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8D4847" w:rsidRPr="00D45BAC" w:rsidRDefault="000247D1" w:rsidP="008D4847">
      <w:pPr>
        <w:jc w:val="center"/>
        <w:rPr>
          <w:b/>
          <w:noProof/>
          <w:sz w:val="32"/>
          <w:szCs w:val="32"/>
          <w:lang w:eastAsia="ru-RU"/>
        </w:rPr>
      </w:pPr>
      <w:r>
        <w:rPr>
          <w:b/>
          <w:sz w:val="32"/>
          <w:szCs w:val="32"/>
        </w:rPr>
        <w:t xml:space="preserve">Строительству и </w:t>
      </w:r>
      <w:r w:rsidR="008D4847" w:rsidRPr="00D45BAC">
        <w:rPr>
          <w:b/>
          <w:sz w:val="32"/>
          <w:szCs w:val="32"/>
        </w:rPr>
        <w:t>Общество с ограниченной ответственностью «</w:t>
      </w:r>
      <w:r w:rsidR="001978FF" w:rsidRPr="00D45BAC">
        <w:rPr>
          <w:b/>
          <w:sz w:val="32"/>
          <w:szCs w:val="32"/>
        </w:rPr>
        <w:t>Э</w:t>
      </w:r>
      <w:r w:rsidR="001978FF">
        <w:rPr>
          <w:b/>
          <w:sz w:val="32"/>
          <w:szCs w:val="32"/>
        </w:rPr>
        <w:t>НЕРГОЭКСПЕРТ</w:t>
      </w:r>
      <w:r w:rsidR="008D4847" w:rsidRPr="00D45BAC">
        <w:rPr>
          <w:b/>
          <w:sz w:val="32"/>
          <w:szCs w:val="32"/>
        </w:rPr>
        <w:t>»</w:t>
      </w:r>
    </w:p>
    <w:p w:rsidR="008D4847" w:rsidRDefault="008D4847" w:rsidP="008D4847">
      <w:pPr>
        <w:jc w:val="center"/>
        <w:rPr>
          <w:noProof/>
          <w:lang w:eastAsia="ru-RU"/>
        </w:rPr>
      </w:pPr>
    </w:p>
    <w:p w:rsidR="008D4847" w:rsidRDefault="008D4847" w:rsidP="008D4847">
      <w:pPr>
        <w:jc w:val="center"/>
        <w:rPr>
          <w:noProof/>
          <w:lang w:eastAsia="ru-RU"/>
        </w:rPr>
      </w:pPr>
    </w:p>
    <w:p w:rsidR="008D4847" w:rsidRDefault="008D4847" w:rsidP="008D4847">
      <w:pPr>
        <w:jc w:val="center"/>
        <w:rPr>
          <w:noProof/>
          <w:lang w:eastAsia="ru-RU"/>
        </w:rPr>
      </w:pPr>
    </w:p>
    <w:p w:rsidR="008D4847" w:rsidRDefault="008D4847" w:rsidP="008D4847">
      <w:pPr>
        <w:jc w:val="center"/>
        <w:rPr>
          <w:noProof/>
          <w:lang w:eastAsia="ru-RU"/>
        </w:rPr>
      </w:pPr>
    </w:p>
    <w:p w:rsidR="008D4847" w:rsidRDefault="008D4847" w:rsidP="008D4847">
      <w:pPr>
        <w:jc w:val="center"/>
        <w:rPr>
          <w:noProof/>
          <w:lang w:eastAsia="ru-RU"/>
        </w:rPr>
      </w:pPr>
    </w:p>
    <w:p w:rsidR="008D4847" w:rsidRDefault="008D4847" w:rsidP="008D4847">
      <w:pPr>
        <w:jc w:val="center"/>
      </w:pPr>
    </w:p>
    <w:p w:rsidR="008D4847" w:rsidRDefault="008D4847" w:rsidP="008D4847">
      <w:pPr>
        <w:jc w:val="center"/>
      </w:pPr>
    </w:p>
    <w:p w:rsidR="008D4847" w:rsidRDefault="008D4847" w:rsidP="008D4847">
      <w:pPr>
        <w:jc w:val="center"/>
      </w:pPr>
    </w:p>
    <w:p w:rsidR="008D4847" w:rsidRDefault="008D4847" w:rsidP="008D4847">
      <w:pPr>
        <w:jc w:val="center"/>
      </w:pPr>
    </w:p>
    <w:p w:rsidR="008D4847" w:rsidRDefault="008D4847" w:rsidP="008D4847">
      <w:pPr>
        <w:jc w:val="center"/>
      </w:pPr>
    </w:p>
    <w:p w:rsidR="008D4847" w:rsidRDefault="008D4847" w:rsidP="008D4847">
      <w:pPr>
        <w:jc w:val="center"/>
      </w:pPr>
    </w:p>
    <w:p w:rsidR="008D4847" w:rsidRDefault="008D4847" w:rsidP="008D4847">
      <w:pPr>
        <w:jc w:val="center"/>
      </w:pPr>
    </w:p>
    <w:p w:rsidR="008D4847" w:rsidRDefault="008D4847" w:rsidP="008D4847">
      <w:pPr>
        <w:jc w:val="center"/>
        <w:rPr>
          <w:b/>
          <w:sz w:val="56"/>
          <w:szCs w:val="56"/>
        </w:rPr>
      </w:pPr>
      <w:r>
        <w:rPr>
          <w:b/>
          <w:sz w:val="56"/>
          <w:szCs w:val="56"/>
        </w:rPr>
        <w:t>Схема теплоснабжения</w:t>
      </w:r>
    </w:p>
    <w:p w:rsidR="008D4847" w:rsidRDefault="008D4847" w:rsidP="008D4847">
      <w:pPr>
        <w:jc w:val="center"/>
        <w:rPr>
          <w:b/>
          <w:sz w:val="56"/>
          <w:szCs w:val="56"/>
        </w:rPr>
      </w:pPr>
      <w:r>
        <w:rPr>
          <w:b/>
          <w:sz w:val="56"/>
          <w:szCs w:val="56"/>
        </w:rPr>
        <w:t>городского округа город Шарья Костромской области</w:t>
      </w:r>
    </w:p>
    <w:p w:rsidR="008D4847" w:rsidRDefault="008D4847" w:rsidP="008D4847">
      <w:pPr>
        <w:jc w:val="center"/>
        <w:rPr>
          <w:b/>
          <w:sz w:val="56"/>
          <w:szCs w:val="56"/>
        </w:rPr>
      </w:pPr>
      <w:r>
        <w:rPr>
          <w:b/>
          <w:sz w:val="56"/>
          <w:szCs w:val="56"/>
        </w:rPr>
        <w:t>на период с 2013 года по 2027 год</w:t>
      </w:r>
    </w:p>
    <w:p w:rsidR="001978FF" w:rsidRPr="001978FF" w:rsidRDefault="001978FF" w:rsidP="008D4847">
      <w:pPr>
        <w:jc w:val="center"/>
        <w:rPr>
          <w:sz w:val="36"/>
          <w:szCs w:val="36"/>
        </w:rPr>
      </w:pPr>
      <w:r>
        <w:rPr>
          <w:sz w:val="36"/>
          <w:szCs w:val="36"/>
        </w:rPr>
        <w:t>(актуализация на 2023 год)</w:t>
      </w:r>
    </w:p>
    <w:p w:rsidR="008D4847" w:rsidRDefault="008D4847" w:rsidP="008D4847">
      <w:pPr>
        <w:jc w:val="center"/>
      </w:pPr>
    </w:p>
    <w:p w:rsidR="008D4847" w:rsidRDefault="008D4847" w:rsidP="008D4847">
      <w:pPr>
        <w:jc w:val="center"/>
      </w:pPr>
    </w:p>
    <w:p w:rsidR="008D4847" w:rsidRPr="00544C59" w:rsidRDefault="008D4847" w:rsidP="008D4847">
      <w:pPr>
        <w:rPr>
          <w:b/>
          <w:sz w:val="32"/>
          <w:szCs w:val="32"/>
        </w:rPr>
      </w:pPr>
      <w:r w:rsidRPr="00DE35EE">
        <w:rPr>
          <w:b/>
          <w:sz w:val="32"/>
          <w:szCs w:val="32"/>
        </w:rPr>
        <w:t xml:space="preserve">Книга </w:t>
      </w:r>
      <w:r>
        <w:rPr>
          <w:b/>
          <w:sz w:val="32"/>
          <w:szCs w:val="32"/>
        </w:rPr>
        <w:t>1</w:t>
      </w:r>
      <w:r w:rsidRPr="00DE35EE">
        <w:rPr>
          <w:b/>
          <w:sz w:val="32"/>
          <w:szCs w:val="32"/>
        </w:rPr>
        <w:t xml:space="preserve">. </w:t>
      </w:r>
      <w:r w:rsidRPr="00544C59">
        <w:rPr>
          <w:b/>
          <w:sz w:val="32"/>
          <w:szCs w:val="32"/>
        </w:rPr>
        <w:t>Утверждаемая часть схемы теплоснабжения</w:t>
      </w:r>
    </w:p>
    <w:p w:rsidR="008D4847" w:rsidRDefault="008D4847" w:rsidP="008D4847">
      <w:pPr>
        <w:jc w:val="center"/>
      </w:pPr>
    </w:p>
    <w:p w:rsidR="008D4847" w:rsidRDefault="008D4847" w:rsidP="008D4847">
      <w:pPr>
        <w:jc w:val="center"/>
      </w:pPr>
    </w:p>
    <w:p w:rsidR="008D4847" w:rsidRDefault="008D4847" w:rsidP="008D4847">
      <w:pPr>
        <w:jc w:val="center"/>
      </w:pPr>
    </w:p>
    <w:p w:rsidR="008D4847" w:rsidRDefault="008D4847" w:rsidP="008D4847">
      <w:pPr>
        <w:jc w:val="center"/>
      </w:pPr>
    </w:p>
    <w:p w:rsidR="008D4847" w:rsidRDefault="008D4847" w:rsidP="008D4847">
      <w:pPr>
        <w:jc w:val="center"/>
      </w:pPr>
    </w:p>
    <w:p w:rsidR="001978FF" w:rsidRPr="009F63C2" w:rsidRDefault="001978FF" w:rsidP="001978FF">
      <w:pPr>
        <w:tabs>
          <w:tab w:val="left" w:pos="9135"/>
        </w:tabs>
        <w:rPr>
          <w:sz w:val="28"/>
          <w:szCs w:val="28"/>
        </w:rPr>
      </w:pPr>
      <w:r>
        <w:rPr>
          <w:sz w:val="28"/>
          <w:szCs w:val="28"/>
        </w:rPr>
        <w:t>Контракт от 17.01.2022</w:t>
      </w:r>
      <w:r w:rsidRPr="006B05C6">
        <w:rPr>
          <w:sz w:val="28"/>
          <w:szCs w:val="28"/>
        </w:rPr>
        <w:t xml:space="preserve"> года</w:t>
      </w:r>
      <w:r w:rsidRPr="006B05C6">
        <w:rPr>
          <w:spacing w:val="20"/>
          <w:sz w:val="28"/>
          <w:szCs w:val="28"/>
        </w:rPr>
        <w:t xml:space="preserve"> №</w:t>
      </w:r>
      <w:r>
        <w:rPr>
          <w:spacing w:val="20"/>
          <w:sz w:val="28"/>
          <w:szCs w:val="28"/>
        </w:rPr>
        <w:t>05</w:t>
      </w:r>
      <w:r w:rsidRPr="006B05C6">
        <w:rPr>
          <w:spacing w:val="20"/>
          <w:sz w:val="28"/>
          <w:szCs w:val="28"/>
        </w:rPr>
        <w:t>/202</w:t>
      </w:r>
      <w:r>
        <w:rPr>
          <w:spacing w:val="20"/>
          <w:sz w:val="28"/>
          <w:szCs w:val="28"/>
        </w:rPr>
        <w:t>2</w:t>
      </w:r>
      <w:r w:rsidRPr="009F63C2">
        <w:rPr>
          <w:sz w:val="28"/>
          <w:szCs w:val="28"/>
        </w:rPr>
        <w:t xml:space="preserve">  </w:t>
      </w:r>
    </w:p>
    <w:p w:rsidR="001978FF" w:rsidRDefault="001978FF" w:rsidP="001978FF">
      <w:pPr>
        <w:tabs>
          <w:tab w:val="left" w:pos="9135"/>
        </w:tabs>
        <w:ind w:left="3261" w:hanging="3261"/>
        <w:rPr>
          <w:sz w:val="28"/>
          <w:szCs w:val="28"/>
        </w:rPr>
      </w:pPr>
    </w:p>
    <w:p w:rsidR="001978FF" w:rsidRDefault="001978FF" w:rsidP="001978FF">
      <w:pPr>
        <w:tabs>
          <w:tab w:val="left" w:pos="9135"/>
        </w:tabs>
        <w:ind w:left="3261" w:hanging="3261"/>
        <w:rPr>
          <w:sz w:val="28"/>
          <w:szCs w:val="28"/>
        </w:rPr>
      </w:pPr>
      <w:r>
        <w:rPr>
          <w:sz w:val="28"/>
          <w:szCs w:val="28"/>
        </w:rPr>
        <w:t xml:space="preserve">Организация разработчик: </w:t>
      </w:r>
    </w:p>
    <w:p w:rsidR="001978FF" w:rsidRDefault="001978FF" w:rsidP="001978FF">
      <w:pPr>
        <w:tabs>
          <w:tab w:val="left" w:pos="9135"/>
        </w:tabs>
        <w:ind w:left="3261" w:hanging="3261"/>
        <w:rPr>
          <w:sz w:val="28"/>
          <w:szCs w:val="28"/>
        </w:rPr>
      </w:pPr>
      <w:r>
        <w:rPr>
          <w:sz w:val="28"/>
          <w:szCs w:val="28"/>
        </w:rPr>
        <w:t xml:space="preserve">Общество с ограниченной ответственностью «ЭНЕРГОЭКСПЕРТ» </w:t>
      </w:r>
    </w:p>
    <w:p w:rsidR="001978FF" w:rsidRDefault="001978FF" w:rsidP="001978FF">
      <w:pPr>
        <w:tabs>
          <w:tab w:val="left" w:pos="9135"/>
        </w:tabs>
        <w:ind w:left="3261" w:hanging="3261"/>
        <w:rPr>
          <w:sz w:val="28"/>
          <w:szCs w:val="28"/>
        </w:rPr>
      </w:pPr>
      <w:r>
        <w:rPr>
          <w:sz w:val="28"/>
          <w:szCs w:val="28"/>
        </w:rPr>
        <w:t xml:space="preserve">                            </w:t>
      </w:r>
    </w:p>
    <w:p w:rsidR="001978FF" w:rsidRDefault="001978FF" w:rsidP="001978FF">
      <w:pPr>
        <w:tabs>
          <w:tab w:val="left" w:pos="9135"/>
        </w:tabs>
        <w:ind w:left="3261" w:hanging="3261"/>
        <w:rPr>
          <w:sz w:val="28"/>
          <w:szCs w:val="28"/>
        </w:rPr>
      </w:pPr>
    </w:p>
    <w:p w:rsidR="001978FF" w:rsidRDefault="001978FF" w:rsidP="001978FF">
      <w:pPr>
        <w:tabs>
          <w:tab w:val="left" w:pos="9135"/>
        </w:tabs>
        <w:ind w:left="3261" w:hanging="3261"/>
        <w:rPr>
          <w:sz w:val="28"/>
          <w:szCs w:val="28"/>
        </w:rPr>
      </w:pPr>
    </w:p>
    <w:p w:rsidR="008D4847" w:rsidRDefault="001978FF" w:rsidP="001978FF">
      <w:pPr>
        <w:tabs>
          <w:tab w:val="left" w:pos="9135"/>
        </w:tabs>
        <w:ind w:left="3261" w:hanging="3261"/>
        <w:rPr>
          <w:sz w:val="28"/>
          <w:szCs w:val="28"/>
        </w:rPr>
      </w:pPr>
      <w:r>
        <w:rPr>
          <w:sz w:val="28"/>
          <w:szCs w:val="28"/>
        </w:rPr>
        <w:t>Директор                                                       Ю.Л. Хохлов</w:t>
      </w:r>
    </w:p>
    <w:p w:rsidR="008D4847" w:rsidRDefault="008D4847" w:rsidP="008D4847">
      <w:pPr>
        <w:jc w:val="center"/>
      </w:pPr>
    </w:p>
    <w:p w:rsidR="008D4847" w:rsidRDefault="008D4847" w:rsidP="008D4847">
      <w:pPr>
        <w:jc w:val="center"/>
      </w:pPr>
    </w:p>
    <w:p w:rsidR="008D4847" w:rsidRDefault="008D4847" w:rsidP="008D4847">
      <w:pPr>
        <w:jc w:val="center"/>
      </w:pPr>
    </w:p>
    <w:p w:rsidR="008D4847" w:rsidRDefault="008D4847" w:rsidP="008D4847">
      <w:pPr>
        <w:jc w:val="center"/>
      </w:pPr>
    </w:p>
    <w:p w:rsidR="008D4847" w:rsidRDefault="008D4847" w:rsidP="008D4847">
      <w:pPr>
        <w:jc w:val="center"/>
      </w:pPr>
    </w:p>
    <w:p w:rsidR="008D4847" w:rsidRDefault="008D4847" w:rsidP="008D4847">
      <w:pPr>
        <w:jc w:val="center"/>
      </w:pPr>
    </w:p>
    <w:p w:rsidR="008D4847" w:rsidRDefault="008D4847" w:rsidP="008D4847">
      <w:pPr>
        <w:jc w:val="center"/>
      </w:pPr>
    </w:p>
    <w:p w:rsidR="008D4847" w:rsidRDefault="008D4847" w:rsidP="008D4847">
      <w:pPr>
        <w:jc w:val="center"/>
      </w:pPr>
    </w:p>
    <w:p w:rsidR="008D4847" w:rsidRDefault="008D4847" w:rsidP="008D4847">
      <w:pPr>
        <w:jc w:val="center"/>
      </w:pPr>
    </w:p>
    <w:p w:rsidR="008D4847" w:rsidRDefault="008D4847" w:rsidP="008D4847">
      <w:pPr>
        <w:jc w:val="center"/>
      </w:pPr>
    </w:p>
    <w:p w:rsidR="00CA52ED" w:rsidRPr="00BA774E" w:rsidRDefault="001978FF" w:rsidP="008D4847">
      <w:pPr>
        <w:jc w:val="center"/>
        <w:rPr>
          <w:sz w:val="28"/>
          <w:szCs w:val="28"/>
        </w:rPr>
      </w:pPr>
      <w:r>
        <w:rPr>
          <w:sz w:val="28"/>
          <w:szCs w:val="28"/>
        </w:rPr>
        <w:t>2022</w:t>
      </w:r>
      <w:r w:rsidR="008D4847" w:rsidRPr="006E1E08">
        <w:rPr>
          <w:sz w:val="28"/>
          <w:szCs w:val="28"/>
        </w:rPr>
        <w:t xml:space="preserve"> год</w:t>
      </w:r>
    </w:p>
    <w:p w:rsidR="00CA52ED" w:rsidRPr="00D41E2D" w:rsidRDefault="00CA52ED">
      <w:pPr>
        <w:jc w:val="center"/>
        <w:rPr>
          <w:sz w:val="26"/>
          <w:szCs w:val="26"/>
        </w:rPr>
      </w:pPr>
      <w:r w:rsidRPr="00D41E2D">
        <w:rPr>
          <w:sz w:val="26"/>
          <w:szCs w:val="26"/>
        </w:rPr>
        <w:lastRenderedPageBreak/>
        <w:t>Содержание</w:t>
      </w:r>
    </w:p>
    <w:tbl>
      <w:tblPr>
        <w:tblW w:w="10206"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586"/>
        <w:gridCol w:w="9053"/>
        <w:gridCol w:w="567"/>
      </w:tblGrid>
      <w:tr w:rsidR="00FA52E4" w:rsidRPr="00D41E2D" w:rsidTr="002151AA">
        <w:tc>
          <w:tcPr>
            <w:tcW w:w="586" w:type="dxa"/>
            <w:shd w:val="clear" w:color="auto" w:fill="auto"/>
          </w:tcPr>
          <w:p w:rsidR="00FA52E4" w:rsidRPr="00D41E2D" w:rsidRDefault="00FA52E4" w:rsidP="00FF3EC8">
            <w:pPr>
              <w:ind w:right="-39"/>
              <w:rPr>
                <w:sz w:val="26"/>
                <w:szCs w:val="26"/>
              </w:rPr>
            </w:pPr>
          </w:p>
        </w:tc>
        <w:tc>
          <w:tcPr>
            <w:tcW w:w="9053" w:type="dxa"/>
            <w:shd w:val="clear" w:color="auto" w:fill="auto"/>
          </w:tcPr>
          <w:p w:rsidR="00FA52E4" w:rsidRPr="00D41E2D" w:rsidRDefault="002B02F1" w:rsidP="00FA52E4">
            <w:pPr>
              <w:rPr>
                <w:sz w:val="26"/>
                <w:szCs w:val="26"/>
              </w:rPr>
            </w:pPr>
            <w:r w:rsidRPr="00D41E2D">
              <w:rPr>
                <w:sz w:val="26"/>
                <w:szCs w:val="26"/>
              </w:rPr>
              <w:t>Введение</w:t>
            </w:r>
          </w:p>
        </w:tc>
        <w:tc>
          <w:tcPr>
            <w:tcW w:w="567" w:type="dxa"/>
            <w:shd w:val="clear" w:color="auto" w:fill="auto"/>
            <w:vAlign w:val="bottom"/>
          </w:tcPr>
          <w:p w:rsidR="00FA52E4" w:rsidRPr="00D41E2D" w:rsidRDefault="00D41E2D">
            <w:pPr>
              <w:snapToGrid w:val="0"/>
              <w:jc w:val="right"/>
              <w:rPr>
                <w:sz w:val="26"/>
                <w:szCs w:val="26"/>
              </w:rPr>
            </w:pPr>
            <w:r>
              <w:rPr>
                <w:sz w:val="26"/>
                <w:szCs w:val="26"/>
              </w:rPr>
              <w:t>4</w:t>
            </w:r>
          </w:p>
        </w:tc>
      </w:tr>
      <w:tr w:rsidR="00544C59" w:rsidRPr="00D41E2D" w:rsidTr="002151AA">
        <w:tc>
          <w:tcPr>
            <w:tcW w:w="586" w:type="dxa"/>
            <w:shd w:val="clear" w:color="auto" w:fill="auto"/>
          </w:tcPr>
          <w:p w:rsidR="00544C59" w:rsidRPr="00D41E2D" w:rsidRDefault="00544C59" w:rsidP="00FF3EC8">
            <w:pPr>
              <w:ind w:right="-39"/>
              <w:rPr>
                <w:sz w:val="26"/>
                <w:szCs w:val="26"/>
              </w:rPr>
            </w:pPr>
            <w:r w:rsidRPr="00D41E2D">
              <w:rPr>
                <w:sz w:val="26"/>
                <w:szCs w:val="26"/>
              </w:rPr>
              <w:t>1</w:t>
            </w:r>
          </w:p>
        </w:tc>
        <w:tc>
          <w:tcPr>
            <w:tcW w:w="9053" w:type="dxa"/>
            <w:shd w:val="clear" w:color="auto" w:fill="auto"/>
          </w:tcPr>
          <w:p w:rsidR="00544C59" w:rsidRPr="00D41E2D" w:rsidRDefault="00544C59">
            <w:pPr>
              <w:rPr>
                <w:sz w:val="26"/>
                <w:szCs w:val="26"/>
              </w:rPr>
            </w:pPr>
            <w:r w:rsidRPr="00D41E2D">
              <w:rPr>
                <w:sz w:val="26"/>
                <w:szCs w:val="26"/>
              </w:rPr>
              <w:t>Показатели перспективного спроса на тепловую энергию (мощность) и теплоноситель в установленных границах территории городского округа</w:t>
            </w:r>
          </w:p>
        </w:tc>
        <w:tc>
          <w:tcPr>
            <w:tcW w:w="567" w:type="dxa"/>
            <w:shd w:val="clear" w:color="auto" w:fill="auto"/>
            <w:vAlign w:val="bottom"/>
          </w:tcPr>
          <w:p w:rsidR="00544C59" w:rsidRPr="00D41E2D" w:rsidRDefault="00962097">
            <w:pPr>
              <w:snapToGrid w:val="0"/>
              <w:jc w:val="right"/>
              <w:rPr>
                <w:sz w:val="26"/>
                <w:szCs w:val="26"/>
              </w:rPr>
            </w:pPr>
            <w:r>
              <w:rPr>
                <w:sz w:val="26"/>
                <w:szCs w:val="26"/>
              </w:rPr>
              <w:t>6</w:t>
            </w:r>
          </w:p>
        </w:tc>
      </w:tr>
      <w:tr w:rsidR="00D41E2D" w:rsidRPr="00D41E2D" w:rsidTr="002151AA">
        <w:tc>
          <w:tcPr>
            <w:tcW w:w="586" w:type="dxa"/>
            <w:shd w:val="clear" w:color="auto" w:fill="auto"/>
          </w:tcPr>
          <w:p w:rsidR="00D41E2D" w:rsidRPr="00D41E2D" w:rsidRDefault="00D41E2D" w:rsidP="00D41E2D">
            <w:pPr>
              <w:ind w:right="-39"/>
              <w:jc w:val="right"/>
              <w:rPr>
                <w:sz w:val="26"/>
                <w:szCs w:val="26"/>
              </w:rPr>
            </w:pPr>
            <w:r w:rsidRPr="00D41E2D">
              <w:rPr>
                <w:sz w:val="26"/>
                <w:szCs w:val="26"/>
              </w:rPr>
              <w:t>1.1</w:t>
            </w:r>
          </w:p>
        </w:tc>
        <w:tc>
          <w:tcPr>
            <w:tcW w:w="9053" w:type="dxa"/>
            <w:shd w:val="clear" w:color="auto" w:fill="auto"/>
          </w:tcPr>
          <w:p w:rsidR="00D41E2D" w:rsidRPr="00D41E2D" w:rsidRDefault="00D41E2D" w:rsidP="00D41E2D">
            <w:pPr>
              <w:rPr>
                <w:sz w:val="26"/>
                <w:szCs w:val="26"/>
              </w:rPr>
            </w:pPr>
            <w:r w:rsidRPr="00D41E2D">
              <w:rPr>
                <w:sz w:val="26"/>
                <w:szCs w:val="26"/>
              </w:rPr>
              <w:t xml:space="preserve">Функциональная структура теплоснабжения. </w:t>
            </w:r>
          </w:p>
        </w:tc>
        <w:tc>
          <w:tcPr>
            <w:tcW w:w="567" w:type="dxa"/>
            <w:shd w:val="clear" w:color="auto" w:fill="auto"/>
            <w:vAlign w:val="bottom"/>
          </w:tcPr>
          <w:p w:rsidR="00D41E2D" w:rsidRPr="00D41E2D" w:rsidRDefault="00962097" w:rsidP="00D41E2D">
            <w:pPr>
              <w:snapToGrid w:val="0"/>
              <w:jc w:val="right"/>
              <w:rPr>
                <w:sz w:val="26"/>
                <w:szCs w:val="26"/>
              </w:rPr>
            </w:pPr>
            <w:r>
              <w:rPr>
                <w:sz w:val="26"/>
                <w:szCs w:val="26"/>
              </w:rPr>
              <w:t>6</w:t>
            </w:r>
          </w:p>
        </w:tc>
      </w:tr>
      <w:tr w:rsidR="00D41E2D" w:rsidRPr="00D41E2D" w:rsidTr="002151AA">
        <w:tc>
          <w:tcPr>
            <w:tcW w:w="586" w:type="dxa"/>
            <w:shd w:val="clear" w:color="auto" w:fill="auto"/>
          </w:tcPr>
          <w:p w:rsidR="00D41E2D" w:rsidRPr="00D41E2D" w:rsidRDefault="00D41E2D" w:rsidP="00D41E2D">
            <w:pPr>
              <w:ind w:right="-39"/>
              <w:jc w:val="right"/>
              <w:rPr>
                <w:sz w:val="26"/>
                <w:szCs w:val="26"/>
              </w:rPr>
            </w:pPr>
            <w:r w:rsidRPr="00D41E2D">
              <w:rPr>
                <w:sz w:val="26"/>
                <w:szCs w:val="26"/>
              </w:rPr>
              <w:t>1.2</w:t>
            </w:r>
          </w:p>
        </w:tc>
        <w:tc>
          <w:tcPr>
            <w:tcW w:w="9053" w:type="dxa"/>
            <w:shd w:val="clear" w:color="auto" w:fill="auto"/>
          </w:tcPr>
          <w:p w:rsidR="00D41E2D" w:rsidRPr="00D41E2D" w:rsidRDefault="00D41E2D" w:rsidP="00D41E2D">
            <w:pPr>
              <w:rPr>
                <w:sz w:val="26"/>
                <w:szCs w:val="26"/>
              </w:rPr>
            </w:pPr>
            <w:r w:rsidRPr="00D41E2D">
              <w:rPr>
                <w:sz w:val="26"/>
                <w:szCs w:val="26"/>
              </w:rPr>
              <w:t>Источники тепло</w:t>
            </w:r>
            <w:r>
              <w:rPr>
                <w:sz w:val="26"/>
                <w:szCs w:val="26"/>
              </w:rPr>
              <w:t>снабжения</w:t>
            </w:r>
          </w:p>
        </w:tc>
        <w:tc>
          <w:tcPr>
            <w:tcW w:w="567" w:type="dxa"/>
            <w:shd w:val="clear" w:color="auto" w:fill="auto"/>
            <w:vAlign w:val="bottom"/>
          </w:tcPr>
          <w:p w:rsidR="00D41E2D" w:rsidRPr="00D41E2D" w:rsidRDefault="00962097" w:rsidP="00D41E2D">
            <w:pPr>
              <w:snapToGrid w:val="0"/>
              <w:jc w:val="right"/>
              <w:rPr>
                <w:sz w:val="26"/>
                <w:szCs w:val="26"/>
              </w:rPr>
            </w:pPr>
            <w:r>
              <w:rPr>
                <w:sz w:val="26"/>
                <w:szCs w:val="26"/>
              </w:rPr>
              <w:t>7</w:t>
            </w:r>
          </w:p>
        </w:tc>
      </w:tr>
      <w:tr w:rsidR="00D41E2D" w:rsidRPr="00D41E2D" w:rsidTr="002151AA">
        <w:tc>
          <w:tcPr>
            <w:tcW w:w="586" w:type="dxa"/>
            <w:shd w:val="clear" w:color="auto" w:fill="auto"/>
          </w:tcPr>
          <w:p w:rsidR="00D41E2D" w:rsidRPr="00D41E2D" w:rsidRDefault="00D41E2D" w:rsidP="00D41E2D">
            <w:pPr>
              <w:ind w:right="-39"/>
              <w:jc w:val="right"/>
              <w:rPr>
                <w:sz w:val="26"/>
                <w:szCs w:val="26"/>
              </w:rPr>
            </w:pPr>
            <w:r w:rsidRPr="00D41E2D">
              <w:rPr>
                <w:sz w:val="26"/>
                <w:szCs w:val="26"/>
              </w:rPr>
              <w:t>1.3</w:t>
            </w:r>
          </w:p>
        </w:tc>
        <w:tc>
          <w:tcPr>
            <w:tcW w:w="9053" w:type="dxa"/>
            <w:shd w:val="clear" w:color="auto" w:fill="auto"/>
          </w:tcPr>
          <w:p w:rsidR="00D41E2D" w:rsidRPr="00D41E2D" w:rsidRDefault="00D41E2D" w:rsidP="00D41E2D">
            <w:pPr>
              <w:rPr>
                <w:sz w:val="26"/>
                <w:szCs w:val="26"/>
              </w:rPr>
            </w:pPr>
            <w:r w:rsidRPr="00D41E2D">
              <w:rPr>
                <w:sz w:val="26"/>
                <w:szCs w:val="26"/>
              </w:rPr>
              <w:t>Тепловые сети и системы теплоснабжения</w:t>
            </w:r>
          </w:p>
        </w:tc>
        <w:tc>
          <w:tcPr>
            <w:tcW w:w="567" w:type="dxa"/>
            <w:shd w:val="clear" w:color="auto" w:fill="auto"/>
            <w:vAlign w:val="bottom"/>
          </w:tcPr>
          <w:p w:rsidR="00D41E2D" w:rsidRPr="00D41E2D" w:rsidRDefault="00614822" w:rsidP="00D41E2D">
            <w:pPr>
              <w:snapToGrid w:val="0"/>
              <w:jc w:val="right"/>
              <w:rPr>
                <w:sz w:val="26"/>
                <w:szCs w:val="26"/>
              </w:rPr>
            </w:pPr>
            <w:r>
              <w:rPr>
                <w:sz w:val="26"/>
                <w:szCs w:val="26"/>
              </w:rPr>
              <w:t>15</w:t>
            </w:r>
          </w:p>
        </w:tc>
      </w:tr>
      <w:tr w:rsidR="00D41E2D" w:rsidRPr="00D41E2D" w:rsidTr="002151AA">
        <w:tc>
          <w:tcPr>
            <w:tcW w:w="586" w:type="dxa"/>
            <w:shd w:val="clear" w:color="auto" w:fill="auto"/>
          </w:tcPr>
          <w:p w:rsidR="00D41E2D" w:rsidRPr="00D41E2D" w:rsidRDefault="00D41E2D" w:rsidP="00D41E2D">
            <w:pPr>
              <w:ind w:right="-39"/>
              <w:jc w:val="right"/>
              <w:rPr>
                <w:sz w:val="26"/>
                <w:szCs w:val="26"/>
              </w:rPr>
            </w:pPr>
            <w:r w:rsidRPr="00D41E2D">
              <w:rPr>
                <w:sz w:val="26"/>
                <w:szCs w:val="26"/>
              </w:rPr>
              <w:t>1.4</w:t>
            </w:r>
          </w:p>
        </w:tc>
        <w:tc>
          <w:tcPr>
            <w:tcW w:w="9053" w:type="dxa"/>
            <w:shd w:val="clear" w:color="auto" w:fill="auto"/>
          </w:tcPr>
          <w:p w:rsidR="00D41E2D" w:rsidRPr="00D41E2D" w:rsidRDefault="00D41E2D" w:rsidP="00D41E2D">
            <w:pPr>
              <w:rPr>
                <w:sz w:val="26"/>
                <w:szCs w:val="26"/>
              </w:rPr>
            </w:pPr>
            <w:r w:rsidRPr="00D41E2D">
              <w:rPr>
                <w:sz w:val="26"/>
                <w:szCs w:val="26"/>
              </w:rPr>
              <w:t>Существующие и перспективные объемы потребления тепловой энергии (мощности) и теплоносителя</w:t>
            </w:r>
          </w:p>
        </w:tc>
        <w:tc>
          <w:tcPr>
            <w:tcW w:w="567" w:type="dxa"/>
            <w:shd w:val="clear" w:color="auto" w:fill="auto"/>
            <w:vAlign w:val="bottom"/>
          </w:tcPr>
          <w:p w:rsidR="00D41E2D" w:rsidRPr="00D41E2D" w:rsidRDefault="00962097" w:rsidP="00D41E2D">
            <w:pPr>
              <w:snapToGrid w:val="0"/>
              <w:jc w:val="right"/>
              <w:rPr>
                <w:sz w:val="26"/>
                <w:szCs w:val="26"/>
              </w:rPr>
            </w:pPr>
            <w:r>
              <w:rPr>
                <w:sz w:val="26"/>
                <w:szCs w:val="26"/>
              </w:rPr>
              <w:t>24</w:t>
            </w:r>
          </w:p>
        </w:tc>
      </w:tr>
      <w:tr w:rsidR="00D41E2D" w:rsidRPr="00D41E2D" w:rsidTr="002151AA">
        <w:tc>
          <w:tcPr>
            <w:tcW w:w="586" w:type="dxa"/>
            <w:shd w:val="clear" w:color="auto" w:fill="auto"/>
          </w:tcPr>
          <w:p w:rsidR="00D41E2D" w:rsidRPr="00D41E2D" w:rsidRDefault="00D41E2D" w:rsidP="00D41E2D">
            <w:pPr>
              <w:ind w:right="-39"/>
              <w:jc w:val="right"/>
              <w:rPr>
                <w:sz w:val="26"/>
                <w:szCs w:val="26"/>
              </w:rPr>
            </w:pPr>
            <w:r w:rsidRPr="00D41E2D">
              <w:rPr>
                <w:sz w:val="26"/>
                <w:szCs w:val="26"/>
              </w:rPr>
              <w:t xml:space="preserve">1.5 </w:t>
            </w:r>
          </w:p>
        </w:tc>
        <w:tc>
          <w:tcPr>
            <w:tcW w:w="9053" w:type="dxa"/>
            <w:shd w:val="clear" w:color="auto" w:fill="auto"/>
          </w:tcPr>
          <w:p w:rsidR="00D41E2D" w:rsidRPr="00D41E2D" w:rsidRDefault="00D41E2D" w:rsidP="00D41E2D">
            <w:pPr>
              <w:rPr>
                <w:sz w:val="26"/>
                <w:szCs w:val="26"/>
              </w:rPr>
            </w:pPr>
            <w:r w:rsidRPr="00D41E2D">
              <w:rPr>
                <w:sz w:val="26"/>
                <w:szCs w:val="26"/>
              </w:rPr>
              <w:t>Существующие тепловые нагрузки в зонах действия источников тепловой энергии. Плотность тепловых нагрузок</w:t>
            </w:r>
          </w:p>
        </w:tc>
        <w:tc>
          <w:tcPr>
            <w:tcW w:w="567" w:type="dxa"/>
            <w:shd w:val="clear" w:color="auto" w:fill="auto"/>
            <w:vAlign w:val="bottom"/>
          </w:tcPr>
          <w:p w:rsidR="00D41E2D" w:rsidRPr="00D41E2D" w:rsidRDefault="00962097" w:rsidP="00D41E2D">
            <w:pPr>
              <w:snapToGrid w:val="0"/>
              <w:jc w:val="right"/>
              <w:rPr>
                <w:sz w:val="26"/>
                <w:szCs w:val="26"/>
              </w:rPr>
            </w:pPr>
            <w:r>
              <w:rPr>
                <w:sz w:val="26"/>
                <w:szCs w:val="26"/>
              </w:rPr>
              <w:t>25</w:t>
            </w:r>
          </w:p>
        </w:tc>
      </w:tr>
      <w:tr w:rsidR="00D41E2D" w:rsidRPr="00D41E2D" w:rsidTr="002151AA">
        <w:tc>
          <w:tcPr>
            <w:tcW w:w="586" w:type="dxa"/>
            <w:shd w:val="clear" w:color="auto" w:fill="auto"/>
          </w:tcPr>
          <w:p w:rsidR="00D41E2D" w:rsidRPr="00D41E2D" w:rsidRDefault="00D41E2D" w:rsidP="00D41E2D">
            <w:pPr>
              <w:ind w:right="-39"/>
              <w:jc w:val="right"/>
              <w:rPr>
                <w:sz w:val="26"/>
                <w:szCs w:val="26"/>
              </w:rPr>
            </w:pPr>
            <w:r w:rsidRPr="00D41E2D">
              <w:rPr>
                <w:sz w:val="26"/>
                <w:szCs w:val="26"/>
              </w:rPr>
              <w:t>1.6</w:t>
            </w:r>
          </w:p>
        </w:tc>
        <w:tc>
          <w:tcPr>
            <w:tcW w:w="9053" w:type="dxa"/>
            <w:shd w:val="clear" w:color="auto" w:fill="auto"/>
          </w:tcPr>
          <w:p w:rsidR="00D41E2D" w:rsidRPr="00D41E2D" w:rsidRDefault="00D41E2D" w:rsidP="00D41E2D">
            <w:pPr>
              <w:rPr>
                <w:sz w:val="26"/>
                <w:szCs w:val="26"/>
              </w:rPr>
            </w:pPr>
            <w:r w:rsidRPr="00D41E2D">
              <w:rPr>
                <w:sz w:val="26"/>
                <w:szCs w:val="26"/>
              </w:rPr>
              <w:t>Перспективные тепловые нагрузки</w:t>
            </w:r>
          </w:p>
        </w:tc>
        <w:tc>
          <w:tcPr>
            <w:tcW w:w="567" w:type="dxa"/>
            <w:shd w:val="clear" w:color="auto" w:fill="auto"/>
            <w:vAlign w:val="bottom"/>
          </w:tcPr>
          <w:p w:rsidR="00D41E2D" w:rsidRPr="00D41E2D" w:rsidRDefault="00962097" w:rsidP="00D41E2D">
            <w:pPr>
              <w:snapToGrid w:val="0"/>
              <w:jc w:val="right"/>
              <w:rPr>
                <w:sz w:val="26"/>
                <w:szCs w:val="26"/>
              </w:rPr>
            </w:pPr>
            <w:r>
              <w:rPr>
                <w:sz w:val="26"/>
                <w:szCs w:val="26"/>
              </w:rPr>
              <w:t>26</w:t>
            </w:r>
          </w:p>
        </w:tc>
      </w:tr>
      <w:tr w:rsidR="00D41E2D" w:rsidRPr="00D41E2D" w:rsidTr="002151AA">
        <w:tc>
          <w:tcPr>
            <w:tcW w:w="586" w:type="dxa"/>
            <w:shd w:val="clear" w:color="auto" w:fill="auto"/>
          </w:tcPr>
          <w:p w:rsidR="00D41E2D" w:rsidRPr="00D41E2D" w:rsidRDefault="00D41E2D" w:rsidP="00D41E2D">
            <w:pPr>
              <w:ind w:right="-39"/>
              <w:rPr>
                <w:sz w:val="26"/>
                <w:szCs w:val="26"/>
              </w:rPr>
            </w:pPr>
            <w:r w:rsidRPr="00D41E2D">
              <w:rPr>
                <w:sz w:val="26"/>
                <w:szCs w:val="26"/>
              </w:rPr>
              <w:t>2</w:t>
            </w:r>
          </w:p>
        </w:tc>
        <w:tc>
          <w:tcPr>
            <w:tcW w:w="9053" w:type="dxa"/>
            <w:shd w:val="clear" w:color="auto" w:fill="auto"/>
          </w:tcPr>
          <w:p w:rsidR="00D41E2D" w:rsidRPr="00D41E2D" w:rsidRDefault="00D41E2D" w:rsidP="00D41E2D">
            <w:pPr>
              <w:rPr>
                <w:sz w:val="26"/>
                <w:szCs w:val="26"/>
              </w:rPr>
            </w:pPr>
            <w:r w:rsidRPr="00D41E2D">
              <w:rPr>
                <w:sz w:val="26"/>
                <w:szCs w:val="26"/>
              </w:rPr>
              <w:t>Существующий и перспективный балансы располагаемой тепловой мощности источников тепловой энергии и тепловой нагрузки потребителей</w:t>
            </w:r>
          </w:p>
        </w:tc>
        <w:tc>
          <w:tcPr>
            <w:tcW w:w="567" w:type="dxa"/>
            <w:shd w:val="clear" w:color="auto" w:fill="auto"/>
            <w:vAlign w:val="bottom"/>
          </w:tcPr>
          <w:p w:rsidR="00D41E2D" w:rsidRPr="00D41E2D" w:rsidRDefault="00962097" w:rsidP="00D41E2D">
            <w:pPr>
              <w:snapToGrid w:val="0"/>
              <w:jc w:val="right"/>
              <w:rPr>
                <w:sz w:val="26"/>
                <w:szCs w:val="26"/>
              </w:rPr>
            </w:pPr>
            <w:r>
              <w:rPr>
                <w:sz w:val="26"/>
                <w:szCs w:val="26"/>
              </w:rPr>
              <w:t>29</w:t>
            </w:r>
          </w:p>
        </w:tc>
      </w:tr>
      <w:tr w:rsidR="00E06899" w:rsidRPr="00D41E2D" w:rsidTr="002151AA">
        <w:tc>
          <w:tcPr>
            <w:tcW w:w="586" w:type="dxa"/>
            <w:shd w:val="clear" w:color="auto" w:fill="auto"/>
          </w:tcPr>
          <w:p w:rsidR="00E06899" w:rsidRPr="00D41E2D" w:rsidRDefault="00E06899" w:rsidP="002151AA">
            <w:pPr>
              <w:ind w:right="-39"/>
              <w:jc w:val="right"/>
              <w:rPr>
                <w:sz w:val="26"/>
                <w:szCs w:val="26"/>
              </w:rPr>
            </w:pPr>
            <w:r>
              <w:rPr>
                <w:sz w:val="26"/>
                <w:szCs w:val="26"/>
              </w:rPr>
              <w:t>2.1</w:t>
            </w:r>
          </w:p>
        </w:tc>
        <w:tc>
          <w:tcPr>
            <w:tcW w:w="9053" w:type="dxa"/>
            <w:shd w:val="clear" w:color="auto" w:fill="auto"/>
          </w:tcPr>
          <w:p w:rsidR="00E06899" w:rsidRPr="00E06899" w:rsidRDefault="00E06899" w:rsidP="00D41E2D">
            <w:pPr>
              <w:rPr>
                <w:bCs/>
                <w:sz w:val="26"/>
                <w:szCs w:val="26"/>
              </w:rPr>
            </w:pPr>
            <w:r w:rsidRPr="00E06899">
              <w:rPr>
                <w:sz w:val="26"/>
                <w:szCs w:val="26"/>
              </w:rPr>
              <w:t>Зоны действия источников теплоснабжения</w:t>
            </w:r>
          </w:p>
        </w:tc>
        <w:tc>
          <w:tcPr>
            <w:tcW w:w="567" w:type="dxa"/>
            <w:shd w:val="clear" w:color="auto" w:fill="auto"/>
            <w:vAlign w:val="bottom"/>
          </w:tcPr>
          <w:p w:rsidR="00E06899" w:rsidRPr="00D41E2D" w:rsidRDefault="00962097" w:rsidP="00D41E2D">
            <w:pPr>
              <w:snapToGrid w:val="0"/>
              <w:jc w:val="right"/>
              <w:rPr>
                <w:sz w:val="26"/>
                <w:szCs w:val="26"/>
              </w:rPr>
            </w:pPr>
            <w:r>
              <w:rPr>
                <w:sz w:val="26"/>
                <w:szCs w:val="26"/>
              </w:rPr>
              <w:t>29</w:t>
            </w:r>
          </w:p>
        </w:tc>
      </w:tr>
      <w:tr w:rsidR="00E06899" w:rsidRPr="00D41E2D" w:rsidTr="002151AA">
        <w:tc>
          <w:tcPr>
            <w:tcW w:w="586" w:type="dxa"/>
            <w:shd w:val="clear" w:color="auto" w:fill="auto"/>
          </w:tcPr>
          <w:p w:rsidR="00E06899" w:rsidRPr="00D41E2D" w:rsidRDefault="00E06899" w:rsidP="002151AA">
            <w:pPr>
              <w:ind w:right="-39"/>
              <w:jc w:val="right"/>
              <w:rPr>
                <w:sz w:val="26"/>
                <w:szCs w:val="26"/>
              </w:rPr>
            </w:pPr>
            <w:r>
              <w:rPr>
                <w:sz w:val="26"/>
                <w:szCs w:val="26"/>
              </w:rPr>
              <w:t>2.2</w:t>
            </w:r>
          </w:p>
        </w:tc>
        <w:tc>
          <w:tcPr>
            <w:tcW w:w="9053" w:type="dxa"/>
            <w:shd w:val="clear" w:color="auto" w:fill="auto"/>
          </w:tcPr>
          <w:p w:rsidR="00E06899" w:rsidRPr="00E06899" w:rsidRDefault="00E06899" w:rsidP="00D41E2D">
            <w:pPr>
              <w:rPr>
                <w:bCs/>
                <w:sz w:val="26"/>
                <w:szCs w:val="26"/>
              </w:rPr>
            </w:pPr>
            <w:r w:rsidRPr="00E06899">
              <w:rPr>
                <w:sz w:val="26"/>
                <w:szCs w:val="26"/>
              </w:rPr>
              <w:t>Существующий и перспективный балансы тепловой мощности и тепловой нагрузки потребителей в зонах действия источников тепловой энергии</w:t>
            </w:r>
          </w:p>
        </w:tc>
        <w:tc>
          <w:tcPr>
            <w:tcW w:w="567" w:type="dxa"/>
            <w:shd w:val="clear" w:color="auto" w:fill="auto"/>
            <w:vAlign w:val="bottom"/>
          </w:tcPr>
          <w:p w:rsidR="00E06899" w:rsidRPr="00D41E2D" w:rsidRDefault="00962097" w:rsidP="00D41E2D">
            <w:pPr>
              <w:snapToGrid w:val="0"/>
              <w:jc w:val="right"/>
              <w:rPr>
                <w:sz w:val="26"/>
                <w:szCs w:val="26"/>
              </w:rPr>
            </w:pPr>
            <w:r>
              <w:rPr>
                <w:sz w:val="26"/>
                <w:szCs w:val="26"/>
              </w:rPr>
              <w:t>30</w:t>
            </w:r>
          </w:p>
        </w:tc>
      </w:tr>
      <w:tr w:rsidR="00E06899" w:rsidRPr="00D41E2D" w:rsidTr="002151AA">
        <w:tc>
          <w:tcPr>
            <w:tcW w:w="586" w:type="dxa"/>
            <w:shd w:val="clear" w:color="auto" w:fill="auto"/>
          </w:tcPr>
          <w:p w:rsidR="00E06899" w:rsidRPr="00D41E2D" w:rsidRDefault="00E06899" w:rsidP="002151AA">
            <w:pPr>
              <w:ind w:right="-39"/>
              <w:jc w:val="right"/>
              <w:rPr>
                <w:sz w:val="26"/>
                <w:szCs w:val="26"/>
              </w:rPr>
            </w:pPr>
            <w:r>
              <w:rPr>
                <w:sz w:val="26"/>
                <w:szCs w:val="26"/>
              </w:rPr>
              <w:t>2.3</w:t>
            </w:r>
          </w:p>
        </w:tc>
        <w:tc>
          <w:tcPr>
            <w:tcW w:w="9053" w:type="dxa"/>
            <w:shd w:val="clear" w:color="auto" w:fill="auto"/>
          </w:tcPr>
          <w:p w:rsidR="00E06899" w:rsidRPr="00E06899" w:rsidRDefault="00E06899" w:rsidP="00D41E2D">
            <w:pPr>
              <w:rPr>
                <w:bCs/>
                <w:sz w:val="26"/>
                <w:szCs w:val="26"/>
              </w:rPr>
            </w:pPr>
            <w:r w:rsidRPr="00E06899">
              <w:rPr>
                <w:sz w:val="26"/>
                <w:szCs w:val="26"/>
              </w:rPr>
              <w:t>Радиус эффективного теплоснабжения</w:t>
            </w:r>
          </w:p>
        </w:tc>
        <w:tc>
          <w:tcPr>
            <w:tcW w:w="567" w:type="dxa"/>
            <w:shd w:val="clear" w:color="auto" w:fill="auto"/>
            <w:vAlign w:val="bottom"/>
          </w:tcPr>
          <w:p w:rsidR="00E06899" w:rsidRPr="00D41E2D" w:rsidRDefault="0039216A" w:rsidP="00D41E2D">
            <w:pPr>
              <w:snapToGrid w:val="0"/>
              <w:jc w:val="right"/>
              <w:rPr>
                <w:sz w:val="26"/>
                <w:szCs w:val="26"/>
              </w:rPr>
            </w:pPr>
            <w:r>
              <w:rPr>
                <w:sz w:val="26"/>
                <w:szCs w:val="26"/>
              </w:rPr>
              <w:t>34</w:t>
            </w:r>
          </w:p>
        </w:tc>
      </w:tr>
      <w:tr w:rsidR="00D41E2D" w:rsidRPr="00D41E2D" w:rsidTr="002151AA">
        <w:tc>
          <w:tcPr>
            <w:tcW w:w="586" w:type="dxa"/>
            <w:shd w:val="clear" w:color="auto" w:fill="auto"/>
          </w:tcPr>
          <w:p w:rsidR="00D41E2D" w:rsidRPr="00E06899" w:rsidRDefault="00D41E2D" w:rsidP="00D41E2D">
            <w:pPr>
              <w:ind w:right="-39"/>
              <w:rPr>
                <w:sz w:val="26"/>
                <w:szCs w:val="26"/>
              </w:rPr>
            </w:pPr>
            <w:r w:rsidRPr="00E06899">
              <w:rPr>
                <w:sz w:val="26"/>
                <w:szCs w:val="26"/>
              </w:rPr>
              <w:t>3</w:t>
            </w:r>
          </w:p>
        </w:tc>
        <w:tc>
          <w:tcPr>
            <w:tcW w:w="9053" w:type="dxa"/>
            <w:shd w:val="clear" w:color="auto" w:fill="auto"/>
          </w:tcPr>
          <w:p w:rsidR="00D41E2D" w:rsidRPr="00E06899" w:rsidRDefault="00E06899" w:rsidP="00D41E2D">
            <w:pPr>
              <w:rPr>
                <w:sz w:val="26"/>
                <w:szCs w:val="26"/>
              </w:rPr>
            </w:pPr>
            <w:r w:rsidRPr="00E06899">
              <w:rPr>
                <w:sz w:val="26"/>
                <w:szCs w:val="26"/>
              </w:rPr>
              <w:t>Существующий и перспективный балансы теплоносителя</w:t>
            </w:r>
          </w:p>
        </w:tc>
        <w:tc>
          <w:tcPr>
            <w:tcW w:w="567" w:type="dxa"/>
            <w:shd w:val="clear" w:color="auto" w:fill="auto"/>
            <w:vAlign w:val="bottom"/>
          </w:tcPr>
          <w:p w:rsidR="00D41E2D" w:rsidRPr="00D41E2D" w:rsidRDefault="0039216A" w:rsidP="00D41E2D">
            <w:pPr>
              <w:snapToGrid w:val="0"/>
              <w:jc w:val="right"/>
              <w:rPr>
                <w:sz w:val="26"/>
                <w:szCs w:val="26"/>
              </w:rPr>
            </w:pPr>
            <w:r>
              <w:rPr>
                <w:sz w:val="26"/>
                <w:szCs w:val="26"/>
              </w:rPr>
              <w:t>36</w:t>
            </w:r>
          </w:p>
        </w:tc>
      </w:tr>
      <w:tr w:rsidR="00E06899" w:rsidRPr="00D41E2D" w:rsidTr="002151AA">
        <w:tc>
          <w:tcPr>
            <w:tcW w:w="586" w:type="dxa"/>
            <w:shd w:val="clear" w:color="auto" w:fill="auto"/>
          </w:tcPr>
          <w:p w:rsidR="00E06899" w:rsidRPr="00D41E2D" w:rsidRDefault="00E06899" w:rsidP="00E06899">
            <w:pPr>
              <w:ind w:right="-39"/>
              <w:rPr>
                <w:sz w:val="26"/>
                <w:szCs w:val="26"/>
              </w:rPr>
            </w:pPr>
            <w:r w:rsidRPr="00D41E2D">
              <w:rPr>
                <w:sz w:val="26"/>
                <w:szCs w:val="26"/>
              </w:rPr>
              <w:t>4</w:t>
            </w:r>
          </w:p>
        </w:tc>
        <w:tc>
          <w:tcPr>
            <w:tcW w:w="9053" w:type="dxa"/>
            <w:shd w:val="clear" w:color="auto" w:fill="auto"/>
          </w:tcPr>
          <w:p w:rsidR="00E06899" w:rsidRPr="000A5EE0" w:rsidRDefault="00E06899" w:rsidP="00E06899">
            <w:pPr>
              <w:rPr>
                <w:sz w:val="26"/>
                <w:szCs w:val="26"/>
              </w:rPr>
            </w:pPr>
            <w:r w:rsidRPr="000A5EE0">
              <w:rPr>
                <w:sz w:val="26"/>
                <w:szCs w:val="26"/>
              </w:rPr>
              <w:t>Мастер-план развития систем теплоснабжения городского округа</w:t>
            </w:r>
          </w:p>
        </w:tc>
        <w:tc>
          <w:tcPr>
            <w:tcW w:w="567" w:type="dxa"/>
            <w:shd w:val="clear" w:color="auto" w:fill="auto"/>
            <w:vAlign w:val="bottom"/>
          </w:tcPr>
          <w:p w:rsidR="00E06899" w:rsidRPr="00D41E2D" w:rsidRDefault="0039216A" w:rsidP="00E06899">
            <w:pPr>
              <w:snapToGrid w:val="0"/>
              <w:jc w:val="right"/>
              <w:rPr>
                <w:sz w:val="26"/>
                <w:szCs w:val="26"/>
              </w:rPr>
            </w:pPr>
            <w:r>
              <w:rPr>
                <w:sz w:val="26"/>
                <w:szCs w:val="26"/>
              </w:rPr>
              <w:t>41</w:t>
            </w:r>
          </w:p>
        </w:tc>
      </w:tr>
      <w:tr w:rsidR="00E06899" w:rsidRPr="00D41E2D" w:rsidTr="002151AA">
        <w:tc>
          <w:tcPr>
            <w:tcW w:w="586" w:type="dxa"/>
            <w:shd w:val="clear" w:color="auto" w:fill="auto"/>
          </w:tcPr>
          <w:p w:rsidR="00E06899" w:rsidRPr="00D41E2D" w:rsidRDefault="00E06899" w:rsidP="00E06899">
            <w:pPr>
              <w:ind w:right="-39"/>
              <w:jc w:val="right"/>
              <w:rPr>
                <w:sz w:val="26"/>
                <w:szCs w:val="26"/>
              </w:rPr>
            </w:pPr>
            <w:r w:rsidRPr="00D41E2D">
              <w:rPr>
                <w:sz w:val="26"/>
                <w:szCs w:val="26"/>
              </w:rPr>
              <w:t>4.1</w:t>
            </w:r>
          </w:p>
        </w:tc>
        <w:tc>
          <w:tcPr>
            <w:tcW w:w="9053" w:type="dxa"/>
            <w:shd w:val="clear" w:color="auto" w:fill="auto"/>
          </w:tcPr>
          <w:p w:rsidR="00E06899" w:rsidRPr="000A5EE0" w:rsidRDefault="00E06899" w:rsidP="00E06899">
            <w:pPr>
              <w:rPr>
                <w:sz w:val="26"/>
                <w:szCs w:val="26"/>
              </w:rPr>
            </w:pPr>
            <w:r w:rsidRPr="000A5EE0">
              <w:rPr>
                <w:bCs/>
                <w:sz w:val="26"/>
                <w:szCs w:val="26"/>
              </w:rPr>
              <w:t>Проблемы в организации теплоснабжения существующих и перспективных потребителей</w:t>
            </w:r>
          </w:p>
        </w:tc>
        <w:tc>
          <w:tcPr>
            <w:tcW w:w="567" w:type="dxa"/>
            <w:shd w:val="clear" w:color="auto" w:fill="auto"/>
            <w:vAlign w:val="bottom"/>
          </w:tcPr>
          <w:p w:rsidR="00E06899" w:rsidRPr="00D41E2D" w:rsidRDefault="0039216A" w:rsidP="00E06899">
            <w:pPr>
              <w:snapToGrid w:val="0"/>
              <w:jc w:val="right"/>
              <w:rPr>
                <w:sz w:val="26"/>
                <w:szCs w:val="26"/>
              </w:rPr>
            </w:pPr>
            <w:r>
              <w:rPr>
                <w:sz w:val="26"/>
                <w:szCs w:val="26"/>
              </w:rPr>
              <w:t>41</w:t>
            </w:r>
          </w:p>
        </w:tc>
      </w:tr>
      <w:tr w:rsidR="00E06899" w:rsidRPr="00D41E2D" w:rsidTr="002151AA">
        <w:tc>
          <w:tcPr>
            <w:tcW w:w="586" w:type="dxa"/>
            <w:shd w:val="clear" w:color="auto" w:fill="auto"/>
          </w:tcPr>
          <w:p w:rsidR="00E06899" w:rsidRPr="00D41E2D" w:rsidRDefault="00E06899" w:rsidP="00E06899">
            <w:pPr>
              <w:ind w:right="-39"/>
              <w:jc w:val="right"/>
              <w:rPr>
                <w:sz w:val="26"/>
                <w:szCs w:val="26"/>
              </w:rPr>
            </w:pPr>
            <w:r w:rsidRPr="00D41E2D">
              <w:rPr>
                <w:sz w:val="26"/>
                <w:szCs w:val="26"/>
              </w:rPr>
              <w:t>4.2</w:t>
            </w:r>
          </w:p>
        </w:tc>
        <w:tc>
          <w:tcPr>
            <w:tcW w:w="9053" w:type="dxa"/>
            <w:shd w:val="clear" w:color="auto" w:fill="auto"/>
          </w:tcPr>
          <w:p w:rsidR="00E06899" w:rsidRPr="000A5EE0" w:rsidRDefault="000A5EE0" w:rsidP="00E06899">
            <w:pPr>
              <w:rPr>
                <w:sz w:val="26"/>
                <w:szCs w:val="26"/>
              </w:rPr>
            </w:pPr>
            <w:r w:rsidRPr="000A5EE0">
              <w:rPr>
                <w:sz w:val="26"/>
                <w:szCs w:val="26"/>
              </w:rPr>
              <w:t>Описание сценариев развития теплоснабжения городского округа</w:t>
            </w:r>
          </w:p>
        </w:tc>
        <w:tc>
          <w:tcPr>
            <w:tcW w:w="567" w:type="dxa"/>
            <w:shd w:val="clear" w:color="auto" w:fill="auto"/>
            <w:vAlign w:val="bottom"/>
          </w:tcPr>
          <w:p w:rsidR="00E06899" w:rsidRPr="00D41E2D" w:rsidRDefault="0039216A" w:rsidP="00E06899">
            <w:pPr>
              <w:snapToGrid w:val="0"/>
              <w:jc w:val="right"/>
              <w:rPr>
                <w:sz w:val="26"/>
                <w:szCs w:val="26"/>
              </w:rPr>
            </w:pPr>
            <w:r>
              <w:rPr>
                <w:sz w:val="26"/>
                <w:szCs w:val="26"/>
              </w:rPr>
              <w:t>42</w:t>
            </w:r>
          </w:p>
        </w:tc>
      </w:tr>
      <w:tr w:rsidR="0039216A" w:rsidRPr="00D41E2D" w:rsidTr="002151AA">
        <w:tc>
          <w:tcPr>
            <w:tcW w:w="586" w:type="dxa"/>
            <w:shd w:val="clear" w:color="auto" w:fill="auto"/>
          </w:tcPr>
          <w:p w:rsidR="0039216A" w:rsidRPr="00D41E2D" w:rsidRDefault="0039216A" w:rsidP="00E06899">
            <w:pPr>
              <w:ind w:right="-39"/>
              <w:jc w:val="right"/>
              <w:rPr>
                <w:sz w:val="26"/>
                <w:szCs w:val="26"/>
              </w:rPr>
            </w:pPr>
            <w:r>
              <w:rPr>
                <w:sz w:val="26"/>
                <w:szCs w:val="26"/>
              </w:rPr>
              <w:t>4.3</w:t>
            </w:r>
          </w:p>
        </w:tc>
        <w:tc>
          <w:tcPr>
            <w:tcW w:w="9053" w:type="dxa"/>
            <w:shd w:val="clear" w:color="auto" w:fill="auto"/>
          </w:tcPr>
          <w:p w:rsidR="0039216A" w:rsidRPr="0039216A" w:rsidRDefault="0039216A" w:rsidP="00E06899">
            <w:pPr>
              <w:rPr>
                <w:sz w:val="26"/>
                <w:szCs w:val="26"/>
              </w:rPr>
            </w:pPr>
            <w:r w:rsidRPr="0039216A">
              <w:rPr>
                <w:rFonts w:eastAsia="Times New Roman"/>
                <w:bCs/>
                <w:color w:val="000000"/>
                <w:sz w:val="26"/>
                <w:szCs w:val="26"/>
                <w:lang w:eastAsia="ru-RU"/>
              </w:rPr>
              <w:t>Технико-экономическое сравнение вариантов перспективного развития систем теплоснабжения</w:t>
            </w:r>
          </w:p>
        </w:tc>
        <w:tc>
          <w:tcPr>
            <w:tcW w:w="567" w:type="dxa"/>
            <w:shd w:val="clear" w:color="auto" w:fill="auto"/>
            <w:vAlign w:val="bottom"/>
          </w:tcPr>
          <w:p w:rsidR="0039216A" w:rsidRDefault="00DB6367" w:rsidP="00E06899">
            <w:pPr>
              <w:snapToGrid w:val="0"/>
              <w:jc w:val="right"/>
              <w:rPr>
                <w:sz w:val="26"/>
                <w:szCs w:val="26"/>
              </w:rPr>
            </w:pPr>
            <w:r>
              <w:rPr>
                <w:sz w:val="26"/>
                <w:szCs w:val="26"/>
              </w:rPr>
              <w:t>47</w:t>
            </w:r>
          </w:p>
        </w:tc>
      </w:tr>
      <w:tr w:rsidR="000A5EE0" w:rsidRPr="00D41E2D" w:rsidTr="002151AA">
        <w:tc>
          <w:tcPr>
            <w:tcW w:w="586" w:type="dxa"/>
            <w:shd w:val="clear" w:color="auto" w:fill="auto"/>
          </w:tcPr>
          <w:p w:rsidR="000A5EE0" w:rsidRPr="00D41E2D" w:rsidRDefault="000A5EE0" w:rsidP="000A5EE0">
            <w:pPr>
              <w:ind w:right="-39"/>
              <w:rPr>
                <w:sz w:val="26"/>
                <w:szCs w:val="26"/>
              </w:rPr>
            </w:pPr>
            <w:r>
              <w:rPr>
                <w:sz w:val="26"/>
                <w:szCs w:val="26"/>
              </w:rPr>
              <w:t>5</w:t>
            </w:r>
          </w:p>
        </w:tc>
        <w:tc>
          <w:tcPr>
            <w:tcW w:w="9053" w:type="dxa"/>
            <w:shd w:val="clear" w:color="auto" w:fill="auto"/>
          </w:tcPr>
          <w:p w:rsidR="000A5EE0" w:rsidRPr="000A5EE0" w:rsidRDefault="000A5EE0" w:rsidP="00E06899">
            <w:pPr>
              <w:rPr>
                <w:sz w:val="26"/>
                <w:szCs w:val="26"/>
              </w:rPr>
            </w:pPr>
            <w:r w:rsidRPr="000A5EE0">
              <w:rPr>
                <w:sz w:val="26"/>
                <w:szCs w:val="26"/>
              </w:rPr>
              <w:t>Решения по строительству, реконструкции и техническому перевооружению источников тепловой энергии</w:t>
            </w:r>
          </w:p>
        </w:tc>
        <w:tc>
          <w:tcPr>
            <w:tcW w:w="567" w:type="dxa"/>
            <w:shd w:val="clear" w:color="auto" w:fill="auto"/>
            <w:vAlign w:val="bottom"/>
          </w:tcPr>
          <w:p w:rsidR="000A5EE0" w:rsidRPr="00D41E2D" w:rsidRDefault="00DB6367" w:rsidP="00E06899">
            <w:pPr>
              <w:snapToGrid w:val="0"/>
              <w:jc w:val="right"/>
              <w:rPr>
                <w:sz w:val="26"/>
                <w:szCs w:val="26"/>
              </w:rPr>
            </w:pPr>
            <w:r>
              <w:rPr>
                <w:sz w:val="26"/>
                <w:szCs w:val="26"/>
              </w:rPr>
              <w:t>57</w:t>
            </w:r>
          </w:p>
        </w:tc>
      </w:tr>
      <w:tr w:rsidR="00E06899" w:rsidRPr="00D41E2D" w:rsidTr="002151AA">
        <w:tc>
          <w:tcPr>
            <w:tcW w:w="586" w:type="dxa"/>
            <w:shd w:val="clear" w:color="auto" w:fill="auto"/>
          </w:tcPr>
          <w:p w:rsidR="00E06899" w:rsidRPr="00D41E2D" w:rsidRDefault="000A5EE0" w:rsidP="00E06899">
            <w:pPr>
              <w:ind w:right="-39"/>
              <w:jc w:val="right"/>
              <w:rPr>
                <w:sz w:val="26"/>
                <w:szCs w:val="26"/>
              </w:rPr>
            </w:pPr>
            <w:r>
              <w:rPr>
                <w:sz w:val="26"/>
                <w:szCs w:val="26"/>
              </w:rPr>
              <w:t>5.1</w:t>
            </w:r>
          </w:p>
        </w:tc>
        <w:tc>
          <w:tcPr>
            <w:tcW w:w="9053" w:type="dxa"/>
            <w:shd w:val="clear" w:color="auto" w:fill="auto"/>
          </w:tcPr>
          <w:p w:rsidR="00E06899" w:rsidRPr="00D41E2D" w:rsidRDefault="00E06899" w:rsidP="00E06899">
            <w:pPr>
              <w:rPr>
                <w:sz w:val="26"/>
                <w:szCs w:val="26"/>
              </w:rPr>
            </w:pPr>
            <w:r w:rsidRPr="00D41E2D">
              <w:rPr>
                <w:sz w:val="26"/>
                <w:szCs w:val="26"/>
              </w:rPr>
              <w:t xml:space="preserve">Решения по строительству и реконструкции </w:t>
            </w:r>
            <w:r w:rsidRPr="00D41E2D">
              <w:rPr>
                <w:bCs/>
                <w:sz w:val="26"/>
                <w:szCs w:val="26"/>
              </w:rPr>
              <w:t>Шарьинской ТЭЦ для обеспечения перспективных приростов тепловых нагрузок</w:t>
            </w:r>
          </w:p>
        </w:tc>
        <w:tc>
          <w:tcPr>
            <w:tcW w:w="567" w:type="dxa"/>
            <w:shd w:val="clear" w:color="auto" w:fill="auto"/>
            <w:vAlign w:val="bottom"/>
          </w:tcPr>
          <w:p w:rsidR="00E06899" w:rsidRPr="00D41E2D" w:rsidRDefault="00DB6367" w:rsidP="00E06899">
            <w:pPr>
              <w:snapToGrid w:val="0"/>
              <w:jc w:val="right"/>
              <w:rPr>
                <w:sz w:val="26"/>
                <w:szCs w:val="26"/>
              </w:rPr>
            </w:pPr>
            <w:r>
              <w:rPr>
                <w:sz w:val="26"/>
                <w:szCs w:val="26"/>
              </w:rPr>
              <w:t>57</w:t>
            </w:r>
          </w:p>
        </w:tc>
      </w:tr>
      <w:tr w:rsidR="00E06899" w:rsidRPr="00D41E2D" w:rsidTr="002151AA">
        <w:tc>
          <w:tcPr>
            <w:tcW w:w="586" w:type="dxa"/>
            <w:shd w:val="clear" w:color="auto" w:fill="auto"/>
          </w:tcPr>
          <w:p w:rsidR="00E06899" w:rsidRPr="00D41E2D" w:rsidRDefault="000A5EE0" w:rsidP="00E06899">
            <w:pPr>
              <w:ind w:right="-39"/>
              <w:jc w:val="right"/>
              <w:rPr>
                <w:sz w:val="26"/>
                <w:szCs w:val="26"/>
              </w:rPr>
            </w:pPr>
            <w:r>
              <w:rPr>
                <w:sz w:val="26"/>
                <w:szCs w:val="26"/>
              </w:rPr>
              <w:t>5.2</w:t>
            </w:r>
          </w:p>
        </w:tc>
        <w:tc>
          <w:tcPr>
            <w:tcW w:w="9053" w:type="dxa"/>
            <w:shd w:val="clear" w:color="auto" w:fill="auto"/>
          </w:tcPr>
          <w:p w:rsidR="00E06899" w:rsidRPr="00D41E2D" w:rsidRDefault="00E06899" w:rsidP="00E06899">
            <w:pPr>
              <w:rPr>
                <w:sz w:val="26"/>
                <w:szCs w:val="26"/>
              </w:rPr>
            </w:pPr>
            <w:r w:rsidRPr="00D41E2D">
              <w:rPr>
                <w:sz w:val="26"/>
                <w:szCs w:val="26"/>
              </w:rPr>
              <w:t>Решения по строительству и реконструкции котельных на базе существующих и перспективных тепловых нагрузок</w:t>
            </w:r>
          </w:p>
        </w:tc>
        <w:tc>
          <w:tcPr>
            <w:tcW w:w="567" w:type="dxa"/>
            <w:shd w:val="clear" w:color="auto" w:fill="auto"/>
            <w:vAlign w:val="bottom"/>
          </w:tcPr>
          <w:p w:rsidR="00E06899" w:rsidRPr="00D41E2D" w:rsidRDefault="000247D1" w:rsidP="00E06899">
            <w:pPr>
              <w:snapToGrid w:val="0"/>
              <w:jc w:val="right"/>
              <w:rPr>
                <w:sz w:val="26"/>
                <w:szCs w:val="26"/>
              </w:rPr>
            </w:pPr>
            <w:r>
              <w:rPr>
                <w:sz w:val="26"/>
                <w:szCs w:val="26"/>
              </w:rPr>
              <w:t>57</w:t>
            </w:r>
          </w:p>
        </w:tc>
      </w:tr>
      <w:tr w:rsidR="00E06899" w:rsidRPr="00D41E2D" w:rsidTr="002151AA">
        <w:tc>
          <w:tcPr>
            <w:tcW w:w="586" w:type="dxa"/>
            <w:shd w:val="clear" w:color="auto" w:fill="auto"/>
          </w:tcPr>
          <w:p w:rsidR="00E06899" w:rsidRPr="00D41E2D" w:rsidRDefault="000A5EE0" w:rsidP="00E06899">
            <w:pPr>
              <w:ind w:right="-39"/>
              <w:jc w:val="right"/>
              <w:rPr>
                <w:sz w:val="26"/>
                <w:szCs w:val="26"/>
              </w:rPr>
            </w:pPr>
            <w:r>
              <w:rPr>
                <w:sz w:val="26"/>
                <w:szCs w:val="26"/>
              </w:rPr>
              <w:t>5</w:t>
            </w:r>
            <w:r w:rsidR="00E06899" w:rsidRPr="00D41E2D">
              <w:rPr>
                <w:sz w:val="26"/>
                <w:szCs w:val="26"/>
              </w:rPr>
              <w:t>.3</w:t>
            </w:r>
          </w:p>
        </w:tc>
        <w:tc>
          <w:tcPr>
            <w:tcW w:w="9053" w:type="dxa"/>
            <w:shd w:val="clear" w:color="auto" w:fill="auto"/>
          </w:tcPr>
          <w:p w:rsidR="00E06899" w:rsidRPr="00D41E2D" w:rsidRDefault="00E06899" w:rsidP="00E06899">
            <w:pPr>
              <w:rPr>
                <w:sz w:val="26"/>
                <w:szCs w:val="26"/>
              </w:rPr>
            </w:pPr>
            <w:r w:rsidRPr="00D41E2D">
              <w:rPr>
                <w:sz w:val="26"/>
                <w:szCs w:val="26"/>
              </w:rPr>
              <w:t>Решения по выводу из эксплуатации котельных при передаче тепловых нагрузок на другие источники тепловой энергии</w:t>
            </w:r>
          </w:p>
        </w:tc>
        <w:tc>
          <w:tcPr>
            <w:tcW w:w="567" w:type="dxa"/>
            <w:shd w:val="clear" w:color="auto" w:fill="auto"/>
            <w:vAlign w:val="bottom"/>
          </w:tcPr>
          <w:p w:rsidR="00E06899" w:rsidRPr="00D41E2D" w:rsidRDefault="000247D1" w:rsidP="00E06899">
            <w:pPr>
              <w:snapToGrid w:val="0"/>
              <w:jc w:val="right"/>
              <w:rPr>
                <w:sz w:val="26"/>
                <w:szCs w:val="26"/>
              </w:rPr>
            </w:pPr>
            <w:r>
              <w:rPr>
                <w:sz w:val="26"/>
                <w:szCs w:val="26"/>
              </w:rPr>
              <w:t>58</w:t>
            </w:r>
          </w:p>
        </w:tc>
      </w:tr>
      <w:tr w:rsidR="00E06899" w:rsidRPr="00D41E2D" w:rsidTr="002151AA">
        <w:tc>
          <w:tcPr>
            <w:tcW w:w="586" w:type="dxa"/>
            <w:shd w:val="clear" w:color="auto" w:fill="auto"/>
          </w:tcPr>
          <w:p w:rsidR="00E06899" w:rsidRPr="00D41E2D" w:rsidRDefault="000A5EE0" w:rsidP="00E06899">
            <w:pPr>
              <w:ind w:right="-39"/>
              <w:jc w:val="right"/>
              <w:rPr>
                <w:sz w:val="26"/>
                <w:szCs w:val="26"/>
              </w:rPr>
            </w:pPr>
            <w:r>
              <w:rPr>
                <w:sz w:val="26"/>
                <w:szCs w:val="26"/>
              </w:rPr>
              <w:t>5</w:t>
            </w:r>
            <w:r w:rsidR="00E06899" w:rsidRPr="00D41E2D">
              <w:rPr>
                <w:sz w:val="26"/>
                <w:szCs w:val="26"/>
              </w:rPr>
              <w:t>.4</w:t>
            </w:r>
          </w:p>
        </w:tc>
        <w:tc>
          <w:tcPr>
            <w:tcW w:w="9053" w:type="dxa"/>
            <w:shd w:val="clear" w:color="auto" w:fill="auto"/>
          </w:tcPr>
          <w:p w:rsidR="00E06899" w:rsidRPr="00D41E2D" w:rsidRDefault="00E06899" w:rsidP="00E06899">
            <w:pPr>
              <w:rPr>
                <w:sz w:val="26"/>
                <w:szCs w:val="26"/>
              </w:rPr>
            </w:pPr>
            <w:r w:rsidRPr="00D41E2D">
              <w:rPr>
                <w:sz w:val="26"/>
                <w:szCs w:val="26"/>
              </w:rPr>
              <w:t>Оптимальные температурные графики отпуска тепловой энергии</w:t>
            </w:r>
          </w:p>
        </w:tc>
        <w:tc>
          <w:tcPr>
            <w:tcW w:w="567" w:type="dxa"/>
            <w:shd w:val="clear" w:color="auto" w:fill="auto"/>
            <w:vAlign w:val="bottom"/>
          </w:tcPr>
          <w:p w:rsidR="00E06899" w:rsidRPr="00D41E2D" w:rsidRDefault="000247D1" w:rsidP="00E06899">
            <w:pPr>
              <w:snapToGrid w:val="0"/>
              <w:jc w:val="right"/>
              <w:rPr>
                <w:sz w:val="26"/>
                <w:szCs w:val="26"/>
              </w:rPr>
            </w:pPr>
            <w:r>
              <w:rPr>
                <w:sz w:val="26"/>
                <w:szCs w:val="26"/>
              </w:rPr>
              <w:t>61</w:t>
            </w:r>
          </w:p>
        </w:tc>
      </w:tr>
      <w:tr w:rsidR="00E06899" w:rsidRPr="00D41E2D" w:rsidTr="002151AA">
        <w:tc>
          <w:tcPr>
            <w:tcW w:w="586" w:type="dxa"/>
            <w:shd w:val="clear" w:color="auto" w:fill="auto"/>
          </w:tcPr>
          <w:p w:rsidR="00E06899" w:rsidRPr="00D41E2D" w:rsidRDefault="000A5EE0" w:rsidP="00E06899">
            <w:pPr>
              <w:ind w:right="-39"/>
              <w:rPr>
                <w:sz w:val="26"/>
                <w:szCs w:val="26"/>
              </w:rPr>
            </w:pPr>
            <w:r>
              <w:rPr>
                <w:sz w:val="26"/>
                <w:szCs w:val="26"/>
              </w:rPr>
              <w:t>6</w:t>
            </w:r>
          </w:p>
        </w:tc>
        <w:tc>
          <w:tcPr>
            <w:tcW w:w="9053" w:type="dxa"/>
            <w:shd w:val="clear" w:color="auto" w:fill="auto"/>
          </w:tcPr>
          <w:p w:rsidR="00E06899" w:rsidRPr="00D41E2D" w:rsidRDefault="00E06899" w:rsidP="00E06899">
            <w:pPr>
              <w:rPr>
                <w:sz w:val="26"/>
                <w:szCs w:val="26"/>
              </w:rPr>
            </w:pPr>
            <w:r w:rsidRPr="00D41E2D">
              <w:rPr>
                <w:sz w:val="26"/>
                <w:szCs w:val="26"/>
              </w:rPr>
              <w:t>Решения по строительству и реконструкции тепловых сетей</w:t>
            </w:r>
          </w:p>
        </w:tc>
        <w:tc>
          <w:tcPr>
            <w:tcW w:w="567" w:type="dxa"/>
            <w:shd w:val="clear" w:color="auto" w:fill="auto"/>
            <w:vAlign w:val="bottom"/>
          </w:tcPr>
          <w:p w:rsidR="00E06899" w:rsidRPr="00D41E2D" w:rsidRDefault="000247D1" w:rsidP="00E06899">
            <w:pPr>
              <w:snapToGrid w:val="0"/>
              <w:jc w:val="right"/>
              <w:rPr>
                <w:sz w:val="26"/>
                <w:szCs w:val="26"/>
              </w:rPr>
            </w:pPr>
            <w:r>
              <w:rPr>
                <w:sz w:val="26"/>
                <w:szCs w:val="26"/>
              </w:rPr>
              <w:t>62</w:t>
            </w:r>
          </w:p>
        </w:tc>
      </w:tr>
      <w:tr w:rsidR="00614822" w:rsidRPr="00D41E2D" w:rsidTr="002151AA">
        <w:tc>
          <w:tcPr>
            <w:tcW w:w="586" w:type="dxa"/>
            <w:shd w:val="clear" w:color="auto" w:fill="auto"/>
          </w:tcPr>
          <w:p w:rsidR="00614822" w:rsidRPr="00890C6A" w:rsidRDefault="00614822" w:rsidP="00614822">
            <w:pPr>
              <w:jc w:val="right"/>
              <w:rPr>
                <w:sz w:val="26"/>
                <w:szCs w:val="26"/>
              </w:rPr>
            </w:pPr>
            <w:r>
              <w:rPr>
                <w:sz w:val="26"/>
                <w:szCs w:val="26"/>
              </w:rPr>
              <w:t>6</w:t>
            </w:r>
            <w:r w:rsidRPr="00890C6A">
              <w:rPr>
                <w:sz w:val="26"/>
                <w:szCs w:val="26"/>
              </w:rPr>
              <w:t>.1</w:t>
            </w:r>
          </w:p>
        </w:tc>
        <w:tc>
          <w:tcPr>
            <w:tcW w:w="9053" w:type="dxa"/>
            <w:shd w:val="clear" w:color="auto" w:fill="auto"/>
          </w:tcPr>
          <w:p w:rsidR="00614822" w:rsidRPr="00D0650E" w:rsidRDefault="00614822" w:rsidP="00614822">
            <w:pPr>
              <w:rPr>
                <w:sz w:val="26"/>
                <w:szCs w:val="26"/>
              </w:rPr>
            </w:pPr>
            <w:r w:rsidRPr="00D0650E">
              <w:rPr>
                <w:sz w:val="26"/>
                <w:szCs w:val="2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p>
        </w:tc>
        <w:tc>
          <w:tcPr>
            <w:tcW w:w="567" w:type="dxa"/>
            <w:shd w:val="clear" w:color="auto" w:fill="auto"/>
            <w:vAlign w:val="bottom"/>
          </w:tcPr>
          <w:p w:rsidR="00614822" w:rsidRPr="00D41E2D" w:rsidRDefault="000247D1" w:rsidP="00614822">
            <w:pPr>
              <w:snapToGrid w:val="0"/>
              <w:jc w:val="right"/>
              <w:rPr>
                <w:sz w:val="26"/>
                <w:szCs w:val="26"/>
              </w:rPr>
            </w:pPr>
            <w:r>
              <w:rPr>
                <w:sz w:val="26"/>
                <w:szCs w:val="26"/>
              </w:rPr>
              <w:t>62</w:t>
            </w:r>
          </w:p>
        </w:tc>
      </w:tr>
      <w:tr w:rsidR="00614822" w:rsidRPr="00D41E2D" w:rsidTr="002151AA">
        <w:tc>
          <w:tcPr>
            <w:tcW w:w="586" w:type="dxa"/>
            <w:shd w:val="clear" w:color="auto" w:fill="auto"/>
          </w:tcPr>
          <w:p w:rsidR="00614822" w:rsidRPr="00890C6A" w:rsidRDefault="00614822" w:rsidP="00614822">
            <w:pPr>
              <w:jc w:val="right"/>
              <w:rPr>
                <w:sz w:val="26"/>
                <w:szCs w:val="26"/>
              </w:rPr>
            </w:pPr>
            <w:r>
              <w:rPr>
                <w:sz w:val="26"/>
                <w:szCs w:val="26"/>
              </w:rPr>
              <w:t>6</w:t>
            </w:r>
            <w:r w:rsidRPr="00890C6A">
              <w:rPr>
                <w:sz w:val="26"/>
                <w:szCs w:val="26"/>
              </w:rPr>
              <w:t>.2</w:t>
            </w:r>
          </w:p>
        </w:tc>
        <w:tc>
          <w:tcPr>
            <w:tcW w:w="9053" w:type="dxa"/>
            <w:shd w:val="clear" w:color="auto" w:fill="auto"/>
          </w:tcPr>
          <w:p w:rsidR="00614822" w:rsidRPr="00D0650E" w:rsidRDefault="00614822" w:rsidP="00614822">
            <w:pPr>
              <w:rPr>
                <w:sz w:val="26"/>
                <w:szCs w:val="26"/>
              </w:rPr>
            </w:pPr>
            <w:r w:rsidRPr="00D0650E">
              <w:rPr>
                <w:sz w:val="26"/>
                <w:szCs w:val="26"/>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w:t>
            </w:r>
          </w:p>
        </w:tc>
        <w:tc>
          <w:tcPr>
            <w:tcW w:w="567" w:type="dxa"/>
            <w:shd w:val="clear" w:color="auto" w:fill="auto"/>
            <w:vAlign w:val="bottom"/>
          </w:tcPr>
          <w:p w:rsidR="00614822" w:rsidRPr="00D41E2D" w:rsidRDefault="000247D1" w:rsidP="00614822">
            <w:pPr>
              <w:snapToGrid w:val="0"/>
              <w:jc w:val="right"/>
              <w:rPr>
                <w:sz w:val="26"/>
                <w:szCs w:val="26"/>
              </w:rPr>
            </w:pPr>
            <w:r>
              <w:rPr>
                <w:sz w:val="26"/>
                <w:szCs w:val="26"/>
              </w:rPr>
              <w:t>62</w:t>
            </w:r>
          </w:p>
        </w:tc>
      </w:tr>
      <w:tr w:rsidR="00614822" w:rsidRPr="00D41E2D" w:rsidTr="002151AA">
        <w:tc>
          <w:tcPr>
            <w:tcW w:w="586" w:type="dxa"/>
            <w:shd w:val="clear" w:color="auto" w:fill="auto"/>
          </w:tcPr>
          <w:p w:rsidR="00614822" w:rsidRPr="00890C6A" w:rsidRDefault="00614822" w:rsidP="00614822">
            <w:pPr>
              <w:jc w:val="right"/>
              <w:rPr>
                <w:sz w:val="26"/>
                <w:szCs w:val="26"/>
              </w:rPr>
            </w:pPr>
            <w:r>
              <w:rPr>
                <w:sz w:val="26"/>
                <w:szCs w:val="26"/>
              </w:rPr>
              <w:t>6</w:t>
            </w:r>
            <w:r w:rsidRPr="00890C6A">
              <w:rPr>
                <w:sz w:val="26"/>
                <w:szCs w:val="26"/>
              </w:rPr>
              <w:t>.3</w:t>
            </w:r>
          </w:p>
        </w:tc>
        <w:tc>
          <w:tcPr>
            <w:tcW w:w="9053" w:type="dxa"/>
            <w:shd w:val="clear" w:color="auto" w:fill="auto"/>
          </w:tcPr>
          <w:p w:rsidR="00614822" w:rsidRPr="00D0650E" w:rsidRDefault="00614822" w:rsidP="00614822">
            <w:pPr>
              <w:rPr>
                <w:sz w:val="26"/>
                <w:szCs w:val="26"/>
              </w:rPr>
            </w:pPr>
            <w:r w:rsidRPr="00D0650E">
              <w:rPr>
                <w:sz w:val="26"/>
                <w:szCs w:val="26"/>
              </w:rPr>
              <w:t>Строительство тепловых сетей, обеспечивающих поставку тепловой энергии потребителям от различных источников тепловой энергии</w:t>
            </w:r>
          </w:p>
        </w:tc>
        <w:tc>
          <w:tcPr>
            <w:tcW w:w="567" w:type="dxa"/>
            <w:shd w:val="clear" w:color="auto" w:fill="auto"/>
            <w:vAlign w:val="bottom"/>
          </w:tcPr>
          <w:p w:rsidR="00614822" w:rsidRPr="00D41E2D" w:rsidRDefault="000247D1" w:rsidP="00614822">
            <w:pPr>
              <w:snapToGrid w:val="0"/>
              <w:jc w:val="right"/>
              <w:rPr>
                <w:sz w:val="26"/>
                <w:szCs w:val="26"/>
              </w:rPr>
            </w:pPr>
            <w:r>
              <w:rPr>
                <w:sz w:val="26"/>
                <w:szCs w:val="26"/>
              </w:rPr>
              <w:t>62</w:t>
            </w:r>
          </w:p>
        </w:tc>
      </w:tr>
      <w:tr w:rsidR="00614822" w:rsidRPr="00D41E2D" w:rsidTr="002151AA">
        <w:tc>
          <w:tcPr>
            <w:tcW w:w="586" w:type="dxa"/>
            <w:shd w:val="clear" w:color="auto" w:fill="auto"/>
          </w:tcPr>
          <w:p w:rsidR="00614822" w:rsidRDefault="00614822" w:rsidP="00614822">
            <w:pPr>
              <w:ind w:left="-34"/>
              <w:jc w:val="right"/>
              <w:rPr>
                <w:sz w:val="26"/>
                <w:szCs w:val="26"/>
              </w:rPr>
            </w:pPr>
            <w:r>
              <w:rPr>
                <w:sz w:val="26"/>
                <w:szCs w:val="26"/>
              </w:rPr>
              <w:t>6.4</w:t>
            </w:r>
          </w:p>
        </w:tc>
        <w:tc>
          <w:tcPr>
            <w:tcW w:w="9053" w:type="dxa"/>
            <w:shd w:val="clear" w:color="auto" w:fill="auto"/>
          </w:tcPr>
          <w:p w:rsidR="00614822" w:rsidRPr="00F50430" w:rsidRDefault="00614822" w:rsidP="00614822">
            <w:pPr>
              <w:rPr>
                <w:sz w:val="26"/>
                <w:szCs w:val="26"/>
              </w:rPr>
            </w:pPr>
            <w:r w:rsidRPr="00F50430">
              <w:rPr>
                <w:sz w:val="26"/>
                <w:szCs w:val="26"/>
              </w:rPr>
              <w:t>Строительство или реконструкция тепловых сетей для повышения эффективности функционирования системы теплоснабжения</w:t>
            </w:r>
          </w:p>
        </w:tc>
        <w:tc>
          <w:tcPr>
            <w:tcW w:w="567" w:type="dxa"/>
            <w:shd w:val="clear" w:color="auto" w:fill="auto"/>
            <w:vAlign w:val="bottom"/>
          </w:tcPr>
          <w:p w:rsidR="00614822" w:rsidRDefault="000247D1" w:rsidP="00614822">
            <w:pPr>
              <w:snapToGrid w:val="0"/>
              <w:jc w:val="right"/>
              <w:rPr>
                <w:sz w:val="26"/>
                <w:szCs w:val="26"/>
              </w:rPr>
            </w:pPr>
            <w:r>
              <w:rPr>
                <w:sz w:val="26"/>
                <w:szCs w:val="26"/>
              </w:rPr>
              <w:t>63</w:t>
            </w:r>
          </w:p>
        </w:tc>
      </w:tr>
      <w:tr w:rsidR="00614822" w:rsidRPr="00D41E2D" w:rsidTr="002151AA">
        <w:tc>
          <w:tcPr>
            <w:tcW w:w="586" w:type="dxa"/>
            <w:shd w:val="clear" w:color="auto" w:fill="auto"/>
          </w:tcPr>
          <w:p w:rsidR="00614822" w:rsidRPr="00890C6A" w:rsidRDefault="00614822" w:rsidP="00614822">
            <w:pPr>
              <w:ind w:left="-34"/>
              <w:jc w:val="right"/>
              <w:rPr>
                <w:sz w:val="26"/>
                <w:szCs w:val="26"/>
              </w:rPr>
            </w:pPr>
            <w:r>
              <w:rPr>
                <w:sz w:val="26"/>
                <w:szCs w:val="26"/>
              </w:rPr>
              <w:t>6.5</w:t>
            </w:r>
          </w:p>
        </w:tc>
        <w:tc>
          <w:tcPr>
            <w:tcW w:w="9053" w:type="dxa"/>
            <w:shd w:val="clear" w:color="auto" w:fill="auto"/>
          </w:tcPr>
          <w:p w:rsidR="00614822" w:rsidRPr="00890C6A" w:rsidRDefault="00614822" w:rsidP="00614822">
            <w:pPr>
              <w:rPr>
                <w:sz w:val="26"/>
                <w:szCs w:val="26"/>
              </w:rPr>
            </w:pPr>
            <w:r w:rsidRPr="00890C6A">
              <w:rPr>
                <w:sz w:val="26"/>
                <w:szCs w:val="26"/>
              </w:rPr>
              <w:t xml:space="preserve">Строительство тепловых сетей для обеспечения </w:t>
            </w:r>
            <w:r>
              <w:rPr>
                <w:sz w:val="26"/>
                <w:szCs w:val="26"/>
              </w:rPr>
              <w:t xml:space="preserve">нормативной </w:t>
            </w:r>
            <w:r w:rsidRPr="00890C6A">
              <w:rPr>
                <w:sz w:val="26"/>
                <w:szCs w:val="26"/>
              </w:rPr>
              <w:t>надежности и живучести теплоснабжения</w:t>
            </w:r>
          </w:p>
        </w:tc>
        <w:tc>
          <w:tcPr>
            <w:tcW w:w="567" w:type="dxa"/>
            <w:shd w:val="clear" w:color="auto" w:fill="auto"/>
            <w:vAlign w:val="bottom"/>
          </w:tcPr>
          <w:p w:rsidR="00614822" w:rsidRDefault="000247D1" w:rsidP="00614822">
            <w:pPr>
              <w:snapToGrid w:val="0"/>
              <w:jc w:val="right"/>
              <w:rPr>
                <w:sz w:val="26"/>
                <w:szCs w:val="26"/>
              </w:rPr>
            </w:pPr>
            <w:r>
              <w:rPr>
                <w:sz w:val="26"/>
                <w:szCs w:val="26"/>
              </w:rPr>
              <w:t>65</w:t>
            </w:r>
          </w:p>
        </w:tc>
      </w:tr>
      <w:tr w:rsidR="00614822" w:rsidRPr="00D41E2D" w:rsidTr="002151AA">
        <w:tc>
          <w:tcPr>
            <w:tcW w:w="586" w:type="dxa"/>
            <w:shd w:val="clear" w:color="auto" w:fill="auto"/>
          </w:tcPr>
          <w:p w:rsidR="00614822" w:rsidRPr="00890C6A" w:rsidRDefault="00614822" w:rsidP="00614822">
            <w:pPr>
              <w:ind w:left="-34"/>
              <w:jc w:val="right"/>
              <w:rPr>
                <w:sz w:val="26"/>
                <w:szCs w:val="26"/>
              </w:rPr>
            </w:pPr>
            <w:r>
              <w:rPr>
                <w:sz w:val="26"/>
                <w:szCs w:val="26"/>
              </w:rPr>
              <w:t>6.6</w:t>
            </w:r>
          </w:p>
        </w:tc>
        <w:tc>
          <w:tcPr>
            <w:tcW w:w="9053" w:type="dxa"/>
            <w:shd w:val="clear" w:color="auto" w:fill="auto"/>
          </w:tcPr>
          <w:p w:rsidR="00614822" w:rsidRPr="0039216A" w:rsidRDefault="0039216A" w:rsidP="00614822">
            <w:pPr>
              <w:rPr>
                <w:sz w:val="26"/>
                <w:szCs w:val="26"/>
              </w:rPr>
            </w:pPr>
            <w:r w:rsidRPr="0039216A">
              <w:rPr>
                <w:sz w:val="26"/>
                <w:szCs w:val="26"/>
              </w:rPr>
              <w:t>Реконструкция тепловых сетей с увеличением диаметра трубопроводов для обеспечения перспективных приростов тепловой нагрузки</w:t>
            </w:r>
          </w:p>
        </w:tc>
        <w:tc>
          <w:tcPr>
            <w:tcW w:w="567" w:type="dxa"/>
            <w:shd w:val="clear" w:color="auto" w:fill="auto"/>
            <w:vAlign w:val="bottom"/>
          </w:tcPr>
          <w:p w:rsidR="00614822" w:rsidRDefault="000247D1" w:rsidP="00614822">
            <w:pPr>
              <w:snapToGrid w:val="0"/>
              <w:jc w:val="right"/>
              <w:rPr>
                <w:sz w:val="26"/>
                <w:szCs w:val="26"/>
              </w:rPr>
            </w:pPr>
            <w:r>
              <w:rPr>
                <w:sz w:val="26"/>
                <w:szCs w:val="26"/>
              </w:rPr>
              <w:t>66</w:t>
            </w:r>
          </w:p>
        </w:tc>
      </w:tr>
      <w:tr w:rsidR="00614822" w:rsidRPr="00D41E2D" w:rsidTr="002151AA">
        <w:tc>
          <w:tcPr>
            <w:tcW w:w="586" w:type="dxa"/>
            <w:shd w:val="clear" w:color="auto" w:fill="auto"/>
          </w:tcPr>
          <w:p w:rsidR="00614822" w:rsidRPr="00890C6A" w:rsidRDefault="00614822" w:rsidP="00614822">
            <w:pPr>
              <w:ind w:left="-34"/>
              <w:jc w:val="right"/>
              <w:rPr>
                <w:sz w:val="26"/>
                <w:szCs w:val="26"/>
              </w:rPr>
            </w:pPr>
            <w:r>
              <w:rPr>
                <w:sz w:val="26"/>
                <w:szCs w:val="26"/>
              </w:rPr>
              <w:lastRenderedPageBreak/>
              <w:t>6.7</w:t>
            </w:r>
          </w:p>
        </w:tc>
        <w:tc>
          <w:tcPr>
            <w:tcW w:w="9053" w:type="dxa"/>
            <w:shd w:val="clear" w:color="auto" w:fill="auto"/>
          </w:tcPr>
          <w:p w:rsidR="00614822" w:rsidRPr="00F50430" w:rsidRDefault="00614822" w:rsidP="00614822">
            <w:pPr>
              <w:rPr>
                <w:sz w:val="26"/>
                <w:szCs w:val="26"/>
              </w:rPr>
            </w:pPr>
            <w:r w:rsidRPr="00F50430">
              <w:rPr>
                <w:sz w:val="26"/>
                <w:szCs w:val="26"/>
              </w:rPr>
              <w:t>Реконструкция тепловых сетей, подлежащих замене в связи с исчерпанием эксплуатационного ресурса</w:t>
            </w:r>
          </w:p>
        </w:tc>
        <w:tc>
          <w:tcPr>
            <w:tcW w:w="567" w:type="dxa"/>
            <w:shd w:val="clear" w:color="auto" w:fill="auto"/>
            <w:vAlign w:val="bottom"/>
          </w:tcPr>
          <w:p w:rsidR="00614822" w:rsidRDefault="000247D1" w:rsidP="00614822">
            <w:pPr>
              <w:snapToGrid w:val="0"/>
              <w:jc w:val="right"/>
              <w:rPr>
                <w:sz w:val="26"/>
                <w:szCs w:val="26"/>
              </w:rPr>
            </w:pPr>
            <w:r>
              <w:rPr>
                <w:sz w:val="26"/>
                <w:szCs w:val="26"/>
              </w:rPr>
              <w:t>67</w:t>
            </w:r>
          </w:p>
        </w:tc>
      </w:tr>
      <w:tr w:rsidR="00614822" w:rsidRPr="00D41E2D" w:rsidTr="002151AA">
        <w:tc>
          <w:tcPr>
            <w:tcW w:w="586" w:type="dxa"/>
            <w:shd w:val="clear" w:color="auto" w:fill="auto"/>
          </w:tcPr>
          <w:p w:rsidR="00614822" w:rsidRPr="00890C6A" w:rsidRDefault="00614822" w:rsidP="00614822">
            <w:pPr>
              <w:jc w:val="right"/>
              <w:rPr>
                <w:sz w:val="26"/>
                <w:szCs w:val="26"/>
              </w:rPr>
            </w:pPr>
            <w:r>
              <w:rPr>
                <w:sz w:val="26"/>
                <w:szCs w:val="26"/>
              </w:rPr>
              <w:t>6</w:t>
            </w:r>
            <w:r w:rsidR="0039216A">
              <w:rPr>
                <w:sz w:val="26"/>
                <w:szCs w:val="26"/>
              </w:rPr>
              <w:t>.8</w:t>
            </w:r>
          </w:p>
        </w:tc>
        <w:tc>
          <w:tcPr>
            <w:tcW w:w="9053" w:type="dxa"/>
            <w:shd w:val="clear" w:color="auto" w:fill="auto"/>
          </w:tcPr>
          <w:p w:rsidR="00614822" w:rsidRPr="0039216A" w:rsidRDefault="0039216A" w:rsidP="00614822">
            <w:pPr>
              <w:rPr>
                <w:sz w:val="26"/>
                <w:szCs w:val="26"/>
              </w:rPr>
            </w:pPr>
            <w:r w:rsidRPr="0039216A">
              <w:rPr>
                <w:bCs/>
                <w:sz w:val="26"/>
                <w:szCs w:val="26"/>
              </w:rPr>
              <w:t>Строительство и реконструкция насосных станций</w:t>
            </w:r>
          </w:p>
        </w:tc>
        <w:tc>
          <w:tcPr>
            <w:tcW w:w="567" w:type="dxa"/>
            <w:shd w:val="clear" w:color="auto" w:fill="auto"/>
            <w:vAlign w:val="bottom"/>
          </w:tcPr>
          <w:p w:rsidR="00614822" w:rsidRPr="00D41E2D" w:rsidRDefault="000247D1" w:rsidP="00614822">
            <w:pPr>
              <w:snapToGrid w:val="0"/>
              <w:jc w:val="right"/>
              <w:rPr>
                <w:sz w:val="26"/>
                <w:szCs w:val="26"/>
              </w:rPr>
            </w:pPr>
            <w:r>
              <w:rPr>
                <w:sz w:val="26"/>
                <w:szCs w:val="26"/>
              </w:rPr>
              <w:t>67</w:t>
            </w:r>
          </w:p>
        </w:tc>
      </w:tr>
      <w:tr w:rsidR="000247D1" w:rsidRPr="00D41E2D" w:rsidTr="002151AA">
        <w:tc>
          <w:tcPr>
            <w:tcW w:w="586" w:type="dxa"/>
            <w:shd w:val="clear" w:color="auto" w:fill="auto"/>
          </w:tcPr>
          <w:p w:rsidR="000247D1" w:rsidRDefault="000247D1" w:rsidP="000247D1">
            <w:pPr>
              <w:ind w:right="-39"/>
              <w:jc w:val="right"/>
              <w:rPr>
                <w:sz w:val="26"/>
                <w:szCs w:val="26"/>
              </w:rPr>
            </w:pPr>
            <w:r>
              <w:rPr>
                <w:sz w:val="26"/>
                <w:szCs w:val="26"/>
              </w:rPr>
              <w:t>6.9</w:t>
            </w:r>
          </w:p>
        </w:tc>
        <w:tc>
          <w:tcPr>
            <w:tcW w:w="9053" w:type="dxa"/>
            <w:shd w:val="clear" w:color="auto" w:fill="auto"/>
          </w:tcPr>
          <w:p w:rsidR="000247D1" w:rsidRPr="000247D1" w:rsidRDefault="000247D1" w:rsidP="000A5EE0">
            <w:pPr>
              <w:rPr>
                <w:szCs w:val="24"/>
              </w:rPr>
            </w:pPr>
            <w:r w:rsidRPr="000247D1">
              <w:rPr>
                <w:color w:val="000000"/>
                <w:szCs w:val="24"/>
              </w:rPr>
              <w:t>Сценарии развития аварий в системах теплоснабжения городского округа</w:t>
            </w:r>
          </w:p>
        </w:tc>
        <w:tc>
          <w:tcPr>
            <w:tcW w:w="567" w:type="dxa"/>
            <w:shd w:val="clear" w:color="auto" w:fill="auto"/>
            <w:vAlign w:val="bottom"/>
          </w:tcPr>
          <w:p w:rsidR="000247D1" w:rsidRDefault="000247D1" w:rsidP="000A5EE0">
            <w:pPr>
              <w:snapToGrid w:val="0"/>
              <w:jc w:val="right"/>
              <w:rPr>
                <w:sz w:val="26"/>
                <w:szCs w:val="26"/>
              </w:rPr>
            </w:pPr>
            <w:r>
              <w:rPr>
                <w:sz w:val="26"/>
                <w:szCs w:val="26"/>
              </w:rPr>
              <w:t>67</w:t>
            </w:r>
          </w:p>
        </w:tc>
      </w:tr>
      <w:tr w:rsidR="000A5EE0" w:rsidRPr="00D41E2D" w:rsidTr="002151AA">
        <w:tc>
          <w:tcPr>
            <w:tcW w:w="586" w:type="dxa"/>
            <w:shd w:val="clear" w:color="auto" w:fill="auto"/>
          </w:tcPr>
          <w:p w:rsidR="000A5EE0" w:rsidRPr="00D41E2D" w:rsidRDefault="000A5EE0" w:rsidP="000A5EE0">
            <w:pPr>
              <w:ind w:right="-39"/>
              <w:rPr>
                <w:sz w:val="26"/>
                <w:szCs w:val="26"/>
              </w:rPr>
            </w:pPr>
            <w:r>
              <w:rPr>
                <w:sz w:val="26"/>
                <w:szCs w:val="26"/>
              </w:rPr>
              <w:t>7</w:t>
            </w:r>
          </w:p>
        </w:tc>
        <w:tc>
          <w:tcPr>
            <w:tcW w:w="9053" w:type="dxa"/>
            <w:shd w:val="clear" w:color="auto" w:fill="auto"/>
          </w:tcPr>
          <w:p w:rsidR="000A5EE0" w:rsidRPr="000A5EE0" w:rsidRDefault="00DA3D73" w:rsidP="000A5EE0">
            <w:pPr>
              <w:rPr>
                <w:sz w:val="26"/>
                <w:szCs w:val="26"/>
              </w:rPr>
            </w:pPr>
            <w:r>
              <w:rPr>
                <w:sz w:val="26"/>
                <w:szCs w:val="26"/>
              </w:rPr>
              <w:t>Решение</w:t>
            </w:r>
            <w:r w:rsidR="000A5EE0" w:rsidRPr="000A5EE0">
              <w:rPr>
                <w:sz w:val="26"/>
                <w:szCs w:val="26"/>
              </w:rPr>
              <w:t xml:space="preserve"> по переводу открытых систем теплоснабжения (горячего водоснабжения) в закрытые системы горячего водоснабжения</w:t>
            </w:r>
          </w:p>
        </w:tc>
        <w:tc>
          <w:tcPr>
            <w:tcW w:w="567" w:type="dxa"/>
            <w:shd w:val="clear" w:color="auto" w:fill="auto"/>
            <w:vAlign w:val="bottom"/>
          </w:tcPr>
          <w:p w:rsidR="000A5EE0" w:rsidRPr="00D41E2D" w:rsidRDefault="00DA3D73" w:rsidP="000247D1">
            <w:pPr>
              <w:snapToGrid w:val="0"/>
              <w:jc w:val="right"/>
              <w:rPr>
                <w:sz w:val="26"/>
                <w:szCs w:val="26"/>
              </w:rPr>
            </w:pPr>
            <w:r>
              <w:rPr>
                <w:sz w:val="26"/>
                <w:szCs w:val="26"/>
              </w:rPr>
              <w:t>6</w:t>
            </w:r>
            <w:r w:rsidR="000247D1">
              <w:rPr>
                <w:sz w:val="26"/>
                <w:szCs w:val="26"/>
              </w:rPr>
              <w:t>7</w:t>
            </w:r>
          </w:p>
        </w:tc>
      </w:tr>
      <w:tr w:rsidR="000A5EE0" w:rsidRPr="00D41E2D" w:rsidTr="002151AA">
        <w:tc>
          <w:tcPr>
            <w:tcW w:w="586" w:type="dxa"/>
            <w:shd w:val="clear" w:color="auto" w:fill="auto"/>
          </w:tcPr>
          <w:p w:rsidR="000A5EE0" w:rsidRPr="00D41E2D" w:rsidRDefault="001042BD" w:rsidP="000A5EE0">
            <w:pPr>
              <w:ind w:right="-39"/>
              <w:rPr>
                <w:sz w:val="26"/>
                <w:szCs w:val="26"/>
              </w:rPr>
            </w:pPr>
            <w:r>
              <w:rPr>
                <w:sz w:val="26"/>
                <w:szCs w:val="26"/>
              </w:rPr>
              <w:t>8</w:t>
            </w:r>
          </w:p>
        </w:tc>
        <w:tc>
          <w:tcPr>
            <w:tcW w:w="9053" w:type="dxa"/>
            <w:shd w:val="clear" w:color="auto" w:fill="auto"/>
          </w:tcPr>
          <w:p w:rsidR="000A5EE0" w:rsidRPr="00D41E2D" w:rsidRDefault="000A5EE0" w:rsidP="000A5EE0">
            <w:pPr>
              <w:rPr>
                <w:sz w:val="26"/>
                <w:szCs w:val="26"/>
              </w:rPr>
            </w:pPr>
            <w:r w:rsidRPr="00D41E2D">
              <w:rPr>
                <w:sz w:val="26"/>
                <w:szCs w:val="26"/>
              </w:rPr>
              <w:t>Перспективные топливные балансы</w:t>
            </w:r>
          </w:p>
        </w:tc>
        <w:tc>
          <w:tcPr>
            <w:tcW w:w="567" w:type="dxa"/>
            <w:shd w:val="clear" w:color="auto" w:fill="auto"/>
            <w:vAlign w:val="bottom"/>
          </w:tcPr>
          <w:p w:rsidR="000A5EE0" w:rsidRPr="00D41E2D" w:rsidRDefault="000247D1" w:rsidP="000A5EE0">
            <w:pPr>
              <w:snapToGrid w:val="0"/>
              <w:jc w:val="right"/>
              <w:rPr>
                <w:sz w:val="26"/>
                <w:szCs w:val="26"/>
              </w:rPr>
            </w:pPr>
            <w:r>
              <w:rPr>
                <w:sz w:val="26"/>
                <w:szCs w:val="26"/>
              </w:rPr>
              <w:t>68</w:t>
            </w:r>
          </w:p>
        </w:tc>
      </w:tr>
      <w:tr w:rsidR="001042BD" w:rsidRPr="00D41E2D" w:rsidTr="002151AA">
        <w:tc>
          <w:tcPr>
            <w:tcW w:w="586" w:type="dxa"/>
            <w:shd w:val="clear" w:color="auto" w:fill="auto"/>
          </w:tcPr>
          <w:p w:rsidR="001042BD" w:rsidRPr="00D41E2D" w:rsidRDefault="001042BD" w:rsidP="000A5EE0">
            <w:pPr>
              <w:ind w:right="-39"/>
              <w:jc w:val="right"/>
              <w:rPr>
                <w:sz w:val="26"/>
                <w:szCs w:val="26"/>
              </w:rPr>
            </w:pPr>
            <w:r>
              <w:rPr>
                <w:sz w:val="26"/>
                <w:szCs w:val="26"/>
              </w:rPr>
              <w:t>8.1</w:t>
            </w:r>
          </w:p>
        </w:tc>
        <w:tc>
          <w:tcPr>
            <w:tcW w:w="9053" w:type="dxa"/>
            <w:shd w:val="clear" w:color="auto" w:fill="auto"/>
          </w:tcPr>
          <w:p w:rsidR="001042BD" w:rsidRPr="001042BD" w:rsidRDefault="001042BD" w:rsidP="000A5EE0">
            <w:pPr>
              <w:rPr>
                <w:sz w:val="26"/>
                <w:szCs w:val="26"/>
              </w:rPr>
            </w:pPr>
            <w:r w:rsidRPr="001042BD">
              <w:rPr>
                <w:sz w:val="26"/>
                <w:szCs w:val="26"/>
              </w:rPr>
              <w:t>Описание видов и количества используемого топлива для источников тепловой энергии</w:t>
            </w:r>
          </w:p>
        </w:tc>
        <w:tc>
          <w:tcPr>
            <w:tcW w:w="567" w:type="dxa"/>
            <w:shd w:val="clear" w:color="auto" w:fill="auto"/>
            <w:vAlign w:val="bottom"/>
          </w:tcPr>
          <w:p w:rsidR="001042BD" w:rsidRPr="00D41E2D" w:rsidRDefault="000247D1" w:rsidP="000A5EE0">
            <w:pPr>
              <w:snapToGrid w:val="0"/>
              <w:jc w:val="right"/>
              <w:rPr>
                <w:sz w:val="26"/>
                <w:szCs w:val="26"/>
              </w:rPr>
            </w:pPr>
            <w:r>
              <w:rPr>
                <w:sz w:val="26"/>
                <w:szCs w:val="26"/>
              </w:rPr>
              <w:t>68</w:t>
            </w:r>
          </w:p>
        </w:tc>
      </w:tr>
      <w:tr w:rsidR="000A5EE0" w:rsidRPr="00D41E2D" w:rsidTr="002151AA">
        <w:tc>
          <w:tcPr>
            <w:tcW w:w="586" w:type="dxa"/>
            <w:shd w:val="clear" w:color="auto" w:fill="auto"/>
          </w:tcPr>
          <w:p w:rsidR="000A5EE0" w:rsidRPr="00D41E2D" w:rsidRDefault="001042BD" w:rsidP="000A5EE0">
            <w:pPr>
              <w:ind w:right="-39"/>
              <w:jc w:val="right"/>
              <w:rPr>
                <w:sz w:val="26"/>
                <w:szCs w:val="26"/>
              </w:rPr>
            </w:pPr>
            <w:r>
              <w:rPr>
                <w:sz w:val="26"/>
                <w:szCs w:val="26"/>
              </w:rPr>
              <w:t>8.2</w:t>
            </w:r>
          </w:p>
        </w:tc>
        <w:tc>
          <w:tcPr>
            <w:tcW w:w="9053" w:type="dxa"/>
            <w:shd w:val="clear" w:color="auto" w:fill="auto"/>
          </w:tcPr>
          <w:p w:rsidR="000A5EE0" w:rsidRPr="001042BD" w:rsidRDefault="001042BD" w:rsidP="00962097">
            <w:pPr>
              <w:rPr>
                <w:sz w:val="26"/>
                <w:szCs w:val="26"/>
              </w:rPr>
            </w:pPr>
            <w:r w:rsidRPr="001042BD">
              <w:rPr>
                <w:sz w:val="26"/>
                <w:szCs w:val="26"/>
              </w:rPr>
              <w:t>Значения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на территории город</w:t>
            </w:r>
            <w:r w:rsidR="00962097">
              <w:rPr>
                <w:sz w:val="26"/>
                <w:szCs w:val="26"/>
              </w:rPr>
              <w:t>ского округа</w:t>
            </w:r>
          </w:p>
        </w:tc>
        <w:tc>
          <w:tcPr>
            <w:tcW w:w="567" w:type="dxa"/>
            <w:shd w:val="clear" w:color="auto" w:fill="auto"/>
            <w:vAlign w:val="bottom"/>
          </w:tcPr>
          <w:p w:rsidR="000A5EE0" w:rsidRPr="00D41E2D" w:rsidRDefault="008E78D9" w:rsidP="000A5EE0">
            <w:pPr>
              <w:snapToGrid w:val="0"/>
              <w:jc w:val="right"/>
              <w:rPr>
                <w:sz w:val="26"/>
                <w:szCs w:val="26"/>
              </w:rPr>
            </w:pPr>
            <w:r>
              <w:rPr>
                <w:sz w:val="26"/>
                <w:szCs w:val="26"/>
              </w:rPr>
              <w:t>69</w:t>
            </w:r>
          </w:p>
        </w:tc>
      </w:tr>
      <w:tr w:rsidR="000A5EE0" w:rsidRPr="00D41E2D" w:rsidTr="002151AA">
        <w:tc>
          <w:tcPr>
            <w:tcW w:w="586" w:type="dxa"/>
            <w:shd w:val="clear" w:color="auto" w:fill="auto"/>
          </w:tcPr>
          <w:p w:rsidR="000A5EE0" w:rsidRPr="00D41E2D" w:rsidRDefault="001042BD" w:rsidP="000A5EE0">
            <w:pPr>
              <w:ind w:right="-39"/>
              <w:jc w:val="right"/>
              <w:rPr>
                <w:sz w:val="26"/>
                <w:szCs w:val="26"/>
              </w:rPr>
            </w:pPr>
            <w:r>
              <w:rPr>
                <w:sz w:val="26"/>
                <w:szCs w:val="26"/>
              </w:rPr>
              <w:t>8.3</w:t>
            </w:r>
          </w:p>
        </w:tc>
        <w:tc>
          <w:tcPr>
            <w:tcW w:w="9053" w:type="dxa"/>
            <w:shd w:val="clear" w:color="auto" w:fill="auto"/>
          </w:tcPr>
          <w:p w:rsidR="000A5EE0" w:rsidRPr="00D41E2D" w:rsidRDefault="000A5EE0" w:rsidP="000A5EE0">
            <w:pPr>
              <w:rPr>
                <w:sz w:val="26"/>
                <w:szCs w:val="26"/>
              </w:rPr>
            </w:pPr>
            <w:r w:rsidRPr="00D41E2D">
              <w:rPr>
                <w:color w:val="000000"/>
                <w:sz w:val="26"/>
                <w:szCs w:val="26"/>
              </w:rPr>
              <w:t>Нормативные запасы топлива</w:t>
            </w:r>
          </w:p>
        </w:tc>
        <w:tc>
          <w:tcPr>
            <w:tcW w:w="567" w:type="dxa"/>
            <w:shd w:val="clear" w:color="auto" w:fill="auto"/>
            <w:vAlign w:val="bottom"/>
          </w:tcPr>
          <w:p w:rsidR="000A5EE0" w:rsidRPr="00D41E2D" w:rsidRDefault="008E78D9" w:rsidP="000A5EE0">
            <w:pPr>
              <w:snapToGrid w:val="0"/>
              <w:jc w:val="right"/>
              <w:rPr>
                <w:sz w:val="26"/>
                <w:szCs w:val="26"/>
              </w:rPr>
            </w:pPr>
            <w:r>
              <w:rPr>
                <w:sz w:val="26"/>
                <w:szCs w:val="26"/>
              </w:rPr>
              <w:t>72</w:t>
            </w:r>
          </w:p>
        </w:tc>
      </w:tr>
      <w:tr w:rsidR="000A5EE0" w:rsidRPr="00D41E2D" w:rsidTr="002151AA">
        <w:tc>
          <w:tcPr>
            <w:tcW w:w="586" w:type="dxa"/>
            <w:shd w:val="clear" w:color="auto" w:fill="auto"/>
          </w:tcPr>
          <w:p w:rsidR="000A5EE0" w:rsidRPr="00D41E2D" w:rsidRDefault="001042BD" w:rsidP="000A5EE0">
            <w:pPr>
              <w:ind w:right="-39"/>
              <w:rPr>
                <w:sz w:val="26"/>
                <w:szCs w:val="26"/>
              </w:rPr>
            </w:pPr>
            <w:r>
              <w:rPr>
                <w:sz w:val="26"/>
                <w:szCs w:val="26"/>
              </w:rPr>
              <w:t>9</w:t>
            </w:r>
          </w:p>
        </w:tc>
        <w:tc>
          <w:tcPr>
            <w:tcW w:w="9053" w:type="dxa"/>
            <w:shd w:val="clear" w:color="auto" w:fill="auto"/>
          </w:tcPr>
          <w:p w:rsidR="000A5EE0" w:rsidRPr="00D41E2D" w:rsidRDefault="000A5EE0" w:rsidP="000A5EE0">
            <w:pPr>
              <w:rPr>
                <w:sz w:val="26"/>
                <w:szCs w:val="26"/>
              </w:rPr>
            </w:pPr>
            <w:r w:rsidRPr="00D41E2D">
              <w:rPr>
                <w:sz w:val="26"/>
                <w:szCs w:val="26"/>
              </w:rPr>
              <w:t>Инвестиции в строительство, реконструкцию и техническое перевооружение</w:t>
            </w:r>
          </w:p>
        </w:tc>
        <w:tc>
          <w:tcPr>
            <w:tcW w:w="567" w:type="dxa"/>
            <w:shd w:val="clear" w:color="auto" w:fill="auto"/>
            <w:vAlign w:val="bottom"/>
          </w:tcPr>
          <w:p w:rsidR="000A5EE0" w:rsidRPr="00D41E2D" w:rsidRDefault="008E78D9" w:rsidP="000A5EE0">
            <w:pPr>
              <w:snapToGrid w:val="0"/>
              <w:jc w:val="right"/>
              <w:rPr>
                <w:sz w:val="26"/>
                <w:szCs w:val="26"/>
              </w:rPr>
            </w:pPr>
            <w:r>
              <w:rPr>
                <w:sz w:val="26"/>
                <w:szCs w:val="26"/>
              </w:rPr>
              <w:t>74</w:t>
            </w:r>
          </w:p>
        </w:tc>
      </w:tr>
      <w:tr w:rsidR="000A5EE0" w:rsidRPr="00D41E2D" w:rsidTr="002151AA">
        <w:tc>
          <w:tcPr>
            <w:tcW w:w="586" w:type="dxa"/>
            <w:shd w:val="clear" w:color="auto" w:fill="auto"/>
          </w:tcPr>
          <w:p w:rsidR="000A5EE0" w:rsidRPr="00D41E2D" w:rsidRDefault="001042BD" w:rsidP="000A5EE0">
            <w:pPr>
              <w:ind w:right="-39"/>
              <w:rPr>
                <w:sz w:val="26"/>
                <w:szCs w:val="26"/>
              </w:rPr>
            </w:pPr>
            <w:r>
              <w:rPr>
                <w:sz w:val="26"/>
                <w:szCs w:val="26"/>
              </w:rPr>
              <w:t>10</w:t>
            </w:r>
          </w:p>
        </w:tc>
        <w:tc>
          <w:tcPr>
            <w:tcW w:w="9053" w:type="dxa"/>
            <w:shd w:val="clear" w:color="auto" w:fill="auto"/>
          </w:tcPr>
          <w:p w:rsidR="000A5EE0" w:rsidRPr="00D41E2D" w:rsidRDefault="000A5EE0" w:rsidP="000A5EE0">
            <w:pPr>
              <w:rPr>
                <w:sz w:val="26"/>
                <w:szCs w:val="26"/>
              </w:rPr>
            </w:pPr>
            <w:r w:rsidRPr="00D41E2D">
              <w:rPr>
                <w:sz w:val="26"/>
                <w:szCs w:val="26"/>
              </w:rPr>
              <w:t>Решение о распределении тепловой нагрузки между источниками тепловой энергии</w:t>
            </w:r>
          </w:p>
        </w:tc>
        <w:tc>
          <w:tcPr>
            <w:tcW w:w="567" w:type="dxa"/>
            <w:shd w:val="clear" w:color="auto" w:fill="auto"/>
            <w:vAlign w:val="bottom"/>
          </w:tcPr>
          <w:p w:rsidR="000A5EE0" w:rsidRPr="00D41E2D" w:rsidRDefault="008E78D9" w:rsidP="000A5EE0">
            <w:pPr>
              <w:snapToGrid w:val="0"/>
              <w:jc w:val="right"/>
              <w:rPr>
                <w:sz w:val="26"/>
                <w:szCs w:val="26"/>
              </w:rPr>
            </w:pPr>
            <w:r>
              <w:rPr>
                <w:sz w:val="26"/>
                <w:szCs w:val="26"/>
              </w:rPr>
              <w:t>75</w:t>
            </w:r>
          </w:p>
        </w:tc>
      </w:tr>
      <w:tr w:rsidR="001042BD" w:rsidRPr="00D41E2D" w:rsidTr="002151AA">
        <w:tc>
          <w:tcPr>
            <w:tcW w:w="586" w:type="dxa"/>
            <w:shd w:val="clear" w:color="auto" w:fill="auto"/>
          </w:tcPr>
          <w:p w:rsidR="001042BD" w:rsidRPr="00D41E2D" w:rsidRDefault="001042BD" w:rsidP="001042BD">
            <w:pPr>
              <w:ind w:right="-39"/>
              <w:rPr>
                <w:sz w:val="26"/>
                <w:szCs w:val="26"/>
              </w:rPr>
            </w:pPr>
            <w:r>
              <w:rPr>
                <w:sz w:val="26"/>
                <w:szCs w:val="26"/>
              </w:rPr>
              <w:t>11</w:t>
            </w:r>
          </w:p>
        </w:tc>
        <w:tc>
          <w:tcPr>
            <w:tcW w:w="9053" w:type="dxa"/>
            <w:shd w:val="clear" w:color="auto" w:fill="auto"/>
          </w:tcPr>
          <w:p w:rsidR="001042BD" w:rsidRPr="00D41E2D" w:rsidRDefault="001042BD" w:rsidP="001042BD">
            <w:pPr>
              <w:rPr>
                <w:sz w:val="26"/>
                <w:szCs w:val="26"/>
              </w:rPr>
            </w:pPr>
            <w:r w:rsidRPr="00D41E2D">
              <w:rPr>
                <w:sz w:val="26"/>
                <w:szCs w:val="26"/>
              </w:rPr>
              <w:t xml:space="preserve">Решение </w:t>
            </w:r>
            <w:r>
              <w:rPr>
                <w:sz w:val="26"/>
                <w:szCs w:val="26"/>
              </w:rPr>
              <w:t>о присвоении статуса</w:t>
            </w:r>
            <w:r w:rsidRPr="00D41E2D">
              <w:rPr>
                <w:sz w:val="26"/>
                <w:szCs w:val="26"/>
              </w:rPr>
              <w:t xml:space="preserve"> единой теплоснабжающей организации</w:t>
            </w:r>
          </w:p>
        </w:tc>
        <w:tc>
          <w:tcPr>
            <w:tcW w:w="567" w:type="dxa"/>
            <w:shd w:val="clear" w:color="auto" w:fill="auto"/>
            <w:vAlign w:val="bottom"/>
          </w:tcPr>
          <w:p w:rsidR="001042BD" w:rsidRPr="00D41E2D" w:rsidRDefault="008E78D9" w:rsidP="001042BD">
            <w:pPr>
              <w:snapToGrid w:val="0"/>
              <w:jc w:val="right"/>
              <w:rPr>
                <w:sz w:val="26"/>
                <w:szCs w:val="26"/>
              </w:rPr>
            </w:pPr>
            <w:r>
              <w:rPr>
                <w:sz w:val="26"/>
                <w:szCs w:val="26"/>
              </w:rPr>
              <w:t>76</w:t>
            </w:r>
          </w:p>
        </w:tc>
      </w:tr>
      <w:tr w:rsidR="001042BD" w:rsidRPr="00D41E2D" w:rsidTr="002151AA">
        <w:tc>
          <w:tcPr>
            <w:tcW w:w="586" w:type="dxa"/>
            <w:shd w:val="clear" w:color="auto" w:fill="auto"/>
          </w:tcPr>
          <w:p w:rsidR="001042BD" w:rsidRPr="00D41E2D" w:rsidRDefault="001042BD" w:rsidP="001042BD">
            <w:pPr>
              <w:ind w:right="-39"/>
              <w:rPr>
                <w:sz w:val="26"/>
                <w:szCs w:val="26"/>
              </w:rPr>
            </w:pPr>
            <w:r>
              <w:rPr>
                <w:sz w:val="26"/>
                <w:szCs w:val="26"/>
              </w:rPr>
              <w:t>12</w:t>
            </w:r>
          </w:p>
        </w:tc>
        <w:tc>
          <w:tcPr>
            <w:tcW w:w="9053" w:type="dxa"/>
            <w:shd w:val="clear" w:color="auto" w:fill="auto"/>
          </w:tcPr>
          <w:p w:rsidR="001042BD" w:rsidRPr="00D41E2D" w:rsidRDefault="001042BD" w:rsidP="001042BD">
            <w:pPr>
              <w:rPr>
                <w:color w:val="000000"/>
                <w:sz w:val="26"/>
                <w:szCs w:val="26"/>
              </w:rPr>
            </w:pPr>
            <w:r w:rsidRPr="00D41E2D">
              <w:rPr>
                <w:sz w:val="26"/>
                <w:szCs w:val="26"/>
              </w:rPr>
              <w:t>Решение по бесхозяйным тепловым сетям</w:t>
            </w:r>
          </w:p>
        </w:tc>
        <w:tc>
          <w:tcPr>
            <w:tcW w:w="567" w:type="dxa"/>
            <w:shd w:val="clear" w:color="auto" w:fill="auto"/>
            <w:vAlign w:val="bottom"/>
          </w:tcPr>
          <w:p w:rsidR="001042BD" w:rsidRPr="00D41E2D" w:rsidRDefault="008E78D9" w:rsidP="001042BD">
            <w:pPr>
              <w:snapToGrid w:val="0"/>
              <w:jc w:val="right"/>
              <w:rPr>
                <w:sz w:val="26"/>
                <w:szCs w:val="26"/>
              </w:rPr>
            </w:pPr>
            <w:r>
              <w:rPr>
                <w:sz w:val="26"/>
                <w:szCs w:val="26"/>
              </w:rPr>
              <w:t>76</w:t>
            </w:r>
          </w:p>
        </w:tc>
      </w:tr>
      <w:tr w:rsidR="001042BD" w:rsidRPr="00D41E2D" w:rsidTr="002151AA">
        <w:tc>
          <w:tcPr>
            <w:tcW w:w="586" w:type="dxa"/>
            <w:shd w:val="clear" w:color="auto" w:fill="auto"/>
          </w:tcPr>
          <w:p w:rsidR="001042BD" w:rsidRPr="00D41E2D" w:rsidRDefault="001042BD" w:rsidP="001042BD">
            <w:pPr>
              <w:ind w:right="-39"/>
              <w:rPr>
                <w:sz w:val="26"/>
                <w:szCs w:val="26"/>
              </w:rPr>
            </w:pPr>
            <w:r>
              <w:rPr>
                <w:sz w:val="26"/>
                <w:szCs w:val="26"/>
              </w:rPr>
              <w:t>13</w:t>
            </w:r>
          </w:p>
        </w:tc>
        <w:tc>
          <w:tcPr>
            <w:tcW w:w="9053" w:type="dxa"/>
            <w:shd w:val="clear" w:color="auto" w:fill="auto"/>
          </w:tcPr>
          <w:p w:rsidR="001042BD" w:rsidRPr="001042BD" w:rsidRDefault="001042BD" w:rsidP="008E78D9">
            <w:pPr>
              <w:rPr>
                <w:sz w:val="26"/>
                <w:szCs w:val="26"/>
              </w:rPr>
            </w:pPr>
            <w:r w:rsidRPr="001042BD">
              <w:rPr>
                <w:sz w:val="26"/>
                <w:szCs w:val="26"/>
              </w:rPr>
              <w:t xml:space="preserve">Синхронизация схемы теплоснабжения со схемой газоснабжения и газификации </w:t>
            </w:r>
            <w:r w:rsidR="008E78D9">
              <w:rPr>
                <w:sz w:val="26"/>
                <w:szCs w:val="26"/>
              </w:rPr>
              <w:t>городского округа</w:t>
            </w:r>
            <w:r w:rsidRPr="001042BD">
              <w:rPr>
                <w:sz w:val="26"/>
                <w:szCs w:val="26"/>
              </w:rPr>
              <w:t xml:space="preserve">, схемой и программой развития электроэнергетики, а также со схемой водоснабжения и водоотведения </w:t>
            </w:r>
          </w:p>
        </w:tc>
        <w:tc>
          <w:tcPr>
            <w:tcW w:w="567" w:type="dxa"/>
            <w:shd w:val="clear" w:color="auto" w:fill="auto"/>
            <w:vAlign w:val="bottom"/>
          </w:tcPr>
          <w:p w:rsidR="001042BD" w:rsidRPr="00D41E2D" w:rsidRDefault="00DA3D73" w:rsidP="001042BD">
            <w:pPr>
              <w:snapToGrid w:val="0"/>
              <w:jc w:val="right"/>
              <w:rPr>
                <w:sz w:val="26"/>
                <w:szCs w:val="26"/>
              </w:rPr>
            </w:pPr>
            <w:r>
              <w:rPr>
                <w:sz w:val="26"/>
                <w:szCs w:val="26"/>
              </w:rPr>
              <w:t>7</w:t>
            </w:r>
            <w:r w:rsidR="008E78D9">
              <w:rPr>
                <w:sz w:val="26"/>
                <w:szCs w:val="26"/>
              </w:rPr>
              <w:t>7</w:t>
            </w:r>
          </w:p>
        </w:tc>
      </w:tr>
      <w:tr w:rsidR="001042BD" w:rsidRPr="00D41E2D" w:rsidTr="002151AA">
        <w:tc>
          <w:tcPr>
            <w:tcW w:w="586" w:type="dxa"/>
            <w:shd w:val="clear" w:color="auto" w:fill="auto"/>
          </w:tcPr>
          <w:p w:rsidR="001042BD" w:rsidRPr="00D41E2D" w:rsidRDefault="001042BD" w:rsidP="001042BD">
            <w:pPr>
              <w:ind w:right="-39"/>
              <w:rPr>
                <w:sz w:val="26"/>
                <w:szCs w:val="26"/>
              </w:rPr>
            </w:pPr>
            <w:r>
              <w:rPr>
                <w:sz w:val="26"/>
                <w:szCs w:val="26"/>
              </w:rPr>
              <w:t>14</w:t>
            </w:r>
          </w:p>
        </w:tc>
        <w:tc>
          <w:tcPr>
            <w:tcW w:w="9053" w:type="dxa"/>
            <w:shd w:val="clear" w:color="auto" w:fill="auto"/>
          </w:tcPr>
          <w:p w:rsidR="001042BD" w:rsidRPr="001042BD" w:rsidRDefault="001042BD" w:rsidP="001042BD">
            <w:pPr>
              <w:pStyle w:val="ConsPlusNormal"/>
              <w:widowControl/>
              <w:tabs>
                <w:tab w:val="left" w:pos="0"/>
              </w:tabs>
              <w:ind w:firstLine="0"/>
              <w:rPr>
                <w:rFonts w:ascii="Times New Roman" w:hAnsi="Times New Roman" w:cs="Times New Roman"/>
                <w:sz w:val="26"/>
                <w:szCs w:val="26"/>
              </w:rPr>
            </w:pPr>
            <w:r w:rsidRPr="001042BD">
              <w:rPr>
                <w:rFonts w:ascii="Times New Roman" w:hAnsi="Times New Roman" w:cs="Times New Roman"/>
                <w:sz w:val="26"/>
                <w:szCs w:val="26"/>
              </w:rPr>
              <w:t>Индикаторы развития системы теплоснабжения городского округа</w:t>
            </w:r>
          </w:p>
          <w:p w:rsidR="001042BD" w:rsidRPr="001042BD" w:rsidRDefault="001042BD" w:rsidP="001042BD">
            <w:pPr>
              <w:rPr>
                <w:sz w:val="26"/>
                <w:szCs w:val="26"/>
              </w:rPr>
            </w:pPr>
            <w:r w:rsidRPr="001042BD">
              <w:rPr>
                <w:sz w:val="26"/>
                <w:szCs w:val="26"/>
              </w:rPr>
              <w:t>Индикаторы развития систем теплоснабжения городского округа</w:t>
            </w:r>
          </w:p>
        </w:tc>
        <w:tc>
          <w:tcPr>
            <w:tcW w:w="567" w:type="dxa"/>
            <w:shd w:val="clear" w:color="auto" w:fill="auto"/>
            <w:vAlign w:val="bottom"/>
          </w:tcPr>
          <w:p w:rsidR="001042BD" w:rsidRPr="00D41E2D" w:rsidRDefault="008E78D9" w:rsidP="001042BD">
            <w:pPr>
              <w:snapToGrid w:val="0"/>
              <w:jc w:val="right"/>
              <w:rPr>
                <w:sz w:val="26"/>
                <w:szCs w:val="26"/>
              </w:rPr>
            </w:pPr>
            <w:r>
              <w:rPr>
                <w:sz w:val="26"/>
                <w:szCs w:val="26"/>
              </w:rPr>
              <w:t>77</w:t>
            </w:r>
          </w:p>
        </w:tc>
      </w:tr>
      <w:tr w:rsidR="001042BD" w:rsidRPr="00D41E2D" w:rsidTr="002151AA">
        <w:tc>
          <w:tcPr>
            <w:tcW w:w="586" w:type="dxa"/>
            <w:shd w:val="clear" w:color="auto" w:fill="auto"/>
          </w:tcPr>
          <w:p w:rsidR="001042BD" w:rsidRPr="00D41E2D" w:rsidRDefault="001042BD" w:rsidP="001042BD">
            <w:pPr>
              <w:ind w:right="-39"/>
              <w:rPr>
                <w:sz w:val="26"/>
                <w:szCs w:val="26"/>
              </w:rPr>
            </w:pPr>
            <w:r w:rsidRPr="00D41E2D">
              <w:rPr>
                <w:sz w:val="26"/>
                <w:szCs w:val="26"/>
              </w:rPr>
              <w:t>1</w:t>
            </w:r>
            <w:r>
              <w:rPr>
                <w:sz w:val="26"/>
                <w:szCs w:val="26"/>
              </w:rPr>
              <w:t>5</w:t>
            </w:r>
          </w:p>
        </w:tc>
        <w:tc>
          <w:tcPr>
            <w:tcW w:w="9053" w:type="dxa"/>
            <w:shd w:val="clear" w:color="auto" w:fill="auto"/>
          </w:tcPr>
          <w:p w:rsidR="001042BD" w:rsidRPr="001042BD" w:rsidRDefault="001042BD" w:rsidP="001042BD">
            <w:pPr>
              <w:rPr>
                <w:sz w:val="26"/>
                <w:szCs w:val="26"/>
              </w:rPr>
            </w:pPr>
            <w:r w:rsidRPr="001042BD">
              <w:rPr>
                <w:sz w:val="26"/>
                <w:szCs w:val="26"/>
              </w:rPr>
              <w:t>Ценовые (тарифные) последствия</w:t>
            </w:r>
          </w:p>
        </w:tc>
        <w:tc>
          <w:tcPr>
            <w:tcW w:w="567" w:type="dxa"/>
            <w:shd w:val="clear" w:color="auto" w:fill="auto"/>
            <w:vAlign w:val="bottom"/>
          </w:tcPr>
          <w:p w:rsidR="001042BD" w:rsidRPr="00D41E2D" w:rsidRDefault="008E78D9" w:rsidP="001042BD">
            <w:pPr>
              <w:snapToGrid w:val="0"/>
              <w:jc w:val="right"/>
              <w:rPr>
                <w:sz w:val="26"/>
                <w:szCs w:val="26"/>
              </w:rPr>
            </w:pPr>
            <w:r>
              <w:rPr>
                <w:sz w:val="26"/>
                <w:szCs w:val="26"/>
              </w:rPr>
              <w:t>82</w:t>
            </w:r>
          </w:p>
        </w:tc>
      </w:tr>
      <w:tr w:rsidR="001042BD" w:rsidRPr="00D41E2D" w:rsidTr="002151AA">
        <w:tc>
          <w:tcPr>
            <w:tcW w:w="586" w:type="dxa"/>
            <w:shd w:val="clear" w:color="auto" w:fill="auto"/>
          </w:tcPr>
          <w:p w:rsidR="001042BD" w:rsidRPr="00D41E2D" w:rsidRDefault="001042BD" w:rsidP="001042BD">
            <w:pPr>
              <w:ind w:right="-39"/>
              <w:rPr>
                <w:sz w:val="26"/>
                <w:szCs w:val="26"/>
              </w:rPr>
            </w:pPr>
            <w:r>
              <w:rPr>
                <w:sz w:val="26"/>
                <w:szCs w:val="26"/>
              </w:rPr>
              <w:t>16</w:t>
            </w:r>
          </w:p>
        </w:tc>
        <w:tc>
          <w:tcPr>
            <w:tcW w:w="9053" w:type="dxa"/>
            <w:shd w:val="clear" w:color="auto" w:fill="auto"/>
          </w:tcPr>
          <w:p w:rsidR="001042BD" w:rsidRPr="00D41E2D" w:rsidRDefault="001042BD" w:rsidP="001042BD">
            <w:pPr>
              <w:rPr>
                <w:sz w:val="26"/>
                <w:szCs w:val="26"/>
              </w:rPr>
            </w:pPr>
            <w:r w:rsidRPr="00D41E2D">
              <w:rPr>
                <w:sz w:val="26"/>
                <w:szCs w:val="26"/>
              </w:rPr>
              <w:t>Условия и организация перехода собственников квартир в многоквартирных домах на индивидуальное теплоснабжение</w:t>
            </w:r>
          </w:p>
        </w:tc>
        <w:tc>
          <w:tcPr>
            <w:tcW w:w="567" w:type="dxa"/>
            <w:shd w:val="clear" w:color="auto" w:fill="auto"/>
            <w:vAlign w:val="bottom"/>
          </w:tcPr>
          <w:p w:rsidR="001042BD" w:rsidRPr="00D41E2D" w:rsidRDefault="008E78D9" w:rsidP="001042BD">
            <w:pPr>
              <w:snapToGrid w:val="0"/>
              <w:jc w:val="right"/>
              <w:rPr>
                <w:sz w:val="26"/>
                <w:szCs w:val="26"/>
              </w:rPr>
            </w:pPr>
            <w:r>
              <w:rPr>
                <w:sz w:val="26"/>
                <w:szCs w:val="26"/>
              </w:rPr>
              <w:t>87</w:t>
            </w:r>
          </w:p>
        </w:tc>
      </w:tr>
      <w:tr w:rsidR="001042BD" w:rsidRPr="00D41E2D" w:rsidTr="002151AA">
        <w:tc>
          <w:tcPr>
            <w:tcW w:w="586" w:type="dxa"/>
            <w:shd w:val="clear" w:color="auto" w:fill="auto"/>
          </w:tcPr>
          <w:p w:rsidR="001042BD" w:rsidRPr="00D41E2D" w:rsidRDefault="001042BD" w:rsidP="001042BD">
            <w:pPr>
              <w:ind w:right="-39"/>
              <w:rPr>
                <w:sz w:val="26"/>
                <w:szCs w:val="26"/>
              </w:rPr>
            </w:pPr>
            <w:r>
              <w:rPr>
                <w:sz w:val="26"/>
                <w:szCs w:val="26"/>
              </w:rPr>
              <w:t>17</w:t>
            </w:r>
          </w:p>
        </w:tc>
        <w:tc>
          <w:tcPr>
            <w:tcW w:w="9053" w:type="dxa"/>
            <w:shd w:val="clear" w:color="auto" w:fill="auto"/>
          </w:tcPr>
          <w:p w:rsidR="001042BD" w:rsidRPr="00D41E2D" w:rsidRDefault="001042BD" w:rsidP="001042BD">
            <w:pPr>
              <w:rPr>
                <w:sz w:val="26"/>
                <w:szCs w:val="26"/>
              </w:rPr>
            </w:pPr>
            <w:r w:rsidRPr="00D41E2D">
              <w:rPr>
                <w:sz w:val="26"/>
                <w:szCs w:val="26"/>
              </w:rPr>
              <w:t>Установка приборов учета тепловой энергии</w:t>
            </w:r>
          </w:p>
        </w:tc>
        <w:tc>
          <w:tcPr>
            <w:tcW w:w="567" w:type="dxa"/>
            <w:shd w:val="clear" w:color="auto" w:fill="auto"/>
            <w:vAlign w:val="bottom"/>
          </w:tcPr>
          <w:p w:rsidR="001042BD" w:rsidRPr="00D41E2D" w:rsidRDefault="008E78D9" w:rsidP="001042BD">
            <w:pPr>
              <w:snapToGrid w:val="0"/>
              <w:jc w:val="right"/>
              <w:rPr>
                <w:sz w:val="26"/>
                <w:szCs w:val="26"/>
              </w:rPr>
            </w:pPr>
            <w:r>
              <w:rPr>
                <w:sz w:val="26"/>
                <w:szCs w:val="26"/>
              </w:rPr>
              <w:t>88</w:t>
            </w:r>
          </w:p>
        </w:tc>
      </w:tr>
      <w:tr w:rsidR="001042BD" w:rsidRPr="00D41E2D" w:rsidTr="002151AA">
        <w:tc>
          <w:tcPr>
            <w:tcW w:w="586" w:type="dxa"/>
            <w:shd w:val="clear" w:color="auto" w:fill="auto"/>
          </w:tcPr>
          <w:p w:rsidR="001042BD" w:rsidRPr="00D41E2D" w:rsidRDefault="003852A0" w:rsidP="001042BD">
            <w:pPr>
              <w:ind w:right="-39"/>
              <w:rPr>
                <w:sz w:val="26"/>
                <w:szCs w:val="26"/>
              </w:rPr>
            </w:pPr>
            <w:r>
              <w:rPr>
                <w:sz w:val="26"/>
                <w:szCs w:val="26"/>
              </w:rPr>
              <w:t>18</w:t>
            </w:r>
          </w:p>
        </w:tc>
        <w:tc>
          <w:tcPr>
            <w:tcW w:w="9053" w:type="dxa"/>
            <w:shd w:val="clear" w:color="auto" w:fill="auto"/>
          </w:tcPr>
          <w:p w:rsidR="001042BD" w:rsidRPr="00D41E2D" w:rsidRDefault="003852A0" w:rsidP="003852A0">
            <w:pPr>
              <w:rPr>
                <w:sz w:val="26"/>
                <w:szCs w:val="26"/>
              </w:rPr>
            </w:pPr>
            <w:r>
              <w:rPr>
                <w:sz w:val="26"/>
                <w:szCs w:val="26"/>
              </w:rPr>
              <w:t>Условия в</w:t>
            </w:r>
            <w:r w:rsidR="001042BD" w:rsidRPr="00D41E2D">
              <w:rPr>
                <w:sz w:val="26"/>
                <w:szCs w:val="26"/>
              </w:rPr>
              <w:t>ывод</w:t>
            </w:r>
            <w:r>
              <w:rPr>
                <w:sz w:val="26"/>
                <w:szCs w:val="26"/>
              </w:rPr>
              <w:t>а</w:t>
            </w:r>
            <w:r w:rsidR="001042BD" w:rsidRPr="00D41E2D">
              <w:rPr>
                <w:sz w:val="26"/>
                <w:szCs w:val="26"/>
              </w:rPr>
              <w:t xml:space="preserve"> из эксплуатации источников тепловой энергии и тепловых сетей</w:t>
            </w:r>
            <w:r w:rsidRPr="00D41E2D">
              <w:rPr>
                <w:color w:val="000000"/>
                <w:sz w:val="26"/>
                <w:szCs w:val="26"/>
              </w:rPr>
              <w:t xml:space="preserve"> </w:t>
            </w:r>
          </w:p>
        </w:tc>
        <w:tc>
          <w:tcPr>
            <w:tcW w:w="567" w:type="dxa"/>
            <w:shd w:val="clear" w:color="auto" w:fill="auto"/>
            <w:vAlign w:val="bottom"/>
          </w:tcPr>
          <w:p w:rsidR="001042BD" w:rsidRPr="00D41E2D" w:rsidRDefault="008E78D9" w:rsidP="001042BD">
            <w:pPr>
              <w:snapToGrid w:val="0"/>
              <w:jc w:val="right"/>
              <w:rPr>
                <w:sz w:val="26"/>
                <w:szCs w:val="26"/>
              </w:rPr>
            </w:pPr>
            <w:r>
              <w:rPr>
                <w:sz w:val="26"/>
                <w:szCs w:val="26"/>
              </w:rPr>
              <w:t>89</w:t>
            </w:r>
          </w:p>
        </w:tc>
      </w:tr>
      <w:tr w:rsidR="002151AA" w:rsidRPr="00D41E2D" w:rsidTr="002151AA">
        <w:tc>
          <w:tcPr>
            <w:tcW w:w="586" w:type="dxa"/>
            <w:shd w:val="clear" w:color="auto" w:fill="auto"/>
          </w:tcPr>
          <w:p w:rsidR="002151AA" w:rsidRDefault="002151AA" w:rsidP="002151AA">
            <w:pPr>
              <w:snapToGrid w:val="0"/>
              <w:rPr>
                <w:sz w:val="26"/>
                <w:szCs w:val="26"/>
              </w:rPr>
            </w:pPr>
            <w:r>
              <w:rPr>
                <w:sz w:val="26"/>
                <w:szCs w:val="26"/>
              </w:rPr>
              <w:t>19</w:t>
            </w:r>
          </w:p>
        </w:tc>
        <w:tc>
          <w:tcPr>
            <w:tcW w:w="9053" w:type="dxa"/>
            <w:shd w:val="clear" w:color="auto" w:fill="auto"/>
          </w:tcPr>
          <w:p w:rsidR="002151AA" w:rsidRPr="001A311D" w:rsidRDefault="002151AA" w:rsidP="002151AA">
            <w:pPr>
              <w:rPr>
                <w:sz w:val="26"/>
                <w:szCs w:val="26"/>
              </w:rPr>
            </w:pPr>
            <w:r w:rsidRPr="001A311D">
              <w:rPr>
                <w:sz w:val="26"/>
                <w:szCs w:val="26"/>
              </w:rPr>
              <w:t>Обеспечение экологической безопасности теплоснабжения городского округа</w:t>
            </w:r>
          </w:p>
        </w:tc>
        <w:tc>
          <w:tcPr>
            <w:tcW w:w="567" w:type="dxa"/>
            <w:shd w:val="clear" w:color="auto" w:fill="auto"/>
            <w:vAlign w:val="bottom"/>
          </w:tcPr>
          <w:p w:rsidR="002151AA" w:rsidRDefault="008E78D9" w:rsidP="002151AA">
            <w:pPr>
              <w:snapToGrid w:val="0"/>
              <w:jc w:val="right"/>
              <w:rPr>
                <w:sz w:val="26"/>
                <w:szCs w:val="26"/>
              </w:rPr>
            </w:pPr>
            <w:r>
              <w:rPr>
                <w:sz w:val="26"/>
                <w:szCs w:val="26"/>
              </w:rPr>
              <w:t>90</w:t>
            </w:r>
          </w:p>
        </w:tc>
      </w:tr>
      <w:tr w:rsidR="002151AA" w:rsidRPr="00D41E2D" w:rsidTr="002151AA">
        <w:tc>
          <w:tcPr>
            <w:tcW w:w="586" w:type="dxa"/>
            <w:shd w:val="clear" w:color="auto" w:fill="auto"/>
          </w:tcPr>
          <w:p w:rsidR="002151AA" w:rsidRDefault="002151AA" w:rsidP="002151AA">
            <w:pPr>
              <w:snapToGrid w:val="0"/>
              <w:jc w:val="right"/>
              <w:rPr>
                <w:sz w:val="26"/>
                <w:szCs w:val="26"/>
              </w:rPr>
            </w:pPr>
            <w:r>
              <w:rPr>
                <w:sz w:val="26"/>
                <w:szCs w:val="26"/>
              </w:rPr>
              <w:t>19.1</w:t>
            </w:r>
          </w:p>
        </w:tc>
        <w:tc>
          <w:tcPr>
            <w:tcW w:w="9053" w:type="dxa"/>
            <w:shd w:val="clear" w:color="auto" w:fill="auto"/>
          </w:tcPr>
          <w:p w:rsidR="002151AA" w:rsidRPr="001A311D" w:rsidRDefault="002151AA" w:rsidP="002151AA">
            <w:pPr>
              <w:rPr>
                <w:sz w:val="26"/>
                <w:szCs w:val="26"/>
              </w:rPr>
            </w:pPr>
            <w:r w:rsidRPr="001A311D">
              <w:rPr>
                <w:sz w:val="26"/>
                <w:szCs w:val="26"/>
              </w:rPr>
              <w:t>Описание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w:t>
            </w:r>
          </w:p>
        </w:tc>
        <w:tc>
          <w:tcPr>
            <w:tcW w:w="567" w:type="dxa"/>
            <w:shd w:val="clear" w:color="auto" w:fill="auto"/>
            <w:vAlign w:val="bottom"/>
          </w:tcPr>
          <w:p w:rsidR="002151AA" w:rsidRDefault="008E78D9" w:rsidP="002151AA">
            <w:pPr>
              <w:snapToGrid w:val="0"/>
              <w:jc w:val="right"/>
              <w:rPr>
                <w:sz w:val="26"/>
                <w:szCs w:val="26"/>
              </w:rPr>
            </w:pPr>
            <w:r>
              <w:rPr>
                <w:sz w:val="26"/>
                <w:szCs w:val="26"/>
              </w:rPr>
              <w:t>90</w:t>
            </w:r>
          </w:p>
        </w:tc>
      </w:tr>
      <w:tr w:rsidR="002151AA" w:rsidRPr="00D41E2D" w:rsidTr="002151AA">
        <w:tc>
          <w:tcPr>
            <w:tcW w:w="586" w:type="dxa"/>
            <w:shd w:val="clear" w:color="auto" w:fill="auto"/>
          </w:tcPr>
          <w:p w:rsidR="002151AA" w:rsidRDefault="002151AA" w:rsidP="002151AA">
            <w:pPr>
              <w:snapToGrid w:val="0"/>
              <w:jc w:val="right"/>
              <w:rPr>
                <w:sz w:val="26"/>
                <w:szCs w:val="26"/>
              </w:rPr>
            </w:pPr>
            <w:r>
              <w:rPr>
                <w:sz w:val="26"/>
                <w:szCs w:val="26"/>
              </w:rPr>
              <w:t>19.2</w:t>
            </w:r>
          </w:p>
        </w:tc>
        <w:tc>
          <w:tcPr>
            <w:tcW w:w="9053" w:type="dxa"/>
            <w:shd w:val="clear" w:color="auto" w:fill="auto"/>
          </w:tcPr>
          <w:p w:rsidR="002151AA" w:rsidRPr="001A311D" w:rsidRDefault="002151AA" w:rsidP="002151AA">
            <w:pPr>
              <w:rPr>
                <w:sz w:val="26"/>
                <w:szCs w:val="26"/>
              </w:rPr>
            </w:pPr>
            <w:r w:rsidRPr="001A311D">
              <w:rPr>
                <w:sz w:val="26"/>
                <w:szCs w:val="26"/>
              </w:rPr>
              <w:t>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p>
        </w:tc>
        <w:tc>
          <w:tcPr>
            <w:tcW w:w="567" w:type="dxa"/>
            <w:shd w:val="clear" w:color="auto" w:fill="auto"/>
            <w:vAlign w:val="bottom"/>
          </w:tcPr>
          <w:p w:rsidR="002151AA" w:rsidRDefault="008E78D9" w:rsidP="002151AA">
            <w:pPr>
              <w:snapToGrid w:val="0"/>
              <w:jc w:val="right"/>
              <w:rPr>
                <w:sz w:val="26"/>
                <w:szCs w:val="26"/>
              </w:rPr>
            </w:pPr>
            <w:r>
              <w:rPr>
                <w:sz w:val="26"/>
                <w:szCs w:val="26"/>
              </w:rPr>
              <w:t>91</w:t>
            </w:r>
          </w:p>
        </w:tc>
      </w:tr>
      <w:tr w:rsidR="002151AA" w:rsidRPr="00D41E2D" w:rsidTr="002151AA">
        <w:tc>
          <w:tcPr>
            <w:tcW w:w="586" w:type="dxa"/>
            <w:shd w:val="clear" w:color="auto" w:fill="auto"/>
          </w:tcPr>
          <w:p w:rsidR="002151AA" w:rsidRDefault="002151AA" w:rsidP="002151AA">
            <w:pPr>
              <w:snapToGrid w:val="0"/>
              <w:jc w:val="right"/>
              <w:rPr>
                <w:sz w:val="26"/>
                <w:szCs w:val="26"/>
              </w:rPr>
            </w:pPr>
            <w:r>
              <w:rPr>
                <w:sz w:val="26"/>
                <w:szCs w:val="26"/>
              </w:rPr>
              <w:t>19.3</w:t>
            </w:r>
          </w:p>
        </w:tc>
        <w:tc>
          <w:tcPr>
            <w:tcW w:w="9053" w:type="dxa"/>
            <w:shd w:val="clear" w:color="auto" w:fill="auto"/>
          </w:tcPr>
          <w:p w:rsidR="002151AA" w:rsidRPr="001A311D" w:rsidRDefault="002151AA" w:rsidP="002151AA">
            <w:pPr>
              <w:rPr>
                <w:sz w:val="26"/>
                <w:szCs w:val="26"/>
              </w:rPr>
            </w:pPr>
            <w:r w:rsidRPr="001A311D">
              <w:rPr>
                <w:sz w:val="26"/>
                <w:szCs w:val="26"/>
              </w:rPr>
              <w:t>Мероприятия, проводимые теплоснабжающими организациями, по повышению экологической безопасности теплоснабжения городского округа</w:t>
            </w:r>
          </w:p>
        </w:tc>
        <w:tc>
          <w:tcPr>
            <w:tcW w:w="567" w:type="dxa"/>
            <w:shd w:val="clear" w:color="auto" w:fill="auto"/>
            <w:vAlign w:val="bottom"/>
          </w:tcPr>
          <w:p w:rsidR="002151AA" w:rsidRDefault="008E78D9" w:rsidP="002151AA">
            <w:pPr>
              <w:snapToGrid w:val="0"/>
              <w:jc w:val="right"/>
              <w:rPr>
                <w:sz w:val="26"/>
                <w:szCs w:val="26"/>
              </w:rPr>
            </w:pPr>
            <w:r>
              <w:rPr>
                <w:sz w:val="26"/>
                <w:szCs w:val="26"/>
              </w:rPr>
              <w:t>95</w:t>
            </w:r>
          </w:p>
        </w:tc>
      </w:tr>
      <w:tr w:rsidR="001042BD" w:rsidRPr="00D41E2D" w:rsidTr="002151AA">
        <w:tc>
          <w:tcPr>
            <w:tcW w:w="586" w:type="dxa"/>
            <w:shd w:val="clear" w:color="auto" w:fill="auto"/>
          </w:tcPr>
          <w:p w:rsidR="001042BD" w:rsidRPr="00D41E2D" w:rsidRDefault="001042BD" w:rsidP="001042BD">
            <w:pPr>
              <w:ind w:right="-39"/>
              <w:rPr>
                <w:sz w:val="26"/>
                <w:szCs w:val="26"/>
              </w:rPr>
            </w:pPr>
          </w:p>
        </w:tc>
        <w:tc>
          <w:tcPr>
            <w:tcW w:w="9053" w:type="dxa"/>
            <w:shd w:val="clear" w:color="auto" w:fill="auto"/>
          </w:tcPr>
          <w:p w:rsidR="001042BD" w:rsidRPr="00D41E2D" w:rsidRDefault="003852A0" w:rsidP="001042BD">
            <w:pPr>
              <w:rPr>
                <w:sz w:val="26"/>
                <w:szCs w:val="26"/>
              </w:rPr>
            </w:pPr>
            <w:r w:rsidRPr="00D41E2D">
              <w:rPr>
                <w:color w:val="000000"/>
                <w:sz w:val="26"/>
                <w:szCs w:val="26"/>
              </w:rPr>
              <w:t>Перечень использованных федеральных законов и нормативно-правовых актов</w:t>
            </w:r>
          </w:p>
        </w:tc>
        <w:tc>
          <w:tcPr>
            <w:tcW w:w="567" w:type="dxa"/>
            <w:shd w:val="clear" w:color="auto" w:fill="auto"/>
            <w:vAlign w:val="bottom"/>
          </w:tcPr>
          <w:p w:rsidR="001042BD" w:rsidRPr="00D41E2D" w:rsidRDefault="008E78D9" w:rsidP="001042BD">
            <w:pPr>
              <w:snapToGrid w:val="0"/>
              <w:jc w:val="right"/>
              <w:rPr>
                <w:sz w:val="26"/>
                <w:szCs w:val="26"/>
              </w:rPr>
            </w:pPr>
            <w:r>
              <w:rPr>
                <w:sz w:val="26"/>
                <w:szCs w:val="26"/>
              </w:rPr>
              <w:t>96</w:t>
            </w:r>
          </w:p>
        </w:tc>
      </w:tr>
    </w:tbl>
    <w:p w:rsidR="00D41E2D" w:rsidRDefault="00D41E2D">
      <w:pPr>
        <w:spacing w:after="120"/>
        <w:jc w:val="center"/>
        <w:rPr>
          <w:b/>
          <w:sz w:val="26"/>
          <w:szCs w:val="26"/>
        </w:rPr>
      </w:pPr>
    </w:p>
    <w:p w:rsidR="003852A0" w:rsidRDefault="003852A0">
      <w:pPr>
        <w:spacing w:after="120"/>
        <w:jc w:val="center"/>
        <w:rPr>
          <w:b/>
          <w:sz w:val="26"/>
          <w:szCs w:val="26"/>
        </w:rPr>
      </w:pPr>
    </w:p>
    <w:p w:rsidR="003852A0" w:rsidRDefault="003852A0">
      <w:pPr>
        <w:spacing w:after="120"/>
        <w:jc w:val="center"/>
        <w:rPr>
          <w:b/>
          <w:sz w:val="26"/>
          <w:szCs w:val="26"/>
        </w:rPr>
      </w:pPr>
    </w:p>
    <w:p w:rsidR="003852A0" w:rsidRDefault="003852A0">
      <w:pPr>
        <w:spacing w:after="120"/>
        <w:jc w:val="center"/>
        <w:rPr>
          <w:b/>
          <w:sz w:val="26"/>
          <w:szCs w:val="26"/>
        </w:rPr>
      </w:pPr>
    </w:p>
    <w:p w:rsidR="003852A0" w:rsidRDefault="003852A0">
      <w:pPr>
        <w:spacing w:after="120"/>
        <w:jc w:val="center"/>
        <w:rPr>
          <w:b/>
          <w:sz w:val="26"/>
          <w:szCs w:val="26"/>
        </w:rPr>
      </w:pPr>
    </w:p>
    <w:p w:rsidR="00CA52ED" w:rsidRPr="001F6A92" w:rsidRDefault="002B02F1">
      <w:pPr>
        <w:spacing w:after="120"/>
        <w:jc w:val="center"/>
        <w:rPr>
          <w:sz w:val="26"/>
          <w:szCs w:val="26"/>
        </w:rPr>
      </w:pPr>
      <w:r w:rsidRPr="001F6A92">
        <w:rPr>
          <w:b/>
          <w:sz w:val="26"/>
          <w:szCs w:val="26"/>
        </w:rPr>
        <w:lastRenderedPageBreak/>
        <w:t>Введение</w:t>
      </w:r>
    </w:p>
    <w:p w:rsidR="004D4FEF" w:rsidRPr="001F6A92" w:rsidRDefault="00246A35" w:rsidP="004D4FEF">
      <w:pPr>
        <w:ind w:firstLine="708"/>
        <w:jc w:val="both"/>
        <w:rPr>
          <w:sz w:val="26"/>
          <w:szCs w:val="26"/>
        </w:rPr>
      </w:pPr>
      <w:r w:rsidRPr="001F6A92">
        <w:rPr>
          <w:sz w:val="26"/>
          <w:szCs w:val="26"/>
        </w:rPr>
        <w:t xml:space="preserve">Утверждаемая часть схемы теплоснабжения городского округа город Шарья разработана на основе </w:t>
      </w:r>
      <w:r w:rsidR="00191EF3" w:rsidRPr="001F6A92">
        <w:rPr>
          <w:sz w:val="26"/>
          <w:szCs w:val="26"/>
        </w:rPr>
        <w:t xml:space="preserve">обосновывающих </w:t>
      </w:r>
      <w:r w:rsidRPr="001F6A92">
        <w:rPr>
          <w:sz w:val="26"/>
          <w:szCs w:val="26"/>
        </w:rPr>
        <w:t>материалов</w:t>
      </w:r>
      <w:r w:rsidR="00191EF3" w:rsidRPr="001F6A92">
        <w:rPr>
          <w:sz w:val="26"/>
          <w:szCs w:val="26"/>
        </w:rPr>
        <w:t xml:space="preserve"> (см. книгу </w:t>
      </w:r>
      <w:r w:rsidR="006A3383" w:rsidRPr="001F6A92">
        <w:rPr>
          <w:sz w:val="26"/>
          <w:szCs w:val="26"/>
        </w:rPr>
        <w:t>2</w:t>
      </w:r>
      <w:r w:rsidR="00191EF3" w:rsidRPr="001F6A92">
        <w:rPr>
          <w:sz w:val="26"/>
          <w:szCs w:val="26"/>
        </w:rPr>
        <w:t>).</w:t>
      </w:r>
      <w:r w:rsidR="00FE047B" w:rsidRPr="001F6A92">
        <w:rPr>
          <w:sz w:val="26"/>
          <w:szCs w:val="26"/>
        </w:rPr>
        <w:t xml:space="preserve"> </w:t>
      </w:r>
      <w:r w:rsidR="004D4FEF" w:rsidRPr="001F6A92">
        <w:rPr>
          <w:sz w:val="26"/>
          <w:szCs w:val="26"/>
        </w:rPr>
        <w:t xml:space="preserve">Актуализация схемы теплоснабжения городского округа город Шарья Костромской области </w:t>
      </w:r>
      <w:r w:rsidR="001F6A92" w:rsidRPr="001F6A92">
        <w:rPr>
          <w:sz w:val="26"/>
          <w:szCs w:val="26"/>
        </w:rPr>
        <w:t>на 2023</w:t>
      </w:r>
      <w:r w:rsidR="004D4FEF" w:rsidRPr="001F6A92">
        <w:rPr>
          <w:sz w:val="26"/>
          <w:szCs w:val="26"/>
        </w:rPr>
        <w:t xml:space="preserve"> год осуществлялась согласно </w:t>
      </w:r>
      <w:r w:rsidR="008224BE" w:rsidRPr="001F6A92">
        <w:rPr>
          <w:sz w:val="26"/>
          <w:szCs w:val="26"/>
        </w:rPr>
        <w:t>контракту</w:t>
      </w:r>
      <w:r w:rsidR="004D4FEF" w:rsidRPr="001F6A92">
        <w:rPr>
          <w:sz w:val="26"/>
          <w:szCs w:val="26"/>
        </w:rPr>
        <w:t xml:space="preserve"> </w:t>
      </w:r>
      <w:r w:rsidR="008224BE" w:rsidRPr="001F6A92">
        <w:rPr>
          <w:sz w:val="26"/>
          <w:szCs w:val="26"/>
        </w:rPr>
        <w:t>от 1</w:t>
      </w:r>
      <w:r w:rsidR="001F6A92" w:rsidRPr="001F6A92">
        <w:rPr>
          <w:sz w:val="26"/>
          <w:szCs w:val="26"/>
        </w:rPr>
        <w:t>7</w:t>
      </w:r>
      <w:r w:rsidR="008224BE" w:rsidRPr="001F6A92">
        <w:rPr>
          <w:sz w:val="26"/>
          <w:szCs w:val="26"/>
        </w:rPr>
        <w:t>.01.202</w:t>
      </w:r>
      <w:r w:rsidR="001F6A92" w:rsidRPr="001F6A92">
        <w:rPr>
          <w:sz w:val="26"/>
          <w:szCs w:val="26"/>
        </w:rPr>
        <w:t>2</w:t>
      </w:r>
      <w:r w:rsidR="008224BE" w:rsidRPr="001F6A92">
        <w:rPr>
          <w:sz w:val="26"/>
          <w:szCs w:val="26"/>
        </w:rPr>
        <w:t xml:space="preserve"> года</w:t>
      </w:r>
      <w:r w:rsidR="008224BE" w:rsidRPr="001F6A92">
        <w:rPr>
          <w:spacing w:val="20"/>
          <w:sz w:val="26"/>
          <w:szCs w:val="26"/>
        </w:rPr>
        <w:t xml:space="preserve"> №</w:t>
      </w:r>
      <w:r w:rsidR="001F6A92" w:rsidRPr="001F6A92">
        <w:rPr>
          <w:spacing w:val="20"/>
          <w:sz w:val="26"/>
          <w:szCs w:val="26"/>
        </w:rPr>
        <w:t>5</w:t>
      </w:r>
      <w:r w:rsidR="008224BE" w:rsidRPr="001F6A92">
        <w:rPr>
          <w:spacing w:val="20"/>
          <w:sz w:val="26"/>
          <w:szCs w:val="26"/>
        </w:rPr>
        <w:t>/202</w:t>
      </w:r>
      <w:r w:rsidR="001F6A92" w:rsidRPr="001F6A92">
        <w:rPr>
          <w:spacing w:val="20"/>
          <w:sz w:val="26"/>
          <w:szCs w:val="26"/>
        </w:rPr>
        <w:t>2</w:t>
      </w:r>
      <w:r w:rsidR="004D4FEF" w:rsidRPr="001F6A92">
        <w:rPr>
          <w:sz w:val="26"/>
          <w:szCs w:val="26"/>
        </w:rPr>
        <w:t xml:space="preserve"> между Управлением жилищно-коммунального хозяйства и строительства администрации городского округа город Шарья (Заказчик) и ООО «Э</w:t>
      </w:r>
      <w:r w:rsidR="001F6A92" w:rsidRPr="001F6A92">
        <w:rPr>
          <w:sz w:val="26"/>
          <w:szCs w:val="26"/>
        </w:rPr>
        <w:t>НЕРГОЭКСПЕРТ</w:t>
      </w:r>
      <w:r w:rsidR="004D4FEF" w:rsidRPr="001F6A92">
        <w:rPr>
          <w:sz w:val="26"/>
          <w:szCs w:val="26"/>
        </w:rPr>
        <w:t>» (Исполнитель).</w:t>
      </w:r>
    </w:p>
    <w:p w:rsidR="008224BE" w:rsidRPr="001F6A92" w:rsidRDefault="008224BE" w:rsidP="008224BE">
      <w:pPr>
        <w:ind w:firstLine="567"/>
        <w:jc w:val="both"/>
        <w:rPr>
          <w:sz w:val="26"/>
          <w:szCs w:val="26"/>
        </w:rPr>
      </w:pPr>
      <w:r w:rsidRPr="001F6A92">
        <w:rPr>
          <w:sz w:val="26"/>
          <w:szCs w:val="26"/>
        </w:rPr>
        <w:t>При разработке схемы теплоснабжения Подрядчик руководствовался федеральным законодательством в области теплоснабжения, энергосбережения и повышения энергетической эффективности. Основными нормативно-правовыми документами для разработки схемы теплоснабжения являются:</w:t>
      </w:r>
    </w:p>
    <w:p w:rsidR="008224BE" w:rsidRPr="001F6A92" w:rsidRDefault="008224BE" w:rsidP="008224BE">
      <w:pPr>
        <w:jc w:val="both"/>
        <w:rPr>
          <w:sz w:val="26"/>
          <w:szCs w:val="26"/>
        </w:rPr>
      </w:pPr>
      <w:r w:rsidRPr="001F6A92">
        <w:rPr>
          <w:sz w:val="26"/>
          <w:szCs w:val="26"/>
        </w:rPr>
        <w:t>- федеральный закон от 27 июля 2010 года № 190-ФЗ «О теплоснабжении»;</w:t>
      </w:r>
    </w:p>
    <w:p w:rsidR="008224BE" w:rsidRPr="001F6A92" w:rsidRDefault="008224BE" w:rsidP="008224BE">
      <w:pPr>
        <w:jc w:val="both"/>
        <w:rPr>
          <w:sz w:val="26"/>
          <w:szCs w:val="26"/>
        </w:rPr>
      </w:pPr>
      <w:r w:rsidRPr="001F6A92">
        <w:rPr>
          <w:sz w:val="26"/>
          <w:szCs w:val="26"/>
        </w:rPr>
        <w:t xml:space="preserve">- федеральный закон от 23.11.2009г. № 261-ФЗ «Об энергосбережении и о повышении </w:t>
      </w:r>
      <w:proofErr w:type="gramStart"/>
      <w:r w:rsidRPr="001F6A92">
        <w:rPr>
          <w:sz w:val="26"/>
          <w:szCs w:val="26"/>
        </w:rPr>
        <w:t>энергетической эффективности</w:t>
      </w:r>
      <w:proofErr w:type="gramEnd"/>
      <w:r w:rsidRPr="001F6A92">
        <w:rPr>
          <w:sz w:val="26"/>
          <w:szCs w:val="26"/>
        </w:rPr>
        <w:t xml:space="preserve"> и о внесении изменений в отдельные законодательные акты Российской Федерации»;</w:t>
      </w:r>
    </w:p>
    <w:p w:rsidR="008224BE" w:rsidRPr="001F6A92" w:rsidRDefault="008224BE" w:rsidP="008224BE">
      <w:pPr>
        <w:pStyle w:val="ConsPlusNormal"/>
        <w:widowControl/>
        <w:ind w:firstLine="0"/>
        <w:jc w:val="both"/>
        <w:rPr>
          <w:rFonts w:ascii="Times New Roman" w:hAnsi="Times New Roman" w:cs="Times New Roman"/>
          <w:sz w:val="26"/>
          <w:szCs w:val="26"/>
        </w:rPr>
      </w:pPr>
      <w:r w:rsidRPr="001F6A92">
        <w:rPr>
          <w:rFonts w:ascii="Times New Roman" w:hAnsi="Times New Roman" w:cs="Times New Roman"/>
          <w:sz w:val="26"/>
          <w:szCs w:val="26"/>
        </w:rPr>
        <w:t>- постановление Правительства Российской Федерации от 22 февраля 2012 г. № 154 «О требованиях к схемам теплоснабжения, порядку разработки и утверждения».</w:t>
      </w:r>
    </w:p>
    <w:p w:rsidR="008224BE" w:rsidRPr="001F6A92" w:rsidRDefault="008224BE" w:rsidP="008224BE">
      <w:pPr>
        <w:pStyle w:val="ConsPlusNormal"/>
        <w:widowControl/>
        <w:ind w:firstLine="0"/>
        <w:jc w:val="both"/>
        <w:rPr>
          <w:rFonts w:ascii="Times New Roman" w:hAnsi="Times New Roman" w:cs="Times New Roman"/>
          <w:sz w:val="26"/>
          <w:szCs w:val="26"/>
        </w:rPr>
      </w:pPr>
      <w:r w:rsidRPr="001F6A92">
        <w:rPr>
          <w:rFonts w:ascii="Times New Roman" w:hAnsi="Times New Roman" w:cs="Times New Roman"/>
          <w:sz w:val="26"/>
          <w:szCs w:val="26"/>
        </w:rPr>
        <w:t>- Правила вывода в ремонт и из эксплуатации источников тепловой энергии и тепловых сетей», утвержденных постановлением Правительства РФ от 6 сентября 2012 г. №889.</w:t>
      </w:r>
    </w:p>
    <w:p w:rsidR="008224BE" w:rsidRPr="001F6A92" w:rsidRDefault="008224BE" w:rsidP="008224BE">
      <w:pPr>
        <w:pStyle w:val="ConsPlusNormal"/>
        <w:widowControl/>
        <w:ind w:firstLine="0"/>
        <w:jc w:val="both"/>
        <w:rPr>
          <w:rFonts w:ascii="Times New Roman" w:hAnsi="Times New Roman" w:cs="Times New Roman"/>
          <w:sz w:val="26"/>
          <w:szCs w:val="26"/>
        </w:rPr>
      </w:pPr>
      <w:r w:rsidRPr="001F6A92">
        <w:rPr>
          <w:rFonts w:ascii="Times New Roman" w:hAnsi="Times New Roman" w:cs="Times New Roman"/>
          <w:sz w:val="26"/>
          <w:szCs w:val="26"/>
        </w:rPr>
        <w:t>- Правила организации теплоснабжения в Российской Федерации. Утверждены Постановлением Правительства РФ №808 от 08.08.2012г.</w:t>
      </w:r>
    </w:p>
    <w:p w:rsidR="008224BE" w:rsidRPr="001F6A92" w:rsidRDefault="008224BE" w:rsidP="008224BE">
      <w:pPr>
        <w:pStyle w:val="ConsPlusNormal"/>
        <w:widowControl/>
        <w:ind w:firstLine="708"/>
        <w:jc w:val="both"/>
        <w:rPr>
          <w:rFonts w:ascii="Times New Roman" w:hAnsi="Times New Roman" w:cs="Times New Roman"/>
          <w:sz w:val="26"/>
          <w:szCs w:val="26"/>
        </w:rPr>
      </w:pPr>
      <w:r w:rsidRPr="001F6A92">
        <w:rPr>
          <w:rFonts w:ascii="Times New Roman" w:hAnsi="Times New Roman" w:cs="Times New Roman"/>
          <w:sz w:val="26"/>
          <w:szCs w:val="26"/>
        </w:rPr>
        <w:t>На основании представленной теплоснабжающими организациями информации Исполнитель внес необходимые изменения в схему тепло</w:t>
      </w:r>
      <w:r w:rsidR="001F6A92" w:rsidRPr="001F6A92">
        <w:rPr>
          <w:rFonts w:ascii="Times New Roman" w:hAnsi="Times New Roman" w:cs="Times New Roman"/>
          <w:sz w:val="26"/>
          <w:szCs w:val="26"/>
        </w:rPr>
        <w:t>вых сетей</w:t>
      </w:r>
      <w:r w:rsidRPr="001F6A92">
        <w:rPr>
          <w:rFonts w:ascii="Times New Roman" w:hAnsi="Times New Roman" w:cs="Times New Roman"/>
          <w:sz w:val="26"/>
          <w:szCs w:val="26"/>
        </w:rPr>
        <w:t>. При разработке отдельных разделов проекта использовались и другие нормативно-правовые акты, а также справочная литература. Их полный список приведен в конце настоящей книги.</w:t>
      </w:r>
    </w:p>
    <w:p w:rsidR="008224BE" w:rsidRPr="001F6A92" w:rsidRDefault="008224BE" w:rsidP="008224BE">
      <w:pPr>
        <w:ind w:firstLine="426"/>
        <w:jc w:val="both"/>
        <w:rPr>
          <w:sz w:val="26"/>
          <w:szCs w:val="26"/>
        </w:rPr>
      </w:pPr>
      <w:r w:rsidRPr="001F6A92">
        <w:rPr>
          <w:sz w:val="26"/>
          <w:szCs w:val="26"/>
        </w:rPr>
        <w:t>Для актуализации схемы теплоснабжения Исполнитель произвел сбор информации:</w:t>
      </w:r>
    </w:p>
    <w:p w:rsidR="008224BE" w:rsidRPr="001F6A92" w:rsidRDefault="008224BE" w:rsidP="008224BE">
      <w:pPr>
        <w:ind w:firstLine="567"/>
        <w:jc w:val="both"/>
        <w:rPr>
          <w:sz w:val="26"/>
          <w:szCs w:val="26"/>
        </w:rPr>
      </w:pPr>
      <w:r w:rsidRPr="001F6A92">
        <w:rPr>
          <w:sz w:val="26"/>
          <w:szCs w:val="26"/>
        </w:rPr>
        <w:t>-  о городском округе и перспективах его развития;</w:t>
      </w:r>
    </w:p>
    <w:p w:rsidR="008224BE" w:rsidRPr="001F6A92" w:rsidRDefault="008224BE" w:rsidP="008224BE">
      <w:pPr>
        <w:ind w:left="709" w:hanging="142"/>
        <w:jc w:val="both"/>
        <w:rPr>
          <w:sz w:val="26"/>
          <w:szCs w:val="26"/>
        </w:rPr>
      </w:pPr>
      <w:r w:rsidRPr="001F6A92">
        <w:rPr>
          <w:sz w:val="26"/>
          <w:szCs w:val="26"/>
        </w:rPr>
        <w:t>- о теплоснабжающих организациях, их оборудовании, тепловых сетях, производственно-экономических показателях;</w:t>
      </w:r>
    </w:p>
    <w:p w:rsidR="008224BE" w:rsidRPr="001F6A92" w:rsidRDefault="008224BE" w:rsidP="008224BE">
      <w:pPr>
        <w:ind w:left="709" w:hanging="142"/>
        <w:jc w:val="both"/>
        <w:rPr>
          <w:sz w:val="26"/>
          <w:szCs w:val="26"/>
        </w:rPr>
      </w:pPr>
      <w:r w:rsidRPr="001F6A92">
        <w:rPr>
          <w:sz w:val="26"/>
          <w:szCs w:val="26"/>
        </w:rPr>
        <w:t>- о нормативах и муниципальных стандартах теплоснабжения, тарифах на тепловую энергию и воду;</w:t>
      </w:r>
    </w:p>
    <w:p w:rsidR="008224BE" w:rsidRPr="001F6A92" w:rsidRDefault="008224BE" w:rsidP="008224BE">
      <w:pPr>
        <w:ind w:left="709" w:hanging="142"/>
        <w:jc w:val="both"/>
        <w:rPr>
          <w:sz w:val="26"/>
          <w:szCs w:val="26"/>
        </w:rPr>
      </w:pPr>
      <w:r w:rsidRPr="001F6A92">
        <w:rPr>
          <w:sz w:val="26"/>
          <w:szCs w:val="26"/>
        </w:rPr>
        <w:t>- об изменениях в составе потребителей тепловой энергии и изменении тепловых нагрузок на теплоисточники;</w:t>
      </w:r>
    </w:p>
    <w:p w:rsidR="008224BE" w:rsidRPr="001F6A92" w:rsidRDefault="008224BE" w:rsidP="008224BE">
      <w:pPr>
        <w:ind w:left="709" w:hanging="142"/>
        <w:jc w:val="both"/>
        <w:rPr>
          <w:sz w:val="26"/>
          <w:szCs w:val="26"/>
        </w:rPr>
      </w:pPr>
      <w:r w:rsidRPr="001F6A92">
        <w:rPr>
          <w:sz w:val="26"/>
          <w:szCs w:val="26"/>
        </w:rPr>
        <w:t>- об основных положениях проекта газификации городского округа;</w:t>
      </w:r>
    </w:p>
    <w:p w:rsidR="008224BE" w:rsidRPr="001F6A92" w:rsidRDefault="008224BE" w:rsidP="008224BE">
      <w:pPr>
        <w:ind w:left="709" w:hanging="142"/>
        <w:jc w:val="both"/>
        <w:rPr>
          <w:sz w:val="26"/>
          <w:szCs w:val="26"/>
        </w:rPr>
      </w:pPr>
      <w:r w:rsidRPr="001F6A92">
        <w:rPr>
          <w:sz w:val="26"/>
          <w:szCs w:val="26"/>
        </w:rPr>
        <w:t>- о вводе в эксплуатацию объектов нового строительства в 2020 году и планах на ввод объектов в ближайшие годы.</w:t>
      </w:r>
    </w:p>
    <w:p w:rsidR="008224BE" w:rsidRPr="001F6A92" w:rsidRDefault="008224BE" w:rsidP="008224BE">
      <w:pPr>
        <w:ind w:firstLine="567"/>
        <w:jc w:val="both"/>
        <w:rPr>
          <w:sz w:val="26"/>
          <w:szCs w:val="26"/>
        </w:rPr>
      </w:pPr>
      <w:r w:rsidRPr="001F6A92">
        <w:rPr>
          <w:sz w:val="26"/>
          <w:szCs w:val="26"/>
        </w:rPr>
        <w:t xml:space="preserve">Необходимость актуализации схемы теплоснабжения возникла в связи с изменениями в составе оборудования теплоисточников теплоснабжающих организаций, а также в связи с предстоящей газификацией городского округа. </w:t>
      </w:r>
    </w:p>
    <w:p w:rsidR="008224BE" w:rsidRPr="001F6A92" w:rsidRDefault="008224BE" w:rsidP="008224BE">
      <w:pPr>
        <w:ind w:firstLine="567"/>
        <w:jc w:val="both"/>
        <w:rPr>
          <w:sz w:val="26"/>
          <w:szCs w:val="26"/>
        </w:rPr>
      </w:pPr>
      <w:r w:rsidRPr="001F6A92">
        <w:rPr>
          <w:sz w:val="26"/>
          <w:szCs w:val="26"/>
        </w:rPr>
        <w:t>В схеме теплоснабжения не рассмотрены не присущие для города Шарьи вопросы:</w:t>
      </w:r>
    </w:p>
    <w:p w:rsidR="008224BE" w:rsidRPr="001F6A92" w:rsidRDefault="008224BE" w:rsidP="008224BE">
      <w:pPr>
        <w:jc w:val="both"/>
        <w:rPr>
          <w:sz w:val="26"/>
          <w:szCs w:val="26"/>
        </w:rPr>
      </w:pPr>
      <w:r w:rsidRPr="001F6A92">
        <w:rPr>
          <w:sz w:val="26"/>
          <w:szCs w:val="26"/>
        </w:rPr>
        <w:t>- потребление тепловой энергии (мощности) и теплоносителя объектами, расположенными в производственных зонах</w:t>
      </w:r>
      <w:r w:rsidR="001F6A92" w:rsidRPr="001F6A92">
        <w:rPr>
          <w:sz w:val="26"/>
          <w:szCs w:val="26"/>
        </w:rPr>
        <w:t>, поскольку основные производственные предприятия: ООО «</w:t>
      </w:r>
      <w:proofErr w:type="spellStart"/>
      <w:r w:rsidR="001F6A92" w:rsidRPr="001F6A92">
        <w:rPr>
          <w:sz w:val="26"/>
          <w:szCs w:val="26"/>
        </w:rPr>
        <w:t>Свисс</w:t>
      </w:r>
      <w:proofErr w:type="spellEnd"/>
      <w:r w:rsidR="001F6A92" w:rsidRPr="001F6A92">
        <w:rPr>
          <w:sz w:val="26"/>
          <w:szCs w:val="26"/>
        </w:rPr>
        <w:t xml:space="preserve"> </w:t>
      </w:r>
      <w:proofErr w:type="spellStart"/>
      <w:r w:rsidR="001F6A92" w:rsidRPr="001F6A92">
        <w:rPr>
          <w:sz w:val="26"/>
          <w:szCs w:val="26"/>
        </w:rPr>
        <w:t>Кроно</w:t>
      </w:r>
      <w:proofErr w:type="spellEnd"/>
      <w:r w:rsidR="001F6A92" w:rsidRPr="001F6A92">
        <w:rPr>
          <w:sz w:val="26"/>
          <w:szCs w:val="26"/>
        </w:rPr>
        <w:t>» и объекты железнодорожной станции осуществляют теплоснабжение от собственных теплоисточников</w:t>
      </w:r>
      <w:r w:rsidRPr="001F6A92">
        <w:rPr>
          <w:sz w:val="26"/>
          <w:szCs w:val="26"/>
        </w:rPr>
        <w:t>;</w:t>
      </w:r>
    </w:p>
    <w:p w:rsidR="008224BE" w:rsidRPr="001F6A92" w:rsidRDefault="008224BE" w:rsidP="008224BE">
      <w:pPr>
        <w:jc w:val="both"/>
        <w:rPr>
          <w:sz w:val="26"/>
          <w:szCs w:val="26"/>
        </w:rPr>
      </w:pPr>
      <w:r w:rsidRPr="001F6A92">
        <w:rPr>
          <w:sz w:val="26"/>
          <w:szCs w:val="26"/>
        </w:rPr>
        <w:t>- значения существующей и перспективной резервной тепловой мощности источников теплоснабжения с выделением аварийного резерва и резерва по договорам на поддержание резервной тепловой мощности ввиду отсутствия необходимости в резервных мощностях;</w:t>
      </w:r>
    </w:p>
    <w:p w:rsidR="008224BE" w:rsidRPr="001F6A92" w:rsidRDefault="008224BE" w:rsidP="008224BE">
      <w:pPr>
        <w:jc w:val="both"/>
        <w:rPr>
          <w:sz w:val="26"/>
          <w:szCs w:val="26"/>
        </w:rPr>
      </w:pPr>
      <w:r w:rsidRPr="001F6A92">
        <w:rPr>
          <w:sz w:val="26"/>
          <w:szCs w:val="26"/>
        </w:rPr>
        <w:t>- меры по переоборудованию котельных в источники комбинированной выработки электрической и тепловой энергии для каждого этапа, поскольку котельные имеют очень малую тепловую мощность и при газификации большая часть из них будет закрыта;</w:t>
      </w:r>
    </w:p>
    <w:p w:rsidR="00036F0E" w:rsidRPr="001F6A92" w:rsidRDefault="008224BE" w:rsidP="008224BE">
      <w:pPr>
        <w:jc w:val="both"/>
        <w:rPr>
          <w:sz w:val="26"/>
          <w:szCs w:val="26"/>
        </w:rPr>
      </w:pPr>
      <w:r w:rsidRPr="001F6A92">
        <w:rPr>
          <w:sz w:val="26"/>
          <w:szCs w:val="26"/>
        </w:rPr>
        <w:lastRenderedPageBreak/>
        <w:t>- предложения по переводу открытых систем теплоснабжения (горячего водоснабжения) в закрытые системы горячего водоснабжения, поскольку все системы теплоснабжения закрытые.</w:t>
      </w:r>
      <w:r w:rsidR="00036F0E" w:rsidRPr="001F6A92">
        <w:rPr>
          <w:sz w:val="26"/>
          <w:szCs w:val="26"/>
        </w:rPr>
        <w:t xml:space="preserve"> </w:t>
      </w:r>
    </w:p>
    <w:p w:rsidR="00036F0E" w:rsidRPr="001F6A92" w:rsidRDefault="00036F0E" w:rsidP="00036F0E">
      <w:pPr>
        <w:ind w:firstLine="567"/>
        <w:jc w:val="both"/>
        <w:rPr>
          <w:sz w:val="26"/>
          <w:szCs w:val="26"/>
        </w:rPr>
      </w:pPr>
      <w:r w:rsidRPr="001F6A92">
        <w:rPr>
          <w:sz w:val="26"/>
          <w:szCs w:val="26"/>
        </w:rPr>
        <w:t>Понятия, используемые в настоящей схеме теплоснабжения, соответствуют «Требованиям к схемам теплоснабжения», утвержденных постановлением Правительства Российской Федерации от 22 февраля 2012 г. № 154.</w:t>
      </w:r>
    </w:p>
    <w:p w:rsidR="008224BE" w:rsidRPr="001F6A92" w:rsidRDefault="008224BE" w:rsidP="008224BE">
      <w:pPr>
        <w:ind w:firstLine="567"/>
        <w:jc w:val="both"/>
        <w:rPr>
          <w:sz w:val="26"/>
          <w:szCs w:val="26"/>
        </w:rPr>
      </w:pPr>
      <w:r w:rsidRPr="001F6A92">
        <w:rPr>
          <w:sz w:val="26"/>
          <w:szCs w:val="26"/>
        </w:rPr>
        <w:t>В схеме теплоснабжения использованы следующие обозначения:</w:t>
      </w:r>
    </w:p>
    <w:p w:rsidR="008224BE" w:rsidRPr="001F6A92" w:rsidRDefault="008224BE" w:rsidP="008224BE">
      <w:pPr>
        <w:ind w:firstLine="567"/>
        <w:jc w:val="both"/>
        <w:rPr>
          <w:sz w:val="26"/>
          <w:szCs w:val="26"/>
        </w:rPr>
      </w:pPr>
      <w:r w:rsidRPr="001F6A92">
        <w:rPr>
          <w:sz w:val="26"/>
          <w:szCs w:val="26"/>
        </w:rPr>
        <w:t>ГО – городской округ;</w:t>
      </w:r>
    </w:p>
    <w:p w:rsidR="008224BE" w:rsidRPr="001F6A92" w:rsidRDefault="008224BE" w:rsidP="008224BE">
      <w:pPr>
        <w:ind w:firstLine="567"/>
        <w:jc w:val="both"/>
        <w:rPr>
          <w:sz w:val="26"/>
          <w:szCs w:val="26"/>
        </w:rPr>
      </w:pPr>
      <w:proofErr w:type="spellStart"/>
      <w:r w:rsidRPr="001F6A92">
        <w:rPr>
          <w:sz w:val="26"/>
          <w:szCs w:val="26"/>
        </w:rPr>
        <w:t>п</w:t>
      </w:r>
      <w:r w:rsidR="001F6A92" w:rsidRPr="001F6A92">
        <w:rPr>
          <w:sz w:val="26"/>
          <w:szCs w:val="26"/>
        </w:rPr>
        <w:t>.</w:t>
      </w:r>
      <w:r w:rsidRPr="001F6A92">
        <w:rPr>
          <w:sz w:val="26"/>
          <w:szCs w:val="26"/>
        </w:rPr>
        <w:t>г</w:t>
      </w:r>
      <w:r w:rsidR="001F6A92" w:rsidRPr="001F6A92">
        <w:rPr>
          <w:sz w:val="26"/>
          <w:szCs w:val="26"/>
        </w:rPr>
        <w:t>.</w:t>
      </w:r>
      <w:r w:rsidRPr="001F6A92">
        <w:rPr>
          <w:sz w:val="26"/>
          <w:szCs w:val="26"/>
        </w:rPr>
        <w:t>т</w:t>
      </w:r>
      <w:proofErr w:type="spellEnd"/>
      <w:r w:rsidR="001F6A92" w:rsidRPr="001F6A92">
        <w:rPr>
          <w:sz w:val="26"/>
          <w:szCs w:val="26"/>
        </w:rPr>
        <w:t>.</w:t>
      </w:r>
      <w:r w:rsidRPr="001F6A92">
        <w:rPr>
          <w:sz w:val="26"/>
          <w:szCs w:val="26"/>
        </w:rPr>
        <w:t xml:space="preserve"> – поселок городского типа;</w:t>
      </w:r>
    </w:p>
    <w:p w:rsidR="008224BE" w:rsidRPr="001F6A92" w:rsidRDefault="008224BE" w:rsidP="008224BE">
      <w:pPr>
        <w:ind w:firstLine="567"/>
        <w:jc w:val="both"/>
        <w:rPr>
          <w:sz w:val="26"/>
          <w:szCs w:val="26"/>
        </w:rPr>
      </w:pPr>
      <w:r w:rsidRPr="001F6A92">
        <w:rPr>
          <w:sz w:val="26"/>
          <w:szCs w:val="26"/>
        </w:rPr>
        <w:t>д –    деревня;</w:t>
      </w:r>
    </w:p>
    <w:p w:rsidR="008224BE" w:rsidRPr="001F6A92" w:rsidRDefault="008224BE" w:rsidP="008224BE">
      <w:pPr>
        <w:ind w:firstLine="567"/>
        <w:jc w:val="both"/>
        <w:rPr>
          <w:sz w:val="26"/>
          <w:szCs w:val="26"/>
        </w:rPr>
      </w:pPr>
      <w:r w:rsidRPr="001F6A92">
        <w:rPr>
          <w:sz w:val="26"/>
          <w:szCs w:val="26"/>
        </w:rPr>
        <w:t>ОАО – открытое акционерное общество;</w:t>
      </w:r>
    </w:p>
    <w:p w:rsidR="008224BE" w:rsidRPr="001F6A92" w:rsidRDefault="008224BE" w:rsidP="008224BE">
      <w:pPr>
        <w:ind w:firstLine="567"/>
        <w:jc w:val="both"/>
        <w:rPr>
          <w:sz w:val="26"/>
          <w:szCs w:val="26"/>
        </w:rPr>
      </w:pPr>
      <w:r w:rsidRPr="001F6A92">
        <w:rPr>
          <w:sz w:val="26"/>
          <w:szCs w:val="26"/>
        </w:rPr>
        <w:t>ООО – общество с ограниченной ответственностью;</w:t>
      </w:r>
    </w:p>
    <w:p w:rsidR="008224BE" w:rsidRPr="001F6A92" w:rsidRDefault="008224BE" w:rsidP="008224BE">
      <w:pPr>
        <w:ind w:firstLine="567"/>
        <w:jc w:val="both"/>
        <w:rPr>
          <w:sz w:val="26"/>
          <w:szCs w:val="26"/>
        </w:rPr>
      </w:pPr>
      <w:r w:rsidRPr="001F6A92">
        <w:rPr>
          <w:sz w:val="26"/>
          <w:szCs w:val="26"/>
        </w:rPr>
        <w:t>МУП – муниципальное унитарное предприятие;</w:t>
      </w:r>
    </w:p>
    <w:p w:rsidR="008224BE" w:rsidRPr="001F6A92" w:rsidRDefault="008224BE" w:rsidP="008224BE">
      <w:pPr>
        <w:ind w:firstLine="567"/>
        <w:jc w:val="both"/>
        <w:rPr>
          <w:sz w:val="26"/>
          <w:szCs w:val="26"/>
        </w:rPr>
      </w:pPr>
      <w:r w:rsidRPr="001F6A92">
        <w:rPr>
          <w:sz w:val="26"/>
          <w:szCs w:val="26"/>
        </w:rPr>
        <w:t>ТСО – теплоснабжающая организация;</w:t>
      </w:r>
    </w:p>
    <w:p w:rsidR="008224BE" w:rsidRPr="001F6A92" w:rsidRDefault="008224BE" w:rsidP="008224BE">
      <w:pPr>
        <w:ind w:firstLine="567"/>
        <w:jc w:val="both"/>
        <w:rPr>
          <w:sz w:val="26"/>
          <w:szCs w:val="26"/>
        </w:rPr>
      </w:pPr>
      <w:r w:rsidRPr="001F6A92">
        <w:rPr>
          <w:sz w:val="26"/>
          <w:szCs w:val="26"/>
        </w:rPr>
        <w:t>ЕТО – единая теплоснабжающая организация;</w:t>
      </w:r>
    </w:p>
    <w:p w:rsidR="008224BE" w:rsidRPr="001F6A92" w:rsidRDefault="008224BE" w:rsidP="008224BE">
      <w:pPr>
        <w:ind w:firstLine="567"/>
        <w:jc w:val="both"/>
        <w:rPr>
          <w:sz w:val="26"/>
          <w:szCs w:val="26"/>
        </w:rPr>
      </w:pPr>
      <w:r w:rsidRPr="001F6A92">
        <w:rPr>
          <w:sz w:val="26"/>
          <w:szCs w:val="26"/>
        </w:rPr>
        <w:t>УТМ – установленная тепловая мощность;</w:t>
      </w:r>
    </w:p>
    <w:p w:rsidR="008224BE" w:rsidRPr="001F6A92" w:rsidRDefault="008224BE" w:rsidP="008224BE">
      <w:pPr>
        <w:ind w:firstLine="567"/>
        <w:jc w:val="both"/>
        <w:rPr>
          <w:sz w:val="26"/>
          <w:szCs w:val="26"/>
        </w:rPr>
      </w:pPr>
      <w:r w:rsidRPr="001F6A92">
        <w:rPr>
          <w:sz w:val="26"/>
          <w:szCs w:val="26"/>
        </w:rPr>
        <w:t>УРУТ – удельный расход условного топлива;</w:t>
      </w:r>
    </w:p>
    <w:p w:rsidR="008224BE" w:rsidRPr="001F6A92" w:rsidRDefault="008224BE" w:rsidP="008224BE">
      <w:pPr>
        <w:ind w:firstLine="567"/>
        <w:jc w:val="both"/>
        <w:rPr>
          <w:sz w:val="26"/>
          <w:szCs w:val="26"/>
        </w:rPr>
      </w:pPr>
      <w:r w:rsidRPr="001F6A92">
        <w:rPr>
          <w:sz w:val="26"/>
          <w:szCs w:val="26"/>
        </w:rPr>
        <w:t>НТП – норматив технологических потерь;</w:t>
      </w:r>
    </w:p>
    <w:p w:rsidR="008224BE" w:rsidRPr="001F6A92" w:rsidRDefault="008224BE" w:rsidP="008224BE">
      <w:pPr>
        <w:ind w:firstLine="567"/>
        <w:jc w:val="both"/>
        <w:rPr>
          <w:sz w:val="26"/>
          <w:szCs w:val="26"/>
        </w:rPr>
      </w:pPr>
      <w:r w:rsidRPr="001F6A92">
        <w:rPr>
          <w:sz w:val="26"/>
          <w:szCs w:val="26"/>
        </w:rPr>
        <w:t>СН – собственные нужды теплоисточника;</w:t>
      </w:r>
    </w:p>
    <w:p w:rsidR="008224BE" w:rsidRPr="001F6A92" w:rsidRDefault="008224BE" w:rsidP="008224BE">
      <w:pPr>
        <w:ind w:firstLine="567"/>
        <w:jc w:val="both"/>
        <w:rPr>
          <w:sz w:val="26"/>
          <w:szCs w:val="26"/>
        </w:rPr>
      </w:pPr>
      <w:r w:rsidRPr="001F6A92">
        <w:rPr>
          <w:sz w:val="26"/>
          <w:szCs w:val="26"/>
        </w:rPr>
        <w:t>ЗВ – загрязняющие вещества;</w:t>
      </w:r>
    </w:p>
    <w:p w:rsidR="008224BE" w:rsidRPr="001F6A92" w:rsidRDefault="008224BE" w:rsidP="008224BE">
      <w:pPr>
        <w:ind w:firstLine="567"/>
        <w:jc w:val="both"/>
        <w:rPr>
          <w:sz w:val="26"/>
          <w:szCs w:val="26"/>
        </w:rPr>
      </w:pPr>
      <w:r w:rsidRPr="001F6A92">
        <w:rPr>
          <w:sz w:val="26"/>
          <w:szCs w:val="26"/>
        </w:rPr>
        <w:t>ПДК – предельно допустимая концентрация загрязняющих веществ;</w:t>
      </w:r>
    </w:p>
    <w:p w:rsidR="008224BE" w:rsidRPr="001F6A92" w:rsidRDefault="008224BE" w:rsidP="008224BE">
      <w:pPr>
        <w:ind w:firstLine="567"/>
        <w:jc w:val="both"/>
        <w:rPr>
          <w:sz w:val="26"/>
          <w:szCs w:val="26"/>
        </w:rPr>
      </w:pPr>
      <w:r w:rsidRPr="001F6A92">
        <w:rPr>
          <w:sz w:val="26"/>
          <w:szCs w:val="26"/>
        </w:rPr>
        <w:t>ЦТП – центральный тепловой пункт;</w:t>
      </w:r>
    </w:p>
    <w:p w:rsidR="008224BE" w:rsidRPr="001F6A92" w:rsidRDefault="008224BE" w:rsidP="008224BE">
      <w:pPr>
        <w:ind w:firstLine="567"/>
        <w:jc w:val="both"/>
        <w:rPr>
          <w:sz w:val="26"/>
          <w:szCs w:val="26"/>
        </w:rPr>
      </w:pPr>
      <w:r w:rsidRPr="001F6A92">
        <w:rPr>
          <w:sz w:val="26"/>
          <w:szCs w:val="26"/>
        </w:rPr>
        <w:t>ИТП – индивидуальный тепловой пункт;</w:t>
      </w:r>
    </w:p>
    <w:p w:rsidR="008224BE" w:rsidRPr="001F6A92" w:rsidRDefault="008224BE" w:rsidP="008224BE">
      <w:pPr>
        <w:ind w:firstLine="567"/>
        <w:jc w:val="both"/>
        <w:rPr>
          <w:sz w:val="26"/>
          <w:szCs w:val="26"/>
        </w:rPr>
      </w:pPr>
      <w:r w:rsidRPr="001F6A92">
        <w:rPr>
          <w:sz w:val="26"/>
          <w:szCs w:val="26"/>
        </w:rPr>
        <w:t>ГВС – горячее водоснабжение;</w:t>
      </w:r>
    </w:p>
    <w:p w:rsidR="008224BE" w:rsidRPr="001F6A92" w:rsidRDefault="008224BE" w:rsidP="008224BE">
      <w:pPr>
        <w:ind w:firstLine="567"/>
        <w:jc w:val="both"/>
        <w:rPr>
          <w:sz w:val="26"/>
          <w:szCs w:val="26"/>
        </w:rPr>
      </w:pPr>
      <w:r w:rsidRPr="001F6A92">
        <w:rPr>
          <w:sz w:val="26"/>
          <w:szCs w:val="26"/>
        </w:rPr>
        <w:t>ГРП – газорегуляторный пункт;</w:t>
      </w:r>
    </w:p>
    <w:p w:rsidR="008224BE" w:rsidRPr="001F6A92" w:rsidRDefault="008224BE" w:rsidP="008224BE">
      <w:pPr>
        <w:ind w:firstLine="567"/>
        <w:jc w:val="both"/>
        <w:rPr>
          <w:sz w:val="26"/>
          <w:szCs w:val="26"/>
        </w:rPr>
      </w:pPr>
      <w:r w:rsidRPr="001F6A92">
        <w:rPr>
          <w:sz w:val="26"/>
          <w:szCs w:val="26"/>
        </w:rPr>
        <w:t>МСП – меры социальной поддержки населению;</w:t>
      </w:r>
    </w:p>
    <w:p w:rsidR="008224BE" w:rsidRPr="001F6A92" w:rsidRDefault="008224BE" w:rsidP="008224BE">
      <w:pPr>
        <w:ind w:firstLine="567"/>
        <w:jc w:val="both"/>
        <w:rPr>
          <w:sz w:val="26"/>
          <w:szCs w:val="26"/>
        </w:rPr>
      </w:pPr>
      <w:r w:rsidRPr="001F6A92">
        <w:rPr>
          <w:sz w:val="26"/>
          <w:szCs w:val="26"/>
        </w:rPr>
        <w:t>ФОТ – фонд оплаты труда;</w:t>
      </w:r>
    </w:p>
    <w:p w:rsidR="008224BE" w:rsidRPr="001F6A92" w:rsidRDefault="008224BE" w:rsidP="008224BE">
      <w:pPr>
        <w:ind w:firstLine="567"/>
        <w:jc w:val="both"/>
        <w:rPr>
          <w:sz w:val="26"/>
          <w:szCs w:val="26"/>
        </w:rPr>
      </w:pPr>
      <w:r w:rsidRPr="001F6A92">
        <w:rPr>
          <w:sz w:val="26"/>
          <w:szCs w:val="26"/>
        </w:rPr>
        <w:t>ЕСН – отчисления в социальные фонды (бывший единый социальный налог).</w:t>
      </w:r>
    </w:p>
    <w:p w:rsidR="008224BE" w:rsidRPr="001F6A92" w:rsidRDefault="008224BE" w:rsidP="008224BE">
      <w:pPr>
        <w:spacing w:before="120"/>
        <w:ind w:firstLine="567"/>
        <w:jc w:val="both"/>
        <w:rPr>
          <w:sz w:val="26"/>
          <w:szCs w:val="26"/>
        </w:rPr>
      </w:pPr>
      <w:r w:rsidRPr="001F6A92">
        <w:rPr>
          <w:sz w:val="26"/>
          <w:szCs w:val="26"/>
        </w:rPr>
        <w:t>Содержание других обозначений, кроме общепринятых технических, раскрыто по ходу текста.</w:t>
      </w:r>
    </w:p>
    <w:p w:rsidR="002B02F1" w:rsidRDefault="008224BE" w:rsidP="008224BE">
      <w:pPr>
        <w:ind w:firstLine="708"/>
        <w:jc w:val="both"/>
        <w:rPr>
          <w:sz w:val="26"/>
          <w:szCs w:val="26"/>
        </w:rPr>
      </w:pPr>
      <w:r w:rsidRPr="001F6A92">
        <w:rPr>
          <w:sz w:val="26"/>
          <w:szCs w:val="26"/>
        </w:rPr>
        <w:t>Работы по актуализации схемы теплоснабжения выполнялись службой развития энергетики ООО «</w:t>
      </w:r>
      <w:r w:rsidR="001F6A92" w:rsidRPr="001F6A92">
        <w:rPr>
          <w:sz w:val="26"/>
          <w:szCs w:val="26"/>
        </w:rPr>
        <w:t>ЭНЕРГОЭКСПЕРТ</w:t>
      </w:r>
      <w:r w:rsidRPr="001F6A92">
        <w:rPr>
          <w:sz w:val="26"/>
          <w:szCs w:val="26"/>
        </w:rPr>
        <w:t>». Руководитель работ –</w:t>
      </w:r>
      <w:r w:rsidR="00924311">
        <w:rPr>
          <w:sz w:val="26"/>
          <w:szCs w:val="26"/>
        </w:rPr>
        <w:t xml:space="preserve"> </w:t>
      </w:r>
      <w:r w:rsidRPr="001F6A92">
        <w:rPr>
          <w:sz w:val="26"/>
          <w:szCs w:val="26"/>
        </w:rPr>
        <w:t>Хохлов Ю.Л.</w:t>
      </w:r>
    </w:p>
    <w:p w:rsidR="00036F0E" w:rsidRDefault="00036F0E" w:rsidP="00036F0E">
      <w:pPr>
        <w:ind w:firstLine="708"/>
        <w:jc w:val="both"/>
        <w:rPr>
          <w:sz w:val="26"/>
          <w:szCs w:val="26"/>
        </w:rPr>
      </w:pPr>
    </w:p>
    <w:p w:rsidR="00036F0E" w:rsidRDefault="00036F0E" w:rsidP="00036F0E">
      <w:pPr>
        <w:ind w:firstLine="708"/>
        <w:jc w:val="both"/>
        <w:rPr>
          <w:sz w:val="26"/>
          <w:szCs w:val="26"/>
        </w:rPr>
      </w:pPr>
    </w:p>
    <w:p w:rsidR="00036F0E" w:rsidRDefault="00036F0E" w:rsidP="00036F0E">
      <w:pPr>
        <w:ind w:firstLine="708"/>
        <w:jc w:val="both"/>
        <w:rPr>
          <w:sz w:val="26"/>
          <w:szCs w:val="26"/>
        </w:rPr>
      </w:pPr>
    </w:p>
    <w:p w:rsidR="00036F0E" w:rsidRDefault="00036F0E" w:rsidP="00036F0E">
      <w:pPr>
        <w:ind w:firstLine="708"/>
        <w:jc w:val="both"/>
        <w:rPr>
          <w:sz w:val="26"/>
          <w:szCs w:val="26"/>
        </w:rPr>
      </w:pPr>
    </w:p>
    <w:p w:rsidR="00036F0E" w:rsidRDefault="00036F0E" w:rsidP="00036F0E">
      <w:pPr>
        <w:ind w:firstLine="708"/>
        <w:jc w:val="both"/>
        <w:rPr>
          <w:sz w:val="26"/>
          <w:szCs w:val="26"/>
        </w:rPr>
      </w:pPr>
    </w:p>
    <w:p w:rsidR="00036F0E" w:rsidRDefault="00036F0E" w:rsidP="00036F0E">
      <w:pPr>
        <w:ind w:firstLine="708"/>
        <w:jc w:val="both"/>
        <w:rPr>
          <w:sz w:val="26"/>
          <w:szCs w:val="26"/>
        </w:rPr>
      </w:pPr>
    </w:p>
    <w:p w:rsidR="00036F0E" w:rsidRDefault="00036F0E" w:rsidP="00036F0E">
      <w:pPr>
        <w:ind w:firstLine="708"/>
        <w:jc w:val="both"/>
        <w:rPr>
          <w:sz w:val="26"/>
          <w:szCs w:val="26"/>
        </w:rPr>
      </w:pPr>
    </w:p>
    <w:p w:rsidR="00036F0E" w:rsidRDefault="00036F0E" w:rsidP="00036F0E">
      <w:pPr>
        <w:ind w:firstLine="708"/>
        <w:jc w:val="both"/>
        <w:rPr>
          <w:sz w:val="26"/>
          <w:szCs w:val="26"/>
        </w:rPr>
      </w:pPr>
    </w:p>
    <w:p w:rsidR="00036F0E" w:rsidRDefault="00036F0E" w:rsidP="00036F0E">
      <w:pPr>
        <w:ind w:firstLine="708"/>
        <w:jc w:val="both"/>
        <w:rPr>
          <w:sz w:val="26"/>
          <w:szCs w:val="26"/>
        </w:rPr>
      </w:pPr>
    </w:p>
    <w:p w:rsidR="00036F0E" w:rsidRDefault="00036F0E" w:rsidP="00036F0E">
      <w:pPr>
        <w:ind w:firstLine="708"/>
        <w:jc w:val="both"/>
        <w:rPr>
          <w:sz w:val="26"/>
          <w:szCs w:val="26"/>
        </w:rPr>
      </w:pPr>
    </w:p>
    <w:p w:rsidR="00036F0E" w:rsidRDefault="00036F0E" w:rsidP="00036F0E">
      <w:pPr>
        <w:ind w:firstLine="708"/>
        <w:jc w:val="both"/>
        <w:rPr>
          <w:sz w:val="26"/>
          <w:szCs w:val="26"/>
        </w:rPr>
      </w:pPr>
    </w:p>
    <w:p w:rsidR="00036F0E" w:rsidRDefault="00036F0E" w:rsidP="00036F0E">
      <w:pPr>
        <w:ind w:firstLine="708"/>
        <w:jc w:val="both"/>
        <w:rPr>
          <w:sz w:val="26"/>
          <w:szCs w:val="26"/>
        </w:rPr>
      </w:pPr>
    </w:p>
    <w:p w:rsidR="00036F0E" w:rsidRDefault="00036F0E" w:rsidP="00036F0E">
      <w:pPr>
        <w:ind w:firstLine="708"/>
        <w:jc w:val="both"/>
        <w:rPr>
          <w:sz w:val="26"/>
          <w:szCs w:val="26"/>
        </w:rPr>
      </w:pPr>
    </w:p>
    <w:p w:rsidR="00036F0E" w:rsidRDefault="00036F0E" w:rsidP="00036F0E">
      <w:pPr>
        <w:ind w:firstLine="708"/>
        <w:jc w:val="both"/>
        <w:rPr>
          <w:sz w:val="26"/>
          <w:szCs w:val="26"/>
        </w:rPr>
      </w:pPr>
    </w:p>
    <w:p w:rsidR="00036F0E" w:rsidRDefault="00036F0E" w:rsidP="00036F0E">
      <w:pPr>
        <w:ind w:firstLine="708"/>
        <w:jc w:val="both"/>
        <w:rPr>
          <w:sz w:val="26"/>
          <w:szCs w:val="26"/>
        </w:rPr>
      </w:pPr>
    </w:p>
    <w:p w:rsidR="00036F0E" w:rsidRDefault="00036F0E" w:rsidP="00036F0E">
      <w:pPr>
        <w:ind w:firstLine="708"/>
        <w:jc w:val="both"/>
        <w:rPr>
          <w:sz w:val="26"/>
          <w:szCs w:val="26"/>
        </w:rPr>
      </w:pPr>
    </w:p>
    <w:p w:rsidR="00CA69E1" w:rsidRDefault="00CA69E1" w:rsidP="00036F0E">
      <w:pPr>
        <w:ind w:firstLine="708"/>
        <w:jc w:val="both"/>
        <w:rPr>
          <w:sz w:val="26"/>
          <w:szCs w:val="26"/>
        </w:rPr>
      </w:pPr>
    </w:p>
    <w:p w:rsidR="00702906" w:rsidRPr="00702906" w:rsidRDefault="00702906" w:rsidP="00322BBF">
      <w:pPr>
        <w:spacing w:after="120"/>
        <w:ind w:left="567" w:hanging="567"/>
        <w:jc w:val="center"/>
        <w:rPr>
          <w:b/>
          <w:sz w:val="28"/>
          <w:szCs w:val="28"/>
        </w:rPr>
      </w:pPr>
      <w:r w:rsidRPr="00702906">
        <w:rPr>
          <w:b/>
          <w:sz w:val="28"/>
          <w:szCs w:val="28"/>
        </w:rPr>
        <w:lastRenderedPageBreak/>
        <w:t>1    Показатели перспективного спроса на тепловую энергию (мощность) и теплоноситель в установленных границах территории городского округа</w:t>
      </w:r>
    </w:p>
    <w:p w:rsidR="006D1FC9" w:rsidRPr="001A6FBA" w:rsidRDefault="006D1FC9" w:rsidP="006D1FC9">
      <w:pPr>
        <w:spacing w:after="120"/>
        <w:ind w:left="284" w:hanging="284"/>
        <w:jc w:val="both"/>
        <w:rPr>
          <w:b/>
          <w:sz w:val="26"/>
          <w:szCs w:val="26"/>
        </w:rPr>
      </w:pPr>
      <w:r w:rsidRPr="001A6FBA">
        <w:rPr>
          <w:b/>
          <w:sz w:val="26"/>
          <w:szCs w:val="26"/>
        </w:rPr>
        <w:t>1.1 Функциональная структура теплоснабжения</w:t>
      </w:r>
    </w:p>
    <w:p w:rsidR="00036F0E" w:rsidRDefault="00924311" w:rsidP="00036F0E">
      <w:pPr>
        <w:ind w:firstLine="567"/>
        <w:jc w:val="both"/>
        <w:rPr>
          <w:bCs/>
          <w:sz w:val="26"/>
          <w:szCs w:val="26"/>
        </w:rPr>
      </w:pPr>
      <w:r w:rsidRPr="001A6FBA">
        <w:rPr>
          <w:bCs/>
          <w:sz w:val="26"/>
          <w:szCs w:val="26"/>
        </w:rPr>
        <w:t>Город</w:t>
      </w:r>
      <w:r>
        <w:rPr>
          <w:bCs/>
          <w:sz w:val="26"/>
          <w:szCs w:val="26"/>
        </w:rPr>
        <w:t>ской округ город</w:t>
      </w:r>
      <w:r w:rsidRPr="001A6FBA">
        <w:rPr>
          <w:bCs/>
          <w:sz w:val="26"/>
          <w:szCs w:val="26"/>
        </w:rPr>
        <w:t xml:space="preserve"> Шарья Костромской области имеет численность населения 3</w:t>
      </w:r>
      <w:r>
        <w:rPr>
          <w:bCs/>
          <w:sz w:val="26"/>
          <w:szCs w:val="26"/>
        </w:rPr>
        <w:t>5653</w:t>
      </w:r>
      <w:r w:rsidRPr="001A6FBA">
        <w:rPr>
          <w:bCs/>
          <w:sz w:val="26"/>
          <w:szCs w:val="26"/>
        </w:rPr>
        <w:t xml:space="preserve"> чел., из них проживает в домах с централизованным отоплением 2</w:t>
      </w:r>
      <w:r>
        <w:rPr>
          <w:bCs/>
          <w:sz w:val="26"/>
          <w:szCs w:val="26"/>
        </w:rPr>
        <w:t>0</w:t>
      </w:r>
      <w:r w:rsidRPr="001A6FBA">
        <w:rPr>
          <w:bCs/>
          <w:sz w:val="26"/>
          <w:szCs w:val="26"/>
        </w:rPr>
        <w:t>,</w:t>
      </w:r>
      <w:r>
        <w:rPr>
          <w:bCs/>
          <w:sz w:val="26"/>
          <w:szCs w:val="26"/>
        </w:rPr>
        <w:t>8</w:t>
      </w:r>
      <w:r w:rsidRPr="001A6FBA">
        <w:rPr>
          <w:bCs/>
          <w:sz w:val="26"/>
          <w:szCs w:val="26"/>
        </w:rPr>
        <w:t xml:space="preserve"> тыс. чел., в домах с индивидуальным отоплением - 1</w:t>
      </w:r>
      <w:r>
        <w:rPr>
          <w:bCs/>
          <w:sz w:val="26"/>
          <w:szCs w:val="26"/>
        </w:rPr>
        <w:t>4</w:t>
      </w:r>
      <w:r w:rsidRPr="001A6FBA">
        <w:rPr>
          <w:bCs/>
          <w:sz w:val="26"/>
          <w:szCs w:val="26"/>
        </w:rPr>
        <w:t>,</w:t>
      </w:r>
      <w:r>
        <w:rPr>
          <w:bCs/>
          <w:sz w:val="26"/>
          <w:szCs w:val="26"/>
        </w:rPr>
        <w:t>9</w:t>
      </w:r>
      <w:r w:rsidRPr="001A6FBA">
        <w:rPr>
          <w:bCs/>
          <w:sz w:val="26"/>
          <w:szCs w:val="26"/>
        </w:rPr>
        <w:t xml:space="preserve"> тыс. чел.</w:t>
      </w:r>
      <w:r w:rsidR="00036F0E" w:rsidRPr="001A6FBA">
        <w:rPr>
          <w:bCs/>
          <w:sz w:val="26"/>
          <w:szCs w:val="26"/>
        </w:rPr>
        <w:t xml:space="preserve"> </w:t>
      </w:r>
    </w:p>
    <w:p w:rsidR="00036F0E" w:rsidRDefault="00036F0E" w:rsidP="00036F0E">
      <w:pPr>
        <w:ind w:firstLine="567"/>
        <w:jc w:val="both"/>
        <w:rPr>
          <w:color w:val="202122"/>
          <w:sz w:val="26"/>
          <w:szCs w:val="26"/>
        </w:rPr>
      </w:pPr>
      <w:r w:rsidRPr="00EA27D8">
        <w:rPr>
          <w:color w:val="202122"/>
          <w:sz w:val="26"/>
          <w:szCs w:val="26"/>
        </w:rPr>
        <w:t>В состав городского округа входят 5 населённых пунктов.</w:t>
      </w:r>
      <w:r>
        <w:rPr>
          <w:color w:val="202122"/>
          <w:sz w:val="26"/>
          <w:szCs w:val="26"/>
        </w:rPr>
        <w:t xml:space="preserve"> Централизованное теплоснабжение имеется в городе Шарье, п. Ветлужский</w:t>
      </w:r>
      <w:r w:rsidRPr="005609EF">
        <w:rPr>
          <w:color w:val="202122"/>
          <w:sz w:val="26"/>
          <w:szCs w:val="26"/>
        </w:rPr>
        <w:t xml:space="preserve"> </w:t>
      </w:r>
      <w:r>
        <w:rPr>
          <w:color w:val="202122"/>
          <w:sz w:val="26"/>
          <w:szCs w:val="26"/>
        </w:rPr>
        <w:t xml:space="preserve">и в д. </w:t>
      </w:r>
      <w:proofErr w:type="spellStart"/>
      <w:r>
        <w:rPr>
          <w:color w:val="202122"/>
          <w:sz w:val="26"/>
          <w:szCs w:val="26"/>
        </w:rPr>
        <w:t>Алешунино</w:t>
      </w:r>
      <w:proofErr w:type="spellEnd"/>
      <w:r>
        <w:rPr>
          <w:color w:val="202122"/>
          <w:sz w:val="26"/>
          <w:szCs w:val="26"/>
        </w:rPr>
        <w:t>. В других населенных пунктах городского округа теплоснабжение осуществляется от индивидуальных теплоисточников.</w:t>
      </w:r>
    </w:p>
    <w:p w:rsidR="00924311" w:rsidRPr="00EA27D8" w:rsidRDefault="00924311" w:rsidP="00924311">
      <w:pPr>
        <w:spacing w:before="120" w:after="120"/>
        <w:ind w:firstLine="567"/>
        <w:jc w:val="center"/>
        <w:rPr>
          <w:color w:val="202122"/>
          <w:sz w:val="26"/>
          <w:szCs w:val="26"/>
        </w:rPr>
      </w:pPr>
      <w:r>
        <w:rPr>
          <w:color w:val="202122"/>
          <w:sz w:val="26"/>
          <w:szCs w:val="26"/>
        </w:rPr>
        <w:t>Таблица 1.1.1. Численность населения ГО г. Шарья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605"/>
        <w:gridCol w:w="3916"/>
        <w:gridCol w:w="2101"/>
      </w:tblGrid>
      <w:tr w:rsidR="00924311" w:rsidTr="001B2893">
        <w:trPr>
          <w:jc w:val="center"/>
        </w:trPr>
        <w:tc>
          <w:tcPr>
            <w:tcW w:w="675" w:type="dxa"/>
            <w:vAlign w:val="center"/>
          </w:tcPr>
          <w:p w:rsidR="00924311" w:rsidRPr="005609EF" w:rsidRDefault="00924311" w:rsidP="001B2893">
            <w:pPr>
              <w:jc w:val="center"/>
              <w:rPr>
                <w:bCs/>
                <w:sz w:val="26"/>
                <w:szCs w:val="26"/>
              </w:rPr>
            </w:pPr>
            <w:r w:rsidRPr="005609EF">
              <w:rPr>
                <w:bCs/>
                <w:sz w:val="26"/>
                <w:szCs w:val="26"/>
              </w:rPr>
              <w:t>№</w:t>
            </w:r>
          </w:p>
        </w:tc>
        <w:tc>
          <w:tcPr>
            <w:tcW w:w="2605" w:type="dxa"/>
            <w:vAlign w:val="center"/>
          </w:tcPr>
          <w:p w:rsidR="00924311" w:rsidRPr="005609EF" w:rsidRDefault="00924311" w:rsidP="001B2893">
            <w:pPr>
              <w:jc w:val="center"/>
              <w:rPr>
                <w:bCs/>
                <w:sz w:val="26"/>
                <w:szCs w:val="26"/>
              </w:rPr>
            </w:pPr>
            <w:r w:rsidRPr="005609EF">
              <w:rPr>
                <w:bCs/>
                <w:sz w:val="26"/>
                <w:szCs w:val="26"/>
              </w:rPr>
              <w:t>Населённый пункт</w:t>
            </w:r>
          </w:p>
        </w:tc>
        <w:tc>
          <w:tcPr>
            <w:tcW w:w="3916" w:type="dxa"/>
            <w:vAlign w:val="center"/>
          </w:tcPr>
          <w:p w:rsidR="00924311" w:rsidRPr="005609EF" w:rsidRDefault="00924311" w:rsidP="001B2893">
            <w:pPr>
              <w:jc w:val="center"/>
              <w:rPr>
                <w:bCs/>
                <w:sz w:val="26"/>
                <w:szCs w:val="26"/>
              </w:rPr>
            </w:pPr>
            <w:r w:rsidRPr="005609EF">
              <w:rPr>
                <w:bCs/>
                <w:sz w:val="26"/>
                <w:szCs w:val="26"/>
              </w:rPr>
              <w:t>Тип населённого пункта</w:t>
            </w:r>
          </w:p>
        </w:tc>
        <w:tc>
          <w:tcPr>
            <w:tcW w:w="2101" w:type="dxa"/>
          </w:tcPr>
          <w:p w:rsidR="00924311" w:rsidRPr="005609EF" w:rsidRDefault="00924311" w:rsidP="001B2893">
            <w:pPr>
              <w:jc w:val="center"/>
              <w:rPr>
                <w:bCs/>
                <w:sz w:val="26"/>
                <w:szCs w:val="26"/>
              </w:rPr>
            </w:pPr>
            <w:r w:rsidRPr="005609EF">
              <w:rPr>
                <w:bCs/>
                <w:sz w:val="26"/>
                <w:szCs w:val="26"/>
              </w:rPr>
              <w:t>Население, чел.</w:t>
            </w:r>
          </w:p>
        </w:tc>
      </w:tr>
      <w:tr w:rsidR="00924311" w:rsidTr="001B2893">
        <w:trPr>
          <w:jc w:val="center"/>
        </w:trPr>
        <w:tc>
          <w:tcPr>
            <w:tcW w:w="675" w:type="dxa"/>
            <w:vAlign w:val="center"/>
          </w:tcPr>
          <w:p w:rsidR="00924311" w:rsidRPr="005609EF" w:rsidRDefault="00924311" w:rsidP="001B2893">
            <w:pPr>
              <w:jc w:val="center"/>
              <w:rPr>
                <w:sz w:val="26"/>
                <w:szCs w:val="26"/>
              </w:rPr>
            </w:pPr>
            <w:r w:rsidRPr="005609EF">
              <w:rPr>
                <w:sz w:val="26"/>
                <w:szCs w:val="26"/>
              </w:rPr>
              <w:t>1</w:t>
            </w:r>
          </w:p>
        </w:tc>
        <w:tc>
          <w:tcPr>
            <w:tcW w:w="2605" w:type="dxa"/>
            <w:vAlign w:val="center"/>
          </w:tcPr>
          <w:p w:rsidR="00924311" w:rsidRPr="005609EF" w:rsidRDefault="00444C20" w:rsidP="001B2893">
            <w:pPr>
              <w:jc w:val="center"/>
              <w:rPr>
                <w:sz w:val="26"/>
                <w:szCs w:val="26"/>
              </w:rPr>
            </w:pPr>
            <w:hyperlink r:id="rId8" w:tooltip="Алешунино (Костромская область) (страница отсутствует)" w:history="1">
              <w:proofErr w:type="spellStart"/>
              <w:r w:rsidR="00924311" w:rsidRPr="005609EF">
                <w:rPr>
                  <w:rStyle w:val="a5"/>
                  <w:color w:val="auto"/>
                  <w:sz w:val="26"/>
                  <w:szCs w:val="26"/>
                  <w:u w:val="none"/>
                </w:rPr>
                <w:t>Алешунино</w:t>
              </w:r>
              <w:proofErr w:type="spellEnd"/>
            </w:hyperlink>
          </w:p>
        </w:tc>
        <w:tc>
          <w:tcPr>
            <w:tcW w:w="3916" w:type="dxa"/>
            <w:vAlign w:val="center"/>
          </w:tcPr>
          <w:p w:rsidR="00924311" w:rsidRPr="005609EF" w:rsidRDefault="00924311" w:rsidP="001B2893">
            <w:pPr>
              <w:jc w:val="center"/>
              <w:rPr>
                <w:sz w:val="26"/>
                <w:szCs w:val="26"/>
              </w:rPr>
            </w:pPr>
            <w:r w:rsidRPr="005609EF">
              <w:rPr>
                <w:sz w:val="26"/>
                <w:szCs w:val="26"/>
              </w:rPr>
              <w:t>деревня</w:t>
            </w:r>
          </w:p>
        </w:tc>
        <w:tc>
          <w:tcPr>
            <w:tcW w:w="2101" w:type="dxa"/>
            <w:vAlign w:val="center"/>
          </w:tcPr>
          <w:p w:rsidR="00924311" w:rsidRPr="005609EF" w:rsidRDefault="00924311" w:rsidP="001B2893">
            <w:pPr>
              <w:jc w:val="center"/>
              <w:rPr>
                <w:bCs/>
                <w:sz w:val="26"/>
                <w:szCs w:val="26"/>
              </w:rPr>
            </w:pPr>
            <w:r w:rsidRPr="005609EF">
              <w:rPr>
                <w:bCs/>
                <w:sz w:val="26"/>
                <w:szCs w:val="26"/>
              </w:rPr>
              <w:t>503</w:t>
            </w:r>
          </w:p>
        </w:tc>
      </w:tr>
      <w:tr w:rsidR="00924311" w:rsidTr="001B2893">
        <w:trPr>
          <w:jc w:val="center"/>
        </w:trPr>
        <w:tc>
          <w:tcPr>
            <w:tcW w:w="675" w:type="dxa"/>
            <w:vAlign w:val="center"/>
          </w:tcPr>
          <w:p w:rsidR="00924311" w:rsidRPr="005609EF" w:rsidRDefault="00924311" w:rsidP="001B2893">
            <w:pPr>
              <w:jc w:val="center"/>
              <w:rPr>
                <w:sz w:val="26"/>
                <w:szCs w:val="26"/>
              </w:rPr>
            </w:pPr>
            <w:r w:rsidRPr="005609EF">
              <w:rPr>
                <w:sz w:val="26"/>
                <w:szCs w:val="26"/>
              </w:rPr>
              <w:t>2</w:t>
            </w:r>
          </w:p>
        </w:tc>
        <w:tc>
          <w:tcPr>
            <w:tcW w:w="2605" w:type="dxa"/>
            <w:vAlign w:val="center"/>
          </w:tcPr>
          <w:p w:rsidR="00924311" w:rsidRPr="005609EF" w:rsidRDefault="00444C20" w:rsidP="001B2893">
            <w:pPr>
              <w:jc w:val="center"/>
              <w:rPr>
                <w:sz w:val="26"/>
                <w:szCs w:val="26"/>
              </w:rPr>
            </w:pPr>
            <w:hyperlink r:id="rId9" w:tooltip="Ветлужский (Костромская область)" w:history="1">
              <w:r w:rsidR="00924311" w:rsidRPr="005609EF">
                <w:rPr>
                  <w:rStyle w:val="a5"/>
                  <w:color w:val="auto"/>
                  <w:sz w:val="26"/>
                  <w:szCs w:val="26"/>
                  <w:u w:val="none"/>
                </w:rPr>
                <w:t>Ветлужский</w:t>
              </w:r>
            </w:hyperlink>
          </w:p>
        </w:tc>
        <w:tc>
          <w:tcPr>
            <w:tcW w:w="3916" w:type="dxa"/>
            <w:vAlign w:val="center"/>
          </w:tcPr>
          <w:p w:rsidR="00924311" w:rsidRPr="005609EF" w:rsidRDefault="00924311" w:rsidP="001B2893">
            <w:pPr>
              <w:jc w:val="center"/>
              <w:rPr>
                <w:sz w:val="26"/>
                <w:szCs w:val="26"/>
              </w:rPr>
            </w:pPr>
            <w:proofErr w:type="spellStart"/>
            <w:r w:rsidRPr="005609EF">
              <w:rPr>
                <w:sz w:val="26"/>
                <w:szCs w:val="26"/>
              </w:rPr>
              <w:t>п</w:t>
            </w:r>
            <w:r>
              <w:rPr>
                <w:sz w:val="26"/>
                <w:szCs w:val="26"/>
              </w:rPr>
              <w:t>.</w:t>
            </w:r>
            <w:r w:rsidRPr="005609EF">
              <w:rPr>
                <w:sz w:val="26"/>
                <w:szCs w:val="26"/>
              </w:rPr>
              <w:t>г</w:t>
            </w:r>
            <w:r>
              <w:rPr>
                <w:sz w:val="26"/>
                <w:szCs w:val="26"/>
              </w:rPr>
              <w:t>.</w:t>
            </w:r>
            <w:r w:rsidRPr="005609EF">
              <w:rPr>
                <w:sz w:val="26"/>
                <w:szCs w:val="26"/>
              </w:rPr>
              <w:t>т</w:t>
            </w:r>
            <w:proofErr w:type="spellEnd"/>
            <w:r>
              <w:rPr>
                <w:sz w:val="26"/>
                <w:szCs w:val="26"/>
              </w:rPr>
              <w:t>.</w:t>
            </w:r>
          </w:p>
        </w:tc>
        <w:tc>
          <w:tcPr>
            <w:tcW w:w="2101" w:type="dxa"/>
            <w:vAlign w:val="center"/>
          </w:tcPr>
          <w:p w:rsidR="00924311" w:rsidRPr="005609EF" w:rsidRDefault="00924311" w:rsidP="001B2893">
            <w:pPr>
              <w:jc w:val="center"/>
              <w:rPr>
                <w:bCs/>
                <w:sz w:val="26"/>
                <w:szCs w:val="26"/>
              </w:rPr>
            </w:pPr>
            <w:r w:rsidRPr="005609EF">
              <w:rPr>
                <w:bCs/>
                <w:sz w:val="26"/>
                <w:szCs w:val="26"/>
              </w:rPr>
              <w:t>116</w:t>
            </w:r>
            <w:r>
              <w:rPr>
                <w:bCs/>
                <w:sz w:val="26"/>
                <w:szCs w:val="26"/>
              </w:rPr>
              <w:t>71</w:t>
            </w:r>
          </w:p>
        </w:tc>
      </w:tr>
      <w:tr w:rsidR="00924311" w:rsidTr="001B2893">
        <w:trPr>
          <w:jc w:val="center"/>
        </w:trPr>
        <w:tc>
          <w:tcPr>
            <w:tcW w:w="675" w:type="dxa"/>
            <w:vAlign w:val="center"/>
          </w:tcPr>
          <w:p w:rsidR="00924311" w:rsidRPr="005609EF" w:rsidRDefault="00924311" w:rsidP="001B2893">
            <w:pPr>
              <w:jc w:val="center"/>
              <w:rPr>
                <w:sz w:val="26"/>
                <w:szCs w:val="26"/>
              </w:rPr>
            </w:pPr>
            <w:r w:rsidRPr="005609EF">
              <w:rPr>
                <w:sz w:val="26"/>
                <w:szCs w:val="26"/>
              </w:rPr>
              <w:t>3</w:t>
            </w:r>
          </w:p>
        </w:tc>
        <w:tc>
          <w:tcPr>
            <w:tcW w:w="2605" w:type="dxa"/>
            <w:vAlign w:val="center"/>
          </w:tcPr>
          <w:p w:rsidR="00924311" w:rsidRPr="005609EF" w:rsidRDefault="00444C20" w:rsidP="001B2893">
            <w:pPr>
              <w:jc w:val="center"/>
              <w:rPr>
                <w:sz w:val="26"/>
                <w:szCs w:val="26"/>
              </w:rPr>
            </w:pPr>
            <w:hyperlink r:id="rId10" w:tooltip="Корегино (страница отсутствует)" w:history="1">
              <w:proofErr w:type="spellStart"/>
              <w:r w:rsidR="00924311" w:rsidRPr="005609EF">
                <w:rPr>
                  <w:rStyle w:val="a5"/>
                  <w:color w:val="auto"/>
                  <w:sz w:val="26"/>
                  <w:szCs w:val="26"/>
                  <w:u w:val="none"/>
                </w:rPr>
                <w:t>Корегино</w:t>
              </w:r>
              <w:proofErr w:type="spellEnd"/>
            </w:hyperlink>
          </w:p>
        </w:tc>
        <w:tc>
          <w:tcPr>
            <w:tcW w:w="3916" w:type="dxa"/>
            <w:vAlign w:val="center"/>
          </w:tcPr>
          <w:p w:rsidR="00924311" w:rsidRPr="005609EF" w:rsidRDefault="00924311" w:rsidP="001B2893">
            <w:pPr>
              <w:jc w:val="center"/>
              <w:rPr>
                <w:sz w:val="26"/>
                <w:szCs w:val="26"/>
              </w:rPr>
            </w:pPr>
            <w:r w:rsidRPr="005609EF">
              <w:rPr>
                <w:sz w:val="26"/>
                <w:szCs w:val="26"/>
              </w:rPr>
              <w:t>деревня</w:t>
            </w:r>
          </w:p>
        </w:tc>
        <w:tc>
          <w:tcPr>
            <w:tcW w:w="2101" w:type="dxa"/>
            <w:vAlign w:val="center"/>
          </w:tcPr>
          <w:p w:rsidR="00924311" w:rsidRPr="005609EF" w:rsidRDefault="00924311" w:rsidP="001B2893">
            <w:pPr>
              <w:jc w:val="center"/>
              <w:rPr>
                <w:bCs/>
                <w:sz w:val="26"/>
                <w:szCs w:val="26"/>
              </w:rPr>
            </w:pPr>
            <w:r w:rsidRPr="005609EF">
              <w:rPr>
                <w:bCs/>
                <w:sz w:val="26"/>
                <w:szCs w:val="26"/>
              </w:rPr>
              <w:t>196</w:t>
            </w:r>
          </w:p>
        </w:tc>
      </w:tr>
      <w:tr w:rsidR="00924311" w:rsidTr="001B2893">
        <w:trPr>
          <w:jc w:val="center"/>
        </w:trPr>
        <w:tc>
          <w:tcPr>
            <w:tcW w:w="675" w:type="dxa"/>
            <w:vAlign w:val="center"/>
          </w:tcPr>
          <w:p w:rsidR="00924311" w:rsidRPr="005609EF" w:rsidRDefault="00924311" w:rsidP="001B2893">
            <w:pPr>
              <w:jc w:val="center"/>
              <w:rPr>
                <w:sz w:val="26"/>
                <w:szCs w:val="26"/>
              </w:rPr>
            </w:pPr>
            <w:r w:rsidRPr="005609EF">
              <w:rPr>
                <w:sz w:val="26"/>
                <w:szCs w:val="26"/>
              </w:rPr>
              <w:t>4</w:t>
            </w:r>
          </w:p>
        </w:tc>
        <w:tc>
          <w:tcPr>
            <w:tcW w:w="2605" w:type="dxa"/>
            <w:vAlign w:val="center"/>
          </w:tcPr>
          <w:p w:rsidR="00924311" w:rsidRPr="005609EF" w:rsidRDefault="00444C20" w:rsidP="001B2893">
            <w:pPr>
              <w:jc w:val="center"/>
              <w:rPr>
                <w:sz w:val="26"/>
                <w:szCs w:val="26"/>
              </w:rPr>
            </w:pPr>
            <w:hyperlink r:id="rId11" w:tooltip="Михалкино (Костромская область) (страница отсутствует)" w:history="1">
              <w:proofErr w:type="spellStart"/>
              <w:r w:rsidR="00924311" w:rsidRPr="005609EF">
                <w:rPr>
                  <w:rStyle w:val="a5"/>
                  <w:color w:val="auto"/>
                  <w:sz w:val="26"/>
                  <w:szCs w:val="26"/>
                  <w:u w:val="none"/>
                </w:rPr>
                <w:t>Михалкино</w:t>
              </w:r>
              <w:proofErr w:type="spellEnd"/>
            </w:hyperlink>
          </w:p>
        </w:tc>
        <w:tc>
          <w:tcPr>
            <w:tcW w:w="3916" w:type="dxa"/>
            <w:vAlign w:val="center"/>
          </w:tcPr>
          <w:p w:rsidR="00924311" w:rsidRPr="005609EF" w:rsidRDefault="00924311" w:rsidP="001B2893">
            <w:pPr>
              <w:jc w:val="center"/>
              <w:rPr>
                <w:sz w:val="26"/>
                <w:szCs w:val="26"/>
              </w:rPr>
            </w:pPr>
            <w:r w:rsidRPr="005609EF">
              <w:rPr>
                <w:sz w:val="26"/>
                <w:szCs w:val="26"/>
              </w:rPr>
              <w:t>деревня</w:t>
            </w:r>
          </w:p>
        </w:tc>
        <w:tc>
          <w:tcPr>
            <w:tcW w:w="2101" w:type="dxa"/>
            <w:vAlign w:val="center"/>
          </w:tcPr>
          <w:p w:rsidR="00924311" w:rsidRPr="005609EF" w:rsidRDefault="00924311" w:rsidP="001B2893">
            <w:pPr>
              <w:jc w:val="center"/>
              <w:rPr>
                <w:bCs/>
                <w:sz w:val="26"/>
                <w:szCs w:val="26"/>
              </w:rPr>
            </w:pPr>
            <w:r w:rsidRPr="005609EF">
              <w:rPr>
                <w:bCs/>
                <w:sz w:val="26"/>
                <w:szCs w:val="26"/>
              </w:rPr>
              <w:t>61</w:t>
            </w:r>
          </w:p>
        </w:tc>
      </w:tr>
      <w:tr w:rsidR="00924311" w:rsidTr="001B2893">
        <w:trPr>
          <w:jc w:val="center"/>
        </w:trPr>
        <w:tc>
          <w:tcPr>
            <w:tcW w:w="675" w:type="dxa"/>
            <w:vAlign w:val="center"/>
          </w:tcPr>
          <w:p w:rsidR="00924311" w:rsidRPr="005609EF" w:rsidRDefault="00924311" w:rsidP="001B2893">
            <w:pPr>
              <w:jc w:val="center"/>
              <w:rPr>
                <w:sz w:val="26"/>
                <w:szCs w:val="26"/>
              </w:rPr>
            </w:pPr>
            <w:r w:rsidRPr="005609EF">
              <w:rPr>
                <w:sz w:val="26"/>
                <w:szCs w:val="26"/>
              </w:rPr>
              <w:t>5</w:t>
            </w:r>
          </w:p>
        </w:tc>
        <w:tc>
          <w:tcPr>
            <w:tcW w:w="2605" w:type="dxa"/>
            <w:vAlign w:val="center"/>
          </w:tcPr>
          <w:p w:rsidR="00924311" w:rsidRPr="005609EF" w:rsidRDefault="00444C20" w:rsidP="001B2893">
            <w:pPr>
              <w:jc w:val="center"/>
              <w:rPr>
                <w:sz w:val="26"/>
                <w:szCs w:val="26"/>
              </w:rPr>
            </w:pPr>
            <w:hyperlink r:id="rId12" w:tooltip="Шарья" w:history="1">
              <w:r w:rsidR="00924311" w:rsidRPr="005609EF">
                <w:rPr>
                  <w:rStyle w:val="a5"/>
                  <w:color w:val="auto"/>
                  <w:sz w:val="26"/>
                  <w:szCs w:val="26"/>
                  <w:u w:val="none"/>
                </w:rPr>
                <w:t>Шарья</w:t>
              </w:r>
            </w:hyperlink>
          </w:p>
        </w:tc>
        <w:tc>
          <w:tcPr>
            <w:tcW w:w="3916" w:type="dxa"/>
            <w:vAlign w:val="center"/>
          </w:tcPr>
          <w:p w:rsidR="00924311" w:rsidRPr="005609EF" w:rsidRDefault="00924311" w:rsidP="001B2893">
            <w:pPr>
              <w:jc w:val="center"/>
              <w:rPr>
                <w:sz w:val="26"/>
                <w:szCs w:val="26"/>
              </w:rPr>
            </w:pPr>
            <w:r w:rsidRPr="005609EF">
              <w:rPr>
                <w:sz w:val="26"/>
                <w:szCs w:val="26"/>
              </w:rPr>
              <w:t>город, </w:t>
            </w:r>
            <w:r w:rsidRPr="005609EF">
              <w:rPr>
                <w:rStyle w:val="nowrap"/>
                <w:sz w:val="26"/>
                <w:szCs w:val="26"/>
              </w:rPr>
              <w:t>административный центр</w:t>
            </w:r>
          </w:p>
        </w:tc>
        <w:tc>
          <w:tcPr>
            <w:tcW w:w="2101" w:type="dxa"/>
            <w:vAlign w:val="center"/>
          </w:tcPr>
          <w:p w:rsidR="00924311" w:rsidRPr="005609EF" w:rsidRDefault="00924311" w:rsidP="001B2893">
            <w:pPr>
              <w:jc w:val="center"/>
              <w:rPr>
                <w:bCs/>
                <w:sz w:val="26"/>
                <w:szCs w:val="26"/>
              </w:rPr>
            </w:pPr>
            <w:r w:rsidRPr="005609EF">
              <w:rPr>
                <w:bCs/>
                <w:sz w:val="26"/>
                <w:szCs w:val="26"/>
              </w:rPr>
              <w:t>23</w:t>
            </w:r>
            <w:r>
              <w:rPr>
                <w:bCs/>
                <w:sz w:val="26"/>
                <w:szCs w:val="26"/>
              </w:rPr>
              <w:t>222</w:t>
            </w:r>
          </w:p>
        </w:tc>
      </w:tr>
      <w:tr w:rsidR="00924311" w:rsidTr="001B2893">
        <w:trPr>
          <w:jc w:val="center"/>
        </w:trPr>
        <w:tc>
          <w:tcPr>
            <w:tcW w:w="675" w:type="dxa"/>
            <w:vAlign w:val="center"/>
          </w:tcPr>
          <w:p w:rsidR="00924311" w:rsidRPr="005609EF" w:rsidRDefault="00924311" w:rsidP="001B2893">
            <w:pPr>
              <w:jc w:val="center"/>
              <w:rPr>
                <w:sz w:val="26"/>
                <w:szCs w:val="26"/>
              </w:rPr>
            </w:pPr>
          </w:p>
        </w:tc>
        <w:tc>
          <w:tcPr>
            <w:tcW w:w="2605" w:type="dxa"/>
            <w:vAlign w:val="center"/>
          </w:tcPr>
          <w:p w:rsidR="00924311" w:rsidRDefault="00924311" w:rsidP="001B2893">
            <w:pPr>
              <w:jc w:val="center"/>
            </w:pPr>
            <w:r>
              <w:t>итого</w:t>
            </w:r>
          </w:p>
        </w:tc>
        <w:tc>
          <w:tcPr>
            <w:tcW w:w="3916" w:type="dxa"/>
            <w:vAlign w:val="center"/>
          </w:tcPr>
          <w:p w:rsidR="00924311" w:rsidRPr="005609EF" w:rsidRDefault="00924311" w:rsidP="001B2893">
            <w:pPr>
              <w:jc w:val="center"/>
              <w:rPr>
                <w:sz w:val="26"/>
                <w:szCs w:val="26"/>
              </w:rPr>
            </w:pPr>
          </w:p>
        </w:tc>
        <w:tc>
          <w:tcPr>
            <w:tcW w:w="2101" w:type="dxa"/>
            <w:vAlign w:val="center"/>
          </w:tcPr>
          <w:p w:rsidR="00924311" w:rsidRPr="005609EF" w:rsidRDefault="00924311" w:rsidP="001B2893">
            <w:pPr>
              <w:jc w:val="center"/>
              <w:rPr>
                <w:bCs/>
                <w:sz w:val="26"/>
                <w:szCs w:val="26"/>
              </w:rPr>
            </w:pPr>
            <w:r>
              <w:rPr>
                <w:bCs/>
                <w:sz w:val="26"/>
                <w:szCs w:val="26"/>
              </w:rPr>
              <w:fldChar w:fldCharType="begin"/>
            </w:r>
            <w:r>
              <w:rPr>
                <w:bCs/>
                <w:sz w:val="26"/>
                <w:szCs w:val="26"/>
              </w:rPr>
              <w:instrText xml:space="preserve"> =SUM(ABOVE) </w:instrText>
            </w:r>
            <w:r>
              <w:rPr>
                <w:bCs/>
                <w:sz w:val="26"/>
                <w:szCs w:val="26"/>
              </w:rPr>
              <w:fldChar w:fldCharType="separate"/>
            </w:r>
            <w:r>
              <w:rPr>
                <w:bCs/>
                <w:noProof/>
                <w:sz w:val="26"/>
                <w:szCs w:val="26"/>
              </w:rPr>
              <w:t>35653</w:t>
            </w:r>
            <w:r>
              <w:rPr>
                <w:bCs/>
                <w:sz w:val="26"/>
                <w:szCs w:val="26"/>
              </w:rPr>
              <w:fldChar w:fldCharType="end"/>
            </w:r>
          </w:p>
        </w:tc>
      </w:tr>
    </w:tbl>
    <w:p w:rsidR="008224BE" w:rsidRPr="00EA27D8" w:rsidRDefault="008224BE" w:rsidP="008224BE">
      <w:pPr>
        <w:spacing w:before="120"/>
        <w:ind w:firstLine="567"/>
        <w:jc w:val="both"/>
        <w:rPr>
          <w:color w:val="202122"/>
          <w:sz w:val="26"/>
          <w:szCs w:val="26"/>
        </w:rPr>
      </w:pPr>
      <w:r w:rsidRPr="00EA27D8">
        <w:rPr>
          <w:color w:val="000000"/>
          <w:sz w:val="26"/>
          <w:szCs w:val="26"/>
          <w:shd w:val="clear" w:color="auto" w:fill="FFFFFF"/>
        </w:rPr>
        <w:t>Площадь территории городского округа –  44,3 кв. км</w:t>
      </w:r>
      <w:r>
        <w:rPr>
          <w:color w:val="000000"/>
          <w:sz w:val="26"/>
          <w:szCs w:val="26"/>
          <w:shd w:val="clear" w:color="auto" w:fill="FFFFFF"/>
        </w:rPr>
        <w:t>, площадь г. Шарья 25,3 кв. км.</w:t>
      </w:r>
    </w:p>
    <w:p w:rsidR="008224BE" w:rsidRDefault="008224BE" w:rsidP="00B540D1">
      <w:pPr>
        <w:suppressAutoHyphens w:val="0"/>
        <w:autoSpaceDE w:val="0"/>
        <w:autoSpaceDN w:val="0"/>
        <w:adjustRightInd w:val="0"/>
        <w:ind w:firstLine="567"/>
        <w:jc w:val="both"/>
        <w:rPr>
          <w:bCs/>
          <w:sz w:val="26"/>
          <w:szCs w:val="26"/>
        </w:rPr>
      </w:pPr>
      <w:r w:rsidRPr="001A6FBA">
        <w:rPr>
          <w:bCs/>
          <w:sz w:val="26"/>
          <w:szCs w:val="26"/>
        </w:rPr>
        <w:t>Теплоснабжающими организациями города Шарья являются МУП «Шарьинская ТЭЦ»</w:t>
      </w:r>
      <w:r>
        <w:rPr>
          <w:bCs/>
          <w:sz w:val="26"/>
          <w:szCs w:val="26"/>
        </w:rPr>
        <w:t xml:space="preserve"> и</w:t>
      </w:r>
      <w:r w:rsidRPr="001A6FBA">
        <w:rPr>
          <w:bCs/>
          <w:sz w:val="26"/>
          <w:szCs w:val="26"/>
        </w:rPr>
        <w:t xml:space="preserve"> </w:t>
      </w:r>
      <w:r w:rsidRPr="001A6FBA">
        <w:rPr>
          <w:rFonts w:eastAsia="Times New Roman"/>
          <w:sz w:val="26"/>
          <w:szCs w:val="26"/>
          <w:lang w:eastAsia="ru-RU"/>
        </w:rPr>
        <w:t>Вологодский территориальный участок Северной дирекции по тепловодоснабжению структурного подразделения Центральной дирекции по тепловодоснабжению – филиала ОАО «</w:t>
      </w:r>
      <w:r w:rsidRPr="001A6FBA">
        <w:rPr>
          <w:bCs/>
          <w:sz w:val="26"/>
          <w:szCs w:val="26"/>
        </w:rPr>
        <w:t>Российские железные дороги</w:t>
      </w:r>
      <w:r w:rsidRPr="001A6FBA">
        <w:rPr>
          <w:rFonts w:eastAsia="Times New Roman"/>
          <w:sz w:val="26"/>
          <w:szCs w:val="26"/>
          <w:lang w:eastAsia="ru-RU"/>
        </w:rPr>
        <w:t xml:space="preserve">» (далее </w:t>
      </w:r>
      <w:r w:rsidRPr="001A6FBA">
        <w:rPr>
          <w:bCs/>
          <w:sz w:val="26"/>
          <w:szCs w:val="26"/>
        </w:rPr>
        <w:t>ОАО «</w:t>
      </w:r>
      <w:r w:rsidRPr="001A6FBA">
        <w:rPr>
          <w:rFonts w:eastAsia="Times New Roman"/>
          <w:sz w:val="26"/>
          <w:szCs w:val="26"/>
          <w:lang w:eastAsia="ru-RU"/>
        </w:rPr>
        <w:t>РЖД</w:t>
      </w:r>
      <w:r w:rsidRPr="001A6FBA">
        <w:rPr>
          <w:bCs/>
          <w:sz w:val="26"/>
          <w:szCs w:val="26"/>
        </w:rPr>
        <w:t>»). Теплоснабжение отдельных предприятий и организаций осуществляется собственными источниками.</w:t>
      </w:r>
    </w:p>
    <w:p w:rsidR="008224BE" w:rsidRDefault="00924311" w:rsidP="008224BE">
      <w:pPr>
        <w:suppressAutoHyphens w:val="0"/>
        <w:autoSpaceDE w:val="0"/>
        <w:autoSpaceDN w:val="0"/>
        <w:adjustRightInd w:val="0"/>
        <w:ind w:firstLine="426"/>
        <w:jc w:val="both"/>
        <w:rPr>
          <w:bCs/>
          <w:sz w:val="26"/>
          <w:szCs w:val="26"/>
        </w:rPr>
      </w:pPr>
      <w:r w:rsidRPr="001A6FBA">
        <w:rPr>
          <w:bCs/>
          <w:sz w:val="26"/>
          <w:szCs w:val="26"/>
        </w:rPr>
        <w:t>МУП «Шарьинская ТЭЦ»</w:t>
      </w:r>
      <w:r>
        <w:rPr>
          <w:bCs/>
          <w:sz w:val="26"/>
          <w:szCs w:val="26"/>
        </w:rPr>
        <w:t xml:space="preserve"> эксплуатирует на территории городского округа непосредственно производственно-технологический комплекс Шарьинская ТЭЦ и отходящие от нее тепловые сети, </w:t>
      </w:r>
      <w:r w:rsidRPr="00C42226">
        <w:rPr>
          <w:bCs/>
          <w:sz w:val="26"/>
          <w:szCs w:val="26"/>
        </w:rPr>
        <w:t>1</w:t>
      </w:r>
      <w:r>
        <w:rPr>
          <w:bCs/>
          <w:sz w:val="26"/>
          <w:szCs w:val="26"/>
        </w:rPr>
        <w:t xml:space="preserve">0 твердотопливных котельных (уголь) с их локальными тепловыми сетями и 5 </w:t>
      </w:r>
      <w:proofErr w:type="spellStart"/>
      <w:r>
        <w:rPr>
          <w:bCs/>
          <w:sz w:val="26"/>
          <w:szCs w:val="26"/>
        </w:rPr>
        <w:t>электрокотельных</w:t>
      </w:r>
      <w:proofErr w:type="spellEnd"/>
      <w:r>
        <w:rPr>
          <w:bCs/>
          <w:sz w:val="26"/>
          <w:szCs w:val="26"/>
        </w:rPr>
        <w:t>. За период, предшествующий актуализации схемы теплоснабжения, произошли изменения в составе котельных. Котельные №3 и №11 переведены на электрокотлы, что снизило затраты на содержание персонала.</w:t>
      </w:r>
      <w:r w:rsidR="008224BE">
        <w:rPr>
          <w:bCs/>
          <w:sz w:val="26"/>
          <w:szCs w:val="26"/>
        </w:rPr>
        <w:t xml:space="preserve"> </w:t>
      </w:r>
    </w:p>
    <w:p w:rsidR="008224BE" w:rsidRPr="001A6FBA" w:rsidRDefault="008224BE" w:rsidP="008224BE">
      <w:pPr>
        <w:ind w:firstLine="426"/>
        <w:jc w:val="both"/>
        <w:rPr>
          <w:bCs/>
          <w:sz w:val="26"/>
          <w:szCs w:val="26"/>
        </w:rPr>
      </w:pPr>
      <w:r>
        <w:rPr>
          <w:bCs/>
          <w:sz w:val="26"/>
          <w:szCs w:val="26"/>
        </w:rPr>
        <w:t>Шарьинская ТЭЦ</w:t>
      </w:r>
      <w:r w:rsidRPr="001A6FBA">
        <w:rPr>
          <w:bCs/>
          <w:sz w:val="26"/>
          <w:szCs w:val="26"/>
        </w:rPr>
        <w:t xml:space="preserve"> осуществляет теплоснабжение в следующих районах (зонах) города:</w:t>
      </w:r>
    </w:p>
    <w:p w:rsidR="008224BE" w:rsidRPr="001A6FBA" w:rsidRDefault="008224BE" w:rsidP="008224BE">
      <w:pPr>
        <w:jc w:val="both"/>
        <w:rPr>
          <w:bCs/>
          <w:sz w:val="26"/>
          <w:szCs w:val="26"/>
        </w:rPr>
      </w:pPr>
      <w:r w:rsidRPr="001A6FBA">
        <w:rPr>
          <w:bCs/>
          <w:sz w:val="26"/>
          <w:szCs w:val="26"/>
        </w:rPr>
        <w:t>- п</w:t>
      </w:r>
      <w:r>
        <w:rPr>
          <w:bCs/>
          <w:sz w:val="26"/>
          <w:szCs w:val="26"/>
        </w:rPr>
        <w:t>гт</w:t>
      </w:r>
      <w:r w:rsidRPr="001A6FBA">
        <w:rPr>
          <w:bCs/>
          <w:sz w:val="26"/>
          <w:szCs w:val="26"/>
        </w:rPr>
        <w:t xml:space="preserve"> «Ветлужский» - 2 вывода </w:t>
      </w:r>
      <w:proofErr w:type="spellStart"/>
      <w:r w:rsidRPr="001A6FBA">
        <w:rPr>
          <w:bCs/>
          <w:sz w:val="26"/>
          <w:szCs w:val="26"/>
        </w:rPr>
        <w:t>тепломагистралей</w:t>
      </w:r>
      <w:proofErr w:type="spellEnd"/>
      <w:r>
        <w:rPr>
          <w:bCs/>
          <w:sz w:val="26"/>
          <w:szCs w:val="26"/>
        </w:rPr>
        <w:t xml:space="preserve"> с ТЭЦ</w:t>
      </w:r>
      <w:r w:rsidRPr="001A6FBA">
        <w:rPr>
          <w:bCs/>
          <w:sz w:val="26"/>
          <w:szCs w:val="26"/>
        </w:rPr>
        <w:t xml:space="preserve">: на центральную часть поселка и на </w:t>
      </w:r>
      <w:proofErr w:type="spellStart"/>
      <w:r w:rsidRPr="001A6FBA">
        <w:rPr>
          <w:bCs/>
          <w:sz w:val="26"/>
          <w:szCs w:val="26"/>
        </w:rPr>
        <w:t>лесопристань</w:t>
      </w:r>
      <w:proofErr w:type="spellEnd"/>
      <w:r>
        <w:rPr>
          <w:bCs/>
          <w:sz w:val="26"/>
          <w:szCs w:val="26"/>
        </w:rPr>
        <w:t>, и одна угольная котельная №9, расположенная по ул. Пролетарской, 99/1</w:t>
      </w:r>
      <w:r w:rsidRPr="001A6FBA">
        <w:rPr>
          <w:bCs/>
          <w:sz w:val="26"/>
          <w:szCs w:val="26"/>
        </w:rPr>
        <w:t>;</w:t>
      </w:r>
    </w:p>
    <w:p w:rsidR="008224BE" w:rsidRPr="001A6FBA" w:rsidRDefault="008224BE" w:rsidP="008224BE">
      <w:pPr>
        <w:jc w:val="both"/>
        <w:rPr>
          <w:bCs/>
          <w:sz w:val="26"/>
          <w:szCs w:val="26"/>
        </w:rPr>
      </w:pPr>
      <w:r w:rsidRPr="001A6FBA">
        <w:rPr>
          <w:bCs/>
          <w:sz w:val="26"/>
          <w:szCs w:val="26"/>
        </w:rPr>
        <w:t xml:space="preserve">- на основную часть города – 2 вывода, с </w:t>
      </w:r>
      <w:proofErr w:type="spellStart"/>
      <w:r w:rsidRPr="001A6FBA">
        <w:rPr>
          <w:bCs/>
          <w:sz w:val="26"/>
          <w:szCs w:val="26"/>
        </w:rPr>
        <w:t>тепломагистралей</w:t>
      </w:r>
      <w:proofErr w:type="spellEnd"/>
      <w:r w:rsidRPr="001A6FBA">
        <w:rPr>
          <w:bCs/>
          <w:sz w:val="26"/>
          <w:szCs w:val="26"/>
        </w:rPr>
        <w:t xml:space="preserve"> которых имеются отводы на:</w:t>
      </w:r>
    </w:p>
    <w:p w:rsidR="008224BE" w:rsidRPr="001A6FBA" w:rsidRDefault="008224BE" w:rsidP="008224BE">
      <w:pPr>
        <w:ind w:firstLine="567"/>
        <w:jc w:val="both"/>
        <w:rPr>
          <w:bCs/>
          <w:sz w:val="26"/>
          <w:szCs w:val="26"/>
        </w:rPr>
      </w:pPr>
      <w:r w:rsidRPr="001A6FBA">
        <w:rPr>
          <w:bCs/>
          <w:sz w:val="26"/>
          <w:szCs w:val="26"/>
        </w:rPr>
        <w:t xml:space="preserve">  - ул. Монтажников;</w:t>
      </w:r>
    </w:p>
    <w:p w:rsidR="008224BE" w:rsidRPr="001A6FBA" w:rsidRDefault="008224BE" w:rsidP="008224BE">
      <w:pPr>
        <w:ind w:firstLine="567"/>
        <w:jc w:val="both"/>
        <w:rPr>
          <w:bCs/>
          <w:sz w:val="26"/>
          <w:szCs w:val="26"/>
        </w:rPr>
      </w:pPr>
      <w:r w:rsidRPr="001A6FBA">
        <w:rPr>
          <w:bCs/>
          <w:sz w:val="26"/>
          <w:szCs w:val="26"/>
        </w:rPr>
        <w:t xml:space="preserve">  - поселок Новый;</w:t>
      </w:r>
    </w:p>
    <w:p w:rsidR="008224BE" w:rsidRPr="001A6FBA" w:rsidRDefault="008224BE" w:rsidP="008224BE">
      <w:pPr>
        <w:ind w:firstLine="567"/>
        <w:jc w:val="both"/>
        <w:rPr>
          <w:bCs/>
          <w:sz w:val="26"/>
          <w:szCs w:val="26"/>
        </w:rPr>
      </w:pPr>
      <w:r w:rsidRPr="001A6FBA">
        <w:rPr>
          <w:bCs/>
          <w:sz w:val="26"/>
          <w:szCs w:val="26"/>
        </w:rPr>
        <w:t xml:space="preserve">  - деревню </w:t>
      </w:r>
      <w:proofErr w:type="spellStart"/>
      <w:r w:rsidRPr="001A6FBA">
        <w:rPr>
          <w:bCs/>
          <w:sz w:val="26"/>
          <w:szCs w:val="26"/>
        </w:rPr>
        <w:t>Алешунино</w:t>
      </w:r>
      <w:proofErr w:type="spellEnd"/>
      <w:r w:rsidRPr="001A6FBA">
        <w:rPr>
          <w:bCs/>
          <w:sz w:val="26"/>
          <w:szCs w:val="26"/>
        </w:rPr>
        <w:t>;</w:t>
      </w:r>
    </w:p>
    <w:p w:rsidR="008224BE" w:rsidRPr="001A6FBA" w:rsidRDefault="008224BE" w:rsidP="008224BE">
      <w:pPr>
        <w:ind w:firstLine="567"/>
        <w:jc w:val="both"/>
        <w:rPr>
          <w:bCs/>
          <w:sz w:val="26"/>
          <w:szCs w:val="26"/>
        </w:rPr>
      </w:pPr>
      <w:r w:rsidRPr="001A6FBA">
        <w:rPr>
          <w:bCs/>
          <w:sz w:val="26"/>
          <w:szCs w:val="26"/>
        </w:rPr>
        <w:t xml:space="preserve">  - </w:t>
      </w:r>
      <w:r>
        <w:rPr>
          <w:bCs/>
          <w:sz w:val="26"/>
          <w:szCs w:val="26"/>
        </w:rPr>
        <w:t xml:space="preserve">микрорайон </w:t>
      </w:r>
      <w:r w:rsidRPr="001A6FBA">
        <w:rPr>
          <w:bCs/>
          <w:sz w:val="26"/>
          <w:szCs w:val="26"/>
        </w:rPr>
        <w:t>«Больничный городок»;</w:t>
      </w:r>
    </w:p>
    <w:p w:rsidR="008224BE" w:rsidRPr="001A6FBA" w:rsidRDefault="008224BE" w:rsidP="008224BE">
      <w:pPr>
        <w:ind w:firstLine="567"/>
        <w:jc w:val="both"/>
        <w:rPr>
          <w:bCs/>
          <w:sz w:val="26"/>
          <w:szCs w:val="26"/>
        </w:rPr>
      </w:pPr>
      <w:r w:rsidRPr="001A6FBA">
        <w:rPr>
          <w:bCs/>
          <w:sz w:val="26"/>
          <w:szCs w:val="26"/>
        </w:rPr>
        <w:t xml:space="preserve">  - ул. Ленина, ул. Адмирала Виноградова</w:t>
      </w:r>
      <w:r>
        <w:rPr>
          <w:bCs/>
          <w:sz w:val="26"/>
          <w:szCs w:val="26"/>
        </w:rPr>
        <w:t>, микрорайон №2</w:t>
      </w:r>
      <w:r w:rsidRPr="001A6FBA">
        <w:rPr>
          <w:bCs/>
          <w:sz w:val="26"/>
          <w:szCs w:val="26"/>
        </w:rPr>
        <w:t xml:space="preserve"> и центр города;</w:t>
      </w:r>
    </w:p>
    <w:p w:rsidR="008224BE" w:rsidRPr="001A6FBA" w:rsidRDefault="008224BE" w:rsidP="008224BE">
      <w:pPr>
        <w:ind w:firstLine="567"/>
        <w:jc w:val="both"/>
        <w:rPr>
          <w:bCs/>
          <w:sz w:val="26"/>
          <w:szCs w:val="26"/>
        </w:rPr>
      </w:pPr>
      <w:r w:rsidRPr="001A6FBA">
        <w:rPr>
          <w:bCs/>
          <w:sz w:val="26"/>
          <w:szCs w:val="26"/>
        </w:rPr>
        <w:t xml:space="preserve">  - ул. Юбилейную;</w:t>
      </w:r>
    </w:p>
    <w:p w:rsidR="008224BE" w:rsidRPr="001A6FBA" w:rsidRDefault="008224BE" w:rsidP="008224BE">
      <w:pPr>
        <w:ind w:firstLine="567"/>
        <w:jc w:val="both"/>
        <w:rPr>
          <w:bCs/>
          <w:sz w:val="26"/>
          <w:szCs w:val="26"/>
        </w:rPr>
      </w:pPr>
      <w:r w:rsidRPr="001A6FBA">
        <w:rPr>
          <w:bCs/>
          <w:sz w:val="26"/>
          <w:szCs w:val="26"/>
        </w:rPr>
        <w:t xml:space="preserve">  - ул. 50 лет Советской Власти</w:t>
      </w:r>
      <w:r>
        <w:rPr>
          <w:bCs/>
          <w:sz w:val="26"/>
          <w:szCs w:val="26"/>
        </w:rPr>
        <w:t xml:space="preserve"> и </w:t>
      </w:r>
      <w:r w:rsidRPr="001A6FBA">
        <w:rPr>
          <w:bCs/>
          <w:sz w:val="26"/>
          <w:szCs w:val="26"/>
        </w:rPr>
        <w:t>микрорайон №1;</w:t>
      </w:r>
    </w:p>
    <w:p w:rsidR="008224BE" w:rsidRPr="001A6FBA" w:rsidRDefault="008224BE" w:rsidP="008224BE">
      <w:pPr>
        <w:ind w:firstLine="567"/>
        <w:jc w:val="both"/>
        <w:rPr>
          <w:bCs/>
          <w:sz w:val="26"/>
          <w:szCs w:val="26"/>
        </w:rPr>
      </w:pPr>
      <w:r>
        <w:rPr>
          <w:bCs/>
          <w:sz w:val="26"/>
          <w:szCs w:val="26"/>
        </w:rPr>
        <w:t xml:space="preserve"> Муниципальные к</w:t>
      </w:r>
      <w:r w:rsidRPr="001A6FBA">
        <w:rPr>
          <w:bCs/>
          <w:sz w:val="26"/>
          <w:szCs w:val="26"/>
        </w:rPr>
        <w:t xml:space="preserve">отельные географически распределены по всей территории города. </w:t>
      </w:r>
    </w:p>
    <w:p w:rsidR="008224BE" w:rsidRPr="001A6FBA" w:rsidRDefault="008224BE" w:rsidP="008224BE">
      <w:pPr>
        <w:pStyle w:val="ConsPlusNormal"/>
        <w:widowControl/>
        <w:ind w:firstLine="567"/>
        <w:jc w:val="both"/>
        <w:rPr>
          <w:rFonts w:ascii="Times New Roman" w:hAnsi="Times New Roman" w:cs="Times New Roman"/>
          <w:bCs/>
          <w:sz w:val="26"/>
          <w:szCs w:val="26"/>
        </w:rPr>
      </w:pPr>
      <w:r w:rsidRPr="001A6FBA">
        <w:rPr>
          <w:rFonts w:ascii="Times New Roman" w:hAnsi="Times New Roman" w:cs="Times New Roman"/>
          <w:bCs/>
          <w:sz w:val="26"/>
          <w:szCs w:val="26"/>
        </w:rPr>
        <w:t>ОАО «Р</w:t>
      </w:r>
      <w:r>
        <w:rPr>
          <w:rFonts w:ascii="Times New Roman" w:hAnsi="Times New Roman" w:cs="Times New Roman"/>
          <w:bCs/>
          <w:sz w:val="26"/>
          <w:szCs w:val="26"/>
        </w:rPr>
        <w:t>ЖД</w:t>
      </w:r>
      <w:r w:rsidRPr="001A6FBA">
        <w:rPr>
          <w:rFonts w:ascii="Times New Roman" w:hAnsi="Times New Roman" w:cs="Times New Roman"/>
          <w:bCs/>
          <w:sz w:val="26"/>
          <w:szCs w:val="26"/>
        </w:rPr>
        <w:t xml:space="preserve">» в г. Шарье </w:t>
      </w:r>
      <w:r>
        <w:rPr>
          <w:rFonts w:ascii="Times New Roman" w:hAnsi="Times New Roman" w:cs="Times New Roman"/>
          <w:bCs/>
          <w:sz w:val="26"/>
          <w:szCs w:val="26"/>
        </w:rPr>
        <w:t>сохранило в собственности</w:t>
      </w:r>
      <w:r w:rsidRPr="001A6FBA">
        <w:rPr>
          <w:rFonts w:ascii="Times New Roman" w:hAnsi="Times New Roman" w:cs="Times New Roman"/>
          <w:bCs/>
          <w:sz w:val="26"/>
          <w:szCs w:val="26"/>
        </w:rPr>
        <w:t xml:space="preserve"> </w:t>
      </w:r>
      <w:r>
        <w:rPr>
          <w:rFonts w:ascii="Times New Roman" w:hAnsi="Times New Roman" w:cs="Times New Roman"/>
          <w:bCs/>
          <w:sz w:val="26"/>
          <w:szCs w:val="26"/>
        </w:rPr>
        <w:t xml:space="preserve">и эксплуатирует </w:t>
      </w:r>
      <w:r w:rsidRPr="001A6FBA">
        <w:rPr>
          <w:rFonts w:ascii="Times New Roman" w:hAnsi="Times New Roman" w:cs="Times New Roman"/>
          <w:bCs/>
          <w:sz w:val="26"/>
          <w:szCs w:val="26"/>
        </w:rPr>
        <w:t>1 котельн</w:t>
      </w:r>
      <w:r>
        <w:rPr>
          <w:rFonts w:ascii="Times New Roman" w:hAnsi="Times New Roman" w:cs="Times New Roman"/>
          <w:bCs/>
          <w:sz w:val="26"/>
          <w:szCs w:val="26"/>
        </w:rPr>
        <w:t>ую локомотивного депо,</w:t>
      </w:r>
      <w:r w:rsidRPr="001A6FBA">
        <w:rPr>
          <w:rFonts w:ascii="Times New Roman" w:hAnsi="Times New Roman" w:cs="Times New Roman"/>
          <w:bCs/>
          <w:sz w:val="26"/>
          <w:szCs w:val="26"/>
        </w:rPr>
        <w:t xml:space="preserve"> работа</w:t>
      </w:r>
      <w:r>
        <w:rPr>
          <w:rFonts w:ascii="Times New Roman" w:hAnsi="Times New Roman" w:cs="Times New Roman"/>
          <w:bCs/>
          <w:sz w:val="26"/>
          <w:szCs w:val="26"/>
        </w:rPr>
        <w:t>ющую на мазуте</w:t>
      </w:r>
      <w:r w:rsidRPr="001A6FBA">
        <w:rPr>
          <w:rFonts w:ascii="Times New Roman" w:hAnsi="Times New Roman" w:cs="Times New Roman"/>
          <w:bCs/>
          <w:sz w:val="26"/>
          <w:szCs w:val="26"/>
        </w:rPr>
        <w:t xml:space="preserve">. </w:t>
      </w:r>
      <w:r>
        <w:rPr>
          <w:rFonts w:ascii="Times New Roman" w:hAnsi="Times New Roman" w:cs="Times New Roman"/>
          <w:bCs/>
          <w:sz w:val="26"/>
          <w:szCs w:val="26"/>
        </w:rPr>
        <w:t>Котельная</w:t>
      </w:r>
      <w:r w:rsidRPr="001A6FBA">
        <w:rPr>
          <w:rFonts w:ascii="Times New Roman" w:hAnsi="Times New Roman" w:cs="Times New Roman"/>
          <w:bCs/>
          <w:sz w:val="26"/>
          <w:szCs w:val="26"/>
        </w:rPr>
        <w:t xml:space="preserve"> обеспечивает теплоснабжение собственных объектов, жилых домов, расположенных в Привокзальном микрорайоне</w:t>
      </w:r>
      <w:r>
        <w:rPr>
          <w:rFonts w:ascii="Times New Roman" w:hAnsi="Times New Roman" w:cs="Times New Roman"/>
          <w:bCs/>
          <w:sz w:val="26"/>
          <w:szCs w:val="26"/>
        </w:rPr>
        <w:t>, а также</w:t>
      </w:r>
      <w:r w:rsidRPr="001A6FBA">
        <w:rPr>
          <w:rFonts w:ascii="Times New Roman" w:hAnsi="Times New Roman" w:cs="Times New Roman"/>
          <w:bCs/>
          <w:sz w:val="26"/>
          <w:szCs w:val="26"/>
        </w:rPr>
        <w:t xml:space="preserve"> осуществляет </w:t>
      </w:r>
      <w:proofErr w:type="spellStart"/>
      <w:r w:rsidRPr="001A6FBA">
        <w:rPr>
          <w:rFonts w:ascii="Times New Roman" w:hAnsi="Times New Roman" w:cs="Times New Roman"/>
          <w:bCs/>
          <w:sz w:val="26"/>
          <w:szCs w:val="26"/>
        </w:rPr>
        <w:t>пароснабжение</w:t>
      </w:r>
      <w:proofErr w:type="spellEnd"/>
      <w:r w:rsidRPr="001A6FBA">
        <w:rPr>
          <w:rFonts w:ascii="Times New Roman" w:hAnsi="Times New Roman" w:cs="Times New Roman"/>
          <w:bCs/>
          <w:sz w:val="26"/>
          <w:szCs w:val="26"/>
        </w:rPr>
        <w:t xml:space="preserve"> собственного </w:t>
      </w:r>
      <w:r>
        <w:rPr>
          <w:rFonts w:ascii="Times New Roman" w:hAnsi="Times New Roman" w:cs="Times New Roman"/>
          <w:bCs/>
          <w:sz w:val="26"/>
          <w:szCs w:val="26"/>
        </w:rPr>
        <w:t>производства</w:t>
      </w:r>
      <w:r w:rsidRPr="001A6FBA">
        <w:rPr>
          <w:rFonts w:ascii="Times New Roman" w:hAnsi="Times New Roman" w:cs="Times New Roman"/>
          <w:bCs/>
          <w:sz w:val="26"/>
          <w:szCs w:val="26"/>
        </w:rPr>
        <w:t xml:space="preserve">. </w:t>
      </w:r>
    </w:p>
    <w:p w:rsidR="008224BE" w:rsidRPr="001A6FBA" w:rsidRDefault="00924311" w:rsidP="008224BE">
      <w:pPr>
        <w:pStyle w:val="ConsPlusNormal"/>
        <w:widowControl/>
        <w:ind w:firstLine="567"/>
        <w:jc w:val="both"/>
        <w:rPr>
          <w:rFonts w:ascii="Times New Roman" w:hAnsi="Times New Roman" w:cs="Times New Roman"/>
          <w:bCs/>
          <w:sz w:val="26"/>
          <w:szCs w:val="26"/>
        </w:rPr>
      </w:pPr>
      <w:r w:rsidRPr="001A6FBA">
        <w:rPr>
          <w:rFonts w:ascii="Times New Roman" w:hAnsi="Times New Roman" w:cs="Times New Roman"/>
          <w:bCs/>
          <w:sz w:val="26"/>
          <w:szCs w:val="26"/>
        </w:rPr>
        <w:t>Собственные теплоисточники средней мощности имеет предприятие по производству древесных плит ООО "</w:t>
      </w:r>
      <w:proofErr w:type="spellStart"/>
      <w:r>
        <w:rPr>
          <w:rFonts w:ascii="Times New Roman" w:hAnsi="Times New Roman" w:cs="Times New Roman"/>
          <w:bCs/>
          <w:sz w:val="26"/>
          <w:szCs w:val="26"/>
        </w:rPr>
        <w:t>Свисс</w:t>
      </w:r>
      <w:proofErr w:type="spellEnd"/>
      <w:r>
        <w:rPr>
          <w:rFonts w:ascii="Times New Roman" w:hAnsi="Times New Roman" w:cs="Times New Roman"/>
          <w:bCs/>
          <w:sz w:val="26"/>
          <w:szCs w:val="26"/>
        </w:rPr>
        <w:t xml:space="preserve"> </w:t>
      </w:r>
      <w:proofErr w:type="spellStart"/>
      <w:r w:rsidRPr="001A6FBA">
        <w:rPr>
          <w:rFonts w:ascii="Times New Roman" w:hAnsi="Times New Roman" w:cs="Times New Roman"/>
          <w:bCs/>
          <w:sz w:val="26"/>
          <w:szCs w:val="26"/>
        </w:rPr>
        <w:t>Кроно</w:t>
      </w:r>
      <w:proofErr w:type="spellEnd"/>
      <w:r w:rsidRPr="001A6FBA">
        <w:rPr>
          <w:rFonts w:ascii="Times New Roman" w:hAnsi="Times New Roman" w:cs="Times New Roman"/>
          <w:bCs/>
          <w:sz w:val="26"/>
          <w:szCs w:val="26"/>
        </w:rPr>
        <w:t xml:space="preserve">". Отдельные мелкие предприятия и организации для </w:t>
      </w:r>
      <w:r w:rsidRPr="001A6FBA">
        <w:rPr>
          <w:rFonts w:ascii="Times New Roman" w:hAnsi="Times New Roman" w:cs="Times New Roman"/>
          <w:bCs/>
          <w:sz w:val="26"/>
          <w:szCs w:val="26"/>
        </w:rPr>
        <w:lastRenderedPageBreak/>
        <w:t>отопления собственных объектов, расположенных на их территории, имеют отопительные котлы малой мощности (не более 0,63 МВт), потребляющие незначительное в масштабах города количество топлива. По этой причине роль мелких теплоисточников в схеме теплоснабжения города не учитывается.</w:t>
      </w:r>
    </w:p>
    <w:p w:rsidR="008224BE" w:rsidRDefault="00924311" w:rsidP="008224BE">
      <w:pPr>
        <w:pStyle w:val="ConsPlusNormal"/>
        <w:widowControl/>
        <w:ind w:firstLine="567"/>
        <w:jc w:val="both"/>
        <w:rPr>
          <w:rFonts w:ascii="Times New Roman" w:hAnsi="Times New Roman" w:cs="Times New Roman"/>
          <w:bCs/>
          <w:sz w:val="26"/>
          <w:szCs w:val="26"/>
        </w:rPr>
      </w:pPr>
      <w:r w:rsidRPr="001A6FBA">
        <w:rPr>
          <w:rFonts w:ascii="Times New Roman" w:hAnsi="Times New Roman" w:cs="Times New Roman"/>
          <w:bCs/>
          <w:sz w:val="26"/>
          <w:szCs w:val="26"/>
        </w:rPr>
        <w:t xml:space="preserve">В связи с отсутствием в г. Шарье природного газа </w:t>
      </w:r>
      <w:r>
        <w:rPr>
          <w:rFonts w:ascii="Times New Roman" w:hAnsi="Times New Roman" w:cs="Times New Roman"/>
          <w:bCs/>
          <w:sz w:val="26"/>
          <w:szCs w:val="26"/>
        </w:rPr>
        <w:t xml:space="preserve">центральное </w:t>
      </w:r>
      <w:r w:rsidRPr="001A6FBA">
        <w:rPr>
          <w:rFonts w:ascii="Times New Roman" w:hAnsi="Times New Roman" w:cs="Times New Roman"/>
          <w:bCs/>
          <w:sz w:val="26"/>
          <w:szCs w:val="26"/>
        </w:rPr>
        <w:t>отопление и горячее водоснабжение многоквартирных домов осуществляется, в основном, от ТЭЦ</w:t>
      </w:r>
      <w:r>
        <w:rPr>
          <w:rFonts w:ascii="Times New Roman" w:hAnsi="Times New Roman" w:cs="Times New Roman"/>
          <w:bCs/>
          <w:sz w:val="26"/>
          <w:szCs w:val="26"/>
        </w:rPr>
        <w:t xml:space="preserve"> и котельных</w:t>
      </w:r>
      <w:r w:rsidRPr="001A6FBA">
        <w:rPr>
          <w:rFonts w:ascii="Times New Roman" w:hAnsi="Times New Roman" w:cs="Times New Roman"/>
          <w:bCs/>
          <w:sz w:val="26"/>
          <w:szCs w:val="26"/>
        </w:rPr>
        <w:t xml:space="preserve">. Количество </w:t>
      </w:r>
      <w:r>
        <w:rPr>
          <w:rFonts w:ascii="Times New Roman" w:hAnsi="Times New Roman" w:cs="Times New Roman"/>
          <w:bCs/>
          <w:sz w:val="26"/>
          <w:szCs w:val="26"/>
        </w:rPr>
        <w:t xml:space="preserve">жилых </w:t>
      </w:r>
      <w:r w:rsidRPr="001A6FBA">
        <w:rPr>
          <w:rFonts w:ascii="Times New Roman" w:hAnsi="Times New Roman" w:cs="Times New Roman"/>
          <w:bCs/>
          <w:sz w:val="26"/>
          <w:szCs w:val="26"/>
        </w:rPr>
        <w:t xml:space="preserve">домов с центральным теплоснабжением составляет </w:t>
      </w:r>
      <w:r w:rsidRPr="00A82D36">
        <w:rPr>
          <w:rFonts w:ascii="Times New Roman" w:hAnsi="Times New Roman" w:cs="Times New Roman"/>
          <w:bCs/>
          <w:sz w:val="26"/>
          <w:szCs w:val="26"/>
        </w:rPr>
        <w:t>1</w:t>
      </w:r>
      <w:r>
        <w:rPr>
          <w:rFonts w:ascii="Times New Roman" w:hAnsi="Times New Roman" w:cs="Times New Roman"/>
          <w:bCs/>
          <w:sz w:val="26"/>
          <w:szCs w:val="26"/>
        </w:rPr>
        <w:t>389</w:t>
      </w:r>
      <w:r w:rsidRPr="00A82D36">
        <w:rPr>
          <w:rFonts w:ascii="Times New Roman" w:hAnsi="Times New Roman" w:cs="Times New Roman"/>
          <w:bCs/>
          <w:sz w:val="26"/>
          <w:szCs w:val="26"/>
        </w:rPr>
        <w:t xml:space="preserve"> шт., </w:t>
      </w:r>
      <w:r>
        <w:rPr>
          <w:rFonts w:ascii="Times New Roman" w:hAnsi="Times New Roman" w:cs="Times New Roman"/>
          <w:bCs/>
          <w:sz w:val="26"/>
          <w:szCs w:val="26"/>
        </w:rPr>
        <w:t>в том числе, 1315 жилых домов получают тепловую энергию от ТЭЦ и 74 дома отапливаются от муниципальных котельных</w:t>
      </w:r>
      <w:r w:rsidRPr="001A6FBA">
        <w:rPr>
          <w:rFonts w:ascii="Times New Roman" w:hAnsi="Times New Roman" w:cs="Times New Roman"/>
          <w:bCs/>
          <w:sz w:val="26"/>
          <w:szCs w:val="26"/>
        </w:rPr>
        <w:t>.</w:t>
      </w:r>
      <w:r>
        <w:rPr>
          <w:rFonts w:ascii="Times New Roman" w:hAnsi="Times New Roman" w:cs="Times New Roman"/>
          <w:bCs/>
          <w:sz w:val="26"/>
          <w:szCs w:val="26"/>
        </w:rPr>
        <w:t xml:space="preserve"> </w:t>
      </w:r>
      <w:r w:rsidRPr="001A6FBA">
        <w:rPr>
          <w:rFonts w:ascii="Times New Roman" w:hAnsi="Times New Roman" w:cs="Times New Roman"/>
          <w:bCs/>
          <w:sz w:val="26"/>
          <w:szCs w:val="26"/>
        </w:rPr>
        <w:t>Индивидуальное отопление применяется в одноквартирных и малоквартирных жилых домах и реализуется с помощью печей и твердотопливных котлов малой мощности (до 50 кВт)</w:t>
      </w:r>
      <w:r w:rsidR="008224BE" w:rsidRPr="001A6FBA">
        <w:rPr>
          <w:rFonts w:ascii="Times New Roman" w:hAnsi="Times New Roman" w:cs="Times New Roman"/>
          <w:bCs/>
          <w:sz w:val="26"/>
          <w:szCs w:val="26"/>
        </w:rPr>
        <w:t xml:space="preserve">. </w:t>
      </w:r>
    </w:p>
    <w:p w:rsidR="008224BE" w:rsidRPr="009E1D9F" w:rsidRDefault="008224BE" w:rsidP="008224BE">
      <w:pPr>
        <w:pStyle w:val="ConsPlusNormal"/>
        <w:widowControl/>
        <w:spacing w:before="120" w:after="120"/>
        <w:ind w:firstLine="567"/>
        <w:jc w:val="both"/>
        <w:rPr>
          <w:rFonts w:ascii="Times New Roman" w:hAnsi="Times New Roman" w:cs="Times New Roman"/>
          <w:bCs/>
          <w:sz w:val="26"/>
          <w:szCs w:val="26"/>
        </w:rPr>
      </w:pPr>
      <w:r w:rsidRPr="009E1D9F">
        <w:rPr>
          <w:rFonts w:ascii="Times New Roman" w:hAnsi="Times New Roman" w:cs="Times New Roman"/>
          <w:b/>
          <w:bCs/>
          <w:sz w:val="26"/>
          <w:szCs w:val="26"/>
        </w:rPr>
        <w:t xml:space="preserve">1.2 </w:t>
      </w:r>
      <w:r w:rsidRPr="009E1D9F">
        <w:rPr>
          <w:rFonts w:ascii="Times New Roman" w:hAnsi="Times New Roman" w:cs="Times New Roman"/>
          <w:b/>
          <w:sz w:val="26"/>
          <w:szCs w:val="26"/>
        </w:rPr>
        <w:t>Источники теплоснабжения</w:t>
      </w:r>
    </w:p>
    <w:p w:rsidR="00CA69E1" w:rsidRPr="009E1D9F" w:rsidRDefault="00CA69E1" w:rsidP="00CA69E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Сведения об источниках теплоснабжения города Шарьи приведены в таблице 1.2.2.</w:t>
      </w:r>
    </w:p>
    <w:p w:rsidR="00483033" w:rsidRPr="009E1D9F" w:rsidRDefault="00483033" w:rsidP="00483033">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Сведения об источниках теплоснабжения города Шарьи приведены в таблице 1.2.2.</w:t>
      </w:r>
    </w:p>
    <w:p w:rsidR="00483033" w:rsidRPr="0019663E" w:rsidRDefault="00483033" w:rsidP="00483033">
      <w:pPr>
        <w:pStyle w:val="ConsPlusNormal"/>
        <w:widowControl/>
        <w:ind w:firstLine="0"/>
        <w:jc w:val="both"/>
        <w:rPr>
          <w:rFonts w:ascii="Times New Roman" w:hAnsi="Times New Roman" w:cs="Times New Roman"/>
          <w:bCs/>
          <w:color w:val="00B050"/>
          <w:sz w:val="26"/>
          <w:szCs w:val="26"/>
        </w:rPr>
      </w:pPr>
      <w:r w:rsidRPr="009E1D9F">
        <w:rPr>
          <w:rFonts w:ascii="Times New Roman" w:hAnsi="Times New Roman" w:cs="Times New Roman"/>
          <w:bCs/>
          <w:sz w:val="26"/>
          <w:szCs w:val="26"/>
        </w:rPr>
        <w:t>МУП "</w:t>
      </w:r>
      <w:r>
        <w:rPr>
          <w:rFonts w:ascii="Times New Roman" w:hAnsi="Times New Roman" w:cs="Times New Roman"/>
          <w:bCs/>
          <w:sz w:val="26"/>
          <w:szCs w:val="26"/>
        </w:rPr>
        <w:t>Шарьинская ТЭЦ</w:t>
      </w:r>
      <w:r w:rsidRPr="009E1D9F">
        <w:rPr>
          <w:rFonts w:ascii="Times New Roman" w:hAnsi="Times New Roman" w:cs="Times New Roman"/>
          <w:bCs/>
          <w:sz w:val="26"/>
          <w:szCs w:val="26"/>
        </w:rPr>
        <w:t xml:space="preserve">" на территории города эксплуатирует </w:t>
      </w:r>
      <w:r w:rsidRPr="008A613E">
        <w:rPr>
          <w:rFonts w:ascii="Times New Roman" w:hAnsi="Times New Roman" w:cs="Times New Roman"/>
          <w:bCs/>
          <w:sz w:val="26"/>
          <w:szCs w:val="26"/>
        </w:rPr>
        <w:t>теплоэлектроце</w:t>
      </w:r>
      <w:r>
        <w:rPr>
          <w:rFonts w:ascii="Times New Roman" w:hAnsi="Times New Roman" w:cs="Times New Roman"/>
          <w:bCs/>
          <w:sz w:val="26"/>
          <w:szCs w:val="26"/>
        </w:rPr>
        <w:t>н</w:t>
      </w:r>
      <w:r w:rsidRPr="008A613E">
        <w:rPr>
          <w:rFonts w:ascii="Times New Roman" w:hAnsi="Times New Roman" w:cs="Times New Roman"/>
          <w:bCs/>
          <w:sz w:val="26"/>
          <w:szCs w:val="26"/>
        </w:rPr>
        <w:t>траль</w:t>
      </w:r>
      <w:r>
        <w:rPr>
          <w:rFonts w:ascii="Times New Roman" w:hAnsi="Times New Roman" w:cs="Times New Roman"/>
          <w:bCs/>
          <w:sz w:val="26"/>
          <w:szCs w:val="26"/>
        </w:rPr>
        <w:t xml:space="preserve">, </w:t>
      </w:r>
      <w:r w:rsidRPr="009E1D9F">
        <w:rPr>
          <w:rFonts w:ascii="Times New Roman" w:hAnsi="Times New Roman" w:cs="Times New Roman"/>
          <w:bCs/>
          <w:sz w:val="26"/>
          <w:szCs w:val="26"/>
        </w:rPr>
        <w:t>1</w:t>
      </w:r>
      <w:r>
        <w:rPr>
          <w:rFonts w:ascii="Times New Roman" w:hAnsi="Times New Roman" w:cs="Times New Roman"/>
          <w:bCs/>
          <w:sz w:val="26"/>
          <w:szCs w:val="26"/>
        </w:rPr>
        <w:t>0</w:t>
      </w:r>
      <w:r w:rsidRPr="009E1D9F">
        <w:rPr>
          <w:rFonts w:ascii="Times New Roman" w:hAnsi="Times New Roman" w:cs="Times New Roman"/>
          <w:bCs/>
          <w:sz w:val="26"/>
          <w:szCs w:val="26"/>
        </w:rPr>
        <w:t xml:space="preserve"> угольных котельных,</w:t>
      </w:r>
      <w:r>
        <w:rPr>
          <w:rFonts w:ascii="Times New Roman" w:hAnsi="Times New Roman" w:cs="Times New Roman"/>
          <w:bCs/>
          <w:sz w:val="26"/>
          <w:szCs w:val="26"/>
        </w:rPr>
        <w:t xml:space="preserve"> </w:t>
      </w:r>
      <w:r w:rsidRPr="009E1D9F">
        <w:rPr>
          <w:rFonts w:ascii="Times New Roman" w:hAnsi="Times New Roman" w:cs="Times New Roman"/>
          <w:bCs/>
          <w:sz w:val="26"/>
          <w:szCs w:val="26"/>
        </w:rPr>
        <w:t>резервным топливом на которых являются дрова</w:t>
      </w:r>
      <w:r>
        <w:rPr>
          <w:rFonts w:ascii="Times New Roman" w:hAnsi="Times New Roman" w:cs="Times New Roman"/>
          <w:bCs/>
          <w:sz w:val="26"/>
          <w:szCs w:val="26"/>
        </w:rPr>
        <w:t>,</w:t>
      </w:r>
      <w:r w:rsidRPr="007160E7">
        <w:rPr>
          <w:rFonts w:ascii="Times New Roman" w:hAnsi="Times New Roman" w:cs="Times New Roman"/>
          <w:bCs/>
          <w:sz w:val="26"/>
          <w:szCs w:val="26"/>
        </w:rPr>
        <w:t xml:space="preserve"> </w:t>
      </w:r>
      <w:r w:rsidRPr="009E1D9F">
        <w:rPr>
          <w:rFonts w:ascii="Times New Roman" w:hAnsi="Times New Roman" w:cs="Times New Roman"/>
          <w:bCs/>
          <w:sz w:val="26"/>
          <w:szCs w:val="26"/>
        </w:rPr>
        <w:t>и</w:t>
      </w:r>
      <w:r>
        <w:rPr>
          <w:rFonts w:ascii="Times New Roman" w:hAnsi="Times New Roman" w:cs="Times New Roman"/>
          <w:bCs/>
          <w:sz w:val="26"/>
          <w:szCs w:val="26"/>
        </w:rPr>
        <w:t xml:space="preserve"> 5</w:t>
      </w:r>
      <w:r w:rsidRPr="009E1D9F">
        <w:rPr>
          <w:rFonts w:ascii="Times New Roman" w:hAnsi="Times New Roman" w:cs="Times New Roman"/>
          <w:bCs/>
          <w:sz w:val="26"/>
          <w:szCs w:val="26"/>
        </w:rPr>
        <w:t xml:space="preserve"> </w:t>
      </w:r>
      <w:proofErr w:type="spellStart"/>
      <w:r w:rsidRPr="009E1D9F">
        <w:rPr>
          <w:rFonts w:ascii="Times New Roman" w:hAnsi="Times New Roman" w:cs="Times New Roman"/>
          <w:bCs/>
          <w:sz w:val="26"/>
          <w:szCs w:val="26"/>
        </w:rPr>
        <w:t>электрокотельн</w:t>
      </w:r>
      <w:r>
        <w:rPr>
          <w:rFonts w:ascii="Times New Roman" w:hAnsi="Times New Roman" w:cs="Times New Roman"/>
          <w:bCs/>
          <w:sz w:val="26"/>
          <w:szCs w:val="26"/>
        </w:rPr>
        <w:t>ых</w:t>
      </w:r>
      <w:proofErr w:type="spellEnd"/>
      <w:r w:rsidRPr="009E1D9F">
        <w:rPr>
          <w:rFonts w:ascii="Times New Roman" w:hAnsi="Times New Roman" w:cs="Times New Roman"/>
          <w:bCs/>
          <w:sz w:val="26"/>
          <w:szCs w:val="26"/>
        </w:rPr>
        <w:t xml:space="preserve">. Всего на этих котельных установлено </w:t>
      </w:r>
      <w:r>
        <w:rPr>
          <w:rFonts w:ascii="Times New Roman" w:hAnsi="Times New Roman" w:cs="Times New Roman"/>
          <w:bCs/>
          <w:sz w:val="26"/>
          <w:szCs w:val="26"/>
        </w:rPr>
        <w:t>34</w:t>
      </w:r>
      <w:r w:rsidRPr="009E1D9F">
        <w:rPr>
          <w:rFonts w:ascii="Times New Roman" w:hAnsi="Times New Roman" w:cs="Times New Roman"/>
          <w:bCs/>
          <w:sz w:val="26"/>
          <w:szCs w:val="26"/>
        </w:rPr>
        <w:t xml:space="preserve"> кот</w:t>
      </w:r>
      <w:r>
        <w:rPr>
          <w:rFonts w:ascii="Times New Roman" w:hAnsi="Times New Roman" w:cs="Times New Roman"/>
          <w:bCs/>
          <w:sz w:val="26"/>
          <w:szCs w:val="26"/>
        </w:rPr>
        <w:t>ла</w:t>
      </w:r>
      <w:r w:rsidRPr="009E1D9F">
        <w:rPr>
          <w:rFonts w:ascii="Times New Roman" w:hAnsi="Times New Roman" w:cs="Times New Roman"/>
          <w:bCs/>
          <w:sz w:val="26"/>
          <w:szCs w:val="26"/>
        </w:rPr>
        <w:t xml:space="preserve"> суммарной тепловой мощностью </w:t>
      </w:r>
      <w:r>
        <w:rPr>
          <w:rFonts w:ascii="Times New Roman" w:hAnsi="Times New Roman" w:cs="Times New Roman"/>
          <w:bCs/>
          <w:sz w:val="26"/>
          <w:szCs w:val="26"/>
        </w:rPr>
        <w:t>9,718</w:t>
      </w:r>
      <w:r w:rsidRPr="009E1D9F">
        <w:rPr>
          <w:rFonts w:ascii="Times New Roman" w:hAnsi="Times New Roman" w:cs="Times New Roman"/>
          <w:b/>
          <w:bCs/>
          <w:sz w:val="26"/>
          <w:szCs w:val="26"/>
        </w:rPr>
        <w:t xml:space="preserve"> </w:t>
      </w:r>
      <w:r w:rsidRPr="009E1D9F">
        <w:rPr>
          <w:rFonts w:ascii="Times New Roman" w:hAnsi="Times New Roman" w:cs="Times New Roman"/>
          <w:bCs/>
          <w:sz w:val="26"/>
          <w:szCs w:val="26"/>
        </w:rPr>
        <w:t>Гкал/ч. Суммарная подключенная тепловая нагрузка составляет 2,</w:t>
      </w:r>
      <w:r>
        <w:rPr>
          <w:rFonts w:ascii="Times New Roman" w:hAnsi="Times New Roman" w:cs="Times New Roman"/>
          <w:bCs/>
          <w:sz w:val="26"/>
          <w:szCs w:val="26"/>
        </w:rPr>
        <w:t xml:space="preserve">662 Гкал/ч. Вся тепловая нагрузка приходится на отопление и вентиляцию. Горячее водоснабжение (далее </w:t>
      </w:r>
      <w:r w:rsidRPr="009E1D9F">
        <w:rPr>
          <w:rFonts w:ascii="Times New Roman" w:hAnsi="Times New Roman" w:cs="Times New Roman"/>
          <w:bCs/>
          <w:sz w:val="26"/>
          <w:szCs w:val="26"/>
        </w:rPr>
        <w:t>ГВС</w:t>
      </w:r>
      <w:r>
        <w:rPr>
          <w:rFonts w:ascii="Times New Roman" w:hAnsi="Times New Roman" w:cs="Times New Roman"/>
          <w:bCs/>
          <w:sz w:val="26"/>
          <w:szCs w:val="26"/>
        </w:rPr>
        <w:t>)</w:t>
      </w:r>
      <w:r w:rsidRPr="009E1D9F">
        <w:rPr>
          <w:rFonts w:ascii="Times New Roman" w:hAnsi="Times New Roman" w:cs="Times New Roman"/>
          <w:bCs/>
          <w:sz w:val="26"/>
          <w:szCs w:val="26"/>
        </w:rPr>
        <w:t xml:space="preserve"> </w:t>
      </w:r>
      <w:r>
        <w:rPr>
          <w:rFonts w:ascii="Times New Roman" w:hAnsi="Times New Roman" w:cs="Times New Roman"/>
          <w:bCs/>
          <w:sz w:val="26"/>
          <w:szCs w:val="26"/>
        </w:rPr>
        <w:t>от котельных не производится</w:t>
      </w:r>
      <w:r w:rsidRPr="009E1D9F">
        <w:rPr>
          <w:rFonts w:ascii="Times New Roman" w:hAnsi="Times New Roman" w:cs="Times New Roman"/>
          <w:bCs/>
          <w:sz w:val="26"/>
          <w:szCs w:val="26"/>
        </w:rPr>
        <w:t>. Среднее использование тепловой мощности котлов составляет 2</w:t>
      </w:r>
      <w:r>
        <w:rPr>
          <w:rFonts w:ascii="Times New Roman" w:hAnsi="Times New Roman" w:cs="Times New Roman"/>
          <w:bCs/>
          <w:sz w:val="26"/>
          <w:szCs w:val="26"/>
        </w:rPr>
        <w:t>7</w:t>
      </w:r>
      <w:r w:rsidRPr="009E1D9F">
        <w:rPr>
          <w:rFonts w:ascii="Times New Roman" w:hAnsi="Times New Roman" w:cs="Times New Roman"/>
          <w:bCs/>
          <w:sz w:val="26"/>
          <w:szCs w:val="26"/>
        </w:rPr>
        <w:t xml:space="preserve">%. </w:t>
      </w:r>
      <w:r>
        <w:rPr>
          <w:rFonts w:ascii="Times New Roman" w:hAnsi="Times New Roman" w:cs="Times New Roman"/>
          <w:bCs/>
          <w:sz w:val="26"/>
          <w:szCs w:val="26"/>
        </w:rPr>
        <w:t>Т</w:t>
      </w:r>
      <w:r w:rsidRPr="009E1D9F">
        <w:rPr>
          <w:rFonts w:ascii="Times New Roman" w:hAnsi="Times New Roman" w:cs="Times New Roman"/>
          <w:bCs/>
          <w:sz w:val="26"/>
          <w:szCs w:val="26"/>
        </w:rPr>
        <w:t xml:space="preserve">ехническое состояние котлов на отдельных котельных неудовлетворительное, и они не в состоянии обеспечить надежное теплоснабжение потребителей. </w:t>
      </w:r>
      <w:r>
        <w:rPr>
          <w:rFonts w:ascii="Times New Roman" w:hAnsi="Times New Roman" w:cs="Times New Roman"/>
          <w:bCs/>
          <w:sz w:val="26"/>
          <w:szCs w:val="26"/>
        </w:rPr>
        <w:t>17</w:t>
      </w:r>
      <w:r w:rsidRPr="009E1D9F">
        <w:rPr>
          <w:rFonts w:ascii="Times New Roman" w:hAnsi="Times New Roman" w:cs="Times New Roman"/>
          <w:bCs/>
          <w:sz w:val="26"/>
          <w:szCs w:val="26"/>
        </w:rPr>
        <w:t xml:space="preserve"> котл</w:t>
      </w:r>
      <w:r>
        <w:rPr>
          <w:rFonts w:ascii="Times New Roman" w:hAnsi="Times New Roman" w:cs="Times New Roman"/>
          <w:bCs/>
          <w:sz w:val="26"/>
          <w:szCs w:val="26"/>
        </w:rPr>
        <w:t>ов</w:t>
      </w:r>
      <w:r w:rsidRPr="009E1D9F">
        <w:rPr>
          <w:rFonts w:ascii="Times New Roman" w:hAnsi="Times New Roman" w:cs="Times New Roman"/>
          <w:bCs/>
          <w:sz w:val="26"/>
          <w:szCs w:val="26"/>
        </w:rPr>
        <w:t xml:space="preserve"> из числа установленных имеют сроки эксплуатации свыше 20 лет.</w:t>
      </w:r>
      <w:r>
        <w:rPr>
          <w:rFonts w:ascii="Times New Roman" w:hAnsi="Times New Roman" w:cs="Times New Roman"/>
          <w:bCs/>
          <w:sz w:val="26"/>
          <w:szCs w:val="26"/>
        </w:rPr>
        <w:t xml:space="preserve"> В 2021 году еще 2 котельные переведены на электрокотлы.</w:t>
      </w:r>
      <w:r w:rsidRPr="009E1D9F">
        <w:rPr>
          <w:rFonts w:ascii="Times New Roman" w:hAnsi="Times New Roman" w:cs="Times New Roman"/>
          <w:bCs/>
          <w:sz w:val="26"/>
          <w:szCs w:val="26"/>
        </w:rPr>
        <w:t xml:space="preserve"> Эффективность теплоснабжения от котельных этого предприятия низкая: </w:t>
      </w:r>
      <w:r>
        <w:rPr>
          <w:rFonts w:ascii="Times New Roman" w:hAnsi="Times New Roman" w:cs="Times New Roman"/>
          <w:bCs/>
          <w:sz w:val="26"/>
          <w:szCs w:val="26"/>
        </w:rPr>
        <w:t>у</w:t>
      </w:r>
      <w:r w:rsidRPr="008A613E">
        <w:rPr>
          <w:rFonts w:ascii="Times New Roman" w:hAnsi="Times New Roman" w:cs="Times New Roman"/>
          <w:bCs/>
          <w:sz w:val="26"/>
          <w:szCs w:val="26"/>
        </w:rPr>
        <w:t xml:space="preserve">средненный годовой удельный расход топлива по </w:t>
      </w:r>
      <w:r>
        <w:rPr>
          <w:rFonts w:ascii="Times New Roman" w:hAnsi="Times New Roman" w:cs="Times New Roman"/>
          <w:bCs/>
          <w:sz w:val="26"/>
          <w:szCs w:val="26"/>
        </w:rPr>
        <w:t>угольным</w:t>
      </w:r>
      <w:r w:rsidRPr="008A613E">
        <w:rPr>
          <w:rFonts w:ascii="Times New Roman" w:hAnsi="Times New Roman" w:cs="Times New Roman"/>
          <w:bCs/>
          <w:sz w:val="26"/>
          <w:szCs w:val="26"/>
        </w:rPr>
        <w:t xml:space="preserve"> котельным составляет </w:t>
      </w:r>
      <w:r>
        <w:rPr>
          <w:rFonts w:ascii="Times New Roman" w:hAnsi="Times New Roman" w:cs="Times New Roman"/>
          <w:bCs/>
          <w:sz w:val="26"/>
          <w:szCs w:val="26"/>
        </w:rPr>
        <w:t xml:space="preserve">315,5 </w:t>
      </w:r>
      <w:r w:rsidRPr="008A613E">
        <w:rPr>
          <w:rFonts w:ascii="Times New Roman" w:hAnsi="Times New Roman" w:cs="Times New Roman"/>
          <w:bCs/>
          <w:sz w:val="26"/>
          <w:szCs w:val="26"/>
        </w:rPr>
        <w:t xml:space="preserve">кг </w:t>
      </w:r>
      <w:proofErr w:type="spellStart"/>
      <w:r w:rsidRPr="008A613E">
        <w:rPr>
          <w:rFonts w:ascii="Times New Roman" w:hAnsi="Times New Roman" w:cs="Times New Roman"/>
          <w:bCs/>
          <w:sz w:val="26"/>
          <w:szCs w:val="26"/>
        </w:rPr>
        <w:t>у.т</w:t>
      </w:r>
      <w:proofErr w:type="spellEnd"/>
      <w:r w:rsidRPr="008A613E">
        <w:rPr>
          <w:rFonts w:ascii="Times New Roman" w:hAnsi="Times New Roman" w:cs="Times New Roman"/>
          <w:bCs/>
          <w:sz w:val="26"/>
          <w:szCs w:val="26"/>
        </w:rPr>
        <w:t>./Гкал.</w:t>
      </w:r>
    </w:p>
    <w:p w:rsidR="00483033" w:rsidRPr="00FD785D" w:rsidRDefault="00FD785D" w:rsidP="00483033">
      <w:pPr>
        <w:pStyle w:val="ConsPlusNormal"/>
        <w:widowControl/>
        <w:ind w:firstLine="567"/>
        <w:jc w:val="both"/>
        <w:rPr>
          <w:rFonts w:ascii="Times New Roman" w:hAnsi="Times New Roman" w:cs="Times New Roman"/>
          <w:sz w:val="26"/>
          <w:szCs w:val="26"/>
        </w:rPr>
      </w:pPr>
      <w:r w:rsidRPr="00FD785D">
        <w:rPr>
          <w:rFonts w:ascii="Times New Roman" w:hAnsi="Times New Roman" w:cs="Times New Roman"/>
          <w:bCs/>
          <w:sz w:val="26"/>
          <w:szCs w:val="26"/>
        </w:rPr>
        <w:t>ОАО «РЖД» в г. Шарье</w:t>
      </w:r>
      <w:r w:rsidRPr="00FD785D">
        <w:rPr>
          <w:rFonts w:ascii="Times New Roman" w:hAnsi="Times New Roman" w:cs="Times New Roman"/>
          <w:sz w:val="26"/>
          <w:szCs w:val="26"/>
        </w:rPr>
        <w:t xml:space="preserve"> эксплуатирует мазутную котельную локомотивного депо. На котельной установлено 5 паровых котлов. Котлы находятся в удовлетворительном техническом состоянии. Производство тепловой энергии в 2021 г. составило </w:t>
      </w:r>
      <w:r w:rsidRPr="00FD785D">
        <w:rPr>
          <w:rFonts w:ascii="Times New Roman" w:hAnsi="Times New Roman" w:cs="Times New Roman"/>
          <w:color w:val="000000"/>
          <w:sz w:val="26"/>
          <w:szCs w:val="26"/>
          <w:lang w:eastAsia="ru-RU"/>
        </w:rPr>
        <w:t xml:space="preserve">17021 </w:t>
      </w:r>
      <w:r w:rsidRPr="00FD785D">
        <w:rPr>
          <w:rFonts w:ascii="Times New Roman" w:hAnsi="Times New Roman" w:cs="Times New Roman"/>
          <w:sz w:val="26"/>
          <w:szCs w:val="26"/>
        </w:rPr>
        <w:t xml:space="preserve">Гкал, большая часть которой используется на производственные нужды железной дороги. Установленная тепловая мощность котлов составляет 11,28 Гкал/ч, суммарная подключенная тепловая нагрузка 8,7 Гкал/ч, в том числе тепловая нагрузка собственного производства 6,19 Гкал/ч, нагрузка сторонних потребителей 2,5 Гкал/ч. Таким образом, данная теплоснабжающая организация располагает значительным работоспособным резервом тепловой мощности. </w:t>
      </w:r>
      <w:r w:rsidRPr="00FD785D">
        <w:rPr>
          <w:rFonts w:ascii="Times New Roman" w:hAnsi="Times New Roman" w:cs="Times New Roman"/>
          <w:bCs/>
          <w:sz w:val="26"/>
          <w:szCs w:val="26"/>
        </w:rPr>
        <w:t>ОАО «РЖД» в г. Шарье</w:t>
      </w:r>
      <w:r w:rsidRPr="00FD785D">
        <w:rPr>
          <w:rFonts w:ascii="Times New Roman" w:hAnsi="Times New Roman" w:cs="Times New Roman"/>
          <w:sz w:val="26"/>
          <w:szCs w:val="26"/>
        </w:rPr>
        <w:t>, кроме собственных объектов, отапливает в городе 31 жилой дом, детский сад и 6 прочих потребителей, что для железной дороги является непрофильной деятельностью.</w:t>
      </w:r>
    </w:p>
    <w:p w:rsidR="00CA69E1" w:rsidRPr="009E1D9F" w:rsidRDefault="00CA69E1" w:rsidP="00483033">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Шарьинская ТЭЦ имеет 8 котлов</w:t>
      </w:r>
      <w:r>
        <w:rPr>
          <w:rFonts w:ascii="Times New Roman" w:hAnsi="Times New Roman" w:cs="Times New Roman"/>
          <w:bCs/>
          <w:sz w:val="26"/>
          <w:szCs w:val="26"/>
        </w:rPr>
        <w:t>, из них т</w:t>
      </w:r>
      <w:r w:rsidRPr="009E1D9F">
        <w:rPr>
          <w:rFonts w:ascii="Times New Roman" w:hAnsi="Times New Roman" w:cs="Times New Roman"/>
          <w:bCs/>
          <w:sz w:val="26"/>
          <w:szCs w:val="26"/>
        </w:rPr>
        <w:t>ри котла выведены из эксплуатации</w:t>
      </w:r>
      <w:r>
        <w:rPr>
          <w:rFonts w:ascii="Times New Roman" w:hAnsi="Times New Roman" w:cs="Times New Roman"/>
          <w:bCs/>
          <w:sz w:val="26"/>
          <w:szCs w:val="26"/>
        </w:rPr>
        <w:t xml:space="preserve"> (</w:t>
      </w:r>
      <w:r w:rsidRPr="004B5E7E">
        <w:rPr>
          <w:rFonts w:ascii="Times New Roman" w:hAnsi="Times New Roman" w:cs="Times New Roman"/>
          <w:bCs/>
          <w:sz w:val="26"/>
          <w:szCs w:val="26"/>
        </w:rPr>
        <w:t>два котлоагрегата БКЗ-75-39ГМА, ст. №5 и № 6; один водогрейный котел КВГМ-100-150                ст. № 2</w:t>
      </w:r>
      <w:r>
        <w:rPr>
          <w:rFonts w:ascii="Times New Roman" w:hAnsi="Times New Roman" w:cs="Times New Roman"/>
          <w:bCs/>
          <w:sz w:val="26"/>
          <w:szCs w:val="26"/>
        </w:rPr>
        <w:t>)</w:t>
      </w:r>
      <w:r w:rsidRPr="009E1D9F">
        <w:rPr>
          <w:rFonts w:ascii="Times New Roman" w:hAnsi="Times New Roman" w:cs="Times New Roman"/>
          <w:bCs/>
          <w:sz w:val="26"/>
          <w:szCs w:val="26"/>
        </w:rPr>
        <w:t xml:space="preserve">. Суммарная тепловая мощность оставшихся 5 котлов составляет 169,1 Гкал/ч, в том числе отборов турбин 161 Гкал/ч. Станция работает в режиме комбинированной выработки электрической и тепловой энергии. Четыре котла являются паровыми и подают перегретый пар с давлением до 39 </w:t>
      </w:r>
      <w:proofErr w:type="spellStart"/>
      <w:r w:rsidRPr="009E1D9F">
        <w:rPr>
          <w:rFonts w:ascii="Times New Roman" w:hAnsi="Times New Roman" w:cs="Times New Roman"/>
          <w:bCs/>
          <w:sz w:val="26"/>
          <w:szCs w:val="26"/>
        </w:rPr>
        <w:t>ати</w:t>
      </w:r>
      <w:proofErr w:type="spellEnd"/>
      <w:r w:rsidRPr="009E1D9F">
        <w:rPr>
          <w:rFonts w:ascii="Times New Roman" w:hAnsi="Times New Roman" w:cs="Times New Roman"/>
          <w:bCs/>
          <w:sz w:val="26"/>
          <w:szCs w:val="26"/>
        </w:rPr>
        <w:t xml:space="preserve"> на </w:t>
      </w:r>
      <w:proofErr w:type="spellStart"/>
      <w:r w:rsidRPr="009E1D9F">
        <w:rPr>
          <w:rFonts w:ascii="Times New Roman" w:hAnsi="Times New Roman" w:cs="Times New Roman"/>
          <w:bCs/>
          <w:sz w:val="26"/>
          <w:szCs w:val="26"/>
        </w:rPr>
        <w:t>противодавленческие</w:t>
      </w:r>
      <w:proofErr w:type="spellEnd"/>
      <w:r w:rsidRPr="009E1D9F">
        <w:rPr>
          <w:rFonts w:ascii="Times New Roman" w:hAnsi="Times New Roman" w:cs="Times New Roman"/>
          <w:bCs/>
          <w:sz w:val="26"/>
          <w:szCs w:val="26"/>
        </w:rPr>
        <w:t xml:space="preserve"> турбины.</w:t>
      </w:r>
    </w:p>
    <w:p w:rsidR="00CA69E1" w:rsidRPr="009E1D9F" w:rsidRDefault="00CA69E1" w:rsidP="00CA69E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К основному оборудованию ТЭЦ, находящемуся в эксплуатации, относится: </w:t>
      </w:r>
    </w:p>
    <w:p w:rsidR="00CA69E1" w:rsidRPr="009E1D9F" w:rsidRDefault="00CA69E1" w:rsidP="00CA69E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паровые котлы ТП-35У - 3 шт., Т-35-40 - 1 шт., </w:t>
      </w:r>
    </w:p>
    <w:p w:rsidR="00CA69E1" w:rsidRPr="009E1D9F" w:rsidRDefault="00CA69E1" w:rsidP="00CA69E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водогрейный котел КВГМ-100-150 - 1 шт., </w:t>
      </w:r>
    </w:p>
    <w:p w:rsidR="00CA69E1" w:rsidRPr="009E1D9F" w:rsidRDefault="00CA69E1" w:rsidP="00CA69E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паровые турбины ПР-6-35(5)1,2 - 1 шт., ПР-6-35(15)5 - 1 шт., Р-12-35/5 - 1 шт.</w:t>
      </w:r>
    </w:p>
    <w:p w:rsidR="00CA69E1" w:rsidRPr="009E1D9F" w:rsidRDefault="00CA69E1" w:rsidP="00CA69E1">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Установленная электрическая мощность станции после </w:t>
      </w:r>
      <w:proofErr w:type="spellStart"/>
      <w:r w:rsidRPr="009E1D9F">
        <w:rPr>
          <w:rFonts w:ascii="Times New Roman" w:hAnsi="Times New Roman" w:cs="Times New Roman"/>
          <w:bCs/>
          <w:sz w:val="26"/>
          <w:szCs w:val="26"/>
        </w:rPr>
        <w:t>перемаркировки</w:t>
      </w:r>
      <w:proofErr w:type="spellEnd"/>
      <w:r w:rsidRPr="009E1D9F">
        <w:rPr>
          <w:rFonts w:ascii="Times New Roman" w:hAnsi="Times New Roman" w:cs="Times New Roman"/>
          <w:bCs/>
          <w:sz w:val="26"/>
          <w:szCs w:val="26"/>
        </w:rPr>
        <w:t xml:space="preserve"> турбоагрегата ПР-6-35(5)1,2, ст. №1, с 6 МВт до 3 МВт составляет 21 МВт. </w:t>
      </w:r>
    </w:p>
    <w:p w:rsidR="00CA69E1" w:rsidRPr="009E1D9F" w:rsidRDefault="00CA69E1" w:rsidP="00CA69E1">
      <w:pPr>
        <w:pStyle w:val="ConsPlusNormal"/>
        <w:widowControl/>
        <w:ind w:firstLine="567"/>
        <w:jc w:val="both"/>
        <w:rPr>
          <w:rFonts w:ascii="Times New Roman" w:hAnsi="Times New Roman" w:cs="Times New Roman"/>
          <w:sz w:val="26"/>
          <w:szCs w:val="26"/>
        </w:rPr>
      </w:pPr>
      <w:r w:rsidRPr="009E1D9F">
        <w:rPr>
          <w:rFonts w:ascii="Times New Roman" w:hAnsi="Times New Roman" w:cs="Times New Roman"/>
          <w:sz w:val="26"/>
          <w:szCs w:val="26"/>
        </w:rPr>
        <w:lastRenderedPageBreak/>
        <w:t xml:space="preserve">К вспомогательному оборудованию станции относятся сетевые подогреватели ПСВ-200-7-15 – 4 шт., сетевые насосы СЭ-1250 – 4шт., а также </w:t>
      </w:r>
      <w:r>
        <w:rPr>
          <w:rFonts w:ascii="Times New Roman" w:hAnsi="Times New Roman" w:cs="Times New Roman"/>
          <w:sz w:val="26"/>
          <w:szCs w:val="26"/>
        </w:rPr>
        <w:t xml:space="preserve">оборудование </w:t>
      </w:r>
      <w:proofErr w:type="spellStart"/>
      <w:r w:rsidRPr="009E1D9F">
        <w:rPr>
          <w:rFonts w:ascii="Times New Roman" w:hAnsi="Times New Roman" w:cs="Times New Roman"/>
          <w:sz w:val="26"/>
          <w:szCs w:val="26"/>
        </w:rPr>
        <w:t>химцех</w:t>
      </w:r>
      <w:r>
        <w:rPr>
          <w:rFonts w:ascii="Times New Roman" w:hAnsi="Times New Roman" w:cs="Times New Roman"/>
          <w:sz w:val="26"/>
          <w:szCs w:val="26"/>
        </w:rPr>
        <w:t>а</w:t>
      </w:r>
      <w:proofErr w:type="spellEnd"/>
      <w:r w:rsidRPr="009E1D9F">
        <w:rPr>
          <w:rFonts w:ascii="Times New Roman" w:hAnsi="Times New Roman" w:cs="Times New Roman"/>
          <w:sz w:val="26"/>
          <w:szCs w:val="26"/>
        </w:rPr>
        <w:t xml:space="preserve"> и топливно-транспортн</w:t>
      </w:r>
      <w:r>
        <w:rPr>
          <w:rFonts w:ascii="Times New Roman" w:hAnsi="Times New Roman" w:cs="Times New Roman"/>
          <w:sz w:val="26"/>
          <w:szCs w:val="26"/>
        </w:rPr>
        <w:t>ого</w:t>
      </w:r>
      <w:r w:rsidRPr="009E1D9F">
        <w:rPr>
          <w:rFonts w:ascii="Times New Roman" w:hAnsi="Times New Roman" w:cs="Times New Roman"/>
          <w:sz w:val="26"/>
          <w:szCs w:val="26"/>
        </w:rPr>
        <w:t xml:space="preserve"> цех</w:t>
      </w:r>
      <w:r>
        <w:rPr>
          <w:rFonts w:ascii="Times New Roman" w:hAnsi="Times New Roman" w:cs="Times New Roman"/>
          <w:sz w:val="26"/>
          <w:szCs w:val="26"/>
        </w:rPr>
        <w:t>а</w:t>
      </w:r>
      <w:r w:rsidRPr="009E1D9F">
        <w:rPr>
          <w:rFonts w:ascii="Times New Roman" w:hAnsi="Times New Roman" w:cs="Times New Roman"/>
          <w:sz w:val="26"/>
          <w:szCs w:val="26"/>
        </w:rPr>
        <w:t>.</w:t>
      </w:r>
    </w:p>
    <w:p w:rsidR="00FD785D" w:rsidRPr="00120ED9" w:rsidRDefault="00FD785D" w:rsidP="00FD785D">
      <w:pPr>
        <w:pStyle w:val="ConsPlusNormal"/>
        <w:widowControl/>
        <w:ind w:firstLine="567"/>
        <w:jc w:val="both"/>
        <w:rPr>
          <w:rFonts w:ascii="Times New Roman" w:hAnsi="Times New Roman" w:cs="Times New Roman"/>
          <w:bCs/>
          <w:sz w:val="26"/>
          <w:szCs w:val="26"/>
        </w:rPr>
      </w:pPr>
      <w:r w:rsidRPr="007C6B2F">
        <w:rPr>
          <w:rFonts w:ascii="Times New Roman" w:hAnsi="Times New Roman" w:cs="Times New Roman"/>
          <w:bCs/>
          <w:sz w:val="26"/>
          <w:szCs w:val="26"/>
        </w:rPr>
        <w:t>Суммарная расчетная подключенная</w:t>
      </w:r>
      <w:r w:rsidRPr="009E1D9F">
        <w:rPr>
          <w:rFonts w:ascii="Times New Roman" w:hAnsi="Times New Roman" w:cs="Times New Roman"/>
          <w:bCs/>
          <w:sz w:val="26"/>
          <w:szCs w:val="26"/>
        </w:rPr>
        <w:t xml:space="preserve"> тепловая нагрузка на 01.01.20</w:t>
      </w:r>
      <w:r>
        <w:rPr>
          <w:rFonts w:ascii="Times New Roman" w:hAnsi="Times New Roman" w:cs="Times New Roman"/>
          <w:bCs/>
          <w:sz w:val="26"/>
          <w:szCs w:val="26"/>
        </w:rPr>
        <w:t>22 г.</w:t>
      </w:r>
      <w:r w:rsidRPr="009E1D9F">
        <w:rPr>
          <w:rFonts w:ascii="Times New Roman" w:hAnsi="Times New Roman" w:cs="Times New Roman"/>
          <w:bCs/>
          <w:sz w:val="26"/>
          <w:szCs w:val="26"/>
        </w:rPr>
        <w:t xml:space="preserve"> составляет </w:t>
      </w:r>
      <w:r>
        <w:rPr>
          <w:rFonts w:ascii="Times New Roman" w:hAnsi="Times New Roman" w:cs="Times New Roman"/>
          <w:bCs/>
          <w:sz w:val="26"/>
          <w:szCs w:val="26"/>
        </w:rPr>
        <w:t xml:space="preserve">101,198 </w:t>
      </w:r>
      <w:r w:rsidRPr="009E1D9F">
        <w:rPr>
          <w:rFonts w:ascii="Times New Roman" w:hAnsi="Times New Roman" w:cs="Times New Roman"/>
          <w:bCs/>
          <w:sz w:val="26"/>
          <w:szCs w:val="26"/>
        </w:rPr>
        <w:t>Гкал/ч</w:t>
      </w:r>
      <w:r>
        <w:rPr>
          <w:rFonts w:ascii="Times New Roman" w:hAnsi="Times New Roman" w:cs="Times New Roman"/>
          <w:bCs/>
          <w:sz w:val="26"/>
          <w:szCs w:val="26"/>
        </w:rPr>
        <w:t xml:space="preserve"> и ежегодно растет</w:t>
      </w:r>
      <w:r w:rsidRPr="009E1D9F">
        <w:rPr>
          <w:rFonts w:ascii="Times New Roman" w:hAnsi="Times New Roman" w:cs="Times New Roman"/>
          <w:bCs/>
          <w:sz w:val="26"/>
          <w:szCs w:val="26"/>
        </w:rPr>
        <w:t>, что обеспечивается работой паровых котлов</w:t>
      </w:r>
      <w:r>
        <w:rPr>
          <w:rFonts w:ascii="Times New Roman" w:hAnsi="Times New Roman" w:cs="Times New Roman"/>
          <w:bCs/>
          <w:sz w:val="26"/>
          <w:szCs w:val="26"/>
        </w:rPr>
        <w:t xml:space="preserve"> </w:t>
      </w:r>
      <w:r w:rsidRPr="009E1D9F">
        <w:rPr>
          <w:rFonts w:ascii="Times New Roman" w:hAnsi="Times New Roman" w:cs="Times New Roman"/>
          <w:bCs/>
          <w:sz w:val="26"/>
          <w:szCs w:val="26"/>
        </w:rPr>
        <w:t xml:space="preserve">в течение большей части отопительного периода. </w:t>
      </w:r>
      <w:r w:rsidRPr="00120ED9">
        <w:rPr>
          <w:rFonts w:ascii="Times New Roman" w:hAnsi="Times New Roman" w:cs="Times New Roman"/>
          <w:bCs/>
          <w:sz w:val="26"/>
          <w:szCs w:val="26"/>
        </w:rPr>
        <w:t xml:space="preserve">Потребление </w:t>
      </w:r>
      <w:r>
        <w:rPr>
          <w:rFonts w:ascii="Times New Roman" w:hAnsi="Times New Roman" w:cs="Times New Roman"/>
          <w:bCs/>
          <w:sz w:val="26"/>
          <w:szCs w:val="26"/>
        </w:rPr>
        <w:t xml:space="preserve">топлива </w:t>
      </w:r>
      <w:r w:rsidRPr="00120ED9">
        <w:rPr>
          <w:rFonts w:ascii="Times New Roman" w:hAnsi="Times New Roman" w:cs="Times New Roman"/>
          <w:bCs/>
          <w:sz w:val="26"/>
          <w:szCs w:val="26"/>
        </w:rPr>
        <w:t>на производство тепловой и электрической энергии в 202</w:t>
      </w:r>
      <w:r>
        <w:rPr>
          <w:rFonts w:ascii="Times New Roman" w:hAnsi="Times New Roman" w:cs="Times New Roman"/>
          <w:bCs/>
          <w:sz w:val="26"/>
          <w:szCs w:val="26"/>
        </w:rPr>
        <w:t>1</w:t>
      </w:r>
      <w:r w:rsidRPr="00120ED9">
        <w:rPr>
          <w:rFonts w:ascii="Times New Roman" w:hAnsi="Times New Roman" w:cs="Times New Roman"/>
          <w:bCs/>
          <w:sz w:val="26"/>
          <w:szCs w:val="26"/>
        </w:rPr>
        <w:t xml:space="preserve"> г. составило</w:t>
      </w:r>
      <w:r>
        <w:rPr>
          <w:rFonts w:ascii="Times New Roman" w:hAnsi="Times New Roman" w:cs="Times New Roman"/>
          <w:bCs/>
          <w:sz w:val="26"/>
          <w:szCs w:val="26"/>
        </w:rPr>
        <w:t>:</w:t>
      </w:r>
      <w:r w:rsidRPr="00120ED9">
        <w:rPr>
          <w:rFonts w:ascii="Times New Roman" w:hAnsi="Times New Roman" w:cs="Times New Roman"/>
          <w:bCs/>
          <w:sz w:val="26"/>
          <w:szCs w:val="26"/>
        </w:rPr>
        <w:t xml:space="preserve"> мазута – </w:t>
      </w:r>
      <w:r>
        <w:rPr>
          <w:rFonts w:ascii="Times New Roman" w:hAnsi="Times New Roman" w:cs="Times New Roman"/>
          <w:bCs/>
          <w:sz w:val="26"/>
          <w:szCs w:val="26"/>
        </w:rPr>
        <w:t>6,87</w:t>
      </w:r>
      <w:r w:rsidRPr="00120ED9">
        <w:rPr>
          <w:rFonts w:ascii="Times New Roman" w:hAnsi="Times New Roman" w:cs="Times New Roman"/>
          <w:bCs/>
          <w:sz w:val="26"/>
          <w:szCs w:val="26"/>
        </w:rPr>
        <w:t xml:space="preserve"> тыс. т, каменного угля – </w:t>
      </w:r>
      <w:r>
        <w:rPr>
          <w:rFonts w:ascii="Times New Roman" w:hAnsi="Times New Roman" w:cs="Times New Roman"/>
          <w:bCs/>
          <w:sz w:val="26"/>
          <w:szCs w:val="26"/>
        </w:rPr>
        <w:t>78,726</w:t>
      </w:r>
      <w:r w:rsidRPr="00120ED9">
        <w:rPr>
          <w:rFonts w:ascii="Times New Roman" w:hAnsi="Times New Roman" w:cs="Times New Roman"/>
          <w:bCs/>
          <w:sz w:val="26"/>
          <w:szCs w:val="26"/>
        </w:rPr>
        <w:t xml:space="preserve"> тыс. т</w:t>
      </w:r>
      <w:r>
        <w:rPr>
          <w:rFonts w:ascii="Times New Roman" w:hAnsi="Times New Roman" w:cs="Times New Roman"/>
          <w:bCs/>
          <w:sz w:val="26"/>
          <w:szCs w:val="26"/>
        </w:rPr>
        <w:t>, что значительно превысило плановые значения</w:t>
      </w:r>
      <w:r w:rsidRPr="00120ED9">
        <w:rPr>
          <w:rFonts w:ascii="Times New Roman" w:hAnsi="Times New Roman" w:cs="Times New Roman"/>
          <w:bCs/>
          <w:sz w:val="26"/>
          <w:szCs w:val="26"/>
        </w:rPr>
        <w:t>.</w:t>
      </w:r>
      <w:r>
        <w:rPr>
          <w:rFonts w:ascii="Times New Roman" w:hAnsi="Times New Roman" w:cs="Times New Roman"/>
          <w:bCs/>
          <w:sz w:val="26"/>
          <w:szCs w:val="26"/>
        </w:rPr>
        <w:t xml:space="preserve"> В дальнейшем потребление торфа не планируется. </w:t>
      </w:r>
      <w:r w:rsidRPr="008A613E">
        <w:rPr>
          <w:rFonts w:ascii="Times New Roman" w:hAnsi="Times New Roman" w:cs="Times New Roman"/>
          <w:bCs/>
          <w:sz w:val="26"/>
          <w:szCs w:val="26"/>
        </w:rPr>
        <w:t>Шарьинская ТЭЦ полностью перешла на сжигание каменного угля с августа 2020 года.</w:t>
      </w:r>
    </w:p>
    <w:p w:rsidR="00FD785D" w:rsidRPr="009F3D0E" w:rsidRDefault="00FD785D" w:rsidP="00FD785D">
      <w:pPr>
        <w:pStyle w:val="ConsPlusNormal"/>
        <w:widowControl/>
        <w:ind w:firstLine="567"/>
        <w:jc w:val="both"/>
        <w:rPr>
          <w:rFonts w:ascii="Times New Roman" w:hAnsi="Times New Roman" w:cs="Times New Roman"/>
          <w:bCs/>
          <w:sz w:val="26"/>
          <w:szCs w:val="26"/>
        </w:rPr>
      </w:pPr>
      <w:r w:rsidRPr="00120ED9">
        <w:rPr>
          <w:rFonts w:ascii="Times New Roman" w:hAnsi="Times New Roman" w:cs="Times New Roman"/>
          <w:bCs/>
          <w:sz w:val="26"/>
          <w:szCs w:val="26"/>
        </w:rPr>
        <w:t xml:space="preserve">За период, предшествующий актуализации схемы теплоснабжения, произошли изменения в топливном балансе ТЭЦ. Потребление мазута </w:t>
      </w:r>
      <w:r>
        <w:rPr>
          <w:rFonts w:ascii="Times New Roman" w:hAnsi="Times New Roman" w:cs="Times New Roman"/>
          <w:bCs/>
          <w:sz w:val="26"/>
          <w:szCs w:val="26"/>
        </w:rPr>
        <w:t>возросло в 1,7</w:t>
      </w:r>
      <w:r w:rsidRPr="00120ED9">
        <w:rPr>
          <w:rFonts w:ascii="Times New Roman" w:hAnsi="Times New Roman" w:cs="Times New Roman"/>
          <w:bCs/>
          <w:sz w:val="26"/>
          <w:szCs w:val="26"/>
        </w:rPr>
        <w:t xml:space="preserve"> раза</w:t>
      </w:r>
      <w:r>
        <w:rPr>
          <w:rFonts w:ascii="Times New Roman" w:hAnsi="Times New Roman" w:cs="Times New Roman"/>
          <w:bCs/>
          <w:sz w:val="26"/>
          <w:szCs w:val="26"/>
        </w:rPr>
        <w:t>, потребление</w:t>
      </w:r>
      <w:r w:rsidRPr="00120ED9">
        <w:rPr>
          <w:rFonts w:ascii="Times New Roman" w:hAnsi="Times New Roman" w:cs="Times New Roman"/>
          <w:bCs/>
          <w:sz w:val="26"/>
          <w:szCs w:val="26"/>
        </w:rPr>
        <w:t xml:space="preserve"> каменного угля </w:t>
      </w:r>
      <w:r>
        <w:rPr>
          <w:rFonts w:ascii="Times New Roman" w:hAnsi="Times New Roman" w:cs="Times New Roman"/>
          <w:bCs/>
          <w:sz w:val="26"/>
          <w:szCs w:val="26"/>
        </w:rPr>
        <w:t>возросло в 1,22 раза, что объясняется, прежде всего, значительным физическим износом котлов</w:t>
      </w:r>
      <w:r w:rsidRPr="00120ED9">
        <w:rPr>
          <w:rFonts w:ascii="Times New Roman" w:hAnsi="Times New Roman" w:cs="Times New Roman"/>
          <w:bCs/>
          <w:sz w:val="26"/>
          <w:szCs w:val="26"/>
        </w:rPr>
        <w:t>.</w:t>
      </w:r>
    </w:p>
    <w:p w:rsidR="00FD785D" w:rsidRPr="009E1D9F" w:rsidRDefault="00FD785D" w:rsidP="00FD785D">
      <w:pPr>
        <w:pStyle w:val="ConsPlusNormal"/>
        <w:widowControl/>
        <w:ind w:firstLine="567"/>
        <w:jc w:val="both"/>
        <w:rPr>
          <w:rFonts w:ascii="Times New Roman" w:hAnsi="Times New Roman" w:cs="Times New Roman"/>
          <w:sz w:val="26"/>
          <w:szCs w:val="26"/>
        </w:rPr>
      </w:pPr>
      <w:r w:rsidRPr="009E1D9F">
        <w:rPr>
          <w:rFonts w:ascii="Times New Roman" w:hAnsi="Times New Roman" w:cs="Times New Roman"/>
          <w:bCs/>
          <w:sz w:val="26"/>
          <w:szCs w:val="26"/>
        </w:rPr>
        <w:t xml:space="preserve"> </w:t>
      </w:r>
      <w:r>
        <w:rPr>
          <w:rFonts w:ascii="Times New Roman" w:hAnsi="Times New Roman" w:cs="Times New Roman"/>
          <w:bCs/>
          <w:sz w:val="26"/>
          <w:szCs w:val="26"/>
        </w:rPr>
        <w:t xml:space="preserve">Котлы на ТЭЦ давно отработали </w:t>
      </w:r>
      <w:r w:rsidRPr="009E1D9F">
        <w:rPr>
          <w:rFonts w:ascii="Times New Roman" w:hAnsi="Times New Roman" w:cs="Times New Roman"/>
          <w:bCs/>
          <w:sz w:val="26"/>
          <w:szCs w:val="26"/>
        </w:rPr>
        <w:t xml:space="preserve">свой </w:t>
      </w:r>
      <w:r>
        <w:rPr>
          <w:rFonts w:ascii="Times New Roman" w:hAnsi="Times New Roman" w:cs="Times New Roman"/>
          <w:bCs/>
          <w:sz w:val="26"/>
          <w:szCs w:val="26"/>
        </w:rPr>
        <w:t xml:space="preserve">нормативный </w:t>
      </w:r>
      <w:r w:rsidRPr="009E1D9F">
        <w:rPr>
          <w:rFonts w:ascii="Times New Roman" w:hAnsi="Times New Roman" w:cs="Times New Roman"/>
          <w:bCs/>
          <w:sz w:val="26"/>
          <w:szCs w:val="26"/>
        </w:rPr>
        <w:t xml:space="preserve">ресурс. Для продления срока эксплуатации требуется каждые 2-4 года их техническое освидетельствование, что требует финансовых затрат </w:t>
      </w:r>
      <w:r>
        <w:rPr>
          <w:rFonts w:ascii="Times New Roman" w:hAnsi="Times New Roman" w:cs="Times New Roman"/>
          <w:bCs/>
          <w:sz w:val="26"/>
          <w:szCs w:val="26"/>
        </w:rPr>
        <w:t xml:space="preserve">на их ремонт </w:t>
      </w:r>
      <w:r w:rsidRPr="009E1D9F">
        <w:rPr>
          <w:rFonts w:ascii="Times New Roman" w:hAnsi="Times New Roman" w:cs="Times New Roman"/>
          <w:bCs/>
          <w:sz w:val="26"/>
          <w:szCs w:val="26"/>
        </w:rPr>
        <w:t>и еще более повышает себестоимость продукции.</w:t>
      </w:r>
      <w:r>
        <w:rPr>
          <w:rFonts w:ascii="Times New Roman" w:hAnsi="Times New Roman" w:cs="Times New Roman"/>
          <w:bCs/>
          <w:sz w:val="26"/>
          <w:szCs w:val="26"/>
        </w:rPr>
        <w:t xml:space="preserve"> В 2021 году затраты на ремонт основного и вспомогательного оборудования станции составили 21,9 млн. руб.</w:t>
      </w:r>
      <w:r w:rsidRPr="009E1D9F">
        <w:rPr>
          <w:rFonts w:ascii="Times New Roman" w:hAnsi="Times New Roman" w:cs="Times New Roman"/>
          <w:bCs/>
          <w:sz w:val="26"/>
          <w:szCs w:val="26"/>
        </w:rPr>
        <w:t xml:space="preserve"> </w:t>
      </w:r>
      <w:r w:rsidRPr="009E1D9F">
        <w:rPr>
          <w:rFonts w:ascii="Times New Roman" w:hAnsi="Times New Roman" w:cs="Times New Roman"/>
          <w:sz w:val="26"/>
          <w:szCs w:val="26"/>
        </w:rPr>
        <w:t xml:space="preserve">Год </w:t>
      </w:r>
      <w:r>
        <w:rPr>
          <w:rFonts w:ascii="Times New Roman" w:hAnsi="Times New Roman" w:cs="Times New Roman"/>
          <w:sz w:val="26"/>
          <w:szCs w:val="26"/>
        </w:rPr>
        <w:t xml:space="preserve">последнего освидетельствования </w:t>
      </w:r>
      <w:r w:rsidRPr="009E1D9F">
        <w:rPr>
          <w:rFonts w:ascii="Times New Roman" w:hAnsi="Times New Roman" w:cs="Times New Roman"/>
          <w:sz w:val="26"/>
          <w:szCs w:val="26"/>
        </w:rPr>
        <w:t xml:space="preserve">котлов при допуске в эксплуатацию </w:t>
      </w:r>
      <w:r>
        <w:rPr>
          <w:rFonts w:ascii="Times New Roman" w:hAnsi="Times New Roman" w:cs="Times New Roman"/>
          <w:sz w:val="26"/>
          <w:szCs w:val="26"/>
        </w:rPr>
        <w:t xml:space="preserve">после ремонтов и год продления </w:t>
      </w:r>
      <w:r w:rsidRPr="009E1D9F">
        <w:rPr>
          <w:rFonts w:ascii="Times New Roman" w:hAnsi="Times New Roman" w:cs="Times New Roman"/>
          <w:sz w:val="26"/>
          <w:szCs w:val="26"/>
        </w:rPr>
        <w:t>ресурса приведены в таблице 1.2.1.</w:t>
      </w:r>
      <w:r>
        <w:rPr>
          <w:rFonts w:ascii="Times New Roman" w:hAnsi="Times New Roman" w:cs="Times New Roman"/>
          <w:sz w:val="26"/>
          <w:szCs w:val="26"/>
        </w:rPr>
        <w:t xml:space="preserve"> </w:t>
      </w:r>
      <w:r w:rsidRPr="009E1D9F">
        <w:rPr>
          <w:rFonts w:ascii="Times New Roman" w:hAnsi="Times New Roman" w:cs="Times New Roman"/>
          <w:bCs/>
          <w:sz w:val="26"/>
          <w:szCs w:val="26"/>
        </w:rPr>
        <w:t xml:space="preserve">Шарьинская ТЭЦ является субъектом </w:t>
      </w:r>
      <w:r w:rsidRPr="008A613E">
        <w:rPr>
          <w:rFonts w:ascii="Times New Roman" w:hAnsi="Times New Roman" w:cs="Times New Roman"/>
          <w:bCs/>
          <w:sz w:val="26"/>
          <w:szCs w:val="26"/>
        </w:rPr>
        <w:t xml:space="preserve">розничного </w:t>
      </w:r>
      <w:r w:rsidRPr="009E1D9F">
        <w:rPr>
          <w:rFonts w:ascii="Times New Roman" w:hAnsi="Times New Roman" w:cs="Times New Roman"/>
          <w:bCs/>
          <w:sz w:val="26"/>
          <w:szCs w:val="26"/>
        </w:rPr>
        <w:t>рынка электроэнергии.</w:t>
      </w:r>
    </w:p>
    <w:p w:rsidR="00FD785D" w:rsidRDefault="00FD785D" w:rsidP="00FD785D">
      <w:pPr>
        <w:pStyle w:val="ConsPlusNormal"/>
        <w:widowControl/>
        <w:spacing w:before="120" w:after="120"/>
        <w:ind w:firstLine="567"/>
        <w:jc w:val="center"/>
        <w:rPr>
          <w:rFonts w:ascii="Times New Roman" w:hAnsi="Times New Roman" w:cs="Times New Roman"/>
          <w:sz w:val="24"/>
          <w:szCs w:val="24"/>
        </w:rPr>
      </w:pPr>
      <w:r w:rsidRPr="009E1D9F">
        <w:rPr>
          <w:rFonts w:ascii="Times New Roman" w:hAnsi="Times New Roman" w:cs="Times New Roman"/>
          <w:sz w:val="26"/>
          <w:szCs w:val="26"/>
        </w:rPr>
        <w:t>Таблица 1.2.1</w:t>
      </w:r>
      <w:r>
        <w:rPr>
          <w:rFonts w:ascii="Times New Roman" w:hAnsi="Times New Roman" w:cs="Times New Roman"/>
          <w:sz w:val="26"/>
          <w:szCs w:val="26"/>
        </w:rPr>
        <w:t xml:space="preserve">. </w:t>
      </w:r>
      <w:r w:rsidRPr="009E1D9F">
        <w:rPr>
          <w:rFonts w:ascii="Times New Roman" w:hAnsi="Times New Roman" w:cs="Times New Roman"/>
          <w:sz w:val="26"/>
          <w:szCs w:val="26"/>
        </w:rPr>
        <w:t xml:space="preserve">Характеристика основного оборудования </w:t>
      </w:r>
      <w:r w:rsidRPr="009E1D9F">
        <w:rPr>
          <w:rFonts w:ascii="Times New Roman" w:hAnsi="Times New Roman" w:cs="Times New Roman"/>
          <w:bCs/>
          <w:sz w:val="26"/>
          <w:szCs w:val="26"/>
        </w:rPr>
        <w:t>Шарьинская ТЭЦ</w:t>
      </w:r>
    </w:p>
    <w:tbl>
      <w:tblPr>
        <w:tblW w:w="10428"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410"/>
        <w:gridCol w:w="700"/>
        <w:gridCol w:w="1746"/>
        <w:gridCol w:w="1866"/>
        <w:gridCol w:w="1267"/>
        <w:gridCol w:w="2439"/>
      </w:tblGrid>
      <w:tr w:rsidR="00FD785D" w:rsidRPr="00136CE0" w:rsidTr="001B2893">
        <w:tc>
          <w:tcPr>
            <w:tcW w:w="2410" w:type="dxa"/>
            <w:shd w:val="clear" w:color="auto" w:fill="auto"/>
            <w:vAlign w:val="center"/>
          </w:tcPr>
          <w:p w:rsidR="00FD785D" w:rsidRPr="00B30341" w:rsidRDefault="00FD785D" w:rsidP="001B2893">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Марка оборудования</w:t>
            </w:r>
          </w:p>
        </w:tc>
        <w:tc>
          <w:tcPr>
            <w:tcW w:w="700" w:type="dxa"/>
            <w:shd w:val="clear" w:color="auto" w:fill="auto"/>
            <w:vAlign w:val="center"/>
          </w:tcPr>
          <w:p w:rsidR="00FD785D" w:rsidRPr="00B30341" w:rsidRDefault="00FD785D" w:rsidP="001B2893">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Ст. №</w:t>
            </w:r>
          </w:p>
        </w:tc>
        <w:tc>
          <w:tcPr>
            <w:tcW w:w="1746" w:type="dxa"/>
          </w:tcPr>
          <w:p w:rsidR="00FD785D" w:rsidRPr="00B30341" w:rsidRDefault="00FD785D" w:rsidP="001B2893">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 xml:space="preserve">Располагаемая тепловая мощность, Гкал/ч </w:t>
            </w:r>
          </w:p>
        </w:tc>
        <w:tc>
          <w:tcPr>
            <w:tcW w:w="1866" w:type="dxa"/>
            <w:shd w:val="clear" w:color="auto" w:fill="auto"/>
          </w:tcPr>
          <w:p w:rsidR="00FD785D" w:rsidRPr="00B30341" w:rsidRDefault="00FD785D" w:rsidP="001B2893">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 xml:space="preserve">Год последнего </w:t>
            </w:r>
            <w:proofErr w:type="spellStart"/>
            <w:r w:rsidRPr="00B30341">
              <w:rPr>
                <w:rFonts w:ascii="Times New Roman" w:hAnsi="Times New Roman" w:cs="Times New Roman"/>
                <w:sz w:val="24"/>
                <w:szCs w:val="24"/>
              </w:rPr>
              <w:t>освидетельство-вания</w:t>
            </w:r>
            <w:proofErr w:type="spellEnd"/>
          </w:p>
        </w:tc>
        <w:tc>
          <w:tcPr>
            <w:tcW w:w="1267" w:type="dxa"/>
            <w:shd w:val="clear" w:color="auto" w:fill="auto"/>
            <w:vAlign w:val="center"/>
          </w:tcPr>
          <w:p w:rsidR="00FD785D" w:rsidRPr="00B30341" w:rsidRDefault="00FD785D" w:rsidP="001B2893">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Год продления ресурса</w:t>
            </w:r>
          </w:p>
        </w:tc>
        <w:tc>
          <w:tcPr>
            <w:tcW w:w="2439" w:type="dxa"/>
            <w:shd w:val="clear" w:color="auto" w:fill="auto"/>
            <w:vAlign w:val="center"/>
          </w:tcPr>
          <w:p w:rsidR="00FD785D" w:rsidRPr="00B30341" w:rsidRDefault="00FD785D" w:rsidP="001B2893">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Примечание</w:t>
            </w:r>
          </w:p>
        </w:tc>
      </w:tr>
      <w:tr w:rsidR="00FD785D" w:rsidRPr="00136CE0" w:rsidTr="001B2893">
        <w:tc>
          <w:tcPr>
            <w:tcW w:w="241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70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w:t>
            </w:r>
          </w:p>
        </w:tc>
        <w:tc>
          <w:tcPr>
            <w:tcW w:w="1746" w:type="dxa"/>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09.2020</w:t>
            </w:r>
          </w:p>
        </w:tc>
        <w:tc>
          <w:tcPr>
            <w:tcW w:w="1267"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08.2024</w:t>
            </w:r>
          </w:p>
        </w:tc>
        <w:tc>
          <w:tcPr>
            <w:tcW w:w="2439" w:type="dxa"/>
            <w:shd w:val="clear" w:color="auto" w:fill="auto"/>
            <w:vAlign w:val="center"/>
          </w:tcPr>
          <w:p w:rsidR="00FD785D" w:rsidRPr="00DB2D76" w:rsidRDefault="00FD785D" w:rsidP="001B2893">
            <w:pPr>
              <w:jc w:val="center"/>
              <w:rPr>
                <w:szCs w:val="24"/>
              </w:rPr>
            </w:pPr>
            <w:r w:rsidRPr="00DB2D76">
              <w:rPr>
                <w:szCs w:val="24"/>
              </w:rPr>
              <w:t>В работе</w:t>
            </w:r>
          </w:p>
        </w:tc>
      </w:tr>
      <w:tr w:rsidR="00FD785D" w:rsidRPr="00136CE0" w:rsidTr="001B2893">
        <w:tc>
          <w:tcPr>
            <w:tcW w:w="241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70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w:t>
            </w:r>
          </w:p>
        </w:tc>
        <w:tc>
          <w:tcPr>
            <w:tcW w:w="1746" w:type="dxa"/>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09.2019</w:t>
            </w:r>
          </w:p>
        </w:tc>
        <w:tc>
          <w:tcPr>
            <w:tcW w:w="1267"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09.2023</w:t>
            </w:r>
          </w:p>
        </w:tc>
        <w:tc>
          <w:tcPr>
            <w:tcW w:w="2439" w:type="dxa"/>
            <w:shd w:val="clear" w:color="auto" w:fill="auto"/>
            <w:vAlign w:val="center"/>
          </w:tcPr>
          <w:p w:rsidR="00FD785D" w:rsidRPr="00DB2D76" w:rsidRDefault="00FD785D" w:rsidP="001B2893">
            <w:pPr>
              <w:jc w:val="center"/>
              <w:rPr>
                <w:szCs w:val="24"/>
              </w:rPr>
            </w:pPr>
            <w:r w:rsidRPr="00DB2D76">
              <w:rPr>
                <w:szCs w:val="24"/>
              </w:rPr>
              <w:t>В работе</w:t>
            </w:r>
          </w:p>
        </w:tc>
      </w:tr>
      <w:tr w:rsidR="00FD785D" w:rsidRPr="00136CE0" w:rsidTr="001B2893">
        <w:tc>
          <w:tcPr>
            <w:tcW w:w="241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70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3</w:t>
            </w:r>
          </w:p>
        </w:tc>
        <w:tc>
          <w:tcPr>
            <w:tcW w:w="1746" w:type="dxa"/>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w:t>
            </w:r>
            <w:r>
              <w:rPr>
                <w:rFonts w:ascii="Times New Roman" w:hAnsi="Times New Roman" w:cs="Times New Roman"/>
                <w:sz w:val="24"/>
                <w:szCs w:val="24"/>
              </w:rPr>
              <w:t>21</w:t>
            </w:r>
          </w:p>
        </w:tc>
        <w:tc>
          <w:tcPr>
            <w:tcW w:w="1267"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w:t>
            </w:r>
            <w:r>
              <w:rPr>
                <w:rFonts w:ascii="Times New Roman" w:hAnsi="Times New Roman" w:cs="Times New Roman"/>
                <w:sz w:val="24"/>
                <w:szCs w:val="24"/>
              </w:rPr>
              <w:t>9</w:t>
            </w:r>
            <w:r w:rsidRPr="00DB2D76">
              <w:rPr>
                <w:rFonts w:ascii="Times New Roman" w:hAnsi="Times New Roman" w:cs="Times New Roman"/>
                <w:sz w:val="24"/>
                <w:szCs w:val="24"/>
              </w:rPr>
              <w:t>.202</w:t>
            </w:r>
            <w:r>
              <w:rPr>
                <w:rFonts w:ascii="Times New Roman" w:hAnsi="Times New Roman" w:cs="Times New Roman"/>
                <w:sz w:val="24"/>
                <w:szCs w:val="24"/>
              </w:rPr>
              <w:t>5</w:t>
            </w:r>
          </w:p>
        </w:tc>
        <w:tc>
          <w:tcPr>
            <w:tcW w:w="2439" w:type="dxa"/>
            <w:shd w:val="clear" w:color="auto" w:fill="auto"/>
            <w:vAlign w:val="center"/>
          </w:tcPr>
          <w:p w:rsidR="00FD785D" w:rsidRPr="00DB2D76" w:rsidRDefault="00FD785D" w:rsidP="001B2893">
            <w:pPr>
              <w:jc w:val="center"/>
              <w:rPr>
                <w:szCs w:val="24"/>
              </w:rPr>
            </w:pPr>
            <w:r w:rsidRPr="00DB2D76">
              <w:rPr>
                <w:szCs w:val="24"/>
              </w:rPr>
              <w:t>В работе</w:t>
            </w:r>
          </w:p>
        </w:tc>
      </w:tr>
      <w:tr w:rsidR="00FD785D" w:rsidRPr="00136CE0" w:rsidTr="001B2893">
        <w:tc>
          <w:tcPr>
            <w:tcW w:w="241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Т-35-40</w:t>
            </w:r>
          </w:p>
        </w:tc>
        <w:tc>
          <w:tcPr>
            <w:tcW w:w="70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w:t>
            </w:r>
          </w:p>
        </w:tc>
        <w:tc>
          <w:tcPr>
            <w:tcW w:w="1746" w:type="dxa"/>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08.2019</w:t>
            </w:r>
          </w:p>
        </w:tc>
        <w:tc>
          <w:tcPr>
            <w:tcW w:w="1267"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08.2023</w:t>
            </w:r>
          </w:p>
        </w:tc>
        <w:tc>
          <w:tcPr>
            <w:tcW w:w="2439" w:type="dxa"/>
            <w:shd w:val="clear" w:color="auto" w:fill="auto"/>
            <w:vAlign w:val="center"/>
          </w:tcPr>
          <w:p w:rsidR="00FD785D" w:rsidRPr="00DB2D76" w:rsidRDefault="00FD785D" w:rsidP="001B2893">
            <w:pPr>
              <w:jc w:val="center"/>
              <w:rPr>
                <w:szCs w:val="24"/>
              </w:rPr>
            </w:pPr>
            <w:r w:rsidRPr="00DB2D76">
              <w:rPr>
                <w:szCs w:val="24"/>
              </w:rPr>
              <w:t>В работе</w:t>
            </w:r>
          </w:p>
        </w:tc>
      </w:tr>
      <w:tr w:rsidR="00FD785D" w:rsidRPr="00136CE0" w:rsidTr="001B2893">
        <w:tc>
          <w:tcPr>
            <w:tcW w:w="241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БКЗ-75-39ГМА</w:t>
            </w:r>
          </w:p>
        </w:tc>
        <w:tc>
          <w:tcPr>
            <w:tcW w:w="70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5</w:t>
            </w:r>
          </w:p>
        </w:tc>
        <w:tc>
          <w:tcPr>
            <w:tcW w:w="1746" w:type="dxa"/>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48,65</w:t>
            </w:r>
          </w:p>
        </w:tc>
        <w:tc>
          <w:tcPr>
            <w:tcW w:w="1866"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 xml:space="preserve">Выведен из </w:t>
            </w:r>
            <w:proofErr w:type="spellStart"/>
            <w:r w:rsidRPr="00DB2D76">
              <w:rPr>
                <w:rFonts w:ascii="Times New Roman" w:hAnsi="Times New Roman" w:cs="Times New Roman"/>
                <w:sz w:val="24"/>
                <w:szCs w:val="24"/>
              </w:rPr>
              <w:t>эксплуат</w:t>
            </w:r>
            <w:proofErr w:type="spellEnd"/>
            <w:r w:rsidRPr="00DB2D76">
              <w:rPr>
                <w:rFonts w:ascii="Times New Roman" w:hAnsi="Times New Roman" w:cs="Times New Roman"/>
                <w:sz w:val="24"/>
                <w:szCs w:val="24"/>
              </w:rPr>
              <w:t>.</w:t>
            </w:r>
          </w:p>
        </w:tc>
      </w:tr>
      <w:tr w:rsidR="00FD785D" w:rsidRPr="00136CE0" w:rsidTr="001B2893">
        <w:tc>
          <w:tcPr>
            <w:tcW w:w="241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БКЗ-75-39ГМА</w:t>
            </w:r>
          </w:p>
        </w:tc>
        <w:tc>
          <w:tcPr>
            <w:tcW w:w="70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6</w:t>
            </w:r>
          </w:p>
        </w:tc>
        <w:tc>
          <w:tcPr>
            <w:tcW w:w="1746" w:type="dxa"/>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48,65</w:t>
            </w:r>
          </w:p>
        </w:tc>
        <w:tc>
          <w:tcPr>
            <w:tcW w:w="1866"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 xml:space="preserve">Выведен из </w:t>
            </w:r>
            <w:proofErr w:type="spellStart"/>
            <w:r w:rsidRPr="00DB2D76">
              <w:rPr>
                <w:rFonts w:ascii="Times New Roman" w:hAnsi="Times New Roman" w:cs="Times New Roman"/>
                <w:sz w:val="24"/>
                <w:szCs w:val="24"/>
              </w:rPr>
              <w:t>эксплуат</w:t>
            </w:r>
            <w:proofErr w:type="spellEnd"/>
            <w:r w:rsidRPr="00DB2D76">
              <w:rPr>
                <w:rFonts w:ascii="Times New Roman" w:hAnsi="Times New Roman" w:cs="Times New Roman"/>
                <w:sz w:val="24"/>
                <w:szCs w:val="24"/>
              </w:rPr>
              <w:t>.</w:t>
            </w:r>
          </w:p>
        </w:tc>
      </w:tr>
      <w:tr w:rsidR="00FD785D" w:rsidRPr="00136CE0" w:rsidTr="001B2893">
        <w:tc>
          <w:tcPr>
            <w:tcW w:w="241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КВГМ-100-150</w:t>
            </w:r>
          </w:p>
        </w:tc>
        <w:tc>
          <w:tcPr>
            <w:tcW w:w="70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w:t>
            </w:r>
          </w:p>
        </w:tc>
        <w:tc>
          <w:tcPr>
            <w:tcW w:w="1746" w:type="dxa"/>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78,3</w:t>
            </w:r>
          </w:p>
        </w:tc>
        <w:tc>
          <w:tcPr>
            <w:tcW w:w="1866"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09.2020</w:t>
            </w:r>
          </w:p>
        </w:tc>
        <w:tc>
          <w:tcPr>
            <w:tcW w:w="1267"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08.2014</w:t>
            </w:r>
          </w:p>
        </w:tc>
        <w:tc>
          <w:tcPr>
            <w:tcW w:w="2439"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 работе</w:t>
            </w:r>
          </w:p>
        </w:tc>
      </w:tr>
      <w:tr w:rsidR="00FD785D" w:rsidRPr="00136CE0" w:rsidTr="001B2893">
        <w:tc>
          <w:tcPr>
            <w:tcW w:w="241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КВГМ-100-150</w:t>
            </w:r>
          </w:p>
        </w:tc>
        <w:tc>
          <w:tcPr>
            <w:tcW w:w="70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w:t>
            </w:r>
          </w:p>
        </w:tc>
        <w:tc>
          <w:tcPr>
            <w:tcW w:w="1746" w:type="dxa"/>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80,7</w:t>
            </w:r>
          </w:p>
        </w:tc>
        <w:tc>
          <w:tcPr>
            <w:tcW w:w="1866"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 xml:space="preserve">Выведен из </w:t>
            </w:r>
            <w:proofErr w:type="spellStart"/>
            <w:r w:rsidRPr="00DB2D76">
              <w:rPr>
                <w:rFonts w:ascii="Times New Roman" w:hAnsi="Times New Roman" w:cs="Times New Roman"/>
                <w:sz w:val="24"/>
                <w:szCs w:val="24"/>
              </w:rPr>
              <w:t>эксплуат</w:t>
            </w:r>
            <w:proofErr w:type="spellEnd"/>
            <w:r w:rsidRPr="00DB2D76">
              <w:rPr>
                <w:rFonts w:ascii="Times New Roman" w:hAnsi="Times New Roman" w:cs="Times New Roman"/>
                <w:sz w:val="24"/>
                <w:szCs w:val="24"/>
              </w:rPr>
              <w:t>.</w:t>
            </w:r>
          </w:p>
        </w:tc>
      </w:tr>
      <w:tr w:rsidR="00FD785D" w:rsidRPr="00136CE0" w:rsidTr="001B2893">
        <w:tc>
          <w:tcPr>
            <w:tcW w:w="241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bCs/>
                <w:sz w:val="24"/>
                <w:szCs w:val="24"/>
              </w:rPr>
            </w:pPr>
            <w:r w:rsidRPr="00DB2D76">
              <w:rPr>
                <w:rFonts w:ascii="Times New Roman" w:hAnsi="Times New Roman" w:cs="Times New Roman"/>
                <w:sz w:val="24"/>
                <w:szCs w:val="24"/>
              </w:rPr>
              <w:t>ПСВ-200-7-15 – 4 шт.</w:t>
            </w:r>
          </w:p>
        </w:tc>
        <w:tc>
          <w:tcPr>
            <w:tcW w:w="700"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p>
        </w:tc>
        <w:tc>
          <w:tcPr>
            <w:tcW w:w="1746" w:type="dxa"/>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128,0</w:t>
            </w:r>
          </w:p>
        </w:tc>
        <w:tc>
          <w:tcPr>
            <w:tcW w:w="1866"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10.2015</w:t>
            </w:r>
          </w:p>
        </w:tc>
        <w:tc>
          <w:tcPr>
            <w:tcW w:w="1267" w:type="dxa"/>
            <w:shd w:val="clear" w:color="auto" w:fill="auto"/>
            <w:vAlign w:val="center"/>
          </w:tcPr>
          <w:p w:rsidR="00FD785D" w:rsidRPr="00DB2D76" w:rsidRDefault="00FD785D" w:rsidP="001B2893">
            <w:pPr>
              <w:pStyle w:val="ConsPlusNormal"/>
              <w:widowControl/>
              <w:ind w:firstLine="0"/>
              <w:rPr>
                <w:rFonts w:ascii="Times New Roman" w:hAnsi="Times New Roman" w:cs="Times New Roman"/>
                <w:sz w:val="24"/>
                <w:szCs w:val="24"/>
              </w:rPr>
            </w:pPr>
            <w:r w:rsidRPr="00DB2D76">
              <w:rPr>
                <w:rFonts w:ascii="Times New Roman" w:hAnsi="Times New Roman" w:cs="Times New Roman"/>
                <w:sz w:val="24"/>
                <w:szCs w:val="24"/>
              </w:rPr>
              <w:t xml:space="preserve">   08.2023</w:t>
            </w:r>
          </w:p>
        </w:tc>
        <w:tc>
          <w:tcPr>
            <w:tcW w:w="2439" w:type="dxa"/>
            <w:shd w:val="clear" w:color="auto" w:fill="auto"/>
            <w:vAlign w:val="center"/>
          </w:tcPr>
          <w:p w:rsidR="00FD785D" w:rsidRPr="00DB2D76" w:rsidRDefault="00FD785D" w:rsidP="001B2893">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 работе</w:t>
            </w:r>
          </w:p>
        </w:tc>
      </w:tr>
    </w:tbl>
    <w:p w:rsidR="00FD785D" w:rsidRPr="006E0E00" w:rsidRDefault="00FD785D" w:rsidP="00FD785D">
      <w:pPr>
        <w:pStyle w:val="ConsPlusNormal"/>
        <w:widowControl/>
        <w:spacing w:before="120"/>
        <w:ind w:firstLine="567"/>
        <w:jc w:val="both"/>
        <w:rPr>
          <w:rFonts w:ascii="Times New Roman" w:hAnsi="Times New Roman" w:cs="Times New Roman"/>
          <w:sz w:val="26"/>
          <w:szCs w:val="26"/>
        </w:rPr>
      </w:pPr>
      <w:r w:rsidRPr="006E0E00">
        <w:rPr>
          <w:rFonts w:ascii="Times New Roman" w:hAnsi="Times New Roman" w:cs="Times New Roman"/>
          <w:sz w:val="26"/>
          <w:szCs w:val="26"/>
        </w:rPr>
        <w:t>Выдача тепловой мощности станции производится с помощью пароводяных сетевых подогревателей ПСВ-200-7-15, куда подается пар из отборов турбин. При этом обеспечивается практически полный возврат конденсата.</w:t>
      </w:r>
    </w:p>
    <w:p w:rsidR="00FD785D" w:rsidRDefault="00FD785D" w:rsidP="00FD785D">
      <w:pPr>
        <w:pStyle w:val="ConsPlusNormal"/>
        <w:widowControl/>
        <w:ind w:firstLine="567"/>
        <w:jc w:val="both"/>
        <w:rPr>
          <w:rFonts w:ascii="Times New Roman" w:hAnsi="Times New Roman" w:cs="Times New Roman"/>
          <w:sz w:val="26"/>
          <w:szCs w:val="26"/>
        </w:rPr>
      </w:pPr>
      <w:r w:rsidRPr="006E0E00">
        <w:rPr>
          <w:rFonts w:ascii="Times New Roman" w:hAnsi="Times New Roman" w:cs="Times New Roman"/>
          <w:sz w:val="26"/>
          <w:szCs w:val="26"/>
        </w:rPr>
        <w:t>Циркуляция теплоносителя через сетевые подогреватели, тепловые сети и системы теплопотребления осуществляется с помощью сетевых насосов СЭ-1250.</w:t>
      </w:r>
    </w:p>
    <w:p w:rsidR="00FD785D" w:rsidRPr="006E0E00" w:rsidRDefault="00FD785D" w:rsidP="00FD785D">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В 2021 году произведен ремонт всех котлов ТЭЦ и вспомогательного оборудования.</w:t>
      </w:r>
      <w:r w:rsidRPr="006E0E00">
        <w:rPr>
          <w:rFonts w:ascii="Times New Roman" w:hAnsi="Times New Roman" w:cs="Times New Roman"/>
          <w:sz w:val="26"/>
          <w:szCs w:val="26"/>
        </w:rPr>
        <w:t xml:space="preserve"> </w:t>
      </w:r>
    </w:p>
    <w:p w:rsidR="00FD785D" w:rsidRPr="006E0E00" w:rsidRDefault="00FD785D" w:rsidP="00FD785D">
      <w:pPr>
        <w:pStyle w:val="ConsPlusNormal"/>
        <w:widowControl/>
        <w:ind w:firstLine="567"/>
        <w:jc w:val="both"/>
        <w:rPr>
          <w:rFonts w:ascii="Times New Roman" w:hAnsi="Times New Roman" w:cs="Times New Roman"/>
          <w:sz w:val="26"/>
          <w:szCs w:val="26"/>
        </w:rPr>
      </w:pPr>
      <w:r w:rsidRPr="006E0E00">
        <w:rPr>
          <w:rFonts w:ascii="Times New Roman" w:hAnsi="Times New Roman" w:cs="Times New Roman"/>
          <w:sz w:val="26"/>
          <w:szCs w:val="26"/>
        </w:rPr>
        <w:t xml:space="preserve">Регулирование отпуска тепловой энергии со станции производится </w:t>
      </w:r>
      <w:r>
        <w:rPr>
          <w:rFonts w:ascii="Times New Roman" w:hAnsi="Times New Roman" w:cs="Times New Roman"/>
          <w:sz w:val="26"/>
          <w:szCs w:val="26"/>
        </w:rPr>
        <w:t xml:space="preserve">в соответствии с утвержденным схемой теплоснабжения </w:t>
      </w:r>
      <w:r w:rsidRPr="006E0E00">
        <w:rPr>
          <w:rFonts w:ascii="Times New Roman" w:hAnsi="Times New Roman" w:cs="Times New Roman"/>
          <w:sz w:val="26"/>
          <w:szCs w:val="26"/>
        </w:rPr>
        <w:t>температурны</w:t>
      </w:r>
      <w:r>
        <w:rPr>
          <w:rFonts w:ascii="Times New Roman" w:hAnsi="Times New Roman" w:cs="Times New Roman"/>
          <w:sz w:val="26"/>
          <w:szCs w:val="26"/>
        </w:rPr>
        <w:t>м</w:t>
      </w:r>
      <w:r w:rsidRPr="006E0E00">
        <w:rPr>
          <w:rFonts w:ascii="Times New Roman" w:hAnsi="Times New Roman" w:cs="Times New Roman"/>
          <w:sz w:val="26"/>
          <w:szCs w:val="26"/>
        </w:rPr>
        <w:t xml:space="preserve"> график</w:t>
      </w:r>
      <w:r>
        <w:rPr>
          <w:rFonts w:ascii="Times New Roman" w:hAnsi="Times New Roman" w:cs="Times New Roman"/>
          <w:sz w:val="26"/>
          <w:szCs w:val="26"/>
        </w:rPr>
        <w:t>ом</w:t>
      </w:r>
      <w:r w:rsidRPr="006E0E00">
        <w:rPr>
          <w:rFonts w:ascii="Times New Roman" w:hAnsi="Times New Roman" w:cs="Times New Roman"/>
          <w:sz w:val="26"/>
          <w:szCs w:val="26"/>
        </w:rPr>
        <w:t xml:space="preserve"> тепловой сети 110/70</w:t>
      </w:r>
      <w:r w:rsidRPr="006E0E00">
        <w:rPr>
          <w:rFonts w:ascii="Times New Roman" w:hAnsi="Times New Roman" w:cs="Times New Roman"/>
          <w:sz w:val="26"/>
          <w:szCs w:val="26"/>
          <w:vertAlign w:val="superscript"/>
        </w:rPr>
        <w:t>о</w:t>
      </w:r>
      <w:r w:rsidRPr="006E0E00">
        <w:rPr>
          <w:rFonts w:ascii="Times New Roman" w:hAnsi="Times New Roman" w:cs="Times New Roman"/>
          <w:sz w:val="26"/>
          <w:szCs w:val="26"/>
        </w:rPr>
        <w:t xml:space="preserve">С </w:t>
      </w:r>
      <w:r>
        <w:rPr>
          <w:rFonts w:ascii="Times New Roman" w:hAnsi="Times New Roman" w:cs="Times New Roman"/>
          <w:sz w:val="26"/>
          <w:szCs w:val="26"/>
        </w:rPr>
        <w:t xml:space="preserve">путем </w:t>
      </w:r>
      <w:r w:rsidRPr="006E0E00">
        <w:rPr>
          <w:rFonts w:ascii="Times New Roman" w:hAnsi="Times New Roman" w:cs="Times New Roman"/>
          <w:sz w:val="26"/>
          <w:szCs w:val="26"/>
        </w:rPr>
        <w:t>изменени</w:t>
      </w:r>
      <w:r>
        <w:rPr>
          <w:rFonts w:ascii="Times New Roman" w:hAnsi="Times New Roman" w:cs="Times New Roman"/>
          <w:sz w:val="26"/>
          <w:szCs w:val="26"/>
        </w:rPr>
        <w:t>я</w:t>
      </w:r>
      <w:r w:rsidRPr="006E0E00">
        <w:rPr>
          <w:rFonts w:ascii="Times New Roman" w:hAnsi="Times New Roman" w:cs="Times New Roman"/>
          <w:sz w:val="26"/>
          <w:szCs w:val="26"/>
        </w:rPr>
        <w:t xml:space="preserve"> подачи пара в пароводяные подогреватели, что в свою очередь достигается изменением подачи топлива в котлы. При</w:t>
      </w:r>
      <w:r>
        <w:rPr>
          <w:rFonts w:ascii="Times New Roman" w:hAnsi="Times New Roman" w:cs="Times New Roman"/>
          <w:sz w:val="26"/>
          <w:szCs w:val="26"/>
        </w:rPr>
        <w:t xml:space="preserve"> существующей тепловой нагрузке</w:t>
      </w:r>
      <w:r w:rsidRPr="006E0E00">
        <w:rPr>
          <w:rFonts w:ascii="Times New Roman" w:hAnsi="Times New Roman" w:cs="Times New Roman"/>
          <w:sz w:val="26"/>
          <w:szCs w:val="26"/>
        </w:rPr>
        <w:t xml:space="preserve"> </w:t>
      </w:r>
      <w:r>
        <w:rPr>
          <w:rFonts w:ascii="Times New Roman" w:hAnsi="Times New Roman" w:cs="Times New Roman"/>
          <w:sz w:val="26"/>
          <w:szCs w:val="26"/>
        </w:rPr>
        <w:t>этот температурный</w:t>
      </w:r>
      <w:r w:rsidRPr="006E0E00">
        <w:rPr>
          <w:rFonts w:ascii="Times New Roman" w:hAnsi="Times New Roman" w:cs="Times New Roman"/>
          <w:sz w:val="26"/>
          <w:szCs w:val="26"/>
        </w:rPr>
        <w:t xml:space="preserve"> график обеспечивает требуемую поставку тепловой энергии</w:t>
      </w:r>
      <w:r>
        <w:rPr>
          <w:rFonts w:ascii="Times New Roman" w:hAnsi="Times New Roman" w:cs="Times New Roman"/>
          <w:sz w:val="26"/>
          <w:szCs w:val="26"/>
        </w:rPr>
        <w:t xml:space="preserve"> подключенным потребителям.</w:t>
      </w:r>
      <w:r w:rsidRPr="006E0E00">
        <w:rPr>
          <w:rFonts w:ascii="Times New Roman" w:hAnsi="Times New Roman" w:cs="Times New Roman"/>
          <w:sz w:val="26"/>
          <w:szCs w:val="26"/>
        </w:rPr>
        <w:t xml:space="preserve"> </w:t>
      </w:r>
    </w:p>
    <w:p w:rsidR="00FD785D" w:rsidRPr="006E0E00" w:rsidRDefault="00FD785D" w:rsidP="00FD785D">
      <w:pPr>
        <w:ind w:firstLine="567"/>
        <w:jc w:val="both"/>
        <w:rPr>
          <w:bCs/>
          <w:sz w:val="26"/>
          <w:szCs w:val="26"/>
        </w:rPr>
      </w:pPr>
      <w:r w:rsidRPr="006E0E00">
        <w:rPr>
          <w:bCs/>
          <w:sz w:val="26"/>
          <w:szCs w:val="26"/>
        </w:rPr>
        <w:t xml:space="preserve">Годовой отпуск тепловой энергии </w:t>
      </w:r>
      <w:r>
        <w:rPr>
          <w:bCs/>
          <w:sz w:val="26"/>
          <w:szCs w:val="26"/>
        </w:rPr>
        <w:t>с ТЭЦ в 2021</w:t>
      </w:r>
      <w:r w:rsidRPr="006E0E00">
        <w:rPr>
          <w:bCs/>
          <w:sz w:val="26"/>
          <w:szCs w:val="26"/>
        </w:rPr>
        <w:t xml:space="preserve"> году состав</w:t>
      </w:r>
      <w:r>
        <w:rPr>
          <w:bCs/>
          <w:sz w:val="26"/>
          <w:szCs w:val="26"/>
        </w:rPr>
        <w:t>и</w:t>
      </w:r>
      <w:r w:rsidRPr="006E0E00">
        <w:rPr>
          <w:bCs/>
          <w:sz w:val="26"/>
          <w:szCs w:val="26"/>
        </w:rPr>
        <w:t xml:space="preserve">л </w:t>
      </w:r>
      <w:r>
        <w:rPr>
          <w:sz w:val="26"/>
          <w:szCs w:val="26"/>
        </w:rPr>
        <w:t xml:space="preserve">263,9 </w:t>
      </w:r>
      <w:r w:rsidRPr="006E0E00">
        <w:rPr>
          <w:bCs/>
          <w:sz w:val="26"/>
          <w:szCs w:val="26"/>
        </w:rPr>
        <w:t xml:space="preserve">тыс. Гкал, что </w:t>
      </w:r>
      <w:r>
        <w:rPr>
          <w:bCs/>
          <w:sz w:val="26"/>
          <w:szCs w:val="26"/>
        </w:rPr>
        <w:t>более</w:t>
      </w:r>
      <w:r w:rsidRPr="006E0E00">
        <w:rPr>
          <w:bCs/>
          <w:sz w:val="26"/>
          <w:szCs w:val="26"/>
        </w:rPr>
        <w:t xml:space="preserve"> 80% всего тепла, производимого в городе для его теплоснабжения. При работе станции только в отопительный период </w:t>
      </w:r>
      <w:r>
        <w:rPr>
          <w:bCs/>
          <w:sz w:val="26"/>
          <w:szCs w:val="26"/>
        </w:rPr>
        <w:t xml:space="preserve">(224 сут.)  </w:t>
      </w:r>
      <w:r w:rsidRPr="006E0E00">
        <w:rPr>
          <w:bCs/>
          <w:sz w:val="26"/>
          <w:szCs w:val="26"/>
        </w:rPr>
        <w:t xml:space="preserve">ее средняя загрузка составляет: </w:t>
      </w:r>
      <w:r>
        <w:rPr>
          <w:sz w:val="26"/>
          <w:szCs w:val="26"/>
        </w:rPr>
        <w:t>49</w:t>
      </w:r>
      <w:r w:rsidRPr="006E0E00">
        <w:rPr>
          <w:bCs/>
          <w:sz w:val="26"/>
          <w:szCs w:val="26"/>
        </w:rPr>
        <w:t xml:space="preserve"> Гкал/ч.</w:t>
      </w:r>
    </w:p>
    <w:p w:rsidR="00FD785D" w:rsidRPr="006E0E00" w:rsidRDefault="00FD785D" w:rsidP="00FD785D">
      <w:pPr>
        <w:pStyle w:val="ConsPlusNormal"/>
        <w:widowControl/>
        <w:ind w:firstLine="567"/>
        <w:jc w:val="both"/>
        <w:rPr>
          <w:rFonts w:ascii="Times New Roman" w:hAnsi="Times New Roman" w:cs="Times New Roman"/>
          <w:bCs/>
          <w:sz w:val="26"/>
          <w:szCs w:val="26"/>
        </w:rPr>
      </w:pPr>
      <w:r w:rsidRPr="006E0E00">
        <w:rPr>
          <w:rFonts w:ascii="Times New Roman" w:hAnsi="Times New Roman" w:cs="Times New Roman"/>
          <w:bCs/>
          <w:sz w:val="26"/>
          <w:szCs w:val="26"/>
        </w:rPr>
        <w:lastRenderedPageBreak/>
        <w:t>Учет отпуска тепловой энергии со станции организован по каждому из 3-х ее выводов. Для определения отпускаемой тепловой энергии на выводах установлены</w:t>
      </w:r>
      <w:r>
        <w:rPr>
          <w:rFonts w:ascii="Times New Roman" w:hAnsi="Times New Roman" w:cs="Times New Roman"/>
          <w:bCs/>
          <w:sz w:val="26"/>
          <w:szCs w:val="26"/>
        </w:rPr>
        <w:t xml:space="preserve"> ультразвуковые расходомеры</w:t>
      </w:r>
      <w:r w:rsidRPr="006E0E00">
        <w:rPr>
          <w:rFonts w:ascii="Times New Roman" w:hAnsi="Times New Roman" w:cs="Times New Roman"/>
          <w:bCs/>
          <w:sz w:val="26"/>
          <w:szCs w:val="26"/>
        </w:rPr>
        <w:t xml:space="preserve">, </w:t>
      </w:r>
      <w:r>
        <w:rPr>
          <w:rFonts w:ascii="Times New Roman" w:hAnsi="Times New Roman" w:cs="Times New Roman"/>
          <w:bCs/>
          <w:sz w:val="26"/>
          <w:szCs w:val="26"/>
        </w:rPr>
        <w:t xml:space="preserve">датчики температуры, датчики давления и </w:t>
      </w:r>
      <w:proofErr w:type="spellStart"/>
      <w:r w:rsidRPr="006E0E00">
        <w:rPr>
          <w:rFonts w:ascii="Times New Roman" w:hAnsi="Times New Roman" w:cs="Times New Roman"/>
          <w:bCs/>
          <w:sz w:val="26"/>
          <w:szCs w:val="26"/>
        </w:rPr>
        <w:t>тепловычислители</w:t>
      </w:r>
      <w:proofErr w:type="spellEnd"/>
      <w:r w:rsidRPr="006E0E00">
        <w:rPr>
          <w:rFonts w:ascii="Times New Roman" w:hAnsi="Times New Roman" w:cs="Times New Roman"/>
          <w:bCs/>
          <w:sz w:val="26"/>
          <w:szCs w:val="26"/>
        </w:rPr>
        <w:t xml:space="preserve">. </w:t>
      </w:r>
    </w:p>
    <w:p w:rsidR="006D1FC9" w:rsidRDefault="00FD785D" w:rsidP="00FD785D">
      <w:pPr>
        <w:pStyle w:val="ConsPlusNormal"/>
        <w:widowControl/>
        <w:ind w:firstLine="567"/>
        <w:jc w:val="both"/>
        <w:rPr>
          <w:rFonts w:ascii="Times New Roman" w:hAnsi="Times New Roman" w:cs="Times New Roman"/>
          <w:bCs/>
          <w:sz w:val="24"/>
          <w:szCs w:val="24"/>
        </w:rPr>
      </w:pPr>
      <w:r w:rsidRPr="006E0E00">
        <w:rPr>
          <w:rFonts w:ascii="Times New Roman" w:hAnsi="Times New Roman" w:cs="Times New Roman"/>
          <w:bCs/>
          <w:sz w:val="26"/>
          <w:szCs w:val="26"/>
        </w:rPr>
        <w:t>Достоинством Шарьинской ТЭЦ является наличие на станции полного технологического цикла водоподготовки, которая обеспечивает питани</w:t>
      </w:r>
      <w:r>
        <w:rPr>
          <w:rFonts w:ascii="Times New Roman" w:hAnsi="Times New Roman" w:cs="Times New Roman"/>
          <w:bCs/>
          <w:sz w:val="26"/>
          <w:szCs w:val="26"/>
        </w:rPr>
        <w:t xml:space="preserve">е котлов, заполнение и подпитку </w:t>
      </w:r>
      <w:proofErr w:type="gramStart"/>
      <w:r w:rsidRPr="006E0E00">
        <w:rPr>
          <w:rFonts w:ascii="Times New Roman" w:hAnsi="Times New Roman" w:cs="Times New Roman"/>
          <w:bCs/>
          <w:sz w:val="26"/>
          <w:szCs w:val="26"/>
        </w:rPr>
        <w:t>тепло</w:t>
      </w:r>
      <w:r>
        <w:rPr>
          <w:rFonts w:ascii="Times New Roman" w:hAnsi="Times New Roman" w:cs="Times New Roman"/>
          <w:bCs/>
          <w:sz w:val="26"/>
          <w:szCs w:val="26"/>
        </w:rPr>
        <w:t xml:space="preserve">вой </w:t>
      </w:r>
      <w:r w:rsidRPr="006E0E00">
        <w:rPr>
          <w:rFonts w:ascii="Times New Roman" w:hAnsi="Times New Roman" w:cs="Times New Roman"/>
          <w:bCs/>
          <w:sz w:val="26"/>
          <w:szCs w:val="26"/>
        </w:rPr>
        <w:t>сети</w:t>
      </w:r>
      <w:proofErr w:type="gramEnd"/>
      <w:r w:rsidRPr="006E0E00">
        <w:rPr>
          <w:rFonts w:ascii="Times New Roman" w:hAnsi="Times New Roman" w:cs="Times New Roman"/>
          <w:bCs/>
          <w:sz w:val="26"/>
          <w:szCs w:val="26"/>
        </w:rPr>
        <w:t xml:space="preserve"> умягченной и </w:t>
      </w:r>
      <w:proofErr w:type="spellStart"/>
      <w:r w:rsidRPr="006E0E00">
        <w:rPr>
          <w:rFonts w:ascii="Times New Roman" w:hAnsi="Times New Roman" w:cs="Times New Roman"/>
          <w:bCs/>
          <w:sz w:val="26"/>
          <w:szCs w:val="26"/>
        </w:rPr>
        <w:t>деаэрированной</w:t>
      </w:r>
      <w:proofErr w:type="spellEnd"/>
      <w:r w:rsidRPr="006E0E00">
        <w:rPr>
          <w:rFonts w:ascii="Times New Roman" w:hAnsi="Times New Roman" w:cs="Times New Roman"/>
          <w:bCs/>
          <w:sz w:val="26"/>
          <w:szCs w:val="26"/>
        </w:rPr>
        <w:t xml:space="preserve"> водой. Это продляет срок службы тепловых сетей и систем теплопотребления. Другим достоинством Шарьинской ТЭЦ является наличие собственной электроэнергии на обеспечение всех нужд станции, что в свою очередь </w:t>
      </w:r>
      <w:r>
        <w:rPr>
          <w:rFonts w:ascii="Times New Roman" w:hAnsi="Times New Roman" w:cs="Times New Roman"/>
          <w:bCs/>
          <w:sz w:val="26"/>
          <w:szCs w:val="26"/>
        </w:rPr>
        <w:t>повышает надежность теплоснабжения</w:t>
      </w:r>
      <w:r w:rsidR="006D1FC9">
        <w:rPr>
          <w:rFonts w:ascii="Times New Roman" w:hAnsi="Times New Roman" w:cs="Times New Roman"/>
          <w:bCs/>
          <w:sz w:val="24"/>
          <w:szCs w:val="24"/>
        </w:rPr>
        <w:t xml:space="preserve"> </w:t>
      </w:r>
    </w:p>
    <w:p w:rsidR="006D1FC9" w:rsidRPr="002012D1" w:rsidRDefault="006D1FC9" w:rsidP="006D1FC9">
      <w:pPr>
        <w:pStyle w:val="ConsPlusNormal"/>
        <w:widowControl/>
        <w:ind w:firstLine="567"/>
        <w:jc w:val="center"/>
        <w:rPr>
          <w:rFonts w:ascii="Times New Roman" w:hAnsi="Times New Roman" w:cs="Times New Roman"/>
          <w:sz w:val="24"/>
          <w:szCs w:val="24"/>
        </w:rPr>
        <w:sectPr w:rsidR="006D1FC9" w:rsidRPr="002012D1" w:rsidSect="006D1FC9">
          <w:headerReference w:type="default" r:id="rId13"/>
          <w:pgSz w:w="11906" w:h="16838"/>
          <w:pgMar w:top="851" w:right="567" w:bottom="851" w:left="1134" w:header="397" w:footer="567" w:gutter="0"/>
          <w:pgNumType w:start="1"/>
          <w:cols w:space="720"/>
          <w:titlePg/>
          <w:docGrid w:linePitch="360"/>
        </w:sectPr>
      </w:pPr>
    </w:p>
    <w:p w:rsidR="00FD785D" w:rsidRDefault="00ED1C50" w:rsidP="00FD785D">
      <w:pPr>
        <w:spacing w:after="120"/>
        <w:jc w:val="center"/>
        <w:rPr>
          <w:bCs/>
          <w:sz w:val="26"/>
          <w:szCs w:val="26"/>
        </w:rPr>
      </w:pPr>
      <w:r>
        <w:rPr>
          <w:sz w:val="26"/>
          <w:szCs w:val="26"/>
        </w:rPr>
        <w:lastRenderedPageBreak/>
        <w:t>Т</w:t>
      </w:r>
      <w:r w:rsidR="00FD785D" w:rsidRPr="00726242">
        <w:rPr>
          <w:sz w:val="26"/>
          <w:szCs w:val="26"/>
        </w:rPr>
        <w:t xml:space="preserve">аблица 1.2.2. </w:t>
      </w:r>
      <w:r w:rsidR="00FD785D" w:rsidRPr="00726242">
        <w:rPr>
          <w:bCs/>
          <w:sz w:val="26"/>
          <w:szCs w:val="26"/>
        </w:rPr>
        <w:t>Источники теплоснабжения городского округа город Шарья</w:t>
      </w:r>
    </w:p>
    <w:tbl>
      <w:tblPr>
        <w:tblW w:w="14867" w:type="dxa"/>
        <w:tblInd w:w="187" w:type="dxa"/>
        <w:tblLayout w:type="fixed"/>
        <w:tblCellMar>
          <w:left w:w="28" w:type="dxa"/>
          <w:right w:w="28" w:type="dxa"/>
        </w:tblCellMar>
        <w:tblLook w:val="0000" w:firstRow="0" w:lastRow="0" w:firstColumn="0" w:lastColumn="0" w:noHBand="0" w:noVBand="0"/>
      </w:tblPr>
      <w:tblGrid>
        <w:gridCol w:w="2112"/>
        <w:gridCol w:w="3029"/>
        <w:gridCol w:w="1497"/>
        <w:gridCol w:w="990"/>
        <w:gridCol w:w="1556"/>
        <w:gridCol w:w="1839"/>
        <w:gridCol w:w="835"/>
        <w:gridCol w:w="1711"/>
        <w:gridCol w:w="1298"/>
      </w:tblGrid>
      <w:tr w:rsidR="00FD785D" w:rsidRPr="00633645" w:rsidTr="001B2893">
        <w:trPr>
          <w:trHeight w:val="20"/>
        </w:trPr>
        <w:tc>
          <w:tcPr>
            <w:tcW w:w="2112" w:type="dxa"/>
            <w:vMerge w:val="restart"/>
            <w:tcBorders>
              <w:top w:val="single" w:sz="4" w:space="0" w:color="auto"/>
              <w:left w:val="single" w:sz="4" w:space="0" w:color="000000"/>
              <w:bottom w:val="single" w:sz="4" w:space="0" w:color="000000"/>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 xml:space="preserve">Наименование </w:t>
            </w:r>
            <w:r>
              <w:rPr>
                <w:szCs w:val="24"/>
              </w:rPr>
              <w:t>ТСО</w:t>
            </w:r>
            <w:r w:rsidRPr="002E1992">
              <w:rPr>
                <w:szCs w:val="24"/>
              </w:rPr>
              <w:t>, теплоисточника</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Адрес теплоисточника</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ind w:left="-108" w:right="-108"/>
              <w:jc w:val="center"/>
              <w:rPr>
                <w:szCs w:val="24"/>
              </w:rPr>
            </w:pPr>
            <w:r w:rsidRPr="002E1992">
              <w:rPr>
                <w:szCs w:val="24"/>
              </w:rPr>
              <w:t xml:space="preserve">Вид топлива, размерность </w:t>
            </w:r>
          </w:p>
          <w:p w:rsidR="00FD785D" w:rsidRPr="002E1992" w:rsidRDefault="00FD785D" w:rsidP="001B2893">
            <w:pPr>
              <w:jc w:val="center"/>
              <w:rPr>
                <w:szCs w:val="24"/>
              </w:rPr>
            </w:pP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left="-108" w:right="-108"/>
              <w:jc w:val="center"/>
              <w:rPr>
                <w:szCs w:val="24"/>
              </w:rPr>
            </w:pPr>
            <w:r w:rsidRPr="002E1992">
              <w:rPr>
                <w:szCs w:val="24"/>
              </w:rPr>
              <w:t xml:space="preserve">Расход топлива </w:t>
            </w:r>
          </w:p>
          <w:p w:rsidR="00FD785D" w:rsidRPr="002E1992" w:rsidRDefault="00FD785D" w:rsidP="001B2893">
            <w:pPr>
              <w:ind w:left="-108" w:right="-108"/>
              <w:jc w:val="center"/>
              <w:rPr>
                <w:szCs w:val="24"/>
              </w:rPr>
            </w:pP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 xml:space="preserve">Производство тепловой </w:t>
            </w:r>
          </w:p>
          <w:p w:rsidR="00FD785D" w:rsidRPr="002E1992" w:rsidRDefault="00FD785D" w:rsidP="001B2893">
            <w:pPr>
              <w:ind w:left="-108"/>
              <w:jc w:val="center"/>
              <w:rPr>
                <w:szCs w:val="24"/>
              </w:rPr>
            </w:pPr>
            <w:r w:rsidRPr="002E1992">
              <w:rPr>
                <w:szCs w:val="24"/>
              </w:rPr>
              <w:t xml:space="preserve">энергии, </w:t>
            </w:r>
          </w:p>
          <w:p w:rsidR="00FD785D" w:rsidRPr="002E1992" w:rsidRDefault="00FD785D" w:rsidP="001B2893">
            <w:pPr>
              <w:ind w:left="-108"/>
              <w:jc w:val="center"/>
              <w:rPr>
                <w:szCs w:val="24"/>
              </w:rPr>
            </w:pPr>
            <w:r w:rsidRPr="002E1992">
              <w:rPr>
                <w:szCs w:val="24"/>
              </w:rPr>
              <w:t>Гкал/год</w:t>
            </w:r>
          </w:p>
        </w:tc>
        <w:tc>
          <w:tcPr>
            <w:tcW w:w="5683" w:type="dxa"/>
            <w:gridSpan w:val="4"/>
            <w:tcBorders>
              <w:top w:val="single" w:sz="4" w:space="0" w:color="auto"/>
              <w:left w:val="single" w:sz="4" w:space="0" w:color="auto"/>
              <w:bottom w:val="single" w:sz="4" w:space="0" w:color="000000"/>
              <w:right w:val="single" w:sz="4" w:space="0" w:color="000000"/>
            </w:tcBorders>
            <w:shd w:val="clear" w:color="auto" w:fill="auto"/>
            <w:vAlign w:val="center"/>
          </w:tcPr>
          <w:p w:rsidR="00FD785D" w:rsidRPr="002E1992" w:rsidRDefault="00FD785D" w:rsidP="001B2893">
            <w:pPr>
              <w:ind w:left="-71"/>
              <w:jc w:val="center"/>
              <w:rPr>
                <w:szCs w:val="24"/>
              </w:rPr>
            </w:pPr>
            <w:r w:rsidRPr="002E1992">
              <w:rPr>
                <w:szCs w:val="24"/>
              </w:rPr>
              <w:t>Сведения по основному оборудованию</w:t>
            </w:r>
          </w:p>
        </w:tc>
      </w:tr>
      <w:tr w:rsidR="00FD785D" w:rsidRPr="00633645" w:rsidTr="001B2893">
        <w:trPr>
          <w:trHeight w:val="20"/>
        </w:trPr>
        <w:tc>
          <w:tcPr>
            <w:tcW w:w="2112" w:type="dxa"/>
            <w:vMerge/>
            <w:tcBorders>
              <w:top w:val="single" w:sz="4" w:space="0" w:color="000000"/>
              <w:left w:val="single" w:sz="4" w:space="0" w:color="000000"/>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839" w:type="dxa"/>
            <w:tcBorders>
              <w:left w:val="single" w:sz="4" w:space="0" w:color="auto"/>
              <w:bottom w:val="single" w:sz="4" w:space="0" w:color="auto"/>
            </w:tcBorders>
            <w:shd w:val="clear" w:color="auto" w:fill="auto"/>
            <w:vAlign w:val="center"/>
          </w:tcPr>
          <w:p w:rsidR="00FD785D" w:rsidRPr="002E1992" w:rsidRDefault="00FD785D" w:rsidP="001B2893">
            <w:pPr>
              <w:jc w:val="center"/>
              <w:rPr>
                <w:szCs w:val="24"/>
              </w:rPr>
            </w:pPr>
            <w:r w:rsidRPr="002E1992">
              <w:rPr>
                <w:szCs w:val="24"/>
              </w:rPr>
              <w:t>Марки котлов, топок</w:t>
            </w:r>
          </w:p>
        </w:tc>
        <w:tc>
          <w:tcPr>
            <w:tcW w:w="835" w:type="dxa"/>
            <w:tcBorders>
              <w:left w:val="single" w:sz="4" w:space="0" w:color="000000"/>
              <w:bottom w:val="single" w:sz="4" w:space="0" w:color="auto"/>
            </w:tcBorders>
            <w:shd w:val="clear" w:color="auto" w:fill="auto"/>
            <w:vAlign w:val="center"/>
          </w:tcPr>
          <w:p w:rsidR="00FD785D" w:rsidRPr="002E1992" w:rsidRDefault="00FD785D" w:rsidP="001B2893">
            <w:pPr>
              <w:jc w:val="center"/>
              <w:rPr>
                <w:szCs w:val="24"/>
              </w:rPr>
            </w:pPr>
            <w:proofErr w:type="spellStart"/>
            <w:r w:rsidRPr="002E1992">
              <w:rPr>
                <w:szCs w:val="24"/>
              </w:rPr>
              <w:t>Колич</w:t>
            </w:r>
            <w:proofErr w:type="spellEnd"/>
            <w:r w:rsidRPr="002E1992">
              <w:rPr>
                <w:szCs w:val="24"/>
              </w:rPr>
              <w:t>.</w:t>
            </w:r>
          </w:p>
          <w:p w:rsidR="00FD785D" w:rsidRPr="002E1992" w:rsidRDefault="00FD785D" w:rsidP="001B2893">
            <w:pPr>
              <w:ind w:left="-135" w:right="-108"/>
              <w:jc w:val="center"/>
              <w:rPr>
                <w:szCs w:val="24"/>
              </w:rPr>
            </w:pPr>
            <w:r w:rsidRPr="002E1992">
              <w:rPr>
                <w:szCs w:val="24"/>
              </w:rPr>
              <w:t xml:space="preserve"> шт.</w:t>
            </w:r>
          </w:p>
        </w:tc>
        <w:tc>
          <w:tcPr>
            <w:tcW w:w="1711" w:type="dxa"/>
            <w:tcBorders>
              <w:left w:val="single" w:sz="4" w:space="0" w:color="000000"/>
              <w:bottom w:val="single" w:sz="4" w:space="0" w:color="auto"/>
            </w:tcBorders>
            <w:shd w:val="clear" w:color="auto" w:fill="auto"/>
            <w:vAlign w:val="center"/>
          </w:tcPr>
          <w:p w:rsidR="00FD785D" w:rsidRPr="002E1992" w:rsidRDefault="00FD785D" w:rsidP="001B2893">
            <w:pPr>
              <w:jc w:val="center"/>
              <w:rPr>
                <w:szCs w:val="24"/>
              </w:rPr>
            </w:pPr>
            <w:r w:rsidRPr="002E1992">
              <w:rPr>
                <w:szCs w:val="24"/>
              </w:rPr>
              <w:t>Установленная мощность, Гкал/ч</w:t>
            </w:r>
          </w:p>
        </w:tc>
        <w:tc>
          <w:tcPr>
            <w:tcW w:w="1298" w:type="dxa"/>
            <w:tcBorders>
              <w:left w:val="single" w:sz="4" w:space="0" w:color="000000"/>
              <w:bottom w:val="single" w:sz="4" w:space="0" w:color="auto"/>
              <w:right w:val="single" w:sz="4" w:space="0" w:color="000000"/>
            </w:tcBorders>
            <w:shd w:val="clear" w:color="auto" w:fill="auto"/>
            <w:vAlign w:val="center"/>
          </w:tcPr>
          <w:p w:rsidR="00FD785D" w:rsidRPr="002E1992" w:rsidRDefault="00FD785D" w:rsidP="001B2893">
            <w:pPr>
              <w:jc w:val="center"/>
              <w:rPr>
                <w:szCs w:val="24"/>
              </w:rPr>
            </w:pPr>
            <w:r w:rsidRPr="002E1992">
              <w:rPr>
                <w:szCs w:val="24"/>
              </w:rPr>
              <w:t>Год ввода в эксплуатацию</w:t>
            </w:r>
          </w:p>
        </w:tc>
      </w:tr>
      <w:tr w:rsidR="00FD785D" w:rsidRPr="00633645" w:rsidTr="001B2893">
        <w:trPr>
          <w:trHeight w:val="255"/>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1</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2</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3</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4</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5</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7</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b/>
                <w:bCs/>
                <w:szCs w:val="24"/>
              </w:rPr>
            </w:pPr>
            <w:r w:rsidRPr="002E1992">
              <w:rPr>
                <w:szCs w:val="24"/>
              </w:rPr>
              <w:t>9</w:t>
            </w:r>
          </w:p>
        </w:tc>
      </w:tr>
      <w:tr w:rsidR="00FD785D" w:rsidRPr="00633645" w:rsidTr="001B2893">
        <w:trPr>
          <w:trHeight w:val="255"/>
        </w:trPr>
        <w:tc>
          <w:tcPr>
            <w:tcW w:w="51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C1E0B">
              <w:rPr>
                <w:b/>
                <w:bCs/>
                <w:szCs w:val="24"/>
              </w:rPr>
              <w:t>МУП "Шарьинская ТЭЦ"</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r>
      <w:tr w:rsidR="00FD785D" w:rsidRPr="002E1992" w:rsidTr="001B2893">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r w:rsidRPr="002E1992">
              <w:rPr>
                <w:szCs w:val="24"/>
              </w:rPr>
              <w:t>Котельная №2</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г. Шарья ул. Школьная, 32а  детсад №11</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уголь, т</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szCs w:val="24"/>
              </w:rPr>
            </w:pPr>
            <w:r>
              <w:rPr>
                <w:color w:val="000000"/>
                <w:szCs w:val="24"/>
              </w:rPr>
              <w:t>130,5</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szCs w:val="24"/>
              </w:rPr>
            </w:pPr>
            <w:r>
              <w:rPr>
                <w:color w:val="000000"/>
                <w:szCs w:val="24"/>
              </w:rPr>
              <w:t>211,8</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Универсал-3</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suppressAutoHyphens w:val="0"/>
              <w:jc w:val="center"/>
              <w:rPr>
                <w:rFonts w:eastAsia="Times New Roman"/>
                <w:color w:val="000000"/>
                <w:szCs w:val="24"/>
                <w:lang w:eastAsia="ru-RU"/>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0,242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1965</w:t>
            </w:r>
          </w:p>
        </w:tc>
      </w:tr>
      <w:tr w:rsidR="00FD785D" w:rsidRPr="002E1992" w:rsidTr="001B2893">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Универсал-</w:t>
            </w:r>
            <w:r>
              <w:rPr>
                <w:szCs w:val="24"/>
              </w:rPr>
              <w:t>5</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0,294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1965</w:t>
            </w:r>
          </w:p>
        </w:tc>
      </w:tr>
      <w:tr w:rsidR="00FD785D" w:rsidRPr="002E1992" w:rsidTr="001B2893">
        <w:trPr>
          <w:trHeight w:val="138"/>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0,536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 </w:t>
            </w:r>
          </w:p>
        </w:tc>
      </w:tr>
      <w:tr w:rsidR="00FD785D" w:rsidRPr="002E1992" w:rsidTr="001B2893">
        <w:trPr>
          <w:trHeight w:val="244"/>
        </w:trPr>
        <w:tc>
          <w:tcPr>
            <w:tcW w:w="2112"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rPr>
                <w:szCs w:val="24"/>
              </w:rPr>
            </w:pPr>
            <w:r w:rsidRPr="002E1992">
              <w:rPr>
                <w:szCs w:val="24"/>
              </w:rPr>
              <w:t>Котельная №3</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г. Шарья, ул. Трудовая, 84-1, детсад №14</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э/энергия,</w:t>
            </w:r>
            <w:r>
              <w:rPr>
                <w:szCs w:val="24"/>
              </w:rPr>
              <w:t xml:space="preserve"> </w:t>
            </w:r>
            <w:r w:rsidRPr="002E1992">
              <w:rPr>
                <w:szCs w:val="24"/>
              </w:rPr>
              <w:t>тыс. квт*ч</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color w:val="000000"/>
                <w:szCs w:val="24"/>
              </w:rPr>
            </w:pPr>
          </w:p>
        </w:tc>
        <w:tc>
          <w:tcPr>
            <w:tcW w:w="1556" w:type="dxa"/>
            <w:vMerge w:val="restart"/>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szCs w:val="24"/>
              </w:rPr>
            </w:pPr>
            <w:r>
              <w:rPr>
                <w:color w:val="000000"/>
                <w:szCs w:val="24"/>
              </w:rPr>
              <w:t>109,4</w:t>
            </w: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FD785D" w:rsidRDefault="00FD785D" w:rsidP="001B2893">
            <w:pPr>
              <w:jc w:val="center"/>
            </w:pPr>
            <w:r w:rsidRPr="005F025F">
              <w:rPr>
                <w:szCs w:val="24"/>
              </w:rPr>
              <w:t>ВИН-40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bottom"/>
          </w:tcPr>
          <w:p w:rsidR="00FD785D" w:rsidRDefault="00FD785D" w:rsidP="001B2893">
            <w:pPr>
              <w:suppressAutoHyphens w:val="0"/>
              <w:jc w:val="center"/>
              <w:rPr>
                <w:rFonts w:ascii="Calibri" w:eastAsia="Times New Roman" w:hAnsi="Calibri" w:cs="Calibri"/>
                <w:color w:val="000000"/>
                <w:sz w:val="22"/>
                <w:lang w:eastAsia="ru-RU"/>
              </w:rPr>
            </w:pPr>
            <w:r>
              <w:rPr>
                <w:rFonts w:ascii="Calibri" w:hAnsi="Calibri" w:cs="Calibri"/>
                <w:color w:val="000000"/>
                <w:sz w:val="22"/>
              </w:rPr>
              <w:t>0,055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2021</w:t>
            </w:r>
          </w:p>
        </w:tc>
      </w:tr>
      <w:tr w:rsidR="00FD785D" w:rsidRPr="002E1992" w:rsidTr="001B2893">
        <w:trPr>
          <w:trHeight w:val="251"/>
        </w:trPr>
        <w:tc>
          <w:tcPr>
            <w:tcW w:w="2112"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FD785D" w:rsidRDefault="00FD785D" w:rsidP="001B2893">
            <w:pPr>
              <w:jc w:val="center"/>
            </w:pPr>
            <w:r w:rsidRPr="005F025F">
              <w:rPr>
                <w:szCs w:val="24"/>
              </w:rPr>
              <w:t>ВИН-</w:t>
            </w:r>
            <w:r>
              <w:rPr>
                <w:szCs w:val="24"/>
              </w:rPr>
              <w:t>6</w:t>
            </w:r>
            <w:r w:rsidRPr="005F025F">
              <w:rPr>
                <w:szCs w:val="24"/>
              </w:rPr>
              <w:t>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bottom"/>
          </w:tcPr>
          <w:p w:rsidR="00FD785D" w:rsidRDefault="00FD785D" w:rsidP="001B2893">
            <w:pPr>
              <w:jc w:val="center"/>
              <w:rPr>
                <w:rFonts w:ascii="Calibri" w:hAnsi="Calibri" w:cs="Calibri"/>
                <w:color w:val="000000"/>
                <w:sz w:val="22"/>
              </w:rPr>
            </w:pPr>
            <w:r>
              <w:rPr>
                <w:rFonts w:ascii="Calibri" w:hAnsi="Calibri" w:cs="Calibri"/>
                <w:color w:val="000000"/>
                <w:sz w:val="22"/>
              </w:rPr>
              <w:t>0,103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2021</w:t>
            </w:r>
          </w:p>
        </w:tc>
      </w:tr>
      <w:tr w:rsidR="00FD785D" w:rsidRPr="002E1992" w:rsidTr="001B2893">
        <w:trPr>
          <w:trHeight w:val="220"/>
        </w:trPr>
        <w:tc>
          <w:tcPr>
            <w:tcW w:w="2112"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0,158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 </w:t>
            </w:r>
          </w:p>
        </w:tc>
      </w:tr>
      <w:tr w:rsidR="00FD785D" w:rsidRPr="002E1992" w:rsidTr="001B2893">
        <w:trPr>
          <w:trHeight w:val="227"/>
        </w:trPr>
        <w:tc>
          <w:tcPr>
            <w:tcW w:w="2112"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rPr>
                <w:szCs w:val="24"/>
              </w:rPr>
            </w:pPr>
            <w:r w:rsidRPr="002E1992">
              <w:rPr>
                <w:szCs w:val="24"/>
              </w:rPr>
              <w:t>Котельная №4</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 xml:space="preserve">г. Шарья ул. Жукова, 6а, </w:t>
            </w:r>
          </w:p>
          <w:p w:rsidR="00FD785D" w:rsidRPr="002E1992" w:rsidRDefault="00FD785D" w:rsidP="001B2893">
            <w:pPr>
              <w:jc w:val="center"/>
              <w:rPr>
                <w:szCs w:val="24"/>
              </w:rPr>
            </w:pPr>
            <w:r w:rsidRPr="002E1992">
              <w:rPr>
                <w:szCs w:val="24"/>
              </w:rPr>
              <w:t>детсад №7</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уголь, т</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color w:val="000000"/>
                <w:szCs w:val="24"/>
              </w:rPr>
            </w:pPr>
            <w:r>
              <w:rPr>
                <w:color w:val="000000"/>
                <w:szCs w:val="24"/>
              </w:rPr>
              <w:t>126,7</w:t>
            </w:r>
          </w:p>
        </w:tc>
        <w:tc>
          <w:tcPr>
            <w:tcW w:w="1556" w:type="dxa"/>
            <w:vMerge w:val="restart"/>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szCs w:val="24"/>
              </w:rPr>
            </w:pPr>
            <w:r>
              <w:rPr>
                <w:color w:val="000000"/>
                <w:szCs w:val="24"/>
              </w:rPr>
              <w:t>241,3</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0,182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1969</w:t>
            </w:r>
          </w:p>
        </w:tc>
      </w:tr>
      <w:tr w:rsidR="00FD785D" w:rsidRPr="002E1992" w:rsidTr="001B2893">
        <w:trPr>
          <w:trHeight w:val="227"/>
        </w:trPr>
        <w:tc>
          <w:tcPr>
            <w:tcW w:w="2112" w:type="dxa"/>
            <w:vMerge/>
            <w:tcBorders>
              <w:left w:val="single" w:sz="4" w:space="0" w:color="auto"/>
              <w:right w:val="single" w:sz="4" w:space="0" w:color="auto"/>
            </w:tcBorders>
            <w:shd w:val="clear" w:color="auto" w:fill="auto"/>
            <w:vAlign w:val="center"/>
          </w:tcPr>
          <w:p w:rsidR="00FD785D" w:rsidRPr="002E1992" w:rsidRDefault="00FD785D" w:rsidP="001B2893">
            <w:pPr>
              <w:rPr>
                <w:szCs w:val="24"/>
              </w:rPr>
            </w:pPr>
          </w:p>
        </w:tc>
        <w:tc>
          <w:tcPr>
            <w:tcW w:w="3029" w:type="dxa"/>
            <w:vMerge/>
            <w:tcBorders>
              <w:left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97" w:type="dxa"/>
            <w:vMerge/>
            <w:tcBorders>
              <w:left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990" w:type="dxa"/>
            <w:vMerge/>
            <w:tcBorders>
              <w:left w:val="single" w:sz="4" w:space="0" w:color="auto"/>
              <w:right w:val="single" w:sz="4" w:space="0" w:color="auto"/>
            </w:tcBorders>
            <w:shd w:val="clear" w:color="auto" w:fill="auto"/>
            <w:vAlign w:val="center"/>
          </w:tcPr>
          <w:p w:rsidR="00FD785D" w:rsidRPr="002E1992" w:rsidRDefault="00FD785D" w:rsidP="001B2893">
            <w:pPr>
              <w:ind w:right="60"/>
              <w:jc w:val="center"/>
              <w:rPr>
                <w:szCs w:val="24"/>
              </w:rPr>
            </w:pPr>
          </w:p>
        </w:tc>
        <w:tc>
          <w:tcPr>
            <w:tcW w:w="1556" w:type="dxa"/>
            <w:vMerge/>
            <w:tcBorders>
              <w:left w:val="single" w:sz="4" w:space="0" w:color="auto"/>
              <w:right w:val="single" w:sz="4" w:space="0" w:color="auto"/>
            </w:tcBorders>
            <w:shd w:val="clear" w:color="auto" w:fill="auto"/>
            <w:vAlign w:val="center"/>
          </w:tcPr>
          <w:p w:rsidR="00FD785D" w:rsidRPr="002E1992" w:rsidRDefault="00FD785D" w:rsidP="001B2893">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Универсал-3</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0,152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1968</w:t>
            </w:r>
          </w:p>
        </w:tc>
      </w:tr>
      <w:tr w:rsidR="00FD785D" w:rsidRPr="002E1992" w:rsidTr="001B2893">
        <w:trPr>
          <w:trHeight w:val="114"/>
        </w:trPr>
        <w:tc>
          <w:tcPr>
            <w:tcW w:w="2112"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0,334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 </w:t>
            </w:r>
          </w:p>
        </w:tc>
      </w:tr>
      <w:tr w:rsidR="00FD785D" w:rsidRPr="002E1992" w:rsidTr="001B2893">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r w:rsidRPr="002E1992">
              <w:rPr>
                <w:szCs w:val="24"/>
              </w:rPr>
              <w:t>Котельная №6</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г. Шарья ул. Куйбышева, 43-1, школа №2</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уголь, т</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szCs w:val="24"/>
              </w:rPr>
            </w:pPr>
            <w:r>
              <w:rPr>
                <w:color w:val="000000"/>
                <w:szCs w:val="24"/>
              </w:rPr>
              <w:t>261,7</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szCs w:val="24"/>
              </w:rPr>
            </w:pPr>
            <w:r>
              <w:rPr>
                <w:color w:val="000000"/>
                <w:szCs w:val="24"/>
              </w:rPr>
              <w:t>578,2</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color w:val="000000"/>
                <w:szCs w:val="24"/>
              </w:rPr>
            </w:pPr>
            <w:r w:rsidRPr="002E1992">
              <w:rPr>
                <w:color w:val="000000"/>
                <w:szCs w:val="24"/>
              </w:rPr>
              <w:t>КВ -0,3</w:t>
            </w:r>
            <w:r>
              <w:rPr>
                <w:color w:val="000000"/>
                <w:szCs w:val="24"/>
              </w:rPr>
              <w:t>К</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0,25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2007</w:t>
            </w:r>
          </w:p>
        </w:tc>
      </w:tr>
      <w:tr w:rsidR="00FD785D" w:rsidRPr="002E1992" w:rsidTr="001B2893">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color w:val="000000"/>
                <w:szCs w:val="24"/>
              </w:rPr>
            </w:pPr>
            <w:r w:rsidRPr="002E1992">
              <w:rPr>
                <w:color w:val="000000"/>
                <w:szCs w:val="24"/>
              </w:rPr>
              <w:t>КВ - 0,63</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0,54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2013</w:t>
            </w:r>
          </w:p>
        </w:tc>
      </w:tr>
      <w:tr w:rsidR="00FD785D" w:rsidRPr="002E1992" w:rsidTr="001B2893">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0,79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 </w:t>
            </w:r>
          </w:p>
        </w:tc>
      </w:tr>
      <w:tr w:rsidR="00FD785D" w:rsidRPr="002E1992" w:rsidTr="001B2893">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r w:rsidRPr="002E1992">
              <w:rPr>
                <w:szCs w:val="24"/>
              </w:rPr>
              <w:t>Котельная №7</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г. Шарья, ул. Громова, 44/1, школа №4</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уголь, т</w:t>
            </w:r>
          </w:p>
          <w:p w:rsidR="00FD785D" w:rsidRPr="002E1992" w:rsidRDefault="00FD785D" w:rsidP="001B2893">
            <w:pPr>
              <w:jc w:val="center"/>
              <w:rPr>
                <w:szCs w:val="24"/>
              </w:rPr>
            </w:pPr>
          </w:p>
        </w:tc>
        <w:tc>
          <w:tcPr>
            <w:tcW w:w="990" w:type="dxa"/>
            <w:vMerge w:val="restart"/>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color w:val="000000"/>
                <w:szCs w:val="24"/>
              </w:rPr>
            </w:pPr>
            <w:r>
              <w:rPr>
                <w:color w:val="000000"/>
                <w:szCs w:val="24"/>
              </w:rPr>
              <w:t>149,1</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szCs w:val="24"/>
              </w:rPr>
            </w:pPr>
            <w:r>
              <w:rPr>
                <w:color w:val="000000"/>
                <w:szCs w:val="24"/>
              </w:rPr>
              <w:t>311,3</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0,339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1976</w:t>
            </w:r>
          </w:p>
        </w:tc>
      </w:tr>
      <w:tr w:rsidR="00FD785D" w:rsidRPr="002E1992" w:rsidTr="001B2893">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97" w:type="dxa"/>
            <w:vMerge/>
            <w:tcBorders>
              <w:left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990" w:type="dxa"/>
            <w:vMerge/>
            <w:tcBorders>
              <w:left w:val="single" w:sz="4" w:space="0" w:color="auto"/>
              <w:right w:val="single" w:sz="4" w:space="0" w:color="auto"/>
            </w:tcBorders>
            <w:shd w:val="clear" w:color="auto" w:fill="auto"/>
            <w:vAlign w:val="center"/>
          </w:tcPr>
          <w:p w:rsidR="00FD785D" w:rsidRPr="002E1992" w:rsidRDefault="00FD785D" w:rsidP="001B2893">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shd w:val="clear" w:color="auto" w:fill="FFFFFF"/>
              <w:jc w:val="center"/>
              <w:rPr>
                <w:szCs w:val="24"/>
              </w:rPr>
            </w:pPr>
            <w:r>
              <w:rPr>
                <w:szCs w:val="24"/>
              </w:rPr>
              <w:t>КВ-0,3</w:t>
            </w:r>
            <w:r w:rsidRPr="002E1992">
              <w:rPr>
                <w:szCs w:val="24"/>
              </w:rPr>
              <w:t>К</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0,25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2006</w:t>
            </w:r>
          </w:p>
        </w:tc>
      </w:tr>
      <w:tr w:rsidR="00FD785D" w:rsidRPr="002E1992" w:rsidTr="001B2893">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0,589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 </w:t>
            </w:r>
          </w:p>
        </w:tc>
      </w:tr>
      <w:tr w:rsidR="00FD785D" w:rsidRPr="002E1992" w:rsidTr="001B2893">
        <w:trPr>
          <w:trHeight w:val="227"/>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r w:rsidRPr="002E1992">
              <w:rPr>
                <w:szCs w:val="24"/>
              </w:rPr>
              <w:t>Котельная №9</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г. Шарья п</w:t>
            </w:r>
            <w:r>
              <w:rPr>
                <w:szCs w:val="24"/>
              </w:rPr>
              <w:t>гт</w:t>
            </w:r>
            <w:r w:rsidRPr="002E1992">
              <w:rPr>
                <w:szCs w:val="24"/>
              </w:rPr>
              <w:t xml:space="preserve"> Ветлужский ул. Пролетарская, 59/1</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уголь, т</w:t>
            </w:r>
          </w:p>
          <w:p w:rsidR="00FD785D" w:rsidRPr="002E1992" w:rsidRDefault="00FD785D" w:rsidP="001B2893">
            <w:pPr>
              <w:jc w:val="center"/>
              <w:rPr>
                <w:szCs w:val="24"/>
              </w:rPr>
            </w:pPr>
          </w:p>
        </w:tc>
        <w:tc>
          <w:tcPr>
            <w:tcW w:w="990" w:type="dxa"/>
            <w:vMerge w:val="restart"/>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color w:val="000000"/>
                <w:szCs w:val="24"/>
              </w:rPr>
            </w:pPr>
            <w:r>
              <w:rPr>
                <w:color w:val="000000"/>
                <w:szCs w:val="24"/>
              </w:rPr>
              <w:t>209,1</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szCs w:val="24"/>
              </w:rPr>
            </w:pPr>
            <w:r>
              <w:rPr>
                <w:color w:val="000000"/>
                <w:szCs w:val="24"/>
              </w:rPr>
              <w:t>553,4</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Pr>
                <w:szCs w:val="24"/>
              </w:rPr>
              <w:t>Универсал-6</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0,774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1981</w:t>
            </w:r>
          </w:p>
        </w:tc>
      </w:tr>
      <w:tr w:rsidR="00FD785D" w:rsidRPr="002E1992" w:rsidTr="001B2893">
        <w:trPr>
          <w:trHeight w:val="108"/>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97" w:type="dxa"/>
            <w:vMerge/>
            <w:tcBorders>
              <w:left w:val="single" w:sz="4" w:space="0" w:color="auto"/>
              <w:bottom w:val="nil"/>
              <w:right w:val="single" w:sz="4" w:space="0" w:color="auto"/>
            </w:tcBorders>
            <w:shd w:val="clear" w:color="auto" w:fill="auto"/>
            <w:vAlign w:val="center"/>
          </w:tcPr>
          <w:p w:rsidR="00FD785D" w:rsidRPr="002E1992" w:rsidRDefault="00FD785D" w:rsidP="001B2893">
            <w:pPr>
              <w:jc w:val="center"/>
              <w:rPr>
                <w:szCs w:val="24"/>
              </w:rPr>
            </w:pPr>
          </w:p>
        </w:tc>
        <w:tc>
          <w:tcPr>
            <w:tcW w:w="990" w:type="dxa"/>
            <w:vMerge/>
            <w:tcBorders>
              <w:left w:val="single" w:sz="4" w:space="0" w:color="auto"/>
              <w:bottom w:val="nil"/>
              <w:right w:val="single" w:sz="4" w:space="0" w:color="auto"/>
            </w:tcBorders>
            <w:shd w:val="clear" w:color="auto" w:fill="auto"/>
            <w:vAlign w:val="center"/>
          </w:tcPr>
          <w:p w:rsidR="00FD785D" w:rsidRPr="002E1992" w:rsidRDefault="00FD785D" w:rsidP="001B2893">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Pr>
                <w:szCs w:val="24"/>
              </w:rPr>
              <w:t>КВ-0,3</w:t>
            </w:r>
            <w:r w:rsidRPr="002E1992">
              <w:rPr>
                <w:szCs w:val="24"/>
              </w:rPr>
              <w:t>К</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0,25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2006</w:t>
            </w:r>
          </w:p>
        </w:tc>
      </w:tr>
      <w:tr w:rsidR="00FD785D" w:rsidRPr="002E1992" w:rsidTr="001B2893">
        <w:trPr>
          <w:trHeight w:val="227"/>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3</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1,024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 </w:t>
            </w:r>
          </w:p>
        </w:tc>
      </w:tr>
      <w:tr w:rsidR="00FD785D" w:rsidRPr="002E1992" w:rsidTr="001B2893">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r>
              <w:rPr>
                <w:szCs w:val="24"/>
              </w:rPr>
              <w:t>Котельная №10</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Pr>
                <w:szCs w:val="24"/>
              </w:rPr>
              <w:t xml:space="preserve">г. Шарья, </w:t>
            </w:r>
            <w:r w:rsidRPr="006903E3">
              <w:rPr>
                <w:szCs w:val="24"/>
              </w:rPr>
              <w:t>ул.</w:t>
            </w:r>
            <w:r>
              <w:rPr>
                <w:szCs w:val="24"/>
              </w:rPr>
              <w:t xml:space="preserve"> Пристанционная, 15а </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уголь, т</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ind w:right="81"/>
              <w:jc w:val="center"/>
              <w:rPr>
                <w:color w:val="000000"/>
                <w:szCs w:val="24"/>
              </w:rPr>
            </w:pPr>
            <w:r>
              <w:rPr>
                <w:szCs w:val="24"/>
              </w:rPr>
              <w:t>350</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ind w:right="84"/>
              <w:jc w:val="center"/>
              <w:rPr>
                <w:szCs w:val="24"/>
              </w:rPr>
            </w:pPr>
            <w:r>
              <w:rPr>
                <w:color w:val="000000"/>
                <w:szCs w:val="24"/>
              </w:rPr>
              <w:t>1279</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4</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1,36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1974</w:t>
            </w:r>
          </w:p>
        </w:tc>
      </w:tr>
      <w:tr w:rsidR="00FD785D" w:rsidRPr="002E1992" w:rsidTr="001B2893">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r w:rsidRPr="002E1992">
              <w:rPr>
                <w:szCs w:val="24"/>
              </w:rPr>
              <w:t>Котельная №11</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г. Шарья, ул. Пристанционная, 16а</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э/энергия,</w:t>
            </w:r>
            <w:r>
              <w:rPr>
                <w:szCs w:val="24"/>
              </w:rPr>
              <w:t xml:space="preserve"> </w:t>
            </w:r>
            <w:r w:rsidRPr="002E1992">
              <w:rPr>
                <w:szCs w:val="24"/>
              </w:rPr>
              <w:t>тыс. квт*ч</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szCs w:val="24"/>
              </w:rPr>
            </w:pP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szCs w:val="24"/>
              </w:rPr>
            </w:pPr>
            <w:r>
              <w:rPr>
                <w:color w:val="000000"/>
                <w:szCs w:val="24"/>
              </w:rPr>
              <w:t>86,9</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Pr>
                <w:szCs w:val="24"/>
              </w:rPr>
              <w:t>ВИН-50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0,102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2021</w:t>
            </w:r>
          </w:p>
        </w:tc>
      </w:tr>
      <w:tr w:rsidR="00FD785D" w:rsidRPr="002E1992" w:rsidTr="001B2893">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r w:rsidRPr="002E1992">
              <w:rPr>
                <w:szCs w:val="24"/>
              </w:rPr>
              <w:t>Котельная №12</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Pr>
                <w:szCs w:val="24"/>
              </w:rPr>
              <w:t>г. Шарья ул. Громова, 18</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уголь, т</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szCs w:val="24"/>
              </w:rPr>
            </w:pPr>
            <w:r>
              <w:rPr>
                <w:color w:val="000000"/>
                <w:szCs w:val="24"/>
              </w:rPr>
              <w:t>151,5</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szCs w:val="24"/>
              </w:rPr>
            </w:pPr>
            <w:r>
              <w:rPr>
                <w:color w:val="000000"/>
                <w:szCs w:val="24"/>
              </w:rPr>
              <w:t>337,1</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Pr>
                <w:szCs w:val="24"/>
              </w:rPr>
              <w:t>Универсал-6</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0,581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1972</w:t>
            </w:r>
          </w:p>
        </w:tc>
      </w:tr>
      <w:tr w:rsidR="00FD785D" w:rsidRPr="002E1992" w:rsidTr="001B2893">
        <w:trPr>
          <w:trHeight w:val="227"/>
        </w:trPr>
        <w:tc>
          <w:tcPr>
            <w:tcW w:w="2112"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rPr>
                <w:szCs w:val="24"/>
              </w:rPr>
            </w:pPr>
            <w:r w:rsidRPr="002E1992">
              <w:rPr>
                <w:szCs w:val="24"/>
              </w:rPr>
              <w:t>Котельная №13</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 xml:space="preserve">г. Шарья ул. Громова, 93а, </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э/энергия,</w:t>
            </w:r>
            <w:r>
              <w:rPr>
                <w:szCs w:val="24"/>
              </w:rPr>
              <w:t xml:space="preserve"> </w:t>
            </w:r>
            <w:r w:rsidRPr="002E1992">
              <w:rPr>
                <w:szCs w:val="24"/>
              </w:rPr>
              <w:t>тыс. квт*ч</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FD785D" w:rsidRDefault="00FD785D" w:rsidP="001B2893">
            <w:pPr>
              <w:suppressAutoHyphens w:val="0"/>
              <w:jc w:val="center"/>
              <w:rPr>
                <w:rFonts w:eastAsia="Times New Roman"/>
                <w:color w:val="000000"/>
                <w:szCs w:val="24"/>
                <w:lang w:eastAsia="ru-RU"/>
              </w:rPr>
            </w:pPr>
            <w:r>
              <w:rPr>
                <w:color w:val="000000"/>
              </w:rPr>
              <w:t>154,659</w:t>
            </w:r>
          </w:p>
        </w:tc>
        <w:tc>
          <w:tcPr>
            <w:tcW w:w="1556" w:type="dxa"/>
            <w:vMerge w:val="restart"/>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126,4</w:t>
            </w: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FD785D" w:rsidRDefault="00FD785D" w:rsidP="001B2893">
            <w:pPr>
              <w:jc w:val="center"/>
            </w:pPr>
            <w:r w:rsidRPr="005F025F">
              <w:rPr>
                <w:szCs w:val="24"/>
              </w:rPr>
              <w:t>ВИН-40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bottom"/>
          </w:tcPr>
          <w:p w:rsidR="00FD785D" w:rsidRDefault="00FD785D" w:rsidP="001B2893">
            <w:pPr>
              <w:suppressAutoHyphens w:val="0"/>
              <w:jc w:val="center"/>
              <w:rPr>
                <w:rFonts w:ascii="Calibri" w:eastAsia="Times New Roman" w:hAnsi="Calibri" w:cs="Calibri"/>
                <w:color w:val="000000"/>
                <w:sz w:val="22"/>
                <w:lang w:eastAsia="ru-RU"/>
              </w:rPr>
            </w:pPr>
            <w:r>
              <w:rPr>
                <w:rFonts w:ascii="Calibri" w:hAnsi="Calibri" w:cs="Calibri"/>
                <w:color w:val="000000"/>
                <w:sz w:val="22"/>
              </w:rPr>
              <w:t>0,055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2020</w:t>
            </w:r>
          </w:p>
        </w:tc>
      </w:tr>
      <w:tr w:rsidR="00FD785D" w:rsidRPr="002E1992" w:rsidTr="001B2893">
        <w:trPr>
          <w:trHeight w:val="227"/>
        </w:trPr>
        <w:tc>
          <w:tcPr>
            <w:tcW w:w="2112" w:type="dxa"/>
            <w:vMerge/>
            <w:tcBorders>
              <w:left w:val="single" w:sz="4" w:space="0" w:color="auto"/>
              <w:right w:val="single" w:sz="4" w:space="0" w:color="auto"/>
            </w:tcBorders>
            <w:shd w:val="clear" w:color="auto" w:fill="auto"/>
            <w:vAlign w:val="center"/>
          </w:tcPr>
          <w:p w:rsidR="00FD785D" w:rsidRPr="002E1992" w:rsidRDefault="00FD785D" w:rsidP="001B2893">
            <w:pPr>
              <w:rPr>
                <w:szCs w:val="24"/>
              </w:rPr>
            </w:pPr>
          </w:p>
        </w:tc>
        <w:tc>
          <w:tcPr>
            <w:tcW w:w="3029" w:type="dxa"/>
            <w:vMerge/>
            <w:tcBorders>
              <w:left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497" w:type="dxa"/>
            <w:vMerge/>
            <w:tcBorders>
              <w:left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990" w:type="dxa"/>
            <w:vMerge/>
            <w:tcBorders>
              <w:left w:val="single" w:sz="4" w:space="0" w:color="auto"/>
              <w:right w:val="single" w:sz="4" w:space="0" w:color="auto"/>
            </w:tcBorders>
            <w:shd w:val="clear" w:color="auto" w:fill="auto"/>
            <w:vAlign w:val="center"/>
          </w:tcPr>
          <w:p w:rsidR="00FD785D" w:rsidRDefault="00FD785D" w:rsidP="001B2893">
            <w:pPr>
              <w:suppressAutoHyphens w:val="0"/>
              <w:jc w:val="center"/>
              <w:rPr>
                <w:color w:val="000000"/>
              </w:rPr>
            </w:pPr>
          </w:p>
        </w:tc>
        <w:tc>
          <w:tcPr>
            <w:tcW w:w="1556" w:type="dxa"/>
            <w:vMerge/>
            <w:tcBorders>
              <w:left w:val="single" w:sz="4" w:space="0" w:color="auto"/>
              <w:right w:val="single" w:sz="4" w:space="0" w:color="auto"/>
            </w:tcBorders>
            <w:shd w:val="clear" w:color="auto" w:fill="auto"/>
            <w:vAlign w:val="center"/>
          </w:tcPr>
          <w:p w:rsidR="00FD785D" w:rsidRDefault="00FD785D" w:rsidP="001B2893">
            <w:pPr>
              <w:jc w:val="center"/>
              <w:rPr>
                <w:color w:val="000000"/>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FD785D" w:rsidRDefault="00FD785D" w:rsidP="001B2893">
            <w:pPr>
              <w:jc w:val="center"/>
            </w:pPr>
            <w:r w:rsidRPr="005F025F">
              <w:rPr>
                <w:szCs w:val="24"/>
              </w:rPr>
              <w:t>ВИН-</w:t>
            </w:r>
            <w:r>
              <w:rPr>
                <w:szCs w:val="24"/>
              </w:rPr>
              <w:t>6</w:t>
            </w:r>
            <w:r w:rsidRPr="005F025F">
              <w:rPr>
                <w:szCs w:val="24"/>
              </w:rPr>
              <w:t>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bottom"/>
          </w:tcPr>
          <w:p w:rsidR="00FD785D" w:rsidRDefault="00FD785D" w:rsidP="001B2893">
            <w:pPr>
              <w:jc w:val="center"/>
              <w:rPr>
                <w:rFonts w:ascii="Calibri" w:hAnsi="Calibri" w:cs="Calibri"/>
                <w:color w:val="000000"/>
                <w:sz w:val="22"/>
              </w:rPr>
            </w:pPr>
            <w:r>
              <w:rPr>
                <w:rFonts w:ascii="Calibri" w:hAnsi="Calibri" w:cs="Calibri"/>
                <w:color w:val="000000"/>
                <w:sz w:val="22"/>
              </w:rPr>
              <w:t>0,075</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2020</w:t>
            </w:r>
          </w:p>
        </w:tc>
      </w:tr>
      <w:tr w:rsidR="00FD785D" w:rsidRPr="002E1992" w:rsidTr="001B2893">
        <w:trPr>
          <w:trHeight w:val="227"/>
        </w:trPr>
        <w:tc>
          <w:tcPr>
            <w:tcW w:w="2112" w:type="dxa"/>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3029" w:type="dxa"/>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497" w:type="dxa"/>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990" w:type="dxa"/>
            <w:tcBorders>
              <w:left w:val="single" w:sz="4" w:space="0" w:color="auto"/>
              <w:bottom w:val="single" w:sz="4" w:space="0" w:color="auto"/>
              <w:right w:val="single" w:sz="4" w:space="0" w:color="auto"/>
            </w:tcBorders>
            <w:shd w:val="clear" w:color="auto" w:fill="auto"/>
            <w:vAlign w:val="center"/>
          </w:tcPr>
          <w:p w:rsidR="00FD785D" w:rsidRDefault="00FD785D" w:rsidP="001B2893">
            <w:pPr>
              <w:suppressAutoHyphens w:val="0"/>
              <w:jc w:val="center"/>
              <w:rPr>
                <w:color w:val="000000"/>
              </w:rPr>
            </w:pPr>
          </w:p>
        </w:tc>
        <w:tc>
          <w:tcPr>
            <w:tcW w:w="1556" w:type="dxa"/>
            <w:tcBorders>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FD785D" w:rsidRPr="005F025F" w:rsidRDefault="00FD785D" w:rsidP="001B2893">
            <w:pPr>
              <w:jc w:val="right"/>
              <w:rPr>
                <w:szCs w:val="24"/>
              </w:rPr>
            </w:pPr>
            <w:r>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bottom"/>
          </w:tcPr>
          <w:p w:rsidR="00FD785D" w:rsidRPr="003E179B" w:rsidRDefault="00FD785D" w:rsidP="001B2893">
            <w:pPr>
              <w:jc w:val="center"/>
              <w:rPr>
                <w:rFonts w:ascii="Calibri" w:hAnsi="Calibri" w:cs="Calibri"/>
                <w:color w:val="000000"/>
                <w:sz w:val="22"/>
                <w:lang w:val="en-US"/>
              </w:rPr>
            </w:pPr>
            <w:r>
              <w:rPr>
                <w:rFonts w:ascii="Calibri" w:hAnsi="Calibri" w:cs="Calibri"/>
                <w:color w:val="000000"/>
                <w:sz w:val="22"/>
              </w:rPr>
              <w:t>0,13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p>
        </w:tc>
      </w:tr>
    </w:tbl>
    <w:p w:rsidR="00FD785D" w:rsidRDefault="00FD785D" w:rsidP="00FD785D">
      <w:pPr>
        <w:tabs>
          <w:tab w:val="left" w:pos="9585"/>
        </w:tabs>
        <w:rPr>
          <w:szCs w:val="24"/>
        </w:rPr>
      </w:pPr>
    </w:p>
    <w:p w:rsidR="00FD785D" w:rsidRDefault="00FD785D" w:rsidP="00FD785D">
      <w:pPr>
        <w:tabs>
          <w:tab w:val="left" w:pos="9585"/>
        </w:tabs>
        <w:rPr>
          <w:szCs w:val="24"/>
        </w:rPr>
      </w:pPr>
    </w:p>
    <w:p w:rsidR="00FD785D" w:rsidRDefault="00FD785D" w:rsidP="00FD785D">
      <w:pPr>
        <w:tabs>
          <w:tab w:val="left" w:pos="9585"/>
        </w:tabs>
        <w:rPr>
          <w:szCs w:val="24"/>
        </w:rPr>
      </w:pPr>
    </w:p>
    <w:p w:rsidR="00FD785D" w:rsidRDefault="00FD785D" w:rsidP="00FD785D">
      <w:pPr>
        <w:tabs>
          <w:tab w:val="left" w:pos="9585"/>
        </w:tabs>
        <w:jc w:val="right"/>
        <w:rPr>
          <w:szCs w:val="24"/>
        </w:rPr>
      </w:pPr>
      <w:r w:rsidRPr="00BF38F0">
        <w:rPr>
          <w:sz w:val="26"/>
          <w:szCs w:val="26"/>
        </w:rPr>
        <w:t>Продолжение табл.1.2.2</w:t>
      </w:r>
    </w:p>
    <w:tbl>
      <w:tblPr>
        <w:tblW w:w="15409" w:type="dxa"/>
        <w:tblInd w:w="307" w:type="dxa"/>
        <w:tblLayout w:type="fixed"/>
        <w:tblCellMar>
          <w:left w:w="28" w:type="dxa"/>
          <w:right w:w="28" w:type="dxa"/>
        </w:tblCellMar>
        <w:tblLook w:val="0000" w:firstRow="0" w:lastRow="0" w:firstColumn="0" w:lastColumn="0" w:noHBand="0" w:noVBand="0"/>
      </w:tblPr>
      <w:tblGrid>
        <w:gridCol w:w="2410"/>
        <w:gridCol w:w="2835"/>
        <w:gridCol w:w="1417"/>
        <w:gridCol w:w="1376"/>
        <w:gridCol w:w="1417"/>
        <w:gridCol w:w="1985"/>
        <w:gridCol w:w="873"/>
        <w:gridCol w:w="15"/>
        <w:gridCol w:w="1380"/>
        <w:gridCol w:w="1701"/>
      </w:tblGrid>
      <w:tr w:rsidR="00FD785D" w:rsidRPr="002E1992" w:rsidTr="001B2893">
        <w:trPr>
          <w:trHeight w:val="227"/>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Pr>
                <w:szCs w:val="24"/>
              </w:rPr>
              <w:tab/>
            </w:r>
            <w:r w:rsidRPr="002E1992">
              <w:rPr>
                <w:szCs w:val="24"/>
              </w:rPr>
              <w:t>1</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3</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6</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7</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9</w:t>
            </w:r>
          </w:p>
        </w:tc>
      </w:tr>
      <w:tr w:rsidR="00FD785D" w:rsidRPr="002E1992" w:rsidTr="001B2893">
        <w:trPr>
          <w:trHeight w:val="23"/>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r w:rsidRPr="002E1992">
              <w:rPr>
                <w:szCs w:val="24"/>
              </w:rPr>
              <w:t>Котельная №14</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 xml:space="preserve">г. Шарья, ул. Пушкина, 4 </w:t>
            </w:r>
          </w:p>
          <w:p w:rsidR="00FD785D" w:rsidRPr="002E1992" w:rsidRDefault="00FD785D" w:rsidP="001B2893">
            <w:pPr>
              <w:jc w:val="center"/>
              <w:rPr>
                <w:szCs w:val="24"/>
              </w:rPr>
            </w:pPr>
          </w:p>
        </w:tc>
        <w:tc>
          <w:tcPr>
            <w:tcW w:w="1417"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уголь, т</w:t>
            </w:r>
          </w:p>
          <w:p w:rsidR="00FD785D" w:rsidRPr="002E1992" w:rsidRDefault="00FD785D" w:rsidP="001B2893">
            <w:pPr>
              <w:jc w:val="center"/>
              <w:rPr>
                <w:szCs w:val="24"/>
              </w:rPr>
            </w:pPr>
          </w:p>
        </w:tc>
        <w:tc>
          <w:tcPr>
            <w:tcW w:w="1376" w:type="dxa"/>
            <w:vMerge w:val="restart"/>
            <w:tcBorders>
              <w:top w:val="single" w:sz="4" w:space="0" w:color="auto"/>
              <w:left w:val="single" w:sz="4" w:space="0" w:color="auto"/>
              <w:right w:val="single" w:sz="4" w:space="0" w:color="auto"/>
            </w:tcBorders>
            <w:shd w:val="clear" w:color="auto" w:fill="auto"/>
            <w:vAlign w:val="center"/>
          </w:tcPr>
          <w:p w:rsidR="00FD785D" w:rsidRDefault="00FD785D" w:rsidP="001B2893">
            <w:pPr>
              <w:ind w:right="85"/>
              <w:jc w:val="center"/>
              <w:rPr>
                <w:color w:val="000000"/>
                <w:szCs w:val="24"/>
              </w:rPr>
            </w:pPr>
            <w:r>
              <w:rPr>
                <w:color w:val="000000"/>
                <w:szCs w:val="24"/>
              </w:rPr>
              <w:t>382,6</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ind w:right="84"/>
              <w:jc w:val="center"/>
              <w:rPr>
                <w:szCs w:val="24"/>
              </w:rPr>
            </w:pPr>
            <w:r>
              <w:rPr>
                <w:color w:val="000000"/>
                <w:szCs w:val="24"/>
              </w:rPr>
              <w:t>565,4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 xml:space="preserve">Универсал-5 </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suppressAutoHyphens w:val="0"/>
              <w:jc w:val="center"/>
              <w:rPr>
                <w:rFonts w:eastAsia="Times New Roman"/>
                <w:color w:val="000000"/>
                <w:szCs w:val="24"/>
                <w:lang w:eastAsia="ru-RU"/>
              </w:rPr>
            </w:pPr>
            <w:r>
              <w:rPr>
                <w:color w:val="000000"/>
              </w:rPr>
              <w:t>1</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0,264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1976</w:t>
            </w:r>
          </w:p>
        </w:tc>
      </w:tr>
      <w:tr w:rsidR="00FD785D" w:rsidRPr="002E1992" w:rsidTr="001B2893">
        <w:trPr>
          <w:trHeight w:val="23"/>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17" w:type="dxa"/>
            <w:vMerge/>
            <w:tcBorders>
              <w:left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376" w:type="dxa"/>
            <w:vMerge/>
            <w:tcBorders>
              <w:left w:val="single" w:sz="4" w:space="0" w:color="auto"/>
              <w:right w:val="single" w:sz="4" w:space="0" w:color="auto"/>
            </w:tcBorders>
            <w:shd w:val="clear" w:color="auto" w:fill="auto"/>
            <w:vAlign w:val="center"/>
          </w:tcPr>
          <w:p w:rsidR="00FD785D" w:rsidRPr="002E1992" w:rsidRDefault="00FD785D" w:rsidP="001B2893">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Универсал- 6</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0,264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1976</w:t>
            </w:r>
          </w:p>
        </w:tc>
      </w:tr>
      <w:tr w:rsidR="00FD785D" w:rsidRPr="002E1992" w:rsidTr="001B2893">
        <w:trPr>
          <w:trHeight w:val="23"/>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17" w:type="dxa"/>
            <w:vMerge/>
            <w:tcBorders>
              <w:left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376" w:type="dxa"/>
            <w:vMerge/>
            <w:tcBorders>
              <w:left w:val="single" w:sz="4" w:space="0" w:color="auto"/>
              <w:right w:val="single" w:sz="4" w:space="0" w:color="auto"/>
            </w:tcBorders>
            <w:shd w:val="clear" w:color="auto" w:fill="auto"/>
            <w:vAlign w:val="center"/>
          </w:tcPr>
          <w:p w:rsidR="00FD785D" w:rsidRPr="002E1992" w:rsidRDefault="00FD785D" w:rsidP="001B2893">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КВ-0,63К</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2021</w:t>
            </w:r>
          </w:p>
        </w:tc>
      </w:tr>
      <w:tr w:rsidR="00FD785D" w:rsidRPr="002E1992" w:rsidTr="001B2893">
        <w:trPr>
          <w:trHeight w:val="23"/>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17"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376"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snapToGrid w:val="0"/>
              <w:jc w:val="right"/>
              <w:rPr>
                <w:szCs w:val="24"/>
              </w:rPr>
            </w:pPr>
            <w:r w:rsidRPr="002E1992">
              <w:rPr>
                <w:szCs w:val="24"/>
              </w:rPr>
              <w:t>итого</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3</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1,608</w:t>
            </w:r>
            <w:r>
              <w:rPr>
                <w:color w:val="000000"/>
              </w:rPr>
              <w:fldChar w:fldCharType="end"/>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 </w:t>
            </w:r>
          </w:p>
        </w:tc>
      </w:tr>
      <w:tr w:rsidR="00FD785D" w:rsidRPr="002E1992" w:rsidTr="001B2893">
        <w:tblPrEx>
          <w:tblCellMar>
            <w:left w:w="57" w:type="dxa"/>
            <w:right w:w="57" w:type="dxa"/>
          </w:tblCellMar>
        </w:tblPrEx>
        <w:trPr>
          <w:trHeight w:val="227"/>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r w:rsidRPr="002E1992">
              <w:rPr>
                <w:szCs w:val="24"/>
              </w:rPr>
              <w:t>Котельная №15</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г. Шарья, ул. Свердлова, 58а, ОАО «Ростелеком»</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уголь, т</w:t>
            </w:r>
          </w:p>
          <w:p w:rsidR="00FD785D" w:rsidRPr="002E1992" w:rsidRDefault="00FD785D" w:rsidP="001B2893">
            <w:pPr>
              <w:jc w:val="center"/>
              <w:rPr>
                <w:szCs w:val="24"/>
              </w:rPr>
            </w:pPr>
          </w:p>
        </w:tc>
        <w:tc>
          <w:tcPr>
            <w:tcW w:w="1376" w:type="dxa"/>
            <w:vMerge w:val="restart"/>
            <w:tcBorders>
              <w:top w:val="single" w:sz="4" w:space="0" w:color="auto"/>
              <w:left w:val="single" w:sz="4" w:space="0" w:color="auto"/>
              <w:right w:val="single" w:sz="4" w:space="0" w:color="auto"/>
            </w:tcBorders>
            <w:shd w:val="clear" w:color="auto" w:fill="auto"/>
            <w:vAlign w:val="center"/>
          </w:tcPr>
          <w:p w:rsidR="00FD785D" w:rsidRDefault="00FD785D" w:rsidP="001B2893">
            <w:pPr>
              <w:ind w:right="85"/>
              <w:jc w:val="center"/>
              <w:rPr>
                <w:color w:val="000000"/>
                <w:szCs w:val="24"/>
              </w:rPr>
            </w:pPr>
            <w:r>
              <w:rPr>
                <w:color w:val="000000"/>
                <w:szCs w:val="24"/>
              </w:rPr>
              <w:t>263,2</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ind w:right="84"/>
              <w:jc w:val="center"/>
              <w:rPr>
                <w:color w:val="000000"/>
                <w:szCs w:val="24"/>
              </w:rPr>
            </w:pPr>
            <w:r>
              <w:rPr>
                <w:color w:val="000000"/>
                <w:szCs w:val="24"/>
              </w:rPr>
              <w:t>447,4</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left="-64"/>
              <w:jc w:val="center"/>
              <w:rPr>
                <w:color w:val="000000"/>
                <w:szCs w:val="24"/>
              </w:rPr>
            </w:pPr>
            <w:r w:rsidRPr="002E1992">
              <w:rPr>
                <w:color w:val="000000"/>
                <w:szCs w:val="24"/>
              </w:rPr>
              <w:t>Универсал-6</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0,266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1976</w:t>
            </w:r>
          </w:p>
        </w:tc>
      </w:tr>
      <w:tr w:rsidR="00FD785D" w:rsidRPr="002E1992" w:rsidTr="001B2893">
        <w:tblPrEx>
          <w:tblCellMar>
            <w:left w:w="57" w:type="dxa"/>
            <w:right w:w="57" w:type="dxa"/>
          </w:tblCellMar>
        </w:tblPrEx>
        <w:trPr>
          <w:trHeight w:val="56"/>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17" w:type="dxa"/>
            <w:vMerge/>
            <w:tcBorders>
              <w:left w:val="single" w:sz="4" w:space="0" w:color="auto"/>
              <w:bottom w:val="nil"/>
              <w:right w:val="single" w:sz="4" w:space="0" w:color="auto"/>
            </w:tcBorders>
            <w:shd w:val="clear" w:color="auto" w:fill="auto"/>
            <w:vAlign w:val="center"/>
          </w:tcPr>
          <w:p w:rsidR="00FD785D" w:rsidRPr="002E1992" w:rsidRDefault="00FD785D" w:rsidP="001B2893">
            <w:pPr>
              <w:jc w:val="center"/>
              <w:rPr>
                <w:szCs w:val="24"/>
              </w:rPr>
            </w:pPr>
          </w:p>
        </w:tc>
        <w:tc>
          <w:tcPr>
            <w:tcW w:w="1376" w:type="dxa"/>
            <w:vMerge/>
            <w:tcBorders>
              <w:left w:val="single" w:sz="4" w:space="0" w:color="auto"/>
              <w:bottom w:val="nil"/>
              <w:right w:val="single" w:sz="4" w:space="0" w:color="auto"/>
            </w:tcBorders>
            <w:shd w:val="clear" w:color="auto" w:fill="auto"/>
            <w:vAlign w:val="center"/>
          </w:tcPr>
          <w:p w:rsidR="00FD785D" w:rsidRPr="002E1992" w:rsidRDefault="00FD785D" w:rsidP="001B2893">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color w:val="000000"/>
                <w:szCs w:val="24"/>
              </w:rPr>
            </w:pPr>
            <w:r w:rsidRPr="002E1992">
              <w:rPr>
                <w:color w:val="000000"/>
                <w:szCs w:val="24"/>
              </w:rPr>
              <w:t>КВР -0,</w:t>
            </w:r>
            <w:r>
              <w:rPr>
                <w:color w:val="000000"/>
                <w:szCs w:val="24"/>
              </w:rPr>
              <w:t>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2020</w:t>
            </w:r>
          </w:p>
        </w:tc>
      </w:tr>
      <w:tr w:rsidR="00FD785D" w:rsidRPr="002E1992" w:rsidTr="001B2893">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17"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376"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snapToGrid w:val="0"/>
              <w:jc w:val="right"/>
              <w:rPr>
                <w:szCs w:val="24"/>
              </w:rPr>
            </w:pPr>
            <w:r w:rsidRPr="002E1992">
              <w:rPr>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0,806</w:t>
            </w:r>
            <w:r>
              <w:rPr>
                <w:color w:val="000000"/>
              </w:rPr>
              <w:fldChar w:fldCharType="end"/>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 </w:t>
            </w:r>
          </w:p>
        </w:tc>
      </w:tr>
      <w:tr w:rsidR="00FD785D" w:rsidRPr="002E1992" w:rsidTr="001B2893">
        <w:tblPrEx>
          <w:tblCellMar>
            <w:left w:w="57" w:type="dxa"/>
            <w:right w:w="57" w:type="dxa"/>
          </w:tblCellMar>
        </w:tblPrEx>
        <w:trPr>
          <w:trHeight w:val="227"/>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r w:rsidRPr="002E1992">
              <w:rPr>
                <w:szCs w:val="24"/>
              </w:rPr>
              <w:t>Котельная №16</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г. Шарья, ул. Авиационная, 21а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уголь, т</w:t>
            </w:r>
          </w:p>
        </w:tc>
        <w:tc>
          <w:tcPr>
            <w:tcW w:w="1376" w:type="dxa"/>
            <w:vMerge w:val="restart"/>
            <w:tcBorders>
              <w:top w:val="single" w:sz="4" w:space="0" w:color="auto"/>
              <w:left w:val="single" w:sz="4" w:space="0" w:color="auto"/>
              <w:right w:val="single" w:sz="4" w:space="0" w:color="auto"/>
            </w:tcBorders>
            <w:shd w:val="clear" w:color="auto" w:fill="auto"/>
            <w:vAlign w:val="center"/>
          </w:tcPr>
          <w:p w:rsidR="00FD785D" w:rsidRDefault="00FD785D" w:rsidP="001B2893">
            <w:pPr>
              <w:ind w:right="85"/>
              <w:jc w:val="center"/>
              <w:rPr>
                <w:color w:val="000000"/>
                <w:szCs w:val="24"/>
              </w:rPr>
            </w:pPr>
            <w:r>
              <w:rPr>
                <w:color w:val="000000"/>
                <w:szCs w:val="24"/>
              </w:rPr>
              <w:t>643,9</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FD785D" w:rsidRDefault="00FD785D" w:rsidP="001B2893">
            <w:pPr>
              <w:ind w:right="84"/>
              <w:jc w:val="center"/>
              <w:rPr>
                <w:color w:val="000000"/>
                <w:spacing w:val="-4"/>
                <w:szCs w:val="24"/>
              </w:rPr>
            </w:pPr>
            <w:r>
              <w:rPr>
                <w:color w:val="000000"/>
                <w:szCs w:val="24"/>
              </w:rPr>
              <w:t>1172,9</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shd w:val="clear" w:color="auto" w:fill="FFFFFF"/>
              <w:jc w:val="center"/>
              <w:rPr>
                <w:szCs w:val="24"/>
              </w:rPr>
            </w:pPr>
            <w:r w:rsidRPr="002E1992">
              <w:rPr>
                <w:color w:val="000000"/>
                <w:spacing w:val="-4"/>
                <w:szCs w:val="24"/>
              </w:rPr>
              <w:t>Универсал-6</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0,363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1995</w:t>
            </w:r>
          </w:p>
        </w:tc>
      </w:tr>
      <w:tr w:rsidR="00FD785D" w:rsidRPr="002E1992" w:rsidTr="001B2893">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2835" w:type="dxa"/>
            <w:vMerge/>
            <w:tcBorders>
              <w:left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17" w:type="dxa"/>
            <w:vMerge/>
            <w:tcBorders>
              <w:left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376" w:type="dxa"/>
            <w:vMerge/>
            <w:tcBorders>
              <w:left w:val="single" w:sz="4" w:space="0" w:color="auto"/>
              <w:right w:val="single" w:sz="4" w:space="0" w:color="auto"/>
            </w:tcBorders>
            <w:shd w:val="clear" w:color="auto" w:fill="auto"/>
            <w:vAlign w:val="center"/>
          </w:tcPr>
          <w:p w:rsidR="00FD785D" w:rsidRPr="002E1992" w:rsidRDefault="00FD785D" w:rsidP="001B2893">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FD785D" w:rsidRPr="002E1992" w:rsidRDefault="00FD785D" w:rsidP="001B2893">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Pr>
                <w:color w:val="000000"/>
                <w:spacing w:val="3"/>
                <w:szCs w:val="24"/>
              </w:rPr>
              <w:t>КВ-0,63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2012</w:t>
            </w:r>
          </w:p>
        </w:tc>
      </w:tr>
      <w:tr w:rsidR="00FD785D" w:rsidRPr="002E1992" w:rsidTr="001B2893">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2835" w:type="dxa"/>
            <w:vMerge/>
            <w:tcBorders>
              <w:left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17" w:type="dxa"/>
            <w:vMerge/>
            <w:tcBorders>
              <w:left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376" w:type="dxa"/>
            <w:vMerge/>
            <w:tcBorders>
              <w:left w:val="single" w:sz="4" w:space="0" w:color="auto"/>
              <w:right w:val="single" w:sz="4" w:space="0" w:color="auto"/>
            </w:tcBorders>
            <w:shd w:val="clear" w:color="auto" w:fill="auto"/>
            <w:vAlign w:val="center"/>
          </w:tcPr>
          <w:p w:rsidR="00FD785D" w:rsidRPr="002E1992" w:rsidRDefault="00FD785D" w:rsidP="001B2893">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FD785D" w:rsidRPr="002E1992" w:rsidRDefault="00FD785D" w:rsidP="001B2893">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spacing w:val="3"/>
                <w:szCs w:val="24"/>
              </w:rPr>
            </w:pPr>
            <w:r>
              <w:rPr>
                <w:color w:val="000000"/>
                <w:spacing w:val="3"/>
                <w:szCs w:val="24"/>
              </w:rPr>
              <w:t>КВ-0,63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2021</w:t>
            </w:r>
          </w:p>
        </w:tc>
      </w:tr>
      <w:tr w:rsidR="00FD785D" w:rsidRPr="002E1992" w:rsidTr="001B2893">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2835" w:type="dxa"/>
            <w:vMerge/>
            <w:tcBorders>
              <w:left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17" w:type="dxa"/>
            <w:vMerge/>
            <w:tcBorders>
              <w:left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376" w:type="dxa"/>
            <w:vMerge/>
            <w:tcBorders>
              <w:left w:val="single" w:sz="4" w:space="0" w:color="auto"/>
              <w:right w:val="single" w:sz="4" w:space="0" w:color="auto"/>
            </w:tcBorders>
            <w:shd w:val="clear" w:color="auto" w:fill="auto"/>
            <w:vAlign w:val="center"/>
          </w:tcPr>
          <w:p w:rsidR="00FD785D" w:rsidRPr="002E1992" w:rsidRDefault="00FD785D" w:rsidP="001B2893">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FD785D" w:rsidRPr="002E1992" w:rsidRDefault="00FD785D" w:rsidP="001B2893">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snapToGrid w:val="0"/>
              <w:jc w:val="right"/>
              <w:rPr>
                <w:szCs w:val="24"/>
              </w:rPr>
            </w:pPr>
            <w:r w:rsidRPr="002E1992">
              <w:rPr>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3</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1,443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 </w:t>
            </w:r>
          </w:p>
        </w:tc>
      </w:tr>
      <w:tr w:rsidR="00FD785D" w:rsidRPr="002E1992" w:rsidTr="001B2893">
        <w:tblPrEx>
          <w:tblCellMar>
            <w:left w:w="57" w:type="dxa"/>
            <w:right w:w="57" w:type="dxa"/>
          </w:tblCellMar>
        </w:tblPrEx>
        <w:trPr>
          <w:trHeight w:val="23"/>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r>
              <w:rPr>
                <w:szCs w:val="24"/>
              </w:rPr>
              <w:t>Котельная №17</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Pr>
                <w:szCs w:val="24"/>
              </w:rPr>
              <w:t>г. Шарья, ул. Привокзальная, 8а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э/энергия,</w:t>
            </w:r>
          </w:p>
          <w:p w:rsidR="00FD785D" w:rsidRPr="002E1992" w:rsidRDefault="00FD785D" w:rsidP="001B2893">
            <w:pPr>
              <w:jc w:val="center"/>
              <w:rPr>
                <w:szCs w:val="24"/>
              </w:rPr>
            </w:pPr>
            <w:r w:rsidRPr="002E1992">
              <w:rPr>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suppressAutoHyphens w:val="0"/>
              <w:jc w:val="center"/>
              <w:rPr>
                <w:rFonts w:eastAsia="Times New Roman"/>
                <w:szCs w:val="24"/>
                <w:lang w:eastAsia="ru-RU"/>
              </w:rPr>
            </w:pPr>
            <w:r>
              <w:t>197,244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szCs w:val="24"/>
              </w:rPr>
            </w:pPr>
            <w:r>
              <w:rPr>
                <w:color w:val="000000"/>
              </w:rPr>
              <w:t>161,1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Pr>
                <w:szCs w:val="24"/>
              </w:rPr>
              <w:t>электрокотлы ВИН-60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0,206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2019</w:t>
            </w:r>
          </w:p>
        </w:tc>
      </w:tr>
      <w:tr w:rsidR="00FD785D" w:rsidRPr="002E1992" w:rsidTr="001B2893">
        <w:tblPrEx>
          <w:tblCellMar>
            <w:left w:w="57" w:type="dxa"/>
            <w:right w:w="57" w:type="dxa"/>
          </w:tblCellMar>
        </w:tblPrEx>
        <w:trPr>
          <w:trHeight w:val="23"/>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rPr>
                <w:szCs w:val="24"/>
              </w:rPr>
            </w:pP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suppressAutoHyphens w:val="0"/>
              <w:jc w:val="cente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right"/>
              <w:rPr>
                <w:szCs w:val="24"/>
              </w:rPr>
            </w:pPr>
            <w:r>
              <w:rPr>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0,206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p>
        </w:tc>
      </w:tr>
      <w:tr w:rsidR="00FD785D" w:rsidRPr="002E1992" w:rsidTr="001B2893">
        <w:tblPrEx>
          <w:tblCellMar>
            <w:left w:w="57" w:type="dxa"/>
            <w:right w:w="57" w:type="dxa"/>
          </w:tblCellMar>
        </w:tblPrEx>
        <w:trPr>
          <w:trHeight w:val="20"/>
        </w:trPr>
        <w:tc>
          <w:tcPr>
            <w:tcW w:w="2410" w:type="dxa"/>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rPr>
                <w:szCs w:val="24"/>
              </w:rPr>
            </w:pPr>
            <w:r w:rsidRPr="002E1992">
              <w:rPr>
                <w:szCs w:val="24"/>
              </w:rPr>
              <w:t>Котельная №20</w:t>
            </w:r>
          </w:p>
        </w:tc>
        <w:tc>
          <w:tcPr>
            <w:tcW w:w="2835" w:type="dxa"/>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 xml:space="preserve">г. Шарья </w:t>
            </w:r>
          </w:p>
          <w:p w:rsidR="00FD785D" w:rsidRPr="002E1992" w:rsidRDefault="00FD785D" w:rsidP="001B2893">
            <w:pPr>
              <w:jc w:val="center"/>
              <w:rPr>
                <w:szCs w:val="24"/>
              </w:rPr>
            </w:pPr>
            <w:r w:rsidRPr="002E1992">
              <w:rPr>
                <w:szCs w:val="24"/>
              </w:rPr>
              <w:t>ул. Пристанционная, 4а</w:t>
            </w:r>
          </w:p>
        </w:tc>
        <w:tc>
          <w:tcPr>
            <w:tcW w:w="1417" w:type="dxa"/>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э/энергия,</w:t>
            </w:r>
          </w:p>
          <w:p w:rsidR="00FD785D" w:rsidRPr="002E1992" w:rsidRDefault="00FD785D" w:rsidP="001B2893">
            <w:pPr>
              <w:jc w:val="center"/>
              <w:rPr>
                <w:szCs w:val="24"/>
              </w:rPr>
            </w:pPr>
            <w:r w:rsidRPr="002E1992">
              <w:rPr>
                <w:szCs w:val="24"/>
              </w:rPr>
              <w:t>тыс. квт*ч</w:t>
            </w:r>
          </w:p>
        </w:tc>
        <w:tc>
          <w:tcPr>
            <w:tcW w:w="1376" w:type="dxa"/>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pPr>
            <w:r>
              <w:t>140,680</w:t>
            </w:r>
          </w:p>
        </w:tc>
        <w:tc>
          <w:tcPr>
            <w:tcW w:w="1417" w:type="dxa"/>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color w:val="000000"/>
                <w:szCs w:val="24"/>
              </w:rPr>
            </w:pPr>
            <w:r>
              <w:rPr>
                <w:color w:val="000000"/>
              </w:rPr>
              <w:t>114,9</w:t>
            </w:r>
          </w:p>
          <w:p w:rsidR="00FD785D" w:rsidRDefault="00FD785D" w:rsidP="001B2893">
            <w:pPr>
              <w:jc w:val="center"/>
              <w:rPr>
                <w:color w:val="000000"/>
                <w:szCs w:val="24"/>
              </w:rPr>
            </w:pPr>
            <w:r>
              <w:rPr>
                <w:color w:val="000000"/>
              </w:rPr>
              <w:t> </w:t>
            </w:r>
          </w:p>
        </w:tc>
        <w:tc>
          <w:tcPr>
            <w:tcW w:w="1985" w:type="dxa"/>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proofErr w:type="spellStart"/>
            <w:r w:rsidRPr="002E1992">
              <w:rPr>
                <w:szCs w:val="24"/>
              </w:rPr>
              <w:t>электрокотел</w:t>
            </w:r>
            <w:proofErr w:type="spellEnd"/>
            <w:r w:rsidRPr="002E1992">
              <w:rPr>
                <w:szCs w:val="24"/>
              </w:rPr>
              <w:t xml:space="preserve"> </w:t>
            </w:r>
          </w:p>
          <w:p w:rsidR="00FD785D" w:rsidRPr="002E1992" w:rsidRDefault="00FD785D" w:rsidP="001B2893">
            <w:pPr>
              <w:jc w:val="center"/>
              <w:rPr>
                <w:szCs w:val="24"/>
              </w:rPr>
            </w:pPr>
            <w:r>
              <w:rPr>
                <w:szCs w:val="24"/>
              </w:rPr>
              <w:t>ВИН-50</w:t>
            </w:r>
          </w:p>
        </w:tc>
        <w:tc>
          <w:tcPr>
            <w:tcW w:w="873" w:type="dxa"/>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395" w:type="dxa"/>
            <w:gridSpan w:val="2"/>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0,051</w:t>
            </w:r>
          </w:p>
        </w:tc>
        <w:tc>
          <w:tcPr>
            <w:tcW w:w="1701" w:type="dxa"/>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2019</w:t>
            </w:r>
          </w:p>
        </w:tc>
      </w:tr>
      <w:tr w:rsidR="00FD785D" w:rsidRPr="002E1992" w:rsidTr="001B2893">
        <w:tblPrEx>
          <w:tblCellMar>
            <w:left w:w="57" w:type="dxa"/>
            <w:right w:w="57" w:type="dxa"/>
          </w:tblCellMar>
        </w:tblPrEx>
        <w:trPr>
          <w:trHeight w:val="20"/>
        </w:trPr>
        <w:tc>
          <w:tcPr>
            <w:tcW w:w="2410" w:type="dxa"/>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rPr>
                <w:szCs w:val="24"/>
              </w:rPr>
            </w:pPr>
          </w:p>
        </w:tc>
        <w:tc>
          <w:tcPr>
            <w:tcW w:w="2835" w:type="dxa"/>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417" w:type="dxa"/>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376" w:type="dxa"/>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color w:val="000000"/>
              </w:rPr>
            </w:pPr>
          </w:p>
        </w:tc>
        <w:tc>
          <w:tcPr>
            <w:tcW w:w="1417" w:type="dxa"/>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color w:val="000000"/>
                <w:szCs w:val="24"/>
              </w:rPr>
            </w:pPr>
            <w:r>
              <w:rPr>
                <w:color w:val="000000"/>
              </w:rPr>
              <w:t> </w:t>
            </w:r>
          </w:p>
        </w:tc>
        <w:tc>
          <w:tcPr>
            <w:tcW w:w="1985" w:type="dxa"/>
            <w:tcBorders>
              <w:top w:val="single" w:sz="4" w:space="0" w:color="auto"/>
              <w:left w:val="single" w:sz="4" w:space="0" w:color="auto"/>
              <w:right w:val="single" w:sz="4" w:space="0" w:color="auto"/>
            </w:tcBorders>
            <w:shd w:val="clear" w:color="auto" w:fill="auto"/>
            <w:vAlign w:val="center"/>
          </w:tcPr>
          <w:p w:rsidR="00FD785D" w:rsidRDefault="00FD785D" w:rsidP="001B2893">
            <w:pPr>
              <w:jc w:val="right"/>
              <w:rPr>
                <w:szCs w:val="24"/>
              </w:rPr>
            </w:pPr>
            <w:r>
              <w:rPr>
                <w:szCs w:val="24"/>
              </w:rPr>
              <w:t xml:space="preserve">итого </w:t>
            </w:r>
          </w:p>
        </w:tc>
        <w:tc>
          <w:tcPr>
            <w:tcW w:w="873" w:type="dxa"/>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395" w:type="dxa"/>
            <w:gridSpan w:val="2"/>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0,051</w:t>
            </w:r>
          </w:p>
        </w:tc>
        <w:tc>
          <w:tcPr>
            <w:tcW w:w="1701" w:type="dxa"/>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color w:val="000000"/>
              </w:rPr>
            </w:pPr>
          </w:p>
        </w:tc>
      </w:tr>
      <w:tr w:rsidR="00FD785D" w:rsidRPr="002E1992" w:rsidTr="001B2893">
        <w:tblPrEx>
          <w:tblCellMar>
            <w:left w:w="57" w:type="dxa"/>
            <w:right w:w="57" w:type="dxa"/>
          </w:tblCellMar>
        </w:tblPrEx>
        <w:trPr>
          <w:trHeight w:val="20"/>
        </w:trPr>
        <w:tc>
          <w:tcPr>
            <w:tcW w:w="2410"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right"/>
              <w:rPr>
                <w:szCs w:val="24"/>
              </w:rPr>
            </w:pPr>
            <w:r w:rsidRPr="002E1992">
              <w:rPr>
                <w:b/>
                <w:bCs/>
                <w:color w:val="000000"/>
                <w:szCs w:val="24"/>
              </w:rPr>
              <w:t>Итого</w:t>
            </w:r>
            <w:r>
              <w:rPr>
                <w:b/>
                <w:bCs/>
                <w:color w:val="000000"/>
                <w:szCs w:val="24"/>
              </w:rPr>
              <w:t xml:space="preserve"> по котельным</w:t>
            </w:r>
            <w:r w:rsidRPr="002E1992">
              <w:rPr>
                <w:b/>
                <w:bCs/>
                <w:color w:val="000000"/>
                <w:szCs w:val="24"/>
              </w:rPr>
              <w:t xml:space="preserve"> </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b/>
                <w:color w:val="000000"/>
                <w:szCs w:val="24"/>
              </w:rPr>
            </w:pPr>
            <w:r w:rsidRPr="002E1992">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suppressAutoHyphens w:val="0"/>
              <w:jc w:val="center"/>
              <w:rPr>
                <w:rFonts w:eastAsia="Times New Roman"/>
                <w:b/>
                <w:bCs/>
                <w:color w:val="000000"/>
                <w:szCs w:val="24"/>
                <w:lang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b/>
                <w:bCs/>
                <w:color w:val="000000"/>
                <w:szCs w:val="24"/>
              </w:rPr>
            </w:pPr>
          </w:p>
        </w:tc>
        <w:tc>
          <w:tcPr>
            <w:tcW w:w="1985" w:type="dxa"/>
            <w:vMerge w:val="restart"/>
            <w:tcBorders>
              <w:top w:val="single" w:sz="4" w:space="0" w:color="auto"/>
              <w:left w:val="single" w:sz="4" w:space="0" w:color="auto"/>
              <w:right w:val="single" w:sz="4" w:space="0" w:color="auto"/>
            </w:tcBorders>
            <w:shd w:val="clear" w:color="auto" w:fill="auto"/>
            <w:vAlign w:val="center"/>
          </w:tcPr>
          <w:p w:rsidR="00FD785D" w:rsidRPr="002E1992" w:rsidRDefault="00FD785D" w:rsidP="001B2893">
            <w:pPr>
              <w:jc w:val="center"/>
              <w:rPr>
                <w:b/>
                <w:bCs/>
                <w:szCs w:val="24"/>
              </w:rPr>
            </w:pPr>
          </w:p>
        </w:tc>
        <w:tc>
          <w:tcPr>
            <w:tcW w:w="873" w:type="dxa"/>
            <w:vMerge w:val="restart"/>
            <w:tcBorders>
              <w:top w:val="single" w:sz="4" w:space="0" w:color="auto"/>
              <w:left w:val="single" w:sz="4" w:space="0" w:color="auto"/>
              <w:right w:val="single" w:sz="4" w:space="0" w:color="auto"/>
            </w:tcBorders>
            <w:shd w:val="clear" w:color="auto" w:fill="auto"/>
            <w:vAlign w:val="center"/>
          </w:tcPr>
          <w:p w:rsidR="00FD785D" w:rsidRDefault="00FD785D" w:rsidP="001B2893">
            <w:pPr>
              <w:suppressAutoHyphens w:val="0"/>
              <w:jc w:val="center"/>
              <w:rPr>
                <w:rFonts w:eastAsia="Times New Roman"/>
                <w:b/>
                <w:bCs/>
                <w:color w:val="000000"/>
                <w:szCs w:val="24"/>
                <w:lang w:eastAsia="ru-RU"/>
              </w:rPr>
            </w:pPr>
            <w:r>
              <w:rPr>
                <w:b/>
                <w:bCs/>
                <w:color w:val="000000"/>
              </w:rPr>
              <w:t>36</w:t>
            </w:r>
          </w:p>
        </w:tc>
        <w:tc>
          <w:tcPr>
            <w:tcW w:w="1395" w:type="dxa"/>
            <w:gridSpan w:val="2"/>
            <w:vMerge w:val="restart"/>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b/>
                <w:bCs/>
                <w:color w:val="000000"/>
              </w:rPr>
            </w:pPr>
            <w:r>
              <w:rPr>
                <w:b/>
                <w:bCs/>
                <w:color w:val="000000"/>
              </w:rPr>
              <w:t>9,718</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b/>
                <w:bCs/>
                <w:color w:val="000000"/>
              </w:rPr>
            </w:pPr>
          </w:p>
        </w:tc>
      </w:tr>
      <w:tr w:rsidR="00FD785D" w:rsidRPr="002E1992" w:rsidTr="001B2893">
        <w:tblPrEx>
          <w:tblCellMar>
            <w:left w:w="57" w:type="dxa"/>
            <w:right w:w="57" w:type="dxa"/>
          </w:tblCellMar>
        </w:tblPrEx>
        <w:trPr>
          <w:trHeight w:val="20"/>
        </w:trPr>
        <w:tc>
          <w:tcPr>
            <w:tcW w:w="2410"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b/>
                <w:bCs/>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 xml:space="preserve">эл. энергия </w:t>
            </w:r>
            <w:r w:rsidRPr="002E1992">
              <w:rPr>
                <w:b/>
                <w:bCs/>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b/>
                <w:bCs/>
                <w:color w:val="000000"/>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b/>
                <w:bCs/>
                <w:color w:val="000000"/>
                <w:szCs w:val="24"/>
              </w:rPr>
            </w:pPr>
          </w:p>
        </w:tc>
        <w:tc>
          <w:tcPr>
            <w:tcW w:w="1985"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b/>
                <w:bCs/>
                <w:szCs w:val="24"/>
              </w:rPr>
            </w:pPr>
          </w:p>
        </w:tc>
        <w:tc>
          <w:tcPr>
            <w:tcW w:w="873" w:type="dxa"/>
            <w:vMerge/>
            <w:tcBorders>
              <w:left w:val="single" w:sz="4" w:space="0" w:color="auto"/>
              <w:bottom w:val="single" w:sz="4" w:space="0" w:color="auto"/>
              <w:right w:val="single" w:sz="4" w:space="0" w:color="auto"/>
            </w:tcBorders>
            <w:shd w:val="clear" w:color="auto" w:fill="auto"/>
            <w:vAlign w:val="center"/>
          </w:tcPr>
          <w:p w:rsidR="00FD785D" w:rsidRPr="005428A5" w:rsidRDefault="00FD785D" w:rsidP="001B2893">
            <w:pPr>
              <w:jc w:val="center"/>
              <w:rPr>
                <w:b/>
                <w:bCs/>
                <w:szCs w:val="24"/>
              </w:rPr>
            </w:pPr>
          </w:p>
        </w:tc>
        <w:tc>
          <w:tcPr>
            <w:tcW w:w="1395" w:type="dxa"/>
            <w:gridSpan w:val="2"/>
            <w:vMerge/>
            <w:tcBorders>
              <w:left w:val="single" w:sz="4" w:space="0" w:color="auto"/>
              <w:bottom w:val="single" w:sz="4" w:space="0" w:color="auto"/>
              <w:right w:val="single" w:sz="4" w:space="0" w:color="auto"/>
            </w:tcBorders>
            <w:shd w:val="clear" w:color="auto" w:fill="auto"/>
            <w:vAlign w:val="center"/>
          </w:tcPr>
          <w:p w:rsidR="00FD785D" w:rsidRPr="005428A5" w:rsidRDefault="00FD785D" w:rsidP="001B2893">
            <w:pPr>
              <w:jc w:val="center"/>
              <w:rPr>
                <w:b/>
                <w:bCs/>
                <w:szCs w:val="24"/>
              </w:rPr>
            </w:pPr>
          </w:p>
        </w:tc>
        <w:tc>
          <w:tcPr>
            <w:tcW w:w="1701"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snapToGrid w:val="0"/>
              <w:jc w:val="center"/>
              <w:rPr>
                <w:b/>
                <w:bCs/>
                <w:szCs w:val="24"/>
              </w:rPr>
            </w:pPr>
          </w:p>
        </w:tc>
      </w:tr>
      <w:tr w:rsidR="00FD785D" w:rsidRPr="002E1992" w:rsidTr="001B2893">
        <w:tblPrEx>
          <w:tblCellMar>
            <w:left w:w="57" w:type="dxa"/>
            <w:right w:w="57" w:type="dxa"/>
          </w:tblCellMar>
        </w:tblPrEx>
        <w:trPr>
          <w:trHeight w:val="255"/>
        </w:trPr>
        <w:tc>
          <w:tcPr>
            <w:tcW w:w="2410" w:type="dxa"/>
            <w:vMerge w:val="restart"/>
            <w:tcBorders>
              <w:top w:val="single" w:sz="4" w:space="0" w:color="auto"/>
              <w:left w:val="single" w:sz="4" w:space="0" w:color="auto"/>
              <w:right w:val="single" w:sz="4" w:space="0" w:color="auto"/>
            </w:tcBorders>
            <w:shd w:val="clear" w:color="auto" w:fill="auto"/>
            <w:vAlign w:val="center"/>
          </w:tcPr>
          <w:p w:rsidR="00FD785D" w:rsidRPr="002C1E0B" w:rsidRDefault="00FD785D" w:rsidP="001B2893">
            <w:pPr>
              <w:rPr>
                <w:szCs w:val="24"/>
              </w:rPr>
            </w:pPr>
            <w:r w:rsidRPr="002C1E0B">
              <w:rPr>
                <w:szCs w:val="24"/>
              </w:rPr>
              <w:t>Шарьинская ТЭЦ</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FD785D" w:rsidRPr="002C1E0B" w:rsidRDefault="00FD785D" w:rsidP="001B2893">
            <w:pPr>
              <w:jc w:val="center"/>
              <w:rPr>
                <w:szCs w:val="24"/>
              </w:rPr>
            </w:pPr>
            <w:r w:rsidRPr="002C1E0B">
              <w:rPr>
                <w:szCs w:val="24"/>
              </w:rPr>
              <w:t>г. Шарья п. Ветлужский</w:t>
            </w:r>
          </w:p>
          <w:p w:rsidR="00FD785D" w:rsidRPr="002C1E0B" w:rsidRDefault="00FD785D" w:rsidP="001B2893">
            <w:pPr>
              <w:jc w:val="center"/>
              <w:rPr>
                <w:szCs w:val="24"/>
              </w:rPr>
            </w:pPr>
            <w:r w:rsidRPr="002C1E0B">
              <w:rPr>
                <w:szCs w:val="24"/>
              </w:rPr>
              <w:t>ул. Центральная, 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C1E0B" w:rsidRDefault="00FD785D" w:rsidP="001B2893">
            <w:pPr>
              <w:jc w:val="center"/>
              <w:rPr>
                <w:szCs w:val="24"/>
              </w:rPr>
            </w:pPr>
            <w:r w:rsidRPr="002C1E0B">
              <w:rPr>
                <w:szCs w:val="24"/>
              </w:rPr>
              <w:t>мазут,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FD785D" w:rsidRDefault="00FD785D" w:rsidP="001B2893">
            <w:pPr>
              <w:jc w:val="center"/>
              <w:rPr>
                <w:rFonts w:ascii="Cambria" w:hAnsi="Cambria"/>
                <w:color w:val="000000"/>
                <w:sz w:val="22"/>
              </w:rPr>
            </w:pPr>
          </w:p>
        </w:tc>
        <w:tc>
          <w:tcPr>
            <w:tcW w:w="1417" w:type="dxa"/>
            <w:vMerge w:val="restart"/>
            <w:tcBorders>
              <w:top w:val="single" w:sz="4" w:space="0" w:color="auto"/>
              <w:left w:val="single" w:sz="4" w:space="0" w:color="auto"/>
              <w:right w:val="single" w:sz="4" w:space="0" w:color="auto"/>
            </w:tcBorders>
            <w:shd w:val="clear" w:color="auto" w:fill="auto"/>
            <w:vAlign w:val="center"/>
          </w:tcPr>
          <w:p w:rsidR="00FD785D" w:rsidRPr="007C5F62" w:rsidRDefault="00FD785D" w:rsidP="001B2893">
            <w:pPr>
              <w:jc w:val="center"/>
              <w:rPr>
                <w:b/>
                <w:bCs/>
                <w:color w:val="000000"/>
                <w:szCs w:val="24"/>
              </w:rPr>
            </w:pPr>
            <w:r>
              <w:rPr>
                <w:b/>
                <w:bCs/>
                <w:color w:val="000000"/>
                <w:szCs w:val="24"/>
              </w:rPr>
              <w:t>259941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C1E0B" w:rsidRDefault="00FD785D" w:rsidP="001B2893">
            <w:pPr>
              <w:jc w:val="center"/>
              <w:rPr>
                <w:szCs w:val="24"/>
              </w:rPr>
            </w:pPr>
            <w:r w:rsidRPr="002C1E0B">
              <w:rPr>
                <w:szCs w:val="24"/>
              </w:rPr>
              <w:t>ТП-35У</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5428A5" w:rsidRDefault="00FD785D" w:rsidP="001B2893">
            <w:pPr>
              <w:jc w:val="center"/>
              <w:rPr>
                <w:szCs w:val="24"/>
              </w:rPr>
            </w:pPr>
            <w:r w:rsidRPr="005428A5">
              <w:rPr>
                <w:szCs w:val="24"/>
              </w:rPr>
              <w:t>3</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Pr="005428A5" w:rsidRDefault="00FD785D" w:rsidP="001B2893">
            <w:pPr>
              <w:jc w:val="center"/>
              <w:rPr>
                <w:szCs w:val="24"/>
              </w:rPr>
            </w:pPr>
            <w:r w:rsidRPr="005428A5">
              <w:rPr>
                <w:szCs w:val="24"/>
              </w:rPr>
              <w:t>68,1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C1E0B" w:rsidRDefault="00FD785D" w:rsidP="001B2893">
            <w:pPr>
              <w:jc w:val="center"/>
              <w:rPr>
                <w:szCs w:val="24"/>
              </w:rPr>
            </w:pPr>
            <w:r w:rsidRPr="002C1E0B">
              <w:rPr>
                <w:szCs w:val="24"/>
              </w:rPr>
              <w:t>1964-1966</w:t>
            </w:r>
          </w:p>
        </w:tc>
      </w:tr>
      <w:tr w:rsidR="00FD785D" w:rsidRPr="002E1992" w:rsidTr="001B2893">
        <w:tblPrEx>
          <w:tblCellMar>
            <w:left w:w="57" w:type="dxa"/>
            <w:right w:w="57" w:type="dxa"/>
          </w:tblCellMar>
        </w:tblPrEx>
        <w:trPr>
          <w:trHeight w:val="255"/>
        </w:trPr>
        <w:tc>
          <w:tcPr>
            <w:tcW w:w="2410" w:type="dxa"/>
            <w:vMerge/>
            <w:tcBorders>
              <w:left w:val="single" w:sz="4" w:space="0" w:color="auto"/>
              <w:right w:val="single" w:sz="4" w:space="0" w:color="auto"/>
            </w:tcBorders>
            <w:shd w:val="clear" w:color="auto" w:fill="auto"/>
            <w:vAlign w:val="center"/>
          </w:tcPr>
          <w:p w:rsidR="00FD785D" w:rsidRPr="002E1992" w:rsidRDefault="00FD785D" w:rsidP="001B2893">
            <w:pPr>
              <w:rPr>
                <w:color w:val="000000"/>
                <w:szCs w:val="24"/>
              </w:rPr>
            </w:pPr>
          </w:p>
        </w:tc>
        <w:tc>
          <w:tcPr>
            <w:tcW w:w="2835" w:type="dxa"/>
            <w:vMerge/>
            <w:tcBorders>
              <w:left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FD785D" w:rsidRDefault="00FD785D" w:rsidP="001B2893">
            <w:pPr>
              <w:jc w:val="center"/>
              <w:rPr>
                <w:rFonts w:ascii="Cambria" w:hAnsi="Cambria"/>
                <w:color w:val="000000"/>
                <w:sz w:val="22"/>
              </w:rPr>
            </w:pPr>
          </w:p>
        </w:tc>
        <w:tc>
          <w:tcPr>
            <w:tcW w:w="1417" w:type="dxa"/>
            <w:vMerge/>
            <w:tcBorders>
              <w:left w:val="single" w:sz="4" w:space="0" w:color="auto"/>
              <w:right w:val="single" w:sz="4" w:space="0" w:color="auto"/>
            </w:tcBorders>
            <w:shd w:val="clear" w:color="auto" w:fill="auto"/>
            <w:vAlign w:val="center"/>
          </w:tcPr>
          <w:p w:rsidR="00FD785D" w:rsidRPr="002E1992" w:rsidRDefault="00FD785D" w:rsidP="001B2893">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C1E0B" w:rsidRDefault="00FD785D" w:rsidP="001B2893">
            <w:pPr>
              <w:jc w:val="center"/>
              <w:rPr>
                <w:bCs/>
                <w:szCs w:val="24"/>
              </w:rPr>
            </w:pPr>
            <w:r w:rsidRPr="002C1E0B">
              <w:rPr>
                <w:szCs w:val="24"/>
              </w:rPr>
              <w:t>Т-35-40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5428A5" w:rsidRDefault="00FD785D" w:rsidP="001B2893">
            <w:pPr>
              <w:jc w:val="center"/>
              <w:rPr>
                <w:bCs/>
                <w:szCs w:val="24"/>
              </w:rPr>
            </w:pPr>
            <w:r w:rsidRPr="005428A5">
              <w:rPr>
                <w:bCs/>
                <w:szCs w:val="24"/>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Pr="005428A5" w:rsidRDefault="00FD785D" w:rsidP="001B2893">
            <w:pPr>
              <w:jc w:val="center"/>
              <w:rPr>
                <w:bCs/>
                <w:szCs w:val="24"/>
              </w:rPr>
            </w:pPr>
            <w:r w:rsidRPr="005428A5">
              <w:rPr>
                <w:bCs/>
                <w:szCs w:val="24"/>
              </w:rPr>
              <w:t>22,7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C1E0B" w:rsidRDefault="00FD785D" w:rsidP="001B2893">
            <w:pPr>
              <w:jc w:val="center"/>
              <w:rPr>
                <w:szCs w:val="24"/>
              </w:rPr>
            </w:pPr>
            <w:r w:rsidRPr="002C1E0B">
              <w:rPr>
                <w:bCs/>
                <w:szCs w:val="24"/>
              </w:rPr>
              <w:t>1975</w:t>
            </w:r>
          </w:p>
        </w:tc>
      </w:tr>
      <w:tr w:rsidR="00FD785D" w:rsidRPr="002E1992" w:rsidTr="001B2893">
        <w:tblPrEx>
          <w:tblCellMar>
            <w:left w:w="57" w:type="dxa"/>
            <w:right w:w="57" w:type="dxa"/>
          </w:tblCellMar>
        </w:tblPrEx>
        <w:trPr>
          <w:trHeight w:val="255"/>
        </w:trPr>
        <w:tc>
          <w:tcPr>
            <w:tcW w:w="2410"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FD785D" w:rsidRDefault="00FD785D" w:rsidP="001B2893">
            <w:pPr>
              <w:jc w:val="center"/>
              <w:rPr>
                <w:rFonts w:ascii="Cambria" w:hAnsi="Cambria"/>
                <w:color w:val="000000"/>
                <w:sz w:val="22"/>
              </w:rPr>
            </w:pPr>
          </w:p>
        </w:tc>
        <w:tc>
          <w:tcPr>
            <w:tcW w:w="1417"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C1E0B" w:rsidRDefault="00FD785D" w:rsidP="001B2893">
            <w:pPr>
              <w:ind w:left="-94" w:right="-108"/>
              <w:jc w:val="center"/>
              <w:rPr>
                <w:bCs/>
                <w:szCs w:val="24"/>
              </w:rPr>
            </w:pPr>
            <w:r w:rsidRPr="002C1E0B">
              <w:rPr>
                <w:szCs w:val="24"/>
              </w:rPr>
              <w:t>КВГМ-100-150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5428A5" w:rsidRDefault="00FD785D" w:rsidP="001B2893">
            <w:pPr>
              <w:jc w:val="center"/>
              <w:rPr>
                <w:bCs/>
                <w:szCs w:val="24"/>
              </w:rPr>
            </w:pPr>
            <w:r w:rsidRPr="005428A5">
              <w:rPr>
                <w:bCs/>
                <w:szCs w:val="24"/>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Pr="005428A5" w:rsidRDefault="00FD785D" w:rsidP="001B2893">
            <w:pPr>
              <w:jc w:val="center"/>
              <w:rPr>
                <w:bCs/>
                <w:szCs w:val="24"/>
              </w:rPr>
            </w:pPr>
            <w:r w:rsidRPr="005428A5">
              <w:rPr>
                <w:bCs/>
                <w:szCs w:val="24"/>
              </w:rPr>
              <w:t>78,3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C1E0B" w:rsidRDefault="00FD785D" w:rsidP="001B2893">
            <w:pPr>
              <w:jc w:val="center"/>
              <w:rPr>
                <w:b/>
                <w:bCs/>
                <w:szCs w:val="24"/>
              </w:rPr>
            </w:pPr>
            <w:r w:rsidRPr="002C1E0B">
              <w:rPr>
                <w:bCs/>
                <w:szCs w:val="24"/>
              </w:rPr>
              <w:t>1988</w:t>
            </w:r>
          </w:p>
        </w:tc>
      </w:tr>
      <w:tr w:rsidR="00FD785D" w:rsidRPr="002E1992" w:rsidTr="001B2893">
        <w:tblPrEx>
          <w:tblCellMar>
            <w:left w:w="57" w:type="dxa"/>
            <w:right w:w="57" w:type="dxa"/>
          </w:tblCellMar>
        </w:tblPrEx>
        <w:trPr>
          <w:trHeight w:val="255"/>
        </w:trPr>
        <w:tc>
          <w:tcPr>
            <w:tcW w:w="2410"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81"/>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C1E0B" w:rsidRDefault="00FD785D" w:rsidP="001B2893">
            <w:pPr>
              <w:ind w:left="-94" w:right="-108"/>
              <w:jc w:val="right"/>
              <w:rPr>
                <w:bCs/>
                <w:szCs w:val="24"/>
              </w:rPr>
            </w:pPr>
            <w:r>
              <w:rPr>
                <w:bCs/>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302ACA" w:rsidRDefault="00FD785D" w:rsidP="001B2893">
            <w:pPr>
              <w:jc w:val="center"/>
              <w:rPr>
                <w:b/>
                <w:bCs/>
                <w:szCs w:val="24"/>
              </w:rPr>
            </w:pPr>
            <w:r w:rsidRPr="00302ACA">
              <w:rPr>
                <w:b/>
                <w:bCs/>
                <w:szCs w:val="24"/>
              </w:rPr>
              <w:t>5</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785D" w:rsidRPr="00302ACA" w:rsidRDefault="00FD785D" w:rsidP="001B2893">
            <w:pPr>
              <w:jc w:val="center"/>
              <w:rPr>
                <w:b/>
                <w:bCs/>
                <w:szCs w:val="24"/>
              </w:rPr>
            </w:pPr>
            <w:r w:rsidRPr="00302ACA">
              <w:rPr>
                <w:b/>
                <w:bCs/>
                <w:szCs w:val="24"/>
              </w:rPr>
              <w:fldChar w:fldCharType="begin"/>
            </w:r>
            <w:r w:rsidRPr="00302ACA">
              <w:rPr>
                <w:b/>
                <w:bCs/>
                <w:szCs w:val="24"/>
              </w:rPr>
              <w:instrText xml:space="preserve"> =SUM(ABOVE) </w:instrText>
            </w:r>
            <w:r w:rsidRPr="00302ACA">
              <w:rPr>
                <w:b/>
                <w:bCs/>
                <w:szCs w:val="24"/>
              </w:rPr>
              <w:fldChar w:fldCharType="separate"/>
            </w:r>
            <w:r w:rsidRPr="00302ACA">
              <w:rPr>
                <w:b/>
                <w:bCs/>
                <w:noProof/>
                <w:szCs w:val="24"/>
              </w:rPr>
              <w:t>169,1</w:t>
            </w:r>
            <w:r w:rsidRPr="00302ACA">
              <w:rPr>
                <w:b/>
                <w:bCs/>
                <w:szCs w:val="24"/>
              </w:rPr>
              <w:fldChar w:fldCharType="end"/>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C1E0B" w:rsidRDefault="00FD785D" w:rsidP="001B2893">
            <w:pPr>
              <w:jc w:val="center"/>
              <w:rPr>
                <w:b/>
                <w:bCs/>
                <w:szCs w:val="24"/>
              </w:rPr>
            </w:pPr>
          </w:p>
        </w:tc>
      </w:tr>
      <w:tr w:rsidR="00FD785D" w:rsidRPr="002E1992" w:rsidTr="001B2893">
        <w:tblPrEx>
          <w:tblCellMar>
            <w:left w:w="57" w:type="dxa"/>
            <w:right w:w="57" w:type="dxa"/>
          </w:tblCellMar>
        </w:tblPrEx>
        <w:trPr>
          <w:trHeight w:val="255"/>
        </w:trPr>
        <w:tc>
          <w:tcPr>
            <w:tcW w:w="524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C1E0B">
              <w:rPr>
                <w:b/>
                <w:bCs/>
                <w:szCs w:val="24"/>
              </w:rPr>
              <w:t>Всего по ТЭЦ и котельным</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Pr>
                <w:szCs w:val="24"/>
              </w:rPr>
              <w:t>мазут,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rFonts w:ascii="Cambria" w:hAnsi="Cambria"/>
                <w:color w:val="000000"/>
                <w:sz w:val="22"/>
              </w:rPr>
            </w:pPr>
            <w:r>
              <w:rPr>
                <w:b/>
                <w:bCs/>
                <w:color w:val="000000"/>
              </w:rPr>
              <w:t xml:space="preserve">3 698 </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FD785D" w:rsidRDefault="00FD785D" w:rsidP="001B2893">
            <w:pPr>
              <w:jc w:val="center"/>
              <w:rPr>
                <w:b/>
                <w:bCs/>
                <w:color w:val="000000"/>
                <w:szCs w:val="24"/>
              </w:rPr>
            </w:pPr>
            <w:r>
              <w:rPr>
                <w:b/>
                <w:bCs/>
                <w:color w:val="000000"/>
              </w:rPr>
              <w:t>266237,5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rPr>
                <w:color w:val="000000"/>
                <w:szCs w:val="24"/>
              </w:rPr>
            </w:pPr>
          </w:p>
        </w:tc>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suppressAutoHyphens w:val="0"/>
              <w:jc w:val="center"/>
              <w:rPr>
                <w:rFonts w:eastAsia="Times New Roman"/>
                <w:b/>
                <w:bCs/>
                <w:color w:val="000000"/>
                <w:szCs w:val="24"/>
                <w:lang w:eastAsia="ru-RU"/>
              </w:rPr>
            </w:pPr>
            <w:r>
              <w:rPr>
                <w:b/>
                <w:bCs/>
                <w:color w:val="000000"/>
              </w:rPr>
              <w:t>41</w:t>
            </w:r>
          </w:p>
        </w:tc>
        <w:tc>
          <w:tcPr>
            <w:tcW w:w="139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b/>
                <w:bCs/>
                <w:color w:val="000000"/>
              </w:rPr>
            </w:pPr>
            <w:r>
              <w:rPr>
                <w:b/>
                <w:bCs/>
                <w:color w:val="000000"/>
              </w:rPr>
              <w:t>178,818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r>
      <w:tr w:rsidR="00FD785D" w:rsidRPr="002E1992" w:rsidTr="001B2893">
        <w:tblPrEx>
          <w:tblCellMar>
            <w:left w:w="57" w:type="dxa"/>
            <w:right w:w="57" w:type="dxa"/>
          </w:tblCellMar>
        </w:tblPrEx>
        <w:trPr>
          <w:trHeight w:val="255"/>
        </w:trPr>
        <w:tc>
          <w:tcPr>
            <w:tcW w:w="524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C1E0B" w:rsidRDefault="00FD785D" w:rsidP="001B2893">
            <w:pPr>
              <w:jc w:val="center"/>
              <w:rPr>
                <w:b/>
                <w:bCs/>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rFonts w:ascii="Cambria" w:hAnsi="Cambria"/>
                <w:color w:val="000000"/>
                <w:sz w:val="22"/>
              </w:rPr>
            </w:pPr>
            <w:r>
              <w:rPr>
                <w:b/>
                <w:bCs/>
                <w:color w:val="000000"/>
              </w:rPr>
              <w:t>61371,0</w:t>
            </w:r>
          </w:p>
        </w:tc>
        <w:tc>
          <w:tcPr>
            <w:tcW w:w="1417" w:type="dxa"/>
            <w:vMerge/>
            <w:tcBorders>
              <w:left w:val="single" w:sz="4" w:space="0" w:color="auto"/>
              <w:right w:val="single" w:sz="4" w:space="0" w:color="auto"/>
            </w:tcBorders>
            <w:shd w:val="clear" w:color="auto" w:fill="auto"/>
            <w:vAlign w:val="center"/>
          </w:tcPr>
          <w:p w:rsidR="00FD785D" w:rsidRDefault="00FD785D" w:rsidP="001B2893">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873"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39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r>
      <w:tr w:rsidR="00FD785D" w:rsidRPr="002E1992" w:rsidTr="001B2893">
        <w:tblPrEx>
          <w:tblCellMar>
            <w:left w:w="57" w:type="dxa"/>
            <w:right w:w="57" w:type="dxa"/>
          </w:tblCellMar>
        </w:tblPrEx>
        <w:trPr>
          <w:trHeight w:val="255"/>
        </w:trPr>
        <w:tc>
          <w:tcPr>
            <w:tcW w:w="524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C1E0B" w:rsidRDefault="00FD785D" w:rsidP="001B2893">
            <w:pPr>
              <w:jc w:val="center"/>
              <w:rPr>
                <w:b/>
                <w:bCs/>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szCs w:val="24"/>
              </w:rPr>
            </w:pPr>
            <w:r w:rsidRPr="002E1992">
              <w:rPr>
                <w:szCs w:val="24"/>
              </w:rPr>
              <w:t xml:space="preserve">эл. энергия </w:t>
            </w:r>
            <w:r w:rsidRPr="002E1992">
              <w:rPr>
                <w:b/>
                <w:bCs/>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b/>
                <w:bCs/>
                <w:color w:val="000000"/>
                <w:szCs w:val="24"/>
              </w:rPr>
            </w:pPr>
            <w:r>
              <w:rPr>
                <w:b/>
                <w:bCs/>
                <w:color w:val="000000"/>
              </w:rPr>
              <w:t>492,583</w:t>
            </w:r>
          </w:p>
        </w:tc>
        <w:tc>
          <w:tcPr>
            <w:tcW w:w="1417" w:type="dxa"/>
            <w:vMerge/>
            <w:tcBorders>
              <w:left w:val="single" w:sz="4" w:space="0" w:color="auto"/>
              <w:bottom w:val="single" w:sz="4" w:space="0" w:color="auto"/>
              <w:right w:val="single" w:sz="4" w:space="0" w:color="auto"/>
            </w:tcBorders>
            <w:shd w:val="clear" w:color="auto" w:fill="auto"/>
            <w:vAlign w:val="center"/>
          </w:tcPr>
          <w:p w:rsidR="00FD785D" w:rsidRDefault="00FD785D" w:rsidP="001B2893">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873"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39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p>
        </w:tc>
      </w:tr>
    </w:tbl>
    <w:p w:rsidR="00FD785D" w:rsidRDefault="00FD785D" w:rsidP="00FD785D"/>
    <w:p w:rsidR="00FD785D" w:rsidRDefault="00FD785D" w:rsidP="00FD785D"/>
    <w:p w:rsidR="00FD785D" w:rsidRDefault="00FD785D" w:rsidP="00FD785D"/>
    <w:p w:rsidR="00FD785D" w:rsidRDefault="00FD785D" w:rsidP="00FD785D"/>
    <w:p w:rsidR="00FD785D" w:rsidRDefault="00FD785D" w:rsidP="00FD785D"/>
    <w:p w:rsidR="00FD785D" w:rsidRDefault="00FD785D" w:rsidP="00FD785D"/>
    <w:p w:rsidR="00FD785D" w:rsidRDefault="00FD785D" w:rsidP="00FD785D">
      <w:pPr>
        <w:jc w:val="right"/>
        <w:rPr>
          <w:szCs w:val="24"/>
        </w:rPr>
      </w:pPr>
    </w:p>
    <w:p w:rsidR="00FD785D" w:rsidRDefault="00FD785D" w:rsidP="00FD785D">
      <w:pPr>
        <w:jc w:val="right"/>
      </w:pPr>
      <w:r w:rsidRPr="00EF2180">
        <w:rPr>
          <w:szCs w:val="24"/>
        </w:rPr>
        <w:t>Продолжение табл.1.2.2</w:t>
      </w:r>
    </w:p>
    <w:tbl>
      <w:tblPr>
        <w:tblW w:w="15451" w:type="dxa"/>
        <w:tblInd w:w="170" w:type="dxa"/>
        <w:tblLayout w:type="fixed"/>
        <w:tblCellMar>
          <w:left w:w="28" w:type="dxa"/>
          <w:right w:w="28" w:type="dxa"/>
        </w:tblCellMar>
        <w:tblLook w:val="0000" w:firstRow="0" w:lastRow="0" w:firstColumn="0" w:lastColumn="0" w:noHBand="0" w:noVBand="0"/>
      </w:tblPr>
      <w:tblGrid>
        <w:gridCol w:w="2408"/>
        <w:gridCol w:w="2833"/>
        <w:gridCol w:w="1417"/>
        <w:gridCol w:w="1418"/>
        <w:gridCol w:w="1417"/>
        <w:gridCol w:w="2128"/>
        <w:gridCol w:w="853"/>
        <w:gridCol w:w="1385"/>
        <w:gridCol w:w="1592"/>
      </w:tblGrid>
      <w:tr w:rsidR="00FD785D" w:rsidRPr="002E1992" w:rsidTr="001B2893">
        <w:trPr>
          <w:trHeight w:val="227"/>
        </w:trPr>
        <w:tc>
          <w:tcPr>
            <w:tcW w:w="240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1</w:t>
            </w:r>
          </w:p>
        </w:tc>
        <w:tc>
          <w:tcPr>
            <w:tcW w:w="283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5</w:t>
            </w: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6</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7</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8</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9</w:t>
            </w:r>
          </w:p>
        </w:tc>
      </w:tr>
      <w:tr w:rsidR="00FD785D" w:rsidRPr="002E1992" w:rsidTr="001B2893">
        <w:tblPrEx>
          <w:tblCellMar>
            <w:left w:w="57" w:type="dxa"/>
            <w:right w:w="57" w:type="dxa"/>
          </w:tblCellMar>
        </w:tblPrEx>
        <w:trPr>
          <w:trHeight w:val="255"/>
        </w:trPr>
        <w:tc>
          <w:tcPr>
            <w:tcW w:w="15451"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r w:rsidRPr="002E1992">
              <w:rPr>
                <w:b/>
                <w:bCs/>
                <w:szCs w:val="24"/>
              </w:rPr>
              <w:t>ОАО «Российские железные дороги»</w:t>
            </w:r>
          </w:p>
        </w:tc>
      </w:tr>
      <w:tr w:rsidR="00FD785D" w:rsidRPr="002E1992" w:rsidTr="001B2893">
        <w:tblPrEx>
          <w:tblCellMar>
            <w:left w:w="57" w:type="dxa"/>
            <w:right w:w="57" w:type="dxa"/>
          </w:tblCellMar>
        </w:tblPrEx>
        <w:trPr>
          <w:trHeight w:val="23"/>
        </w:trPr>
        <w:tc>
          <w:tcPr>
            <w:tcW w:w="240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r w:rsidRPr="002E1992">
              <w:rPr>
                <w:szCs w:val="24"/>
              </w:rPr>
              <w:t>Локомотивное депо станции Шарья</w:t>
            </w:r>
          </w:p>
        </w:tc>
        <w:tc>
          <w:tcPr>
            <w:tcW w:w="283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г. Шарья, ул. Вокзальная, 19</w:t>
            </w:r>
          </w:p>
          <w:p w:rsidR="00FD785D" w:rsidRPr="002E1992" w:rsidRDefault="00FD785D" w:rsidP="001B2893">
            <w:pPr>
              <w:jc w:val="center"/>
              <w:rPr>
                <w:szCs w:val="24"/>
              </w:rPr>
            </w:pP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мазут, т</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suppressAutoHyphens w:val="0"/>
              <w:jc w:val="center"/>
              <w:rPr>
                <w:rFonts w:eastAsia="Times New Roman"/>
                <w:color w:val="000000"/>
                <w:szCs w:val="24"/>
                <w:lang w:eastAsia="ru-RU"/>
              </w:rPr>
            </w:pPr>
            <w:r>
              <w:rPr>
                <w:color w:val="000000"/>
              </w:rPr>
              <w:t>2190,6</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18312</w:t>
            </w: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suppressAutoHyphens w:val="0"/>
              <w:jc w:val="center"/>
              <w:rPr>
                <w:rFonts w:eastAsia="Times New Roman"/>
                <w:color w:val="000000"/>
                <w:szCs w:val="24"/>
                <w:lang w:eastAsia="ru-RU"/>
              </w:rPr>
            </w:pPr>
            <w:proofErr w:type="spellStart"/>
            <w:r>
              <w:rPr>
                <w:color w:val="000000"/>
              </w:rPr>
              <w:t>Турботерм</w:t>
            </w:r>
            <w:proofErr w:type="spellEnd"/>
            <w:r>
              <w:rPr>
                <w:color w:val="000000"/>
              </w:rPr>
              <w:t xml:space="preserve"> 2000</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3,42</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2002</w:t>
            </w:r>
          </w:p>
        </w:tc>
      </w:tr>
      <w:tr w:rsidR="00FD785D" w:rsidRPr="002E1992" w:rsidTr="001B2893">
        <w:tblPrEx>
          <w:tblCellMar>
            <w:left w:w="57" w:type="dxa"/>
            <w:right w:w="57" w:type="dxa"/>
          </w:tblCellMar>
        </w:tblPrEx>
        <w:trPr>
          <w:trHeight w:val="23"/>
        </w:trPr>
        <w:tc>
          <w:tcPr>
            <w:tcW w:w="2408"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2833"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81"/>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84"/>
              <w:jc w:val="center"/>
              <w:rPr>
                <w:szCs w:val="24"/>
              </w:rPr>
            </w:pP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Е 1-9М</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1,28</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2020</w:t>
            </w:r>
          </w:p>
        </w:tc>
      </w:tr>
      <w:tr w:rsidR="00FD785D" w:rsidRPr="002E1992" w:rsidTr="001B2893">
        <w:tblPrEx>
          <w:tblCellMar>
            <w:left w:w="57" w:type="dxa"/>
            <w:right w:w="57" w:type="dxa"/>
          </w:tblCellMar>
        </w:tblPrEx>
        <w:trPr>
          <w:trHeight w:val="23"/>
        </w:trPr>
        <w:tc>
          <w:tcPr>
            <w:tcW w:w="2408"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2833"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rPr>
            </w:pPr>
          </w:p>
        </w:tc>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81"/>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84"/>
              <w:jc w:val="center"/>
              <w:rPr>
                <w:szCs w:val="24"/>
              </w:rPr>
            </w:pP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КВ-8</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1</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6,58</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rPr>
              <w:t>2003</w:t>
            </w:r>
          </w:p>
        </w:tc>
      </w:tr>
      <w:tr w:rsidR="00FD785D" w:rsidRPr="002E1992" w:rsidTr="001B2893">
        <w:tblPrEx>
          <w:tblCellMar>
            <w:left w:w="57" w:type="dxa"/>
            <w:right w:w="57" w:type="dxa"/>
          </w:tblCellMar>
        </w:tblPrEx>
        <w:trPr>
          <w:trHeight w:val="255"/>
        </w:trPr>
        <w:tc>
          <w:tcPr>
            <w:tcW w:w="2408"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b/>
                <w:bCs/>
                <w:szCs w:val="24"/>
              </w:rPr>
            </w:pPr>
          </w:p>
        </w:tc>
        <w:tc>
          <w:tcPr>
            <w:tcW w:w="2833"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b/>
                <w:bCs/>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b/>
                <w:bCs/>
                <w:szCs w:val="24"/>
              </w:rPr>
            </w:pPr>
          </w:p>
        </w:tc>
        <w:tc>
          <w:tcPr>
            <w:tcW w:w="1418"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81"/>
              <w:jc w:val="center"/>
              <w:rPr>
                <w:b/>
                <w:bCs/>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ind w:right="84"/>
              <w:jc w:val="center"/>
              <w:rPr>
                <w:b/>
                <w:bCs/>
                <w:szCs w:val="24"/>
              </w:rPr>
            </w:pP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right"/>
              <w:rPr>
                <w:color w:val="000000"/>
              </w:rPr>
            </w:pPr>
            <w:r>
              <w:rPr>
                <w:color w:val="000000"/>
              </w:rPr>
              <w:t>итого</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b/>
                <w:bCs/>
                <w:color w:val="000000"/>
              </w:rPr>
            </w:pPr>
            <w:r>
              <w:rPr>
                <w:b/>
                <w:bCs/>
                <w:color w:val="000000"/>
              </w:rPr>
              <w:t>5</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b/>
                <w:bCs/>
                <w:color w:val="000000"/>
              </w:rPr>
            </w:pPr>
            <w:r>
              <w:rPr>
                <w:b/>
                <w:bCs/>
                <w:color w:val="000000"/>
              </w:rPr>
              <w:t>11,28</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rPr>
            </w:pPr>
            <w:r>
              <w:rPr>
                <w:color w:val="000000"/>
                <w:lang w:eastAsia="en-US"/>
              </w:rPr>
              <w:t> </w:t>
            </w:r>
          </w:p>
        </w:tc>
      </w:tr>
      <w:tr w:rsidR="00FD785D" w:rsidRPr="002E1992" w:rsidTr="001B2893">
        <w:tblPrEx>
          <w:tblCellMar>
            <w:left w:w="57" w:type="dxa"/>
            <w:right w:w="57" w:type="dxa"/>
          </w:tblCellMar>
        </w:tblPrEx>
        <w:trPr>
          <w:trHeight w:val="222"/>
        </w:trPr>
        <w:tc>
          <w:tcPr>
            <w:tcW w:w="240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right"/>
              <w:rPr>
                <w:b/>
                <w:bCs/>
                <w:szCs w:val="24"/>
              </w:rPr>
            </w:pPr>
            <w:r w:rsidRPr="002E1992">
              <w:rPr>
                <w:b/>
                <w:bCs/>
                <w:szCs w:val="24"/>
              </w:rPr>
              <w:t xml:space="preserve">Итого </w:t>
            </w:r>
          </w:p>
        </w:tc>
        <w:tc>
          <w:tcPr>
            <w:tcW w:w="283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b/>
                <w:bCs/>
                <w:szCs w:val="24"/>
              </w:rPr>
            </w:pPr>
            <w:r w:rsidRPr="002E1992">
              <w:rPr>
                <w:b/>
                <w:bCs/>
                <w:szCs w:val="24"/>
              </w:rPr>
              <w:t>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szCs w:val="24"/>
              </w:rPr>
            </w:pPr>
            <w:r w:rsidRPr="002E1992">
              <w:rPr>
                <w:szCs w:val="24"/>
              </w:rPr>
              <w:t>мазут, т</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b/>
                <w:bCs/>
                <w:color w:val="000000"/>
              </w:rPr>
            </w:pPr>
            <w:r>
              <w:rPr>
                <w:b/>
                <w:bCs/>
                <w:color w:val="000000"/>
              </w:rPr>
              <w:t>2190,6</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b/>
                <w:bCs/>
                <w:color w:val="000000"/>
              </w:rPr>
            </w:pPr>
            <w:r>
              <w:rPr>
                <w:b/>
                <w:bCs/>
                <w:color w:val="000000"/>
              </w:rPr>
              <w:t>18312</w:t>
            </w: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lang w:eastAsia="en-US"/>
              </w:rPr>
            </w:pP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b/>
                <w:bCs/>
                <w:szCs w:val="24"/>
              </w:rPr>
            </w:pP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jc w:val="center"/>
              <w:rPr>
                <w:b/>
                <w:bCs/>
                <w:szCs w:val="24"/>
              </w:rPr>
            </w:pP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lang w:eastAsia="en-US"/>
              </w:rPr>
            </w:pPr>
          </w:p>
        </w:tc>
      </w:tr>
      <w:tr w:rsidR="00FD785D" w:rsidRPr="002E1992" w:rsidTr="001B2893">
        <w:tblPrEx>
          <w:tblCellMar>
            <w:left w:w="57" w:type="dxa"/>
            <w:right w:w="57" w:type="dxa"/>
          </w:tblCellMar>
        </w:tblPrEx>
        <w:trPr>
          <w:trHeight w:val="222"/>
        </w:trPr>
        <w:tc>
          <w:tcPr>
            <w:tcW w:w="240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suppressAutoHyphens w:val="0"/>
              <w:jc w:val="right"/>
              <w:rPr>
                <w:rFonts w:eastAsia="Times New Roman"/>
                <w:b/>
                <w:bCs/>
                <w:color w:val="000000"/>
                <w:sz w:val="22"/>
                <w:lang w:eastAsia="ru-RU"/>
              </w:rPr>
            </w:pPr>
            <w:r>
              <w:rPr>
                <w:b/>
                <w:bCs/>
                <w:color w:val="000000"/>
                <w:sz w:val="22"/>
              </w:rPr>
              <w:t>Итого по городу</w:t>
            </w:r>
          </w:p>
        </w:tc>
        <w:tc>
          <w:tcPr>
            <w:tcW w:w="283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color w:val="000000"/>
                <w:sz w:val="22"/>
              </w:rPr>
            </w:pPr>
            <w:r>
              <w:rPr>
                <w:color w:val="000000"/>
                <w:sz w:val="22"/>
              </w:rPr>
              <w:t>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b/>
                <w:bCs/>
                <w:color w:val="000000"/>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b/>
                <w:bCs/>
                <w:color w:val="000000"/>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b/>
                <w:bCs/>
                <w:color w:val="000000"/>
              </w:rPr>
            </w:pP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b/>
                <w:bCs/>
                <w:color w:val="000000"/>
              </w:rPr>
            </w:pP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suppressAutoHyphens w:val="0"/>
              <w:jc w:val="center"/>
              <w:rPr>
                <w:rFonts w:eastAsia="Times New Roman"/>
                <w:b/>
                <w:bCs/>
                <w:color w:val="000000"/>
                <w:szCs w:val="24"/>
                <w:lang w:eastAsia="ru-RU"/>
              </w:rPr>
            </w:pPr>
            <w:r>
              <w:rPr>
                <w:b/>
                <w:bCs/>
                <w:color w:val="000000"/>
              </w:rPr>
              <w:t>46</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Default="00FD785D" w:rsidP="001B2893">
            <w:pPr>
              <w:jc w:val="center"/>
              <w:rPr>
                <w:b/>
                <w:bCs/>
                <w:color w:val="000000"/>
              </w:rPr>
            </w:pPr>
            <w:r>
              <w:rPr>
                <w:b/>
                <w:bCs/>
                <w:color w:val="000000"/>
              </w:rPr>
              <w:t>189,118</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E1992" w:rsidRDefault="00FD785D" w:rsidP="001B2893">
            <w:pPr>
              <w:rPr>
                <w:szCs w:val="24"/>
                <w:lang w:eastAsia="en-US"/>
              </w:rPr>
            </w:pPr>
          </w:p>
        </w:tc>
      </w:tr>
      <w:tr w:rsidR="00FD785D" w:rsidRPr="00785852" w:rsidTr="001B2893">
        <w:tblPrEx>
          <w:tblCellMar>
            <w:left w:w="57" w:type="dxa"/>
            <w:right w:w="57" w:type="dxa"/>
          </w:tblCellMar>
        </w:tblPrEx>
        <w:trPr>
          <w:trHeight w:val="255"/>
        </w:trPr>
        <w:tc>
          <w:tcPr>
            <w:tcW w:w="807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D785D" w:rsidRPr="002C1E0B" w:rsidRDefault="00FD785D" w:rsidP="001B2893">
            <w:pPr>
              <w:ind w:right="87"/>
              <w:jc w:val="center"/>
              <w:rPr>
                <w:szCs w:val="24"/>
              </w:rPr>
            </w:pPr>
            <w:r w:rsidRPr="002C1E0B">
              <w:rPr>
                <w:b/>
                <w:bCs/>
                <w:szCs w:val="24"/>
              </w:rPr>
              <w:t>Теплоисточники промышленных предприятий</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C1E0B" w:rsidRDefault="00FD785D" w:rsidP="001B2893">
            <w:pPr>
              <w:ind w:right="86"/>
              <w:jc w:val="center"/>
              <w:rPr>
                <w:szCs w:val="24"/>
              </w:rPr>
            </w:pP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C1E0B" w:rsidRDefault="00FD785D" w:rsidP="001B2893">
            <w:pPr>
              <w:jc w:val="center"/>
              <w:rPr>
                <w:szCs w:val="24"/>
              </w:rPr>
            </w:pPr>
            <w:r w:rsidRPr="002C1E0B">
              <w:rPr>
                <w:szCs w:val="24"/>
              </w:rPr>
              <w:t> </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C1E0B" w:rsidRDefault="00FD785D" w:rsidP="001B2893">
            <w:pPr>
              <w:jc w:val="center"/>
              <w:rPr>
                <w:szCs w:val="24"/>
              </w:rPr>
            </w:pPr>
            <w:r w:rsidRPr="002C1E0B">
              <w:rPr>
                <w:szCs w:val="24"/>
              </w:rPr>
              <w:t> </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C1E0B" w:rsidRDefault="00FD785D" w:rsidP="001B2893">
            <w:pPr>
              <w:jc w:val="center"/>
              <w:rPr>
                <w:szCs w:val="24"/>
              </w:rPr>
            </w:pPr>
            <w:r w:rsidRPr="002C1E0B">
              <w:rPr>
                <w:szCs w:val="24"/>
              </w:rPr>
              <w:t> </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FD785D" w:rsidRPr="002C1E0B" w:rsidRDefault="00FD785D" w:rsidP="001B2893">
            <w:pPr>
              <w:jc w:val="center"/>
              <w:rPr>
                <w:szCs w:val="24"/>
              </w:rPr>
            </w:pPr>
            <w:r w:rsidRPr="002C1E0B">
              <w:rPr>
                <w:szCs w:val="24"/>
              </w:rPr>
              <w:t> </w:t>
            </w:r>
          </w:p>
        </w:tc>
      </w:tr>
      <w:tr w:rsidR="00FD785D" w:rsidRPr="00785852" w:rsidTr="001B2893">
        <w:tblPrEx>
          <w:tblCellMar>
            <w:left w:w="57" w:type="dxa"/>
            <w:right w:w="57" w:type="dxa"/>
          </w:tblCellMar>
        </w:tblPrEx>
        <w:trPr>
          <w:trHeight w:val="23"/>
        </w:trPr>
        <w:tc>
          <w:tcPr>
            <w:tcW w:w="2408" w:type="dxa"/>
            <w:vMerge w:val="restart"/>
            <w:tcBorders>
              <w:top w:val="single" w:sz="4" w:space="0" w:color="auto"/>
              <w:left w:val="single" w:sz="4" w:space="0" w:color="000000"/>
            </w:tcBorders>
            <w:shd w:val="clear" w:color="auto" w:fill="auto"/>
            <w:vAlign w:val="center"/>
          </w:tcPr>
          <w:p w:rsidR="00FD785D" w:rsidRPr="002C1E0B" w:rsidRDefault="00FD785D" w:rsidP="001B2893">
            <w:pPr>
              <w:rPr>
                <w:szCs w:val="24"/>
              </w:rPr>
            </w:pPr>
            <w:r w:rsidRPr="002C1E0B">
              <w:rPr>
                <w:szCs w:val="24"/>
              </w:rPr>
              <w:t>ООО "</w:t>
            </w:r>
            <w:proofErr w:type="spellStart"/>
            <w:r>
              <w:rPr>
                <w:szCs w:val="24"/>
              </w:rPr>
              <w:t>Свисс</w:t>
            </w:r>
            <w:proofErr w:type="spellEnd"/>
            <w:r>
              <w:rPr>
                <w:szCs w:val="24"/>
              </w:rPr>
              <w:t xml:space="preserve"> </w:t>
            </w:r>
            <w:proofErr w:type="spellStart"/>
            <w:r w:rsidRPr="002C1E0B">
              <w:rPr>
                <w:szCs w:val="24"/>
              </w:rPr>
              <w:t>Кроно</w:t>
            </w:r>
            <w:proofErr w:type="spellEnd"/>
            <w:r w:rsidRPr="002C1E0B">
              <w:rPr>
                <w:szCs w:val="24"/>
              </w:rPr>
              <w:t>"</w:t>
            </w:r>
          </w:p>
          <w:p w:rsidR="00FD785D" w:rsidRPr="002C1E0B" w:rsidRDefault="00FD785D" w:rsidP="001B2893">
            <w:pPr>
              <w:rPr>
                <w:szCs w:val="24"/>
              </w:rPr>
            </w:pPr>
            <w:r w:rsidRPr="002C1E0B">
              <w:rPr>
                <w:szCs w:val="24"/>
              </w:rPr>
              <w:t> </w:t>
            </w:r>
          </w:p>
          <w:p w:rsidR="00FD785D" w:rsidRPr="002C1E0B" w:rsidRDefault="00FD785D" w:rsidP="001B2893">
            <w:pPr>
              <w:rPr>
                <w:szCs w:val="24"/>
              </w:rPr>
            </w:pPr>
            <w:r w:rsidRPr="002C1E0B">
              <w:rPr>
                <w:szCs w:val="24"/>
              </w:rPr>
              <w:t> </w:t>
            </w:r>
          </w:p>
          <w:p w:rsidR="00FD785D" w:rsidRPr="002C1E0B" w:rsidRDefault="00FD785D" w:rsidP="001B2893">
            <w:pPr>
              <w:rPr>
                <w:szCs w:val="24"/>
              </w:rPr>
            </w:pPr>
            <w:r w:rsidRPr="002C1E0B">
              <w:rPr>
                <w:szCs w:val="24"/>
              </w:rPr>
              <w:t> </w:t>
            </w:r>
          </w:p>
          <w:p w:rsidR="00FD785D" w:rsidRPr="002C1E0B" w:rsidRDefault="00FD785D" w:rsidP="001B2893">
            <w:pPr>
              <w:rPr>
                <w:szCs w:val="24"/>
              </w:rPr>
            </w:pPr>
            <w:r w:rsidRPr="002C1E0B">
              <w:rPr>
                <w:szCs w:val="24"/>
              </w:rPr>
              <w:t> </w:t>
            </w:r>
          </w:p>
          <w:p w:rsidR="00FD785D" w:rsidRPr="002C1E0B" w:rsidRDefault="00FD785D" w:rsidP="001B2893">
            <w:pPr>
              <w:rPr>
                <w:szCs w:val="24"/>
              </w:rPr>
            </w:pPr>
            <w:r w:rsidRPr="002C1E0B">
              <w:rPr>
                <w:szCs w:val="24"/>
              </w:rPr>
              <w:t> </w:t>
            </w:r>
          </w:p>
          <w:p w:rsidR="00FD785D" w:rsidRPr="002C1E0B" w:rsidRDefault="00FD785D" w:rsidP="001B2893">
            <w:pPr>
              <w:rPr>
                <w:szCs w:val="24"/>
              </w:rPr>
            </w:pPr>
            <w:r w:rsidRPr="002C1E0B">
              <w:rPr>
                <w:szCs w:val="24"/>
              </w:rPr>
              <w:t> </w:t>
            </w:r>
          </w:p>
          <w:p w:rsidR="00FD785D" w:rsidRPr="002C1E0B" w:rsidRDefault="00FD785D" w:rsidP="001B2893">
            <w:pPr>
              <w:rPr>
                <w:szCs w:val="24"/>
              </w:rPr>
            </w:pPr>
            <w:r w:rsidRPr="002C1E0B">
              <w:rPr>
                <w:szCs w:val="24"/>
              </w:rPr>
              <w:t> </w:t>
            </w:r>
          </w:p>
        </w:tc>
        <w:tc>
          <w:tcPr>
            <w:tcW w:w="2833" w:type="dxa"/>
            <w:vMerge w:val="restart"/>
            <w:tcBorders>
              <w:top w:val="single" w:sz="4" w:space="0" w:color="auto"/>
              <w:left w:val="single" w:sz="4" w:space="0" w:color="000000"/>
            </w:tcBorders>
            <w:shd w:val="clear" w:color="auto" w:fill="auto"/>
            <w:vAlign w:val="center"/>
          </w:tcPr>
          <w:p w:rsidR="00FD785D" w:rsidRPr="002C1E0B" w:rsidRDefault="00FD785D" w:rsidP="001B2893">
            <w:pPr>
              <w:jc w:val="center"/>
              <w:rPr>
                <w:szCs w:val="24"/>
              </w:rPr>
            </w:pPr>
            <w:r w:rsidRPr="002C1E0B">
              <w:rPr>
                <w:szCs w:val="24"/>
              </w:rPr>
              <w:t>г. Шарья п</w:t>
            </w:r>
            <w:r>
              <w:rPr>
                <w:szCs w:val="24"/>
              </w:rPr>
              <w:t>гт</w:t>
            </w:r>
            <w:r w:rsidRPr="002C1E0B">
              <w:rPr>
                <w:szCs w:val="24"/>
              </w:rPr>
              <w:t xml:space="preserve"> Ветлужский </w:t>
            </w:r>
          </w:p>
          <w:p w:rsidR="00FD785D" w:rsidRPr="002C1E0B" w:rsidRDefault="00FD785D" w:rsidP="001B2893">
            <w:pPr>
              <w:jc w:val="center"/>
              <w:rPr>
                <w:szCs w:val="24"/>
              </w:rPr>
            </w:pPr>
            <w:r w:rsidRPr="002C1E0B">
              <w:rPr>
                <w:szCs w:val="24"/>
              </w:rPr>
              <w:t>ул. Центральная, 4</w:t>
            </w:r>
          </w:p>
          <w:p w:rsidR="00FD785D" w:rsidRPr="002C1E0B" w:rsidRDefault="00FD785D" w:rsidP="001B2893">
            <w:pPr>
              <w:jc w:val="center"/>
              <w:rPr>
                <w:szCs w:val="24"/>
              </w:rPr>
            </w:pPr>
            <w:r w:rsidRPr="002C1E0B">
              <w:rPr>
                <w:szCs w:val="24"/>
              </w:rPr>
              <w:t> </w:t>
            </w:r>
          </w:p>
          <w:p w:rsidR="00FD785D" w:rsidRPr="002C1E0B" w:rsidRDefault="00FD785D" w:rsidP="001B2893">
            <w:pPr>
              <w:jc w:val="center"/>
              <w:rPr>
                <w:szCs w:val="24"/>
              </w:rPr>
            </w:pPr>
            <w:r w:rsidRPr="002C1E0B">
              <w:rPr>
                <w:szCs w:val="24"/>
              </w:rPr>
              <w:t> </w:t>
            </w:r>
          </w:p>
        </w:tc>
        <w:tc>
          <w:tcPr>
            <w:tcW w:w="1417" w:type="dxa"/>
            <w:vMerge w:val="restart"/>
            <w:tcBorders>
              <w:top w:val="single" w:sz="4" w:space="0" w:color="auto"/>
              <w:left w:val="single" w:sz="4" w:space="0" w:color="000000"/>
            </w:tcBorders>
            <w:shd w:val="clear" w:color="auto" w:fill="auto"/>
            <w:vAlign w:val="center"/>
          </w:tcPr>
          <w:p w:rsidR="00FD785D" w:rsidRPr="002C1E0B" w:rsidRDefault="00FD785D" w:rsidP="001B2893">
            <w:pPr>
              <w:ind w:left="-132" w:right="-108"/>
              <w:jc w:val="center"/>
              <w:rPr>
                <w:szCs w:val="24"/>
              </w:rPr>
            </w:pPr>
            <w:r w:rsidRPr="002C1E0B">
              <w:rPr>
                <w:szCs w:val="24"/>
              </w:rPr>
              <w:t>древесные</w:t>
            </w:r>
          </w:p>
          <w:p w:rsidR="00FD785D" w:rsidRPr="002C1E0B" w:rsidRDefault="00FD785D" w:rsidP="001B2893">
            <w:pPr>
              <w:ind w:left="-132" w:right="-108"/>
              <w:jc w:val="center"/>
              <w:rPr>
                <w:szCs w:val="24"/>
              </w:rPr>
            </w:pPr>
            <w:r w:rsidRPr="002C1E0B">
              <w:rPr>
                <w:szCs w:val="24"/>
              </w:rPr>
              <w:t xml:space="preserve"> отходы </w:t>
            </w:r>
          </w:p>
          <w:p w:rsidR="00FD785D" w:rsidRPr="002C1E0B" w:rsidRDefault="00FD785D" w:rsidP="001B2893">
            <w:pPr>
              <w:ind w:left="-132" w:right="-108"/>
              <w:jc w:val="center"/>
              <w:rPr>
                <w:szCs w:val="24"/>
              </w:rPr>
            </w:pPr>
            <w:r w:rsidRPr="002C1E0B">
              <w:rPr>
                <w:szCs w:val="24"/>
              </w:rPr>
              <w:t>произв</w:t>
            </w:r>
            <w:r>
              <w:rPr>
                <w:szCs w:val="24"/>
              </w:rPr>
              <w:t>одства</w:t>
            </w:r>
            <w:r w:rsidRPr="002C1E0B">
              <w:rPr>
                <w:szCs w:val="24"/>
              </w:rPr>
              <w:t xml:space="preserve">, </w:t>
            </w:r>
          </w:p>
          <w:p w:rsidR="00FD785D" w:rsidRPr="002C1E0B" w:rsidRDefault="00FD785D" w:rsidP="001B2893">
            <w:pPr>
              <w:ind w:left="-132" w:right="-108"/>
              <w:jc w:val="center"/>
              <w:rPr>
                <w:szCs w:val="24"/>
              </w:rPr>
            </w:pPr>
            <w:r w:rsidRPr="002C1E0B">
              <w:rPr>
                <w:szCs w:val="24"/>
              </w:rPr>
              <w:t>м</w:t>
            </w:r>
            <w:r w:rsidRPr="002C1E0B">
              <w:rPr>
                <w:szCs w:val="24"/>
                <w:vertAlign w:val="superscript"/>
              </w:rPr>
              <w:t>3</w:t>
            </w:r>
          </w:p>
        </w:tc>
        <w:tc>
          <w:tcPr>
            <w:tcW w:w="1418" w:type="dxa"/>
            <w:tcBorders>
              <w:top w:val="single" w:sz="4" w:space="0" w:color="auto"/>
              <w:left w:val="single" w:sz="4" w:space="0" w:color="000000"/>
              <w:bottom w:val="single" w:sz="4" w:space="0" w:color="000000"/>
            </w:tcBorders>
            <w:shd w:val="clear" w:color="auto" w:fill="auto"/>
            <w:vAlign w:val="center"/>
          </w:tcPr>
          <w:p w:rsidR="00FD785D" w:rsidRPr="002C1E0B" w:rsidRDefault="00FD785D" w:rsidP="001B2893">
            <w:pPr>
              <w:ind w:right="87"/>
              <w:jc w:val="center"/>
              <w:rPr>
                <w:szCs w:val="24"/>
              </w:rPr>
            </w:pPr>
            <w:r w:rsidRPr="002C1E0B">
              <w:rPr>
                <w:szCs w:val="24"/>
              </w:rPr>
              <w:t>79968</w:t>
            </w:r>
          </w:p>
        </w:tc>
        <w:tc>
          <w:tcPr>
            <w:tcW w:w="1417" w:type="dxa"/>
            <w:tcBorders>
              <w:top w:val="single" w:sz="4" w:space="0" w:color="auto"/>
              <w:left w:val="single" w:sz="4" w:space="0" w:color="000000"/>
              <w:bottom w:val="single" w:sz="4" w:space="0" w:color="000000"/>
            </w:tcBorders>
            <w:shd w:val="clear" w:color="auto" w:fill="auto"/>
            <w:vAlign w:val="center"/>
          </w:tcPr>
          <w:p w:rsidR="00FD785D" w:rsidRPr="002C1E0B" w:rsidRDefault="00FD785D" w:rsidP="001B2893">
            <w:pPr>
              <w:ind w:right="86"/>
              <w:jc w:val="center"/>
              <w:rPr>
                <w:szCs w:val="24"/>
              </w:rPr>
            </w:pPr>
            <w:r w:rsidRPr="002C1E0B">
              <w:rPr>
                <w:szCs w:val="24"/>
              </w:rPr>
              <w:t>94787</w:t>
            </w:r>
          </w:p>
        </w:tc>
        <w:tc>
          <w:tcPr>
            <w:tcW w:w="2128" w:type="dxa"/>
            <w:tcBorders>
              <w:top w:val="single" w:sz="4" w:space="0" w:color="auto"/>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proofErr w:type="spellStart"/>
            <w:r w:rsidRPr="002C1E0B">
              <w:rPr>
                <w:szCs w:val="24"/>
              </w:rPr>
              <w:t>Теплоустановка</w:t>
            </w:r>
            <w:proofErr w:type="spellEnd"/>
            <w:r w:rsidRPr="002C1E0B">
              <w:rPr>
                <w:szCs w:val="24"/>
              </w:rPr>
              <w:t xml:space="preserve"> ГЕКА КОНУС №1 </w:t>
            </w:r>
          </w:p>
        </w:tc>
        <w:tc>
          <w:tcPr>
            <w:tcW w:w="853" w:type="dxa"/>
            <w:tcBorders>
              <w:top w:val="single" w:sz="4" w:space="0" w:color="auto"/>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1</w:t>
            </w:r>
          </w:p>
        </w:tc>
        <w:tc>
          <w:tcPr>
            <w:tcW w:w="1385" w:type="dxa"/>
            <w:tcBorders>
              <w:top w:val="single" w:sz="4" w:space="0" w:color="auto"/>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18,0</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FD785D" w:rsidRPr="002C1E0B" w:rsidRDefault="00FD785D" w:rsidP="001B2893">
            <w:pPr>
              <w:pStyle w:val="ConsPlusNormal"/>
              <w:widowControl/>
              <w:ind w:firstLine="0"/>
              <w:jc w:val="center"/>
              <w:rPr>
                <w:rFonts w:ascii="Times New Roman" w:hAnsi="Times New Roman" w:cs="Times New Roman"/>
                <w:sz w:val="24"/>
                <w:szCs w:val="24"/>
              </w:rPr>
            </w:pPr>
          </w:p>
        </w:tc>
      </w:tr>
      <w:tr w:rsidR="00FD785D" w:rsidRPr="00785852" w:rsidTr="001B289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FD785D" w:rsidRPr="002C1E0B" w:rsidRDefault="00FD785D" w:rsidP="001B2893">
            <w:pPr>
              <w:rPr>
                <w:szCs w:val="24"/>
              </w:rPr>
            </w:pPr>
          </w:p>
        </w:tc>
        <w:tc>
          <w:tcPr>
            <w:tcW w:w="2833" w:type="dxa"/>
            <w:vMerge/>
            <w:tcBorders>
              <w:left w:val="single" w:sz="4" w:space="0" w:color="000000"/>
            </w:tcBorders>
            <w:shd w:val="clear" w:color="auto" w:fill="auto"/>
            <w:vAlign w:val="center"/>
          </w:tcPr>
          <w:p w:rsidR="00FD785D" w:rsidRPr="002C1E0B" w:rsidRDefault="00FD785D" w:rsidP="001B2893">
            <w:pPr>
              <w:jc w:val="center"/>
              <w:rPr>
                <w:szCs w:val="24"/>
              </w:rPr>
            </w:pPr>
          </w:p>
        </w:tc>
        <w:tc>
          <w:tcPr>
            <w:tcW w:w="1417" w:type="dxa"/>
            <w:vMerge/>
            <w:tcBorders>
              <w:left w:val="single" w:sz="4" w:space="0" w:color="000000"/>
              <w:bottom w:val="single" w:sz="4" w:space="0" w:color="auto"/>
            </w:tcBorders>
            <w:shd w:val="clear" w:color="auto" w:fill="auto"/>
            <w:vAlign w:val="center"/>
          </w:tcPr>
          <w:p w:rsidR="00FD785D" w:rsidRPr="002C1E0B" w:rsidRDefault="00FD785D" w:rsidP="001B2893">
            <w:pPr>
              <w:rPr>
                <w:szCs w:val="24"/>
              </w:rPr>
            </w:pPr>
          </w:p>
        </w:tc>
        <w:tc>
          <w:tcPr>
            <w:tcW w:w="1418" w:type="dxa"/>
            <w:tcBorders>
              <w:left w:val="single" w:sz="4" w:space="0" w:color="000000"/>
              <w:bottom w:val="single" w:sz="4" w:space="0" w:color="000000"/>
            </w:tcBorders>
            <w:shd w:val="clear" w:color="auto" w:fill="auto"/>
            <w:vAlign w:val="center"/>
          </w:tcPr>
          <w:p w:rsidR="00FD785D" w:rsidRPr="002C1E0B" w:rsidRDefault="00FD785D" w:rsidP="001B2893">
            <w:pPr>
              <w:ind w:right="87"/>
              <w:jc w:val="center"/>
              <w:rPr>
                <w:szCs w:val="24"/>
              </w:rPr>
            </w:pPr>
            <w:r w:rsidRPr="002C1E0B">
              <w:rPr>
                <w:szCs w:val="24"/>
              </w:rPr>
              <w:t>141623</w:t>
            </w:r>
          </w:p>
        </w:tc>
        <w:tc>
          <w:tcPr>
            <w:tcW w:w="1417" w:type="dxa"/>
            <w:tcBorders>
              <w:left w:val="single" w:sz="4" w:space="0" w:color="000000"/>
              <w:bottom w:val="single" w:sz="4" w:space="0" w:color="000000"/>
            </w:tcBorders>
            <w:shd w:val="clear" w:color="auto" w:fill="auto"/>
            <w:vAlign w:val="center"/>
          </w:tcPr>
          <w:p w:rsidR="00FD785D" w:rsidRPr="002C1E0B" w:rsidRDefault="00FD785D" w:rsidP="001B2893">
            <w:pPr>
              <w:ind w:right="86"/>
              <w:jc w:val="center"/>
              <w:rPr>
                <w:szCs w:val="24"/>
              </w:rPr>
            </w:pPr>
            <w:r w:rsidRPr="002C1E0B">
              <w:rPr>
                <w:szCs w:val="24"/>
              </w:rPr>
              <w:t>196535</w:t>
            </w:r>
          </w:p>
        </w:tc>
        <w:tc>
          <w:tcPr>
            <w:tcW w:w="2128"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proofErr w:type="spellStart"/>
            <w:r w:rsidRPr="002C1E0B">
              <w:rPr>
                <w:szCs w:val="24"/>
              </w:rPr>
              <w:t>Теплоустановка</w:t>
            </w:r>
            <w:proofErr w:type="spellEnd"/>
            <w:r w:rsidRPr="002C1E0B">
              <w:rPr>
                <w:szCs w:val="24"/>
              </w:rPr>
              <w:t xml:space="preserve"> ГЕКА КОНУС №2</w:t>
            </w:r>
          </w:p>
        </w:tc>
        <w:tc>
          <w:tcPr>
            <w:tcW w:w="853"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32,0</w:t>
            </w:r>
          </w:p>
        </w:tc>
        <w:tc>
          <w:tcPr>
            <w:tcW w:w="1592" w:type="dxa"/>
            <w:tcBorders>
              <w:left w:val="single" w:sz="4" w:space="0" w:color="000000"/>
              <w:bottom w:val="single" w:sz="4" w:space="0" w:color="000000"/>
              <w:right w:val="single" w:sz="4" w:space="0" w:color="000000"/>
            </w:tcBorders>
            <w:shd w:val="clear" w:color="auto" w:fill="auto"/>
            <w:vAlign w:val="center"/>
          </w:tcPr>
          <w:p w:rsidR="00FD785D" w:rsidRPr="002C1E0B" w:rsidRDefault="00FD785D" w:rsidP="001B2893">
            <w:pPr>
              <w:pStyle w:val="ConsPlusNormal"/>
              <w:widowControl/>
              <w:ind w:firstLine="0"/>
              <w:jc w:val="center"/>
              <w:rPr>
                <w:rFonts w:ascii="Times New Roman" w:hAnsi="Times New Roman" w:cs="Times New Roman"/>
                <w:sz w:val="24"/>
                <w:szCs w:val="24"/>
              </w:rPr>
            </w:pPr>
          </w:p>
        </w:tc>
      </w:tr>
      <w:tr w:rsidR="00FD785D" w:rsidRPr="00785852" w:rsidTr="001B289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FD785D" w:rsidRPr="002C1E0B" w:rsidRDefault="00FD785D" w:rsidP="001B2893">
            <w:pPr>
              <w:rPr>
                <w:szCs w:val="24"/>
              </w:rPr>
            </w:pPr>
          </w:p>
        </w:tc>
        <w:tc>
          <w:tcPr>
            <w:tcW w:w="2833" w:type="dxa"/>
            <w:vMerge/>
            <w:tcBorders>
              <w:left w:val="single" w:sz="4" w:space="0" w:color="000000"/>
            </w:tcBorders>
            <w:shd w:val="clear" w:color="auto" w:fill="auto"/>
            <w:vAlign w:val="center"/>
          </w:tcPr>
          <w:p w:rsidR="00FD785D" w:rsidRPr="002C1E0B" w:rsidRDefault="00FD785D" w:rsidP="001B2893">
            <w:pPr>
              <w:jc w:val="center"/>
              <w:rPr>
                <w:b/>
                <w:bCs/>
                <w:szCs w:val="24"/>
              </w:rPr>
            </w:pPr>
          </w:p>
        </w:tc>
        <w:tc>
          <w:tcPr>
            <w:tcW w:w="1417" w:type="dxa"/>
            <w:tcBorders>
              <w:top w:val="single" w:sz="4" w:space="0" w:color="auto"/>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FD785D" w:rsidRPr="002C1E0B" w:rsidRDefault="00FD785D" w:rsidP="001B2893">
            <w:pPr>
              <w:ind w:right="87"/>
              <w:jc w:val="center"/>
              <w:rPr>
                <w:szCs w:val="24"/>
              </w:rPr>
            </w:pPr>
            <w:r w:rsidRPr="002C1E0B">
              <w:rPr>
                <w:szCs w:val="24"/>
              </w:rPr>
              <w:t>637</w:t>
            </w:r>
          </w:p>
        </w:tc>
        <w:tc>
          <w:tcPr>
            <w:tcW w:w="1417" w:type="dxa"/>
            <w:tcBorders>
              <w:left w:val="single" w:sz="4" w:space="0" w:color="000000"/>
              <w:bottom w:val="single" w:sz="4" w:space="0" w:color="000000"/>
            </w:tcBorders>
            <w:shd w:val="clear" w:color="auto" w:fill="auto"/>
            <w:vAlign w:val="center"/>
          </w:tcPr>
          <w:p w:rsidR="00FD785D" w:rsidRPr="002C1E0B" w:rsidRDefault="00FD785D" w:rsidP="001B2893">
            <w:pPr>
              <w:ind w:right="86"/>
              <w:jc w:val="center"/>
              <w:rPr>
                <w:szCs w:val="24"/>
              </w:rPr>
            </w:pPr>
            <w:r w:rsidRPr="002C1E0B">
              <w:rPr>
                <w:szCs w:val="24"/>
              </w:rPr>
              <w:t>5071</w:t>
            </w:r>
          </w:p>
        </w:tc>
        <w:tc>
          <w:tcPr>
            <w:tcW w:w="2128"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proofErr w:type="spellStart"/>
            <w:r w:rsidRPr="002C1E0B">
              <w:rPr>
                <w:szCs w:val="24"/>
              </w:rPr>
              <w:t>теплоустановка</w:t>
            </w:r>
            <w:proofErr w:type="spellEnd"/>
            <w:r w:rsidRPr="002C1E0B">
              <w:rPr>
                <w:szCs w:val="24"/>
              </w:rPr>
              <w:t xml:space="preserve">  THZ 180 №1</w:t>
            </w:r>
          </w:p>
        </w:tc>
        <w:tc>
          <w:tcPr>
            <w:tcW w:w="853"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FD785D" w:rsidRPr="002C1E0B" w:rsidRDefault="00FD785D" w:rsidP="001B2893">
            <w:pPr>
              <w:pStyle w:val="ConsPlusNormal"/>
              <w:widowControl/>
              <w:ind w:firstLine="0"/>
              <w:jc w:val="center"/>
              <w:rPr>
                <w:rFonts w:ascii="Times New Roman" w:hAnsi="Times New Roman" w:cs="Times New Roman"/>
                <w:sz w:val="24"/>
                <w:szCs w:val="24"/>
              </w:rPr>
            </w:pPr>
          </w:p>
        </w:tc>
      </w:tr>
      <w:tr w:rsidR="00FD785D" w:rsidRPr="00785852" w:rsidTr="001B289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FD785D" w:rsidRPr="002C1E0B" w:rsidRDefault="00FD785D" w:rsidP="001B2893">
            <w:pPr>
              <w:rPr>
                <w:szCs w:val="24"/>
              </w:rPr>
            </w:pPr>
          </w:p>
        </w:tc>
        <w:tc>
          <w:tcPr>
            <w:tcW w:w="2833" w:type="dxa"/>
            <w:vMerge/>
            <w:tcBorders>
              <w:left w:val="single" w:sz="4" w:space="0" w:color="000000"/>
            </w:tcBorders>
            <w:shd w:val="clear" w:color="auto" w:fill="auto"/>
            <w:vAlign w:val="center"/>
          </w:tcPr>
          <w:p w:rsidR="00FD785D" w:rsidRPr="002C1E0B" w:rsidRDefault="00FD785D" w:rsidP="001B2893">
            <w:pPr>
              <w:jc w:val="center"/>
              <w:rPr>
                <w:bCs/>
                <w:szCs w:val="24"/>
              </w:rPr>
            </w:pPr>
          </w:p>
        </w:tc>
        <w:tc>
          <w:tcPr>
            <w:tcW w:w="1417"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FD785D" w:rsidRPr="002C1E0B" w:rsidRDefault="00FD785D" w:rsidP="001B2893">
            <w:pPr>
              <w:ind w:right="87"/>
              <w:jc w:val="center"/>
              <w:rPr>
                <w:szCs w:val="24"/>
              </w:rPr>
            </w:pPr>
            <w:r w:rsidRPr="002C1E0B">
              <w:rPr>
                <w:szCs w:val="24"/>
              </w:rPr>
              <w:t>940</w:t>
            </w:r>
          </w:p>
        </w:tc>
        <w:tc>
          <w:tcPr>
            <w:tcW w:w="1417" w:type="dxa"/>
            <w:tcBorders>
              <w:left w:val="single" w:sz="4" w:space="0" w:color="000000"/>
              <w:bottom w:val="single" w:sz="4" w:space="0" w:color="000000"/>
            </w:tcBorders>
            <w:shd w:val="clear" w:color="auto" w:fill="auto"/>
            <w:vAlign w:val="center"/>
          </w:tcPr>
          <w:p w:rsidR="00FD785D" w:rsidRPr="002C1E0B" w:rsidRDefault="00FD785D" w:rsidP="001B2893">
            <w:pPr>
              <w:ind w:right="86"/>
              <w:jc w:val="center"/>
              <w:rPr>
                <w:szCs w:val="24"/>
              </w:rPr>
            </w:pPr>
            <w:r w:rsidRPr="002C1E0B">
              <w:rPr>
                <w:szCs w:val="24"/>
              </w:rPr>
              <w:t>7421</w:t>
            </w:r>
          </w:p>
        </w:tc>
        <w:tc>
          <w:tcPr>
            <w:tcW w:w="2128"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proofErr w:type="spellStart"/>
            <w:r w:rsidRPr="002C1E0B">
              <w:rPr>
                <w:szCs w:val="24"/>
              </w:rPr>
              <w:t>теплоустановка</w:t>
            </w:r>
            <w:proofErr w:type="spellEnd"/>
            <w:r w:rsidRPr="002C1E0B">
              <w:rPr>
                <w:szCs w:val="24"/>
              </w:rPr>
              <w:t xml:space="preserve">  THZ 180 №2</w:t>
            </w:r>
          </w:p>
        </w:tc>
        <w:tc>
          <w:tcPr>
            <w:tcW w:w="853"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FD785D" w:rsidRPr="002C1E0B" w:rsidRDefault="00FD785D" w:rsidP="001B2893">
            <w:pPr>
              <w:snapToGrid w:val="0"/>
              <w:jc w:val="center"/>
              <w:rPr>
                <w:szCs w:val="24"/>
              </w:rPr>
            </w:pPr>
          </w:p>
        </w:tc>
      </w:tr>
      <w:tr w:rsidR="00FD785D" w:rsidRPr="00785852" w:rsidTr="001B289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FD785D" w:rsidRPr="002C1E0B" w:rsidRDefault="00FD785D" w:rsidP="001B2893">
            <w:pPr>
              <w:rPr>
                <w:szCs w:val="24"/>
              </w:rPr>
            </w:pPr>
          </w:p>
        </w:tc>
        <w:tc>
          <w:tcPr>
            <w:tcW w:w="2833" w:type="dxa"/>
            <w:vMerge/>
            <w:tcBorders>
              <w:left w:val="single" w:sz="4" w:space="0" w:color="000000"/>
            </w:tcBorders>
            <w:shd w:val="clear" w:color="auto" w:fill="auto"/>
            <w:vAlign w:val="center"/>
          </w:tcPr>
          <w:p w:rsidR="00FD785D" w:rsidRPr="002C1E0B" w:rsidRDefault="00FD785D" w:rsidP="001B2893">
            <w:pPr>
              <w:jc w:val="center"/>
              <w:rPr>
                <w:szCs w:val="24"/>
              </w:rPr>
            </w:pPr>
          </w:p>
        </w:tc>
        <w:tc>
          <w:tcPr>
            <w:tcW w:w="1417"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FD785D" w:rsidRPr="002C1E0B" w:rsidRDefault="00FD785D" w:rsidP="001B2893">
            <w:pPr>
              <w:ind w:right="87"/>
              <w:jc w:val="center"/>
              <w:rPr>
                <w:szCs w:val="24"/>
              </w:rPr>
            </w:pPr>
            <w:r w:rsidRPr="002C1E0B">
              <w:rPr>
                <w:szCs w:val="24"/>
              </w:rPr>
              <w:t>771</w:t>
            </w:r>
          </w:p>
        </w:tc>
        <w:tc>
          <w:tcPr>
            <w:tcW w:w="1417" w:type="dxa"/>
            <w:tcBorders>
              <w:left w:val="single" w:sz="4" w:space="0" w:color="000000"/>
              <w:bottom w:val="single" w:sz="4" w:space="0" w:color="000000"/>
            </w:tcBorders>
            <w:shd w:val="clear" w:color="auto" w:fill="auto"/>
            <w:vAlign w:val="center"/>
          </w:tcPr>
          <w:p w:rsidR="00FD785D" w:rsidRPr="002C1E0B" w:rsidRDefault="00FD785D" w:rsidP="001B2893">
            <w:pPr>
              <w:ind w:right="86"/>
              <w:jc w:val="center"/>
              <w:rPr>
                <w:szCs w:val="24"/>
              </w:rPr>
            </w:pPr>
            <w:r w:rsidRPr="002C1E0B">
              <w:rPr>
                <w:szCs w:val="24"/>
              </w:rPr>
              <w:t>6086</w:t>
            </w:r>
          </w:p>
        </w:tc>
        <w:tc>
          <w:tcPr>
            <w:tcW w:w="2128"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proofErr w:type="spellStart"/>
            <w:r w:rsidRPr="002C1E0B">
              <w:rPr>
                <w:szCs w:val="24"/>
              </w:rPr>
              <w:t>теплоустановка</w:t>
            </w:r>
            <w:proofErr w:type="spellEnd"/>
            <w:r w:rsidRPr="002C1E0B">
              <w:rPr>
                <w:szCs w:val="24"/>
              </w:rPr>
              <w:t xml:space="preserve">  THZ 180 №3</w:t>
            </w:r>
          </w:p>
        </w:tc>
        <w:tc>
          <w:tcPr>
            <w:tcW w:w="853"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FD785D" w:rsidRPr="002C1E0B" w:rsidRDefault="00FD785D" w:rsidP="001B2893">
            <w:pPr>
              <w:snapToGrid w:val="0"/>
              <w:jc w:val="center"/>
              <w:rPr>
                <w:szCs w:val="24"/>
              </w:rPr>
            </w:pPr>
          </w:p>
        </w:tc>
      </w:tr>
      <w:tr w:rsidR="00FD785D" w:rsidRPr="00785852" w:rsidTr="001B289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FD785D" w:rsidRPr="002C1E0B" w:rsidRDefault="00FD785D" w:rsidP="001B2893">
            <w:pPr>
              <w:rPr>
                <w:szCs w:val="24"/>
              </w:rPr>
            </w:pPr>
          </w:p>
        </w:tc>
        <w:tc>
          <w:tcPr>
            <w:tcW w:w="2833" w:type="dxa"/>
            <w:vMerge/>
            <w:tcBorders>
              <w:left w:val="single" w:sz="4" w:space="0" w:color="000000"/>
            </w:tcBorders>
            <w:shd w:val="clear" w:color="auto" w:fill="auto"/>
            <w:vAlign w:val="center"/>
          </w:tcPr>
          <w:p w:rsidR="00FD785D" w:rsidRPr="002C1E0B" w:rsidRDefault="00FD785D" w:rsidP="001B2893">
            <w:pPr>
              <w:jc w:val="center"/>
              <w:rPr>
                <w:szCs w:val="24"/>
              </w:rPr>
            </w:pPr>
          </w:p>
        </w:tc>
        <w:tc>
          <w:tcPr>
            <w:tcW w:w="1417"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пыль м</w:t>
            </w:r>
            <w:r w:rsidRPr="002C1E0B">
              <w:rPr>
                <w:szCs w:val="24"/>
                <w:vertAlign w:val="superscript"/>
              </w:rPr>
              <w:t>3</w:t>
            </w: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16918/1205</w:t>
            </w:r>
          </w:p>
        </w:tc>
        <w:tc>
          <w:tcPr>
            <w:tcW w:w="1417" w:type="dxa"/>
            <w:tcBorders>
              <w:left w:val="single" w:sz="4" w:space="0" w:color="000000"/>
              <w:bottom w:val="single" w:sz="4" w:space="0" w:color="000000"/>
            </w:tcBorders>
            <w:shd w:val="clear" w:color="auto" w:fill="auto"/>
            <w:vAlign w:val="center"/>
          </w:tcPr>
          <w:p w:rsidR="00FD785D" w:rsidRPr="002C1E0B" w:rsidRDefault="00FD785D" w:rsidP="001B2893">
            <w:pPr>
              <w:ind w:right="86"/>
              <w:jc w:val="center"/>
              <w:rPr>
                <w:szCs w:val="24"/>
              </w:rPr>
            </w:pPr>
            <w:r w:rsidRPr="002C1E0B">
              <w:rPr>
                <w:szCs w:val="24"/>
              </w:rPr>
              <w:t>70388</w:t>
            </w:r>
          </w:p>
        </w:tc>
        <w:tc>
          <w:tcPr>
            <w:tcW w:w="2128"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топка сушилки ДСП-150</w:t>
            </w:r>
          </w:p>
        </w:tc>
        <w:tc>
          <w:tcPr>
            <w:tcW w:w="853"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11,0</w:t>
            </w:r>
          </w:p>
        </w:tc>
        <w:tc>
          <w:tcPr>
            <w:tcW w:w="1592" w:type="dxa"/>
            <w:tcBorders>
              <w:left w:val="single" w:sz="4" w:space="0" w:color="000000"/>
              <w:bottom w:val="single" w:sz="4" w:space="0" w:color="000000"/>
              <w:right w:val="single" w:sz="4" w:space="0" w:color="000000"/>
            </w:tcBorders>
            <w:shd w:val="clear" w:color="auto" w:fill="auto"/>
            <w:vAlign w:val="center"/>
          </w:tcPr>
          <w:p w:rsidR="00FD785D" w:rsidRPr="002C1E0B" w:rsidRDefault="00FD785D" w:rsidP="001B2893">
            <w:pPr>
              <w:snapToGrid w:val="0"/>
              <w:jc w:val="center"/>
              <w:rPr>
                <w:szCs w:val="24"/>
              </w:rPr>
            </w:pPr>
          </w:p>
        </w:tc>
      </w:tr>
      <w:tr w:rsidR="00FD785D" w:rsidRPr="00785852" w:rsidTr="001B2893">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FD785D" w:rsidRPr="002C1E0B" w:rsidRDefault="00FD785D" w:rsidP="001B2893">
            <w:pPr>
              <w:rPr>
                <w:szCs w:val="24"/>
              </w:rPr>
            </w:pPr>
          </w:p>
        </w:tc>
        <w:tc>
          <w:tcPr>
            <w:tcW w:w="2833" w:type="dxa"/>
            <w:vMerge/>
            <w:tcBorders>
              <w:left w:val="single" w:sz="4" w:space="0" w:color="000000"/>
            </w:tcBorders>
            <w:shd w:val="clear" w:color="auto" w:fill="auto"/>
            <w:vAlign w:val="center"/>
          </w:tcPr>
          <w:p w:rsidR="00FD785D" w:rsidRPr="002C1E0B" w:rsidRDefault="00FD785D" w:rsidP="001B2893">
            <w:pPr>
              <w:jc w:val="center"/>
              <w:rPr>
                <w:szCs w:val="24"/>
              </w:rPr>
            </w:pPr>
          </w:p>
        </w:tc>
        <w:tc>
          <w:tcPr>
            <w:tcW w:w="1417"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пыль м</w:t>
            </w:r>
            <w:r w:rsidRPr="002C1E0B">
              <w:rPr>
                <w:szCs w:val="24"/>
                <w:vertAlign w:val="superscript"/>
              </w:rPr>
              <w:t>3</w:t>
            </w: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29125/1194</w:t>
            </w:r>
          </w:p>
        </w:tc>
        <w:tc>
          <w:tcPr>
            <w:tcW w:w="1417" w:type="dxa"/>
            <w:tcBorders>
              <w:left w:val="single" w:sz="4" w:space="0" w:color="000000"/>
              <w:bottom w:val="single" w:sz="4" w:space="0" w:color="000000"/>
            </w:tcBorders>
            <w:shd w:val="clear" w:color="auto" w:fill="auto"/>
            <w:vAlign w:val="center"/>
          </w:tcPr>
          <w:p w:rsidR="00FD785D" w:rsidRPr="002C1E0B" w:rsidRDefault="00FD785D" w:rsidP="001B2893">
            <w:pPr>
              <w:ind w:right="86"/>
              <w:jc w:val="center"/>
              <w:rPr>
                <w:szCs w:val="24"/>
              </w:rPr>
            </w:pPr>
            <w:r w:rsidRPr="002C1E0B">
              <w:rPr>
                <w:szCs w:val="24"/>
              </w:rPr>
              <w:t>113779</w:t>
            </w:r>
          </w:p>
        </w:tc>
        <w:tc>
          <w:tcPr>
            <w:tcW w:w="2128"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топка сушилки ДСП-300</w:t>
            </w:r>
          </w:p>
        </w:tc>
        <w:tc>
          <w:tcPr>
            <w:tcW w:w="853"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15,0</w:t>
            </w:r>
          </w:p>
        </w:tc>
        <w:tc>
          <w:tcPr>
            <w:tcW w:w="1592" w:type="dxa"/>
            <w:tcBorders>
              <w:left w:val="single" w:sz="4" w:space="0" w:color="000000"/>
              <w:bottom w:val="single" w:sz="4" w:space="0" w:color="000000"/>
              <w:right w:val="single" w:sz="4" w:space="0" w:color="000000"/>
            </w:tcBorders>
            <w:shd w:val="clear" w:color="auto" w:fill="auto"/>
            <w:vAlign w:val="center"/>
          </w:tcPr>
          <w:p w:rsidR="00FD785D" w:rsidRPr="002C1E0B" w:rsidRDefault="00FD785D" w:rsidP="001B2893">
            <w:pPr>
              <w:snapToGrid w:val="0"/>
              <w:jc w:val="center"/>
              <w:rPr>
                <w:szCs w:val="24"/>
              </w:rPr>
            </w:pPr>
          </w:p>
        </w:tc>
      </w:tr>
      <w:tr w:rsidR="00FD785D" w:rsidRPr="00785852" w:rsidTr="001B2893">
        <w:tblPrEx>
          <w:tblCellMar>
            <w:left w:w="57" w:type="dxa"/>
            <w:right w:w="57" w:type="dxa"/>
          </w:tblCellMar>
        </w:tblPrEx>
        <w:trPr>
          <w:trHeight w:val="23"/>
        </w:trPr>
        <w:tc>
          <w:tcPr>
            <w:tcW w:w="2408" w:type="dxa"/>
            <w:vMerge/>
            <w:tcBorders>
              <w:left w:val="single" w:sz="4" w:space="0" w:color="000000"/>
              <w:bottom w:val="single" w:sz="4" w:space="0" w:color="000000"/>
            </w:tcBorders>
            <w:shd w:val="clear" w:color="auto" w:fill="auto"/>
            <w:vAlign w:val="center"/>
          </w:tcPr>
          <w:p w:rsidR="00FD785D" w:rsidRPr="002C1E0B" w:rsidRDefault="00FD785D" w:rsidP="001B2893">
            <w:pPr>
              <w:rPr>
                <w:szCs w:val="24"/>
              </w:rPr>
            </w:pPr>
          </w:p>
        </w:tc>
        <w:tc>
          <w:tcPr>
            <w:tcW w:w="2833" w:type="dxa"/>
            <w:vMerge/>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p>
        </w:tc>
        <w:tc>
          <w:tcPr>
            <w:tcW w:w="1417"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пыль м</w:t>
            </w:r>
            <w:r w:rsidRPr="002C1E0B">
              <w:rPr>
                <w:szCs w:val="24"/>
                <w:vertAlign w:val="superscript"/>
              </w:rPr>
              <w:t>3</w:t>
            </w:r>
            <w:r w:rsidRPr="002C1E0B">
              <w:rPr>
                <w:szCs w:val="24"/>
              </w:rPr>
              <w:t>/</w:t>
            </w:r>
            <w:proofErr w:type="spellStart"/>
            <w:r w:rsidRPr="002C1E0B">
              <w:rPr>
                <w:szCs w:val="24"/>
              </w:rPr>
              <w:t>мазут,т</w:t>
            </w:r>
            <w:proofErr w:type="spellEnd"/>
          </w:p>
        </w:tc>
        <w:tc>
          <w:tcPr>
            <w:tcW w:w="1418"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40303/2576</w:t>
            </w:r>
          </w:p>
        </w:tc>
        <w:tc>
          <w:tcPr>
            <w:tcW w:w="1417" w:type="dxa"/>
            <w:tcBorders>
              <w:left w:val="single" w:sz="4" w:space="0" w:color="000000"/>
              <w:bottom w:val="single" w:sz="4" w:space="0" w:color="000000"/>
            </w:tcBorders>
            <w:shd w:val="clear" w:color="auto" w:fill="auto"/>
            <w:vAlign w:val="center"/>
          </w:tcPr>
          <w:p w:rsidR="00FD785D" w:rsidRPr="002C1E0B" w:rsidRDefault="00FD785D" w:rsidP="001B2893">
            <w:pPr>
              <w:ind w:right="86"/>
              <w:jc w:val="center"/>
              <w:rPr>
                <w:szCs w:val="24"/>
              </w:rPr>
            </w:pPr>
            <w:r w:rsidRPr="002C1E0B">
              <w:rPr>
                <w:szCs w:val="24"/>
              </w:rPr>
              <w:t>165230</w:t>
            </w:r>
          </w:p>
        </w:tc>
        <w:tc>
          <w:tcPr>
            <w:tcW w:w="2128"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топка сушилки МДФ</w:t>
            </w:r>
          </w:p>
        </w:tc>
        <w:tc>
          <w:tcPr>
            <w:tcW w:w="853"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22,0</w:t>
            </w:r>
          </w:p>
        </w:tc>
        <w:tc>
          <w:tcPr>
            <w:tcW w:w="1592" w:type="dxa"/>
            <w:tcBorders>
              <w:left w:val="single" w:sz="4" w:space="0" w:color="000000"/>
              <w:bottom w:val="single" w:sz="4" w:space="0" w:color="000000"/>
              <w:right w:val="single" w:sz="4" w:space="0" w:color="000000"/>
            </w:tcBorders>
            <w:shd w:val="clear" w:color="auto" w:fill="auto"/>
            <w:vAlign w:val="center"/>
          </w:tcPr>
          <w:p w:rsidR="00FD785D" w:rsidRPr="002C1E0B" w:rsidRDefault="00FD785D" w:rsidP="001B2893">
            <w:pPr>
              <w:snapToGrid w:val="0"/>
              <w:jc w:val="center"/>
              <w:rPr>
                <w:szCs w:val="24"/>
              </w:rPr>
            </w:pPr>
          </w:p>
        </w:tc>
      </w:tr>
      <w:tr w:rsidR="00FD785D" w:rsidRPr="00785852" w:rsidTr="001B2893">
        <w:tblPrEx>
          <w:tblCellMar>
            <w:left w:w="57" w:type="dxa"/>
            <w:right w:w="57" w:type="dxa"/>
          </w:tblCellMar>
        </w:tblPrEx>
        <w:trPr>
          <w:trHeight w:val="162"/>
        </w:trPr>
        <w:tc>
          <w:tcPr>
            <w:tcW w:w="5241" w:type="dxa"/>
            <w:gridSpan w:val="2"/>
            <w:tcBorders>
              <w:top w:val="single" w:sz="4" w:space="0" w:color="000000"/>
              <w:left w:val="single" w:sz="4" w:space="0" w:color="000000"/>
              <w:bottom w:val="single" w:sz="4" w:space="0" w:color="000000"/>
            </w:tcBorders>
            <w:shd w:val="clear" w:color="auto" w:fill="auto"/>
            <w:vAlign w:val="center"/>
          </w:tcPr>
          <w:p w:rsidR="00FD785D" w:rsidRPr="002C1E0B" w:rsidRDefault="00FD785D" w:rsidP="001B2893">
            <w:pPr>
              <w:rPr>
                <w:szCs w:val="24"/>
              </w:rPr>
            </w:pPr>
            <w:r w:rsidRPr="002C1E0B">
              <w:rPr>
                <w:b/>
                <w:bCs/>
                <w:szCs w:val="24"/>
              </w:rPr>
              <w:t xml:space="preserve">   Итого по ООО "</w:t>
            </w:r>
            <w:proofErr w:type="spellStart"/>
            <w:r>
              <w:rPr>
                <w:b/>
                <w:bCs/>
                <w:szCs w:val="24"/>
              </w:rPr>
              <w:t>Свисс</w:t>
            </w:r>
            <w:proofErr w:type="spellEnd"/>
            <w:r>
              <w:rPr>
                <w:b/>
                <w:bCs/>
                <w:szCs w:val="24"/>
              </w:rPr>
              <w:t xml:space="preserve"> </w:t>
            </w:r>
            <w:proofErr w:type="spellStart"/>
            <w:r w:rsidRPr="002C1E0B">
              <w:rPr>
                <w:b/>
                <w:bCs/>
                <w:szCs w:val="24"/>
              </w:rPr>
              <w:t>Кроно</w:t>
            </w:r>
            <w:proofErr w:type="spellEnd"/>
            <w:r w:rsidRPr="002C1E0B">
              <w:rPr>
                <w:b/>
                <w:bCs/>
                <w:szCs w:val="24"/>
              </w:rPr>
              <w:t>"</w:t>
            </w:r>
          </w:p>
        </w:tc>
        <w:tc>
          <w:tcPr>
            <w:tcW w:w="1417" w:type="dxa"/>
            <w:tcBorders>
              <w:left w:val="single" w:sz="4" w:space="0" w:color="000000"/>
              <w:bottom w:val="single" w:sz="4" w:space="0" w:color="000000"/>
            </w:tcBorders>
            <w:shd w:val="clear" w:color="auto" w:fill="auto"/>
            <w:vAlign w:val="center"/>
          </w:tcPr>
          <w:p w:rsidR="00FD785D" w:rsidRPr="002C1E0B" w:rsidRDefault="00FD785D" w:rsidP="001B2893">
            <w:pPr>
              <w:jc w:val="center"/>
              <w:rPr>
                <w:szCs w:val="24"/>
              </w:rPr>
            </w:pPr>
            <w:r w:rsidRPr="002C1E0B">
              <w:rPr>
                <w:szCs w:val="24"/>
              </w:rPr>
              <w:t> </w:t>
            </w:r>
          </w:p>
        </w:tc>
        <w:tc>
          <w:tcPr>
            <w:tcW w:w="1418" w:type="dxa"/>
            <w:tcBorders>
              <w:left w:val="single" w:sz="4" w:space="0" w:color="000000"/>
              <w:bottom w:val="single" w:sz="4" w:space="0" w:color="000000"/>
            </w:tcBorders>
            <w:shd w:val="clear" w:color="auto" w:fill="auto"/>
            <w:vAlign w:val="center"/>
          </w:tcPr>
          <w:p w:rsidR="00FD785D" w:rsidRPr="002C1E0B" w:rsidRDefault="00FD785D" w:rsidP="001B2893">
            <w:pPr>
              <w:ind w:right="87"/>
              <w:jc w:val="center"/>
              <w:rPr>
                <w:b/>
                <w:bCs/>
                <w:szCs w:val="24"/>
              </w:rPr>
            </w:pPr>
          </w:p>
        </w:tc>
        <w:tc>
          <w:tcPr>
            <w:tcW w:w="1417" w:type="dxa"/>
            <w:tcBorders>
              <w:left w:val="single" w:sz="4" w:space="0" w:color="000000"/>
              <w:bottom w:val="single" w:sz="4" w:space="0" w:color="000000"/>
            </w:tcBorders>
            <w:shd w:val="clear" w:color="auto" w:fill="auto"/>
            <w:vAlign w:val="center"/>
          </w:tcPr>
          <w:p w:rsidR="00FD785D" w:rsidRPr="002C1E0B" w:rsidRDefault="00FD785D" w:rsidP="001B2893">
            <w:pPr>
              <w:ind w:right="86"/>
              <w:jc w:val="center"/>
              <w:rPr>
                <w:b/>
                <w:bCs/>
                <w:szCs w:val="24"/>
              </w:rPr>
            </w:pPr>
            <w:r w:rsidRPr="002C1E0B">
              <w:rPr>
                <w:b/>
                <w:bCs/>
                <w:szCs w:val="24"/>
              </w:rPr>
              <w:fldChar w:fldCharType="begin"/>
            </w:r>
            <w:r w:rsidRPr="002C1E0B">
              <w:rPr>
                <w:b/>
                <w:bCs/>
                <w:szCs w:val="24"/>
              </w:rPr>
              <w:instrText xml:space="preserve"> =SUM(ABOVE) </w:instrText>
            </w:r>
            <w:r w:rsidRPr="002C1E0B">
              <w:rPr>
                <w:b/>
                <w:bCs/>
                <w:szCs w:val="24"/>
              </w:rPr>
              <w:fldChar w:fldCharType="separate"/>
            </w:r>
            <w:r w:rsidRPr="002C1E0B">
              <w:rPr>
                <w:b/>
                <w:bCs/>
                <w:noProof/>
                <w:szCs w:val="24"/>
              </w:rPr>
              <w:t>659297</w:t>
            </w:r>
            <w:r w:rsidRPr="002C1E0B">
              <w:rPr>
                <w:b/>
                <w:bCs/>
                <w:szCs w:val="24"/>
              </w:rPr>
              <w:fldChar w:fldCharType="end"/>
            </w:r>
          </w:p>
        </w:tc>
        <w:tc>
          <w:tcPr>
            <w:tcW w:w="2128" w:type="dxa"/>
            <w:tcBorders>
              <w:left w:val="single" w:sz="4" w:space="0" w:color="000000"/>
              <w:bottom w:val="single" w:sz="4" w:space="0" w:color="000000"/>
            </w:tcBorders>
            <w:shd w:val="clear" w:color="auto" w:fill="auto"/>
            <w:vAlign w:val="center"/>
          </w:tcPr>
          <w:p w:rsidR="00FD785D" w:rsidRPr="002C1E0B" w:rsidRDefault="00FD785D" w:rsidP="001B2893">
            <w:pPr>
              <w:jc w:val="center"/>
              <w:rPr>
                <w:b/>
                <w:bCs/>
                <w:szCs w:val="24"/>
              </w:rPr>
            </w:pPr>
            <w:r w:rsidRPr="002C1E0B">
              <w:rPr>
                <w:b/>
                <w:bCs/>
                <w:szCs w:val="24"/>
              </w:rPr>
              <w:t> </w:t>
            </w:r>
          </w:p>
        </w:tc>
        <w:tc>
          <w:tcPr>
            <w:tcW w:w="853" w:type="dxa"/>
            <w:tcBorders>
              <w:left w:val="single" w:sz="4" w:space="0" w:color="000000"/>
              <w:bottom w:val="single" w:sz="4" w:space="0" w:color="000000"/>
            </w:tcBorders>
            <w:shd w:val="clear" w:color="auto" w:fill="auto"/>
            <w:vAlign w:val="center"/>
          </w:tcPr>
          <w:p w:rsidR="00FD785D" w:rsidRPr="002C1E0B" w:rsidRDefault="00FD785D" w:rsidP="001B2893">
            <w:pPr>
              <w:jc w:val="center"/>
              <w:rPr>
                <w:b/>
                <w:bCs/>
                <w:szCs w:val="24"/>
              </w:rPr>
            </w:pPr>
            <w:r w:rsidRPr="002C1E0B">
              <w:rPr>
                <w:b/>
                <w:bCs/>
                <w:szCs w:val="24"/>
              </w:rPr>
              <w:t>8</w:t>
            </w:r>
          </w:p>
        </w:tc>
        <w:tc>
          <w:tcPr>
            <w:tcW w:w="1385" w:type="dxa"/>
            <w:tcBorders>
              <w:left w:val="single" w:sz="4" w:space="0" w:color="000000"/>
              <w:bottom w:val="single" w:sz="4" w:space="0" w:color="000000"/>
            </w:tcBorders>
            <w:shd w:val="clear" w:color="auto" w:fill="auto"/>
            <w:vAlign w:val="center"/>
          </w:tcPr>
          <w:p w:rsidR="00FD785D" w:rsidRPr="002C1E0B" w:rsidRDefault="00FD785D" w:rsidP="001B2893">
            <w:pPr>
              <w:jc w:val="center"/>
              <w:rPr>
                <w:b/>
                <w:bCs/>
                <w:szCs w:val="24"/>
              </w:rPr>
            </w:pPr>
            <w:r w:rsidRPr="002C1E0B">
              <w:rPr>
                <w:b/>
                <w:bCs/>
                <w:szCs w:val="24"/>
              </w:rPr>
              <w:t>152,0</w:t>
            </w:r>
          </w:p>
        </w:tc>
        <w:tc>
          <w:tcPr>
            <w:tcW w:w="1592" w:type="dxa"/>
            <w:tcBorders>
              <w:left w:val="single" w:sz="4" w:space="0" w:color="000000"/>
              <w:bottom w:val="single" w:sz="4" w:space="0" w:color="000000"/>
              <w:right w:val="single" w:sz="4" w:space="0" w:color="000000"/>
            </w:tcBorders>
            <w:shd w:val="clear" w:color="auto" w:fill="auto"/>
            <w:vAlign w:val="center"/>
          </w:tcPr>
          <w:p w:rsidR="00FD785D" w:rsidRPr="002C1E0B" w:rsidRDefault="00FD785D" w:rsidP="001B2893">
            <w:pPr>
              <w:snapToGrid w:val="0"/>
              <w:jc w:val="center"/>
              <w:rPr>
                <w:b/>
                <w:bCs/>
                <w:szCs w:val="24"/>
              </w:rPr>
            </w:pPr>
          </w:p>
        </w:tc>
      </w:tr>
    </w:tbl>
    <w:p w:rsidR="00ED1C50" w:rsidRDefault="00ED1C50" w:rsidP="00ED1C50">
      <w:pPr>
        <w:tabs>
          <w:tab w:val="left" w:pos="5655"/>
        </w:tabs>
      </w:pPr>
      <w:r>
        <w:tab/>
      </w:r>
    </w:p>
    <w:p w:rsidR="00ED1C50" w:rsidRDefault="00ED1C50" w:rsidP="00ED1C50">
      <w:pPr>
        <w:tabs>
          <w:tab w:val="left" w:pos="5655"/>
        </w:tabs>
      </w:pPr>
    </w:p>
    <w:p w:rsidR="00ED1C50" w:rsidRDefault="00ED1C50" w:rsidP="00ED1C50">
      <w:pPr>
        <w:tabs>
          <w:tab w:val="left" w:pos="5655"/>
        </w:tabs>
      </w:pPr>
    </w:p>
    <w:p w:rsidR="00ED1C50" w:rsidRDefault="00ED1C50" w:rsidP="00ED1C50">
      <w:pPr>
        <w:tabs>
          <w:tab w:val="left" w:pos="5655"/>
        </w:tabs>
      </w:pPr>
    </w:p>
    <w:p w:rsidR="00ED1C50" w:rsidRDefault="00ED1C50" w:rsidP="00ED1C50">
      <w:pPr>
        <w:tabs>
          <w:tab w:val="left" w:pos="5655"/>
        </w:tabs>
      </w:pPr>
    </w:p>
    <w:p w:rsidR="00ED1C50" w:rsidRDefault="00ED1C50" w:rsidP="00ED1C50">
      <w:pPr>
        <w:tabs>
          <w:tab w:val="left" w:pos="5655"/>
        </w:tabs>
      </w:pPr>
    </w:p>
    <w:p w:rsidR="00ED1C50" w:rsidRDefault="00ED1C50" w:rsidP="00ED1C50">
      <w:pPr>
        <w:tabs>
          <w:tab w:val="left" w:pos="5655"/>
        </w:tabs>
      </w:pPr>
    </w:p>
    <w:p w:rsidR="006D1FC9" w:rsidRDefault="006D1FC9" w:rsidP="006D1FC9">
      <w:pPr>
        <w:sectPr w:rsidR="006D1FC9" w:rsidSect="00D044ED">
          <w:headerReference w:type="even" r:id="rId14"/>
          <w:headerReference w:type="default" r:id="rId15"/>
          <w:footerReference w:type="even" r:id="rId16"/>
          <w:footerReference w:type="default" r:id="rId17"/>
          <w:headerReference w:type="first" r:id="rId18"/>
          <w:footerReference w:type="first" r:id="rId19"/>
          <w:pgSz w:w="16838" w:h="11906" w:orient="landscape"/>
          <w:pgMar w:top="313" w:right="567" w:bottom="737" w:left="567" w:header="709" w:footer="426" w:gutter="0"/>
          <w:cols w:space="720"/>
          <w:docGrid w:linePitch="360"/>
        </w:sectPr>
      </w:pPr>
    </w:p>
    <w:p w:rsidR="006D1FC9" w:rsidRPr="00655C55" w:rsidRDefault="006D1FC9" w:rsidP="006D1FC9">
      <w:pPr>
        <w:pStyle w:val="ConsPlusNormal"/>
        <w:widowControl/>
        <w:spacing w:after="120"/>
        <w:ind w:firstLine="0"/>
        <w:jc w:val="both"/>
        <w:rPr>
          <w:rFonts w:ascii="Times New Roman" w:hAnsi="Times New Roman" w:cs="Times New Roman"/>
          <w:bCs/>
          <w:sz w:val="26"/>
          <w:szCs w:val="26"/>
        </w:rPr>
      </w:pPr>
      <w:r w:rsidRPr="00655C55">
        <w:rPr>
          <w:rFonts w:ascii="Times New Roman" w:hAnsi="Times New Roman" w:cs="Times New Roman"/>
          <w:b/>
          <w:sz w:val="26"/>
          <w:szCs w:val="26"/>
        </w:rPr>
        <w:lastRenderedPageBreak/>
        <w:t>1.3 Тепловые сети и системы теплоснабжения</w:t>
      </w:r>
    </w:p>
    <w:p w:rsidR="001B2893" w:rsidRPr="00655C55" w:rsidRDefault="001B2893" w:rsidP="001B2893">
      <w:pPr>
        <w:pStyle w:val="ConsPlusNormal"/>
        <w:widowControl/>
        <w:ind w:firstLine="567"/>
        <w:jc w:val="both"/>
        <w:rPr>
          <w:rFonts w:ascii="Times New Roman" w:hAnsi="Times New Roman" w:cs="Times New Roman"/>
          <w:sz w:val="26"/>
          <w:szCs w:val="26"/>
        </w:rPr>
      </w:pPr>
      <w:r w:rsidRPr="00655C55">
        <w:rPr>
          <w:rFonts w:ascii="Times New Roman" w:hAnsi="Times New Roman" w:cs="Times New Roman"/>
          <w:bCs/>
          <w:sz w:val="26"/>
          <w:szCs w:val="26"/>
        </w:rPr>
        <w:t xml:space="preserve">Тепловые сети теплоснабжающих организаций </w:t>
      </w:r>
      <w:r>
        <w:rPr>
          <w:rFonts w:ascii="Times New Roman" w:hAnsi="Times New Roman" w:cs="Times New Roman"/>
          <w:bCs/>
          <w:sz w:val="26"/>
          <w:szCs w:val="26"/>
        </w:rPr>
        <w:t xml:space="preserve">состоят из </w:t>
      </w:r>
      <w:r w:rsidRPr="00655C55">
        <w:rPr>
          <w:rFonts w:ascii="Times New Roman" w:hAnsi="Times New Roman" w:cs="Times New Roman"/>
          <w:bCs/>
          <w:sz w:val="26"/>
          <w:szCs w:val="26"/>
        </w:rPr>
        <w:t>3 групп: магистральные (выводы с ТЭЦ), квартальные (отводы от магистральных) и локальные от отдельных котельных. Основным типом прокладки тепловых сетей в г. Шарье является надземная на низких и высоких опорах (около 90% по материальной характеристике). Практически все тепловые сети спроектированы по н</w:t>
      </w:r>
      <w:r w:rsidRPr="00655C55">
        <w:rPr>
          <w:rFonts w:ascii="Times New Roman" w:hAnsi="Times New Roman" w:cs="Times New Roman"/>
          <w:sz w:val="26"/>
          <w:szCs w:val="26"/>
        </w:rPr>
        <w:t xml:space="preserve">ормам 1959 г. </w:t>
      </w:r>
      <w:r w:rsidRPr="00655C55">
        <w:rPr>
          <w:rFonts w:ascii="Times New Roman" w:hAnsi="Times New Roman" w:cs="Times New Roman"/>
          <w:bCs/>
          <w:sz w:val="26"/>
          <w:szCs w:val="26"/>
        </w:rPr>
        <w:t xml:space="preserve">и проложены до 1990 г. </w:t>
      </w:r>
      <w:r w:rsidRPr="00655C55">
        <w:rPr>
          <w:rFonts w:ascii="Times New Roman" w:hAnsi="Times New Roman" w:cs="Times New Roman"/>
          <w:sz w:val="26"/>
          <w:szCs w:val="26"/>
        </w:rPr>
        <w:t xml:space="preserve">Основной теплоизоляционный материал – минераловатные маты, которые сверху </w:t>
      </w:r>
      <w:r>
        <w:rPr>
          <w:rFonts w:ascii="Times New Roman" w:hAnsi="Times New Roman" w:cs="Times New Roman"/>
          <w:sz w:val="26"/>
          <w:szCs w:val="26"/>
        </w:rPr>
        <w:t xml:space="preserve">значительно </w:t>
      </w:r>
      <w:r w:rsidRPr="00655C55">
        <w:rPr>
          <w:rFonts w:ascii="Times New Roman" w:hAnsi="Times New Roman" w:cs="Times New Roman"/>
          <w:sz w:val="26"/>
          <w:szCs w:val="26"/>
        </w:rPr>
        <w:t xml:space="preserve">уплотнились. Теплозащитные свойства такой теплоизоляции в 1,5 – 2 раза ниже, чем по нормативам. </w:t>
      </w:r>
    </w:p>
    <w:p w:rsidR="001B2893" w:rsidRPr="00655C55" w:rsidRDefault="001B2893" w:rsidP="001B2893">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Т</w:t>
      </w:r>
      <w:r w:rsidRPr="00655C55">
        <w:rPr>
          <w:rFonts w:ascii="Times New Roman" w:hAnsi="Times New Roman" w:cs="Times New Roman"/>
          <w:sz w:val="26"/>
          <w:szCs w:val="26"/>
        </w:rPr>
        <w:t xml:space="preserve">епловые сети </w:t>
      </w:r>
      <w:r w:rsidRPr="005428A5">
        <w:rPr>
          <w:rFonts w:ascii="Times New Roman" w:hAnsi="Times New Roman" w:cs="Times New Roman"/>
          <w:sz w:val="26"/>
          <w:szCs w:val="26"/>
        </w:rPr>
        <w:t>от котельных, находящихся в хозяйственном ведении МУП «Шарьинская ТЭЦ»</w:t>
      </w:r>
      <w:r>
        <w:rPr>
          <w:rFonts w:ascii="Times New Roman" w:hAnsi="Times New Roman" w:cs="Times New Roman"/>
          <w:sz w:val="26"/>
          <w:szCs w:val="26"/>
        </w:rPr>
        <w:t>,</w:t>
      </w:r>
      <w:r w:rsidRPr="00655C55">
        <w:rPr>
          <w:rFonts w:ascii="Times New Roman" w:hAnsi="Times New Roman" w:cs="Times New Roman"/>
          <w:bCs/>
          <w:sz w:val="26"/>
          <w:szCs w:val="26"/>
        </w:rPr>
        <w:t xml:space="preserve"> </w:t>
      </w:r>
      <w:r>
        <w:rPr>
          <w:rFonts w:ascii="Times New Roman" w:hAnsi="Times New Roman" w:cs="Times New Roman"/>
          <w:bCs/>
          <w:sz w:val="26"/>
          <w:szCs w:val="26"/>
        </w:rPr>
        <w:t xml:space="preserve">в пределах города </w:t>
      </w:r>
      <w:r w:rsidRPr="00655C55">
        <w:rPr>
          <w:rFonts w:ascii="Times New Roman" w:hAnsi="Times New Roman" w:cs="Times New Roman"/>
          <w:bCs/>
          <w:sz w:val="26"/>
          <w:szCs w:val="26"/>
        </w:rPr>
        <w:t xml:space="preserve">имеют суммарную протяженность </w:t>
      </w:r>
      <w:r>
        <w:rPr>
          <w:rFonts w:ascii="Times New Roman" w:hAnsi="Times New Roman" w:cs="Times New Roman"/>
          <w:bCs/>
          <w:sz w:val="26"/>
          <w:szCs w:val="26"/>
        </w:rPr>
        <w:t>3,941</w:t>
      </w:r>
      <w:r w:rsidRPr="00655C55">
        <w:rPr>
          <w:rFonts w:ascii="Times New Roman" w:hAnsi="Times New Roman" w:cs="Times New Roman"/>
          <w:bCs/>
          <w:sz w:val="26"/>
          <w:szCs w:val="26"/>
        </w:rPr>
        <w:t xml:space="preserve"> км (в 2-х трубном исчислении) при среднем наружном диаметре 6</w:t>
      </w:r>
      <w:r>
        <w:rPr>
          <w:rFonts w:ascii="Times New Roman" w:hAnsi="Times New Roman" w:cs="Times New Roman"/>
          <w:bCs/>
          <w:sz w:val="26"/>
          <w:szCs w:val="26"/>
        </w:rPr>
        <w:t>5</w:t>
      </w:r>
      <w:r w:rsidRPr="00655C55">
        <w:rPr>
          <w:rFonts w:ascii="Times New Roman" w:hAnsi="Times New Roman" w:cs="Times New Roman"/>
          <w:bCs/>
          <w:sz w:val="26"/>
          <w:szCs w:val="26"/>
        </w:rPr>
        <w:t xml:space="preserve"> мм. Котельная № 20, (ул. Пристанционная, 4а) </w:t>
      </w:r>
      <w:r>
        <w:rPr>
          <w:rFonts w:ascii="Times New Roman" w:hAnsi="Times New Roman" w:cs="Times New Roman"/>
          <w:bCs/>
          <w:sz w:val="26"/>
          <w:szCs w:val="26"/>
        </w:rPr>
        <w:t xml:space="preserve">расположена в подвале </w:t>
      </w:r>
      <w:r w:rsidRPr="00655C55">
        <w:rPr>
          <w:rFonts w:ascii="Times New Roman" w:hAnsi="Times New Roman" w:cs="Times New Roman"/>
          <w:bCs/>
          <w:sz w:val="26"/>
          <w:szCs w:val="26"/>
        </w:rPr>
        <w:t>отапливаемо</w:t>
      </w:r>
      <w:r>
        <w:rPr>
          <w:rFonts w:ascii="Times New Roman" w:hAnsi="Times New Roman" w:cs="Times New Roman"/>
          <w:bCs/>
          <w:sz w:val="26"/>
          <w:szCs w:val="26"/>
        </w:rPr>
        <w:t>го</w:t>
      </w:r>
      <w:r w:rsidRPr="00655C55">
        <w:rPr>
          <w:rFonts w:ascii="Times New Roman" w:hAnsi="Times New Roman" w:cs="Times New Roman"/>
          <w:bCs/>
          <w:sz w:val="26"/>
          <w:szCs w:val="26"/>
        </w:rPr>
        <w:t xml:space="preserve"> здани</w:t>
      </w:r>
      <w:r>
        <w:rPr>
          <w:rFonts w:ascii="Times New Roman" w:hAnsi="Times New Roman" w:cs="Times New Roman"/>
          <w:bCs/>
          <w:sz w:val="26"/>
          <w:szCs w:val="26"/>
        </w:rPr>
        <w:t>я,</w:t>
      </w:r>
      <w:r w:rsidRPr="00655C55">
        <w:rPr>
          <w:rFonts w:ascii="Times New Roman" w:hAnsi="Times New Roman" w:cs="Times New Roman"/>
          <w:bCs/>
          <w:sz w:val="26"/>
          <w:szCs w:val="26"/>
        </w:rPr>
        <w:t xml:space="preserve"> </w:t>
      </w:r>
      <w:r>
        <w:rPr>
          <w:rFonts w:ascii="Times New Roman" w:hAnsi="Times New Roman" w:cs="Times New Roman"/>
          <w:bCs/>
          <w:sz w:val="26"/>
          <w:szCs w:val="26"/>
        </w:rPr>
        <w:t xml:space="preserve">и </w:t>
      </w:r>
      <w:r w:rsidRPr="00655C55">
        <w:rPr>
          <w:rFonts w:ascii="Times New Roman" w:hAnsi="Times New Roman" w:cs="Times New Roman"/>
          <w:bCs/>
          <w:sz w:val="26"/>
          <w:szCs w:val="26"/>
        </w:rPr>
        <w:t>тепловых сетей не имеет</w:t>
      </w:r>
      <w:r>
        <w:rPr>
          <w:rFonts w:ascii="Times New Roman" w:hAnsi="Times New Roman" w:cs="Times New Roman"/>
          <w:bCs/>
          <w:sz w:val="26"/>
          <w:szCs w:val="26"/>
        </w:rPr>
        <w:t>.</w:t>
      </w:r>
      <w:r w:rsidRPr="00655C55">
        <w:rPr>
          <w:rFonts w:ascii="Times New Roman" w:hAnsi="Times New Roman" w:cs="Times New Roman"/>
          <w:bCs/>
          <w:sz w:val="26"/>
          <w:szCs w:val="26"/>
        </w:rPr>
        <w:t xml:space="preserve"> </w:t>
      </w:r>
      <w:r>
        <w:rPr>
          <w:rFonts w:ascii="Times New Roman" w:hAnsi="Times New Roman" w:cs="Times New Roman"/>
          <w:bCs/>
          <w:sz w:val="26"/>
          <w:szCs w:val="26"/>
        </w:rPr>
        <w:t>Т</w:t>
      </w:r>
      <w:r w:rsidRPr="00655C55">
        <w:rPr>
          <w:rFonts w:ascii="Times New Roman" w:hAnsi="Times New Roman" w:cs="Times New Roman"/>
          <w:bCs/>
          <w:sz w:val="26"/>
          <w:szCs w:val="26"/>
        </w:rPr>
        <w:t xml:space="preserve">емпературный график тепловых сетей составляет </w:t>
      </w:r>
      <w:r>
        <w:rPr>
          <w:rFonts w:ascii="Times New Roman" w:hAnsi="Times New Roman" w:cs="Times New Roman"/>
          <w:bCs/>
          <w:sz w:val="26"/>
          <w:szCs w:val="26"/>
        </w:rPr>
        <w:t>75</w:t>
      </w:r>
      <w:r w:rsidRPr="00655C55">
        <w:rPr>
          <w:rFonts w:ascii="Times New Roman" w:hAnsi="Times New Roman" w:cs="Times New Roman"/>
          <w:bCs/>
          <w:sz w:val="26"/>
          <w:szCs w:val="26"/>
        </w:rPr>
        <w:t>/</w:t>
      </w:r>
      <w:r>
        <w:rPr>
          <w:rFonts w:ascii="Times New Roman" w:hAnsi="Times New Roman" w:cs="Times New Roman"/>
          <w:bCs/>
          <w:sz w:val="26"/>
          <w:szCs w:val="26"/>
        </w:rPr>
        <w:t>5</w:t>
      </w:r>
      <w:r w:rsidRPr="00655C55">
        <w:rPr>
          <w:rFonts w:ascii="Times New Roman" w:hAnsi="Times New Roman" w:cs="Times New Roman"/>
          <w:bCs/>
          <w:sz w:val="26"/>
          <w:szCs w:val="26"/>
        </w:rPr>
        <w:t>0</w:t>
      </w:r>
      <w:r w:rsidRPr="00655C55">
        <w:rPr>
          <w:rFonts w:ascii="Times New Roman" w:hAnsi="Times New Roman" w:cs="Times New Roman"/>
          <w:bCs/>
          <w:sz w:val="26"/>
          <w:szCs w:val="26"/>
          <w:vertAlign w:val="superscript"/>
        </w:rPr>
        <w:t>о</w:t>
      </w:r>
      <w:r w:rsidRPr="00655C55">
        <w:rPr>
          <w:rFonts w:ascii="Times New Roman" w:hAnsi="Times New Roman" w:cs="Times New Roman"/>
          <w:bCs/>
          <w:sz w:val="26"/>
          <w:szCs w:val="26"/>
        </w:rPr>
        <w:t>С поскольку котельные не в состоянии нагреть сетевую воду до более высокой температуры (95</w:t>
      </w:r>
      <w:r w:rsidRPr="00655C55">
        <w:rPr>
          <w:rFonts w:ascii="Times New Roman" w:hAnsi="Times New Roman" w:cs="Times New Roman"/>
          <w:bCs/>
          <w:sz w:val="26"/>
          <w:szCs w:val="26"/>
          <w:vertAlign w:val="superscript"/>
        </w:rPr>
        <w:t>о</w:t>
      </w:r>
      <w:r w:rsidRPr="00655C55">
        <w:rPr>
          <w:rFonts w:ascii="Times New Roman" w:hAnsi="Times New Roman" w:cs="Times New Roman"/>
          <w:bCs/>
          <w:sz w:val="26"/>
          <w:szCs w:val="26"/>
        </w:rPr>
        <w:t>С).</w:t>
      </w:r>
      <w:r>
        <w:rPr>
          <w:rFonts w:ascii="Times New Roman" w:hAnsi="Times New Roman" w:cs="Times New Roman"/>
          <w:bCs/>
          <w:sz w:val="26"/>
          <w:szCs w:val="26"/>
        </w:rPr>
        <w:t xml:space="preserve"> В нижней части график имеет спрямление на 45</w:t>
      </w:r>
      <w:r w:rsidRPr="00655C55">
        <w:rPr>
          <w:rFonts w:ascii="Times New Roman" w:hAnsi="Times New Roman" w:cs="Times New Roman"/>
          <w:bCs/>
          <w:sz w:val="26"/>
          <w:szCs w:val="26"/>
          <w:vertAlign w:val="superscript"/>
        </w:rPr>
        <w:t>о</w:t>
      </w:r>
      <w:r w:rsidRPr="00655C55">
        <w:rPr>
          <w:rFonts w:ascii="Times New Roman" w:hAnsi="Times New Roman" w:cs="Times New Roman"/>
          <w:bCs/>
          <w:sz w:val="26"/>
          <w:szCs w:val="26"/>
        </w:rPr>
        <w:t>С</w:t>
      </w:r>
      <w:r>
        <w:rPr>
          <w:rFonts w:ascii="Times New Roman" w:hAnsi="Times New Roman" w:cs="Times New Roman"/>
          <w:bCs/>
          <w:sz w:val="26"/>
          <w:szCs w:val="26"/>
        </w:rPr>
        <w:t xml:space="preserve">. </w:t>
      </w:r>
      <w:r w:rsidRPr="00655C55">
        <w:rPr>
          <w:rFonts w:ascii="Times New Roman" w:hAnsi="Times New Roman" w:cs="Times New Roman"/>
          <w:bCs/>
          <w:sz w:val="26"/>
          <w:szCs w:val="26"/>
        </w:rPr>
        <w:t xml:space="preserve">Норматив тепловых потерь установлен в размере </w:t>
      </w:r>
      <w:r>
        <w:rPr>
          <w:rFonts w:ascii="Times New Roman" w:hAnsi="Times New Roman" w:cs="Times New Roman"/>
          <w:bCs/>
          <w:sz w:val="26"/>
          <w:szCs w:val="26"/>
        </w:rPr>
        <w:t>993</w:t>
      </w:r>
      <w:r w:rsidRPr="00655C55">
        <w:rPr>
          <w:rFonts w:ascii="Times New Roman" w:hAnsi="Times New Roman" w:cs="Times New Roman"/>
          <w:bCs/>
          <w:sz w:val="26"/>
          <w:szCs w:val="26"/>
        </w:rPr>
        <w:t xml:space="preserve"> Гкал или </w:t>
      </w:r>
      <w:r>
        <w:rPr>
          <w:rFonts w:ascii="Times New Roman" w:hAnsi="Times New Roman" w:cs="Times New Roman"/>
          <w:bCs/>
          <w:sz w:val="26"/>
          <w:szCs w:val="26"/>
        </w:rPr>
        <w:t>3,7</w:t>
      </w:r>
      <w:r w:rsidRPr="00655C55">
        <w:rPr>
          <w:rFonts w:ascii="Times New Roman" w:hAnsi="Times New Roman" w:cs="Times New Roman"/>
          <w:bCs/>
          <w:sz w:val="26"/>
          <w:szCs w:val="26"/>
        </w:rPr>
        <w:t xml:space="preserve"> Гкал на 1м</w:t>
      </w:r>
      <w:r w:rsidRPr="00655C55">
        <w:rPr>
          <w:rFonts w:ascii="Times New Roman" w:hAnsi="Times New Roman" w:cs="Times New Roman"/>
          <w:bCs/>
          <w:sz w:val="26"/>
          <w:szCs w:val="26"/>
          <w:vertAlign w:val="superscript"/>
        </w:rPr>
        <w:t>2</w:t>
      </w:r>
      <w:r w:rsidRPr="00655C55">
        <w:rPr>
          <w:rFonts w:ascii="Times New Roman" w:hAnsi="Times New Roman" w:cs="Times New Roman"/>
          <w:bCs/>
          <w:sz w:val="26"/>
          <w:szCs w:val="26"/>
        </w:rPr>
        <w:t xml:space="preserve"> материальной характеристики тепловых сетей. </w:t>
      </w:r>
      <w:r>
        <w:rPr>
          <w:rFonts w:ascii="Times New Roman" w:hAnsi="Times New Roman" w:cs="Times New Roman"/>
          <w:bCs/>
          <w:sz w:val="26"/>
          <w:szCs w:val="26"/>
        </w:rPr>
        <w:t xml:space="preserve">Расчетное значение тепловых потерь составляет 1163,4 Гкал/год или 2,27 Гкал </w:t>
      </w:r>
      <w:r w:rsidRPr="00655C55">
        <w:rPr>
          <w:rFonts w:ascii="Times New Roman" w:hAnsi="Times New Roman" w:cs="Times New Roman"/>
          <w:bCs/>
          <w:sz w:val="26"/>
          <w:szCs w:val="26"/>
        </w:rPr>
        <w:t>на 1м</w:t>
      </w:r>
      <w:r w:rsidRPr="00655C55">
        <w:rPr>
          <w:rFonts w:ascii="Times New Roman" w:hAnsi="Times New Roman" w:cs="Times New Roman"/>
          <w:bCs/>
          <w:sz w:val="26"/>
          <w:szCs w:val="26"/>
          <w:vertAlign w:val="superscript"/>
        </w:rPr>
        <w:t>2</w:t>
      </w:r>
      <w:r w:rsidRPr="00655C55">
        <w:rPr>
          <w:rFonts w:ascii="Times New Roman" w:hAnsi="Times New Roman" w:cs="Times New Roman"/>
          <w:bCs/>
          <w:sz w:val="26"/>
          <w:szCs w:val="26"/>
        </w:rPr>
        <w:t xml:space="preserve"> материальной характеристики</w:t>
      </w:r>
      <w:r>
        <w:rPr>
          <w:rFonts w:ascii="Times New Roman" w:hAnsi="Times New Roman" w:cs="Times New Roman"/>
          <w:bCs/>
          <w:sz w:val="26"/>
          <w:szCs w:val="26"/>
        </w:rPr>
        <w:t>. Горячее водоснабжение от котельных не осуществляется.</w:t>
      </w:r>
    </w:p>
    <w:p w:rsidR="001B2893" w:rsidRPr="00655C55" w:rsidRDefault="001B2893" w:rsidP="001B2893">
      <w:pPr>
        <w:pStyle w:val="ConsPlusNormal"/>
        <w:widowControl/>
        <w:ind w:firstLine="567"/>
        <w:jc w:val="both"/>
        <w:rPr>
          <w:rFonts w:ascii="Times New Roman" w:hAnsi="Times New Roman" w:cs="Times New Roman"/>
          <w:bCs/>
          <w:sz w:val="26"/>
          <w:szCs w:val="26"/>
        </w:rPr>
      </w:pPr>
      <w:r>
        <w:rPr>
          <w:rFonts w:ascii="Times New Roman" w:hAnsi="Times New Roman" w:cs="Times New Roman"/>
          <w:sz w:val="26"/>
          <w:szCs w:val="26"/>
        </w:rPr>
        <w:t>Т</w:t>
      </w:r>
      <w:r w:rsidRPr="00655C55">
        <w:rPr>
          <w:rFonts w:ascii="Times New Roman" w:hAnsi="Times New Roman" w:cs="Times New Roman"/>
          <w:sz w:val="26"/>
          <w:szCs w:val="26"/>
        </w:rPr>
        <w:t>епловые сети от котельн</w:t>
      </w:r>
      <w:r>
        <w:rPr>
          <w:rFonts w:ascii="Times New Roman" w:hAnsi="Times New Roman" w:cs="Times New Roman"/>
          <w:sz w:val="26"/>
          <w:szCs w:val="26"/>
        </w:rPr>
        <w:t>ой</w:t>
      </w:r>
      <w:r w:rsidRPr="00655C55">
        <w:rPr>
          <w:rFonts w:ascii="Times New Roman" w:hAnsi="Times New Roman" w:cs="Times New Roman"/>
          <w:sz w:val="26"/>
          <w:szCs w:val="26"/>
        </w:rPr>
        <w:t xml:space="preserve"> </w:t>
      </w:r>
      <w:r w:rsidRPr="00655C55">
        <w:rPr>
          <w:rFonts w:ascii="Times New Roman" w:hAnsi="Times New Roman" w:cs="Times New Roman"/>
          <w:bCs/>
          <w:sz w:val="26"/>
          <w:szCs w:val="26"/>
        </w:rPr>
        <w:t>локомотивного депо ОАО «Р</w:t>
      </w:r>
      <w:r>
        <w:rPr>
          <w:rFonts w:ascii="Times New Roman" w:hAnsi="Times New Roman" w:cs="Times New Roman"/>
          <w:bCs/>
          <w:sz w:val="26"/>
          <w:szCs w:val="26"/>
        </w:rPr>
        <w:t>ЖД</w:t>
      </w:r>
      <w:r w:rsidRPr="00655C55">
        <w:rPr>
          <w:rFonts w:ascii="Times New Roman" w:hAnsi="Times New Roman" w:cs="Times New Roman"/>
          <w:bCs/>
          <w:sz w:val="26"/>
          <w:szCs w:val="26"/>
        </w:rPr>
        <w:t xml:space="preserve">» в г. Шарье имеют суммарную протяженность </w:t>
      </w:r>
      <w:r>
        <w:rPr>
          <w:rFonts w:ascii="Times New Roman" w:hAnsi="Times New Roman" w:cs="Times New Roman"/>
          <w:bCs/>
          <w:sz w:val="26"/>
          <w:szCs w:val="26"/>
        </w:rPr>
        <w:t>3,73</w:t>
      </w:r>
      <w:r w:rsidRPr="00655C55">
        <w:rPr>
          <w:rFonts w:ascii="Times New Roman" w:hAnsi="Times New Roman" w:cs="Times New Roman"/>
          <w:bCs/>
          <w:sz w:val="26"/>
          <w:szCs w:val="26"/>
        </w:rPr>
        <w:t xml:space="preserve"> км (в 2-х трубном исчислении) при среднем наружном диаметре </w:t>
      </w:r>
      <w:r>
        <w:rPr>
          <w:rFonts w:ascii="Times New Roman" w:hAnsi="Times New Roman" w:cs="Times New Roman"/>
          <w:bCs/>
          <w:sz w:val="26"/>
          <w:szCs w:val="26"/>
        </w:rPr>
        <w:t xml:space="preserve">101 </w:t>
      </w:r>
      <w:r w:rsidRPr="00655C55">
        <w:rPr>
          <w:rFonts w:ascii="Times New Roman" w:hAnsi="Times New Roman" w:cs="Times New Roman"/>
          <w:bCs/>
          <w:sz w:val="26"/>
          <w:szCs w:val="26"/>
        </w:rPr>
        <w:t xml:space="preserve">мм. </w:t>
      </w:r>
      <w:r>
        <w:rPr>
          <w:rFonts w:ascii="Times New Roman" w:hAnsi="Times New Roman" w:cs="Times New Roman"/>
          <w:bCs/>
          <w:sz w:val="26"/>
          <w:szCs w:val="26"/>
        </w:rPr>
        <w:t>Т</w:t>
      </w:r>
      <w:r w:rsidRPr="00655C55">
        <w:rPr>
          <w:rFonts w:ascii="Times New Roman" w:hAnsi="Times New Roman" w:cs="Times New Roman"/>
          <w:bCs/>
          <w:sz w:val="26"/>
          <w:szCs w:val="26"/>
        </w:rPr>
        <w:t xml:space="preserve">емпературный график тепловых сетей </w:t>
      </w:r>
      <w:r>
        <w:rPr>
          <w:rFonts w:ascii="Times New Roman" w:hAnsi="Times New Roman" w:cs="Times New Roman"/>
          <w:bCs/>
          <w:sz w:val="26"/>
          <w:szCs w:val="26"/>
        </w:rPr>
        <w:t xml:space="preserve">котельной локомотивного депо </w:t>
      </w:r>
      <w:r w:rsidRPr="00655C55">
        <w:rPr>
          <w:rFonts w:ascii="Times New Roman" w:hAnsi="Times New Roman" w:cs="Times New Roman"/>
          <w:bCs/>
          <w:sz w:val="26"/>
          <w:szCs w:val="26"/>
        </w:rPr>
        <w:t>составляет 95/70</w:t>
      </w:r>
      <w:r w:rsidRPr="00655C55">
        <w:rPr>
          <w:rFonts w:ascii="Times New Roman" w:hAnsi="Times New Roman" w:cs="Times New Roman"/>
          <w:bCs/>
          <w:sz w:val="26"/>
          <w:szCs w:val="26"/>
          <w:vertAlign w:val="superscript"/>
        </w:rPr>
        <w:t>о</w:t>
      </w:r>
      <w:r w:rsidRPr="00655C55">
        <w:rPr>
          <w:rFonts w:ascii="Times New Roman" w:hAnsi="Times New Roman" w:cs="Times New Roman"/>
          <w:bCs/>
          <w:sz w:val="26"/>
          <w:szCs w:val="26"/>
        </w:rPr>
        <w:t>С</w:t>
      </w:r>
      <w:r>
        <w:rPr>
          <w:rFonts w:ascii="Times New Roman" w:hAnsi="Times New Roman" w:cs="Times New Roman"/>
          <w:bCs/>
          <w:sz w:val="26"/>
          <w:szCs w:val="26"/>
        </w:rPr>
        <w:t xml:space="preserve"> с нижним спрямлением на 61,5</w:t>
      </w:r>
      <w:r w:rsidRPr="00CF147F">
        <w:rPr>
          <w:rFonts w:ascii="Times New Roman" w:hAnsi="Times New Roman" w:cs="Times New Roman"/>
          <w:bCs/>
          <w:sz w:val="26"/>
          <w:szCs w:val="26"/>
          <w:vertAlign w:val="superscript"/>
        </w:rPr>
        <w:t xml:space="preserve"> </w:t>
      </w:r>
      <w:proofErr w:type="spellStart"/>
      <w:r w:rsidRPr="00655C55">
        <w:rPr>
          <w:rFonts w:ascii="Times New Roman" w:hAnsi="Times New Roman" w:cs="Times New Roman"/>
          <w:bCs/>
          <w:sz w:val="26"/>
          <w:szCs w:val="26"/>
          <w:vertAlign w:val="superscript"/>
        </w:rPr>
        <w:t>о</w:t>
      </w:r>
      <w:r w:rsidRPr="00655C55">
        <w:rPr>
          <w:rFonts w:ascii="Times New Roman" w:hAnsi="Times New Roman" w:cs="Times New Roman"/>
          <w:bCs/>
          <w:sz w:val="26"/>
          <w:szCs w:val="26"/>
        </w:rPr>
        <w:t>С</w:t>
      </w:r>
      <w:proofErr w:type="spellEnd"/>
      <w:r>
        <w:rPr>
          <w:rFonts w:ascii="Times New Roman" w:hAnsi="Times New Roman" w:cs="Times New Roman"/>
          <w:bCs/>
          <w:sz w:val="26"/>
          <w:szCs w:val="26"/>
        </w:rPr>
        <w:t xml:space="preserve"> для обеспечения ГВС потребителей</w:t>
      </w:r>
      <w:r w:rsidRPr="00655C55">
        <w:rPr>
          <w:rFonts w:ascii="Times New Roman" w:hAnsi="Times New Roman" w:cs="Times New Roman"/>
          <w:bCs/>
          <w:sz w:val="26"/>
          <w:szCs w:val="26"/>
        </w:rPr>
        <w:t xml:space="preserve">. </w:t>
      </w:r>
    </w:p>
    <w:p w:rsidR="001B2893" w:rsidRDefault="001B2893" w:rsidP="001B2893">
      <w:pPr>
        <w:pStyle w:val="ConsPlusNormal"/>
        <w:widowControl/>
        <w:ind w:firstLine="567"/>
        <w:jc w:val="both"/>
        <w:rPr>
          <w:rFonts w:ascii="Times New Roman" w:hAnsi="Times New Roman" w:cs="Times New Roman"/>
          <w:sz w:val="26"/>
          <w:szCs w:val="26"/>
        </w:rPr>
      </w:pPr>
      <w:r w:rsidRPr="00655C55">
        <w:rPr>
          <w:rFonts w:ascii="Times New Roman" w:hAnsi="Times New Roman" w:cs="Times New Roman"/>
          <w:sz w:val="26"/>
          <w:szCs w:val="26"/>
        </w:rPr>
        <w:t>Тепловые сети от Шарьинской ТЭЦ</w:t>
      </w:r>
      <w:r w:rsidRPr="00655C55">
        <w:rPr>
          <w:rFonts w:ascii="Times New Roman" w:hAnsi="Times New Roman" w:cs="Times New Roman"/>
          <w:bCs/>
          <w:sz w:val="26"/>
          <w:szCs w:val="26"/>
        </w:rPr>
        <w:t xml:space="preserve"> имеют суммарную протяженность в 2-х трубном исчислении 11</w:t>
      </w:r>
      <w:r>
        <w:rPr>
          <w:rFonts w:ascii="Times New Roman" w:hAnsi="Times New Roman" w:cs="Times New Roman"/>
          <w:bCs/>
          <w:sz w:val="26"/>
          <w:szCs w:val="26"/>
        </w:rPr>
        <w:t xml:space="preserve">4,4 км </w:t>
      </w:r>
      <w:r w:rsidRPr="00655C55">
        <w:rPr>
          <w:rFonts w:ascii="Times New Roman" w:hAnsi="Times New Roman" w:cs="Times New Roman"/>
          <w:bCs/>
          <w:sz w:val="26"/>
          <w:szCs w:val="26"/>
        </w:rPr>
        <w:t>при среднем наружном диаметре 12</w:t>
      </w:r>
      <w:r>
        <w:rPr>
          <w:rFonts w:ascii="Times New Roman" w:hAnsi="Times New Roman" w:cs="Times New Roman"/>
          <w:bCs/>
          <w:sz w:val="26"/>
          <w:szCs w:val="26"/>
        </w:rPr>
        <w:t>4</w:t>
      </w:r>
      <w:r w:rsidRPr="00655C55">
        <w:rPr>
          <w:rFonts w:ascii="Times New Roman" w:hAnsi="Times New Roman" w:cs="Times New Roman"/>
          <w:bCs/>
          <w:sz w:val="26"/>
          <w:szCs w:val="26"/>
        </w:rPr>
        <w:t xml:space="preserve"> мм. Из них, </w:t>
      </w:r>
      <w:r w:rsidRPr="00A73893">
        <w:rPr>
          <w:rFonts w:ascii="Times New Roman" w:hAnsi="Times New Roman" w:cs="Times New Roman"/>
          <w:bCs/>
          <w:sz w:val="26"/>
          <w:szCs w:val="26"/>
        </w:rPr>
        <w:t>108,8</w:t>
      </w:r>
      <w:r w:rsidRPr="00655C55">
        <w:rPr>
          <w:rFonts w:ascii="Times New Roman" w:hAnsi="Times New Roman" w:cs="Times New Roman"/>
          <w:bCs/>
          <w:sz w:val="26"/>
          <w:szCs w:val="26"/>
        </w:rPr>
        <w:t xml:space="preserve"> км находится в муниципальной собственности, остальные </w:t>
      </w:r>
      <w:r w:rsidRPr="00F651CA">
        <w:rPr>
          <w:rFonts w:ascii="Times New Roman" w:hAnsi="Times New Roman" w:cs="Times New Roman"/>
          <w:bCs/>
          <w:sz w:val="26"/>
          <w:szCs w:val="26"/>
        </w:rPr>
        <w:t>являются бесхозяйными</w:t>
      </w:r>
      <w:r>
        <w:rPr>
          <w:rFonts w:ascii="Times New Roman" w:hAnsi="Times New Roman" w:cs="Times New Roman"/>
          <w:bCs/>
          <w:sz w:val="26"/>
          <w:szCs w:val="26"/>
        </w:rPr>
        <w:t xml:space="preserve"> и</w:t>
      </w:r>
      <w:r w:rsidRPr="00655C55">
        <w:rPr>
          <w:rFonts w:ascii="Times New Roman" w:hAnsi="Times New Roman" w:cs="Times New Roman"/>
          <w:bCs/>
          <w:sz w:val="26"/>
          <w:szCs w:val="26"/>
        </w:rPr>
        <w:t xml:space="preserve"> принадлежат различным юридическим лицам</w:t>
      </w:r>
      <w:r>
        <w:rPr>
          <w:rFonts w:ascii="Times New Roman" w:hAnsi="Times New Roman" w:cs="Times New Roman"/>
          <w:bCs/>
          <w:sz w:val="26"/>
          <w:szCs w:val="26"/>
        </w:rPr>
        <w:t xml:space="preserve">. </w:t>
      </w:r>
      <w:r w:rsidRPr="00655C55">
        <w:rPr>
          <w:rFonts w:ascii="Times New Roman" w:hAnsi="Times New Roman" w:cs="Times New Roman"/>
          <w:bCs/>
          <w:sz w:val="26"/>
          <w:szCs w:val="26"/>
        </w:rPr>
        <w:t>Основная часть тепловых сетей</w:t>
      </w:r>
      <w:r>
        <w:rPr>
          <w:rFonts w:ascii="Times New Roman" w:hAnsi="Times New Roman" w:cs="Times New Roman"/>
          <w:bCs/>
          <w:sz w:val="26"/>
          <w:szCs w:val="26"/>
        </w:rPr>
        <w:t xml:space="preserve"> ТЭЦ</w:t>
      </w:r>
      <w:r w:rsidRPr="00655C55">
        <w:rPr>
          <w:rFonts w:ascii="Times New Roman" w:hAnsi="Times New Roman" w:cs="Times New Roman"/>
          <w:bCs/>
          <w:sz w:val="26"/>
          <w:szCs w:val="26"/>
        </w:rPr>
        <w:t xml:space="preserve">, за исключением отдельных переходов через дороги, имеет надземную прокладку, построена и эксплуатируется с года ввода станции в эксплуатацию, т.е. с 1965 г. До 2004 года тепловые сети принадлежали городу и находились в эксплуатационной ответственности муниципальных теплоснабжающих предприятий, затем были переданы ОАО «ТГК-2». В 2015 году решением </w:t>
      </w:r>
      <w:r w:rsidRPr="00655C55">
        <w:rPr>
          <w:rFonts w:ascii="Times New Roman" w:hAnsi="Times New Roman" w:cs="Times New Roman"/>
          <w:color w:val="000000"/>
          <w:sz w:val="26"/>
          <w:szCs w:val="26"/>
          <w:shd w:val="clear" w:color="auto" w:fill="FFFFFF"/>
        </w:rPr>
        <w:t>арбитражного суда апелляционной инстанции от 12.02.2015</w:t>
      </w:r>
      <w:r w:rsidRPr="00655C55">
        <w:rPr>
          <w:rFonts w:ascii="Times New Roman" w:hAnsi="Times New Roman" w:cs="Times New Roman"/>
          <w:bCs/>
          <w:sz w:val="26"/>
          <w:szCs w:val="26"/>
        </w:rPr>
        <w:t xml:space="preserve"> произошла окончательная передача имущественного комплекса Шарьинской ТЭЦ и ее тепловых сетей в собственность администрации города Шарьи. </w:t>
      </w:r>
    </w:p>
    <w:p w:rsidR="001B2893" w:rsidRDefault="001B2893" w:rsidP="001B2893">
      <w:pPr>
        <w:pStyle w:val="ConsPlusNormal"/>
        <w:widowControl/>
        <w:ind w:firstLine="567"/>
        <w:jc w:val="both"/>
        <w:rPr>
          <w:rFonts w:ascii="Times New Roman" w:hAnsi="Times New Roman" w:cs="Times New Roman"/>
          <w:sz w:val="26"/>
          <w:szCs w:val="26"/>
        </w:rPr>
      </w:pPr>
      <w:r>
        <w:rPr>
          <w:rFonts w:ascii="Times New Roman" w:hAnsi="Times New Roman" w:cs="Times New Roman"/>
          <w:bCs/>
          <w:sz w:val="26"/>
          <w:szCs w:val="26"/>
        </w:rPr>
        <w:t>МУП «</w:t>
      </w:r>
      <w:r w:rsidRPr="00655C55">
        <w:rPr>
          <w:rFonts w:ascii="Times New Roman" w:hAnsi="Times New Roman" w:cs="Times New Roman"/>
          <w:bCs/>
          <w:sz w:val="26"/>
          <w:szCs w:val="26"/>
        </w:rPr>
        <w:t>Шарьинск</w:t>
      </w:r>
      <w:r>
        <w:rPr>
          <w:rFonts w:ascii="Times New Roman" w:hAnsi="Times New Roman" w:cs="Times New Roman"/>
          <w:bCs/>
          <w:sz w:val="26"/>
          <w:szCs w:val="26"/>
        </w:rPr>
        <w:t>ая</w:t>
      </w:r>
      <w:r w:rsidRPr="00655C55">
        <w:rPr>
          <w:rFonts w:ascii="Times New Roman" w:hAnsi="Times New Roman" w:cs="Times New Roman"/>
          <w:bCs/>
          <w:sz w:val="26"/>
          <w:szCs w:val="26"/>
        </w:rPr>
        <w:t xml:space="preserve"> ТЭЦ</w:t>
      </w:r>
      <w:r>
        <w:rPr>
          <w:rFonts w:ascii="Times New Roman" w:hAnsi="Times New Roman" w:cs="Times New Roman"/>
          <w:bCs/>
          <w:sz w:val="26"/>
          <w:szCs w:val="26"/>
        </w:rPr>
        <w:t xml:space="preserve">» </w:t>
      </w:r>
      <w:r w:rsidRPr="00A54810">
        <w:rPr>
          <w:rFonts w:ascii="Times New Roman" w:hAnsi="Times New Roman" w:cs="Times New Roman"/>
          <w:sz w:val="26"/>
          <w:szCs w:val="26"/>
        </w:rPr>
        <w:t>занимается контролем технического состояния трубопроводов тепловых сетей, их освидетельствованием и последующим ремонтом с целью продлению срока службы трубопроводов с истёкшим сроком эксплуатации. Работы проводятся по графикам, согласованным с администрацией городского округа.</w:t>
      </w:r>
      <w:r>
        <w:rPr>
          <w:rFonts w:ascii="Times New Roman" w:hAnsi="Times New Roman" w:cs="Times New Roman"/>
          <w:sz w:val="26"/>
          <w:szCs w:val="26"/>
        </w:rPr>
        <w:t xml:space="preserve"> </w:t>
      </w:r>
    </w:p>
    <w:p w:rsidR="001B2893" w:rsidRPr="00655C55" w:rsidRDefault="001B2893" w:rsidP="001B2893">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Головные и магистральные участки тепловых сетей поддерживаются в удовлетворительном техническом состоянии. Их ремонт производится с использованием современной эффективной тепловой изоляции – полуцилиндров из </w:t>
      </w:r>
      <w:proofErr w:type="spellStart"/>
      <w:r w:rsidRPr="00655C55">
        <w:rPr>
          <w:rFonts w:ascii="Times New Roman" w:hAnsi="Times New Roman" w:cs="Times New Roman"/>
          <w:bCs/>
          <w:sz w:val="26"/>
          <w:szCs w:val="26"/>
        </w:rPr>
        <w:t>пенополиуретана</w:t>
      </w:r>
      <w:proofErr w:type="spellEnd"/>
      <w:r w:rsidRPr="00655C55">
        <w:rPr>
          <w:rFonts w:ascii="Times New Roman" w:hAnsi="Times New Roman" w:cs="Times New Roman"/>
          <w:bCs/>
          <w:sz w:val="26"/>
          <w:szCs w:val="26"/>
        </w:rPr>
        <w:t xml:space="preserve"> (скорлуп ППУ) с покровным слоем из оцинкованной жести</w:t>
      </w:r>
      <w:r>
        <w:rPr>
          <w:rFonts w:ascii="Times New Roman" w:hAnsi="Times New Roman" w:cs="Times New Roman"/>
          <w:bCs/>
          <w:sz w:val="26"/>
          <w:szCs w:val="26"/>
        </w:rPr>
        <w:t>.</w:t>
      </w:r>
      <w:r w:rsidRPr="00C66024">
        <w:rPr>
          <w:rFonts w:ascii="Times New Roman" w:hAnsi="Times New Roman" w:cs="Times New Roman"/>
          <w:bCs/>
          <w:sz w:val="26"/>
          <w:szCs w:val="26"/>
        </w:rPr>
        <w:t xml:space="preserve"> </w:t>
      </w:r>
      <w:r>
        <w:rPr>
          <w:rFonts w:ascii="Times New Roman" w:hAnsi="Times New Roman" w:cs="Times New Roman"/>
          <w:bCs/>
          <w:sz w:val="26"/>
          <w:szCs w:val="26"/>
        </w:rPr>
        <w:t>В 2021 году произведен ремонт 645 м сетей, переложено 1840 м, ремонт тепловой изоляции около 13 тыс. п.м., устранен 91 дефект на тепловых сетях.</w:t>
      </w:r>
      <w:r w:rsidRPr="00655C55">
        <w:rPr>
          <w:rFonts w:ascii="Times New Roman" w:hAnsi="Times New Roman" w:cs="Times New Roman"/>
          <w:bCs/>
          <w:sz w:val="26"/>
          <w:szCs w:val="26"/>
        </w:rPr>
        <w:t xml:space="preserve"> Состояние бесхозяйных сетей, в основном, неудовлетворительное. На отдельных их участках подающий и обратный трубопроводы проложены в общей теплоизоляционной оболочке.  </w:t>
      </w:r>
    </w:p>
    <w:p w:rsidR="001B2893" w:rsidRPr="00655C55" w:rsidRDefault="001B2893" w:rsidP="001B2893">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Вся запорная арматура,</w:t>
      </w:r>
      <w:r>
        <w:rPr>
          <w:rFonts w:ascii="Times New Roman" w:hAnsi="Times New Roman" w:cs="Times New Roman"/>
          <w:bCs/>
          <w:sz w:val="26"/>
          <w:szCs w:val="26"/>
        </w:rPr>
        <w:t xml:space="preserve"> в том числе и секционирующая, </w:t>
      </w:r>
      <w:r w:rsidRPr="00655C55">
        <w:rPr>
          <w:rFonts w:ascii="Times New Roman" w:hAnsi="Times New Roman" w:cs="Times New Roman"/>
          <w:bCs/>
          <w:sz w:val="26"/>
          <w:szCs w:val="26"/>
        </w:rPr>
        <w:t xml:space="preserve">установлена непосредственно на надземных трубопроводах. Тепловые камеры не требуются, павильоны не установлены. На тепловых сетях имеется одно сооружение – здание бывшей насосной станции. Однако насосы там давно демонтированы за ненадобностью. При проведении работ по развитию </w:t>
      </w:r>
      <w:r w:rsidRPr="00655C55">
        <w:rPr>
          <w:rFonts w:ascii="Times New Roman" w:hAnsi="Times New Roman" w:cs="Times New Roman"/>
          <w:bCs/>
          <w:sz w:val="26"/>
          <w:szCs w:val="26"/>
        </w:rPr>
        <w:lastRenderedPageBreak/>
        <w:t xml:space="preserve">сетей это помещение может быть использовано для устройства узла переключений тепловых магистралей. Основная часть запорной арматуры – чугунные задвижки с ручным приводом. Запорная арматура установлена на всех отводах от магистралей и на вводах потребителей. </w:t>
      </w:r>
      <w:r>
        <w:rPr>
          <w:rFonts w:ascii="Times New Roman" w:hAnsi="Times New Roman" w:cs="Times New Roman"/>
          <w:bCs/>
          <w:sz w:val="26"/>
          <w:szCs w:val="26"/>
        </w:rPr>
        <w:t>Имеются п</w:t>
      </w:r>
      <w:r w:rsidRPr="00C9341F">
        <w:rPr>
          <w:rFonts w:ascii="Times New Roman" w:hAnsi="Times New Roman" w:cs="Times New Roman"/>
          <w:bCs/>
          <w:sz w:val="26"/>
          <w:szCs w:val="26"/>
        </w:rPr>
        <w:t xml:space="preserve">риборы защиты тепловых сетей от повышенного давления </w:t>
      </w:r>
      <w:r>
        <w:rPr>
          <w:rFonts w:ascii="Times New Roman" w:hAnsi="Times New Roman" w:cs="Times New Roman"/>
          <w:bCs/>
          <w:sz w:val="26"/>
          <w:szCs w:val="26"/>
        </w:rPr>
        <w:t>в обратном трубопроводе</w:t>
      </w:r>
      <w:r w:rsidRPr="00C9341F">
        <w:rPr>
          <w:rFonts w:ascii="Times New Roman" w:hAnsi="Times New Roman" w:cs="Times New Roman"/>
          <w:bCs/>
          <w:sz w:val="26"/>
          <w:szCs w:val="26"/>
        </w:rPr>
        <w:t>.</w:t>
      </w:r>
    </w:p>
    <w:p w:rsidR="001B2893" w:rsidRPr="00655C55" w:rsidRDefault="001B2893" w:rsidP="001B2893">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Тепловые сети ТЭЦ</w:t>
      </w:r>
      <w:r w:rsidRPr="00655C55">
        <w:rPr>
          <w:rFonts w:ascii="Times New Roman" w:hAnsi="Times New Roman" w:cs="Times New Roman"/>
          <w:bCs/>
          <w:sz w:val="26"/>
          <w:szCs w:val="26"/>
        </w:rPr>
        <w:t xml:space="preserve"> </w:t>
      </w:r>
      <w:r>
        <w:rPr>
          <w:rFonts w:ascii="Times New Roman" w:hAnsi="Times New Roman" w:cs="Times New Roman"/>
          <w:bCs/>
          <w:sz w:val="26"/>
          <w:szCs w:val="26"/>
        </w:rPr>
        <w:t xml:space="preserve">работают по утвержденному </w:t>
      </w:r>
      <w:r w:rsidRPr="00655C55">
        <w:rPr>
          <w:rFonts w:ascii="Times New Roman" w:hAnsi="Times New Roman" w:cs="Times New Roman"/>
          <w:bCs/>
          <w:sz w:val="26"/>
          <w:szCs w:val="26"/>
        </w:rPr>
        <w:t>температурн</w:t>
      </w:r>
      <w:r>
        <w:rPr>
          <w:rFonts w:ascii="Times New Roman" w:hAnsi="Times New Roman" w:cs="Times New Roman"/>
          <w:bCs/>
          <w:sz w:val="26"/>
          <w:szCs w:val="26"/>
        </w:rPr>
        <w:t>ому</w:t>
      </w:r>
      <w:r w:rsidRPr="00655C55">
        <w:rPr>
          <w:rFonts w:ascii="Times New Roman" w:hAnsi="Times New Roman" w:cs="Times New Roman"/>
          <w:bCs/>
          <w:sz w:val="26"/>
          <w:szCs w:val="26"/>
        </w:rPr>
        <w:t xml:space="preserve"> график</w:t>
      </w:r>
      <w:r>
        <w:rPr>
          <w:rFonts w:ascii="Times New Roman" w:hAnsi="Times New Roman" w:cs="Times New Roman"/>
          <w:bCs/>
          <w:sz w:val="26"/>
          <w:szCs w:val="26"/>
        </w:rPr>
        <w:t>у</w:t>
      </w:r>
      <w:r w:rsidRPr="00655C55">
        <w:rPr>
          <w:rFonts w:ascii="Times New Roman" w:hAnsi="Times New Roman" w:cs="Times New Roman"/>
          <w:bCs/>
          <w:sz w:val="26"/>
          <w:szCs w:val="26"/>
        </w:rPr>
        <w:t xml:space="preserve"> 110/70</w:t>
      </w:r>
      <w:r w:rsidRPr="00655C55">
        <w:rPr>
          <w:rFonts w:ascii="Times New Roman" w:hAnsi="Times New Roman" w:cs="Times New Roman"/>
          <w:bCs/>
          <w:sz w:val="26"/>
          <w:szCs w:val="26"/>
          <w:vertAlign w:val="superscript"/>
        </w:rPr>
        <w:t>о</w:t>
      </w:r>
      <w:r w:rsidRPr="00655C55">
        <w:rPr>
          <w:rFonts w:ascii="Times New Roman" w:hAnsi="Times New Roman" w:cs="Times New Roman"/>
          <w:bCs/>
          <w:sz w:val="26"/>
          <w:szCs w:val="26"/>
        </w:rPr>
        <w:t>С (см. рисунок 1.3.1). График имеет нижнее спрямление на отметке 70</w:t>
      </w:r>
      <w:r w:rsidRPr="00655C55">
        <w:rPr>
          <w:rFonts w:ascii="Times New Roman" w:hAnsi="Times New Roman" w:cs="Times New Roman"/>
          <w:bCs/>
          <w:sz w:val="26"/>
          <w:szCs w:val="26"/>
          <w:vertAlign w:val="superscript"/>
        </w:rPr>
        <w:t>о</w:t>
      </w:r>
      <w:r w:rsidRPr="00655C55">
        <w:rPr>
          <w:rFonts w:ascii="Times New Roman" w:hAnsi="Times New Roman" w:cs="Times New Roman"/>
          <w:bCs/>
          <w:sz w:val="26"/>
          <w:szCs w:val="26"/>
        </w:rPr>
        <w:t>С для обеспечения горячего водоснабжения потребителей через индивидуальные и центральные тепловые пункты в переходные дни отопительного периода. Данный график предусматривает присоединение систем отопления потребителей через элеваторны</w:t>
      </w:r>
      <w:r>
        <w:rPr>
          <w:rFonts w:ascii="Times New Roman" w:hAnsi="Times New Roman" w:cs="Times New Roman"/>
          <w:bCs/>
          <w:sz w:val="26"/>
          <w:szCs w:val="26"/>
        </w:rPr>
        <w:t>е узлы или по независимой схеме</w:t>
      </w:r>
      <w:r w:rsidRPr="00655C55">
        <w:rPr>
          <w:rFonts w:ascii="Times New Roman" w:hAnsi="Times New Roman" w:cs="Times New Roman"/>
          <w:bCs/>
          <w:sz w:val="26"/>
          <w:szCs w:val="26"/>
        </w:rPr>
        <w:t>.</w:t>
      </w:r>
      <w:r>
        <w:rPr>
          <w:rFonts w:ascii="Times New Roman" w:hAnsi="Times New Roman" w:cs="Times New Roman"/>
          <w:bCs/>
          <w:sz w:val="26"/>
          <w:szCs w:val="26"/>
        </w:rPr>
        <w:t xml:space="preserve"> Выполнен расчет гидравлического режима тепловых сетей и произведена их наладка</w:t>
      </w:r>
    </w:p>
    <w:p w:rsidR="001B2893" w:rsidRPr="00655C55" w:rsidRDefault="001B2893" w:rsidP="001B2893">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При актуализации схемы </w:t>
      </w:r>
      <w:r>
        <w:rPr>
          <w:rFonts w:ascii="Times New Roman" w:hAnsi="Times New Roman" w:cs="Times New Roman"/>
          <w:bCs/>
          <w:sz w:val="26"/>
          <w:szCs w:val="26"/>
        </w:rPr>
        <w:t>теплоснабжения на основании</w:t>
      </w:r>
      <w:r w:rsidRPr="00655C55">
        <w:rPr>
          <w:rFonts w:ascii="Times New Roman" w:hAnsi="Times New Roman" w:cs="Times New Roman"/>
          <w:bCs/>
          <w:sz w:val="26"/>
          <w:szCs w:val="26"/>
        </w:rPr>
        <w:t xml:space="preserve"> гидравлическ</w:t>
      </w:r>
      <w:r>
        <w:rPr>
          <w:rFonts w:ascii="Times New Roman" w:hAnsi="Times New Roman" w:cs="Times New Roman"/>
          <w:bCs/>
          <w:sz w:val="26"/>
          <w:szCs w:val="26"/>
        </w:rPr>
        <w:t>ого</w:t>
      </w:r>
      <w:r w:rsidRPr="00655C55">
        <w:rPr>
          <w:rFonts w:ascii="Times New Roman" w:hAnsi="Times New Roman" w:cs="Times New Roman"/>
          <w:bCs/>
          <w:sz w:val="26"/>
          <w:szCs w:val="26"/>
        </w:rPr>
        <w:t xml:space="preserve"> расчет</w:t>
      </w:r>
      <w:r>
        <w:rPr>
          <w:rFonts w:ascii="Times New Roman" w:hAnsi="Times New Roman" w:cs="Times New Roman"/>
          <w:bCs/>
          <w:sz w:val="26"/>
          <w:szCs w:val="26"/>
        </w:rPr>
        <w:t>а</w:t>
      </w:r>
      <w:r w:rsidRPr="00655C55">
        <w:rPr>
          <w:rFonts w:ascii="Times New Roman" w:hAnsi="Times New Roman" w:cs="Times New Roman"/>
          <w:bCs/>
          <w:sz w:val="26"/>
          <w:szCs w:val="26"/>
        </w:rPr>
        <w:t>, построены пьезометрические графики</w:t>
      </w:r>
      <w:r w:rsidRPr="00AE52FF">
        <w:rPr>
          <w:rFonts w:ascii="Times New Roman" w:hAnsi="Times New Roman" w:cs="Times New Roman"/>
          <w:bCs/>
          <w:sz w:val="26"/>
          <w:szCs w:val="26"/>
        </w:rPr>
        <w:t xml:space="preserve"> </w:t>
      </w:r>
      <w:r w:rsidRPr="00655C55">
        <w:rPr>
          <w:rFonts w:ascii="Times New Roman" w:hAnsi="Times New Roman" w:cs="Times New Roman"/>
          <w:bCs/>
          <w:sz w:val="26"/>
          <w:szCs w:val="26"/>
        </w:rPr>
        <w:t xml:space="preserve">по выводам сетей со станции. Наладка гидравлических режимов тепловых сетей производится путем установки на вводах потребителей </w:t>
      </w:r>
      <w:r>
        <w:rPr>
          <w:rFonts w:ascii="Times New Roman" w:hAnsi="Times New Roman" w:cs="Times New Roman"/>
          <w:bCs/>
          <w:sz w:val="26"/>
          <w:szCs w:val="26"/>
        </w:rPr>
        <w:t xml:space="preserve">шайб и </w:t>
      </w:r>
      <w:r w:rsidRPr="00655C55">
        <w:rPr>
          <w:rFonts w:ascii="Times New Roman" w:hAnsi="Times New Roman" w:cs="Times New Roman"/>
          <w:bCs/>
          <w:sz w:val="26"/>
          <w:szCs w:val="26"/>
        </w:rPr>
        <w:t xml:space="preserve">сопел соответствующих тепловой нагрузке диаметров. </w:t>
      </w:r>
    </w:p>
    <w:p w:rsidR="001B2893" w:rsidRPr="00655C55" w:rsidRDefault="001B2893" w:rsidP="001B2893">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Контроль </w:t>
      </w:r>
      <w:r>
        <w:rPr>
          <w:rFonts w:ascii="Times New Roman" w:hAnsi="Times New Roman" w:cs="Times New Roman"/>
          <w:bCs/>
          <w:sz w:val="26"/>
          <w:szCs w:val="26"/>
        </w:rPr>
        <w:t>за</w:t>
      </w:r>
      <w:r w:rsidRPr="00655C55">
        <w:rPr>
          <w:rFonts w:ascii="Times New Roman" w:hAnsi="Times New Roman" w:cs="Times New Roman"/>
          <w:bCs/>
          <w:sz w:val="26"/>
          <w:szCs w:val="26"/>
        </w:rPr>
        <w:t xml:space="preserve"> техническим состоянием тепловых сетей, соблюдением их </w:t>
      </w:r>
      <w:proofErr w:type="spellStart"/>
      <w:r w:rsidRPr="00655C55">
        <w:rPr>
          <w:rFonts w:ascii="Times New Roman" w:hAnsi="Times New Roman" w:cs="Times New Roman"/>
          <w:bCs/>
          <w:sz w:val="26"/>
          <w:szCs w:val="26"/>
        </w:rPr>
        <w:t>теплогидравлических</w:t>
      </w:r>
      <w:proofErr w:type="spellEnd"/>
      <w:r w:rsidRPr="00655C55">
        <w:rPr>
          <w:rFonts w:ascii="Times New Roman" w:hAnsi="Times New Roman" w:cs="Times New Roman"/>
          <w:bCs/>
          <w:sz w:val="26"/>
          <w:szCs w:val="26"/>
        </w:rPr>
        <w:t xml:space="preserve"> режимов, техническое обслуживание, оперативное устранение отказов производит служба по эксплуатации тепловых сетей ТЭЦ. Возникающие по </w:t>
      </w:r>
      <w:r w:rsidRPr="009D59F3">
        <w:rPr>
          <w:rFonts w:ascii="Times New Roman" w:hAnsi="Times New Roman" w:cs="Times New Roman"/>
          <w:bCs/>
          <w:sz w:val="26"/>
          <w:szCs w:val="26"/>
        </w:rPr>
        <w:t>причине отказов и инцидентов длительности перерывов в теплоснабжении незначительны. В 202</w:t>
      </w:r>
      <w:r>
        <w:rPr>
          <w:rFonts w:ascii="Times New Roman" w:hAnsi="Times New Roman" w:cs="Times New Roman"/>
          <w:bCs/>
          <w:sz w:val="26"/>
          <w:szCs w:val="26"/>
        </w:rPr>
        <w:t>1</w:t>
      </w:r>
      <w:r w:rsidRPr="009D59F3">
        <w:rPr>
          <w:rFonts w:ascii="Times New Roman" w:hAnsi="Times New Roman" w:cs="Times New Roman"/>
          <w:bCs/>
          <w:sz w:val="26"/>
          <w:szCs w:val="26"/>
        </w:rPr>
        <w:t xml:space="preserve"> году перерасчетов за недопоставленную тепловую энергию по причине отказов на тепловых сетях не было.</w:t>
      </w:r>
      <w:r w:rsidRPr="00655C55">
        <w:rPr>
          <w:rFonts w:ascii="Times New Roman" w:hAnsi="Times New Roman" w:cs="Times New Roman"/>
          <w:bCs/>
          <w:sz w:val="26"/>
          <w:szCs w:val="26"/>
        </w:rPr>
        <w:t xml:space="preserve"> Плановые ремонты тепловых сетей </w:t>
      </w:r>
      <w:r>
        <w:rPr>
          <w:rFonts w:ascii="Times New Roman" w:hAnsi="Times New Roman" w:cs="Times New Roman"/>
          <w:bCs/>
          <w:sz w:val="26"/>
          <w:szCs w:val="26"/>
        </w:rPr>
        <w:t xml:space="preserve">с частичной заменой тепловой изоляции </w:t>
      </w:r>
      <w:r w:rsidRPr="00655C55">
        <w:rPr>
          <w:rFonts w:ascii="Times New Roman" w:hAnsi="Times New Roman" w:cs="Times New Roman"/>
          <w:bCs/>
          <w:sz w:val="26"/>
          <w:szCs w:val="26"/>
        </w:rPr>
        <w:t>проводятся в соответствии с</w:t>
      </w:r>
      <w:r>
        <w:rPr>
          <w:rFonts w:ascii="Times New Roman" w:hAnsi="Times New Roman" w:cs="Times New Roman"/>
          <w:bCs/>
          <w:sz w:val="26"/>
          <w:szCs w:val="26"/>
        </w:rPr>
        <w:t xml:space="preserve"> технологическим регламентом в </w:t>
      </w:r>
      <w:r w:rsidRPr="00655C55">
        <w:rPr>
          <w:rFonts w:ascii="Times New Roman" w:hAnsi="Times New Roman" w:cs="Times New Roman"/>
          <w:bCs/>
          <w:sz w:val="26"/>
          <w:szCs w:val="26"/>
        </w:rPr>
        <w:t>неотопительный период, по окончании которых проводятся испытания на плотность (</w:t>
      </w:r>
      <w:proofErr w:type="spellStart"/>
      <w:r w:rsidRPr="00655C55">
        <w:rPr>
          <w:rFonts w:ascii="Times New Roman" w:hAnsi="Times New Roman" w:cs="Times New Roman"/>
          <w:bCs/>
          <w:sz w:val="26"/>
          <w:szCs w:val="26"/>
        </w:rPr>
        <w:t>опрессовки</w:t>
      </w:r>
      <w:proofErr w:type="spellEnd"/>
      <w:r w:rsidRPr="00655C55">
        <w:rPr>
          <w:rFonts w:ascii="Times New Roman" w:hAnsi="Times New Roman" w:cs="Times New Roman"/>
          <w:bCs/>
          <w:sz w:val="26"/>
          <w:szCs w:val="26"/>
        </w:rPr>
        <w:t>)</w:t>
      </w:r>
      <w:r>
        <w:rPr>
          <w:rFonts w:ascii="Times New Roman" w:hAnsi="Times New Roman" w:cs="Times New Roman"/>
          <w:bCs/>
          <w:sz w:val="26"/>
          <w:szCs w:val="26"/>
        </w:rPr>
        <w:t xml:space="preserve"> и максимальную температуру</w:t>
      </w:r>
      <w:r w:rsidRPr="00655C55">
        <w:rPr>
          <w:rFonts w:ascii="Times New Roman" w:hAnsi="Times New Roman" w:cs="Times New Roman"/>
          <w:bCs/>
          <w:sz w:val="26"/>
          <w:szCs w:val="26"/>
        </w:rPr>
        <w:t>. Выявленные дефекты оперативно устраняются.</w:t>
      </w:r>
    </w:p>
    <w:p w:rsidR="001B2893" w:rsidRPr="00655C55" w:rsidRDefault="001B2893" w:rsidP="001B2893">
      <w:pPr>
        <w:ind w:firstLine="567"/>
        <w:jc w:val="both"/>
        <w:rPr>
          <w:bCs/>
          <w:sz w:val="26"/>
          <w:szCs w:val="26"/>
        </w:rPr>
      </w:pPr>
      <w:r w:rsidRPr="00655C55">
        <w:rPr>
          <w:bCs/>
          <w:sz w:val="26"/>
          <w:szCs w:val="26"/>
        </w:rPr>
        <w:t>Нормативы технологических потерь тепловой энергии включ</w:t>
      </w:r>
      <w:r>
        <w:rPr>
          <w:bCs/>
          <w:sz w:val="26"/>
          <w:szCs w:val="26"/>
        </w:rPr>
        <w:t>ены</w:t>
      </w:r>
      <w:r w:rsidRPr="00655C55">
        <w:rPr>
          <w:bCs/>
          <w:sz w:val="26"/>
          <w:szCs w:val="26"/>
        </w:rPr>
        <w:t xml:space="preserve"> в расчет тарифа на тепловую энергию </w:t>
      </w:r>
      <w:r>
        <w:rPr>
          <w:bCs/>
          <w:sz w:val="26"/>
          <w:szCs w:val="26"/>
        </w:rPr>
        <w:t xml:space="preserve">на 2022 г. </w:t>
      </w:r>
      <w:r w:rsidRPr="00655C55">
        <w:rPr>
          <w:bCs/>
          <w:sz w:val="26"/>
          <w:szCs w:val="26"/>
        </w:rPr>
        <w:t xml:space="preserve">в размере </w:t>
      </w:r>
      <w:r>
        <w:rPr>
          <w:bCs/>
          <w:sz w:val="26"/>
          <w:szCs w:val="26"/>
        </w:rPr>
        <w:t>65220</w:t>
      </w:r>
      <w:r w:rsidRPr="00C67DB0">
        <w:rPr>
          <w:bCs/>
          <w:sz w:val="26"/>
          <w:szCs w:val="26"/>
        </w:rPr>
        <w:t xml:space="preserve"> Гкал или </w:t>
      </w:r>
      <w:r>
        <w:rPr>
          <w:bCs/>
          <w:sz w:val="26"/>
          <w:szCs w:val="26"/>
        </w:rPr>
        <w:t>4,56</w:t>
      </w:r>
      <w:r w:rsidRPr="00C67DB0">
        <w:rPr>
          <w:bCs/>
          <w:sz w:val="26"/>
          <w:szCs w:val="26"/>
        </w:rPr>
        <w:t xml:space="preserve"> Гкал на 1м</w:t>
      </w:r>
      <w:r w:rsidRPr="00C67DB0">
        <w:rPr>
          <w:bCs/>
          <w:sz w:val="26"/>
          <w:szCs w:val="26"/>
          <w:vertAlign w:val="superscript"/>
        </w:rPr>
        <w:t>2</w:t>
      </w:r>
      <w:r w:rsidRPr="00655C55">
        <w:rPr>
          <w:bCs/>
          <w:sz w:val="26"/>
          <w:szCs w:val="26"/>
        </w:rPr>
        <w:t xml:space="preserve"> материальной характеристики тепловых сетей. По отчетным данным за 20</w:t>
      </w:r>
      <w:r>
        <w:rPr>
          <w:bCs/>
          <w:sz w:val="26"/>
          <w:szCs w:val="26"/>
        </w:rPr>
        <w:t>21</w:t>
      </w:r>
      <w:r w:rsidRPr="00655C55">
        <w:rPr>
          <w:bCs/>
          <w:sz w:val="26"/>
          <w:szCs w:val="26"/>
        </w:rPr>
        <w:t xml:space="preserve"> год отпуск </w:t>
      </w:r>
      <w:r>
        <w:rPr>
          <w:bCs/>
          <w:sz w:val="26"/>
          <w:szCs w:val="26"/>
        </w:rPr>
        <w:t xml:space="preserve">тепловой энергии </w:t>
      </w:r>
      <w:r w:rsidRPr="00655C55">
        <w:rPr>
          <w:bCs/>
          <w:sz w:val="26"/>
          <w:szCs w:val="26"/>
        </w:rPr>
        <w:t xml:space="preserve">с коллекторов составил </w:t>
      </w:r>
      <w:r>
        <w:rPr>
          <w:sz w:val="26"/>
          <w:szCs w:val="26"/>
        </w:rPr>
        <w:t xml:space="preserve">263904 </w:t>
      </w:r>
      <w:r w:rsidRPr="00726242">
        <w:rPr>
          <w:bCs/>
          <w:sz w:val="26"/>
          <w:szCs w:val="26"/>
        </w:rPr>
        <w:t xml:space="preserve">Гкал, полезный отпуск – </w:t>
      </w:r>
      <w:r w:rsidRPr="00726242">
        <w:rPr>
          <w:sz w:val="26"/>
          <w:szCs w:val="26"/>
        </w:rPr>
        <w:t>1</w:t>
      </w:r>
      <w:r>
        <w:rPr>
          <w:sz w:val="26"/>
          <w:szCs w:val="26"/>
        </w:rPr>
        <w:t>61665,4</w:t>
      </w:r>
      <w:r w:rsidRPr="00726242">
        <w:rPr>
          <w:sz w:val="26"/>
          <w:szCs w:val="26"/>
        </w:rPr>
        <w:t xml:space="preserve"> </w:t>
      </w:r>
      <w:r w:rsidRPr="00726242">
        <w:rPr>
          <w:bCs/>
          <w:sz w:val="26"/>
          <w:szCs w:val="26"/>
        </w:rPr>
        <w:t xml:space="preserve">Гкал, а сетевые и коммерческие потери – </w:t>
      </w:r>
      <w:r>
        <w:rPr>
          <w:rFonts w:eastAsia="Times New Roman"/>
          <w:sz w:val="26"/>
          <w:szCs w:val="26"/>
          <w:lang w:eastAsia="ru-RU"/>
        </w:rPr>
        <w:t>64880</w:t>
      </w:r>
      <w:r w:rsidRPr="00726242">
        <w:rPr>
          <w:rFonts w:eastAsia="Times New Roman"/>
          <w:sz w:val="26"/>
          <w:szCs w:val="26"/>
          <w:lang w:eastAsia="ru-RU"/>
        </w:rPr>
        <w:t xml:space="preserve"> </w:t>
      </w:r>
      <w:r w:rsidRPr="00726242">
        <w:rPr>
          <w:bCs/>
          <w:sz w:val="26"/>
          <w:szCs w:val="26"/>
        </w:rPr>
        <w:t>Гкал,</w:t>
      </w:r>
      <w:r w:rsidRPr="00726242">
        <w:rPr>
          <w:rFonts w:eastAsia="Times New Roman"/>
          <w:sz w:val="26"/>
          <w:szCs w:val="26"/>
          <w:lang w:eastAsia="ru-RU"/>
        </w:rPr>
        <w:t xml:space="preserve"> что </w:t>
      </w:r>
      <w:r w:rsidRPr="00726242">
        <w:rPr>
          <w:bCs/>
          <w:sz w:val="26"/>
          <w:szCs w:val="26"/>
        </w:rPr>
        <w:t xml:space="preserve">составляет </w:t>
      </w:r>
      <w:r>
        <w:rPr>
          <w:bCs/>
          <w:sz w:val="26"/>
          <w:szCs w:val="26"/>
        </w:rPr>
        <w:t>24,6</w:t>
      </w:r>
      <w:r w:rsidRPr="00726242">
        <w:rPr>
          <w:bCs/>
          <w:sz w:val="26"/>
          <w:szCs w:val="26"/>
        </w:rPr>
        <w:t>%.</w:t>
      </w:r>
      <w:r w:rsidRPr="00655C55">
        <w:rPr>
          <w:bCs/>
          <w:sz w:val="26"/>
          <w:szCs w:val="26"/>
        </w:rPr>
        <w:t xml:space="preserve"> </w:t>
      </w:r>
      <w:r>
        <w:rPr>
          <w:bCs/>
          <w:sz w:val="26"/>
          <w:szCs w:val="26"/>
        </w:rPr>
        <w:t>Расчетные тепловые потери составляют 62836 Гкал, что практически совпадает с принятыми в расчет тарифа.</w:t>
      </w:r>
    </w:p>
    <w:p w:rsidR="001B2893" w:rsidRDefault="001B2893" w:rsidP="001B2893">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  </w:t>
      </w:r>
      <w:r>
        <w:rPr>
          <w:rFonts w:ascii="Times New Roman" w:hAnsi="Times New Roman" w:cs="Times New Roman"/>
          <w:bCs/>
          <w:sz w:val="26"/>
          <w:szCs w:val="26"/>
        </w:rPr>
        <w:t xml:space="preserve">Горячее водоснабжение потребителей осуществляется с помощью центральных и индивидуальных тепловых пунктов. </w:t>
      </w:r>
      <w:r w:rsidRPr="00655C55">
        <w:rPr>
          <w:rFonts w:ascii="Times New Roman" w:hAnsi="Times New Roman" w:cs="Times New Roman"/>
          <w:bCs/>
          <w:sz w:val="26"/>
          <w:szCs w:val="26"/>
        </w:rPr>
        <w:t xml:space="preserve">На балансе и в эксплуатационной ответственности </w:t>
      </w:r>
      <w:r>
        <w:rPr>
          <w:rFonts w:ascii="Times New Roman" w:hAnsi="Times New Roman" w:cs="Times New Roman"/>
          <w:bCs/>
          <w:sz w:val="26"/>
          <w:szCs w:val="26"/>
        </w:rPr>
        <w:t>МУП «</w:t>
      </w:r>
      <w:r w:rsidRPr="00655C55">
        <w:rPr>
          <w:rFonts w:ascii="Times New Roman" w:hAnsi="Times New Roman" w:cs="Times New Roman"/>
          <w:bCs/>
          <w:sz w:val="26"/>
          <w:szCs w:val="26"/>
        </w:rPr>
        <w:t>Шарьинск</w:t>
      </w:r>
      <w:r>
        <w:rPr>
          <w:rFonts w:ascii="Times New Roman" w:hAnsi="Times New Roman" w:cs="Times New Roman"/>
          <w:bCs/>
          <w:sz w:val="26"/>
          <w:szCs w:val="26"/>
        </w:rPr>
        <w:t>ая</w:t>
      </w:r>
      <w:r w:rsidRPr="00655C55">
        <w:rPr>
          <w:rFonts w:ascii="Times New Roman" w:hAnsi="Times New Roman" w:cs="Times New Roman"/>
          <w:bCs/>
          <w:sz w:val="26"/>
          <w:szCs w:val="26"/>
        </w:rPr>
        <w:t xml:space="preserve"> ТЭЦ</w:t>
      </w:r>
      <w:r>
        <w:rPr>
          <w:rFonts w:ascii="Times New Roman" w:hAnsi="Times New Roman" w:cs="Times New Roman"/>
          <w:bCs/>
          <w:sz w:val="26"/>
          <w:szCs w:val="26"/>
        </w:rPr>
        <w:t>»</w:t>
      </w:r>
      <w:r w:rsidRPr="00655C55">
        <w:rPr>
          <w:rFonts w:ascii="Times New Roman" w:hAnsi="Times New Roman" w:cs="Times New Roman"/>
          <w:bCs/>
          <w:sz w:val="26"/>
          <w:szCs w:val="26"/>
        </w:rPr>
        <w:t xml:space="preserve"> имеется 9 </w:t>
      </w:r>
      <w:r>
        <w:rPr>
          <w:rFonts w:ascii="Times New Roman" w:hAnsi="Times New Roman" w:cs="Times New Roman"/>
          <w:bCs/>
          <w:sz w:val="26"/>
          <w:szCs w:val="26"/>
        </w:rPr>
        <w:t>ЦТП</w:t>
      </w:r>
      <w:r w:rsidRPr="00655C55">
        <w:rPr>
          <w:rFonts w:ascii="Times New Roman" w:hAnsi="Times New Roman" w:cs="Times New Roman"/>
          <w:bCs/>
          <w:sz w:val="26"/>
          <w:szCs w:val="26"/>
        </w:rPr>
        <w:t>. Индивидуальные тепловые пункты переданы в эксплуатационную ответственность организациям, осуществляющим управление многоквартирными домами</w:t>
      </w:r>
      <w:r w:rsidRPr="00DC2F64">
        <w:rPr>
          <w:rFonts w:ascii="Times New Roman" w:hAnsi="Times New Roman" w:cs="Times New Roman"/>
          <w:bCs/>
          <w:sz w:val="26"/>
          <w:szCs w:val="26"/>
        </w:rPr>
        <w:t>. В</w:t>
      </w:r>
      <w:r>
        <w:rPr>
          <w:bCs/>
          <w:sz w:val="26"/>
          <w:szCs w:val="26"/>
        </w:rPr>
        <w:t xml:space="preserve"> </w:t>
      </w:r>
      <w:r>
        <w:rPr>
          <w:rFonts w:ascii="Times New Roman" w:hAnsi="Times New Roman"/>
          <w:sz w:val="26"/>
          <w:szCs w:val="26"/>
        </w:rPr>
        <w:t>2020 г. п</w:t>
      </w:r>
      <w:r w:rsidRPr="00DC2F64">
        <w:rPr>
          <w:rFonts w:ascii="Times New Roman" w:hAnsi="Times New Roman"/>
          <w:sz w:val="26"/>
          <w:szCs w:val="26"/>
        </w:rPr>
        <w:t>риобретен и установлен</w:t>
      </w:r>
      <w:r>
        <w:rPr>
          <w:rFonts w:ascii="Times New Roman" w:hAnsi="Times New Roman"/>
          <w:sz w:val="26"/>
          <w:szCs w:val="26"/>
        </w:rPr>
        <w:t xml:space="preserve"> в ЦТП </w:t>
      </w:r>
      <w:r w:rsidRPr="00DC2F64">
        <w:rPr>
          <w:rFonts w:ascii="Times New Roman" w:hAnsi="Times New Roman"/>
          <w:sz w:val="26"/>
          <w:szCs w:val="26"/>
        </w:rPr>
        <w:t>№9</w:t>
      </w:r>
      <w:r>
        <w:rPr>
          <w:rFonts w:ascii="Times New Roman" w:hAnsi="Times New Roman"/>
          <w:sz w:val="26"/>
          <w:szCs w:val="26"/>
        </w:rPr>
        <w:t xml:space="preserve"> </w:t>
      </w:r>
      <w:r w:rsidRPr="00DC2F64">
        <w:rPr>
          <w:rFonts w:ascii="Times New Roman" w:hAnsi="Times New Roman"/>
          <w:sz w:val="26"/>
          <w:szCs w:val="26"/>
        </w:rPr>
        <w:t>пластинчаты</w:t>
      </w:r>
      <w:r>
        <w:rPr>
          <w:rFonts w:ascii="Times New Roman" w:hAnsi="Times New Roman"/>
          <w:sz w:val="26"/>
          <w:szCs w:val="26"/>
        </w:rPr>
        <w:t>й</w:t>
      </w:r>
      <w:r w:rsidRPr="00DC2F64">
        <w:rPr>
          <w:rFonts w:ascii="Times New Roman" w:hAnsi="Times New Roman"/>
          <w:sz w:val="26"/>
          <w:szCs w:val="26"/>
        </w:rPr>
        <w:t xml:space="preserve"> подогревател</w:t>
      </w:r>
      <w:r>
        <w:rPr>
          <w:rFonts w:ascii="Times New Roman" w:hAnsi="Times New Roman"/>
          <w:sz w:val="26"/>
          <w:szCs w:val="26"/>
        </w:rPr>
        <w:t>ь</w:t>
      </w:r>
      <w:r w:rsidRPr="00DC2F64">
        <w:rPr>
          <w:rFonts w:ascii="Times New Roman" w:hAnsi="Times New Roman"/>
          <w:sz w:val="26"/>
          <w:szCs w:val="26"/>
        </w:rPr>
        <w:t xml:space="preserve"> типа РИДАН. Смонтированы линии рециркуляции от ЦТП №10 к домам №20 по ул. Садовая, №3 и №6 по ул. Дружбы с установкой циркуляционного насоса. Смонтированы линии рециркуляции от ЦТП №5 к домам №33,35 по ул</w:t>
      </w:r>
      <w:r>
        <w:rPr>
          <w:rFonts w:ascii="Times New Roman" w:hAnsi="Times New Roman"/>
          <w:sz w:val="26"/>
          <w:szCs w:val="26"/>
        </w:rPr>
        <w:t xml:space="preserve">. </w:t>
      </w:r>
      <w:r w:rsidRPr="00DC2F64">
        <w:rPr>
          <w:rFonts w:ascii="Times New Roman" w:hAnsi="Times New Roman"/>
          <w:sz w:val="26"/>
          <w:szCs w:val="26"/>
        </w:rPr>
        <w:t>50</w:t>
      </w:r>
      <w:r>
        <w:rPr>
          <w:rFonts w:ascii="Times New Roman" w:hAnsi="Times New Roman"/>
          <w:sz w:val="26"/>
          <w:szCs w:val="26"/>
        </w:rPr>
        <w:t xml:space="preserve"> </w:t>
      </w:r>
      <w:r w:rsidRPr="00DC2F64">
        <w:rPr>
          <w:rFonts w:ascii="Times New Roman" w:hAnsi="Times New Roman"/>
          <w:sz w:val="26"/>
          <w:szCs w:val="26"/>
        </w:rPr>
        <w:t>л</w:t>
      </w:r>
      <w:r>
        <w:rPr>
          <w:rFonts w:ascii="Times New Roman" w:hAnsi="Times New Roman"/>
          <w:sz w:val="26"/>
          <w:szCs w:val="26"/>
        </w:rPr>
        <w:t xml:space="preserve">ет </w:t>
      </w:r>
      <w:r w:rsidRPr="00DC2F64">
        <w:rPr>
          <w:rFonts w:ascii="Times New Roman" w:hAnsi="Times New Roman"/>
          <w:sz w:val="26"/>
          <w:szCs w:val="26"/>
        </w:rPr>
        <w:t>Сов</w:t>
      </w:r>
      <w:r>
        <w:rPr>
          <w:rFonts w:ascii="Times New Roman" w:hAnsi="Times New Roman"/>
          <w:sz w:val="26"/>
          <w:szCs w:val="26"/>
        </w:rPr>
        <w:t xml:space="preserve">етской </w:t>
      </w:r>
      <w:r w:rsidRPr="00DC2F64">
        <w:rPr>
          <w:rFonts w:ascii="Times New Roman" w:hAnsi="Times New Roman"/>
          <w:sz w:val="26"/>
          <w:szCs w:val="26"/>
        </w:rPr>
        <w:t>Власти</w:t>
      </w:r>
      <w:r>
        <w:rPr>
          <w:rFonts w:ascii="Times New Roman" w:hAnsi="Times New Roman"/>
          <w:sz w:val="26"/>
          <w:szCs w:val="26"/>
        </w:rPr>
        <w:t xml:space="preserve">. В 2021 году произведен ремонт тепломеханического оборудования на 3 ЦТП. </w:t>
      </w:r>
      <w:r w:rsidRPr="00A54810">
        <w:rPr>
          <w:rFonts w:ascii="Times New Roman" w:hAnsi="Times New Roman" w:cs="Times New Roman"/>
          <w:bCs/>
          <w:sz w:val="26"/>
          <w:szCs w:val="26"/>
        </w:rPr>
        <w:t>Обеспечение горячего водоснабжения в летний период требует функционирования всех магистральных и значительной части квартальных сетей при относительно небольшом объеме реализации теплоты. Это обстоятельство делает горячее водоснабжение потребителей в неотопительный период крайне неэкономичным.</w:t>
      </w:r>
    </w:p>
    <w:p w:rsidR="001B2893" w:rsidRDefault="001B2893" w:rsidP="001B2893">
      <w:pPr>
        <w:pStyle w:val="ConsPlusNormal"/>
        <w:widowControl/>
        <w:ind w:firstLine="567"/>
        <w:jc w:val="both"/>
        <w:rPr>
          <w:rFonts w:ascii="Times New Roman" w:hAnsi="Times New Roman" w:cs="Times New Roman"/>
          <w:bCs/>
          <w:sz w:val="24"/>
          <w:szCs w:val="24"/>
        </w:rPr>
      </w:pPr>
      <w:r w:rsidRPr="00655C55">
        <w:rPr>
          <w:rFonts w:ascii="Times New Roman" w:hAnsi="Times New Roman" w:cs="Times New Roman"/>
          <w:bCs/>
          <w:sz w:val="26"/>
          <w:szCs w:val="26"/>
        </w:rPr>
        <w:t xml:space="preserve">Предприятие планирует проведение работы по оптимизации схемы тепловых сетей. В планах предприятия развести по отдельным линиям теплоснабжение микрорайона Юбилейный - ул. Орджоникидзе и центральной части города, а также </w:t>
      </w:r>
      <w:r>
        <w:rPr>
          <w:rFonts w:ascii="Times New Roman" w:hAnsi="Times New Roman" w:cs="Times New Roman"/>
          <w:bCs/>
          <w:sz w:val="26"/>
          <w:szCs w:val="26"/>
        </w:rPr>
        <w:t xml:space="preserve">завершение </w:t>
      </w:r>
      <w:r w:rsidRPr="00655C55">
        <w:rPr>
          <w:rFonts w:ascii="Times New Roman" w:hAnsi="Times New Roman" w:cs="Times New Roman"/>
          <w:bCs/>
          <w:sz w:val="26"/>
          <w:szCs w:val="26"/>
        </w:rPr>
        <w:t>перекладк</w:t>
      </w:r>
      <w:r>
        <w:rPr>
          <w:rFonts w:ascii="Times New Roman" w:hAnsi="Times New Roman" w:cs="Times New Roman"/>
          <w:bCs/>
          <w:sz w:val="26"/>
          <w:szCs w:val="26"/>
        </w:rPr>
        <w:t>и</w:t>
      </w:r>
      <w:r w:rsidRPr="00655C55">
        <w:rPr>
          <w:rFonts w:ascii="Times New Roman" w:hAnsi="Times New Roman" w:cs="Times New Roman"/>
          <w:bCs/>
          <w:sz w:val="26"/>
          <w:szCs w:val="26"/>
        </w:rPr>
        <w:t xml:space="preserve"> на больший диаметр </w:t>
      </w:r>
      <w:r>
        <w:rPr>
          <w:rFonts w:ascii="Times New Roman" w:hAnsi="Times New Roman" w:cs="Times New Roman"/>
          <w:bCs/>
          <w:sz w:val="26"/>
          <w:szCs w:val="26"/>
        </w:rPr>
        <w:t xml:space="preserve">отдельных участков </w:t>
      </w:r>
      <w:r w:rsidRPr="00655C55">
        <w:rPr>
          <w:rFonts w:ascii="Times New Roman" w:hAnsi="Times New Roman" w:cs="Times New Roman"/>
          <w:bCs/>
          <w:sz w:val="26"/>
          <w:szCs w:val="26"/>
        </w:rPr>
        <w:t>теплотрассы по ул. 50 лет Советской власти</w:t>
      </w:r>
      <w:r>
        <w:rPr>
          <w:rFonts w:ascii="Times New Roman" w:hAnsi="Times New Roman" w:cs="Times New Roman"/>
          <w:bCs/>
          <w:sz w:val="26"/>
          <w:szCs w:val="26"/>
        </w:rPr>
        <w:t xml:space="preserve"> и теплотрассы по ул. Адмирала Виноградова</w:t>
      </w:r>
      <w:r w:rsidRPr="00655C55">
        <w:rPr>
          <w:rFonts w:ascii="Times New Roman" w:hAnsi="Times New Roman" w:cs="Times New Roman"/>
          <w:bCs/>
          <w:sz w:val="26"/>
          <w:szCs w:val="26"/>
        </w:rPr>
        <w:t xml:space="preserve">. </w:t>
      </w:r>
    </w:p>
    <w:p w:rsidR="001B2893" w:rsidRDefault="001B2893" w:rsidP="001B2893">
      <w:pPr>
        <w:pStyle w:val="ConsPlusNormal"/>
        <w:widowControl/>
        <w:ind w:firstLine="0"/>
        <w:jc w:val="both"/>
        <w:rPr>
          <w:rFonts w:ascii="Times New Roman" w:hAnsi="Times New Roman" w:cs="Times New Roman"/>
          <w:bCs/>
          <w:sz w:val="24"/>
          <w:szCs w:val="24"/>
        </w:rPr>
      </w:pPr>
    </w:p>
    <w:p w:rsidR="001B2893" w:rsidRDefault="001B2893" w:rsidP="001B2893">
      <w:pPr>
        <w:pStyle w:val="ConsPlusNormal"/>
        <w:widowControl/>
        <w:ind w:firstLine="567"/>
        <w:jc w:val="both"/>
        <w:rPr>
          <w:rFonts w:ascii="Times New Roman" w:hAnsi="Times New Roman" w:cs="Times New Roman"/>
          <w:bCs/>
          <w:sz w:val="24"/>
          <w:szCs w:val="24"/>
        </w:rPr>
      </w:pPr>
      <w:r w:rsidRPr="00780EA4">
        <w:rPr>
          <w:rFonts w:ascii="Times New Roman" w:hAnsi="Times New Roman" w:cs="Times New Roman"/>
          <w:bCs/>
          <w:noProof/>
          <w:sz w:val="24"/>
          <w:szCs w:val="24"/>
          <w:lang w:eastAsia="ru-RU"/>
        </w:rPr>
        <w:lastRenderedPageBreak/>
        <w:drawing>
          <wp:inline distT="0" distB="0" distL="0" distR="0" wp14:anchorId="43F60636" wp14:editId="50592932">
            <wp:extent cx="6480175" cy="915217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rsidR="001B2893" w:rsidRDefault="001B2893" w:rsidP="001B2893">
      <w:pPr>
        <w:pStyle w:val="ConsPlusNormal"/>
        <w:widowControl/>
        <w:ind w:firstLine="567"/>
        <w:jc w:val="center"/>
        <w:rPr>
          <w:rFonts w:ascii="Times New Roman" w:hAnsi="Times New Roman" w:cs="Times New Roman"/>
          <w:bCs/>
          <w:sz w:val="26"/>
          <w:szCs w:val="26"/>
        </w:rPr>
      </w:pPr>
      <w:r w:rsidRPr="00655C55">
        <w:rPr>
          <w:rFonts w:ascii="Times New Roman" w:hAnsi="Times New Roman" w:cs="Times New Roman"/>
          <w:bCs/>
          <w:sz w:val="26"/>
          <w:szCs w:val="26"/>
        </w:rPr>
        <w:t>Рисунок 1.3.1 – Температурный график тепловой сети Шарьинской ТЭЦ</w:t>
      </w:r>
    </w:p>
    <w:p w:rsidR="001B2893" w:rsidRDefault="001B2893" w:rsidP="001B2893">
      <w:pPr>
        <w:pStyle w:val="ConsPlusNormal"/>
        <w:widowControl/>
        <w:ind w:firstLine="567"/>
        <w:jc w:val="center"/>
        <w:rPr>
          <w:rFonts w:ascii="Times New Roman" w:hAnsi="Times New Roman" w:cs="Times New Roman"/>
          <w:bCs/>
          <w:sz w:val="26"/>
          <w:szCs w:val="26"/>
        </w:rPr>
      </w:pPr>
    </w:p>
    <w:p w:rsidR="001B2893" w:rsidRDefault="001B2893" w:rsidP="001B2893">
      <w:pPr>
        <w:pStyle w:val="ConsPlusNormal"/>
        <w:widowControl/>
        <w:ind w:firstLine="0"/>
        <w:jc w:val="center"/>
        <w:rPr>
          <w:rFonts w:ascii="Times New Roman" w:hAnsi="Times New Roman" w:cs="Times New Roman"/>
          <w:bCs/>
          <w:sz w:val="26"/>
          <w:szCs w:val="26"/>
        </w:rPr>
      </w:pPr>
      <w:r w:rsidRPr="00CE39BB">
        <w:rPr>
          <w:rFonts w:ascii="Times New Roman" w:hAnsi="Times New Roman" w:cs="Times New Roman"/>
          <w:bCs/>
          <w:noProof/>
          <w:sz w:val="26"/>
          <w:szCs w:val="26"/>
          <w:lang w:eastAsia="ru-RU"/>
        </w:rPr>
        <w:lastRenderedPageBreak/>
        <w:drawing>
          <wp:inline distT="0" distB="0" distL="0" distR="0" wp14:anchorId="078E4C5E" wp14:editId="79146685">
            <wp:extent cx="6480175" cy="915217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rsidR="00B540D1" w:rsidRDefault="001B2893" w:rsidP="008C0D71">
      <w:pPr>
        <w:pStyle w:val="ConsPlusNormal"/>
        <w:widowControl/>
        <w:ind w:firstLine="0"/>
        <w:jc w:val="center"/>
        <w:rPr>
          <w:rFonts w:ascii="Times New Roman" w:hAnsi="Times New Roman" w:cs="Times New Roman"/>
          <w:bCs/>
          <w:sz w:val="26"/>
          <w:szCs w:val="26"/>
        </w:rPr>
      </w:pPr>
      <w:r w:rsidRPr="00655C55">
        <w:rPr>
          <w:rFonts w:ascii="Times New Roman" w:hAnsi="Times New Roman" w:cs="Times New Roman"/>
          <w:bCs/>
          <w:sz w:val="26"/>
          <w:szCs w:val="26"/>
        </w:rPr>
        <w:t>Рисунок 1.3.</w:t>
      </w:r>
      <w:r>
        <w:rPr>
          <w:rFonts w:ascii="Times New Roman" w:hAnsi="Times New Roman" w:cs="Times New Roman"/>
          <w:bCs/>
          <w:sz w:val="26"/>
          <w:szCs w:val="26"/>
        </w:rPr>
        <w:t>2</w:t>
      </w:r>
      <w:r w:rsidRPr="00655C55">
        <w:rPr>
          <w:rFonts w:ascii="Times New Roman" w:hAnsi="Times New Roman" w:cs="Times New Roman"/>
          <w:bCs/>
          <w:sz w:val="26"/>
          <w:szCs w:val="26"/>
        </w:rPr>
        <w:t xml:space="preserve"> – Температурный график теплов</w:t>
      </w:r>
      <w:r>
        <w:rPr>
          <w:rFonts w:ascii="Times New Roman" w:hAnsi="Times New Roman" w:cs="Times New Roman"/>
          <w:bCs/>
          <w:sz w:val="26"/>
          <w:szCs w:val="26"/>
        </w:rPr>
        <w:t>ых сетей от муниципальных котельных</w:t>
      </w:r>
    </w:p>
    <w:p w:rsidR="006D1FC9" w:rsidRDefault="006D1FC9" w:rsidP="006D1FC9">
      <w:pPr>
        <w:pStyle w:val="ConsPlusNormal"/>
        <w:widowControl/>
        <w:ind w:firstLine="567"/>
        <w:jc w:val="center"/>
        <w:rPr>
          <w:rFonts w:ascii="Times New Roman" w:hAnsi="Times New Roman" w:cs="Times New Roman"/>
          <w:bCs/>
          <w:sz w:val="26"/>
          <w:szCs w:val="26"/>
        </w:rPr>
      </w:pPr>
    </w:p>
    <w:p w:rsidR="006D1FC9" w:rsidRDefault="006D1FC9" w:rsidP="006D1FC9">
      <w:pPr>
        <w:pStyle w:val="ConsPlusNormal"/>
        <w:widowControl/>
        <w:ind w:firstLine="0"/>
        <w:jc w:val="center"/>
        <w:rPr>
          <w:rFonts w:ascii="Times New Roman" w:hAnsi="Times New Roman" w:cs="Times New Roman"/>
          <w:bCs/>
          <w:sz w:val="26"/>
          <w:szCs w:val="26"/>
        </w:rPr>
        <w:sectPr w:rsidR="006D1FC9" w:rsidSect="006D1FC9">
          <w:headerReference w:type="even" r:id="rId22"/>
          <w:headerReference w:type="default" r:id="rId23"/>
          <w:footerReference w:type="even" r:id="rId24"/>
          <w:footerReference w:type="default" r:id="rId25"/>
          <w:headerReference w:type="first" r:id="rId26"/>
          <w:footerReference w:type="first" r:id="rId27"/>
          <w:pgSz w:w="11906" w:h="16838"/>
          <w:pgMar w:top="851" w:right="567" w:bottom="851" w:left="1134" w:header="567" w:footer="403" w:gutter="0"/>
          <w:cols w:space="720"/>
          <w:docGrid w:linePitch="360"/>
        </w:sectPr>
      </w:pPr>
    </w:p>
    <w:tbl>
      <w:tblPr>
        <w:tblW w:w="15604" w:type="dxa"/>
        <w:tblInd w:w="170" w:type="dxa"/>
        <w:tblCellMar>
          <w:left w:w="28" w:type="dxa"/>
          <w:right w:w="28" w:type="dxa"/>
        </w:tblCellMar>
        <w:tblLook w:val="04A0" w:firstRow="1" w:lastRow="0" w:firstColumn="1" w:lastColumn="0" w:noHBand="0" w:noVBand="1"/>
      </w:tblPr>
      <w:tblGrid>
        <w:gridCol w:w="1425"/>
        <w:gridCol w:w="1571"/>
        <w:gridCol w:w="1571"/>
        <w:gridCol w:w="1176"/>
        <w:gridCol w:w="960"/>
        <w:gridCol w:w="960"/>
        <w:gridCol w:w="960"/>
        <w:gridCol w:w="960"/>
        <w:gridCol w:w="960"/>
        <w:gridCol w:w="960"/>
        <w:gridCol w:w="960"/>
        <w:gridCol w:w="960"/>
        <w:gridCol w:w="28"/>
        <w:gridCol w:w="2147"/>
        <w:gridCol w:w="6"/>
      </w:tblGrid>
      <w:tr w:rsidR="00036F0E" w:rsidRPr="00E15BD8" w:rsidTr="00036F0E">
        <w:trPr>
          <w:trHeight w:val="315"/>
        </w:trPr>
        <w:tc>
          <w:tcPr>
            <w:tcW w:w="1425"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1571"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1571"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1176"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4101" w:type="dxa"/>
            <w:gridSpan w:val="5"/>
            <w:shd w:val="clear" w:color="auto" w:fill="auto"/>
            <w:noWrap/>
            <w:vAlign w:val="bottom"/>
            <w:hideMark/>
          </w:tcPr>
          <w:p w:rsidR="00036F0E" w:rsidRPr="00E15BD8" w:rsidRDefault="00036F0E" w:rsidP="00036F0E">
            <w:pPr>
              <w:suppressAutoHyphens w:val="0"/>
              <w:rPr>
                <w:rFonts w:eastAsia="Times New Roman"/>
                <w:b/>
                <w:bCs/>
                <w:color w:val="000000"/>
                <w:szCs w:val="24"/>
                <w:lang w:eastAsia="ru-RU"/>
              </w:rPr>
            </w:pPr>
            <w:r w:rsidRPr="00E15BD8">
              <w:rPr>
                <w:rFonts w:eastAsia="Times New Roman"/>
                <w:b/>
                <w:bCs/>
                <w:color w:val="000000"/>
                <w:szCs w:val="24"/>
                <w:lang w:eastAsia="ru-RU"/>
              </w:rPr>
              <w:t>УТВЕРЖДАЮ</w:t>
            </w:r>
          </w:p>
        </w:tc>
      </w:tr>
      <w:tr w:rsidR="00036F0E" w:rsidRPr="00E15BD8" w:rsidTr="00036F0E">
        <w:trPr>
          <w:trHeight w:val="315"/>
        </w:trPr>
        <w:tc>
          <w:tcPr>
            <w:tcW w:w="1425"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1571"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1571"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1176"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4101" w:type="dxa"/>
            <w:gridSpan w:val="5"/>
            <w:shd w:val="clear" w:color="auto" w:fill="auto"/>
            <w:noWrap/>
            <w:vAlign w:val="bottom"/>
            <w:hideMark/>
          </w:tcPr>
          <w:p w:rsidR="00036F0E" w:rsidRPr="00E15BD8" w:rsidRDefault="00036F0E" w:rsidP="00036F0E">
            <w:pPr>
              <w:suppressAutoHyphens w:val="0"/>
              <w:rPr>
                <w:rFonts w:eastAsia="Times New Roman"/>
                <w:color w:val="000000"/>
                <w:szCs w:val="24"/>
                <w:lang w:eastAsia="ru-RU"/>
              </w:rPr>
            </w:pPr>
            <w:r w:rsidRPr="00E15BD8">
              <w:rPr>
                <w:rFonts w:eastAsia="Times New Roman"/>
                <w:color w:val="000000"/>
                <w:szCs w:val="24"/>
                <w:lang w:eastAsia="ru-RU"/>
              </w:rPr>
              <w:t>Начальник СевДТВу-2</w:t>
            </w:r>
          </w:p>
        </w:tc>
      </w:tr>
      <w:tr w:rsidR="00036F0E" w:rsidRPr="00E15BD8" w:rsidTr="00036F0E">
        <w:trPr>
          <w:trHeight w:val="315"/>
        </w:trPr>
        <w:tc>
          <w:tcPr>
            <w:tcW w:w="1425"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1571"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1571"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1176"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4101" w:type="dxa"/>
            <w:gridSpan w:val="5"/>
            <w:shd w:val="clear" w:color="auto" w:fill="auto"/>
            <w:noWrap/>
            <w:vAlign w:val="bottom"/>
            <w:hideMark/>
          </w:tcPr>
          <w:p w:rsidR="00036F0E" w:rsidRPr="00E15BD8" w:rsidRDefault="00036F0E" w:rsidP="00036F0E">
            <w:pPr>
              <w:suppressAutoHyphens w:val="0"/>
              <w:rPr>
                <w:rFonts w:eastAsia="Times New Roman"/>
                <w:color w:val="000000"/>
                <w:szCs w:val="24"/>
                <w:lang w:eastAsia="ru-RU"/>
              </w:rPr>
            </w:pPr>
            <w:r w:rsidRPr="00E15BD8">
              <w:rPr>
                <w:rFonts w:eastAsia="Times New Roman"/>
                <w:color w:val="000000"/>
                <w:szCs w:val="24"/>
                <w:lang w:eastAsia="ru-RU"/>
              </w:rPr>
              <w:t>________________</w:t>
            </w:r>
            <w:r w:rsidRPr="00E15BD8">
              <w:rPr>
                <w:rFonts w:ascii="Calibri" w:eastAsia="Times New Roman" w:hAnsi="Calibri" w:cs="Calibri"/>
                <w:color w:val="000000"/>
                <w:szCs w:val="24"/>
                <w:lang w:eastAsia="ru-RU"/>
              </w:rPr>
              <w:t xml:space="preserve"> А.Н.</w:t>
            </w:r>
            <w:r>
              <w:rPr>
                <w:rFonts w:ascii="Calibri" w:eastAsia="Times New Roman" w:hAnsi="Calibri" w:cs="Calibri"/>
                <w:color w:val="000000"/>
                <w:szCs w:val="24"/>
                <w:lang w:eastAsia="ru-RU"/>
              </w:rPr>
              <w:t xml:space="preserve"> </w:t>
            </w:r>
            <w:r w:rsidRPr="00E15BD8">
              <w:rPr>
                <w:rFonts w:ascii="Calibri" w:eastAsia="Times New Roman" w:hAnsi="Calibri" w:cs="Calibri"/>
                <w:color w:val="000000"/>
                <w:szCs w:val="24"/>
                <w:lang w:eastAsia="ru-RU"/>
              </w:rPr>
              <w:t>Галкин</w:t>
            </w:r>
          </w:p>
          <w:p w:rsidR="00036F0E" w:rsidRPr="00E15BD8" w:rsidRDefault="00036F0E" w:rsidP="00036F0E">
            <w:pPr>
              <w:suppressAutoHyphens w:val="0"/>
              <w:jc w:val="right"/>
              <w:rPr>
                <w:rFonts w:ascii="Calibri" w:eastAsia="Times New Roman" w:hAnsi="Calibri" w:cs="Calibri"/>
                <w:color w:val="000000"/>
                <w:szCs w:val="24"/>
                <w:lang w:eastAsia="ru-RU"/>
              </w:rPr>
            </w:pPr>
          </w:p>
        </w:tc>
      </w:tr>
      <w:tr w:rsidR="00036F0E" w:rsidRPr="00E15BD8" w:rsidTr="00036F0E">
        <w:trPr>
          <w:gridAfter w:val="1"/>
          <w:wAfter w:w="6" w:type="dxa"/>
          <w:trHeight w:val="315"/>
        </w:trPr>
        <w:tc>
          <w:tcPr>
            <w:tcW w:w="1425"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1571"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1571"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1176"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4095" w:type="dxa"/>
            <w:gridSpan w:val="4"/>
            <w:shd w:val="clear" w:color="auto" w:fill="auto"/>
            <w:noWrap/>
            <w:vAlign w:val="bottom"/>
            <w:hideMark/>
          </w:tcPr>
          <w:p w:rsidR="00036F0E" w:rsidRPr="00E15BD8" w:rsidRDefault="00036F0E" w:rsidP="008C0D71">
            <w:pPr>
              <w:suppressAutoHyphens w:val="0"/>
              <w:rPr>
                <w:rFonts w:eastAsia="Times New Roman"/>
                <w:color w:val="000000"/>
                <w:szCs w:val="24"/>
                <w:lang w:eastAsia="ru-RU"/>
              </w:rPr>
            </w:pPr>
            <w:r w:rsidRPr="00E15BD8">
              <w:rPr>
                <w:rFonts w:eastAsia="Times New Roman"/>
                <w:color w:val="000000"/>
                <w:szCs w:val="24"/>
                <w:lang w:eastAsia="ru-RU"/>
              </w:rPr>
              <w:t>"____" ____________ 20</w:t>
            </w:r>
            <w:r w:rsidR="008C0D71">
              <w:rPr>
                <w:rFonts w:eastAsia="Times New Roman"/>
                <w:color w:val="000000"/>
                <w:szCs w:val="24"/>
                <w:lang w:eastAsia="ru-RU"/>
              </w:rPr>
              <w:t>21</w:t>
            </w:r>
            <w:r w:rsidRPr="00E15BD8">
              <w:rPr>
                <w:rFonts w:eastAsia="Times New Roman"/>
                <w:color w:val="000000"/>
                <w:szCs w:val="24"/>
                <w:lang w:eastAsia="ru-RU"/>
              </w:rPr>
              <w:t xml:space="preserve"> г.</w:t>
            </w:r>
          </w:p>
        </w:tc>
      </w:tr>
      <w:tr w:rsidR="00036F0E" w:rsidRPr="00E15BD8" w:rsidTr="00036F0E">
        <w:trPr>
          <w:trHeight w:val="300"/>
        </w:trPr>
        <w:tc>
          <w:tcPr>
            <w:tcW w:w="13451" w:type="dxa"/>
            <w:gridSpan w:val="13"/>
            <w:tcBorders>
              <w:top w:val="nil"/>
              <w:left w:val="nil"/>
              <w:bottom w:val="nil"/>
              <w:right w:val="nil"/>
            </w:tcBorders>
            <w:shd w:val="clear" w:color="auto" w:fill="auto"/>
            <w:noWrap/>
            <w:vAlign w:val="bottom"/>
          </w:tcPr>
          <w:p w:rsidR="00036F0E" w:rsidRPr="00E15BD8" w:rsidRDefault="00036F0E" w:rsidP="00036F0E">
            <w:pPr>
              <w:suppressAutoHyphens w:val="0"/>
              <w:rPr>
                <w:rFonts w:eastAsia="Times New Roman"/>
                <w:b/>
                <w:bCs/>
                <w:color w:val="000000"/>
                <w:sz w:val="22"/>
                <w:lang w:eastAsia="ru-RU"/>
              </w:rPr>
            </w:pPr>
          </w:p>
        </w:tc>
        <w:tc>
          <w:tcPr>
            <w:tcW w:w="2153" w:type="dxa"/>
            <w:gridSpan w:val="2"/>
            <w:tcBorders>
              <w:top w:val="nil"/>
              <w:left w:val="nil"/>
              <w:bottom w:val="nil"/>
              <w:right w:val="nil"/>
            </w:tcBorders>
            <w:shd w:val="clear" w:color="auto" w:fill="auto"/>
            <w:noWrap/>
            <w:vAlign w:val="bottom"/>
          </w:tcPr>
          <w:p w:rsidR="00036F0E" w:rsidRPr="00E15BD8" w:rsidRDefault="00036F0E" w:rsidP="00036F0E">
            <w:pPr>
              <w:suppressAutoHyphens w:val="0"/>
              <w:rPr>
                <w:rFonts w:eastAsia="Times New Roman"/>
                <w:b/>
                <w:bCs/>
                <w:color w:val="000000"/>
                <w:sz w:val="22"/>
                <w:lang w:eastAsia="ru-RU"/>
              </w:rPr>
            </w:pPr>
          </w:p>
        </w:tc>
      </w:tr>
      <w:tr w:rsidR="00036F0E" w:rsidRPr="00E15BD8" w:rsidTr="00036F0E">
        <w:trPr>
          <w:trHeight w:val="300"/>
        </w:trPr>
        <w:tc>
          <w:tcPr>
            <w:tcW w:w="13451" w:type="dxa"/>
            <w:gridSpan w:val="13"/>
            <w:tcBorders>
              <w:top w:val="nil"/>
              <w:left w:val="nil"/>
              <w:bottom w:val="nil"/>
              <w:right w:val="nil"/>
            </w:tcBorders>
            <w:shd w:val="clear" w:color="auto" w:fill="auto"/>
            <w:noWrap/>
            <w:vAlign w:val="bottom"/>
            <w:hideMark/>
          </w:tcPr>
          <w:p w:rsidR="00036F0E" w:rsidRPr="00E15BD8" w:rsidRDefault="00036F0E" w:rsidP="008C0D71">
            <w:pPr>
              <w:suppressAutoHyphens w:val="0"/>
              <w:jc w:val="center"/>
              <w:rPr>
                <w:rFonts w:eastAsia="Times New Roman"/>
                <w:b/>
                <w:bCs/>
                <w:color w:val="000000"/>
                <w:sz w:val="22"/>
                <w:lang w:eastAsia="ru-RU"/>
              </w:rPr>
            </w:pPr>
            <w:r w:rsidRPr="00E15BD8">
              <w:rPr>
                <w:rFonts w:eastAsia="Times New Roman"/>
                <w:b/>
                <w:bCs/>
                <w:color w:val="000000"/>
                <w:sz w:val="22"/>
                <w:lang w:eastAsia="ru-RU"/>
              </w:rPr>
              <w:t>Температурный график качественного регулирования по отопительной нагрузке от котельной ст.</w:t>
            </w:r>
            <w:r>
              <w:rPr>
                <w:rFonts w:eastAsia="Times New Roman"/>
                <w:b/>
                <w:bCs/>
                <w:color w:val="000000"/>
                <w:sz w:val="22"/>
                <w:lang w:eastAsia="ru-RU"/>
              </w:rPr>
              <w:t xml:space="preserve"> </w:t>
            </w:r>
            <w:r w:rsidR="008C0D71">
              <w:rPr>
                <w:rFonts w:eastAsia="Times New Roman"/>
                <w:b/>
                <w:bCs/>
                <w:color w:val="000000"/>
                <w:sz w:val="22"/>
                <w:lang w:eastAsia="ru-RU"/>
              </w:rPr>
              <w:t>Шарья локомотивного депо</w:t>
            </w:r>
          </w:p>
        </w:tc>
        <w:tc>
          <w:tcPr>
            <w:tcW w:w="2153" w:type="dxa"/>
            <w:gridSpan w:val="2"/>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b/>
                <w:bCs/>
                <w:color w:val="000000"/>
                <w:sz w:val="22"/>
                <w:lang w:eastAsia="ru-RU"/>
              </w:rPr>
            </w:pPr>
          </w:p>
        </w:tc>
      </w:tr>
      <w:tr w:rsidR="00036F0E" w:rsidRPr="00E15BD8" w:rsidTr="00036F0E">
        <w:trPr>
          <w:trHeight w:val="915"/>
        </w:trPr>
        <w:tc>
          <w:tcPr>
            <w:tcW w:w="14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Температура наружного воздуха,</w:t>
            </w:r>
            <w:r w:rsidRPr="00E15BD8">
              <w:rPr>
                <w:rFonts w:eastAsia="Times New Roman"/>
                <w:color w:val="000000"/>
                <w:sz w:val="22"/>
                <w:vertAlign w:val="superscript"/>
                <w:lang w:eastAsia="ru-RU"/>
              </w:rPr>
              <w:t xml:space="preserve"> </w:t>
            </w:r>
            <w:proofErr w:type="spellStart"/>
            <w:r w:rsidRPr="00E15BD8">
              <w:rPr>
                <w:rFonts w:eastAsia="Times New Roman"/>
                <w:color w:val="000000"/>
                <w:sz w:val="22"/>
                <w:vertAlign w:val="superscript"/>
                <w:lang w:eastAsia="ru-RU"/>
              </w:rPr>
              <w:t>о</w:t>
            </w:r>
            <w:r w:rsidRPr="00E15BD8">
              <w:rPr>
                <w:rFonts w:eastAsia="Times New Roman"/>
                <w:color w:val="000000"/>
                <w:sz w:val="22"/>
                <w:lang w:eastAsia="ru-RU"/>
              </w:rPr>
              <w:t>С</w:t>
            </w:r>
            <w:proofErr w:type="spellEnd"/>
            <w:r w:rsidRPr="00E15BD8">
              <w:rPr>
                <w:rFonts w:eastAsia="Times New Roman"/>
                <w:color w:val="000000"/>
                <w:sz w:val="22"/>
                <w:lang w:eastAsia="ru-RU"/>
              </w:rPr>
              <w:t xml:space="preserve"> </w:t>
            </w:r>
            <w:proofErr w:type="spellStart"/>
            <w:r w:rsidRPr="00E15BD8">
              <w:rPr>
                <w:rFonts w:eastAsia="Times New Roman"/>
                <w:color w:val="000000"/>
                <w:sz w:val="22"/>
                <w:lang w:eastAsia="ru-RU"/>
              </w:rPr>
              <w:t>Т</w:t>
            </w:r>
            <w:r w:rsidRPr="00E15BD8">
              <w:rPr>
                <w:rFonts w:eastAsia="Times New Roman"/>
                <w:color w:val="000000"/>
                <w:sz w:val="22"/>
                <w:vertAlign w:val="subscript"/>
                <w:lang w:eastAsia="ru-RU"/>
              </w:rPr>
              <w:t>нв</w:t>
            </w:r>
            <w:proofErr w:type="spellEnd"/>
            <w:r w:rsidRPr="00E15BD8">
              <w:rPr>
                <w:rFonts w:eastAsia="Times New Roman"/>
                <w:color w:val="000000"/>
                <w:sz w:val="22"/>
                <w:lang w:eastAsia="ru-RU"/>
              </w:rPr>
              <w:t>.</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Температура воды в подающем трубопроводе</w:t>
            </w:r>
            <w:r>
              <w:rPr>
                <w:rFonts w:eastAsia="Times New Roman"/>
                <w:color w:val="000000"/>
                <w:sz w:val="22"/>
                <w:lang w:eastAsia="ru-RU"/>
              </w:rPr>
              <w:t xml:space="preserve"> Т</w:t>
            </w:r>
            <w:r w:rsidRPr="005C7E93">
              <w:rPr>
                <w:rFonts w:eastAsia="Times New Roman"/>
                <w:color w:val="000000"/>
                <w:sz w:val="22"/>
                <w:vertAlign w:val="subscript"/>
                <w:lang w:eastAsia="ru-RU"/>
              </w:rPr>
              <w:t>1</w:t>
            </w:r>
            <w:r w:rsidRPr="00E15BD8">
              <w:rPr>
                <w:rFonts w:eastAsia="Times New Roman"/>
                <w:color w:val="000000"/>
                <w:sz w:val="22"/>
                <w:lang w:eastAsia="ru-RU"/>
              </w:rPr>
              <w:t xml:space="preserve">, </w:t>
            </w:r>
            <w:proofErr w:type="spellStart"/>
            <w:r w:rsidRPr="00E15BD8">
              <w:rPr>
                <w:rFonts w:eastAsia="Times New Roman"/>
                <w:color w:val="000000"/>
                <w:sz w:val="22"/>
                <w:vertAlign w:val="superscript"/>
                <w:lang w:eastAsia="ru-RU"/>
              </w:rPr>
              <w:t>о</w:t>
            </w:r>
            <w:r w:rsidRPr="00E15BD8">
              <w:rPr>
                <w:rFonts w:eastAsia="Times New Roman"/>
                <w:color w:val="000000"/>
                <w:sz w:val="22"/>
                <w:lang w:eastAsia="ru-RU"/>
              </w:rPr>
              <w:t>С</w:t>
            </w:r>
            <w:proofErr w:type="spellEnd"/>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Температура воды в обратном трубопроводе</w:t>
            </w:r>
            <w:r>
              <w:rPr>
                <w:rFonts w:eastAsia="Times New Roman"/>
                <w:color w:val="000000"/>
                <w:sz w:val="22"/>
                <w:lang w:eastAsia="ru-RU"/>
              </w:rPr>
              <w:t xml:space="preserve"> Т</w:t>
            </w:r>
            <w:r>
              <w:rPr>
                <w:rFonts w:eastAsia="Times New Roman"/>
                <w:color w:val="000000"/>
                <w:sz w:val="22"/>
                <w:vertAlign w:val="subscript"/>
                <w:lang w:eastAsia="ru-RU"/>
              </w:rPr>
              <w:t>2</w:t>
            </w:r>
            <w:r w:rsidRPr="00E15BD8">
              <w:rPr>
                <w:rFonts w:eastAsia="Times New Roman"/>
                <w:color w:val="000000"/>
                <w:sz w:val="22"/>
                <w:lang w:eastAsia="ru-RU"/>
              </w:rPr>
              <w:t xml:space="preserve">, </w:t>
            </w:r>
            <w:proofErr w:type="spellStart"/>
            <w:r w:rsidRPr="00E15BD8">
              <w:rPr>
                <w:rFonts w:eastAsia="Times New Roman"/>
                <w:color w:val="000000"/>
                <w:sz w:val="22"/>
                <w:vertAlign w:val="superscript"/>
                <w:lang w:eastAsia="ru-RU"/>
              </w:rPr>
              <w:t>о</w:t>
            </w:r>
            <w:r w:rsidRPr="00E15BD8">
              <w:rPr>
                <w:rFonts w:eastAsia="Times New Roman"/>
                <w:color w:val="000000"/>
                <w:sz w:val="22"/>
                <w:lang w:eastAsia="ru-RU"/>
              </w:rPr>
              <w:t>С</w:t>
            </w:r>
            <w:proofErr w:type="spellEnd"/>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ascii="Calibri" w:eastAsia="Times New Roman" w:hAnsi="Calibri" w:cs="Calibri"/>
                <w:color w:val="000000"/>
                <w:sz w:val="22"/>
                <w:lang w:eastAsia="ru-RU"/>
              </w:rPr>
            </w:pPr>
          </w:p>
          <w:tbl>
            <w:tblPr>
              <w:tblW w:w="0" w:type="auto"/>
              <w:tblCellSpacing w:w="0" w:type="dxa"/>
              <w:tblCellMar>
                <w:left w:w="0" w:type="dxa"/>
                <w:right w:w="0" w:type="dxa"/>
              </w:tblCellMar>
              <w:tblLook w:val="04A0" w:firstRow="1" w:lastRow="0" w:firstColumn="1" w:lastColumn="0" w:noHBand="0" w:noVBand="1"/>
            </w:tblPr>
            <w:tblGrid>
              <w:gridCol w:w="960"/>
            </w:tblGrid>
            <w:tr w:rsidR="00036F0E" w:rsidRPr="00E15BD8" w:rsidTr="00036F0E">
              <w:trPr>
                <w:trHeight w:val="915"/>
                <w:tblCellSpacing w:w="0" w:type="dxa"/>
              </w:trPr>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ascii="Calibri" w:eastAsia="Times New Roman" w:hAnsi="Calibri" w:cs="Calibri"/>
                      <w:color w:val="000000"/>
                      <w:sz w:val="22"/>
                      <w:lang w:eastAsia="ru-RU"/>
                    </w:rPr>
                  </w:pPr>
                </w:p>
              </w:tc>
            </w:tr>
          </w:tbl>
          <w:p w:rsidR="00036F0E" w:rsidRPr="00E15BD8" w:rsidRDefault="00036F0E" w:rsidP="00036F0E">
            <w:pPr>
              <w:suppressAutoHyphens w:val="0"/>
              <w:rPr>
                <w:rFonts w:ascii="Calibri" w:eastAsia="Times New Roman" w:hAnsi="Calibri" w:cs="Calibri"/>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r w:rsidRPr="00E15BD8">
              <w:rPr>
                <w:rFonts w:ascii="Calibri" w:eastAsia="Times New Roman" w:hAnsi="Calibri" w:cs="Calibri"/>
                <w:noProof/>
                <w:color w:val="000000"/>
                <w:sz w:val="22"/>
                <w:lang w:eastAsia="ru-RU"/>
              </w:rPr>
              <w:drawing>
                <wp:anchor distT="0" distB="0" distL="114300" distR="114300" simplePos="0" relativeHeight="251659264" behindDoc="0" locked="0" layoutInCell="1" allowOverlap="1" wp14:anchorId="7334007F" wp14:editId="2D03F0D0">
                  <wp:simplePos x="0" y="0"/>
                  <wp:positionH relativeFrom="column">
                    <wp:posOffset>-2453005</wp:posOffset>
                  </wp:positionH>
                  <wp:positionV relativeFrom="paragraph">
                    <wp:posOffset>86995</wp:posOffset>
                  </wp:positionV>
                  <wp:extent cx="6838950" cy="4105275"/>
                  <wp:effectExtent l="0" t="0" r="0" b="0"/>
                  <wp:wrapNone/>
                  <wp:docPr id="11267" name="Диаграмма 112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10</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9</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8</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7</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3</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2</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1</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0</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-1</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-2</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-3</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49,5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62,1</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49,6</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-7</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63,5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50,5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-8</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64,8</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51,4</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-9</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66,1</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52,2</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-10</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67,5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53,0</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-11</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68,8</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53,9</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-12</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70,1</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54,7</w:t>
            </w:r>
          </w:p>
        </w:tc>
        <w:tc>
          <w:tcPr>
            <w:tcW w:w="1176" w:type="dxa"/>
            <w:tcBorders>
              <w:top w:val="nil"/>
              <w:left w:val="nil"/>
              <w:bottom w:val="nil"/>
              <w:right w:val="nil"/>
            </w:tcBorders>
            <w:shd w:val="clear" w:color="auto" w:fill="auto"/>
            <w:noWrap/>
            <w:vAlign w:val="bottom"/>
          </w:tcPr>
          <w:p w:rsidR="00036F0E" w:rsidRPr="00E15BD8" w:rsidRDefault="00036F0E" w:rsidP="00036F0E">
            <w:pPr>
              <w:suppressAutoHyphens w:val="0"/>
              <w:jc w:val="center"/>
              <w:rPr>
                <w:rFonts w:eastAsia="Times New Roman"/>
                <w:color w:val="000000"/>
                <w:sz w:val="22"/>
                <w:lang w:eastAsia="ru-RU"/>
              </w:rPr>
            </w:pPr>
          </w:p>
        </w:tc>
        <w:tc>
          <w:tcPr>
            <w:tcW w:w="1920" w:type="dxa"/>
            <w:gridSpan w:val="2"/>
            <w:tcBorders>
              <w:top w:val="nil"/>
              <w:left w:val="nil"/>
              <w:bottom w:val="nil"/>
              <w:right w:val="nil"/>
            </w:tcBorders>
            <w:shd w:val="clear" w:color="auto" w:fill="auto"/>
            <w:noWrap/>
            <w:vAlign w:val="bottom"/>
          </w:tcPr>
          <w:p w:rsidR="00036F0E" w:rsidRPr="00E15BD8" w:rsidRDefault="00036F0E" w:rsidP="00036F0E">
            <w:pPr>
              <w:suppressAutoHyphens w:val="0"/>
              <w:rPr>
                <w:rFonts w:eastAsia="Times New Roman"/>
                <w:color w:val="000000"/>
                <w:sz w:val="22"/>
                <w:lang w:eastAsia="ru-RU"/>
              </w:rPr>
            </w:pPr>
          </w:p>
        </w:tc>
        <w:tc>
          <w:tcPr>
            <w:tcW w:w="960" w:type="dxa"/>
            <w:tcBorders>
              <w:top w:val="nil"/>
              <w:left w:val="nil"/>
              <w:bottom w:val="nil"/>
              <w:right w:val="nil"/>
            </w:tcBorders>
            <w:shd w:val="clear" w:color="auto" w:fill="auto"/>
            <w:noWrap/>
            <w:vAlign w:val="bottom"/>
          </w:tcPr>
          <w:p w:rsidR="00036F0E" w:rsidRPr="00E15BD8" w:rsidRDefault="00036F0E" w:rsidP="00036F0E">
            <w:pPr>
              <w:suppressAutoHyphens w:val="0"/>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-13</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71,4</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55,5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-14</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72,7</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56,3</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lastRenderedPageBreak/>
              <w:t>-15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73,9</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57,1</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-16</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75,2</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57,9</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-17</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76,5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58,7</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-18</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77,8</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59,5</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-19</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79,0</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60,3</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-20</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80,3</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61,1</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861" w:type="dxa"/>
            <w:gridSpan w:val="11"/>
            <w:tcBorders>
              <w:top w:val="nil"/>
              <w:left w:val="nil"/>
              <w:bottom w:val="nil"/>
              <w:right w:val="nil"/>
            </w:tcBorders>
            <w:shd w:val="clear" w:color="auto" w:fill="auto"/>
            <w:noWrap/>
            <w:vAlign w:val="bottom"/>
            <w:hideMark/>
          </w:tcPr>
          <w:p w:rsidR="00036F0E" w:rsidRPr="00E15BD8" w:rsidRDefault="00036F0E" w:rsidP="00036F0E">
            <w:pPr>
              <w:suppressAutoHyphens w:val="0"/>
              <w:rPr>
                <w:rFonts w:ascii="Calibri" w:eastAsia="Times New Roman" w:hAnsi="Calibri" w:cs="Calibri"/>
                <w:color w:val="000000"/>
                <w:szCs w:val="24"/>
                <w:lang w:eastAsia="ru-RU"/>
              </w:rPr>
            </w:pPr>
            <w:r w:rsidRPr="00E15BD8">
              <w:rPr>
                <w:rFonts w:ascii="Calibri" w:eastAsia="Times New Roman" w:hAnsi="Calibri" w:cs="Calibri"/>
                <w:color w:val="000000"/>
                <w:szCs w:val="24"/>
                <w:lang w:eastAsia="ru-RU"/>
              </w:rPr>
              <w:t>Начальник котельной (мастер, бригадир)__________________А.В.</w:t>
            </w:r>
            <w:r>
              <w:rPr>
                <w:rFonts w:ascii="Calibri" w:eastAsia="Times New Roman" w:hAnsi="Calibri" w:cs="Calibri"/>
                <w:color w:val="000000"/>
                <w:szCs w:val="24"/>
                <w:lang w:eastAsia="ru-RU"/>
              </w:rPr>
              <w:t xml:space="preserve"> </w:t>
            </w:r>
            <w:r w:rsidRPr="00E15BD8">
              <w:rPr>
                <w:rFonts w:ascii="Calibri" w:eastAsia="Times New Roman" w:hAnsi="Calibri" w:cs="Calibri"/>
                <w:color w:val="000000"/>
                <w:szCs w:val="24"/>
                <w:lang w:eastAsia="ru-RU"/>
              </w:rPr>
              <w:t>Соловьев</w:t>
            </w: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-21</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81,5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61,8</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-22</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82,8</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62,6</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-23</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84,0</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63,3</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-24</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85,3</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64,1</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-25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86,5</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64,9</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-26</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87,7</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65,6</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-27</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88,9</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66,3</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-28</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90,2</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67,1</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-29</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91,4</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67,8</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-30</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92,6</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68,6</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-31</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93,8</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69,3</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r w:rsidR="00036F0E" w:rsidRPr="00E15BD8" w:rsidTr="00036F0E">
        <w:trPr>
          <w:trHeight w:val="20"/>
        </w:trPr>
        <w:tc>
          <w:tcPr>
            <w:tcW w:w="1425" w:type="dxa"/>
            <w:tcBorders>
              <w:top w:val="nil"/>
              <w:left w:val="single" w:sz="4" w:space="0" w:color="auto"/>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-32</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95,0</w:t>
            </w:r>
          </w:p>
        </w:tc>
        <w:tc>
          <w:tcPr>
            <w:tcW w:w="1571" w:type="dxa"/>
            <w:tcBorders>
              <w:top w:val="nil"/>
              <w:left w:val="nil"/>
              <w:bottom w:val="single" w:sz="4" w:space="0" w:color="auto"/>
              <w:right w:val="single" w:sz="4" w:space="0" w:color="auto"/>
            </w:tcBorders>
            <w:shd w:val="clear" w:color="auto" w:fill="auto"/>
            <w:noWrap/>
            <w:vAlign w:val="center"/>
            <w:hideMark/>
          </w:tcPr>
          <w:p w:rsidR="00036F0E" w:rsidRPr="00E15BD8" w:rsidRDefault="00036F0E" w:rsidP="00036F0E">
            <w:pPr>
              <w:suppressAutoHyphens w:val="0"/>
              <w:jc w:val="center"/>
              <w:rPr>
                <w:rFonts w:eastAsia="Times New Roman"/>
                <w:color w:val="000000"/>
                <w:sz w:val="22"/>
                <w:lang w:eastAsia="ru-RU"/>
              </w:rPr>
            </w:pPr>
            <w:r w:rsidRPr="00E15BD8">
              <w:rPr>
                <w:rFonts w:eastAsia="Times New Roman"/>
                <w:color w:val="000000"/>
                <w:sz w:val="22"/>
                <w:lang w:eastAsia="ru-RU"/>
              </w:rPr>
              <w:t>70,0</w:t>
            </w:r>
          </w:p>
        </w:tc>
        <w:tc>
          <w:tcPr>
            <w:tcW w:w="1176" w:type="dxa"/>
            <w:tcBorders>
              <w:top w:val="nil"/>
              <w:left w:val="nil"/>
              <w:bottom w:val="nil"/>
              <w:right w:val="nil"/>
            </w:tcBorders>
            <w:shd w:val="clear" w:color="auto" w:fill="auto"/>
            <w:noWrap/>
            <w:vAlign w:val="bottom"/>
            <w:hideMark/>
          </w:tcPr>
          <w:p w:rsidR="00036F0E" w:rsidRPr="00E15BD8" w:rsidRDefault="00036F0E" w:rsidP="00036F0E">
            <w:pPr>
              <w:suppressAutoHyphens w:val="0"/>
              <w:jc w:val="center"/>
              <w:rPr>
                <w:rFonts w:eastAsia="Times New Roman"/>
                <w:color w:val="000000"/>
                <w:sz w:val="22"/>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960" w:type="dxa"/>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c>
          <w:tcPr>
            <w:tcW w:w="2181" w:type="dxa"/>
            <w:gridSpan w:val="3"/>
            <w:tcBorders>
              <w:top w:val="nil"/>
              <w:left w:val="nil"/>
              <w:bottom w:val="nil"/>
              <w:right w:val="nil"/>
            </w:tcBorders>
            <w:shd w:val="clear" w:color="auto" w:fill="auto"/>
            <w:noWrap/>
            <w:vAlign w:val="bottom"/>
            <w:hideMark/>
          </w:tcPr>
          <w:p w:rsidR="00036F0E" w:rsidRPr="00E15BD8" w:rsidRDefault="00036F0E" w:rsidP="00036F0E">
            <w:pPr>
              <w:suppressAutoHyphens w:val="0"/>
              <w:rPr>
                <w:rFonts w:eastAsia="Times New Roman"/>
                <w:sz w:val="20"/>
                <w:szCs w:val="20"/>
                <w:lang w:eastAsia="ru-RU"/>
              </w:rPr>
            </w:pPr>
          </w:p>
        </w:tc>
      </w:tr>
    </w:tbl>
    <w:p w:rsidR="00036F0E" w:rsidRDefault="00036F0E" w:rsidP="00036F0E">
      <w:pPr>
        <w:pStyle w:val="ConsPlusNormal"/>
        <w:widowControl/>
        <w:ind w:firstLine="0"/>
        <w:jc w:val="center"/>
        <w:rPr>
          <w:rFonts w:ascii="Times New Roman" w:hAnsi="Times New Roman" w:cs="Times New Roman"/>
          <w:bCs/>
          <w:sz w:val="26"/>
          <w:szCs w:val="26"/>
        </w:rPr>
      </w:pPr>
    </w:p>
    <w:p w:rsidR="006D1FC9" w:rsidRDefault="00036F0E" w:rsidP="00036F0E">
      <w:pPr>
        <w:pStyle w:val="ConsPlusNormal"/>
        <w:widowControl/>
        <w:tabs>
          <w:tab w:val="left" w:pos="0"/>
        </w:tabs>
        <w:spacing w:before="120" w:after="120"/>
        <w:ind w:firstLine="0"/>
        <w:jc w:val="center"/>
        <w:rPr>
          <w:rFonts w:ascii="Times New Roman" w:hAnsi="Times New Roman" w:cs="Times New Roman"/>
          <w:bCs/>
          <w:sz w:val="26"/>
          <w:szCs w:val="26"/>
        </w:rPr>
      </w:pPr>
      <w:r w:rsidRPr="00655C55">
        <w:rPr>
          <w:rFonts w:ascii="Times New Roman" w:hAnsi="Times New Roman" w:cs="Times New Roman"/>
          <w:bCs/>
          <w:sz w:val="26"/>
          <w:szCs w:val="26"/>
        </w:rPr>
        <w:t>Рисунок 1.3.</w:t>
      </w:r>
      <w:r>
        <w:rPr>
          <w:rFonts w:ascii="Times New Roman" w:hAnsi="Times New Roman" w:cs="Times New Roman"/>
          <w:bCs/>
          <w:sz w:val="26"/>
          <w:szCs w:val="26"/>
        </w:rPr>
        <w:t>3</w:t>
      </w:r>
      <w:r w:rsidRPr="00655C55">
        <w:rPr>
          <w:rFonts w:ascii="Times New Roman" w:hAnsi="Times New Roman" w:cs="Times New Roman"/>
          <w:bCs/>
          <w:sz w:val="26"/>
          <w:szCs w:val="26"/>
        </w:rPr>
        <w:t xml:space="preserve"> – Температурный график теплов</w:t>
      </w:r>
      <w:r>
        <w:rPr>
          <w:rFonts w:ascii="Times New Roman" w:hAnsi="Times New Roman" w:cs="Times New Roman"/>
          <w:bCs/>
          <w:sz w:val="26"/>
          <w:szCs w:val="26"/>
        </w:rPr>
        <w:t xml:space="preserve">ых сетей от котельной локомотивного депо </w:t>
      </w:r>
      <w:r w:rsidRPr="001A6FBA">
        <w:rPr>
          <w:rFonts w:ascii="Times New Roman" w:hAnsi="Times New Roman" w:cs="Times New Roman"/>
          <w:bCs/>
          <w:sz w:val="26"/>
          <w:szCs w:val="26"/>
        </w:rPr>
        <w:t>ОАО «Р</w:t>
      </w:r>
      <w:r>
        <w:rPr>
          <w:rFonts w:ascii="Times New Roman" w:hAnsi="Times New Roman" w:cs="Times New Roman"/>
          <w:bCs/>
          <w:sz w:val="26"/>
          <w:szCs w:val="26"/>
        </w:rPr>
        <w:t>ЖД</w:t>
      </w:r>
      <w:r w:rsidRPr="001A6FBA">
        <w:rPr>
          <w:rFonts w:ascii="Times New Roman" w:hAnsi="Times New Roman" w:cs="Times New Roman"/>
          <w:bCs/>
          <w:sz w:val="26"/>
          <w:szCs w:val="26"/>
        </w:rPr>
        <w:t>»</w:t>
      </w:r>
    </w:p>
    <w:p w:rsidR="00036F0E" w:rsidRDefault="00036F0E" w:rsidP="00036F0E">
      <w:pPr>
        <w:pStyle w:val="ConsPlusNormal"/>
        <w:widowControl/>
        <w:tabs>
          <w:tab w:val="left" w:pos="0"/>
        </w:tabs>
        <w:spacing w:before="120" w:after="120"/>
        <w:ind w:firstLine="0"/>
        <w:jc w:val="center"/>
        <w:rPr>
          <w:rFonts w:ascii="Times New Roman" w:hAnsi="Times New Roman" w:cs="Times New Roman"/>
          <w:bCs/>
          <w:sz w:val="26"/>
          <w:szCs w:val="26"/>
        </w:rPr>
      </w:pPr>
    </w:p>
    <w:p w:rsidR="00036F0E" w:rsidRDefault="00036F0E" w:rsidP="00036F0E">
      <w:pPr>
        <w:pStyle w:val="ConsPlusNormal"/>
        <w:widowControl/>
        <w:tabs>
          <w:tab w:val="left" w:pos="0"/>
        </w:tabs>
        <w:spacing w:before="120" w:after="120"/>
        <w:ind w:firstLine="0"/>
        <w:jc w:val="center"/>
        <w:rPr>
          <w:rFonts w:ascii="Times New Roman" w:hAnsi="Times New Roman" w:cs="Times New Roman"/>
          <w:bCs/>
          <w:sz w:val="26"/>
          <w:szCs w:val="26"/>
        </w:rPr>
      </w:pPr>
    </w:p>
    <w:p w:rsidR="00036F0E" w:rsidRDefault="00036F0E" w:rsidP="00036F0E">
      <w:pPr>
        <w:pStyle w:val="ConsPlusNormal"/>
        <w:widowControl/>
        <w:tabs>
          <w:tab w:val="left" w:pos="0"/>
        </w:tabs>
        <w:spacing w:before="120" w:after="120"/>
        <w:ind w:firstLine="0"/>
        <w:jc w:val="center"/>
        <w:rPr>
          <w:rFonts w:ascii="Times New Roman" w:hAnsi="Times New Roman" w:cs="Times New Roman"/>
          <w:bCs/>
          <w:sz w:val="26"/>
          <w:szCs w:val="26"/>
        </w:rPr>
      </w:pPr>
    </w:p>
    <w:p w:rsidR="00036F0E" w:rsidRDefault="00036F0E" w:rsidP="00036F0E">
      <w:pPr>
        <w:pStyle w:val="ConsPlusNormal"/>
        <w:widowControl/>
        <w:tabs>
          <w:tab w:val="left" w:pos="0"/>
        </w:tabs>
        <w:spacing w:before="120" w:after="120"/>
        <w:ind w:firstLine="0"/>
        <w:jc w:val="center"/>
        <w:rPr>
          <w:rFonts w:ascii="Times New Roman" w:hAnsi="Times New Roman" w:cs="Times New Roman"/>
          <w:bCs/>
          <w:sz w:val="26"/>
          <w:szCs w:val="26"/>
        </w:rPr>
      </w:pPr>
    </w:p>
    <w:p w:rsidR="00036F0E" w:rsidRDefault="00036F0E" w:rsidP="00036F0E">
      <w:pPr>
        <w:pStyle w:val="ConsPlusNormal"/>
        <w:widowControl/>
        <w:tabs>
          <w:tab w:val="left" w:pos="0"/>
        </w:tabs>
        <w:spacing w:before="120" w:after="120"/>
        <w:ind w:firstLine="0"/>
        <w:jc w:val="center"/>
        <w:rPr>
          <w:rFonts w:ascii="Times New Roman" w:hAnsi="Times New Roman" w:cs="Times New Roman"/>
          <w:bCs/>
          <w:sz w:val="26"/>
          <w:szCs w:val="26"/>
        </w:rPr>
      </w:pPr>
    </w:p>
    <w:p w:rsidR="00036F0E" w:rsidRDefault="00036F0E" w:rsidP="00036F0E">
      <w:pPr>
        <w:pStyle w:val="ConsPlusNormal"/>
        <w:widowControl/>
        <w:tabs>
          <w:tab w:val="left" w:pos="0"/>
        </w:tabs>
        <w:spacing w:before="120" w:after="120"/>
        <w:ind w:firstLine="0"/>
        <w:jc w:val="center"/>
        <w:rPr>
          <w:rFonts w:ascii="Times New Roman" w:hAnsi="Times New Roman" w:cs="Times New Roman"/>
          <w:bCs/>
          <w:sz w:val="26"/>
          <w:szCs w:val="26"/>
        </w:rPr>
      </w:pPr>
    </w:p>
    <w:p w:rsidR="00036F0E" w:rsidRDefault="00036F0E" w:rsidP="00036F0E">
      <w:pPr>
        <w:pStyle w:val="ConsPlusNormal"/>
        <w:widowControl/>
        <w:tabs>
          <w:tab w:val="left" w:pos="0"/>
        </w:tabs>
        <w:spacing w:before="120" w:after="120"/>
        <w:ind w:firstLine="0"/>
        <w:jc w:val="center"/>
        <w:rPr>
          <w:rFonts w:ascii="Times New Roman" w:hAnsi="Times New Roman" w:cs="Times New Roman"/>
          <w:bCs/>
          <w:sz w:val="26"/>
          <w:szCs w:val="26"/>
        </w:rPr>
      </w:pPr>
    </w:p>
    <w:p w:rsidR="00036F0E" w:rsidRDefault="00036F0E" w:rsidP="00036F0E">
      <w:pPr>
        <w:pStyle w:val="ConsPlusNormal"/>
        <w:widowControl/>
        <w:tabs>
          <w:tab w:val="left" w:pos="0"/>
        </w:tabs>
        <w:spacing w:before="120" w:after="120"/>
        <w:ind w:firstLine="0"/>
        <w:jc w:val="center"/>
        <w:rPr>
          <w:rFonts w:ascii="Times New Roman" w:hAnsi="Times New Roman" w:cs="Times New Roman"/>
          <w:bCs/>
          <w:sz w:val="26"/>
          <w:szCs w:val="26"/>
        </w:rPr>
      </w:pPr>
    </w:p>
    <w:p w:rsidR="00036F0E" w:rsidRDefault="00036F0E" w:rsidP="00036F0E">
      <w:pPr>
        <w:pStyle w:val="ConsPlusNormal"/>
        <w:widowControl/>
        <w:tabs>
          <w:tab w:val="left" w:pos="0"/>
        </w:tabs>
        <w:spacing w:before="120" w:after="120"/>
        <w:ind w:firstLine="0"/>
        <w:jc w:val="center"/>
        <w:rPr>
          <w:rFonts w:ascii="Times New Roman" w:hAnsi="Times New Roman" w:cs="Times New Roman"/>
          <w:bCs/>
          <w:sz w:val="26"/>
          <w:szCs w:val="26"/>
        </w:rPr>
      </w:pPr>
    </w:p>
    <w:p w:rsidR="00036F0E" w:rsidRDefault="00036F0E" w:rsidP="00036F0E">
      <w:pPr>
        <w:pStyle w:val="ConsPlusNormal"/>
        <w:widowControl/>
        <w:tabs>
          <w:tab w:val="left" w:pos="0"/>
        </w:tabs>
        <w:spacing w:before="120" w:after="120"/>
        <w:ind w:firstLine="0"/>
        <w:jc w:val="center"/>
        <w:rPr>
          <w:rFonts w:ascii="Times New Roman" w:hAnsi="Times New Roman" w:cs="Times New Roman"/>
          <w:bCs/>
          <w:sz w:val="26"/>
          <w:szCs w:val="26"/>
        </w:rPr>
      </w:pPr>
    </w:p>
    <w:p w:rsidR="00036F0E" w:rsidRDefault="00036F0E" w:rsidP="00036F0E">
      <w:pPr>
        <w:pStyle w:val="ConsPlusNormal"/>
        <w:widowControl/>
        <w:tabs>
          <w:tab w:val="left" w:pos="0"/>
        </w:tabs>
        <w:spacing w:before="120" w:after="120"/>
        <w:ind w:firstLine="0"/>
        <w:jc w:val="center"/>
        <w:rPr>
          <w:rFonts w:ascii="Times New Roman" w:hAnsi="Times New Roman" w:cs="Times New Roman"/>
          <w:bCs/>
          <w:sz w:val="26"/>
          <w:szCs w:val="26"/>
        </w:rPr>
      </w:pPr>
    </w:p>
    <w:p w:rsidR="0013702D" w:rsidRDefault="00B540D1" w:rsidP="0013702D">
      <w:pPr>
        <w:pStyle w:val="ConsPlusNormal"/>
        <w:widowControl/>
        <w:spacing w:after="120"/>
        <w:ind w:firstLine="567"/>
        <w:jc w:val="center"/>
        <w:rPr>
          <w:rFonts w:ascii="Times New Roman" w:hAnsi="Times New Roman" w:cs="Times New Roman"/>
          <w:sz w:val="24"/>
          <w:szCs w:val="24"/>
        </w:rPr>
      </w:pPr>
      <w:r w:rsidRPr="0005225E">
        <w:rPr>
          <w:rFonts w:ascii="Times New Roman" w:hAnsi="Times New Roman" w:cs="Times New Roman"/>
          <w:bCs/>
          <w:sz w:val="26"/>
          <w:szCs w:val="26"/>
        </w:rPr>
        <w:lastRenderedPageBreak/>
        <w:t>Таблица 1.3.2</w:t>
      </w:r>
      <w:r>
        <w:rPr>
          <w:rFonts w:ascii="Times New Roman" w:hAnsi="Times New Roman" w:cs="Times New Roman"/>
          <w:bCs/>
          <w:sz w:val="26"/>
          <w:szCs w:val="26"/>
        </w:rPr>
        <w:t xml:space="preserve">. </w:t>
      </w:r>
      <w:r w:rsidR="0013702D">
        <w:rPr>
          <w:rFonts w:ascii="Times New Roman" w:hAnsi="Times New Roman" w:cs="Times New Roman"/>
          <w:bCs/>
          <w:sz w:val="26"/>
          <w:szCs w:val="26"/>
        </w:rPr>
        <w:t>Характеристика тепловых сетей</w:t>
      </w:r>
    </w:p>
    <w:tbl>
      <w:tblPr>
        <w:tblW w:w="15728" w:type="dxa"/>
        <w:tblInd w:w="28" w:type="dxa"/>
        <w:tblLayout w:type="fixed"/>
        <w:tblCellMar>
          <w:left w:w="28" w:type="dxa"/>
          <w:right w:w="28" w:type="dxa"/>
        </w:tblCellMar>
        <w:tblLook w:val="0000" w:firstRow="0" w:lastRow="0" w:firstColumn="0" w:lastColumn="0" w:noHBand="0" w:noVBand="0"/>
      </w:tblPr>
      <w:tblGrid>
        <w:gridCol w:w="3958"/>
        <w:gridCol w:w="1141"/>
        <w:gridCol w:w="1280"/>
        <w:gridCol w:w="1277"/>
        <w:gridCol w:w="854"/>
        <w:gridCol w:w="851"/>
        <w:gridCol w:w="851"/>
        <w:gridCol w:w="1131"/>
        <w:gridCol w:w="1136"/>
        <w:gridCol w:w="853"/>
        <w:gridCol w:w="1269"/>
        <w:gridCol w:w="1127"/>
      </w:tblGrid>
      <w:tr w:rsidR="0013702D" w:rsidRPr="002108E0" w:rsidTr="00B00541">
        <w:tc>
          <w:tcPr>
            <w:tcW w:w="3958" w:type="dxa"/>
            <w:tcBorders>
              <w:top w:val="single" w:sz="4" w:space="0" w:color="auto"/>
              <w:left w:val="single" w:sz="4" w:space="0" w:color="auto"/>
              <w:bottom w:val="single" w:sz="4" w:space="0" w:color="auto"/>
              <w:right w:val="single" w:sz="4" w:space="0" w:color="auto"/>
            </w:tcBorders>
            <w:shd w:val="clear" w:color="auto" w:fill="auto"/>
          </w:tcPr>
          <w:p w:rsidR="0013702D" w:rsidRPr="002108E0" w:rsidRDefault="0013702D" w:rsidP="00B0054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Наименование теплоснабжающей организации, котельной</w:t>
            </w:r>
            <w:r>
              <w:rPr>
                <w:rFonts w:ascii="Times New Roman" w:hAnsi="Times New Roman" w:cs="Times New Roman"/>
                <w:sz w:val="24"/>
                <w:szCs w:val="24"/>
              </w:rPr>
              <w:t>, начало – конец участка сетей</w:t>
            </w:r>
          </w:p>
        </w:tc>
        <w:tc>
          <w:tcPr>
            <w:tcW w:w="1141" w:type="dxa"/>
            <w:tcBorders>
              <w:top w:val="single" w:sz="4" w:space="0" w:color="auto"/>
              <w:left w:val="single" w:sz="4" w:space="0" w:color="auto"/>
              <w:bottom w:val="single" w:sz="4" w:space="0" w:color="auto"/>
              <w:right w:val="single" w:sz="4" w:space="0" w:color="auto"/>
            </w:tcBorders>
            <w:shd w:val="clear" w:color="auto" w:fill="auto"/>
          </w:tcPr>
          <w:p w:rsidR="0013702D" w:rsidRDefault="0013702D" w:rsidP="00B00541">
            <w:pPr>
              <w:pStyle w:val="ConsPlusNormal"/>
              <w:widowControl/>
              <w:ind w:left="-108" w:right="-78" w:firstLine="0"/>
              <w:jc w:val="center"/>
              <w:rPr>
                <w:rFonts w:ascii="Times New Roman" w:hAnsi="Times New Roman" w:cs="Times New Roman"/>
                <w:sz w:val="24"/>
                <w:szCs w:val="24"/>
              </w:rPr>
            </w:pPr>
            <w:r>
              <w:rPr>
                <w:rFonts w:ascii="Times New Roman" w:hAnsi="Times New Roman" w:cs="Times New Roman"/>
                <w:sz w:val="24"/>
                <w:szCs w:val="24"/>
              </w:rPr>
              <w:t>Наруж</w:t>
            </w:r>
            <w:r w:rsidRPr="002108E0">
              <w:rPr>
                <w:rFonts w:ascii="Times New Roman" w:hAnsi="Times New Roman" w:cs="Times New Roman"/>
                <w:sz w:val="24"/>
                <w:szCs w:val="24"/>
              </w:rPr>
              <w:t xml:space="preserve">ный диаметр, </w:t>
            </w:r>
          </w:p>
          <w:p w:rsidR="0013702D" w:rsidRPr="002108E0" w:rsidRDefault="0013702D" w:rsidP="00B00541">
            <w:pPr>
              <w:pStyle w:val="ConsPlusNormal"/>
              <w:widowControl/>
              <w:ind w:left="-108" w:right="-78" w:firstLine="0"/>
              <w:jc w:val="center"/>
              <w:rPr>
                <w:rFonts w:ascii="Times New Roman" w:hAnsi="Times New Roman" w:cs="Times New Roman"/>
                <w:sz w:val="24"/>
                <w:szCs w:val="24"/>
              </w:rPr>
            </w:pPr>
            <w:r w:rsidRPr="002108E0">
              <w:rPr>
                <w:rFonts w:ascii="Times New Roman" w:hAnsi="Times New Roman" w:cs="Times New Roman"/>
                <w:sz w:val="24"/>
                <w:szCs w:val="24"/>
              </w:rPr>
              <w:t>м</w:t>
            </w:r>
          </w:p>
        </w:tc>
        <w:tc>
          <w:tcPr>
            <w:tcW w:w="1280" w:type="dxa"/>
            <w:tcBorders>
              <w:top w:val="single" w:sz="4" w:space="0" w:color="auto"/>
              <w:left w:val="single" w:sz="4" w:space="0" w:color="auto"/>
              <w:bottom w:val="single" w:sz="4" w:space="0" w:color="auto"/>
              <w:right w:val="single" w:sz="4" w:space="0" w:color="auto"/>
            </w:tcBorders>
            <w:shd w:val="clear" w:color="auto" w:fill="auto"/>
          </w:tcPr>
          <w:p w:rsidR="0013702D" w:rsidRPr="002108E0" w:rsidRDefault="0013702D" w:rsidP="00B0054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Протяжен</w:t>
            </w:r>
            <w:r>
              <w:rPr>
                <w:rFonts w:ascii="Times New Roman" w:hAnsi="Times New Roman" w:cs="Times New Roman"/>
                <w:sz w:val="24"/>
                <w:szCs w:val="24"/>
              </w:rPr>
              <w:t>-</w:t>
            </w:r>
            <w:proofErr w:type="spellStart"/>
            <w:r>
              <w:rPr>
                <w:rFonts w:ascii="Times New Roman" w:hAnsi="Times New Roman" w:cs="Times New Roman"/>
                <w:sz w:val="24"/>
                <w:szCs w:val="24"/>
              </w:rPr>
              <w:t>ность</w:t>
            </w:r>
            <w:proofErr w:type="spellEnd"/>
            <w:r>
              <w:rPr>
                <w:rFonts w:ascii="Times New Roman" w:hAnsi="Times New Roman" w:cs="Times New Roman"/>
                <w:sz w:val="24"/>
                <w:szCs w:val="24"/>
              </w:rPr>
              <w:t xml:space="preserve"> в 2-х трубном </w:t>
            </w:r>
            <w:proofErr w:type="spellStart"/>
            <w:r>
              <w:rPr>
                <w:rFonts w:ascii="Times New Roman" w:hAnsi="Times New Roman" w:cs="Times New Roman"/>
                <w:sz w:val="24"/>
                <w:szCs w:val="24"/>
              </w:rPr>
              <w:t>исчисл</w:t>
            </w:r>
            <w:proofErr w:type="spellEnd"/>
            <w:r>
              <w:rPr>
                <w:rFonts w:ascii="Times New Roman" w:hAnsi="Times New Roman" w:cs="Times New Roman"/>
                <w:sz w:val="24"/>
                <w:szCs w:val="24"/>
              </w:rPr>
              <w:t>.</w:t>
            </w:r>
            <w:r w:rsidRPr="002108E0">
              <w:rPr>
                <w:rFonts w:ascii="Times New Roman" w:hAnsi="Times New Roman" w:cs="Times New Roman"/>
                <w:sz w:val="24"/>
                <w:szCs w:val="24"/>
              </w:rPr>
              <w:t xml:space="preserve"> м</w:t>
            </w:r>
          </w:p>
        </w:tc>
        <w:tc>
          <w:tcPr>
            <w:tcW w:w="1277" w:type="dxa"/>
            <w:tcBorders>
              <w:top w:val="single" w:sz="4" w:space="0" w:color="auto"/>
              <w:left w:val="single" w:sz="4" w:space="0" w:color="auto"/>
              <w:bottom w:val="single" w:sz="4" w:space="0" w:color="auto"/>
              <w:right w:val="single" w:sz="4" w:space="0" w:color="auto"/>
            </w:tcBorders>
            <w:shd w:val="clear" w:color="auto" w:fill="auto"/>
          </w:tcPr>
          <w:p w:rsidR="0013702D" w:rsidRPr="002108E0" w:rsidRDefault="0013702D" w:rsidP="00B0054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Тип прокладки</w:t>
            </w:r>
          </w:p>
        </w:tc>
        <w:tc>
          <w:tcPr>
            <w:tcW w:w="854" w:type="dxa"/>
            <w:tcBorders>
              <w:top w:val="single" w:sz="4" w:space="0" w:color="auto"/>
              <w:left w:val="single" w:sz="4" w:space="0" w:color="auto"/>
              <w:bottom w:val="single" w:sz="4" w:space="0" w:color="auto"/>
              <w:right w:val="single" w:sz="4" w:space="0" w:color="auto"/>
            </w:tcBorders>
          </w:tcPr>
          <w:p w:rsidR="0013702D" w:rsidRPr="002108E0" w:rsidRDefault="0013702D" w:rsidP="00B0054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Период работы, ч/год</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13702D" w:rsidRPr="002108E0" w:rsidRDefault="0013702D" w:rsidP="00B0054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Объем воды, м</w:t>
            </w:r>
            <w:r w:rsidRPr="002108E0">
              <w:rPr>
                <w:rFonts w:ascii="Times New Roman" w:hAnsi="Times New Roman" w:cs="Times New Roman"/>
                <w:sz w:val="24"/>
                <w:szCs w:val="24"/>
                <w:vertAlign w:val="superscript"/>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13702D" w:rsidRPr="00812D91" w:rsidRDefault="0013702D" w:rsidP="00B0054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воды, м</w:t>
            </w:r>
            <w:r w:rsidRPr="00895EFF">
              <w:rPr>
                <w:rFonts w:ascii="Times New Roman" w:hAnsi="Times New Roman" w:cs="Times New Roman"/>
                <w:sz w:val="24"/>
                <w:szCs w:val="24"/>
                <w:vertAlign w:val="superscript"/>
              </w:rPr>
              <w:t>3</w:t>
            </w:r>
            <w:r>
              <w:rPr>
                <w:rFonts w:ascii="Times New Roman" w:hAnsi="Times New Roman" w:cs="Times New Roman"/>
                <w:sz w:val="24"/>
                <w:szCs w:val="24"/>
              </w:rPr>
              <w:t>/год</w:t>
            </w:r>
          </w:p>
        </w:tc>
        <w:tc>
          <w:tcPr>
            <w:tcW w:w="1131" w:type="dxa"/>
            <w:tcBorders>
              <w:top w:val="single" w:sz="4" w:space="0" w:color="auto"/>
              <w:left w:val="single" w:sz="4" w:space="0" w:color="auto"/>
              <w:bottom w:val="single" w:sz="4" w:space="0" w:color="auto"/>
              <w:right w:val="single" w:sz="4" w:space="0" w:color="auto"/>
            </w:tcBorders>
          </w:tcPr>
          <w:p w:rsidR="0013702D" w:rsidRPr="002108E0" w:rsidRDefault="0013702D" w:rsidP="00B0054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с утечками, Гкал/год</w:t>
            </w:r>
          </w:p>
        </w:tc>
        <w:tc>
          <w:tcPr>
            <w:tcW w:w="1136" w:type="dxa"/>
            <w:tcBorders>
              <w:top w:val="single" w:sz="4" w:space="0" w:color="auto"/>
              <w:left w:val="single" w:sz="4" w:space="0" w:color="auto"/>
              <w:bottom w:val="single" w:sz="4" w:space="0" w:color="auto"/>
              <w:right w:val="single" w:sz="4" w:space="0" w:color="auto"/>
            </w:tcBorders>
          </w:tcPr>
          <w:p w:rsidR="0013702D" w:rsidRPr="002108E0" w:rsidRDefault="0013702D" w:rsidP="00B0054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через изоляцию Гкал/год</w:t>
            </w:r>
          </w:p>
        </w:tc>
        <w:tc>
          <w:tcPr>
            <w:tcW w:w="853" w:type="dxa"/>
            <w:tcBorders>
              <w:top w:val="single" w:sz="4" w:space="0" w:color="auto"/>
              <w:left w:val="single" w:sz="4" w:space="0" w:color="auto"/>
              <w:bottom w:val="single" w:sz="4" w:space="0" w:color="auto"/>
              <w:right w:val="single" w:sz="4" w:space="0" w:color="auto"/>
            </w:tcBorders>
          </w:tcPr>
          <w:p w:rsidR="0013702D" w:rsidRPr="002108E0" w:rsidRDefault="0013702D" w:rsidP="00B0054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всего, Гкал</w:t>
            </w:r>
          </w:p>
        </w:tc>
        <w:tc>
          <w:tcPr>
            <w:tcW w:w="1269" w:type="dxa"/>
            <w:tcBorders>
              <w:top w:val="single" w:sz="4" w:space="0" w:color="auto"/>
              <w:left w:val="single" w:sz="4" w:space="0" w:color="auto"/>
              <w:bottom w:val="single" w:sz="4" w:space="0" w:color="auto"/>
              <w:right w:val="single" w:sz="4" w:space="0" w:color="auto"/>
            </w:tcBorders>
          </w:tcPr>
          <w:p w:rsidR="0013702D" w:rsidRPr="002108E0" w:rsidRDefault="0013702D" w:rsidP="00B0054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Часовые потери, ккал/ч</w:t>
            </w:r>
          </w:p>
        </w:tc>
        <w:tc>
          <w:tcPr>
            <w:tcW w:w="1127" w:type="dxa"/>
            <w:tcBorders>
              <w:top w:val="single" w:sz="4" w:space="0" w:color="auto"/>
              <w:left w:val="single" w:sz="4" w:space="0" w:color="auto"/>
              <w:bottom w:val="single" w:sz="4" w:space="0" w:color="auto"/>
              <w:right w:val="single" w:sz="4" w:space="0" w:color="auto"/>
            </w:tcBorders>
          </w:tcPr>
          <w:p w:rsidR="0013702D" w:rsidRPr="002108E0" w:rsidRDefault="0013702D" w:rsidP="00B0054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 xml:space="preserve">Матер. </w:t>
            </w:r>
            <w:proofErr w:type="spellStart"/>
            <w:r>
              <w:rPr>
                <w:rFonts w:ascii="Times New Roman" w:hAnsi="Times New Roman" w:cs="Times New Roman"/>
                <w:sz w:val="24"/>
                <w:szCs w:val="24"/>
              </w:rPr>
              <w:t>характе-ристика</w:t>
            </w:r>
            <w:proofErr w:type="spellEnd"/>
            <w:r>
              <w:rPr>
                <w:rFonts w:ascii="Times New Roman" w:hAnsi="Times New Roman" w:cs="Times New Roman"/>
                <w:sz w:val="24"/>
                <w:szCs w:val="24"/>
              </w:rPr>
              <w:t>, м</w:t>
            </w:r>
            <w:r w:rsidRPr="00895EFF">
              <w:rPr>
                <w:rFonts w:ascii="Times New Roman" w:hAnsi="Times New Roman" w:cs="Times New Roman"/>
                <w:sz w:val="24"/>
                <w:szCs w:val="24"/>
                <w:vertAlign w:val="superscript"/>
              </w:rPr>
              <w:t>2</w:t>
            </w:r>
          </w:p>
        </w:tc>
      </w:tr>
      <w:tr w:rsidR="0013702D" w:rsidRPr="002108E0" w:rsidTr="00B00541">
        <w:trPr>
          <w:trHeight w:val="141"/>
        </w:trPr>
        <w:tc>
          <w:tcPr>
            <w:tcW w:w="3958" w:type="dxa"/>
            <w:tcBorders>
              <w:top w:val="single" w:sz="4" w:space="0" w:color="auto"/>
              <w:left w:val="single" w:sz="4" w:space="0" w:color="000000"/>
              <w:bottom w:val="single" w:sz="4" w:space="0" w:color="000000"/>
            </w:tcBorders>
            <w:shd w:val="clear" w:color="auto" w:fill="auto"/>
            <w:vAlign w:val="center"/>
          </w:tcPr>
          <w:p w:rsidR="0013702D" w:rsidRPr="002108E0" w:rsidRDefault="0013702D" w:rsidP="00B0054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1</w:t>
            </w:r>
          </w:p>
        </w:tc>
        <w:tc>
          <w:tcPr>
            <w:tcW w:w="1141" w:type="dxa"/>
            <w:tcBorders>
              <w:top w:val="single" w:sz="4" w:space="0" w:color="auto"/>
              <w:left w:val="single" w:sz="4" w:space="0" w:color="000000"/>
              <w:bottom w:val="single" w:sz="4" w:space="0" w:color="000000"/>
            </w:tcBorders>
            <w:shd w:val="clear" w:color="auto" w:fill="auto"/>
            <w:vAlign w:val="center"/>
          </w:tcPr>
          <w:p w:rsidR="0013702D" w:rsidRPr="002108E0" w:rsidRDefault="0013702D" w:rsidP="00B0054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2</w:t>
            </w:r>
          </w:p>
        </w:tc>
        <w:tc>
          <w:tcPr>
            <w:tcW w:w="1280" w:type="dxa"/>
            <w:tcBorders>
              <w:top w:val="single" w:sz="4" w:space="0" w:color="auto"/>
              <w:left w:val="single" w:sz="4" w:space="0" w:color="000000"/>
              <w:bottom w:val="single" w:sz="4" w:space="0" w:color="000000"/>
            </w:tcBorders>
            <w:shd w:val="clear" w:color="auto" w:fill="auto"/>
            <w:vAlign w:val="center"/>
          </w:tcPr>
          <w:p w:rsidR="0013702D" w:rsidRPr="002108E0" w:rsidRDefault="0013702D" w:rsidP="00B0054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3</w:t>
            </w:r>
          </w:p>
        </w:tc>
        <w:tc>
          <w:tcPr>
            <w:tcW w:w="1277" w:type="dxa"/>
            <w:tcBorders>
              <w:top w:val="single" w:sz="4" w:space="0" w:color="auto"/>
              <w:left w:val="single" w:sz="4" w:space="0" w:color="000000"/>
              <w:bottom w:val="single" w:sz="4" w:space="0" w:color="000000"/>
            </w:tcBorders>
            <w:shd w:val="clear" w:color="auto" w:fill="auto"/>
            <w:vAlign w:val="center"/>
          </w:tcPr>
          <w:p w:rsidR="0013702D" w:rsidRPr="002108E0" w:rsidRDefault="0013702D" w:rsidP="00B0054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4</w:t>
            </w:r>
          </w:p>
        </w:tc>
        <w:tc>
          <w:tcPr>
            <w:tcW w:w="854" w:type="dxa"/>
            <w:tcBorders>
              <w:top w:val="single" w:sz="4" w:space="0" w:color="auto"/>
              <w:left w:val="single" w:sz="4" w:space="0" w:color="000000"/>
              <w:bottom w:val="single" w:sz="4" w:space="0" w:color="000000"/>
              <w:right w:val="single" w:sz="4" w:space="0" w:color="000000"/>
            </w:tcBorders>
            <w:vAlign w:val="center"/>
          </w:tcPr>
          <w:p w:rsidR="0013702D" w:rsidRPr="002108E0" w:rsidRDefault="0013702D" w:rsidP="00B0054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5</w:t>
            </w:r>
          </w:p>
        </w:tc>
        <w:tc>
          <w:tcPr>
            <w:tcW w:w="851" w:type="dxa"/>
            <w:tcBorders>
              <w:top w:val="single" w:sz="4" w:space="0" w:color="auto"/>
              <w:left w:val="single" w:sz="4" w:space="0" w:color="000000"/>
              <w:bottom w:val="single" w:sz="4" w:space="0" w:color="000000"/>
            </w:tcBorders>
            <w:shd w:val="clear" w:color="auto" w:fill="auto"/>
            <w:vAlign w:val="center"/>
          </w:tcPr>
          <w:p w:rsidR="0013702D" w:rsidRPr="002108E0" w:rsidRDefault="0013702D" w:rsidP="00B0054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6</w:t>
            </w:r>
          </w:p>
        </w:tc>
        <w:tc>
          <w:tcPr>
            <w:tcW w:w="851" w:type="dxa"/>
            <w:tcBorders>
              <w:top w:val="single" w:sz="4" w:space="0" w:color="auto"/>
              <w:left w:val="single" w:sz="4" w:space="0" w:color="000000"/>
              <w:bottom w:val="single" w:sz="4" w:space="0" w:color="000000"/>
              <w:right w:val="single" w:sz="4" w:space="0" w:color="000000"/>
            </w:tcBorders>
            <w:shd w:val="clear" w:color="auto" w:fill="auto"/>
          </w:tcPr>
          <w:p w:rsidR="0013702D" w:rsidRPr="002108E0" w:rsidRDefault="0013702D" w:rsidP="00B0054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7</w:t>
            </w:r>
          </w:p>
        </w:tc>
        <w:tc>
          <w:tcPr>
            <w:tcW w:w="1131" w:type="dxa"/>
            <w:tcBorders>
              <w:top w:val="single" w:sz="4" w:space="0" w:color="auto"/>
              <w:left w:val="single" w:sz="4" w:space="0" w:color="000000"/>
              <w:bottom w:val="single" w:sz="4" w:space="0" w:color="000000"/>
              <w:right w:val="single" w:sz="4" w:space="0" w:color="000000"/>
            </w:tcBorders>
          </w:tcPr>
          <w:p w:rsidR="0013702D" w:rsidRPr="002108E0" w:rsidRDefault="0013702D" w:rsidP="00B0054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8</w:t>
            </w:r>
          </w:p>
        </w:tc>
        <w:tc>
          <w:tcPr>
            <w:tcW w:w="1136" w:type="dxa"/>
            <w:tcBorders>
              <w:top w:val="single" w:sz="4" w:space="0" w:color="auto"/>
              <w:left w:val="single" w:sz="4" w:space="0" w:color="000000"/>
              <w:bottom w:val="single" w:sz="4" w:space="0" w:color="000000"/>
              <w:right w:val="single" w:sz="4" w:space="0" w:color="000000"/>
            </w:tcBorders>
          </w:tcPr>
          <w:p w:rsidR="0013702D" w:rsidRPr="002108E0" w:rsidRDefault="0013702D" w:rsidP="00B0054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9</w:t>
            </w:r>
          </w:p>
        </w:tc>
        <w:tc>
          <w:tcPr>
            <w:tcW w:w="853" w:type="dxa"/>
            <w:tcBorders>
              <w:top w:val="single" w:sz="4" w:space="0" w:color="auto"/>
              <w:left w:val="single" w:sz="4" w:space="0" w:color="000000"/>
              <w:bottom w:val="single" w:sz="4" w:space="0" w:color="000000"/>
              <w:right w:val="single" w:sz="4" w:space="0" w:color="000000"/>
            </w:tcBorders>
          </w:tcPr>
          <w:p w:rsidR="0013702D" w:rsidRPr="002108E0" w:rsidRDefault="0013702D" w:rsidP="00B0054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10</w:t>
            </w:r>
          </w:p>
        </w:tc>
        <w:tc>
          <w:tcPr>
            <w:tcW w:w="1269" w:type="dxa"/>
            <w:tcBorders>
              <w:top w:val="single" w:sz="4" w:space="0" w:color="auto"/>
              <w:left w:val="single" w:sz="4" w:space="0" w:color="000000"/>
              <w:bottom w:val="single" w:sz="4" w:space="0" w:color="000000"/>
              <w:right w:val="single" w:sz="4" w:space="0" w:color="000000"/>
            </w:tcBorders>
          </w:tcPr>
          <w:p w:rsidR="0013702D" w:rsidRPr="002108E0" w:rsidRDefault="0013702D" w:rsidP="00B0054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11</w:t>
            </w:r>
          </w:p>
        </w:tc>
        <w:tc>
          <w:tcPr>
            <w:tcW w:w="1127" w:type="dxa"/>
            <w:tcBorders>
              <w:top w:val="single" w:sz="4" w:space="0" w:color="auto"/>
              <w:left w:val="single" w:sz="4" w:space="0" w:color="000000"/>
              <w:bottom w:val="single" w:sz="4" w:space="0" w:color="000000"/>
              <w:right w:val="single" w:sz="4" w:space="0" w:color="000000"/>
            </w:tcBorders>
          </w:tcPr>
          <w:p w:rsidR="0013702D" w:rsidRPr="002108E0" w:rsidRDefault="0013702D" w:rsidP="00B0054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12</w:t>
            </w:r>
          </w:p>
        </w:tc>
      </w:tr>
      <w:tr w:rsidR="0013702D" w:rsidRPr="002108E0" w:rsidTr="00B00541">
        <w:trPr>
          <w:trHeight w:val="186"/>
        </w:trPr>
        <w:tc>
          <w:tcPr>
            <w:tcW w:w="5099" w:type="dxa"/>
            <w:gridSpan w:val="2"/>
            <w:tcBorders>
              <w:top w:val="single" w:sz="4" w:space="0" w:color="000000"/>
              <w:left w:val="single" w:sz="4" w:space="0" w:color="000000"/>
              <w:bottom w:val="single" w:sz="4" w:space="0" w:color="000000"/>
            </w:tcBorders>
            <w:shd w:val="clear" w:color="auto" w:fill="auto"/>
          </w:tcPr>
          <w:p w:rsidR="0013702D" w:rsidRPr="002108E0" w:rsidRDefault="0013702D" w:rsidP="00B00541">
            <w:pPr>
              <w:pStyle w:val="ConsPlusNormal"/>
              <w:ind w:firstLine="0"/>
              <w:rPr>
                <w:rFonts w:ascii="Times New Roman" w:hAnsi="Times New Roman" w:cs="Times New Roman"/>
                <w:sz w:val="24"/>
                <w:szCs w:val="24"/>
              </w:rPr>
            </w:pPr>
            <w:r w:rsidRPr="003610A4">
              <w:rPr>
                <w:rFonts w:ascii="Times New Roman" w:hAnsi="Times New Roman" w:cs="Times New Roman"/>
                <w:b/>
                <w:bCs/>
                <w:sz w:val="24"/>
                <w:szCs w:val="24"/>
              </w:rPr>
              <w:t>Котельные МУП "Шарьинская ТЭЦ"</w:t>
            </w:r>
          </w:p>
        </w:tc>
        <w:tc>
          <w:tcPr>
            <w:tcW w:w="1280" w:type="dxa"/>
            <w:tcBorders>
              <w:top w:val="single" w:sz="4" w:space="0" w:color="000000"/>
              <w:left w:val="single" w:sz="4" w:space="0" w:color="000000"/>
              <w:bottom w:val="single" w:sz="4" w:space="0" w:color="000000"/>
            </w:tcBorders>
            <w:shd w:val="clear" w:color="auto" w:fill="auto"/>
          </w:tcPr>
          <w:p w:rsidR="0013702D" w:rsidRPr="002108E0" w:rsidRDefault="0013702D" w:rsidP="00B00541">
            <w:pPr>
              <w:pStyle w:val="ConsPlusNormal"/>
              <w:widowControl/>
              <w:snapToGrid w:val="0"/>
              <w:ind w:firstLine="0"/>
              <w:jc w:val="both"/>
              <w:rPr>
                <w:rFonts w:ascii="Times New Roman" w:hAnsi="Times New Roman" w:cs="Times New Roman"/>
                <w:sz w:val="24"/>
                <w:szCs w:val="24"/>
              </w:rPr>
            </w:pPr>
          </w:p>
        </w:tc>
        <w:tc>
          <w:tcPr>
            <w:tcW w:w="1277" w:type="dxa"/>
            <w:tcBorders>
              <w:top w:val="single" w:sz="4" w:space="0" w:color="000000"/>
              <w:left w:val="single" w:sz="4" w:space="0" w:color="000000"/>
              <w:bottom w:val="single" w:sz="4" w:space="0" w:color="000000"/>
            </w:tcBorders>
            <w:shd w:val="clear" w:color="auto" w:fill="auto"/>
          </w:tcPr>
          <w:p w:rsidR="0013702D" w:rsidRPr="002108E0" w:rsidRDefault="0013702D" w:rsidP="00B00541">
            <w:pPr>
              <w:pStyle w:val="ConsPlusNormal"/>
              <w:widowControl/>
              <w:snapToGrid w:val="0"/>
              <w:ind w:firstLine="0"/>
              <w:jc w:val="both"/>
              <w:rPr>
                <w:rFonts w:ascii="Times New Roman" w:hAnsi="Times New Roman" w:cs="Times New Roman"/>
                <w:sz w:val="24"/>
                <w:szCs w:val="24"/>
              </w:rPr>
            </w:pPr>
          </w:p>
        </w:tc>
        <w:tc>
          <w:tcPr>
            <w:tcW w:w="854" w:type="dxa"/>
            <w:tcBorders>
              <w:top w:val="single" w:sz="4" w:space="0" w:color="000000"/>
              <w:left w:val="single" w:sz="4" w:space="0" w:color="000000"/>
              <w:bottom w:val="single" w:sz="4" w:space="0" w:color="000000"/>
              <w:right w:val="single" w:sz="4" w:space="0" w:color="000000"/>
            </w:tcBorders>
          </w:tcPr>
          <w:p w:rsidR="0013702D" w:rsidRPr="002108E0" w:rsidRDefault="0013702D" w:rsidP="00B00541">
            <w:pPr>
              <w:pStyle w:val="ConsPlusNormal"/>
              <w:widowControl/>
              <w:snapToGrid w:val="0"/>
              <w:ind w:firstLine="0"/>
              <w:jc w:val="both"/>
              <w:rPr>
                <w:rFonts w:ascii="Times New Roman" w:hAnsi="Times New Roman" w:cs="Times New Roman"/>
                <w:sz w:val="24"/>
                <w:szCs w:val="24"/>
              </w:rPr>
            </w:pPr>
          </w:p>
        </w:tc>
        <w:tc>
          <w:tcPr>
            <w:tcW w:w="851" w:type="dxa"/>
            <w:tcBorders>
              <w:top w:val="single" w:sz="4" w:space="0" w:color="000000"/>
              <w:left w:val="single" w:sz="4" w:space="0" w:color="000000"/>
              <w:bottom w:val="single" w:sz="4" w:space="0" w:color="000000"/>
            </w:tcBorders>
            <w:shd w:val="clear" w:color="auto" w:fill="auto"/>
          </w:tcPr>
          <w:p w:rsidR="0013702D" w:rsidRPr="002108E0" w:rsidRDefault="0013702D" w:rsidP="00B00541">
            <w:pPr>
              <w:pStyle w:val="ConsPlusNormal"/>
              <w:widowControl/>
              <w:snapToGrid w:val="0"/>
              <w:ind w:firstLine="0"/>
              <w:jc w:val="both"/>
              <w:rPr>
                <w:rFonts w:ascii="Times New Roman" w:hAnsi="Times New Roman" w:cs="Times New Roman"/>
                <w:sz w:val="24"/>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13702D" w:rsidRPr="002108E0" w:rsidRDefault="0013702D" w:rsidP="00B00541">
            <w:pPr>
              <w:pStyle w:val="ConsPlusNormal"/>
              <w:widowControl/>
              <w:snapToGrid w:val="0"/>
              <w:ind w:firstLine="0"/>
              <w:jc w:val="both"/>
              <w:rPr>
                <w:rFonts w:ascii="Times New Roman" w:hAnsi="Times New Roman" w:cs="Times New Roman"/>
                <w:sz w:val="24"/>
                <w:szCs w:val="24"/>
              </w:rPr>
            </w:pPr>
          </w:p>
        </w:tc>
        <w:tc>
          <w:tcPr>
            <w:tcW w:w="1131" w:type="dxa"/>
            <w:tcBorders>
              <w:top w:val="single" w:sz="4" w:space="0" w:color="000000"/>
              <w:left w:val="single" w:sz="4" w:space="0" w:color="000000"/>
              <w:bottom w:val="single" w:sz="4" w:space="0" w:color="000000"/>
              <w:right w:val="single" w:sz="4" w:space="0" w:color="000000"/>
            </w:tcBorders>
          </w:tcPr>
          <w:p w:rsidR="0013702D" w:rsidRPr="002108E0" w:rsidRDefault="0013702D" w:rsidP="00B00541">
            <w:pPr>
              <w:pStyle w:val="ConsPlusNormal"/>
              <w:widowControl/>
              <w:snapToGrid w:val="0"/>
              <w:ind w:firstLine="0"/>
              <w:jc w:val="both"/>
              <w:rPr>
                <w:rFonts w:ascii="Times New Roman" w:hAnsi="Times New Roman" w:cs="Times New Roman"/>
                <w:sz w:val="24"/>
                <w:szCs w:val="24"/>
              </w:rPr>
            </w:pPr>
          </w:p>
        </w:tc>
        <w:tc>
          <w:tcPr>
            <w:tcW w:w="1136" w:type="dxa"/>
            <w:tcBorders>
              <w:top w:val="single" w:sz="4" w:space="0" w:color="000000"/>
              <w:left w:val="single" w:sz="4" w:space="0" w:color="000000"/>
              <w:bottom w:val="single" w:sz="4" w:space="0" w:color="000000"/>
              <w:right w:val="single" w:sz="4" w:space="0" w:color="000000"/>
            </w:tcBorders>
          </w:tcPr>
          <w:p w:rsidR="0013702D" w:rsidRPr="002108E0" w:rsidRDefault="0013702D" w:rsidP="00B00541">
            <w:pPr>
              <w:pStyle w:val="ConsPlusNormal"/>
              <w:widowControl/>
              <w:snapToGrid w:val="0"/>
              <w:ind w:firstLine="0"/>
              <w:jc w:val="both"/>
              <w:rPr>
                <w:rFonts w:ascii="Times New Roman" w:hAnsi="Times New Roman" w:cs="Times New Roman"/>
                <w:sz w:val="24"/>
                <w:szCs w:val="24"/>
              </w:rPr>
            </w:pPr>
          </w:p>
        </w:tc>
        <w:tc>
          <w:tcPr>
            <w:tcW w:w="853" w:type="dxa"/>
            <w:tcBorders>
              <w:top w:val="single" w:sz="4" w:space="0" w:color="000000"/>
              <w:left w:val="single" w:sz="4" w:space="0" w:color="000000"/>
              <w:bottom w:val="single" w:sz="4" w:space="0" w:color="000000"/>
              <w:right w:val="single" w:sz="4" w:space="0" w:color="000000"/>
            </w:tcBorders>
          </w:tcPr>
          <w:p w:rsidR="0013702D" w:rsidRPr="002108E0" w:rsidRDefault="0013702D" w:rsidP="00B00541">
            <w:pPr>
              <w:pStyle w:val="ConsPlusNormal"/>
              <w:widowControl/>
              <w:snapToGrid w:val="0"/>
              <w:ind w:firstLine="0"/>
              <w:jc w:val="both"/>
              <w:rPr>
                <w:rFonts w:ascii="Times New Roman" w:hAnsi="Times New Roman" w:cs="Times New Roman"/>
                <w:sz w:val="24"/>
                <w:szCs w:val="24"/>
              </w:rPr>
            </w:pPr>
          </w:p>
        </w:tc>
        <w:tc>
          <w:tcPr>
            <w:tcW w:w="1269" w:type="dxa"/>
            <w:tcBorders>
              <w:top w:val="single" w:sz="4" w:space="0" w:color="000000"/>
              <w:left w:val="single" w:sz="4" w:space="0" w:color="000000"/>
              <w:bottom w:val="single" w:sz="4" w:space="0" w:color="000000"/>
              <w:right w:val="single" w:sz="4" w:space="0" w:color="000000"/>
            </w:tcBorders>
          </w:tcPr>
          <w:p w:rsidR="0013702D" w:rsidRPr="002108E0" w:rsidRDefault="0013702D" w:rsidP="00B00541">
            <w:pPr>
              <w:pStyle w:val="ConsPlusNormal"/>
              <w:widowControl/>
              <w:snapToGrid w:val="0"/>
              <w:ind w:firstLine="0"/>
              <w:jc w:val="both"/>
              <w:rPr>
                <w:rFonts w:ascii="Times New Roman" w:hAnsi="Times New Roman" w:cs="Times New Roman"/>
                <w:sz w:val="24"/>
                <w:szCs w:val="24"/>
              </w:rPr>
            </w:pPr>
          </w:p>
        </w:tc>
        <w:tc>
          <w:tcPr>
            <w:tcW w:w="1127" w:type="dxa"/>
            <w:tcBorders>
              <w:top w:val="single" w:sz="4" w:space="0" w:color="000000"/>
              <w:left w:val="single" w:sz="4" w:space="0" w:color="000000"/>
              <w:bottom w:val="single" w:sz="4" w:space="0" w:color="000000"/>
              <w:right w:val="single" w:sz="4" w:space="0" w:color="000000"/>
            </w:tcBorders>
          </w:tcPr>
          <w:p w:rsidR="0013702D" w:rsidRPr="002108E0" w:rsidRDefault="0013702D" w:rsidP="00B00541">
            <w:pPr>
              <w:pStyle w:val="ConsPlusNormal"/>
              <w:widowControl/>
              <w:snapToGrid w:val="0"/>
              <w:ind w:firstLine="0"/>
              <w:jc w:val="both"/>
              <w:rPr>
                <w:rFonts w:ascii="Times New Roman" w:hAnsi="Times New Roman" w:cs="Times New Roman"/>
                <w:sz w:val="24"/>
                <w:szCs w:val="24"/>
              </w:rPr>
            </w:pP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suppressAutoHyphens w:val="0"/>
              <w:rPr>
                <w:rFonts w:eastAsia="Times New Roman"/>
                <w:b/>
                <w:bCs/>
                <w:color w:val="000000"/>
                <w:szCs w:val="24"/>
                <w:lang w:eastAsia="ru-RU"/>
              </w:rPr>
            </w:pPr>
            <w:r>
              <w:rPr>
                <w:b/>
                <w:bCs/>
                <w:color w:val="000000"/>
              </w:rPr>
              <w:t>Котельная №2 детсад №11</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Pr="002108E0" w:rsidRDefault="0013702D" w:rsidP="00B00541">
            <w:pPr>
              <w:shd w:val="clear" w:color="auto" w:fill="FFFFFF"/>
              <w:jc w:val="center"/>
              <w:rPr>
                <w:color w:val="000000"/>
                <w:spacing w:val="-6"/>
                <w:szCs w:val="24"/>
              </w:rPr>
            </w:pPr>
          </w:p>
        </w:tc>
        <w:tc>
          <w:tcPr>
            <w:tcW w:w="854" w:type="dxa"/>
            <w:tcBorders>
              <w:top w:val="single" w:sz="4" w:space="0" w:color="000000"/>
              <w:left w:val="single" w:sz="4" w:space="0" w:color="000000"/>
              <w:bottom w:val="single" w:sz="4" w:space="0" w:color="000000"/>
              <w:right w:val="single" w:sz="4" w:space="0" w:color="000000"/>
            </w:tcBorders>
          </w:tcPr>
          <w:p w:rsidR="0013702D" w:rsidRPr="002108E0" w:rsidRDefault="0013702D" w:rsidP="00B00541">
            <w:pPr>
              <w:jc w:val="center"/>
              <w:rPr>
                <w:color w:val="000000"/>
                <w:szCs w:val="24"/>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08E0" w:rsidRDefault="0013702D" w:rsidP="00B00541">
            <w:pPr>
              <w:jc w:val="center"/>
              <w:rPr>
                <w:color w:val="000000"/>
                <w:szCs w:val="24"/>
              </w:rPr>
            </w:pPr>
            <w:r w:rsidRPr="002108E0">
              <w:rPr>
                <w:color w:val="000000"/>
                <w:szCs w:val="24"/>
              </w:rPr>
              <w:t>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08E0" w:rsidRDefault="0013702D" w:rsidP="00B00541">
            <w:pPr>
              <w:jc w:val="center"/>
              <w:rPr>
                <w:color w:val="000000"/>
                <w:szCs w:val="24"/>
              </w:rPr>
            </w:pPr>
            <w:r w:rsidRPr="002108E0">
              <w:rPr>
                <w:color w:val="000000"/>
                <w:szCs w:val="24"/>
              </w:rPr>
              <w:t> </w:t>
            </w:r>
          </w:p>
        </w:tc>
        <w:tc>
          <w:tcPr>
            <w:tcW w:w="1131" w:type="dxa"/>
            <w:tcBorders>
              <w:top w:val="single" w:sz="4" w:space="0" w:color="000000"/>
              <w:left w:val="single" w:sz="4" w:space="0" w:color="000000"/>
              <w:bottom w:val="single" w:sz="4" w:space="0" w:color="000000"/>
              <w:right w:val="single" w:sz="4" w:space="0" w:color="000000"/>
            </w:tcBorders>
          </w:tcPr>
          <w:p w:rsidR="0013702D" w:rsidRPr="002108E0" w:rsidRDefault="0013702D" w:rsidP="00B0054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tcPr>
          <w:p w:rsidR="0013702D" w:rsidRPr="002108E0" w:rsidRDefault="0013702D" w:rsidP="00B0054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tcPr>
          <w:p w:rsidR="0013702D" w:rsidRPr="002108E0" w:rsidRDefault="0013702D" w:rsidP="00B0054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tcPr>
          <w:p w:rsidR="0013702D" w:rsidRPr="002108E0" w:rsidRDefault="0013702D" w:rsidP="00B0054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tcPr>
          <w:p w:rsidR="0013702D" w:rsidRPr="002108E0" w:rsidRDefault="0013702D" w:rsidP="00B00541">
            <w:pPr>
              <w:jc w:val="center"/>
              <w:rPr>
                <w:color w:val="000000"/>
                <w:szCs w:val="24"/>
              </w:rPr>
            </w:pP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Котельная – ТК1</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41</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suppressAutoHyphens w:val="0"/>
              <w:jc w:val="center"/>
              <w:rPr>
                <w:rFonts w:eastAsia="Times New Roman"/>
                <w:color w:val="000000"/>
                <w:szCs w:val="24"/>
                <w:lang w:eastAsia="ru-RU"/>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Pr="009B17CA" w:rsidRDefault="0013702D" w:rsidP="00B00541">
            <w:pPr>
              <w:suppressAutoHyphens w:val="0"/>
              <w:jc w:val="center"/>
              <w:rPr>
                <w:rFonts w:eastAsia="Times New Roman"/>
                <w:color w:val="000000"/>
                <w:sz w:val="22"/>
                <w:lang w:eastAsia="ru-RU"/>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suppressAutoHyphens w:val="0"/>
              <w:jc w:val="center"/>
              <w:rPr>
                <w:rFonts w:eastAsia="Times New Roman"/>
                <w:color w:val="000000"/>
                <w:szCs w:val="24"/>
                <w:lang w:eastAsia="ru-RU"/>
              </w:rPr>
            </w:pPr>
            <w:r w:rsidRPr="002147C1">
              <w:rPr>
                <w:color w:val="000000"/>
                <w:szCs w:val="24"/>
              </w:rPr>
              <w:t>0,43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5,84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0,23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suppressAutoHyphens w:val="0"/>
              <w:jc w:val="center"/>
              <w:rPr>
                <w:rFonts w:eastAsia="Times New Roman"/>
                <w:color w:val="000000"/>
                <w:szCs w:val="24"/>
                <w:lang w:eastAsia="ru-RU"/>
              </w:rPr>
            </w:pPr>
            <w:r w:rsidRPr="00CE39BB">
              <w:rPr>
                <w:color w:val="000000"/>
                <w:szCs w:val="24"/>
              </w:rPr>
              <w:t>14,97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15,20</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2827,4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7,30</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ТК1 - подсобное здание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1820AB">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0,20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2,69</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0,11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14,79</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14,90</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2770,7</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5,70</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 xml:space="preserve">ТК1 - здание детсада </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26</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1820AB">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0,91</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0,04</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7,04</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7,08</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1316,4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2,34</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right"/>
              <w:rPr>
                <w:color w:val="000000"/>
              </w:rPr>
            </w:pPr>
            <w:r>
              <w:rPr>
                <w:color w:val="000000"/>
              </w:rPr>
              <w:t> </w:t>
            </w:r>
            <w:r>
              <w:rPr>
                <w:b/>
                <w:bCs/>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0,066</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117</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0,70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9,44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b/>
                <w:bCs/>
                <w:color w:val="000000"/>
                <w:szCs w:val="24"/>
              </w:rPr>
            </w:pPr>
            <w:r w:rsidRPr="002147C1">
              <w:rPr>
                <w:b/>
                <w:bCs/>
                <w:color w:val="000000"/>
                <w:szCs w:val="24"/>
              </w:rPr>
              <w:t>0,37</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36,80</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37,17</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6914,4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15,34</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b/>
                <w:bCs/>
                <w:color w:val="000000"/>
              </w:rPr>
            </w:pPr>
            <w:r>
              <w:rPr>
                <w:b/>
                <w:bCs/>
                <w:color w:val="000000"/>
              </w:rPr>
              <w:t>Котельная № 3 детсад №14</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 xml:space="preserve">Котельная - Т14 </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5</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E760F6" w:rsidRDefault="0013702D" w:rsidP="00B00541">
            <w:pPr>
              <w:jc w:val="center"/>
              <w:rPr>
                <w:color w:val="000000"/>
                <w:szCs w:val="24"/>
              </w:rPr>
            </w:pPr>
            <w:r w:rsidRPr="00E760F6">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E760F6" w:rsidRDefault="0013702D" w:rsidP="00B00541">
            <w:pPr>
              <w:jc w:val="center"/>
              <w:rPr>
                <w:color w:val="000000"/>
                <w:szCs w:val="24"/>
              </w:rPr>
            </w:pPr>
            <w:r w:rsidRPr="00E760F6">
              <w:rPr>
                <w:color w:val="000000"/>
                <w:szCs w:val="24"/>
              </w:rPr>
              <w:t>0,71</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color w:val="000000"/>
                <w:szCs w:val="24"/>
              </w:rPr>
            </w:pPr>
            <w:r w:rsidRPr="00E760F6">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color w:val="000000"/>
                <w:szCs w:val="24"/>
              </w:rPr>
            </w:pPr>
            <w:r w:rsidRPr="00E760F6">
              <w:rPr>
                <w:color w:val="000000"/>
                <w:szCs w:val="24"/>
              </w:rPr>
              <w:t>0,92</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color w:val="000000"/>
                <w:szCs w:val="24"/>
              </w:rPr>
            </w:pPr>
            <w:r w:rsidRPr="00E760F6">
              <w:rPr>
                <w:color w:val="000000"/>
                <w:szCs w:val="24"/>
              </w:rPr>
              <w:t>0,95</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color w:val="000000"/>
                <w:szCs w:val="24"/>
              </w:rPr>
            </w:pPr>
            <w:r w:rsidRPr="00E760F6">
              <w:rPr>
                <w:color w:val="000000"/>
                <w:szCs w:val="24"/>
              </w:rPr>
              <w:t>177,2</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color w:val="000000"/>
                <w:szCs w:val="24"/>
              </w:rPr>
            </w:pPr>
            <w:r w:rsidRPr="00E760F6">
              <w:rPr>
                <w:color w:val="000000"/>
                <w:szCs w:val="24"/>
              </w:rPr>
              <w:t>0,76</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Т14 - корпус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18</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E760F6" w:rsidRDefault="0013702D" w:rsidP="00B00541">
            <w:pPr>
              <w:jc w:val="center"/>
              <w:rPr>
                <w:color w:val="000000"/>
                <w:szCs w:val="24"/>
              </w:rPr>
            </w:pPr>
            <w:r w:rsidRPr="00E760F6">
              <w:rPr>
                <w:color w:val="000000"/>
                <w:szCs w:val="24"/>
              </w:rPr>
              <w:t>0,29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E760F6" w:rsidRDefault="0013702D" w:rsidP="00B00541">
            <w:pPr>
              <w:jc w:val="center"/>
              <w:rPr>
                <w:color w:val="000000"/>
                <w:szCs w:val="24"/>
              </w:rPr>
            </w:pPr>
            <w:r w:rsidRPr="00E760F6">
              <w:rPr>
                <w:color w:val="000000"/>
                <w:szCs w:val="24"/>
              </w:rPr>
              <w:t>3,87</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color w:val="000000"/>
                <w:szCs w:val="24"/>
              </w:rPr>
            </w:pPr>
            <w:r w:rsidRPr="00E760F6">
              <w:rPr>
                <w:color w:val="000000"/>
                <w:szCs w:val="24"/>
              </w:rPr>
              <w:t>0,15</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color w:val="000000"/>
                <w:szCs w:val="24"/>
              </w:rPr>
            </w:pPr>
            <w:r w:rsidRPr="00E760F6">
              <w:rPr>
                <w:color w:val="000000"/>
                <w:szCs w:val="24"/>
              </w:rPr>
              <w:t>6,12</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color w:val="000000"/>
                <w:szCs w:val="24"/>
              </w:rPr>
            </w:pPr>
            <w:r w:rsidRPr="00E760F6">
              <w:rPr>
                <w:color w:val="000000"/>
                <w:szCs w:val="24"/>
              </w:rPr>
              <w:t>6,28</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color w:val="000000"/>
                <w:szCs w:val="24"/>
              </w:rPr>
            </w:pPr>
            <w:r w:rsidRPr="00E760F6">
              <w:rPr>
                <w:color w:val="000000"/>
                <w:szCs w:val="24"/>
              </w:rPr>
              <w:t>1167,3</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color w:val="000000"/>
                <w:szCs w:val="24"/>
              </w:rPr>
            </w:pPr>
            <w:r w:rsidRPr="00E760F6">
              <w:rPr>
                <w:color w:val="000000"/>
                <w:szCs w:val="24"/>
              </w:rPr>
              <w:t>2,74</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Т14 - пищеблок</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25</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E760F6" w:rsidRDefault="0013702D" w:rsidP="00B00541">
            <w:pPr>
              <w:jc w:val="center"/>
              <w:rPr>
                <w:color w:val="000000"/>
                <w:szCs w:val="24"/>
              </w:rPr>
            </w:pPr>
            <w:r w:rsidRPr="00E760F6">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E760F6" w:rsidRDefault="0013702D" w:rsidP="00B00541">
            <w:pPr>
              <w:jc w:val="center"/>
              <w:rPr>
                <w:color w:val="000000"/>
                <w:szCs w:val="24"/>
              </w:rPr>
            </w:pPr>
            <w:r w:rsidRPr="00E760F6">
              <w:rPr>
                <w:color w:val="000000"/>
                <w:szCs w:val="24"/>
              </w:rPr>
              <w:t>1,34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color w:val="000000"/>
                <w:szCs w:val="24"/>
              </w:rPr>
            </w:pPr>
            <w:r w:rsidRPr="00E760F6">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color w:val="000000"/>
                <w:szCs w:val="24"/>
              </w:rPr>
            </w:pPr>
            <w:r w:rsidRPr="00E760F6">
              <w:rPr>
                <w:color w:val="000000"/>
                <w:szCs w:val="24"/>
              </w:rPr>
              <w:t>3,97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color w:val="000000"/>
                <w:szCs w:val="24"/>
              </w:rPr>
            </w:pPr>
            <w:r w:rsidRPr="00E760F6">
              <w:rPr>
                <w:color w:val="000000"/>
                <w:szCs w:val="24"/>
              </w:rPr>
              <w:t>4,02</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color w:val="000000"/>
                <w:szCs w:val="24"/>
              </w:rPr>
            </w:pPr>
            <w:r w:rsidRPr="00E760F6">
              <w:rPr>
                <w:color w:val="000000"/>
                <w:szCs w:val="24"/>
              </w:rPr>
              <w:t>747,9</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color w:val="000000"/>
                <w:szCs w:val="24"/>
              </w:rPr>
            </w:pPr>
            <w:r w:rsidRPr="00E760F6">
              <w:rPr>
                <w:color w:val="000000"/>
                <w:szCs w:val="24"/>
              </w:rPr>
              <w:t>2,85</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right"/>
              <w:rPr>
                <w:b/>
                <w:bCs/>
                <w:color w:val="000000"/>
              </w:rPr>
            </w:pPr>
            <w:r>
              <w:rPr>
                <w:b/>
                <w:bCs/>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szCs w:val="24"/>
              </w:rPr>
            </w:pPr>
            <w:r>
              <w:rPr>
                <w:b/>
                <w:bCs/>
                <w:color w:val="000000"/>
              </w:rPr>
              <w:t>0,066</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szCs w:val="24"/>
              </w:rPr>
            </w:pPr>
            <w:r>
              <w:rPr>
                <w:b/>
                <w:bCs/>
                <w:color w:val="000000"/>
              </w:rPr>
              <w:t>48</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E760F6" w:rsidRDefault="0013702D" w:rsidP="00B00541">
            <w:pPr>
              <w:jc w:val="center"/>
              <w:rPr>
                <w:b/>
                <w:bCs/>
                <w:color w:val="000000"/>
                <w:szCs w:val="24"/>
              </w:rPr>
            </w:pPr>
            <w:r w:rsidRPr="00E760F6">
              <w:rPr>
                <w:b/>
                <w:bCs/>
                <w:color w:val="000000"/>
                <w:szCs w:val="24"/>
              </w:rPr>
              <w:t>0,44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E760F6" w:rsidRDefault="0013702D" w:rsidP="00B00541">
            <w:pPr>
              <w:jc w:val="center"/>
              <w:rPr>
                <w:b/>
                <w:bCs/>
                <w:color w:val="000000"/>
                <w:szCs w:val="24"/>
              </w:rPr>
            </w:pPr>
            <w:r w:rsidRPr="00E760F6">
              <w:rPr>
                <w:b/>
                <w:bCs/>
                <w:color w:val="000000"/>
                <w:szCs w:val="24"/>
              </w:rPr>
              <w:t>5,93</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b/>
                <w:bCs/>
                <w:color w:val="000000"/>
                <w:szCs w:val="24"/>
              </w:rPr>
            </w:pPr>
            <w:r w:rsidRPr="00E760F6">
              <w:rPr>
                <w:b/>
                <w:bCs/>
                <w:color w:val="000000"/>
                <w:szCs w:val="24"/>
              </w:rPr>
              <w:t>0,23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b/>
                <w:bCs/>
                <w:color w:val="000000"/>
                <w:szCs w:val="24"/>
              </w:rPr>
            </w:pPr>
            <w:r w:rsidRPr="00E760F6">
              <w:rPr>
                <w:b/>
                <w:bCs/>
                <w:color w:val="000000"/>
                <w:szCs w:val="24"/>
              </w:rPr>
              <w:t>11,01</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b/>
                <w:bCs/>
                <w:color w:val="000000"/>
                <w:szCs w:val="24"/>
              </w:rPr>
            </w:pPr>
            <w:r w:rsidRPr="00E760F6">
              <w:rPr>
                <w:b/>
                <w:bCs/>
                <w:color w:val="000000"/>
                <w:szCs w:val="24"/>
              </w:rPr>
              <w:t>11,25</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b/>
                <w:bCs/>
                <w:color w:val="000000"/>
                <w:szCs w:val="24"/>
              </w:rPr>
            </w:pPr>
            <w:r w:rsidRPr="00E760F6">
              <w:rPr>
                <w:b/>
                <w:bCs/>
                <w:color w:val="000000"/>
                <w:szCs w:val="24"/>
              </w:rPr>
              <w:t>2092,4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E760F6" w:rsidRDefault="0013702D" w:rsidP="00B00541">
            <w:pPr>
              <w:jc w:val="center"/>
              <w:rPr>
                <w:b/>
                <w:bCs/>
                <w:color w:val="000000"/>
                <w:szCs w:val="24"/>
              </w:rPr>
            </w:pPr>
            <w:r w:rsidRPr="00E760F6">
              <w:rPr>
                <w:b/>
                <w:bCs/>
                <w:color w:val="000000"/>
                <w:szCs w:val="24"/>
              </w:rPr>
              <w:t>6,35</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b/>
                <w:bCs/>
                <w:color w:val="000000"/>
              </w:rPr>
            </w:pPr>
            <w:r>
              <w:rPr>
                <w:b/>
                <w:bCs/>
                <w:color w:val="000000"/>
              </w:rPr>
              <w:t>Котельная №4 детсад №7</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котельная-здание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Pr="00BB5B8B" w:rsidRDefault="0013702D" w:rsidP="00B00541">
            <w:pPr>
              <w:jc w:val="center"/>
              <w:rPr>
                <w:bCs/>
                <w:color w:val="000000"/>
              </w:rPr>
            </w:pPr>
            <w:r w:rsidRPr="00BB5B8B">
              <w:rPr>
                <w:bCs/>
                <w:color w:val="000000"/>
              </w:rPr>
              <w:t>25,8</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3F27D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1,39</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7,63</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7,69</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1429,7</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2,94</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котельная – ж/д №39</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Pr="00BB5B8B" w:rsidRDefault="0013702D" w:rsidP="00B00541">
            <w:pPr>
              <w:jc w:val="center"/>
              <w:rPr>
                <w:bCs/>
                <w:color w:val="000000"/>
              </w:rPr>
            </w:pPr>
            <w:r w:rsidRPr="00BB5B8B">
              <w:rPr>
                <w:bCs/>
                <w:color w:val="000000"/>
              </w:rPr>
              <w:t>25</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3F27D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0,87</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3,32</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3,36</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624,4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2,25</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Pr="00BB5B8B" w:rsidRDefault="0013702D" w:rsidP="00B00541">
            <w:pPr>
              <w:jc w:val="right"/>
              <w:rPr>
                <w:b/>
                <w:color w:val="000000"/>
              </w:rPr>
            </w:pPr>
            <w:r w:rsidRPr="00BB5B8B">
              <w:rPr>
                <w:b/>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Pr="00E36C7B" w:rsidRDefault="0013702D" w:rsidP="00B00541">
            <w:pPr>
              <w:jc w:val="center"/>
              <w:rPr>
                <w:b/>
                <w:color w:val="000000"/>
              </w:rPr>
            </w:pPr>
            <w:r w:rsidRPr="00E36C7B">
              <w:rPr>
                <w:b/>
                <w:color w:val="000000"/>
              </w:rPr>
              <w:t>0,51</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Pr="006D387F" w:rsidRDefault="0013702D" w:rsidP="00B00541">
            <w:pPr>
              <w:jc w:val="center"/>
              <w:rPr>
                <w:b/>
                <w:bCs/>
                <w:color w:val="000000"/>
              </w:rPr>
            </w:pPr>
            <w:r w:rsidRPr="006D387F">
              <w:rPr>
                <w:b/>
                <w:bCs/>
                <w:color w:val="000000"/>
              </w:rPr>
              <w:fldChar w:fldCharType="begin"/>
            </w:r>
            <w:r w:rsidRPr="006D387F">
              <w:rPr>
                <w:b/>
                <w:bCs/>
                <w:color w:val="000000"/>
              </w:rPr>
              <w:instrText xml:space="preserve"> =SUM(ABOVE) </w:instrText>
            </w:r>
            <w:r w:rsidRPr="006D387F">
              <w:rPr>
                <w:b/>
                <w:bCs/>
                <w:color w:val="000000"/>
              </w:rPr>
              <w:fldChar w:fldCharType="separate"/>
            </w:r>
            <w:r w:rsidRPr="006D387F">
              <w:rPr>
                <w:b/>
                <w:bCs/>
                <w:noProof/>
                <w:color w:val="000000"/>
              </w:rPr>
              <w:t>50,8</w:t>
            </w:r>
            <w:r w:rsidRPr="006D387F">
              <w:rPr>
                <w:b/>
                <w:bCs/>
                <w:color w:val="000000"/>
              </w:rPr>
              <w:fldChar w:fldCharType="end"/>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0,17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2,26</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b/>
                <w:bCs/>
                <w:color w:val="000000"/>
                <w:szCs w:val="24"/>
              </w:rPr>
            </w:pPr>
            <w:r w:rsidRPr="002147C1">
              <w:rPr>
                <w:b/>
                <w:bCs/>
                <w:color w:val="000000"/>
                <w:szCs w:val="24"/>
              </w:rPr>
              <w:t>0,09</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10,95</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11,04</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2054,1</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5,19</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b/>
                <w:bCs/>
                <w:color w:val="000000"/>
              </w:rPr>
            </w:pPr>
            <w:r>
              <w:rPr>
                <w:b/>
                <w:bCs/>
                <w:color w:val="000000"/>
              </w:rPr>
              <w:t>Котельная №6 школа №2</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Котельная - т.1 – здание школы</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10,7</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0,58</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2,97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3,00</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557,4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1,22</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 xml:space="preserve">Т2 - подсобное здание школы </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18,8</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0,66</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4,50</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4,52</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841,4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1,69</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Т1 - здание начальной школы</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60</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3,23</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0,13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17,75</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17,87</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3324,8</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6,84</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здание школы - Т2 (ул. Куйбышева)</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8</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0,28</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2,17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2,18</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405,0</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0,72</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0,054</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97,5</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0,35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4,74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b/>
                <w:bCs/>
                <w:color w:val="000000"/>
                <w:szCs w:val="24"/>
              </w:rPr>
            </w:pPr>
            <w:r w:rsidRPr="002147C1">
              <w:rPr>
                <w:b/>
                <w:bCs/>
                <w:color w:val="000000"/>
                <w:szCs w:val="24"/>
              </w:rPr>
              <w:t>0,19</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27,38</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27,57</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5128,6</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10,47</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b/>
                <w:bCs/>
                <w:color w:val="000000"/>
              </w:rPr>
            </w:pPr>
            <w:r>
              <w:rPr>
                <w:b/>
                <w:bCs/>
                <w:color w:val="000000"/>
              </w:rPr>
              <w:t>Котельная №7 школа №4</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auto"/>
            </w:tcBorders>
            <w:shd w:val="clear" w:color="auto" w:fill="auto"/>
            <w:vAlign w:val="center"/>
          </w:tcPr>
          <w:p w:rsidR="0013702D" w:rsidRDefault="0013702D" w:rsidP="00B00541">
            <w:pPr>
              <w:jc w:val="center"/>
              <w:rPr>
                <w:color w:val="000000"/>
              </w:rPr>
            </w:pPr>
            <w:r>
              <w:rPr>
                <w:color w:val="000000"/>
              </w:rPr>
              <w:t> </w:t>
            </w:r>
          </w:p>
        </w:tc>
        <w:tc>
          <w:tcPr>
            <w:tcW w:w="854" w:type="dxa"/>
            <w:tcBorders>
              <w:top w:val="single" w:sz="4" w:space="0" w:color="000000"/>
              <w:left w:val="single" w:sz="4" w:space="0" w:color="000000"/>
              <w:bottom w:val="single" w:sz="4" w:space="0" w:color="auto"/>
              <w:right w:val="single" w:sz="4" w:space="0" w:color="000000"/>
            </w:tcBorders>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auto"/>
            </w:tcBorders>
            <w:shd w:val="clear" w:color="auto" w:fill="auto"/>
            <w:vAlign w:val="center"/>
          </w:tcPr>
          <w:p w:rsidR="0013702D" w:rsidRPr="002147C1" w:rsidRDefault="0013702D" w:rsidP="00B00541">
            <w:pPr>
              <w:jc w:val="center"/>
              <w:rPr>
                <w:color w:val="000000"/>
                <w:szCs w:val="24"/>
              </w:rPr>
            </w:pP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13702D" w:rsidRPr="002147C1" w:rsidRDefault="0013702D" w:rsidP="00B00541">
            <w:pPr>
              <w:jc w:val="center"/>
              <w:rPr>
                <w:color w:val="000000"/>
                <w:szCs w:val="24"/>
              </w:rPr>
            </w:pPr>
          </w:p>
        </w:tc>
        <w:tc>
          <w:tcPr>
            <w:tcW w:w="1131" w:type="dxa"/>
            <w:tcBorders>
              <w:top w:val="single" w:sz="4" w:space="0" w:color="000000"/>
              <w:left w:val="single" w:sz="4" w:space="0" w:color="000000"/>
              <w:bottom w:val="single" w:sz="4" w:space="0" w:color="auto"/>
              <w:right w:val="single" w:sz="4" w:space="0" w:color="000000"/>
            </w:tcBorders>
            <w:vAlign w:val="center"/>
          </w:tcPr>
          <w:p w:rsidR="0013702D" w:rsidRPr="002147C1" w:rsidRDefault="0013702D" w:rsidP="00B00541">
            <w:pPr>
              <w:jc w:val="center"/>
              <w:rPr>
                <w:color w:val="000000"/>
                <w:szCs w:val="24"/>
              </w:rPr>
            </w:pPr>
          </w:p>
        </w:tc>
        <w:tc>
          <w:tcPr>
            <w:tcW w:w="1136" w:type="dxa"/>
            <w:tcBorders>
              <w:top w:val="single" w:sz="4" w:space="0" w:color="000000"/>
              <w:left w:val="single" w:sz="4" w:space="0" w:color="000000"/>
              <w:bottom w:val="single" w:sz="4" w:space="0" w:color="auto"/>
              <w:right w:val="single" w:sz="4" w:space="0" w:color="000000"/>
            </w:tcBorders>
            <w:vAlign w:val="center"/>
          </w:tcPr>
          <w:p w:rsidR="0013702D" w:rsidRPr="00CE39BB" w:rsidRDefault="0013702D" w:rsidP="00B00541">
            <w:pPr>
              <w:jc w:val="center"/>
              <w:rPr>
                <w:color w:val="000000"/>
                <w:szCs w:val="24"/>
              </w:rPr>
            </w:pPr>
          </w:p>
        </w:tc>
        <w:tc>
          <w:tcPr>
            <w:tcW w:w="853" w:type="dxa"/>
            <w:tcBorders>
              <w:top w:val="single" w:sz="4" w:space="0" w:color="000000"/>
              <w:left w:val="single" w:sz="4" w:space="0" w:color="000000"/>
              <w:bottom w:val="single" w:sz="4" w:space="0" w:color="auto"/>
              <w:right w:val="single" w:sz="4" w:space="0" w:color="000000"/>
            </w:tcBorders>
            <w:vAlign w:val="center"/>
          </w:tcPr>
          <w:p w:rsidR="0013702D" w:rsidRPr="00CE39BB" w:rsidRDefault="0013702D" w:rsidP="00B00541">
            <w:pPr>
              <w:jc w:val="center"/>
              <w:rPr>
                <w:color w:val="000000"/>
                <w:szCs w:val="24"/>
              </w:rPr>
            </w:pPr>
          </w:p>
        </w:tc>
        <w:tc>
          <w:tcPr>
            <w:tcW w:w="1269" w:type="dxa"/>
            <w:tcBorders>
              <w:top w:val="single" w:sz="4" w:space="0" w:color="000000"/>
              <w:left w:val="single" w:sz="4" w:space="0" w:color="000000"/>
              <w:bottom w:val="single" w:sz="4" w:space="0" w:color="auto"/>
              <w:right w:val="single" w:sz="4" w:space="0" w:color="000000"/>
            </w:tcBorders>
            <w:vAlign w:val="center"/>
          </w:tcPr>
          <w:p w:rsidR="0013702D" w:rsidRPr="00CE39BB" w:rsidRDefault="0013702D" w:rsidP="00B00541">
            <w:pPr>
              <w:jc w:val="center"/>
              <w:rPr>
                <w:color w:val="000000"/>
                <w:szCs w:val="24"/>
              </w:rPr>
            </w:pPr>
          </w:p>
        </w:tc>
        <w:tc>
          <w:tcPr>
            <w:tcW w:w="1127" w:type="dxa"/>
            <w:tcBorders>
              <w:top w:val="single" w:sz="4" w:space="0" w:color="000000"/>
              <w:left w:val="single" w:sz="4" w:space="0" w:color="000000"/>
              <w:bottom w:val="single" w:sz="4" w:space="0" w:color="auto"/>
              <w:right w:val="single" w:sz="4" w:space="0" w:color="000000"/>
            </w:tcBorders>
            <w:vAlign w:val="center"/>
          </w:tcPr>
          <w:p w:rsidR="0013702D" w:rsidRPr="00CE39BB" w:rsidRDefault="0013702D" w:rsidP="00B00541">
            <w:pPr>
              <w:jc w:val="center"/>
              <w:rPr>
                <w:color w:val="000000"/>
                <w:szCs w:val="24"/>
              </w:rPr>
            </w:pP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котельная – ТК1 ул. С. Громова</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30,5</w:t>
            </w:r>
          </w:p>
        </w:tc>
        <w:tc>
          <w:tcPr>
            <w:tcW w:w="1277" w:type="dxa"/>
            <w:tcBorders>
              <w:top w:val="single" w:sz="4" w:space="0" w:color="auto"/>
              <w:left w:val="single" w:sz="4" w:space="0" w:color="000000"/>
              <w:bottom w:val="single" w:sz="4" w:space="0" w:color="000000"/>
            </w:tcBorders>
            <w:shd w:val="clear" w:color="auto" w:fill="auto"/>
            <w:vAlign w:val="center"/>
          </w:tcPr>
          <w:p w:rsidR="0013702D" w:rsidRPr="002108E0" w:rsidRDefault="0013702D" w:rsidP="00B00541">
            <w:pPr>
              <w:jc w:val="center"/>
              <w:rPr>
                <w:color w:val="000000"/>
                <w:spacing w:val="-6"/>
                <w:szCs w:val="24"/>
              </w:rPr>
            </w:pPr>
            <w:r>
              <w:rPr>
                <w:color w:val="000000"/>
              </w:rPr>
              <w:t>надземная</w:t>
            </w:r>
          </w:p>
        </w:tc>
        <w:tc>
          <w:tcPr>
            <w:tcW w:w="854" w:type="dxa"/>
            <w:tcBorders>
              <w:top w:val="single" w:sz="4" w:space="0" w:color="auto"/>
              <w:left w:val="single" w:sz="4" w:space="0" w:color="000000"/>
              <w:bottom w:val="single" w:sz="4" w:space="0" w:color="000000"/>
              <w:right w:val="single" w:sz="4" w:space="0" w:color="000000"/>
            </w:tcBorders>
            <w:vAlign w:val="center"/>
          </w:tcPr>
          <w:p w:rsidR="0013702D" w:rsidRDefault="0013702D" w:rsidP="00B00541">
            <w:pPr>
              <w:jc w:val="center"/>
            </w:pPr>
            <w:r w:rsidRPr="003E5FE5">
              <w:rPr>
                <w:color w:val="000000"/>
                <w:sz w:val="22"/>
              </w:rPr>
              <w:t>5376</w:t>
            </w:r>
          </w:p>
        </w:tc>
        <w:tc>
          <w:tcPr>
            <w:tcW w:w="851" w:type="dxa"/>
            <w:tcBorders>
              <w:top w:val="single" w:sz="4" w:space="0" w:color="auto"/>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0,32</w:t>
            </w:r>
          </w:p>
        </w:tc>
        <w:tc>
          <w:tcPr>
            <w:tcW w:w="851" w:type="dxa"/>
            <w:tcBorders>
              <w:top w:val="single" w:sz="4" w:space="0" w:color="auto"/>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4,35</w:t>
            </w:r>
          </w:p>
        </w:tc>
        <w:tc>
          <w:tcPr>
            <w:tcW w:w="1131" w:type="dxa"/>
            <w:tcBorders>
              <w:top w:val="single" w:sz="4" w:space="0" w:color="auto"/>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0,17</w:t>
            </w:r>
          </w:p>
        </w:tc>
        <w:tc>
          <w:tcPr>
            <w:tcW w:w="1136" w:type="dxa"/>
            <w:tcBorders>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11,25</w:t>
            </w:r>
          </w:p>
        </w:tc>
        <w:tc>
          <w:tcPr>
            <w:tcW w:w="853" w:type="dxa"/>
            <w:tcBorders>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11,43</w:t>
            </w:r>
          </w:p>
        </w:tc>
        <w:tc>
          <w:tcPr>
            <w:tcW w:w="1269" w:type="dxa"/>
            <w:tcBorders>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2125,6</w:t>
            </w:r>
          </w:p>
        </w:tc>
        <w:tc>
          <w:tcPr>
            <w:tcW w:w="1127" w:type="dxa"/>
            <w:tcBorders>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5,43</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 xml:space="preserve">ТК1 - здание школы </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23,7</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3E5FE5">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1,27</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6,59</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6,64</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1234,6</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2,70</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0,075</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54,2</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0,42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5,62</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b/>
                <w:bCs/>
                <w:color w:val="000000"/>
                <w:szCs w:val="24"/>
              </w:rPr>
            </w:pPr>
            <w:r w:rsidRPr="002147C1">
              <w:rPr>
                <w:b/>
                <w:bCs/>
                <w:color w:val="000000"/>
                <w:szCs w:val="24"/>
              </w:rPr>
              <w:t>0,22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17,84</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18,06</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3360,1</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8,13</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b/>
                <w:bCs/>
                <w:color w:val="000000"/>
              </w:rPr>
            </w:pPr>
            <w:r>
              <w:rPr>
                <w:b/>
                <w:bCs/>
                <w:color w:val="000000"/>
              </w:rPr>
              <w:t>Котельная №9 бывшая школа №8</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 </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котельная –здание бывшей школы</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21,5</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0,34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4,62</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0,18</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8,80</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8,98</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1670,8</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4,64</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 xml:space="preserve">котельная - </w:t>
            </w:r>
            <w:proofErr w:type="spellStart"/>
            <w:r>
              <w:rPr>
                <w:color w:val="000000"/>
              </w:rPr>
              <w:t>подсобн</w:t>
            </w:r>
            <w:proofErr w:type="spellEnd"/>
            <w:r>
              <w:rPr>
                <w:color w:val="000000"/>
              </w:rPr>
              <w:t>. здание школы</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75,8</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0,59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7,95</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0,31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25,04</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25,35</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4715,7</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11,52</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 - здание мастерской</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23</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0,80</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6,23</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6,26</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1164,5</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2,07</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right"/>
              <w:rPr>
                <w:b/>
                <w:bCs/>
                <w:color w:val="000000"/>
              </w:rPr>
            </w:pPr>
            <w:r>
              <w:rPr>
                <w:b/>
                <w:bCs/>
                <w:color w:val="000000"/>
              </w:rPr>
              <w:lastRenderedPageBreak/>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120,3</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1,00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13,37</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b/>
                <w:bCs/>
                <w:color w:val="000000"/>
                <w:szCs w:val="24"/>
              </w:rPr>
            </w:pPr>
            <w:r w:rsidRPr="002147C1">
              <w:rPr>
                <w:b/>
                <w:bCs/>
                <w:color w:val="000000"/>
                <w:szCs w:val="24"/>
              </w:rPr>
              <w:t>0,53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40,06</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40,59</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7551,0</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18,24</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b/>
                <w:bCs/>
                <w:color w:val="000000"/>
              </w:rPr>
            </w:pPr>
            <w:r>
              <w:rPr>
                <w:b/>
                <w:bCs/>
                <w:color w:val="000000"/>
              </w:rPr>
              <w:t>Котельная №10 экипировки</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 </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котельная – гараж</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0,39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5,24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0,21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16,52</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16,72</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3110,6</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7,60</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котельная – ул. Пристанционная, 15</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0,39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5,24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0,21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16,52</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16,72</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3110,6</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7,60</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котельная – ж/д ул. Советская, 1</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80</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0,62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8,39</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0,33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26,42</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26,76</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4977,0</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12,16</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отвод на ж/д ул. Пристанционная, 2а</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30</w:t>
            </w:r>
          </w:p>
        </w:tc>
        <w:tc>
          <w:tcPr>
            <w:tcW w:w="1277"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3,14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9,91</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10,03</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1866,4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4,56</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right"/>
              <w:rPr>
                <w:b/>
                <w:bCs/>
                <w:color w:val="000000"/>
              </w:rPr>
            </w:pPr>
            <w:r>
              <w:rPr>
                <w:b/>
                <w:bCs/>
                <w:color w:val="000000"/>
              </w:rPr>
              <w:t xml:space="preserve">итого </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210</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1,64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22,01</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b/>
                <w:bCs/>
                <w:color w:val="000000"/>
                <w:szCs w:val="24"/>
              </w:rPr>
            </w:pPr>
            <w:r w:rsidRPr="002147C1">
              <w:rPr>
                <w:b/>
                <w:bCs/>
                <w:color w:val="000000"/>
                <w:szCs w:val="24"/>
              </w:rPr>
              <w:t>0,87</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69,36</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70,24</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13064,7</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31,92</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b/>
                <w:bCs/>
                <w:color w:val="000000"/>
              </w:rPr>
            </w:pPr>
            <w:r>
              <w:rPr>
                <w:b/>
                <w:bCs/>
                <w:color w:val="000000"/>
              </w:rPr>
              <w:t>Котельная №11 Пристанционная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котельная – Пристанционная 16а</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10</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0,54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b/>
                <w:bCs/>
                <w:color w:val="000000"/>
                <w:szCs w:val="24"/>
              </w:rPr>
            </w:pPr>
            <w:r w:rsidRPr="002147C1">
              <w:rPr>
                <w:b/>
                <w:bCs/>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2,96</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2,98</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554,1</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1,14</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b/>
                <w:bCs/>
                <w:color w:val="000000"/>
                <w:szCs w:val="24"/>
              </w:rPr>
            </w:pPr>
            <w:r>
              <w:rPr>
                <w:b/>
                <w:bCs/>
                <w:color w:val="000000"/>
              </w:rPr>
              <w:t>Котельная  №12 «Военкомат»</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b/>
                <w:bCs/>
                <w:color w:val="0000FF"/>
                <w:szCs w:val="24"/>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 xml:space="preserve">котельная – гараж военкомата </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31,5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0,13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1,69</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b/>
                <w:bCs/>
                <w:color w:val="000000"/>
                <w:szCs w:val="24"/>
              </w:rPr>
            </w:pPr>
            <w:r w:rsidRPr="002147C1">
              <w:rPr>
                <w:b/>
                <w:bCs/>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8,75</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8,82</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1640,9</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3,59</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b/>
                <w:bCs/>
                <w:color w:val="000000"/>
              </w:rPr>
            </w:pPr>
            <w:r>
              <w:rPr>
                <w:b/>
                <w:bCs/>
                <w:color w:val="000000"/>
              </w:rPr>
              <w:t>Котельная  №13 «</w:t>
            </w:r>
            <w:proofErr w:type="spellStart"/>
            <w:r>
              <w:rPr>
                <w:b/>
                <w:bCs/>
                <w:color w:val="000000"/>
              </w:rPr>
              <w:t>Автотранс</w:t>
            </w:r>
            <w:proofErr w:type="spellEnd"/>
            <w:r>
              <w:rPr>
                <w:b/>
                <w:bCs/>
                <w:color w:val="000000"/>
              </w:rPr>
              <w:t>»</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szCs w:val="24"/>
              </w:rPr>
            </w:pPr>
            <w:r>
              <w:rPr>
                <w:color w:val="000000"/>
              </w:rPr>
              <w:t>котельная - ж/д ул. С. Громова, 86а</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Pr="00D122E6" w:rsidRDefault="0013702D" w:rsidP="00B00541">
            <w:pPr>
              <w:jc w:val="center"/>
              <w:rPr>
                <w:b/>
                <w:color w:val="000000"/>
                <w:szCs w:val="24"/>
              </w:rPr>
            </w:pPr>
            <w:r w:rsidRPr="00D122E6">
              <w:rPr>
                <w:b/>
                <w:color w:val="000000"/>
              </w:rPr>
              <w:t>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0,27</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b/>
                <w:bCs/>
                <w:color w:val="000000"/>
                <w:szCs w:val="24"/>
              </w:rPr>
            </w:pPr>
            <w:r w:rsidRPr="002147C1">
              <w:rPr>
                <w:b/>
                <w:bCs/>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0,79</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0,80</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148,4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0,57</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b/>
                <w:bCs/>
                <w:color w:val="000000"/>
              </w:rPr>
            </w:pPr>
            <w:r>
              <w:rPr>
                <w:b/>
                <w:bCs/>
                <w:color w:val="000000"/>
              </w:rPr>
              <w:t>Котельная № 14 ул. Пушкина, 4</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котельная – Т1</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1,08</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0,04</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2,05</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2,09</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388,6</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1,08</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Т1 - Т2 - Т3 ул. Пионерская</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29</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3,04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9,58</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9,70</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1804,2</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4,41</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Т3 –контора ул. Пионерская, 1/4</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13,2</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0,71</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3,67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3,70</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687,6</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1,50</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Т1 - Т4 ул. Пионерская</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34</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0,14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1,83</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9,45</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9,52</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1771,1</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3,88</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Т4 -  ж/д ул. Пионерская, 5</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36</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0,14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1,94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10,01</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10,08</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1875,3</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4,10</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Т4 - Т5 – библ. ул. Лермонтова, 16</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46,5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0,19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2,50</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0,10</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12,92</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13,02</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2422,3</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5,30</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Т4 - ж/д ул. Пионерская, 7</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55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0,22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2,96</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15,29</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15,40</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2865,1</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6,27</w:t>
            </w:r>
          </w:p>
        </w:tc>
      </w:tr>
      <w:tr w:rsidR="0013702D" w:rsidRPr="002108E0" w:rsidTr="00B00541">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13702D" w:rsidRDefault="0013702D" w:rsidP="00B00541">
            <w:pPr>
              <w:rPr>
                <w:color w:val="000000"/>
              </w:rPr>
            </w:pPr>
            <w:r>
              <w:rPr>
                <w:color w:val="000000"/>
              </w:rPr>
              <w:t>котельная – Т6</w:t>
            </w:r>
          </w:p>
        </w:tc>
        <w:tc>
          <w:tcPr>
            <w:tcW w:w="1141" w:type="dxa"/>
            <w:tcBorders>
              <w:top w:val="single" w:sz="4" w:space="0" w:color="000000"/>
              <w:left w:val="single" w:sz="4" w:space="0" w:color="auto"/>
              <w:bottom w:val="single" w:sz="4" w:space="0" w:color="000000"/>
            </w:tcBorders>
            <w:shd w:val="clear" w:color="auto" w:fill="auto"/>
            <w:vAlign w:val="center"/>
          </w:tcPr>
          <w:p w:rsidR="0013702D" w:rsidRDefault="0013702D" w:rsidP="00B00541">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44,5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0,71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9,57</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0,38</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18,21</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18,59</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3458,3</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9,61</w:t>
            </w:r>
          </w:p>
        </w:tc>
      </w:tr>
      <w:tr w:rsidR="0013702D" w:rsidRPr="002108E0" w:rsidTr="00B00541">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13702D" w:rsidRDefault="0013702D" w:rsidP="00B00541">
            <w:pPr>
              <w:rPr>
                <w:color w:val="000000"/>
              </w:rPr>
            </w:pPr>
            <w:r>
              <w:rPr>
                <w:color w:val="000000"/>
              </w:rPr>
              <w:t>Т6 - Т7 ул. Пионерская</w:t>
            </w:r>
          </w:p>
        </w:tc>
        <w:tc>
          <w:tcPr>
            <w:tcW w:w="1141" w:type="dxa"/>
            <w:tcBorders>
              <w:top w:val="single" w:sz="4" w:space="0" w:color="000000"/>
              <w:left w:val="single" w:sz="4" w:space="0" w:color="auto"/>
              <w:bottom w:val="single" w:sz="4" w:space="0" w:color="000000"/>
            </w:tcBorders>
            <w:shd w:val="clear" w:color="auto" w:fill="auto"/>
            <w:vAlign w:val="center"/>
          </w:tcPr>
          <w:p w:rsidR="0013702D" w:rsidRDefault="0013702D" w:rsidP="00B00541">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22,5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0,36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4,84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0,19</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9,07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9,26</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1722,2</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4,86</w:t>
            </w:r>
          </w:p>
        </w:tc>
      </w:tr>
      <w:tr w:rsidR="0013702D" w:rsidRPr="002108E0" w:rsidTr="00B00541">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13702D" w:rsidRDefault="0013702D" w:rsidP="00B00541">
            <w:pPr>
              <w:rPr>
                <w:color w:val="000000"/>
              </w:rPr>
            </w:pPr>
            <w:r>
              <w:rPr>
                <w:color w:val="000000"/>
              </w:rPr>
              <w:t>Т7 - Т8 - Т12 – Т13 ул. Пионерская</w:t>
            </w:r>
          </w:p>
        </w:tc>
        <w:tc>
          <w:tcPr>
            <w:tcW w:w="1141" w:type="dxa"/>
            <w:tcBorders>
              <w:top w:val="single" w:sz="4" w:space="0" w:color="000000"/>
              <w:left w:val="single" w:sz="4" w:space="0" w:color="auto"/>
              <w:bottom w:val="single" w:sz="4" w:space="0" w:color="000000"/>
            </w:tcBorders>
            <w:shd w:val="clear" w:color="auto" w:fill="auto"/>
            <w:vAlign w:val="center"/>
          </w:tcPr>
          <w:p w:rsidR="0013702D" w:rsidRDefault="0013702D" w:rsidP="00B00541">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139,3</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19,85</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0,79</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51,40</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52,19</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9707,9</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24,80</w:t>
            </w:r>
          </w:p>
        </w:tc>
      </w:tr>
      <w:tr w:rsidR="0013702D" w:rsidRPr="002108E0" w:rsidTr="00B00541">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13702D" w:rsidRDefault="0013702D" w:rsidP="00B00541">
            <w:pPr>
              <w:rPr>
                <w:color w:val="000000"/>
              </w:rPr>
            </w:pPr>
            <w:r>
              <w:rPr>
                <w:color w:val="000000"/>
              </w:rPr>
              <w:t>Т8 – Т9</w:t>
            </w:r>
          </w:p>
        </w:tc>
        <w:tc>
          <w:tcPr>
            <w:tcW w:w="1141" w:type="dxa"/>
            <w:tcBorders>
              <w:top w:val="single" w:sz="4" w:space="0" w:color="000000"/>
              <w:left w:val="single" w:sz="4" w:space="0" w:color="auto"/>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70</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0,28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3,76</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0,15</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19,45</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19,60</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3646,5</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7,98</w:t>
            </w:r>
          </w:p>
        </w:tc>
      </w:tr>
      <w:tr w:rsidR="0013702D" w:rsidRPr="002108E0" w:rsidTr="00B00541">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13702D" w:rsidRDefault="0013702D" w:rsidP="00B00541">
            <w:pPr>
              <w:rPr>
                <w:color w:val="000000"/>
              </w:rPr>
            </w:pPr>
            <w:r>
              <w:rPr>
                <w:color w:val="000000"/>
              </w:rPr>
              <w:t>Т12 – ж/д ул. Пионерская, 6</w:t>
            </w:r>
          </w:p>
        </w:tc>
        <w:tc>
          <w:tcPr>
            <w:tcW w:w="1141" w:type="dxa"/>
            <w:tcBorders>
              <w:top w:val="single" w:sz="4" w:space="0" w:color="000000"/>
              <w:left w:val="single" w:sz="4" w:space="0" w:color="auto"/>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37</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0,15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1,99</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10,28</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10,36</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1927,4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4,22</w:t>
            </w:r>
          </w:p>
        </w:tc>
      </w:tr>
      <w:tr w:rsidR="0013702D" w:rsidRPr="002108E0" w:rsidTr="00B00541">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13702D" w:rsidRDefault="0013702D" w:rsidP="00B00541">
            <w:pPr>
              <w:rPr>
                <w:color w:val="000000"/>
              </w:rPr>
            </w:pPr>
            <w:r>
              <w:rPr>
                <w:color w:val="000000"/>
              </w:rPr>
              <w:t>отвод на ж/д ул. Пионерская, 8</w:t>
            </w:r>
          </w:p>
        </w:tc>
        <w:tc>
          <w:tcPr>
            <w:tcW w:w="1141" w:type="dxa"/>
            <w:tcBorders>
              <w:top w:val="single" w:sz="4" w:space="0" w:color="000000"/>
              <w:left w:val="single" w:sz="4" w:space="0" w:color="auto"/>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6</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1,67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1,68</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312,6</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0,68</w:t>
            </w:r>
          </w:p>
        </w:tc>
      </w:tr>
      <w:tr w:rsidR="0013702D" w:rsidRPr="002108E0" w:rsidTr="00B00541">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13702D" w:rsidRDefault="0013702D" w:rsidP="00B00541">
            <w:pPr>
              <w:rPr>
                <w:color w:val="000000"/>
              </w:rPr>
            </w:pPr>
            <w:r>
              <w:rPr>
                <w:color w:val="000000"/>
              </w:rPr>
              <w:t>т.13 – ул. Пионерская, 12</w:t>
            </w:r>
          </w:p>
        </w:tc>
        <w:tc>
          <w:tcPr>
            <w:tcW w:w="1141" w:type="dxa"/>
            <w:tcBorders>
              <w:top w:val="single" w:sz="4" w:space="0" w:color="000000"/>
              <w:left w:val="single" w:sz="4" w:space="0" w:color="auto"/>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22,8</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1,23</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6,34</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6,39</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1187,7</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2,60</w:t>
            </w:r>
          </w:p>
        </w:tc>
      </w:tr>
      <w:tr w:rsidR="0013702D" w:rsidRPr="002108E0" w:rsidTr="00B00541">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13702D" w:rsidRDefault="0013702D" w:rsidP="00B00541">
            <w:pPr>
              <w:rPr>
                <w:color w:val="000000"/>
              </w:rPr>
            </w:pPr>
            <w:r>
              <w:rPr>
                <w:color w:val="000000"/>
              </w:rPr>
              <w:t>т.13 – ул. А. Смирнова, 5</w:t>
            </w:r>
          </w:p>
        </w:tc>
        <w:tc>
          <w:tcPr>
            <w:tcW w:w="1141" w:type="dxa"/>
            <w:tcBorders>
              <w:top w:val="single" w:sz="4" w:space="0" w:color="000000"/>
              <w:left w:val="single" w:sz="4" w:space="0" w:color="auto"/>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57,5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3,09</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15,98</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16,10</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2995,3</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6,56</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 xml:space="preserve">т.9 – ул. К. Маркса, 33 </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67,7</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0,27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3,64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0,14</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18,82</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18,96</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3526,7</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7,72</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Т9 – Т10</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33</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1,77</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9,17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9,24</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1719,0</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3,76</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Т10 – Т11</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39,3</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0,16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2,11</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10,92</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11,01</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2047,2</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4,48</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Т10 - ул. К. Маркса, 39а</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6</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1,67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1,68</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312,6</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0,68</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 xml:space="preserve">т.11 – ул. К. Маркса, 39 </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0,70</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3,85</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3,87</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720,4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1,48</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0,068</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fldChar w:fldCharType="begin"/>
            </w:r>
            <w:r>
              <w:rPr>
                <w:b/>
                <w:bCs/>
                <w:color w:val="000000"/>
              </w:rPr>
              <w:instrText xml:space="preserve"> =SUM(ABOVE) </w:instrText>
            </w:r>
            <w:r>
              <w:rPr>
                <w:b/>
                <w:bCs/>
                <w:color w:val="000000"/>
              </w:rPr>
              <w:fldChar w:fldCharType="separate"/>
            </w:r>
            <w:r>
              <w:rPr>
                <w:b/>
                <w:bCs/>
                <w:noProof/>
                <w:color w:val="000000"/>
              </w:rPr>
              <w:t>777,3</w:t>
            </w:r>
            <w:r>
              <w:rPr>
                <w:b/>
                <w:bCs/>
                <w:color w:val="000000"/>
              </w:rPr>
              <w:fldChar w:fldCharType="end"/>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5,00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67,24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b/>
                <w:bCs/>
                <w:color w:val="000000"/>
                <w:szCs w:val="24"/>
              </w:rPr>
            </w:pPr>
            <w:r w:rsidRPr="002147C1">
              <w:rPr>
                <w:b/>
                <w:bCs/>
                <w:color w:val="000000"/>
                <w:szCs w:val="24"/>
              </w:rPr>
              <w:t>2,67</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239,78</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242,45</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45097,9</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105,97</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b/>
                <w:bCs/>
                <w:color w:val="000000"/>
              </w:rPr>
            </w:pPr>
            <w:r>
              <w:rPr>
                <w:b/>
                <w:bCs/>
                <w:color w:val="000000"/>
              </w:rPr>
              <w:lastRenderedPageBreak/>
              <w:t>Котельная №15 "Ростелеком"</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Т.А – ж/д ул. Свердлова, 58</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23,5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1,26</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6,53</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6,58</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1224,2</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2,68</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Т.А  - ж/д ул. Свердлова, 60</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73,5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0,29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3,95</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0,16</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20,43</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20,58</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3828,8</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8,38</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Т.А – к ж/д ул. Свердлова, 71</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60,5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3,25</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0,13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9,60</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9,73</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1809,9</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6,90</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Т.А – к ж/д ул. Свердлова, 71</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140</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19,94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0,79</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51,66</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52,45</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9756,7</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24,92</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0,072</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297,5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2,11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28,41</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b/>
                <w:bCs/>
                <w:color w:val="000000"/>
                <w:szCs w:val="24"/>
              </w:rPr>
            </w:pPr>
            <w:r w:rsidRPr="002147C1">
              <w:rPr>
                <w:b/>
                <w:bCs/>
                <w:color w:val="000000"/>
                <w:szCs w:val="24"/>
              </w:rPr>
              <w:t>1,13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88,22</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89,35</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16619,6</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42,88</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b/>
                <w:bCs/>
                <w:color w:val="000000"/>
              </w:rPr>
            </w:pPr>
            <w:r>
              <w:rPr>
                <w:b/>
                <w:bCs/>
                <w:color w:val="000000"/>
              </w:rPr>
              <w:t>Котельная №16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т.1 - т.2 от котельной</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0,159</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145,8</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5,25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70,54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2,80</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69,80</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72,60</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13504,5</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46,36</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 – ул. Авиационная д. №19,21,23</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166</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0,66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8,92</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0,35</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46,13</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46,49</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8647,3</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18,92</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т.2-3 и т.4 – ул. Авиационная, 31</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89</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0,36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4,78</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0,19</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24,73</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24,92</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4636,2</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10,15</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т.3 - т.4</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6,7</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0,36</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1,98</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2,00</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371,3</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0,76</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т.2-5/т.6 - 7 Авиационная-Песочная</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34,2</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0,55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7,35</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0,29</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13,78</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14,07</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2617,7</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7,39</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т.5 через т.12 до т.6,7,8 ул. Авиационная, Песочная</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95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1,52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20,43</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0,81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38,88</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39,69</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7382,8</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20,52</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т.8 - т.11 пер. Дорожный,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144,5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15,15</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0,60</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47,73</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48,33</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8989,8</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21,96</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т.9 - т.10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4,5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0,47</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1,53</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1,55</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288,2</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0,68</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т.12 - т.13 ул.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9,7</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0,52</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2,87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2,89</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537,5</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1,11</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т.13 - т.23 ул.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211,5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0,85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11,37</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0,45</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58,78</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59,23</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11017,5</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24,11</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т.14 - т.15 ул. Песочная, 9,11</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35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0,47</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6,99</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7,01</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1303,8</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2,24</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т.15 – ул. Авиационная, 28,30</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25,7</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0,35</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5,13</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5,15</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957,4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1,64</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т.16 – ул. Песочная, 5,7</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27,5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0,37</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5,49</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5,51</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1024,4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1,76</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т.16 – ул. Авиационная, 24,26</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24,6</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0,33</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4,91</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4,93</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916,4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1,57</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т.17 – ул. Авиационная, 20,22</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23,5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4,69</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4,71</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875,4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1,50</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т.17 – ул. Песочная, 1,3</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28,7</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0,39</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5,73</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5,75</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1069,1</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1,84</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т.18 – ул. Авиационная, 32,34</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29,5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0,40</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5,89</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5,91</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1098,9</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1,89</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т.19 – ул. Песочная, 13</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0,17</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2,60</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2,60</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484,3</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0,83</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т.20 – ул. Песочная, 15</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0,17</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2,60</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2,60</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484,3</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0,83</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т.21,т.23 – ул. Песочная, 17,19,21</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38</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0,51</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7,59</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7,61</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1415,5</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2,43</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т.21,т.22 –ул. Авиационная, 36,38,40,42</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56,5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0,76</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11,28</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11,31</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2104,7</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3,62</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 xml:space="preserve">т.8 - т.24 </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10</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0,54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2,96</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2,98</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554,1</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1,14</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т.24 - т.32 Песочная 6,32,33, Мира 3,8</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310,1</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16,67</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0,66</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86,18</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86,84</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16153,9</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35,35</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т.26 - 28 пер. Дорожный</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61,3</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0,82</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12,24</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12,28</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2283,5</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3,92</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т.30 – 38 – ул. Песочная,  12-18</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105,7</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0,11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1,42</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0,06</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21,11</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21,17</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3937,4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6,76</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т.10 - т.40-42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48,9</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0,66</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9,77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9,79</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1821,6</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3,13</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lastRenderedPageBreak/>
              <w:t>т.39 – ул.  Мира, 10</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19</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0,31</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4,17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4,18</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777,9</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1,44</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т.41 - т.40</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4,5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0,07</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0,00</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1,15</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1,15</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214,1</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0,34</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т.41 – ул. Мира, 9</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5,8</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0,09</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0,00</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1,27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1,28</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237,5</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0,44</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т.40 - т.42 ул. Мира, 12,14</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11,1</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0,15</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2,22</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2,22</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413,5</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0,71</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т.11 – ул. Садовая, 17</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25,7</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1,38</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7,14</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7,20</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1338,8</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2,93</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т11 - т.43</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7,7</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0,41</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2,28</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2,29</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426,7</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0,88</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т.12 – ул. Садовая, 24-26,29,28,19а</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61,5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6,45</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0,26</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20,31</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20,57</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3826,1</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9,35</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т.43 – ул. Мира, 8, ул. Садовая, 15а</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22,8</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1,23</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6,34</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6,39</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1187,7</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2,60</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0,063</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1916</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12,97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174,34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b/>
                <w:bCs/>
                <w:color w:val="000000"/>
                <w:szCs w:val="24"/>
              </w:rPr>
            </w:pPr>
            <w:r w:rsidRPr="002147C1">
              <w:rPr>
                <w:b/>
                <w:bCs/>
                <w:color w:val="000000"/>
                <w:szCs w:val="24"/>
              </w:rPr>
              <w:t>6,91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546,28</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553,19</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102899,7</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241,13</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b/>
                <w:bCs/>
                <w:color w:val="000000"/>
              </w:rPr>
            </w:pPr>
            <w:r>
              <w:rPr>
                <w:b/>
                <w:bCs/>
                <w:color w:val="000000"/>
              </w:rPr>
              <w:t>Котельная №17 Привокзальная, 8</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котельная - т.1</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40</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0,31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4,19</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0,17</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7,40</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7,56</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1406,6</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6,08</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т.1 - т.2</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60</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3,23</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0,13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16,68</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16,80</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3125,5</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6,84</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т.1 - ж/д ул. Привокзальная, 8</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12</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0,42</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2,87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2,89</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537,0</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1,08</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т.1 - ж/д ул. Привокзальная, 9А</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17</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0,59</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4,07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4,09</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760,8</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1,53</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т.2 - ж/д ул. Привокзальная, 11</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17</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0,59</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4,07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4,09</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760,8</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1,53</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color w:val="000000"/>
              </w:rPr>
            </w:pPr>
            <w:r>
              <w:rPr>
                <w:color w:val="000000"/>
              </w:rPr>
              <w:t>т.2 - ж/д ул. Привокзальная, 12</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rPr>
            </w:pPr>
            <w:r>
              <w:rPr>
                <w:color w:val="000000"/>
              </w:rPr>
              <w:t>60</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0,16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2,10</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14,35</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14,44</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2685,2</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5,40</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right"/>
              <w:rPr>
                <w:b/>
                <w:bCs/>
                <w:color w:val="000000"/>
              </w:rPr>
            </w:pPr>
            <w:r>
              <w:rPr>
                <w:b/>
                <w:bCs/>
                <w:color w:val="000000"/>
              </w:rPr>
              <w:t xml:space="preserve">итого </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fldChar w:fldCharType="begin"/>
            </w:r>
            <w:r>
              <w:rPr>
                <w:b/>
                <w:bCs/>
                <w:color w:val="000000"/>
              </w:rPr>
              <w:instrText xml:space="preserve"> =SUM(ABOVE) </w:instrText>
            </w:r>
            <w:r>
              <w:rPr>
                <w:b/>
                <w:bCs/>
                <w:color w:val="000000"/>
              </w:rPr>
              <w:fldChar w:fldCharType="separate"/>
            </w:r>
            <w:r>
              <w:rPr>
                <w:b/>
                <w:bCs/>
                <w:noProof/>
                <w:color w:val="000000"/>
              </w:rPr>
              <w:t>206</w:t>
            </w:r>
            <w:r>
              <w:rPr>
                <w:b/>
                <w:bCs/>
                <w:color w:val="000000"/>
              </w:rPr>
              <w:fldChar w:fldCharType="end"/>
            </w:r>
          </w:p>
        </w:tc>
        <w:tc>
          <w:tcPr>
            <w:tcW w:w="1277" w:type="dxa"/>
            <w:tcBorders>
              <w:top w:val="single" w:sz="4" w:space="0" w:color="000000"/>
              <w:left w:val="single" w:sz="4" w:space="0" w:color="000000"/>
              <w:bottom w:val="single" w:sz="4" w:space="0" w:color="000000"/>
              <w:right w:val="single" w:sz="4" w:space="0" w:color="000000"/>
            </w:tcBorders>
          </w:tcPr>
          <w:p w:rsidR="0013702D" w:rsidRDefault="0013702D" w:rsidP="00B00541">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0,83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11,12</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b/>
                <w:bCs/>
                <w:color w:val="000000"/>
                <w:szCs w:val="24"/>
              </w:rPr>
            </w:pPr>
            <w:r w:rsidRPr="002147C1">
              <w:rPr>
                <w:b/>
                <w:bCs/>
                <w:color w:val="000000"/>
                <w:szCs w:val="24"/>
              </w:rPr>
              <w:t>0,44</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49,43</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49,87</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9276,0</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22,46</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rPr>
                <w:b/>
                <w:bCs/>
                <w:color w:val="000000"/>
              </w:rPr>
            </w:pPr>
            <w:r>
              <w:rPr>
                <w:b/>
                <w:bCs/>
                <w:color w:val="000000"/>
              </w:rPr>
              <w:t>Всего по котельным</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szCs w:val="24"/>
              </w:rPr>
            </w:pPr>
            <w:r>
              <w:rPr>
                <w:b/>
                <w:bCs/>
                <w:color w:val="000000"/>
              </w:rPr>
              <w:t>0,065</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szCs w:val="24"/>
              </w:rPr>
            </w:pPr>
            <w:r>
              <w:rPr>
                <w:b/>
                <w:bCs/>
                <w:color w:val="000000"/>
              </w:rPr>
              <w:t>3941,1</w:t>
            </w:r>
          </w:p>
        </w:tc>
        <w:tc>
          <w:tcPr>
            <w:tcW w:w="1277" w:type="dxa"/>
            <w:tcBorders>
              <w:top w:val="single" w:sz="4" w:space="0" w:color="000000"/>
              <w:left w:val="single" w:sz="4" w:space="0" w:color="000000"/>
              <w:bottom w:val="single" w:sz="4" w:space="0" w:color="000000"/>
              <w:right w:val="single" w:sz="4" w:space="0" w:color="000000"/>
            </w:tcBorders>
          </w:tcPr>
          <w:p w:rsidR="0013702D" w:rsidRDefault="0013702D" w:rsidP="00B00541">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szCs w:val="24"/>
              </w:rPr>
            </w:pPr>
            <w:r>
              <w:rPr>
                <w:b/>
                <w:bCs/>
                <w:color w:val="000000"/>
              </w:rPr>
              <w:t>25,8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Default="0013702D" w:rsidP="00B00541">
            <w:pPr>
              <w:jc w:val="center"/>
              <w:rPr>
                <w:b/>
                <w:bCs/>
                <w:color w:val="000000"/>
                <w:szCs w:val="24"/>
              </w:rPr>
            </w:pPr>
            <w:r>
              <w:rPr>
                <w:b/>
                <w:bCs/>
                <w:color w:val="000000"/>
              </w:rPr>
              <w:t>347,0</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b/>
                <w:bCs/>
                <w:color w:val="000000"/>
                <w:szCs w:val="24"/>
              </w:rPr>
            </w:pPr>
            <w:r>
              <w:rPr>
                <w:b/>
                <w:bCs/>
                <w:color w:val="000000"/>
              </w:rPr>
              <w:t>13,8</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b/>
                <w:bCs/>
                <w:color w:val="000000"/>
                <w:szCs w:val="24"/>
              </w:rPr>
            </w:pPr>
            <w:r>
              <w:rPr>
                <w:b/>
                <w:bCs/>
                <w:color w:val="000000"/>
              </w:rPr>
              <w:t>1149,6</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b/>
                <w:bCs/>
                <w:color w:val="000000"/>
                <w:szCs w:val="24"/>
              </w:rPr>
            </w:pPr>
            <w:r>
              <w:rPr>
                <w:b/>
                <w:bCs/>
                <w:color w:val="000000"/>
              </w:rPr>
              <w:t>1163,4</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b/>
                <w:bCs/>
                <w:color w:val="000000"/>
                <w:szCs w:val="24"/>
              </w:rPr>
            </w:pPr>
            <w:r>
              <w:rPr>
                <w:b/>
                <w:bCs/>
                <w:color w:val="000000"/>
              </w:rPr>
              <w:t>216402,1</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b/>
                <w:bCs/>
                <w:color w:val="000000"/>
                <w:szCs w:val="24"/>
              </w:rPr>
            </w:pPr>
            <w:r>
              <w:rPr>
                <w:b/>
                <w:bCs/>
                <w:color w:val="000000"/>
              </w:rPr>
              <w:t>513,4</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suppressAutoHyphens w:val="0"/>
              <w:rPr>
                <w:rFonts w:eastAsia="Times New Roman"/>
                <w:b/>
                <w:bCs/>
                <w:color w:val="000000"/>
                <w:szCs w:val="24"/>
                <w:lang w:eastAsia="ru-RU"/>
              </w:rPr>
            </w:pP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p>
        </w:tc>
        <w:tc>
          <w:tcPr>
            <w:tcW w:w="1277" w:type="dxa"/>
            <w:tcBorders>
              <w:top w:val="single" w:sz="4" w:space="0" w:color="000000"/>
              <w:left w:val="single" w:sz="4" w:space="0" w:color="000000"/>
              <w:bottom w:val="single" w:sz="4" w:space="0" w:color="000000"/>
              <w:right w:val="single" w:sz="4" w:space="0" w:color="000000"/>
            </w:tcBorders>
          </w:tcPr>
          <w:p w:rsidR="0013702D" w:rsidRDefault="0013702D" w:rsidP="00B00541">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tcPr>
          <w:p w:rsidR="0013702D" w:rsidRPr="009B17CA" w:rsidRDefault="0013702D" w:rsidP="00B00541">
            <w:pPr>
              <w:jc w:val="center"/>
              <w:rPr>
                <w:b/>
                <w:bCs/>
                <w:color w:val="000000"/>
                <w:sz w:val="22"/>
              </w:rPr>
            </w:pPr>
          </w:p>
        </w:tc>
        <w:tc>
          <w:tcPr>
            <w:tcW w:w="853" w:type="dxa"/>
            <w:tcBorders>
              <w:top w:val="single" w:sz="4" w:space="0" w:color="000000"/>
              <w:left w:val="single" w:sz="4" w:space="0" w:color="000000"/>
              <w:bottom w:val="single" w:sz="4" w:space="0" w:color="000000"/>
              <w:right w:val="single" w:sz="4" w:space="0" w:color="000000"/>
            </w:tcBorders>
          </w:tcPr>
          <w:p w:rsidR="0013702D" w:rsidRPr="009B17CA" w:rsidRDefault="0013702D" w:rsidP="00B00541">
            <w:pPr>
              <w:jc w:val="center"/>
              <w:rPr>
                <w:b/>
                <w:bCs/>
                <w:color w:val="000000"/>
                <w:sz w:val="22"/>
              </w:rPr>
            </w:pPr>
          </w:p>
        </w:tc>
        <w:tc>
          <w:tcPr>
            <w:tcW w:w="1269" w:type="dxa"/>
            <w:tcBorders>
              <w:top w:val="single" w:sz="4" w:space="0" w:color="000000"/>
              <w:left w:val="single" w:sz="4" w:space="0" w:color="000000"/>
              <w:bottom w:val="single" w:sz="4" w:space="0" w:color="000000"/>
              <w:right w:val="single" w:sz="4" w:space="0" w:color="000000"/>
            </w:tcBorders>
          </w:tcPr>
          <w:p w:rsidR="0013702D" w:rsidRPr="009B17CA" w:rsidRDefault="0013702D" w:rsidP="00B00541">
            <w:pPr>
              <w:jc w:val="center"/>
              <w:rPr>
                <w:b/>
                <w:bCs/>
                <w:color w:val="000000"/>
                <w:sz w:val="22"/>
              </w:rPr>
            </w:pPr>
          </w:p>
        </w:tc>
        <w:tc>
          <w:tcPr>
            <w:tcW w:w="1127" w:type="dxa"/>
            <w:tcBorders>
              <w:top w:val="single" w:sz="4" w:space="0" w:color="000000"/>
              <w:left w:val="single" w:sz="4" w:space="0" w:color="000000"/>
              <w:bottom w:val="single" w:sz="4" w:space="0" w:color="000000"/>
              <w:right w:val="single" w:sz="4" w:space="0" w:color="000000"/>
            </w:tcBorders>
          </w:tcPr>
          <w:p w:rsidR="0013702D" w:rsidRPr="009B17CA" w:rsidRDefault="0013702D" w:rsidP="00B00541">
            <w:pPr>
              <w:jc w:val="center"/>
              <w:rPr>
                <w:b/>
                <w:bCs/>
                <w:color w:val="000000"/>
                <w:sz w:val="22"/>
              </w:rPr>
            </w:pP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suppressAutoHyphens w:val="0"/>
              <w:rPr>
                <w:rFonts w:eastAsia="Times New Roman"/>
                <w:b/>
                <w:bCs/>
                <w:color w:val="000000"/>
                <w:szCs w:val="24"/>
                <w:lang w:eastAsia="ru-RU"/>
              </w:rPr>
            </w:pPr>
            <w:r>
              <w:rPr>
                <w:rFonts w:eastAsia="Times New Roman"/>
                <w:b/>
                <w:bCs/>
                <w:color w:val="000000"/>
                <w:szCs w:val="24"/>
                <w:lang w:eastAsia="ru-RU"/>
              </w:rPr>
              <w:t>ОАО «РЖД»</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p>
        </w:tc>
        <w:tc>
          <w:tcPr>
            <w:tcW w:w="1277" w:type="dxa"/>
            <w:tcBorders>
              <w:top w:val="single" w:sz="4" w:space="0" w:color="000000"/>
              <w:left w:val="single" w:sz="4" w:space="0" w:color="000000"/>
              <w:bottom w:val="single" w:sz="4" w:space="0" w:color="000000"/>
              <w:right w:val="single" w:sz="4" w:space="0" w:color="000000"/>
            </w:tcBorders>
          </w:tcPr>
          <w:p w:rsidR="0013702D" w:rsidRDefault="0013702D" w:rsidP="00B00541">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tcPr>
          <w:p w:rsidR="0013702D" w:rsidRPr="009B17CA" w:rsidRDefault="0013702D" w:rsidP="00B00541">
            <w:pPr>
              <w:jc w:val="center"/>
              <w:rPr>
                <w:b/>
                <w:bCs/>
                <w:color w:val="000000"/>
                <w:sz w:val="22"/>
              </w:rPr>
            </w:pPr>
          </w:p>
        </w:tc>
        <w:tc>
          <w:tcPr>
            <w:tcW w:w="853" w:type="dxa"/>
            <w:tcBorders>
              <w:top w:val="single" w:sz="4" w:space="0" w:color="000000"/>
              <w:left w:val="single" w:sz="4" w:space="0" w:color="000000"/>
              <w:bottom w:val="single" w:sz="4" w:space="0" w:color="000000"/>
              <w:right w:val="single" w:sz="4" w:space="0" w:color="000000"/>
            </w:tcBorders>
          </w:tcPr>
          <w:p w:rsidR="0013702D" w:rsidRPr="009B17CA" w:rsidRDefault="0013702D" w:rsidP="00B00541">
            <w:pPr>
              <w:jc w:val="center"/>
              <w:rPr>
                <w:b/>
                <w:bCs/>
                <w:color w:val="000000"/>
                <w:sz w:val="22"/>
              </w:rPr>
            </w:pPr>
          </w:p>
        </w:tc>
        <w:tc>
          <w:tcPr>
            <w:tcW w:w="1269" w:type="dxa"/>
            <w:tcBorders>
              <w:top w:val="single" w:sz="4" w:space="0" w:color="000000"/>
              <w:left w:val="single" w:sz="4" w:space="0" w:color="000000"/>
              <w:bottom w:val="single" w:sz="4" w:space="0" w:color="000000"/>
              <w:right w:val="single" w:sz="4" w:space="0" w:color="000000"/>
            </w:tcBorders>
          </w:tcPr>
          <w:p w:rsidR="0013702D" w:rsidRPr="009B17CA" w:rsidRDefault="0013702D" w:rsidP="00B00541">
            <w:pPr>
              <w:jc w:val="center"/>
              <w:rPr>
                <w:b/>
                <w:bCs/>
                <w:color w:val="000000"/>
                <w:sz w:val="22"/>
              </w:rPr>
            </w:pPr>
          </w:p>
        </w:tc>
        <w:tc>
          <w:tcPr>
            <w:tcW w:w="1127" w:type="dxa"/>
            <w:tcBorders>
              <w:top w:val="single" w:sz="4" w:space="0" w:color="000000"/>
              <w:left w:val="single" w:sz="4" w:space="0" w:color="000000"/>
              <w:bottom w:val="single" w:sz="4" w:space="0" w:color="000000"/>
              <w:right w:val="single" w:sz="4" w:space="0" w:color="000000"/>
            </w:tcBorders>
          </w:tcPr>
          <w:p w:rsidR="0013702D" w:rsidRPr="009B17CA" w:rsidRDefault="0013702D" w:rsidP="00B00541">
            <w:pPr>
              <w:jc w:val="center"/>
              <w:rPr>
                <w:b/>
                <w:bCs/>
                <w:color w:val="000000"/>
                <w:sz w:val="22"/>
              </w:rPr>
            </w:pP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suppressAutoHyphens w:val="0"/>
              <w:rPr>
                <w:rFonts w:eastAsia="Times New Roman"/>
                <w:b/>
                <w:bCs/>
                <w:color w:val="000000"/>
                <w:szCs w:val="24"/>
                <w:lang w:eastAsia="ru-RU"/>
              </w:rPr>
            </w:pPr>
            <w:r w:rsidRPr="002108E0">
              <w:rPr>
                <w:bCs/>
                <w:color w:val="000000"/>
                <w:spacing w:val="-5"/>
                <w:szCs w:val="24"/>
              </w:rPr>
              <w:t>Котельная локомотивного депо</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FF"/>
              </w:rPr>
            </w:pPr>
          </w:p>
        </w:tc>
        <w:tc>
          <w:tcPr>
            <w:tcW w:w="1277" w:type="dxa"/>
            <w:tcBorders>
              <w:top w:val="single" w:sz="4" w:space="0" w:color="000000"/>
              <w:left w:val="single" w:sz="4" w:space="0" w:color="000000"/>
              <w:bottom w:val="single" w:sz="4" w:space="0" w:color="000000"/>
              <w:right w:val="single" w:sz="4" w:space="0" w:color="000000"/>
            </w:tcBorders>
          </w:tcPr>
          <w:p w:rsidR="0013702D" w:rsidRDefault="0013702D" w:rsidP="00B00541">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tcPr>
          <w:p w:rsidR="0013702D" w:rsidRPr="009B17CA" w:rsidRDefault="0013702D" w:rsidP="00B00541">
            <w:pPr>
              <w:jc w:val="center"/>
              <w:rPr>
                <w:b/>
                <w:bCs/>
                <w:color w:val="000000"/>
                <w:sz w:val="22"/>
              </w:rPr>
            </w:pPr>
          </w:p>
        </w:tc>
        <w:tc>
          <w:tcPr>
            <w:tcW w:w="853" w:type="dxa"/>
            <w:tcBorders>
              <w:top w:val="single" w:sz="4" w:space="0" w:color="000000"/>
              <w:left w:val="single" w:sz="4" w:space="0" w:color="000000"/>
              <w:bottom w:val="single" w:sz="4" w:space="0" w:color="000000"/>
              <w:right w:val="single" w:sz="4" w:space="0" w:color="000000"/>
            </w:tcBorders>
          </w:tcPr>
          <w:p w:rsidR="0013702D" w:rsidRPr="009B17CA" w:rsidRDefault="0013702D" w:rsidP="00B00541">
            <w:pPr>
              <w:jc w:val="center"/>
              <w:rPr>
                <w:b/>
                <w:bCs/>
                <w:color w:val="000000"/>
                <w:sz w:val="22"/>
              </w:rPr>
            </w:pPr>
          </w:p>
        </w:tc>
        <w:tc>
          <w:tcPr>
            <w:tcW w:w="1269" w:type="dxa"/>
            <w:tcBorders>
              <w:top w:val="single" w:sz="4" w:space="0" w:color="000000"/>
              <w:left w:val="single" w:sz="4" w:space="0" w:color="000000"/>
              <w:bottom w:val="single" w:sz="4" w:space="0" w:color="000000"/>
              <w:right w:val="single" w:sz="4" w:space="0" w:color="000000"/>
            </w:tcBorders>
          </w:tcPr>
          <w:p w:rsidR="0013702D" w:rsidRPr="009B17CA" w:rsidRDefault="0013702D" w:rsidP="00B00541">
            <w:pPr>
              <w:jc w:val="center"/>
              <w:rPr>
                <w:b/>
                <w:bCs/>
                <w:color w:val="000000"/>
                <w:sz w:val="22"/>
              </w:rPr>
            </w:pPr>
          </w:p>
        </w:tc>
        <w:tc>
          <w:tcPr>
            <w:tcW w:w="1127" w:type="dxa"/>
            <w:tcBorders>
              <w:top w:val="single" w:sz="4" w:space="0" w:color="000000"/>
              <w:left w:val="single" w:sz="4" w:space="0" w:color="000000"/>
              <w:bottom w:val="single" w:sz="4" w:space="0" w:color="000000"/>
              <w:right w:val="single" w:sz="4" w:space="0" w:color="000000"/>
            </w:tcBorders>
          </w:tcPr>
          <w:p w:rsidR="0013702D" w:rsidRPr="009B17CA" w:rsidRDefault="0013702D" w:rsidP="00B00541">
            <w:pPr>
              <w:jc w:val="center"/>
              <w:rPr>
                <w:b/>
                <w:bCs/>
                <w:color w:val="000000"/>
                <w:sz w:val="22"/>
              </w:rPr>
            </w:pPr>
          </w:p>
        </w:tc>
      </w:tr>
      <w:tr w:rsidR="0013702D" w:rsidRPr="002108E0" w:rsidTr="00B00541">
        <w:tc>
          <w:tcPr>
            <w:tcW w:w="3958" w:type="dxa"/>
            <w:vMerge w:val="restart"/>
            <w:tcBorders>
              <w:top w:val="single" w:sz="4" w:space="0" w:color="000000"/>
              <w:left w:val="single" w:sz="4" w:space="0" w:color="000000"/>
            </w:tcBorders>
            <w:shd w:val="clear" w:color="auto" w:fill="auto"/>
            <w:vAlign w:val="center"/>
          </w:tcPr>
          <w:p w:rsidR="0013702D" w:rsidRPr="002108E0" w:rsidRDefault="0013702D" w:rsidP="00B00541">
            <w:pPr>
              <w:shd w:val="clear" w:color="auto" w:fill="FFFFFF"/>
              <w:jc w:val="both"/>
              <w:rPr>
                <w:szCs w:val="24"/>
              </w:rPr>
            </w:pPr>
            <w:r w:rsidRPr="00405301">
              <w:rPr>
                <w:szCs w:val="24"/>
              </w:rPr>
              <w:t>протяженность сетей суммарно по диаметрам и типам прокладки</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Pr="002108E0" w:rsidRDefault="0013702D" w:rsidP="00B00541">
            <w:pPr>
              <w:pStyle w:val="ConsPlusNormal"/>
              <w:widowControl/>
              <w:ind w:firstLine="0"/>
              <w:jc w:val="center"/>
              <w:rPr>
                <w:rFonts w:ascii="Times New Roman" w:hAnsi="Times New Roman" w:cs="Times New Roman"/>
                <w:color w:val="000000"/>
                <w:sz w:val="24"/>
                <w:szCs w:val="24"/>
              </w:rPr>
            </w:pPr>
            <w:r w:rsidRPr="002108E0">
              <w:rPr>
                <w:rFonts w:ascii="Times New Roman" w:hAnsi="Times New Roman" w:cs="Times New Roman"/>
                <w:sz w:val="24"/>
                <w:szCs w:val="24"/>
              </w:rPr>
              <w:t>0,03</w:t>
            </w:r>
            <w:r>
              <w:rPr>
                <w:rFonts w:ascii="Times New Roman" w:hAnsi="Times New Roman" w:cs="Times New Roman"/>
                <w:sz w:val="24"/>
                <w:szCs w:val="24"/>
              </w:rPr>
              <w:t>8</w:t>
            </w:r>
          </w:p>
        </w:tc>
        <w:tc>
          <w:tcPr>
            <w:tcW w:w="1280" w:type="dxa"/>
            <w:tcBorders>
              <w:top w:val="single" w:sz="4" w:space="0" w:color="000000"/>
              <w:left w:val="single" w:sz="4" w:space="0" w:color="000000"/>
              <w:bottom w:val="single" w:sz="4" w:space="0" w:color="000000"/>
            </w:tcBorders>
            <w:shd w:val="clear" w:color="auto" w:fill="auto"/>
          </w:tcPr>
          <w:p w:rsidR="0013702D" w:rsidRPr="002108E0" w:rsidRDefault="0013702D" w:rsidP="00B00541">
            <w:pPr>
              <w:shd w:val="clear" w:color="auto" w:fill="FFFFFF"/>
              <w:jc w:val="center"/>
              <w:rPr>
                <w:color w:val="000000"/>
                <w:spacing w:val="-5"/>
                <w:szCs w:val="24"/>
              </w:rPr>
            </w:pPr>
            <w:r w:rsidRPr="002108E0">
              <w:rPr>
                <w:color w:val="000000"/>
                <w:szCs w:val="24"/>
              </w:rPr>
              <w:t>500</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shd w:val="clear" w:color="auto" w:fill="FFFFFF"/>
              <w:jc w:val="center"/>
              <w:rPr>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BF646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0,80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10,75</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0,43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suppressAutoHyphens w:val="0"/>
              <w:jc w:val="center"/>
              <w:rPr>
                <w:rFonts w:eastAsia="Times New Roman"/>
                <w:color w:val="000000"/>
                <w:szCs w:val="24"/>
                <w:lang w:eastAsia="ru-RU"/>
              </w:rPr>
            </w:pPr>
            <w:r w:rsidRPr="00CE39BB">
              <w:rPr>
                <w:color w:val="000000"/>
                <w:szCs w:val="24"/>
              </w:rPr>
              <w:t>109,73</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110,16</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20491,3</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38,00</w:t>
            </w:r>
          </w:p>
        </w:tc>
      </w:tr>
      <w:tr w:rsidR="0013702D" w:rsidRPr="002108E0" w:rsidTr="00B00541">
        <w:tc>
          <w:tcPr>
            <w:tcW w:w="3958" w:type="dxa"/>
            <w:vMerge/>
            <w:tcBorders>
              <w:left w:val="single" w:sz="4" w:space="0" w:color="000000"/>
            </w:tcBorders>
            <w:shd w:val="clear" w:color="auto" w:fill="auto"/>
            <w:vAlign w:val="center"/>
          </w:tcPr>
          <w:p w:rsidR="0013702D" w:rsidRPr="002108E0" w:rsidRDefault="0013702D" w:rsidP="00B00541">
            <w:pPr>
              <w:shd w:val="clear" w:color="auto" w:fill="FFFFFF"/>
              <w:snapToGrid w:val="0"/>
              <w:jc w:val="both"/>
              <w:rPr>
                <w:bCs/>
                <w:color w:val="000000"/>
                <w:spacing w:val="-5"/>
                <w:szCs w:val="24"/>
              </w:rPr>
            </w:pPr>
          </w:p>
        </w:tc>
        <w:tc>
          <w:tcPr>
            <w:tcW w:w="1141" w:type="dxa"/>
            <w:tcBorders>
              <w:top w:val="single" w:sz="4" w:space="0" w:color="000000"/>
              <w:left w:val="single" w:sz="4" w:space="0" w:color="000000"/>
              <w:bottom w:val="single" w:sz="4" w:space="0" w:color="000000"/>
            </w:tcBorders>
            <w:shd w:val="clear" w:color="auto" w:fill="auto"/>
          </w:tcPr>
          <w:p w:rsidR="0013702D" w:rsidRPr="002108E0" w:rsidRDefault="0013702D" w:rsidP="00B00541">
            <w:pPr>
              <w:shd w:val="clear" w:color="auto" w:fill="FFFFFF"/>
              <w:ind w:left="-13"/>
              <w:jc w:val="center"/>
              <w:rPr>
                <w:color w:val="000000"/>
                <w:szCs w:val="24"/>
              </w:rPr>
            </w:pPr>
            <w:r w:rsidRPr="002108E0">
              <w:rPr>
                <w:color w:val="000000"/>
                <w:szCs w:val="24"/>
              </w:rPr>
              <w:t>0,04</w:t>
            </w:r>
            <w:r>
              <w:rPr>
                <w:color w:val="000000"/>
                <w:szCs w:val="24"/>
              </w:rPr>
              <w:t>5</w:t>
            </w:r>
          </w:p>
        </w:tc>
        <w:tc>
          <w:tcPr>
            <w:tcW w:w="1280" w:type="dxa"/>
            <w:tcBorders>
              <w:top w:val="single" w:sz="4" w:space="0" w:color="000000"/>
              <w:left w:val="single" w:sz="4" w:space="0" w:color="000000"/>
              <w:bottom w:val="single" w:sz="4" w:space="0" w:color="000000"/>
            </w:tcBorders>
            <w:shd w:val="clear" w:color="auto" w:fill="auto"/>
          </w:tcPr>
          <w:p w:rsidR="0013702D" w:rsidRPr="002108E0" w:rsidRDefault="0013702D" w:rsidP="00B00541">
            <w:pPr>
              <w:shd w:val="clear" w:color="auto" w:fill="FFFFFF"/>
              <w:jc w:val="center"/>
              <w:rPr>
                <w:color w:val="000000"/>
                <w:spacing w:val="-5"/>
                <w:szCs w:val="24"/>
              </w:rPr>
            </w:pPr>
            <w:r w:rsidRPr="002108E0">
              <w:rPr>
                <w:color w:val="000000"/>
                <w:szCs w:val="24"/>
              </w:rPr>
              <w:t>150</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color w:val="000000"/>
                <w:spacing w:val="-5"/>
                <w:sz w:val="24"/>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BF646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0,39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5,24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0,21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35,88</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36,09</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6713,0</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13,50</w:t>
            </w:r>
          </w:p>
        </w:tc>
      </w:tr>
      <w:tr w:rsidR="0013702D" w:rsidRPr="002108E0" w:rsidTr="00B00541">
        <w:tc>
          <w:tcPr>
            <w:tcW w:w="3958" w:type="dxa"/>
            <w:vMerge/>
            <w:tcBorders>
              <w:left w:val="single" w:sz="4" w:space="0" w:color="000000"/>
            </w:tcBorders>
            <w:shd w:val="clear" w:color="auto" w:fill="auto"/>
            <w:vAlign w:val="center"/>
          </w:tcPr>
          <w:p w:rsidR="0013702D" w:rsidRPr="002108E0" w:rsidRDefault="0013702D" w:rsidP="00B00541">
            <w:pPr>
              <w:shd w:val="clear" w:color="auto" w:fill="FFFFFF"/>
              <w:snapToGrid w:val="0"/>
              <w:jc w:val="both"/>
              <w:rPr>
                <w:bCs/>
                <w:color w:val="000000"/>
                <w:spacing w:val="-5"/>
                <w:szCs w:val="24"/>
              </w:rPr>
            </w:pPr>
          </w:p>
        </w:tc>
        <w:tc>
          <w:tcPr>
            <w:tcW w:w="1141" w:type="dxa"/>
            <w:tcBorders>
              <w:top w:val="single" w:sz="4" w:space="0" w:color="000000"/>
              <w:left w:val="single" w:sz="4" w:space="0" w:color="000000"/>
              <w:bottom w:val="single" w:sz="4" w:space="0" w:color="000000"/>
            </w:tcBorders>
            <w:shd w:val="clear" w:color="auto" w:fill="auto"/>
            <w:vAlign w:val="center"/>
          </w:tcPr>
          <w:p w:rsidR="0013702D" w:rsidRPr="002108E0" w:rsidRDefault="0013702D" w:rsidP="00B00541">
            <w:pPr>
              <w:pStyle w:val="ConsPlusNormal"/>
              <w:widowControl/>
              <w:ind w:firstLine="0"/>
              <w:jc w:val="center"/>
              <w:rPr>
                <w:rFonts w:ascii="Times New Roman" w:hAnsi="Times New Roman" w:cs="Times New Roman"/>
                <w:color w:val="000000"/>
                <w:sz w:val="24"/>
                <w:szCs w:val="24"/>
              </w:rPr>
            </w:pPr>
            <w:r w:rsidRPr="002108E0">
              <w:rPr>
                <w:rFonts w:ascii="Times New Roman" w:hAnsi="Times New Roman" w:cs="Times New Roman"/>
                <w:sz w:val="24"/>
                <w:szCs w:val="24"/>
              </w:rPr>
              <w:t>0,05</w:t>
            </w:r>
            <w:r>
              <w:rPr>
                <w:rFonts w:ascii="Times New Roman" w:hAnsi="Times New Roman" w:cs="Times New Roman"/>
                <w:sz w:val="24"/>
                <w:szCs w:val="24"/>
              </w:rPr>
              <w:t>7</w:t>
            </w:r>
          </w:p>
        </w:tc>
        <w:tc>
          <w:tcPr>
            <w:tcW w:w="1280" w:type="dxa"/>
            <w:tcBorders>
              <w:top w:val="single" w:sz="4" w:space="0" w:color="000000"/>
              <w:left w:val="single" w:sz="4" w:space="0" w:color="000000"/>
              <w:bottom w:val="single" w:sz="4" w:space="0" w:color="000000"/>
            </w:tcBorders>
            <w:shd w:val="clear" w:color="auto" w:fill="auto"/>
          </w:tcPr>
          <w:p w:rsidR="0013702D" w:rsidRPr="002108E0" w:rsidRDefault="0013702D" w:rsidP="00B00541">
            <w:pPr>
              <w:shd w:val="clear" w:color="auto" w:fill="FFFFFF"/>
              <w:jc w:val="center"/>
              <w:rPr>
                <w:color w:val="000000"/>
                <w:spacing w:val="-5"/>
                <w:szCs w:val="24"/>
              </w:rPr>
            </w:pPr>
            <w:r w:rsidRPr="002108E0">
              <w:rPr>
                <w:color w:val="000000"/>
                <w:szCs w:val="24"/>
              </w:rPr>
              <w:t>725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shd w:val="clear" w:color="auto" w:fill="FFFFFF"/>
              <w:jc w:val="center"/>
              <w:rPr>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BF646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2,90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38,98</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1,54</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201,49</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203,04</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37767,0</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82,65</w:t>
            </w:r>
          </w:p>
        </w:tc>
      </w:tr>
      <w:tr w:rsidR="0013702D" w:rsidRPr="002108E0" w:rsidTr="00B00541">
        <w:tc>
          <w:tcPr>
            <w:tcW w:w="3958" w:type="dxa"/>
            <w:vMerge/>
            <w:tcBorders>
              <w:left w:val="single" w:sz="4" w:space="0" w:color="000000"/>
            </w:tcBorders>
            <w:shd w:val="clear" w:color="auto" w:fill="auto"/>
            <w:vAlign w:val="center"/>
          </w:tcPr>
          <w:p w:rsidR="0013702D" w:rsidRPr="002108E0" w:rsidRDefault="0013702D" w:rsidP="00B00541">
            <w:pPr>
              <w:shd w:val="clear" w:color="auto" w:fill="FFFFFF"/>
              <w:snapToGrid w:val="0"/>
              <w:jc w:val="both"/>
              <w:rPr>
                <w:bCs/>
                <w:color w:val="000000"/>
                <w:spacing w:val="-5"/>
                <w:szCs w:val="24"/>
              </w:rPr>
            </w:pPr>
          </w:p>
        </w:tc>
        <w:tc>
          <w:tcPr>
            <w:tcW w:w="1141" w:type="dxa"/>
            <w:tcBorders>
              <w:top w:val="single" w:sz="4" w:space="0" w:color="000000"/>
              <w:left w:val="single" w:sz="4" w:space="0" w:color="000000"/>
              <w:bottom w:val="single" w:sz="4" w:space="0" w:color="000000"/>
            </w:tcBorders>
            <w:shd w:val="clear" w:color="auto" w:fill="auto"/>
            <w:vAlign w:val="center"/>
          </w:tcPr>
          <w:p w:rsidR="0013702D" w:rsidRPr="002108E0" w:rsidRDefault="0013702D" w:rsidP="00B00541">
            <w:pPr>
              <w:pStyle w:val="ConsPlusNormal"/>
              <w:widowControl/>
              <w:ind w:firstLine="0"/>
              <w:jc w:val="center"/>
              <w:rPr>
                <w:rFonts w:ascii="Times New Roman" w:hAnsi="Times New Roman" w:cs="Times New Roman"/>
                <w:color w:val="000000"/>
                <w:spacing w:val="-13"/>
                <w:sz w:val="24"/>
                <w:szCs w:val="24"/>
              </w:rPr>
            </w:pPr>
            <w:r w:rsidRPr="002108E0">
              <w:rPr>
                <w:rFonts w:ascii="Times New Roman" w:hAnsi="Times New Roman" w:cs="Times New Roman"/>
                <w:sz w:val="24"/>
                <w:szCs w:val="24"/>
              </w:rPr>
              <w:t>0,07</w:t>
            </w:r>
            <w:r>
              <w:rPr>
                <w:rFonts w:ascii="Times New Roman" w:hAnsi="Times New Roman" w:cs="Times New Roman"/>
                <w:sz w:val="24"/>
                <w:szCs w:val="24"/>
              </w:rPr>
              <w:t>6</w:t>
            </w:r>
          </w:p>
        </w:tc>
        <w:tc>
          <w:tcPr>
            <w:tcW w:w="1280" w:type="dxa"/>
            <w:tcBorders>
              <w:top w:val="single" w:sz="4" w:space="0" w:color="000000"/>
              <w:left w:val="single" w:sz="4" w:space="0" w:color="000000"/>
              <w:bottom w:val="single" w:sz="4" w:space="0" w:color="000000"/>
            </w:tcBorders>
            <w:shd w:val="clear" w:color="auto" w:fill="auto"/>
          </w:tcPr>
          <w:p w:rsidR="0013702D" w:rsidRPr="002108E0" w:rsidRDefault="0013702D" w:rsidP="00B00541">
            <w:pPr>
              <w:shd w:val="clear" w:color="auto" w:fill="FFFFFF"/>
              <w:ind w:left="-58"/>
              <w:jc w:val="center"/>
              <w:rPr>
                <w:color w:val="000000"/>
                <w:spacing w:val="-5"/>
                <w:szCs w:val="24"/>
              </w:rPr>
            </w:pPr>
            <w:r w:rsidRPr="002108E0">
              <w:rPr>
                <w:color w:val="000000"/>
                <w:spacing w:val="-13"/>
                <w:szCs w:val="24"/>
              </w:rPr>
              <w:t>1100</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shd w:val="clear" w:color="auto" w:fill="FFFFFF"/>
              <w:jc w:val="center"/>
              <w:rPr>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BF646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8,58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115,32</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4,57</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363,33</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367,90</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68434,3</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167,20</w:t>
            </w:r>
          </w:p>
        </w:tc>
      </w:tr>
      <w:tr w:rsidR="0013702D" w:rsidRPr="002108E0" w:rsidTr="00B00541">
        <w:tc>
          <w:tcPr>
            <w:tcW w:w="3958" w:type="dxa"/>
            <w:vMerge/>
            <w:tcBorders>
              <w:left w:val="single" w:sz="4" w:space="0" w:color="000000"/>
            </w:tcBorders>
            <w:shd w:val="clear" w:color="auto" w:fill="auto"/>
            <w:vAlign w:val="center"/>
          </w:tcPr>
          <w:p w:rsidR="0013702D" w:rsidRPr="002108E0" w:rsidRDefault="0013702D" w:rsidP="00B00541">
            <w:pPr>
              <w:shd w:val="clear" w:color="auto" w:fill="FFFFFF"/>
              <w:snapToGrid w:val="0"/>
              <w:ind w:left="-108"/>
              <w:rPr>
                <w:bCs/>
                <w:color w:val="000000"/>
                <w:spacing w:val="-5"/>
                <w:szCs w:val="24"/>
              </w:rPr>
            </w:pPr>
          </w:p>
        </w:tc>
        <w:tc>
          <w:tcPr>
            <w:tcW w:w="1141" w:type="dxa"/>
            <w:tcBorders>
              <w:top w:val="single" w:sz="4" w:space="0" w:color="000000"/>
              <w:left w:val="single" w:sz="4" w:space="0" w:color="000000"/>
              <w:bottom w:val="single" w:sz="4" w:space="0" w:color="000000"/>
            </w:tcBorders>
            <w:shd w:val="clear" w:color="auto" w:fill="auto"/>
          </w:tcPr>
          <w:p w:rsidR="0013702D" w:rsidRPr="002108E0" w:rsidRDefault="0013702D" w:rsidP="00B00541">
            <w:pPr>
              <w:shd w:val="clear" w:color="auto" w:fill="FFFFFF"/>
              <w:ind w:left="-13"/>
              <w:jc w:val="center"/>
              <w:rPr>
                <w:color w:val="000000"/>
                <w:szCs w:val="24"/>
              </w:rPr>
            </w:pPr>
            <w:r w:rsidRPr="002108E0">
              <w:rPr>
                <w:color w:val="000000"/>
                <w:szCs w:val="24"/>
              </w:rPr>
              <w:t>0,10</w:t>
            </w:r>
            <w:r>
              <w:rPr>
                <w:color w:val="000000"/>
                <w:szCs w:val="24"/>
              </w:rPr>
              <w:t>8</w:t>
            </w:r>
          </w:p>
        </w:tc>
        <w:tc>
          <w:tcPr>
            <w:tcW w:w="1280" w:type="dxa"/>
            <w:tcBorders>
              <w:top w:val="single" w:sz="4" w:space="0" w:color="000000"/>
              <w:left w:val="single" w:sz="4" w:space="0" w:color="000000"/>
              <w:bottom w:val="single" w:sz="4" w:space="0" w:color="000000"/>
            </w:tcBorders>
            <w:shd w:val="clear" w:color="auto" w:fill="auto"/>
          </w:tcPr>
          <w:p w:rsidR="0013702D" w:rsidRPr="002108E0" w:rsidRDefault="0013702D" w:rsidP="00B00541">
            <w:pPr>
              <w:shd w:val="clear" w:color="auto" w:fill="FFFFFF"/>
              <w:jc w:val="center"/>
              <w:rPr>
                <w:color w:val="000000"/>
                <w:spacing w:val="-5"/>
                <w:szCs w:val="24"/>
              </w:rPr>
            </w:pPr>
            <w:r w:rsidRPr="002108E0">
              <w:rPr>
                <w:color w:val="000000"/>
                <w:szCs w:val="24"/>
              </w:rPr>
              <w:t>170</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shd w:val="clear" w:color="auto" w:fill="FFFFFF"/>
              <w:jc w:val="center"/>
              <w:rPr>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BF646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2,72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36,56</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1,45</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69,57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71,02</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13211,3</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36,72</w:t>
            </w:r>
          </w:p>
        </w:tc>
      </w:tr>
      <w:tr w:rsidR="0013702D" w:rsidRPr="002108E0" w:rsidTr="00B00541">
        <w:tc>
          <w:tcPr>
            <w:tcW w:w="3958" w:type="dxa"/>
            <w:vMerge/>
            <w:tcBorders>
              <w:left w:val="single" w:sz="4" w:space="0" w:color="000000"/>
            </w:tcBorders>
            <w:shd w:val="clear" w:color="auto" w:fill="auto"/>
            <w:vAlign w:val="center"/>
          </w:tcPr>
          <w:p w:rsidR="0013702D" w:rsidRPr="002108E0" w:rsidRDefault="0013702D" w:rsidP="00B00541">
            <w:pPr>
              <w:shd w:val="clear" w:color="auto" w:fill="FFFFFF"/>
              <w:snapToGrid w:val="0"/>
              <w:ind w:left="-108"/>
              <w:jc w:val="center"/>
              <w:rPr>
                <w:bCs/>
                <w:color w:val="000000"/>
                <w:spacing w:val="-5"/>
                <w:szCs w:val="24"/>
              </w:rPr>
            </w:pPr>
          </w:p>
        </w:tc>
        <w:tc>
          <w:tcPr>
            <w:tcW w:w="1141" w:type="dxa"/>
            <w:tcBorders>
              <w:top w:val="single" w:sz="4" w:space="0" w:color="000000"/>
              <w:left w:val="single" w:sz="4" w:space="0" w:color="000000"/>
              <w:bottom w:val="single" w:sz="4" w:space="0" w:color="000000"/>
            </w:tcBorders>
            <w:shd w:val="clear" w:color="auto" w:fill="auto"/>
          </w:tcPr>
          <w:p w:rsidR="0013702D" w:rsidRPr="002108E0" w:rsidRDefault="0013702D" w:rsidP="00B00541">
            <w:pPr>
              <w:shd w:val="clear" w:color="auto" w:fill="FFFFFF"/>
              <w:ind w:left="-13"/>
              <w:jc w:val="center"/>
              <w:rPr>
                <w:color w:val="000000"/>
                <w:szCs w:val="24"/>
              </w:rPr>
            </w:pPr>
            <w:r w:rsidRPr="002108E0">
              <w:rPr>
                <w:color w:val="000000"/>
                <w:szCs w:val="24"/>
              </w:rPr>
              <w:t>0,15</w:t>
            </w:r>
            <w:r>
              <w:rPr>
                <w:color w:val="000000"/>
                <w:szCs w:val="24"/>
              </w:rPr>
              <w:t>9</w:t>
            </w:r>
          </w:p>
        </w:tc>
        <w:tc>
          <w:tcPr>
            <w:tcW w:w="1280" w:type="dxa"/>
            <w:tcBorders>
              <w:top w:val="single" w:sz="4" w:space="0" w:color="000000"/>
              <w:left w:val="single" w:sz="4" w:space="0" w:color="000000"/>
              <w:bottom w:val="single" w:sz="4" w:space="0" w:color="000000"/>
            </w:tcBorders>
            <w:shd w:val="clear" w:color="auto" w:fill="auto"/>
          </w:tcPr>
          <w:p w:rsidR="0013702D" w:rsidRPr="002108E0" w:rsidRDefault="0013702D" w:rsidP="00B00541">
            <w:pPr>
              <w:shd w:val="clear" w:color="auto" w:fill="FFFFFF"/>
              <w:jc w:val="center"/>
              <w:rPr>
                <w:color w:val="000000"/>
                <w:spacing w:val="-5"/>
                <w:szCs w:val="24"/>
              </w:rPr>
            </w:pPr>
            <w:r w:rsidRPr="002108E0">
              <w:rPr>
                <w:color w:val="000000"/>
                <w:szCs w:val="24"/>
              </w:rPr>
              <w:t>515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shd w:val="clear" w:color="auto" w:fill="FFFFFF"/>
              <w:jc w:val="center"/>
              <w:rPr>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BF646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18,54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249,18</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9,88</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246,56</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256,44</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47701,1</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163,77</w:t>
            </w:r>
          </w:p>
        </w:tc>
      </w:tr>
      <w:tr w:rsidR="0013702D" w:rsidRPr="002108E0" w:rsidTr="00B00541">
        <w:tc>
          <w:tcPr>
            <w:tcW w:w="3958" w:type="dxa"/>
            <w:vMerge/>
            <w:tcBorders>
              <w:left w:val="single" w:sz="4" w:space="0" w:color="000000"/>
              <w:bottom w:val="single" w:sz="4" w:space="0" w:color="000000"/>
            </w:tcBorders>
            <w:shd w:val="clear" w:color="auto" w:fill="auto"/>
            <w:vAlign w:val="center"/>
          </w:tcPr>
          <w:p w:rsidR="0013702D" w:rsidRPr="002108E0" w:rsidRDefault="0013702D" w:rsidP="00B00541">
            <w:pPr>
              <w:shd w:val="clear" w:color="auto" w:fill="FFFFFF"/>
              <w:snapToGrid w:val="0"/>
              <w:ind w:left="-108"/>
              <w:jc w:val="center"/>
              <w:rPr>
                <w:bCs/>
                <w:color w:val="000000"/>
                <w:spacing w:val="-5"/>
                <w:szCs w:val="24"/>
              </w:rPr>
            </w:pPr>
          </w:p>
        </w:tc>
        <w:tc>
          <w:tcPr>
            <w:tcW w:w="1141" w:type="dxa"/>
            <w:tcBorders>
              <w:top w:val="single" w:sz="4" w:space="0" w:color="000000"/>
              <w:left w:val="single" w:sz="4" w:space="0" w:color="000000"/>
              <w:bottom w:val="single" w:sz="4" w:space="0" w:color="000000"/>
            </w:tcBorders>
            <w:shd w:val="clear" w:color="auto" w:fill="auto"/>
            <w:vAlign w:val="center"/>
          </w:tcPr>
          <w:p w:rsidR="0013702D" w:rsidRPr="002108E0" w:rsidRDefault="0013702D" w:rsidP="00B00541">
            <w:pPr>
              <w:pStyle w:val="ConsPlusNormal"/>
              <w:widowControl/>
              <w:ind w:firstLine="0"/>
              <w:jc w:val="center"/>
              <w:rPr>
                <w:rFonts w:ascii="Times New Roman" w:hAnsi="Times New Roman" w:cs="Times New Roman"/>
                <w:color w:val="000000"/>
                <w:sz w:val="24"/>
                <w:szCs w:val="24"/>
              </w:rPr>
            </w:pPr>
            <w:r w:rsidRPr="002108E0">
              <w:rPr>
                <w:rFonts w:ascii="Times New Roman" w:hAnsi="Times New Roman" w:cs="Times New Roman"/>
                <w:sz w:val="24"/>
                <w:szCs w:val="24"/>
              </w:rPr>
              <w:t>0,2</w:t>
            </w:r>
            <w:r>
              <w:rPr>
                <w:rFonts w:ascii="Times New Roman" w:hAnsi="Times New Roman" w:cs="Times New Roman"/>
                <w:sz w:val="24"/>
                <w:szCs w:val="24"/>
              </w:rPr>
              <w:t>19</w:t>
            </w:r>
          </w:p>
        </w:tc>
        <w:tc>
          <w:tcPr>
            <w:tcW w:w="1280" w:type="dxa"/>
            <w:tcBorders>
              <w:top w:val="single" w:sz="4" w:space="0" w:color="000000"/>
              <w:left w:val="single" w:sz="4" w:space="0" w:color="000000"/>
              <w:bottom w:val="single" w:sz="4" w:space="0" w:color="000000"/>
            </w:tcBorders>
            <w:shd w:val="clear" w:color="auto" w:fill="auto"/>
          </w:tcPr>
          <w:p w:rsidR="0013702D" w:rsidRPr="002108E0" w:rsidRDefault="0013702D" w:rsidP="00B00541">
            <w:pPr>
              <w:shd w:val="clear" w:color="auto" w:fill="FFFFFF"/>
              <w:jc w:val="center"/>
              <w:rPr>
                <w:color w:val="000000"/>
                <w:spacing w:val="-5"/>
                <w:szCs w:val="24"/>
              </w:rPr>
            </w:pPr>
            <w:r w:rsidRPr="002108E0">
              <w:rPr>
                <w:color w:val="000000"/>
                <w:szCs w:val="24"/>
              </w:rPr>
              <w:t>570</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shd w:val="clear" w:color="auto" w:fill="FFFFFF"/>
              <w:jc w:val="center"/>
              <w:rPr>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BF646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36,48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490,29</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19,43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330,13</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349,56</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65022,4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color w:val="000000"/>
                <w:szCs w:val="24"/>
              </w:rPr>
            </w:pPr>
            <w:r w:rsidRPr="00CE39BB">
              <w:rPr>
                <w:color w:val="000000"/>
                <w:szCs w:val="24"/>
              </w:rPr>
              <w:t>249,66</w:t>
            </w:r>
          </w:p>
        </w:tc>
      </w:tr>
      <w:tr w:rsidR="0013702D" w:rsidRPr="002108E0" w:rsidTr="00B00541">
        <w:tc>
          <w:tcPr>
            <w:tcW w:w="3958" w:type="dxa"/>
            <w:tcBorders>
              <w:top w:val="single" w:sz="4" w:space="0" w:color="000000"/>
              <w:left w:val="single" w:sz="4" w:space="0" w:color="000000"/>
              <w:bottom w:val="single" w:sz="4" w:space="0" w:color="000000"/>
            </w:tcBorders>
            <w:shd w:val="clear" w:color="auto" w:fill="auto"/>
            <w:vAlign w:val="center"/>
          </w:tcPr>
          <w:p w:rsidR="0013702D" w:rsidRPr="002108E0" w:rsidRDefault="0013702D" w:rsidP="00B00541">
            <w:pPr>
              <w:shd w:val="clear" w:color="auto" w:fill="FFFFFF"/>
              <w:ind w:left="2429"/>
              <w:jc w:val="center"/>
              <w:rPr>
                <w:szCs w:val="24"/>
              </w:rPr>
            </w:pPr>
            <w:r w:rsidRPr="002108E0">
              <w:rPr>
                <w:b/>
                <w:bCs/>
                <w:color w:val="000000"/>
                <w:spacing w:val="-5"/>
                <w:szCs w:val="24"/>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Pr="002108E0" w:rsidRDefault="0013702D" w:rsidP="00B00541">
            <w:pPr>
              <w:pStyle w:val="ConsPlusNormal"/>
              <w:widowControl/>
              <w:snapToGrid w:val="0"/>
              <w:ind w:firstLine="0"/>
              <w:jc w:val="center"/>
              <w:rPr>
                <w:rFonts w:ascii="Times New Roman" w:hAnsi="Times New Roman" w:cs="Times New Roman"/>
                <w:sz w:val="24"/>
                <w:szCs w:val="24"/>
              </w:rPr>
            </w:pPr>
            <w:r>
              <w:rPr>
                <w:rFonts w:ascii="Times New Roman" w:hAnsi="Times New Roman" w:cs="Times New Roman"/>
                <w:sz w:val="24"/>
                <w:szCs w:val="24"/>
              </w:rPr>
              <w:t>0,101</w:t>
            </w:r>
          </w:p>
        </w:tc>
        <w:tc>
          <w:tcPr>
            <w:tcW w:w="128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szCs w:val="24"/>
              </w:rPr>
            </w:pPr>
            <w:r>
              <w:rPr>
                <w:b/>
                <w:bCs/>
                <w:color w:val="000000"/>
                <w:spacing w:val="-3"/>
              </w:rPr>
              <w:t>3730</w:t>
            </w:r>
          </w:p>
        </w:tc>
        <w:tc>
          <w:tcPr>
            <w:tcW w:w="1277" w:type="dxa"/>
            <w:tcBorders>
              <w:top w:val="single" w:sz="4" w:space="0" w:color="000000"/>
              <w:left w:val="single" w:sz="4" w:space="0" w:color="000000"/>
              <w:bottom w:val="single" w:sz="4" w:space="0" w:color="000000"/>
              <w:right w:val="single" w:sz="4" w:space="0" w:color="000000"/>
            </w:tcBorders>
          </w:tcPr>
          <w:p w:rsidR="0013702D" w:rsidRDefault="0013702D" w:rsidP="00B00541">
            <w:pPr>
              <w:jc w:val="center"/>
              <w:rPr>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shd w:val="clear" w:color="auto" w:fill="FFFFFF"/>
              <w:jc w:val="center"/>
              <w:rPr>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70,4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946,3</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b/>
                <w:bCs/>
                <w:color w:val="000000"/>
                <w:szCs w:val="24"/>
              </w:rPr>
            </w:pPr>
            <w:r w:rsidRPr="002147C1">
              <w:rPr>
                <w:b/>
                <w:bCs/>
                <w:color w:val="000000"/>
                <w:szCs w:val="24"/>
              </w:rPr>
              <w:t>37,5</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1356,7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1394,2</w:t>
            </w:r>
          </w:p>
        </w:tc>
        <w:tc>
          <w:tcPr>
            <w:tcW w:w="1269"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259340,4</w:t>
            </w:r>
          </w:p>
        </w:tc>
        <w:tc>
          <w:tcPr>
            <w:tcW w:w="1127" w:type="dxa"/>
            <w:tcBorders>
              <w:top w:val="single" w:sz="4" w:space="0" w:color="000000"/>
              <w:left w:val="single" w:sz="4" w:space="0" w:color="000000"/>
              <w:bottom w:val="single" w:sz="4" w:space="0" w:color="000000"/>
              <w:right w:val="single" w:sz="4" w:space="0" w:color="000000"/>
            </w:tcBorders>
            <w:vAlign w:val="center"/>
          </w:tcPr>
          <w:p w:rsidR="0013702D" w:rsidRPr="00CE39BB" w:rsidRDefault="0013702D" w:rsidP="00B00541">
            <w:pPr>
              <w:jc w:val="center"/>
              <w:rPr>
                <w:b/>
                <w:bCs/>
                <w:color w:val="000000"/>
                <w:szCs w:val="24"/>
              </w:rPr>
            </w:pPr>
            <w:r w:rsidRPr="00CE39BB">
              <w:rPr>
                <w:b/>
                <w:bCs/>
                <w:color w:val="000000"/>
                <w:szCs w:val="24"/>
              </w:rPr>
              <w:t>751,5</w:t>
            </w:r>
          </w:p>
        </w:tc>
      </w:tr>
    </w:tbl>
    <w:p w:rsidR="0013702D" w:rsidRDefault="0013702D" w:rsidP="0013702D"/>
    <w:p w:rsidR="0013702D" w:rsidRDefault="0013702D" w:rsidP="0013702D"/>
    <w:p w:rsidR="0013702D" w:rsidRDefault="0013702D" w:rsidP="0013702D"/>
    <w:p w:rsidR="0013702D" w:rsidRDefault="0013702D" w:rsidP="0013702D"/>
    <w:p w:rsidR="0013702D" w:rsidRDefault="0013702D" w:rsidP="0013702D"/>
    <w:p w:rsidR="0013702D" w:rsidRDefault="0013702D" w:rsidP="0013702D"/>
    <w:p w:rsidR="0013702D" w:rsidRDefault="0013702D" w:rsidP="0013702D"/>
    <w:tbl>
      <w:tblPr>
        <w:tblW w:w="15553" w:type="dxa"/>
        <w:tblInd w:w="28" w:type="dxa"/>
        <w:tblLayout w:type="fixed"/>
        <w:tblCellMar>
          <w:left w:w="28" w:type="dxa"/>
          <w:right w:w="28" w:type="dxa"/>
        </w:tblCellMar>
        <w:tblLook w:val="0000" w:firstRow="0" w:lastRow="0" w:firstColumn="0" w:lastColumn="0" w:noHBand="0" w:noVBand="0"/>
      </w:tblPr>
      <w:tblGrid>
        <w:gridCol w:w="3511"/>
        <w:gridCol w:w="1141"/>
        <w:gridCol w:w="1280"/>
        <w:gridCol w:w="1277"/>
        <w:gridCol w:w="854"/>
        <w:gridCol w:w="851"/>
        <w:gridCol w:w="851"/>
        <w:gridCol w:w="1131"/>
        <w:gridCol w:w="1136"/>
        <w:gridCol w:w="853"/>
        <w:gridCol w:w="1257"/>
        <w:gridCol w:w="1411"/>
      </w:tblGrid>
      <w:tr w:rsidR="0013702D" w:rsidRPr="002108E0" w:rsidTr="00B00541">
        <w:tc>
          <w:tcPr>
            <w:tcW w:w="3511" w:type="dxa"/>
            <w:tcBorders>
              <w:top w:val="single" w:sz="4" w:space="0" w:color="000000"/>
              <w:left w:val="single" w:sz="4" w:space="0" w:color="000000"/>
              <w:bottom w:val="single" w:sz="4" w:space="0" w:color="000000"/>
            </w:tcBorders>
            <w:shd w:val="clear" w:color="auto" w:fill="auto"/>
            <w:vAlign w:val="center"/>
          </w:tcPr>
          <w:p w:rsidR="0013702D" w:rsidRPr="002108E0" w:rsidRDefault="0013702D" w:rsidP="00B00541">
            <w:pPr>
              <w:shd w:val="clear" w:color="auto" w:fill="FFFFFF"/>
              <w:jc w:val="both"/>
              <w:rPr>
                <w:szCs w:val="24"/>
              </w:rPr>
            </w:pPr>
            <w:r>
              <w:rPr>
                <w:b/>
                <w:bCs/>
                <w:color w:val="000000"/>
                <w:spacing w:val="-5"/>
                <w:szCs w:val="24"/>
              </w:rPr>
              <w:t>Шарьинская ТЭЦ</w:t>
            </w:r>
          </w:p>
        </w:tc>
        <w:tc>
          <w:tcPr>
            <w:tcW w:w="1141" w:type="dxa"/>
            <w:tcBorders>
              <w:top w:val="single" w:sz="4" w:space="0" w:color="000000"/>
              <w:left w:val="single" w:sz="4" w:space="0" w:color="000000"/>
              <w:bottom w:val="single" w:sz="4" w:space="0" w:color="000000"/>
            </w:tcBorders>
            <w:shd w:val="clear" w:color="auto" w:fill="auto"/>
            <w:vAlign w:val="center"/>
          </w:tcPr>
          <w:p w:rsidR="0013702D" w:rsidRPr="002108E0" w:rsidRDefault="0013702D" w:rsidP="00B00541">
            <w:pPr>
              <w:pStyle w:val="ConsPlusNormal"/>
              <w:widowControl/>
              <w:snapToGrid w:val="0"/>
              <w:ind w:firstLine="0"/>
              <w:jc w:val="center"/>
              <w:rPr>
                <w:rFonts w:ascii="Times New Roman" w:hAnsi="Times New Roman" w:cs="Times New Roman"/>
                <w:sz w:val="24"/>
                <w:szCs w:val="24"/>
              </w:rPr>
            </w:pPr>
          </w:p>
        </w:tc>
        <w:tc>
          <w:tcPr>
            <w:tcW w:w="1280" w:type="dxa"/>
            <w:tcBorders>
              <w:top w:val="single" w:sz="4" w:space="0" w:color="000000"/>
              <w:left w:val="single" w:sz="4" w:space="0" w:color="000000"/>
              <w:bottom w:val="single" w:sz="4" w:space="0" w:color="000000"/>
            </w:tcBorders>
            <w:shd w:val="clear" w:color="auto" w:fill="auto"/>
            <w:vAlign w:val="center"/>
          </w:tcPr>
          <w:p w:rsidR="0013702D" w:rsidRPr="002108E0" w:rsidRDefault="0013702D" w:rsidP="00B00541">
            <w:pPr>
              <w:shd w:val="clear" w:color="auto" w:fill="FFFFFF"/>
              <w:snapToGrid w:val="0"/>
              <w:jc w:val="center"/>
              <w:rPr>
                <w:b/>
                <w:bCs/>
                <w:color w:val="000000"/>
                <w:spacing w:val="-3"/>
                <w:szCs w:val="24"/>
              </w:rPr>
            </w:pPr>
          </w:p>
        </w:tc>
        <w:tc>
          <w:tcPr>
            <w:tcW w:w="1277" w:type="dxa"/>
            <w:tcBorders>
              <w:top w:val="single" w:sz="4" w:space="0" w:color="000000"/>
              <w:left w:val="single" w:sz="4" w:space="0" w:color="000000"/>
              <w:bottom w:val="single" w:sz="4" w:space="0" w:color="000000"/>
              <w:right w:val="single" w:sz="4" w:space="0" w:color="000000"/>
            </w:tcBorders>
          </w:tcPr>
          <w:p w:rsidR="0013702D" w:rsidRPr="002108E0" w:rsidRDefault="0013702D" w:rsidP="00B00541">
            <w:pPr>
              <w:pStyle w:val="ConsPlusNormal"/>
              <w:widowControl/>
              <w:snapToGrid w:val="0"/>
              <w:ind w:firstLine="0"/>
              <w:jc w:val="center"/>
              <w:rPr>
                <w:rFonts w:ascii="Times New Roman" w:hAnsi="Times New Roman" w:cs="Times New Roman"/>
                <w:sz w:val="24"/>
                <w:szCs w:val="24"/>
              </w:rPr>
            </w:pPr>
          </w:p>
        </w:tc>
        <w:tc>
          <w:tcPr>
            <w:tcW w:w="854"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pStyle w:val="ConsPlusNormal"/>
              <w:widowControl/>
              <w:snapToGrid w:val="0"/>
              <w:ind w:firstLine="0"/>
              <w:jc w:val="center"/>
              <w:rPr>
                <w:rFonts w:ascii="Times New Roman" w:hAnsi="Times New Roman" w:cs="Times New Roman"/>
                <w:sz w:val="22"/>
                <w:szCs w:val="22"/>
              </w:rPr>
            </w:pP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9B17CA" w:rsidRDefault="0013702D" w:rsidP="00B00541">
            <w:pPr>
              <w:jc w:val="center"/>
              <w:rPr>
                <w:color w:val="000000"/>
                <w:sz w:val="22"/>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9B17CA" w:rsidRDefault="0013702D" w:rsidP="00B00541">
            <w:pPr>
              <w:jc w:val="center"/>
              <w:rPr>
                <w:color w:val="000000"/>
                <w:sz w:val="22"/>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9B17CA" w:rsidRDefault="0013702D" w:rsidP="00B00541">
            <w:pPr>
              <w:jc w:val="center"/>
              <w:rPr>
                <w:color w:val="000000"/>
                <w:sz w:val="22"/>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9B17CA" w:rsidRDefault="0013702D" w:rsidP="00B00541">
            <w:pPr>
              <w:jc w:val="center"/>
              <w:rPr>
                <w:color w:val="000000"/>
                <w:sz w:val="22"/>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9B17CA" w:rsidRDefault="0013702D" w:rsidP="00B00541">
            <w:pPr>
              <w:jc w:val="center"/>
              <w:rPr>
                <w:color w:val="000000"/>
                <w:sz w:val="22"/>
              </w:rPr>
            </w:pPr>
          </w:p>
        </w:tc>
        <w:tc>
          <w:tcPr>
            <w:tcW w:w="1257" w:type="dxa"/>
            <w:tcBorders>
              <w:top w:val="single" w:sz="4" w:space="0" w:color="000000"/>
              <w:left w:val="single" w:sz="4" w:space="0" w:color="000000"/>
              <w:bottom w:val="single" w:sz="4" w:space="0" w:color="000000"/>
              <w:right w:val="single" w:sz="4" w:space="0" w:color="000000"/>
            </w:tcBorders>
            <w:vAlign w:val="center"/>
          </w:tcPr>
          <w:p w:rsidR="0013702D" w:rsidRPr="009B17CA" w:rsidRDefault="0013702D" w:rsidP="00B00541">
            <w:pPr>
              <w:jc w:val="center"/>
              <w:rPr>
                <w:color w:val="000000"/>
                <w:sz w:val="22"/>
              </w:rPr>
            </w:pPr>
          </w:p>
        </w:tc>
        <w:tc>
          <w:tcPr>
            <w:tcW w:w="1411" w:type="dxa"/>
            <w:tcBorders>
              <w:top w:val="single" w:sz="4" w:space="0" w:color="000000"/>
              <w:left w:val="single" w:sz="4" w:space="0" w:color="000000"/>
              <w:bottom w:val="single" w:sz="4" w:space="0" w:color="000000"/>
              <w:right w:val="single" w:sz="4" w:space="0" w:color="000000"/>
            </w:tcBorders>
            <w:vAlign w:val="center"/>
          </w:tcPr>
          <w:p w:rsidR="0013702D" w:rsidRPr="009B17CA" w:rsidRDefault="0013702D" w:rsidP="00B00541">
            <w:pPr>
              <w:jc w:val="center"/>
              <w:rPr>
                <w:color w:val="000000"/>
                <w:sz w:val="22"/>
              </w:rPr>
            </w:pPr>
          </w:p>
        </w:tc>
      </w:tr>
      <w:tr w:rsidR="0013702D" w:rsidRPr="002108E0" w:rsidTr="00B00541">
        <w:tc>
          <w:tcPr>
            <w:tcW w:w="3511" w:type="dxa"/>
            <w:vMerge w:val="restart"/>
            <w:tcBorders>
              <w:top w:val="single" w:sz="4" w:space="0" w:color="000000"/>
              <w:left w:val="single" w:sz="4" w:space="0" w:color="000000"/>
            </w:tcBorders>
            <w:shd w:val="clear" w:color="auto" w:fill="auto"/>
            <w:vAlign w:val="center"/>
          </w:tcPr>
          <w:p w:rsidR="0013702D" w:rsidRPr="002108E0" w:rsidRDefault="0013702D" w:rsidP="00B00541">
            <w:pPr>
              <w:pStyle w:val="ConsPlusNormal"/>
              <w:widowControl/>
              <w:snapToGrid w:val="0"/>
              <w:ind w:firstLine="0"/>
              <w:rPr>
                <w:rFonts w:ascii="Times New Roman" w:hAnsi="Times New Roman" w:cs="Times New Roman"/>
                <w:sz w:val="24"/>
                <w:szCs w:val="24"/>
              </w:rPr>
            </w:pPr>
            <w:r w:rsidRPr="00405301">
              <w:rPr>
                <w:rFonts w:ascii="Times New Roman" w:hAnsi="Times New Roman" w:cs="Times New Roman"/>
                <w:sz w:val="24"/>
                <w:szCs w:val="24"/>
              </w:rPr>
              <w:t>протяженность сетей суммарно по диаметрам и типам прокладки</w:t>
            </w:r>
          </w:p>
        </w:tc>
        <w:tc>
          <w:tcPr>
            <w:tcW w:w="1141"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pacing w:val="-3"/>
                <w:szCs w:val="24"/>
              </w:rPr>
              <w:t>0,0</w:t>
            </w:r>
            <w:r>
              <w:rPr>
                <w:color w:val="000000"/>
                <w:spacing w:val="-3"/>
                <w:szCs w:val="24"/>
              </w:rPr>
              <w:t>32</w:t>
            </w:r>
          </w:p>
        </w:tc>
        <w:tc>
          <w:tcPr>
            <w:tcW w:w="1280"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pacing w:val="-3"/>
                <w:szCs w:val="24"/>
              </w:rPr>
              <w:t>87</w:t>
            </w:r>
          </w:p>
        </w:tc>
        <w:tc>
          <w:tcPr>
            <w:tcW w:w="1277" w:type="dxa"/>
            <w:tcBorders>
              <w:top w:val="single" w:sz="4" w:space="0" w:color="000000"/>
              <w:left w:val="single" w:sz="4" w:space="0" w:color="000000"/>
              <w:bottom w:val="single" w:sz="4" w:space="0" w:color="000000"/>
              <w:right w:val="single" w:sz="4" w:space="0" w:color="000000"/>
            </w:tcBorders>
            <w:vAlign w:val="bottom"/>
          </w:tcPr>
          <w:p w:rsidR="0013702D" w:rsidRPr="002108E0" w:rsidRDefault="0013702D" w:rsidP="00B00541">
            <w:pPr>
              <w:jc w:val="center"/>
              <w:rPr>
                <w:color w:val="000000"/>
                <w:szCs w:val="24"/>
              </w:rPr>
            </w:pPr>
            <w:r w:rsidRPr="002108E0">
              <w:rPr>
                <w:color w:val="000000"/>
                <w:szCs w:val="24"/>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suppressAutoHyphens w:val="0"/>
              <w:jc w:val="center"/>
              <w:rPr>
                <w:rFonts w:eastAsia="Times New Roman"/>
                <w:color w:val="000000"/>
                <w:szCs w:val="24"/>
                <w:lang w:eastAsia="ru-RU"/>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suppressAutoHyphens w:val="0"/>
              <w:jc w:val="center"/>
              <w:rPr>
                <w:rFonts w:eastAsia="Times New Roman"/>
                <w:color w:val="000000"/>
                <w:szCs w:val="24"/>
                <w:lang w:eastAsia="ru-RU"/>
              </w:rPr>
            </w:pPr>
            <w:r w:rsidRPr="002147C1">
              <w:rPr>
                <w:color w:val="000000"/>
                <w:szCs w:val="24"/>
              </w:rPr>
              <w:t>1,2</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suppressAutoHyphens w:val="0"/>
              <w:jc w:val="center"/>
              <w:rPr>
                <w:rFonts w:eastAsia="Times New Roman"/>
                <w:color w:val="000000"/>
                <w:szCs w:val="24"/>
                <w:lang w:eastAsia="ru-RU"/>
              </w:rPr>
            </w:pPr>
            <w:r w:rsidRPr="00131B02">
              <w:rPr>
                <w:color w:val="000000"/>
                <w:szCs w:val="24"/>
              </w:rPr>
              <w:t>26,7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26,8</w:t>
            </w:r>
          </w:p>
        </w:tc>
        <w:tc>
          <w:tcPr>
            <w:tcW w:w="1257"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4985,4</w:t>
            </w:r>
          </w:p>
        </w:tc>
        <w:tc>
          <w:tcPr>
            <w:tcW w:w="1411"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5,57</w:t>
            </w:r>
          </w:p>
        </w:tc>
      </w:tr>
      <w:tr w:rsidR="0013702D" w:rsidRPr="002108E0" w:rsidTr="00B00541">
        <w:tc>
          <w:tcPr>
            <w:tcW w:w="3511" w:type="dxa"/>
            <w:vMerge/>
            <w:tcBorders>
              <w:left w:val="single" w:sz="4" w:space="0" w:color="000000"/>
            </w:tcBorders>
            <w:shd w:val="clear" w:color="auto" w:fill="auto"/>
            <w:vAlign w:val="center"/>
          </w:tcPr>
          <w:p w:rsidR="0013702D" w:rsidRPr="002108E0" w:rsidRDefault="0013702D" w:rsidP="00B00541">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0,03</w:t>
            </w:r>
            <w:r>
              <w:rPr>
                <w:color w:val="000000"/>
                <w:szCs w:val="24"/>
              </w:rPr>
              <w:t>8</w:t>
            </w:r>
          </w:p>
        </w:tc>
        <w:tc>
          <w:tcPr>
            <w:tcW w:w="1280"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5670,4</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6,80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91,5</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5,32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1712,1</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1717,5</w:t>
            </w:r>
          </w:p>
        </w:tc>
        <w:tc>
          <w:tcPr>
            <w:tcW w:w="1257"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319466,8</w:t>
            </w:r>
          </w:p>
        </w:tc>
        <w:tc>
          <w:tcPr>
            <w:tcW w:w="1411"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430,95</w:t>
            </w:r>
          </w:p>
        </w:tc>
      </w:tr>
      <w:tr w:rsidR="0013702D" w:rsidRPr="002108E0" w:rsidTr="00B00541">
        <w:tc>
          <w:tcPr>
            <w:tcW w:w="3511" w:type="dxa"/>
            <w:vMerge/>
            <w:tcBorders>
              <w:left w:val="single" w:sz="4" w:space="0" w:color="000000"/>
            </w:tcBorders>
            <w:shd w:val="clear" w:color="auto" w:fill="auto"/>
            <w:vAlign w:val="center"/>
          </w:tcPr>
          <w:p w:rsidR="0013702D" w:rsidRPr="002108E0" w:rsidRDefault="0013702D" w:rsidP="00B00541">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0,04</w:t>
            </w:r>
            <w:r>
              <w:rPr>
                <w:color w:val="000000"/>
                <w:szCs w:val="24"/>
              </w:rPr>
              <w:t>5</w:t>
            </w:r>
          </w:p>
        </w:tc>
        <w:tc>
          <w:tcPr>
            <w:tcW w:w="1280"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7045,5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18,32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246,2</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14,33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2300,6</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2314,9</w:t>
            </w:r>
          </w:p>
        </w:tc>
        <w:tc>
          <w:tcPr>
            <w:tcW w:w="1257"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430603,0</w:t>
            </w:r>
          </w:p>
        </w:tc>
        <w:tc>
          <w:tcPr>
            <w:tcW w:w="1411"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634,10</w:t>
            </w:r>
          </w:p>
        </w:tc>
      </w:tr>
      <w:tr w:rsidR="0013702D" w:rsidRPr="002108E0" w:rsidTr="00B00541">
        <w:tc>
          <w:tcPr>
            <w:tcW w:w="3511" w:type="dxa"/>
            <w:vMerge/>
            <w:tcBorders>
              <w:left w:val="single" w:sz="4" w:space="0" w:color="000000"/>
            </w:tcBorders>
            <w:shd w:val="clear" w:color="auto" w:fill="auto"/>
            <w:vAlign w:val="center"/>
          </w:tcPr>
          <w:p w:rsidR="0013702D" w:rsidRPr="002108E0" w:rsidRDefault="0013702D" w:rsidP="00B00541">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0,05</w:t>
            </w:r>
            <w:r>
              <w:rPr>
                <w:color w:val="000000"/>
                <w:szCs w:val="24"/>
              </w:rPr>
              <w:t>7</w:t>
            </w:r>
          </w:p>
        </w:tc>
        <w:tc>
          <w:tcPr>
            <w:tcW w:w="1280"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41030,1</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164,12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2205,8</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128,36</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15039,9</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15168,2</w:t>
            </w:r>
          </w:p>
        </w:tc>
        <w:tc>
          <w:tcPr>
            <w:tcW w:w="1257"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2821473,1</w:t>
            </w:r>
          </w:p>
        </w:tc>
        <w:tc>
          <w:tcPr>
            <w:tcW w:w="1411"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4677,43</w:t>
            </w:r>
          </w:p>
        </w:tc>
      </w:tr>
      <w:tr w:rsidR="0013702D" w:rsidRPr="002108E0" w:rsidTr="00B00541">
        <w:tc>
          <w:tcPr>
            <w:tcW w:w="3511" w:type="dxa"/>
            <w:vMerge/>
            <w:tcBorders>
              <w:left w:val="single" w:sz="4" w:space="0" w:color="000000"/>
            </w:tcBorders>
            <w:shd w:val="clear" w:color="auto" w:fill="auto"/>
            <w:vAlign w:val="center"/>
          </w:tcPr>
          <w:p w:rsidR="0013702D" w:rsidRPr="002108E0" w:rsidRDefault="0013702D" w:rsidP="00B00541">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0,07</w:t>
            </w:r>
            <w:r>
              <w:rPr>
                <w:color w:val="000000"/>
                <w:szCs w:val="24"/>
              </w:rPr>
              <w:t>6</w:t>
            </w:r>
          </w:p>
        </w:tc>
        <w:tc>
          <w:tcPr>
            <w:tcW w:w="1280"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8370,7</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65,29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877,5</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51,07</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3577,0</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3628,1</w:t>
            </w:r>
          </w:p>
        </w:tc>
        <w:tc>
          <w:tcPr>
            <w:tcW w:w="1257"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674869,0</w:t>
            </w:r>
          </w:p>
        </w:tc>
        <w:tc>
          <w:tcPr>
            <w:tcW w:w="1411"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1272,35</w:t>
            </w:r>
          </w:p>
        </w:tc>
      </w:tr>
      <w:tr w:rsidR="0013702D" w:rsidRPr="002108E0" w:rsidTr="00B00541">
        <w:tc>
          <w:tcPr>
            <w:tcW w:w="3511" w:type="dxa"/>
            <w:vMerge/>
            <w:tcBorders>
              <w:left w:val="single" w:sz="4" w:space="0" w:color="000000"/>
            </w:tcBorders>
            <w:shd w:val="clear" w:color="auto" w:fill="auto"/>
            <w:vAlign w:val="center"/>
          </w:tcPr>
          <w:p w:rsidR="0013702D" w:rsidRPr="002108E0" w:rsidRDefault="0013702D" w:rsidP="00B00541">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0,08</w:t>
            </w:r>
            <w:r>
              <w:rPr>
                <w:color w:val="000000"/>
                <w:szCs w:val="24"/>
              </w:rPr>
              <w:t>9</w:t>
            </w:r>
          </w:p>
        </w:tc>
        <w:tc>
          <w:tcPr>
            <w:tcW w:w="1280"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6879,5</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72,92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980,1</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57,03</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3224,2</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3281,2</w:t>
            </w:r>
          </w:p>
        </w:tc>
        <w:tc>
          <w:tcPr>
            <w:tcW w:w="1257"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610347,3</w:t>
            </w:r>
          </w:p>
        </w:tc>
        <w:tc>
          <w:tcPr>
            <w:tcW w:w="1411"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1224,55</w:t>
            </w:r>
          </w:p>
        </w:tc>
      </w:tr>
      <w:tr w:rsidR="0013702D" w:rsidRPr="002108E0" w:rsidTr="00B00541">
        <w:tc>
          <w:tcPr>
            <w:tcW w:w="3511" w:type="dxa"/>
            <w:vMerge/>
            <w:tcBorders>
              <w:left w:val="single" w:sz="4" w:space="0" w:color="000000"/>
            </w:tcBorders>
            <w:shd w:val="clear" w:color="auto" w:fill="auto"/>
            <w:vAlign w:val="center"/>
          </w:tcPr>
          <w:p w:rsidR="0013702D" w:rsidRPr="002108E0" w:rsidRDefault="0013702D" w:rsidP="00B00541">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0,10</w:t>
            </w:r>
            <w:r>
              <w:rPr>
                <w:color w:val="000000"/>
                <w:szCs w:val="24"/>
              </w:rPr>
              <w:t>8</w:t>
            </w:r>
          </w:p>
        </w:tc>
        <w:tc>
          <w:tcPr>
            <w:tcW w:w="1280"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12124,1</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193,99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2607,2</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151,72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6373,6</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6525,3</w:t>
            </w:r>
          </w:p>
        </w:tc>
        <w:tc>
          <w:tcPr>
            <w:tcW w:w="1257"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1213784,1</w:t>
            </w:r>
          </w:p>
        </w:tc>
        <w:tc>
          <w:tcPr>
            <w:tcW w:w="1411"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2618,81</w:t>
            </w:r>
          </w:p>
        </w:tc>
      </w:tr>
      <w:tr w:rsidR="0013702D" w:rsidRPr="002108E0" w:rsidTr="00B00541">
        <w:tc>
          <w:tcPr>
            <w:tcW w:w="3511" w:type="dxa"/>
            <w:vMerge/>
            <w:tcBorders>
              <w:left w:val="single" w:sz="4" w:space="0" w:color="000000"/>
            </w:tcBorders>
            <w:shd w:val="clear" w:color="auto" w:fill="auto"/>
            <w:vAlign w:val="center"/>
          </w:tcPr>
          <w:p w:rsidR="0013702D" w:rsidRPr="002108E0" w:rsidRDefault="0013702D" w:rsidP="00B00541">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0,1</w:t>
            </w:r>
            <w:r>
              <w:rPr>
                <w:color w:val="000000"/>
                <w:szCs w:val="24"/>
              </w:rPr>
              <w:t>33</w:t>
            </w:r>
          </w:p>
        </w:tc>
        <w:tc>
          <w:tcPr>
            <w:tcW w:w="1280"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162,1</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3,99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53,6</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3,12</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95,1</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98,2</w:t>
            </w:r>
          </w:p>
        </w:tc>
        <w:tc>
          <w:tcPr>
            <w:tcW w:w="1257"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18263,6</w:t>
            </w:r>
          </w:p>
        </w:tc>
        <w:tc>
          <w:tcPr>
            <w:tcW w:w="1411"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43,12</w:t>
            </w:r>
          </w:p>
        </w:tc>
      </w:tr>
      <w:tr w:rsidR="0013702D" w:rsidRPr="002108E0" w:rsidTr="00B00541">
        <w:tc>
          <w:tcPr>
            <w:tcW w:w="3511" w:type="dxa"/>
            <w:vMerge/>
            <w:tcBorders>
              <w:left w:val="single" w:sz="4" w:space="0" w:color="000000"/>
            </w:tcBorders>
            <w:shd w:val="clear" w:color="auto" w:fill="auto"/>
            <w:vAlign w:val="center"/>
          </w:tcPr>
          <w:p w:rsidR="0013702D" w:rsidRPr="002108E0" w:rsidRDefault="0013702D" w:rsidP="00B00541">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0,15</w:t>
            </w:r>
            <w:r>
              <w:rPr>
                <w:color w:val="000000"/>
                <w:szCs w:val="24"/>
              </w:rPr>
              <w:t>9</w:t>
            </w:r>
          </w:p>
        </w:tc>
        <w:tc>
          <w:tcPr>
            <w:tcW w:w="1280"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10619,1</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382,29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5137,9</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298,99</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6309,1</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6608,1</w:t>
            </w:r>
          </w:p>
        </w:tc>
        <w:tc>
          <w:tcPr>
            <w:tcW w:w="1257"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1229186,3</w:t>
            </w:r>
          </w:p>
        </w:tc>
        <w:tc>
          <w:tcPr>
            <w:tcW w:w="1411"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3376,87</w:t>
            </w:r>
          </w:p>
        </w:tc>
      </w:tr>
      <w:tr w:rsidR="0013702D" w:rsidRPr="002108E0" w:rsidTr="00B00541">
        <w:tc>
          <w:tcPr>
            <w:tcW w:w="3511" w:type="dxa"/>
            <w:vMerge/>
            <w:tcBorders>
              <w:left w:val="single" w:sz="4" w:space="0" w:color="000000"/>
            </w:tcBorders>
            <w:shd w:val="clear" w:color="auto" w:fill="auto"/>
            <w:vAlign w:val="center"/>
          </w:tcPr>
          <w:p w:rsidR="0013702D" w:rsidRPr="002108E0" w:rsidRDefault="0013702D" w:rsidP="00B00541">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0,2</w:t>
            </w:r>
            <w:r>
              <w:rPr>
                <w:color w:val="000000"/>
                <w:szCs w:val="24"/>
              </w:rPr>
              <w:t>19</w:t>
            </w:r>
          </w:p>
        </w:tc>
        <w:tc>
          <w:tcPr>
            <w:tcW w:w="1280"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6117,4</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391,51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5261,9</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306,21</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4370,2</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4676,4</w:t>
            </w:r>
          </w:p>
        </w:tc>
        <w:tc>
          <w:tcPr>
            <w:tcW w:w="1257"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869868,2</w:t>
            </w:r>
          </w:p>
        </w:tc>
        <w:tc>
          <w:tcPr>
            <w:tcW w:w="1411"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2679,42</w:t>
            </w:r>
          </w:p>
        </w:tc>
      </w:tr>
      <w:tr w:rsidR="0013702D" w:rsidRPr="002108E0" w:rsidTr="00B00541">
        <w:tc>
          <w:tcPr>
            <w:tcW w:w="3511" w:type="dxa"/>
            <w:vMerge/>
            <w:tcBorders>
              <w:left w:val="single" w:sz="4" w:space="0" w:color="000000"/>
            </w:tcBorders>
            <w:shd w:val="clear" w:color="auto" w:fill="auto"/>
            <w:vAlign w:val="center"/>
          </w:tcPr>
          <w:p w:rsidR="0013702D" w:rsidRPr="002108E0" w:rsidRDefault="0013702D" w:rsidP="00B00541">
            <w:pPr>
              <w:jc w:val="center"/>
              <w:rPr>
                <w:color w:val="000000"/>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0,2</w:t>
            </w:r>
            <w:r>
              <w:rPr>
                <w:color w:val="000000"/>
                <w:szCs w:val="24"/>
              </w:rPr>
              <w:t>73</w:t>
            </w:r>
          </w:p>
        </w:tc>
        <w:tc>
          <w:tcPr>
            <w:tcW w:w="1280"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6851,6</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685,16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9208,6</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535,88</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5659,5</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6195,4</w:t>
            </w:r>
          </w:p>
        </w:tc>
        <w:tc>
          <w:tcPr>
            <w:tcW w:w="1257"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1152422,2</w:t>
            </w:r>
          </w:p>
        </w:tc>
        <w:tc>
          <w:tcPr>
            <w:tcW w:w="1411"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3740,97</w:t>
            </w:r>
          </w:p>
        </w:tc>
      </w:tr>
      <w:tr w:rsidR="0013702D" w:rsidRPr="002108E0" w:rsidTr="00B00541">
        <w:tc>
          <w:tcPr>
            <w:tcW w:w="3511" w:type="dxa"/>
            <w:vMerge/>
            <w:tcBorders>
              <w:left w:val="single" w:sz="4" w:space="0" w:color="000000"/>
            </w:tcBorders>
            <w:shd w:val="clear" w:color="auto" w:fill="auto"/>
            <w:vAlign w:val="center"/>
          </w:tcPr>
          <w:p w:rsidR="0013702D" w:rsidRPr="002108E0" w:rsidRDefault="0013702D" w:rsidP="00B00541">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0,3</w:t>
            </w:r>
            <w:r>
              <w:rPr>
                <w:color w:val="000000"/>
                <w:szCs w:val="24"/>
              </w:rPr>
              <w:t>25</w:t>
            </w:r>
          </w:p>
        </w:tc>
        <w:tc>
          <w:tcPr>
            <w:tcW w:w="1280"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3344,8</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501,72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6743,1</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392,40</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3153,1</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3545,5</w:t>
            </w:r>
          </w:p>
        </w:tc>
        <w:tc>
          <w:tcPr>
            <w:tcW w:w="1257"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659509,3</w:t>
            </w:r>
          </w:p>
        </w:tc>
        <w:tc>
          <w:tcPr>
            <w:tcW w:w="1411"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2174,12</w:t>
            </w:r>
          </w:p>
        </w:tc>
      </w:tr>
      <w:tr w:rsidR="0013702D" w:rsidRPr="002108E0" w:rsidTr="00B00541">
        <w:tc>
          <w:tcPr>
            <w:tcW w:w="3511" w:type="dxa"/>
            <w:vMerge/>
            <w:tcBorders>
              <w:left w:val="single" w:sz="4" w:space="0" w:color="000000"/>
            </w:tcBorders>
            <w:shd w:val="clear" w:color="auto" w:fill="auto"/>
            <w:vAlign w:val="center"/>
          </w:tcPr>
          <w:p w:rsidR="0013702D" w:rsidRPr="002108E0" w:rsidRDefault="0013702D" w:rsidP="00B00541">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0,3</w:t>
            </w:r>
            <w:r>
              <w:rPr>
                <w:color w:val="000000"/>
                <w:szCs w:val="24"/>
              </w:rPr>
              <w:t>75</w:t>
            </w:r>
          </w:p>
        </w:tc>
        <w:tc>
          <w:tcPr>
            <w:tcW w:w="1280"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2327</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446,78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6004,8</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349,44</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2553,9</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2903,4</w:t>
            </w:r>
          </w:p>
        </w:tc>
        <w:tc>
          <w:tcPr>
            <w:tcW w:w="1257"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540062,7</w:t>
            </w:r>
          </w:p>
        </w:tc>
        <w:tc>
          <w:tcPr>
            <w:tcW w:w="1411"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1745,25</w:t>
            </w:r>
          </w:p>
        </w:tc>
      </w:tr>
      <w:tr w:rsidR="0013702D" w:rsidRPr="002108E0" w:rsidTr="00B00541">
        <w:tc>
          <w:tcPr>
            <w:tcW w:w="3511" w:type="dxa"/>
            <w:vMerge/>
            <w:tcBorders>
              <w:left w:val="single" w:sz="4" w:space="0" w:color="000000"/>
            </w:tcBorders>
            <w:shd w:val="clear" w:color="auto" w:fill="auto"/>
            <w:vAlign w:val="center"/>
          </w:tcPr>
          <w:p w:rsidR="0013702D" w:rsidRPr="002108E0" w:rsidRDefault="0013702D" w:rsidP="00B00541">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0,4</w:t>
            </w:r>
            <w:r>
              <w:rPr>
                <w:color w:val="000000"/>
                <w:szCs w:val="24"/>
              </w:rPr>
              <w:t>23</w:t>
            </w:r>
          </w:p>
        </w:tc>
        <w:tc>
          <w:tcPr>
            <w:tcW w:w="1280" w:type="dxa"/>
            <w:tcBorders>
              <w:top w:val="single" w:sz="4" w:space="0" w:color="000000"/>
              <w:left w:val="single" w:sz="4" w:space="0" w:color="000000"/>
              <w:bottom w:val="single" w:sz="4" w:space="0" w:color="000000"/>
            </w:tcBorders>
            <w:shd w:val="clear" w:color="auto" w:fill="auto"/>
            <w:vAlign w:val="bottom"/>
          </w:tcPr>
          <w:p w:rsidR="0013702D" w:rsidRPr="002108E0" w:rsidRDefault="0013702D" w:rsidP="00B00541">
            <w:pPr>
              <w:jc w:val="center"/>
              <w:rPr>
                <w:color w:val="000000"/>
                <w:szCs w:val="24"/>
              </w:rPr>
            </w:pPr>
            <w:r w:rsidRPr="002108E0">
              <w:rPr>
                <w:color w:val="000000"/>
                <w:szCs w:val="24"/>
              </w:rPr>
              <w:t>1314</w:t>
            </w:r>
          </w:p>
        </w:tc>
        <w:tc>
          <w:tcPr>
            <w:tcW w:w="1277" w:type="dxa"/>
            <w:tcBorders>
              <w:top w:val="single" w:sz="4" w:space="0" w:color="000000"/>
              <w:left w:val="single" w:sz="4" w:space="0" w:color="000000"/>
              <w:bottom w:val="single" w:sz="4" w:space="0" w:color="000000"/>
              <w:right w:val="single" w:sz="4" w:space="0" w:color="000000"/>
            </w:tcBorders>
            <w:vAlign w:val="center"/>
          </w:tcPr>
          <w:p w:rsidR="0013702D" w:rsidRPr="002108E0" w:rsidRDefault="0013702D" w:rsidP="00B00541">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041E82">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331,13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4450,4</w:t>
            </w:r>
          </w:p>
        </w:tc>
        <w:tc>
          <w:tcPr>
            <w:tcW w:w="1131" w:type="dxa"/>
            <w:tcBorders>
              <w:top w:val="single" w:sz="4" w:space="0" w:color="000000"/>
              <w:left w:val="single" w:sz="4" w:space="0" w:color="000000"/>
              <w:bottom w:val="single" w:sz="4" w:space="0" w:color="000000"/>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258,98</w:t>
            </w:r>
          </w:p>
        </w:tc>
        <w:tc>
          <w:tcPr>
            <w:tcW w:w="1136"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1635,7</w:t>
            </w:r>
          </w:p>
        </w:tc>
        <w:tc>
          <w:tcPr>
            <w:tcW w:w="853"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1894,7</w:t>
            </w:r>
          </w:p>
        </w:tc>
        <w:tc>
          <w:tcPr>
            <w:tcW w:w="1257"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352436,6</w:t>
            </w:r>
          </w:p>
        </w:tc>
        <w:tc>
          <w:tcPr>
            <w:tcW w:w="1411" w:type="dxa"/>
            <w:tcBorders>
              <w:top w:val="single" w:sz="4" w:space="0" w:color="000000"/>
              <w:left w:val="single" w:sz="4" w:space="0" w:color="000000"/>
              <w:bottom w:val="single" w:sz="4" w:space="0" w:color="000000"/>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1111,64</w:t>
            </w:r>
          </w:p>
        </w:tc>
      </w:tr>
      <w:tr w:rsidR="0013702D" w:rsidRPr="002108E0" w:rsidTr="00B00541">
        <w:tc>
          <w:tcPr>
            <w:tcW w:w="3511" w:type="dxa"/>
            <w:vMerge/>
            <w:tcBorders>
              <w:left w:val="single" w:sz="4" w:space="0" w:color="000000"/>
              <w:bottom w:val="single" w:sz="4" w:space="0" w:color="auto"/>
            </w:tcBorders>
            <w:shd w:val="clear" w:color="auto" w:fill="auto"/>
            <w:vAlign w:val="center"/>
          </w:tcPr>
          <w:p w:rsidR="0013702D" w:rsidRPr="002108E0" w:rsidRDefault="0013702D" w:rsidP="00B00541">
            <w:pPr>
              <w:pStyle w:val="ConsPlusNormal"/>
              <w:widowControl/>
              <w:snapToGrid w:val="0"/>
              <w:ind w:firstLine="0"/>
              <w:jc w:val="center"/>
              <w:rPr>
                <w:rFonts w:ascii="Times New Roman" w:hAnsi="Times New Roman" w:cs="Times New Roman"/>
                <w:sz w:val="24"/>
                <w:szCs w:val="24"/>
              </w:rPr>
            </w:pPr>
          </w:p>
        </w:tc>
        <w:tc>
          <w:tcPr>
            <w:tcW w:w="1141" w:type="dxa"/>
            <w:tcBorders>
              <w:top w:val="single" w:sz="4" w:space="0" w:color="000000"/>
              <w:left w:val="single" w:sz="4" w:space="0" w:color="000000"/>
              <w:bottom w:val="single" w:sz="4" w:space="0" w:color="auto"/>
            </w:tcBorders>
            <w:shd w:val="clear" w:color="auto" w:fill="auto"/>
            <w:vAlign w:val="bottom"/>
          </w:tcPr>
          <w:p w:rsidR="0013702D" w:rsidRPr="002108E0" w:rsidRDefault="0013702D" w:rsidP="00B00541">
            <w:pPr>
              <w:jc w:val="center"/>
              <w:rPr>
                <w:color w:val="000000"/>
                <w:szCs w:val="24"/>
              </w:rPr>
            </w:pPr>
            <w:r w:rsidRPr="002108E0">
              <w:rPr>
                <w:color w:val="000000"/>
                <w:szCs w:val="24"/>
              </w:rPr>
              <w:t>0,5</w:t>
            </w:r>
            <w:r>
              <w:rPr>
                <w:color w:val="000000"/>
                <w:szCs w:val="24"/>
              </w:rPr>
              <w:t>25</w:t>
            </w:r>
          </w:p>
        </w:tc>
        <w:tc>
          <w:tcPr>
            <w:tcW w:w="1280" w:type="dxa"/>
            <w:tcBorders>
              <w:top w:val="single" w:sz="4" w:space="0" w:color="000000"/>
              <w:left w:val="single" w:sz="4" w:space="0" w:color="000000"/>
              <w:bottom w:val="single" w:sz="4" w:space="0" w:color="auto"/>
            </w:tcBorders>
            <w:shd w:val="clear" w:color="auto" w:fill="auto"/>
            <w:vAlign w:val="bottom"/>
          </w:tcPr>
          <w:p w:rsidR="0013702D" w:rsidRPr="002108E0" w:rsidRDefault="0013702D" w:rsidP="00B00541">
            <w:pPr>
              <w:jc w:val="center"/>
              <w:rPr>
                <w:color w:val="000000"/>
                <w:szCs w:val="24"/>
              </w:rPr>
            </w:pPr>
            <w:r w:rsidRPr="002108E0">
              <w:rPr>
                <w:color w:val="000000"/>
                <w:szCs w:val="24"/>
              </w:rPr>
              <w:t>2446</w:t>
            </w:r>
          </w:p>
        </w:tc>
        <w:tc>
          <w:tcPr>
            <w:tcW w:w="1277" w:type="dxa"/>
            <w:tcBorders>
              <w:top w:val="single" w:sz="4" w:space="0" w:color="000000"/>
              <w:left w:val="single" w:sz="4" w:space="0" w:color="000000"/>
              <w:bottom w:val="single" w:sz="4" w:space="0" w:color="auto"/>
              <w:right w:val="single" w:sz="4" w:space="0" w:color="000000"/>
            </w:tcBorders>
            <w:vAlign w:val="center"/>
          </w:tcPr>
          <w:p w:rsidR="0013702D" w:rsidRPr="002108E0" w:rsidRDefault="0013702D" w:rsidP="00B00541">
            <w:pPr>
              <w:jc w:val="center"/>
              <w:rPr>
                <w:color w:val="000000"/>
                <w:szCs w:val="24"/>
              </w:rPr>
            </w:pPr>
            <w:r w:rsidRPr="002108E0">
              <w:rPr>
                <w:color w:val="000000"/>
                <w:spacing w:val="-5"/>
                <w:szCs w:val="24"/>
              </w:rPr>
              <w:t>надземная*</w:t>
            </w:r>
          </w:p>
        </w:tc>
        <w:tc>
          <w:tcPr>
            <w:tcW w:w="854" w:type="dxa"/>
            <w:tcBorders>
              <w:top w:val="single" w:sz="4" w:space="0" w:color="000000"/>
              <w:left w:val="single" w:sz="4" w:space="0" w:color="000000"/>
              <w:bottom w:val="single" w:sz="4" w:space="0" w:color="auto"/>
            </w:tcBorders>
            <w:shd w:val="clear" w:color="auto" w:fill="auto"/>
            <w:vAlign w:val="center"/>
          </w:tcPr>
          <w:p w:rsidR="0013702D" w:rsidRDefault="0013702D" w:rsidP="00B00541">
            <w:pPr>
              <w:jc w:val="center"/>
            </w:pPr>
            <w:r w:rsidRPr="00041E82">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center"/>
          </w:tcPr>
          <w:p w:rsidR="0013702D" w:rsidRPr="002147C1" w:rsidRDefault="0013702D" w:rsidP="00B00541">
            <w:pPr>
              <w:jc w:val="center"/>
              <w:rPr>
                <w:color w:val="000000"/>
                <w:szCs w:val="24"/>
              </w:rPr>
            </w:pPr>
            <w:r w:rsidRPr="002147C1">
              <w:rPr>
                <w:color w:val="000000"/>
                <w:szCs w:val="24"/>
              </w:rPr>
              <w:t>978,40</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13702D" w:rsidRPr="002147C1" w:rsidRDefault="0013702D" w:rsidP="00B00541">
            <w:pPr>
              <w:jc w:val="center"/>
              <w:rPr>
                <w:color w:val="000000"/>
                <w:szCs w:val="24"/>
              </w:rPr>
            </w:pPr>
            <w:r w:rsidRPr="002147C1">
              <w:rPr>
                <w:color w:val="000000"/>
                <w:szCs w:val="24"/>
              </w:rPr>
              <w:t>13149,7</w:t>
            </w:r>
          </w:p>
        </w:tc>
        <w:tc>
          <w:tcPr>
            <w:tcW w:w="1131" w:type="dxa"/>
            <w:tcBorders>
              <w:top w:val="single" w:sz="4" w:space="0" w:color="000000"/>
              <w:left w:val="single" w:sz="4" w:space="0" w:color="000000"/>
              <w:bottom w:val="single" w:sz="4" w:space="0" w:color="auto"/>
              <w:right w:val="single" w:sz="4" w:space="0" w:color="000000"/>
            </w:tcBorders>
            <w:vAlign w:val="center"/>
          </w:tcPr>
          <w:p w:rsidR="0013702D" w:rsidRPr="002147C1" w:rsidRDefault="0013702D" w:rsidP="00B00541">
            <w:pPr>
              <w:jc w:val="center"/>
              <w:rPr>
                <w:color w:val="000000"/>
                <w:szCs w:val="24"/>
              </w:rPr>
            </w:pPr>
            <w:r w:rsidRPr="002147C1">
              <w:rPr>
                <w:color w:val="000000"/>
                <w:szCs w:val="24"/>
              </w:rPr>
              <w:t>765,22</w:t>
            </w:r>
          </w:p>
        </w:tc>
        <w:tc>
          <w:tcPr>
            <w:tcW w:w="1136" w:type="dxa"/>
            <w:tcBorders>
              <w:top w:val="single" w:sz="4" w:space="0" w:color="000000"/>
              <w:left w:val="single" w:sz="4" w:space="0" w:color="000000"/>
              <w:bottom w:val="single" w:sz="4" w:space="0" w:color="auto"/>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3487,2</w:t>
            </w:r>
          </w:p>
        </w:tc>
        <w:tc>
          <w:tcPr>
            <w:tcW w:w="853" w:type="dxa"/>
            <w:tcBorders>
              <w:top w:val="single" w:sz="4" w:space="0" w:color="000000"/>
              <w:left w:val="single" w:sz="4" w:space="0" w:color="000000"/>
              <w:bottom w:val="single" w:sz="4" w:space="0" w:color="auto"/>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4252,4</w:t>
            </w:r>
          </w:p>
        </w:tc>
        <w:tc>
          <w:tcPr>
            <w:tcW w:w="1257" w:type="dxa"/>
            <w:tcBorders>
              <w:top w:val="single" w:sz="4" w:space="0" w:color="000000"/>
              <w:left w:val="single" w:sz="4" w:space="0" w:color="000000"/>
              <w:bottom w:val="single" w:sz="4" w:space="0" w:color="auto"/>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790995,6</w:t>
            </w:r>
          </w:p>
        </w:tc>
        <w:tc>
          <w:tcPr>
            <w:tcW w:w="1411" w:type="dxa"/>
            <w:tcBorders>
              <w:top w:val="single" w:sz="4" w:space="0" w:color="000000"/>
              <w:left w:val="single" w:sz="4" w:space="0" w:color="000000"/>
              <w:bottom w:val="single" w:sz="4" w:space="0" w:color="auto"/>
              <w:right w:val="single" w:sz="4" w:space="0" w:color="000000"/>
            </w:tcBorders>
            <w:vAlign w:val="center"/>
          </w:tcPr>
          <w:p w:rsidR="0013702D" w:rsidRPr="00131B02" w:rsidRDefault="0013702D" w:rsidP="00B00541">
            <w:pPr>
              <w:jc w:val="center"/>
              <w:rPr>
                <w:color w:val="000000"/>
                <w:szCs w:val="24"/>
              </w:rPr>
            </w:pPr>
            <w:r w:rsidRPr="00131B02">
              <w:rPr>
                <w:color w:val="000000"/>
                <w:szCs w:val="24"/>
              </w:rPr>
              <w:t>2568,30</w:t>
            </w:r>
          </w:p>
        </w:tc>
      </w:tr>
      <w:tr w:rsidR="0013702D" w:rsidRPr="002108E0" w:rsidTr="00B00541">
        <w:trPr>
          <w:trHeight w:val="265"/>
        </w:trPr>
        <w:tc>
          <w:tcPr>
            <w:tcW w:w="3511" w:type="dxa"/>
            <w:tcBorders>
              <w:top w:val="single" w:sz="4" w:space="0" w:color="auto"/>
              <w:left w:val="single" w:sz="4" w:space="0" w:color="auto"/>
              <w:bottom w:val="single" w:sz="4" w:space="0" w:color="auto"/>
              <w:right w:val="single" w:sz="4" w:space="0" w:color="auto"/>
            </w:tcBorders>
            <w:shd w:val="clear" w:color="auto" w:fill="auto"/>
            <w:vAlign w:val="center"/>
          </w:tcPr>
          <w:p w:rsidR="0013702D" w:rsidRPr="002108E0" w:rsidRDefault="0013702D" w:rsidP="00B00541">
            <w:pPr>
              <w:pStyle w:val="ConsPlusNormal"/>
              <w:widowControl/>
              <w:ind w:firstLine="0"/>
              <w:jc w:val="right"/>
              <w:rPr>
                <w:rFonts w:ascii="Times New Roman" w:hAnsi="Times New Roman" w:cs="Times New Roman"/>
                <w:sz w:val="24"/>
                <w:szCs w:val="24"/>
              </w:rPr>
            </w:pPr>
            <w:r w:rsidRPr="002108E0">
              <w:rPr>
                <w:rFonts w:ascii="Times New Roman" w:hAnsi="Times New Roman" w:cs="Times New Roman"/>
                <w:b/>
                <w:bCs/>
                <w:sz w:val="24"/>
                <w:szCs w:val="24"/>
              </w:rPr>
              <w:t>Итого по ТЭЦ</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13702D" w:rsidRDefault="0013702D" w:rsidP="00B00541">
            <w:pPr>
              <w:suppressAutoHyphens w:val="0"/>
              <w:jc w:val="center"/>
              <w:rPr>
                <w:rFonts w:eastAsia="Times New Roman"/>
                <w:b/>
                <w:bCs/>
                <w:color w:val="000000"/>
                <w:szCs w:val="24"/>
                <w:lang w:eastAsia="ru-RU"/>
              </w:rPr>
            </w:pPr>
            <w:r>
              <w:rPr>
                <w:b/>
                <w:bCs/>
                <w:color w:val="000000"/>
              </w:rPr>
              <w:t>0,124</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rsidR="0013702D" w:rsidRDefault="0013702D" w:rsidP="00B00541">
            <w:pPr>
              <w:jc w:val="center"/>
              <w:rPr>
                <w:b/>
                <w:bCs/>
                <w:color w:val="000000"/>
              </w:rPr>
            </w:pPr>
            <w:r>
              <w:rPr>
                <w:b/>
                <w:bCs/>
                <w:color w:val="000000"/>
              </w:rPr>
              <w:t>114801,3</w:t>
            </w:r>
          </w:p>
        </w:tc>
        <w:tc>
          <w:tcPr>
            <w:tcW w:w="1277" w:type="dxa"/>
            <w:tcBorders>
              <w:top w:val="single" w:sz="4" w:space="0" w:color="auto"/>
              <w:left w:val="single" w:sz="4" w:space="0" w:color="auto"/>
              <w:bottom w:val="single" w:sz="4" w:space="0" w:color="auto"/>
              <w:right w:val="single" w:sz="4" w:space="0" w:color="auto"/>
            </w:tcBorders>
          </w:tcPr>
          <w:p w:rsidR="0013702D" w:rsidRDefault="0013702D" w:rsidP="00B00541">
            <w:pPr>
              <w:jc w:val="center"/>
              <w:rPr>
                <w:color w:val="000000"/>
              </w:rPr>
            </w:pP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rsidR="0013702D" w:rsidRPr="009B17CA" w:rsidRDefault="0013702D" w:rsidP="00B00541">
            <w:pPr>
              <w:jc w:val="center"/>
              <w:rPr>
                <w:color w:val="000000"/>
                <w:sz w:val="22"/>
              </w:rPr>
            </w:pPr>
            <w:r w:rsidRPr="009B17CA">
              <w:rPr>
                <w:color w:val="000000"/>
                <w:sz w:val="22"/>
              </w:rPr>
              <w:t>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4242,5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3702D" w:rsidRPr="002147C1" w:rsidRDefault="0013702D" w:rsidP="00B00541">
            <w:pPr>
              <w:jc w:val="center"/>
              <w:rPr>
                <w:b/>
                <w:bCs/>
                <w:color w:val="000000"/>
                <w:szCs w:val="24"/>
              </w:rPr>
            </w:pPr>
            <w:r w:rsidRPr="002147C1">
              <w:rPr>
                <w:b/>
                <w:bCs/>
                <w:color w:val="000000"/>
                <w:szCs w:val="24"/>
              </w:rPr>
              <w:t>57019,3</w:t>
            </w:r>
          </w:p>
        </w:tc>
        <w:tc>
          <w:tcPr>
            <w:tcW w:w="1131" w:type="dxa"/>
            <w:tcBorders>
              <w:top w:val="single" w:sz="4" w:space="0" w:color="auto"/>
              <w:left w:val="single" w:sz="4" w:space="0" w:color="auto"/>
              <w:bottom w:val="single" w:sz="4" w:space="0" w:color="auto"/>
              <w:right w:val="single" w:sz="4" w:space="0" w:color="auto"/>
            </w:tcBorders>
            <w:vAlign w:val="center"/>
          </w:tcPr>
          <w:p w:rsidR="0013702D" w:rsidRPr="002147C1" w:rsidRDefault="0013702D" w:rsidP="00B00541">
            <w:pPr>
              <w:jc w:val="center"/>
              <w:rPr>
                <w:b/>
                <w:bCs/>
                <w:color w:val="000000"/>
                <w:szCs w:val="24"/>
              </w:rPr>
            </w:pPr>
            <w:r w:rsidRPr="002147C1">
              <w:rPr>
                <w:b/>
                <w:bCs/>
                <w:color w:val="000000"/>
                <w:szCs w:val="24"/>
              </w:rPr>
              <w:t>3318,1</w:t>
            </w:r>
          </w:p>
        </w:tc>
        <w:tc>
          <w:tcPr>
            <w:tcW w:w="1136" w:type="dxa"/>
            <w:tcBorders>
              <w:top w:val="single" w:sz="4" w:space="0" w:color="auto"/>
              <w:left w:val="single" w:sz="4" w:space="0" w:color="auto"/>
              <w:bottom w:val="single" w:sz="4" w:space="0" w:color="auto"/>
              <w:right w:val="single" w:sz="4" w:space="0" w:color="auto"/>
            </w:tcBorders>
            <w:vAlign w:val="center"/>
          </w:tcPr>
          <w:p w:rsidR="0013702D" w:rsidRPr="00131B02" w:rsidRDefault="0013702D" w:rsidP="00B00541">
            <w:pPr>
              <w:jc w:val="center"/>
              <w:rPr>
                <w:b/>
                <w:bCs/>
                <w:color w:val="000000"/>
                <w:szCs w:val="24"/>
              </w:rPr>
            </w:pPr>
            <w:r w:rsidRPr="00131B02">
              <w:rPr>
                <w:b/>
                <w:bCs/>
                <w:color w:val="000000"/>
                <w:szCs w:val="24"/>
              </w:rPr>
              <w:t>59518,0</w:t>
            </w:r>
          </w:p>
        </w:tc>
        <w:tc>
          <w:tcPr>
            <w:tcW w:w="853" w:type="dxa"/>
            <w:tcBorders>
              <w:top w:val="single" w:sz="4" w:space="0" w:color="auto"/>
              <w:left w:val="single" w:sz="4" w:space="0" w:color="auto"/>
              <w:bottom w:val="single" w:sz="4" w:space="0" w:color="auto"/>
              <w:right w:val="single" w:sz="4" w:space="0" w:color="auto"/>
            </w:tcBorders>
            <w:vAlign w:val="center"/>
          </w:tcPr>
          <w:p w:rsidR="0013702D" w:rsidRPr="00131B02" w:rsidRDefault="0013702D" w:rsidP="00B00541">
            <w:pPr>
              <w:jc w:val="center"/>
              <w:rPr>
                <w:b/>
                <w:bCs/>
                <w:color w:val="000000"/>
                <w:szCs w:val="24"/>
              </w:rPr>
            </w:pPr>
            <w:r w:rsidRPr="00131B02">
              <w:rPr>
                <w:b/>
                <w:bCs/>
                <w:color w:val="000000"/>
                <w:szCs w:val="24"/>
              </w:rPr>
              <w:t>62836,2</w:t>
            </w:r>
          </w:p>
        </w:tc>
        <w:tc>
          <w:tcPr>
            <w:tcW w:w="1257" w:type="dxa"/>
            <w:tcBorders>
              <w:top w:val="single" w:sz="4" w:space="0" w:color="auto"/>
              <w:left w:val="single" w:sz="4" w:space="0" w:color="auto"/>
              <w:bottom w:val="single" w:sz="4" w:space="0" w:color="auto"/>
              <w:right w:val="single" w:sz="4" w:space="0" w:color="auto"/>
            </w:tcBorders>
            <w:vAlign w:val="center"/>
          </w:tcPr>
          <w:p w:rsidR="0013702D" w:rsidRPr="00131B02" w:rsidRDefault="0013702D" w:rsidP="00B00541">
            <w:pPr>
              <w:jc w:val="center"/>
              <w:rPr>
                <w:b/>
                <w:bCs/>
                <w:color w:val="000000"/>
                <w:szCs w:val="24"/>
              </w:rPr>
            </w:pPr>
            <w:r w:rsidRPr="00131B02">
              <w:rPr>
                <w:b/>
                <w:bCs/>
                <w:color w:val="000000"/>
                <w:szCs w:val="24"/>
              </w:rPr>
              <w:t>11688273,2</w:t>
            </w:r>
          </w:p>
        </w:tc>
        <w:tc>
          <w:tcPr>
            <w:tcW w:w="1411" w:type="dxa"/>
            <w:tcBorders>
              <w:top w:val="single" w:sz="4" w:space="0" w:color="auto"/>
              <w:left w:val="single" w:sz="4" w:space="0" w:color="auto"/>
              <w:bottom w:val="single" w:sz="4" w:space="0" w:color="auto"/>
              <w:right w:val="single" w:sz="4" w:space="0" w:color="auto"/>
            </w:tcBorders>
            <w:vAlign w:val="center"/>
          </w:tcPr>
          <w:p w:rsidR="0013702D" w:rsidRPr="00131B02" w:rsidRDefault="0013702D" w:rsidP="00B00541">
            <w:pPr>
              <w:jc w:val="center"/>
              <w:rPr>
                <w:b/>
                <w:bCs/>
                <w:color w:val="000000"/>
                <w:szCs w:val="24"/>
              </w:rPr>
            </w:pPr>
            <w:r w:rsidRPr="00131B02">
              <w:rPr>
                <w:b/>
                <w:bCs/>
                <w:color w:val="000000"/>
                <w:szCs w:val="24"/>
              </w:rPr>
              <w:t>28303,4</w:t>
            </w:r>
          </w:p>
        </w:tc>
      </w:tr>
      <w:tr w:rsidR="0013702D" w:rsidRPr="002108E0" w:rsidTr="00B00541">
        <w:trPr>
          <w:trHeight w:val="265"/>
        </w:trPr>
        <w:tc>
          <w:tcPr>
            <w:tcW w:w="3511" w:type="dxa"/>
            <w:tcBorders>
              <w:top w:val="single" w:sz="4" w:space="0" w:color="auto"/>
              <w:left w:val="single" w:sz="4" w:space="0" w:color="auto"/>
              <w:bottom w:val="single" w:sz="4" w:space="0" w:color="auto"/>
              <w:right w:val="single" w:sz="4" w:space="0" w:color="auto"/>
            </w:tcBorders>
            <w:shd w:val="clear" w:color="auto" w:fill="auto"/>
            <w:vAlign w:val="center"/>
          </w:tcPr>
          <w:p w:rsidR="0013702D" w:rsidRPr="002108E0" w:rsidRDefault="0013702D" w:rsidP="00B00541">
            <w:pPr>
              <w:pStyle w:val="ConsPlusNormal"/>
              <w:widowControl/>
              <w:ind w:firstLine="0"/>
              <w:jc w:val="right"/>
              <w:rPr>
                <w:rFonts w:ascii="Times New Roman" w:hAnsi="Times New Roman" w:cs="Times New Roman"/>
                <w:b/>
                <w:bCs/>
                <w:sz w:val="24"/>
                <w:szCs w:val="24"/>
              </w:rPr>
            </w:pPr>
            <w:r w:rsidRPr="002108E0">
              <w:rPr>
                <w:rFonts w:ascii="Times New Roman" w:hAnsi="Times New Roman" w:cs="Times New Roman"/>
                <w:b/>
                <w:bCs/>
                <w:sz w:val="24"/>
                <w:szCs w:val="24"/>
              </w:rPr>
              <w:t>Всего по городу</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13702D" w:rsidRPr="00E760F6" w:rsidRDefault="0013702D" w:rsidP="00B00541">
            <w:pPr>
              <w:jc w:val="center"/>
              <w:rPr>
                <w:b/>
                <w:bCs/>
                <w:color w:val="000000"/>
                <w:szCs w:val="24"/>
              </w:rPr>
            </w:pPr>
            <w:r w:rsidRPr="00E760F6">
              <w:rPr>
                <w:b/>
                <w:bCs/>
                <w:color w:val="000000"/>
                <w:szCs w:val="24"/>
              </w:rPr>
              <w:t>0,121</w:t>
            </w:r>
          </w:p>
        </w:tc>
        <w:tc>
          <w:tcPr>
            <w:tcW w:w="1280" w:type="dxa"/>
            <w:tcBorders>
              <w:top w:val="single" w:sz="4" w:space="0" w:color="auto"/>
              <w:left w:val="single" w:sz="4" w:space="0" w:color="auto"/>
              <w:bottom w:val="single" w:sz="4" w:space="0" w:color="auto"/>
              <w:right w:val="single" w:sz="4" w:space="0" w:color="auto"/>
            </w:tcBorders>
            <w:shd w:val="clear" w:color="auto" w:fill="auto"/>
            <w:vAlign w:val="center"/>
          </w:tcPr>
          <w:p w:rsidR="0013702D" w:rsidRPr="00E760F6" w:rsidRDefault="0013702D" w:rsidP="00B00541">
            <w:pPr>
              <w:jc w:val="center"/>
              <w:rPr>
                <w:b/>
                <w:bCs/>
                <w:color w:val="000000"/>
                <w:szCs w:val="24"/>
              </w:rPr>
            </w:pPr>
            <w:r w:rsidRPr="00E760F6">
              <w:rPr>
                <w:b/>
                <w:bCs/>
                <w:color w:val="000000"/>
                <w:szCs w:val="24"/>
              </w:rPr>
              <w:t>122060,4</w:t>
            </w:r>
          </w:p>
        </w:tc>
        <w:tc>
          <w:tcPr>
            <w:tcW w:w="1277" w:type="dxa"/>
            <w:tcBorders>
              <w:top w:val="single" w:sz="4" w:space="0" w:color="auto"/>
              <w:left w:val="single" w:sz="4" w:space="0" w:color="auto"/>
              <w:bottom w:val="single" w:sz="4" w:space="0" w:color="auto"/>
              <w:right w:val="single" w:sz="4" w:space="0" w:color="auto"/>
            </w:tcBorders>
          </w:tcPr>
          <w:p w:rsidR="0013702D" w:rsidRDefault="0013702D" w:rsidP="00B00541">
            <w:pPr>
              <w:jc w:val="center"/>
              <w:rPr>
                <w:color w:val="000000"/>
              </w:rPr>
            </w:pP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rsidR="0013702D" w:rsidRPr="009B17CA" w:rsidRDefault="0013702D" w:rsidP="00B00541">
            <w:pPr>
              <w:jc w:val="center"/>
              <w:rPr>
                <w:color w:val="000000"/>
                <w:sz w:val="22"/>
              </w:rPr>
            </w:pPr>
            <w:r w:rsidRPr="009B17CA">
              <w:rPr>
                <w:color w:val="000000"/>
                <w:sz w:val="22"/>
              </w:rPr>
              <w:t> </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3702D" w:rsidRPr="00E760F6" w:rsidRDefault="0013702D" w:rsidP="00B00541">
            <w:pPr>
              <w:jc w:val="center"/>
              <w:rPr>
                <w:b/>
                <w:bCs/>
                <w:color w:val="000000"/>
                <w:szCs w:val="24"/>
              </w:rPr>
            </w:pPr>
            <w:r w:rsidRPr="00E760F6">
              <w:rPr>
                <w:b/>
                <w:bCs/>
                <w:color w:val="000000"/>
                <w:szCs w:val="24"/>
              </w:rPr>
              <w:t>4338,7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13702D" w:rsidRPr="00E760F6" w:rsidRDefault="0013702D" w:rsidP="00B00541">
            <w:pPr>
              <w:jc w:val="center"/>
              <w:rPr>
                <w:b/>
                <w:bCs/>
                <w:color w:val="000000"/>
                <w:szCs w:val="24"/>
              </w:rPr>
            </w:pPr>
            <w:r w:rsidRPr="00E760F6">
              <w:rPr>
                <w:b/>
                <w:bCs/>
                <w:color w:val="000000"/>
                <w:szCs w:val="24"/>
              </w:rPr>
              <w:t>58312,6</w:t>
            </w:r>
          </w:p>
        </w:tc>
        <w:tc>
          <w:tcPr>
            <w:tcW w:w="1131" w:type="dxa"/>
            <w:tcBorders>
              <w:top w:val="single" w:sz="4" w:space="0" w:color="auto"/>
              <w:left w:val="single" w:sz="4" w:space="0" w:color="auto"/>
              <w:bottom w:val="single" w:sz="4" w:space="0" w:color="auto"/>
              <w:right w:val="single" w:sz="4" w:space="0" w:color="auto"/>
            </w:tcBorders>
            <w:vAlign w:val="center"/>
          </w:tcPr>
          <w:p w:rsidR="0013702D" w:rsidRPr="00E760F6" w:rsidRDefault="0013702D" w:rsidP="00B00541">
            <w:pPr>
              <w:jc w:val="center"/>
              <w:rPr>
                <w:b/>
                <w:bCs/>
                <w:color w:val="000000"/>
                <w:szCs w:val="24"/>
              </w:rPr>
            </w:pPr>
            <w:r w:rsidRPr="00E760F6">
              <w:rPr>
                <w:b/>
                <w:bCs/>
                <w:color w:val="000000"/>
                <w:szCs w:val="24"/>
              </w:rPr>
              <w:t>3369,4</w:t>
            </w:r>
          </w:p>
        </w:tc>
        <w:tc>
          <w:tcPr>
            <w:tcW w:w="1136" w:type="dxa"/>
            <w:tcBorders>
              <w:top w:val="single" w:sz="4" w:space="0" w:color="auto"/>
              <w:left w:val="single" w:sz="4" w:space="0" w:color="auto"/>
              <w:bottom w:val="single" w:sz="4" w:space="0" w:color="auto"/>
              <w:right w:val="single" w:sz="4" w:space="0" w:color="auto"/>
            </w:tcBorders>
            <w:vAlign w:val="center"/>
          </w:tcPr>
          <w:p w:rsidR="0013702D" w:rsidRPr="00E760F6" w:rsidRDefault="0013702D" w:rsidP="00B00541">
            <w:pPr>
              <w:jc w:val="center"/>
              <w:rPr>
                <w:b/>
                <w:bCs/>
                <w:color w:val="000000"/>
                <w:szCs w:val="24"/>
              </w:rPr>
            </w:pPr>
            <w:r w:rsidRPr="00E760F6">
              <w:rPr>
                <w:b/>
                <w:bCs/>
                <w:color w:val="000000"/>
                <w:szCs w:val="24"/>
              </w:rPr>
              <w:t>62024,3</w:t>
            </w:r>
          </w:p>
        </w:tc>
        <w:tc>
          <w:tcPr>
            <w:tcW w:w="853" w:type="dxa"/>
            <w:tcBorders>
              <w:top w:val="single" w:sz="4" w:space="0" w:color="auto"/>
              <w:left w:val="single" w:sz="4" w:space="0" w:color="auto"/>
              <w:bottom w:val="single" w:sz="4" w:space="0" w:color="auto"/>
              <w:right w:val="single" w:sz="4" w:space="0" w:color="auto"/>
            </w:tcBorders>
            <w:vAlign w:val="center"/>
          </w:tcPr>
          <w:p w:rsidR="0013702D" w:rsidRPr="00E760F6" w:rsidRDefault="0013702D" w:rsidP="00B00541">
            <w:pPr>
              <w:jc w:val="center"/>
              <w:rPr>
                <w:b/>
                <w:bCs/>
                <w:color w:val="000000"/>
                <w:szCs w:val="24"/>
              </w:rPr>
            </w:pPr>
            <w:r w:rsidRPr="00E760F6">
              <w:rPr>
                <w:b/>
                <w:bCs/>
                <w:color w:val="000000"/>
                <w:szCs w:val="24"/>
              </w:rPr>
              <w:t>65393,7</w:t>
            </w:r>
          </w:p>
        </w:tc>
        <w:tc>
          <w:tcPr>
            <w:tcW w:w="1257" w:type="dxa"/>
            <w:tcBorders>
              <w:top w:val="single" w:sz="4" w:space="0" w:color="auto"/>
              <w:left w:val="single" w:sz="4" w:space="0" w:color="auto"/>
              <w:bottom w:val="single" w:sz="4" w:space="0" w:color="auto"/>
              <w:right w:val="single" w:sz="4" w:space="0" w:color="auto"/>
            </w:tcBorders>
            <w:vAlign w:val="center"/>
          </w:tcPr>
          <w:p w:rsidR="0013702D" w:rsidRPr="00E760F6" w:rsidRDefault="0013702D" w:rsidP="00B00541">
            <w:pPr>
              <w:jc w:val="center"/>
              <w:rPr>
                <w:b/>
                <w:bCs/>
                <w:color w:val="000000"/>
                <w:szCs w:val="24"/>
              </w:rPr>
            </w:pPr>
            <w:r w:rsidRPr="00E760F6">
              <w:rPr>
                <w:b/>
                <w:bCs/>
                <w:color w:val="000000"/>
                <w:szCs w:val="24"/>
              </w:rPr>
              <w:t>12164015,7</w:t>
            </w:r>
          </w:p>
        </w:tc>
        <w:tc>
          <w:tcPr>
            <w:tcW w:w="1411" w:type="dxa"/>
            <w:tcBorders>
              <w:top w:val="single" w:sz="4" w:space="0" w:color="auto"/>
              <w:left w:val="single" w:sz="4" w:space="0" w:color="auto"/>
              <w:bottom w:val="single" w:sz="4" w:space="0" w:color="auto"/>
              <w:right w:val="single" w:sz="4" w:space="0" w:color="auto"/>
            </w:tcBorders>
            <w:vAlign w:val="center"/>
          </w:tcPr>
          <w:p w:rsidR="0013702D" w:rsidRPr="00E760F6" w:rsidRDefault="0013702D" w:rsidP="00B00541">
            <w:pPr>
              <w:jc w:val="center"/>
              <w:rPr>
                <w:b/>
                <w:bCs/>
                <w:color w:val="000000"/>
                <w:szCs w:val="24"/>
              </w:rPr>
            </w:pPr>
            <w:r w:rsidRPr="00E760F6">
              <w:rPr>
                <w:b/>
                <w:bCs/>
                <w:color w:val="000000"/>
                <w:szCs w:val="24"/>
              </w:rPr>
              <w:t>29568,3</w:t>
            </w:r>
          </w:p>
        </w:tc>
      </w:tr>
    </w:tbl>
    <w:p w:rsidR="00036F0E" w:rsidRDefault="0013702D" w:rsidP="0013702D">
      <w:pPr>
        <w:pStyle w:val="ConsPlusNormal"/>
        <w:widowControl/>
        <w:spacing w:after="120"/>
        <w:ind w:firstLine="567"/>
        <w:rPr>
          <w:rFonts w:ascii="Times New Roman" w:hAnsi="Times New Roman" w:cs="Times New Roman"/>
          <w:bCs/>
          <w:sz w:val="26"/>
          <w:szCs w:val="26"/>
        </w:rPr>
      </w:pPr>
      <w:r w:rsidRPr="00E170E7">
        <w:rPr>
          <w:rFonts w:ascii="Times New Roman" w:hAnsi="Times New Roman" w:cs="Times New Roman"/>
          <w:sz w:val="24"/>
          <w:szCs w:val="24"/>
        </w:rPr>
        <w:t>*преимущественный способ прокладки</w:t>
      </w:r>
    </w:p>
    <w:p w:rsidR="00036F0E" w:rsidRDefault="00036F0E" w:rsidP="00036F0E">
      <w:pPr>
        <w:pStyle w:val="ConsPlusNormal"/>
        <w:widowControl/>
        <w:tabs>
          <w:tab w:val="left" w:pos="0"/>
        </w:tabs>
        <w:spacing w:before="120" w:after="120"/>
        <w:ind w:firstLine="0"/>
        <w:jc w:val="center"/>
        <w:rPr>
          <w:rFonts w:ascii="Times New Roman" w:hAnsi="Times New Roman" w:cs="Times New Roman"/>
          <w:sz w:val="26"/>
          <w:szCs w:val="26"/>
        </w:rPr>
      </w:pPr>
    </w:p>
    <w:p w:rsidR="007A0E82" w:rsidRDefault="007A0E82" w:rsidP="00036F0E">
      <w:pPr>
        <w:pStyle w:val="ConsPlusNormal"/>
        <w:widowControl/>
        <w:tabs>
          <w:tab w:val="left" w:pos="0"/>
        </w:tabs>
        <w:spacing w:before="120" w:after="120"/>
        <w:ind w:firstLine="0"/>
        <w:jc w:val="center"/>
        <w:rPr>
          <w:rFonts w:ascii="Times New Roman" w:hAnsi="Times New Roman" w:cs="Times New Roman"/>
          <w:sz w:val="26"/>
          <w:szCs w:val="26"/>
        </w:rPr>
      </w:pPr>
    </w:p>
    <w:p w:rsidR="007A0E82" w:rsidRDefault="007A0E82" w:rsidP="00036F0E">
      <w:pPr>
        <w:pStyle w:val="ConsPlusNormal"/>
        <w:widowControl/>
        <w:tabs>
          <w:tab w:val="left" w:pos="0"/>
        </w:tabs>
        <w:spacing w:before="120" w:after="120"/>
        <w:ind w:firstLine="0"/>
        <w:jc w:val="center"/>
        <w:rPr>
          <w:rFonts w:ascii="Times New Roman" w:hAnsi="Times New Roman" w:cs="Times New Roman"/>
          <w:sz w:val="26"/>
          <w:szCs w:val="26"/>
        </w:rPr>
      </w:pPr>
    </w:p>
    <w:p w:rsidR="007A0E82" w:rsidRDefault="007A0E82" w:rsidP="00036F0E">
      <w:pPr>
        <w:pStyle w:val="ConsPlusNormal"/>
        <w:widowControl/>
        <w:tabs>
          <w:tab w:val="left" w:pos="0"/>
        </w:tabs>
        <w:spacing w:before="120" w:after="120"/>
        <w:ind w:firstLine="0"/>
        <w:jc w:val="center"/>
        <w:rPr>
          <w:rFonts w:ascii="Times New Roman" w:hAnsi="Times New Roman" w:cs="Times New Roman"/>
          <w:sz w:val="26"/>
          <w:szCs w:val="26"/>
        </w:rPr>
      </w:pPr>
    </w:p>
    <w:p w:rsidR="007A0E82" w:rsidRDefault="007A0E82" w:rsidP="00036F0E">
      <w:pPr>
        <w:pStyle w:val="ConsPlusNormal"/>
        <w:widowControl/>
        <w:tabs>
          <w:tab w:val="left" w:pos="0"/>
        </w:tabs>
        <w:spacing w:before="120" w:after="120"/>
        <w:ind w:firstLine="0"/>
        <w:jc w:val="center"/>
        <w:rPr>
          <w:rFonts w:ascii="Times New Roman" w:hAnsi="Times New Roman" w:cs="Times New Roman"/>
          <w:sz w:val="26"/>
          <w:szCs w:val="26"/>
        </w:rPr>
      </w:pPr>
    </w:p>
    <w:p w:rsidR="007A0E82" w:rsidRDefault="007A0E82" w:rsidP="00036F0E">
      <w:pPr>
        <w:pStyle w:val="ConsPlusNormal"/>
        <w:widowControl/>
        <w:tabs>
          <w:tab w:val="left" w:pos="0"/>
        </w:tabs>
        <w:spacing w:before="120" w:after="120"/>
        <w:ind w:firstLine="0"/>
        <w:jc w:val="center"/>
        <w:rPr>
          <w:rFonts w:ascii="Times New Roman" w:hAnsi="Times New Roman" w:cs="Times New Roman"/>
          <w:sz w:val="26"/>
          <w:szCs w:val="26"/>
        </w:rPr>
      </w:pPr>
    </w:p>
    <w:p w:rsidR="007A0E82" w:rsidRDefault="007A0E82" w:rsidP="00036F0E">
      <w:pPr>
        <w:pStyle w:val="ConsPlusNormal"/>
        <w:widowControl/>
        <w:tabs>
          <w:tab w:val="left" w:pos="0"/>
        </w:tabs>
        <w:spacing w:before="120" w:after="120"/>
        <w:ind w:firstLine="0"/>
        <w:jc w:val="center"/>
        <w:rPr>
          <w:rFonts w:ascii="Times New Roman" w:hAnsi="Times New Roman" w:cs="Times New Roman"/>
          <w:sz w:val="26"/>
          <w:szCs w:val="26"/>
        </w:rPr>
      </w:pPr>
    </w:p>
    <w:p w:rsidR="007A0E82" w:rsidRDefault="007A0E82" w:rsidP="00036F0E">
      <w:pPr>
        <w:pStyle w:val="ConsPlusNormal"/>
        <w:widowControl/>
        <w:tabs>
          <w:tab w:val="left" w:pos="0"/>
        </w:tabs>
        <w:spacing w:before="120" w:after="120"/>
        <w:ind w:firstLine="0"/>
        <w:jc w:val="center"/>
        <w:rPr>
          <w:rFonts w:ascii="Times New Roman" w:hAnsi="Times New Roman" w:cs="Times New Roman"/>
          <w:sz w:val="26"/>
          <w:szCs w:val="26"/>
        </w:rPr>
      </w:pPr>
    </w:p>
    <w:p w:rsidR="007A0E82" w:rsidRDefault="007A0E82" w:rsidP="00036F0E">
      <w:pPr>
        <w:pStyle w:val="ConsPlusNormal"/>
        <w:widowControl/>
        <w:tabs>
          <w:tab w:val="left" w:pos="0"/>
        </w:tabs>
        <w:spacing w:before="120" w:after="120"/>
        <w:ind w:firstLine="0"/>
        <w:jc w:val="center"/>
        <w:rPr>
          <w:rFonts w:ascii="Times New Roman" w:hAnsi="Times New Roman" w:cs="Times New Roman"/>
          <w:sz w:val="26"/>
          <w:szCs w:val="26"/>
        </w:rPr>
      </w:pPr>
    </w:p>
    <w:p w:rsidR="007A0E82" w:rsidRDefault="007A0E82" w:rsidP="00036F0E">
      <w:pPr>
        <w:pStyle w:val="ConsPlusNormal"/>
        <w:widowControl/>
        <w:tabs>
          <w:tab w:val="left" w:pos="0"/>
        </w:tabs>
        <w:spacing w:before="120" w:after="120"/>
        <w:ind w:firstLine="0"/>
        <w:jc w:val="center"/>
        <w:rPr>
          <w:rFonts w:ascii="Times New Roman" w:hAnsi="Times New Roman" w:cs="Times New Roman"/>
          <w:sz w:val="26"/>
          <w:szCs w:val="26"/>
        </w:rPr>
      </w:pPr>
    </w:p>
    <w:p w:rsidR="007A0E82" w:rsidRDefault="007A0E82" w:rsidP="00036F0E">
      <w:pPr>
        <w:pStyle w:val="ConsPlusNormal"/>
        <w:widowControl/>
        <w:tabs>
          <w:tab w:val="left" w:pos="0"/>
        </w:tabs>
        <w:spacing w:before="120" w:after="120"/>
        <w:ind w:firstLine="0"/>
        <w:jc w:val="center"/>
        <w:rPr>
          <w:rFonts w:ascii="Times New Roman" w:hAnsi="Times New Roman" w:cs="Times New Roman"/>
          <w:sz w:val="26"/>
          <w:szCs w:val="26"/>
        </w:rPr>
      </w:pPr>
    </w:p>
    <w:p w:rsidR="007A0E82" w:rsidRPr="00B8306E" w:rsidRDefault="007A0E82" w:rsidP="007A0E82">
      <w:pPr>
        <w:pStyle w:val="ConsPlusNormal"/>
        <w:widowControl/>
        <w:tabs>
          <w:tab w:val="left" w:pos="0"/>
        </w:tabs>
        <w:spacing w:before="120" w:after="120"/>
        <w:ind w:firstLine="0"/>
        <w:jc w:val="both"/>
        <w:rPr>
          <w:rFonts w:ascii="Times New Roman" w:hAnsi="Times New Roman" w:cs="Times New Roman"/>
          <w:b/>
          <w:bCs/>
          <w:sz w:val="26"/>
          <w:szCs w:val="26"/>
        </w:rPr>
      </w:pPr>
      <w:r w:rsidRPr="00B8306E">
        <w:rPr>
          <w:rFonts w:ascii="Times New Roman" w:hAnsi="Times New Roman" w:cs="Times New Roman"/>
          <w:b/>
          <w:bCs/>
          <w:sz w:val="26"/>
          <w:szCs w:val="26"/>
        </w:rPr>
        <w:t xml:space="preserve">1.4 </w:t>
      </w:r>
      <w:r w:rsidRPr="002A3F3E">
        <w:rPr>
          <w:rFonts w:ascii="Times New Roman" w:hAnsi="Times New Roman" w:cs="Times New Roman"/>
          <w:b/>
          <w:sz w:val="26"/>
          <w:szCs w:val="26"/>
        </w:rPr>
        <w:t>Существующие и перспективные объемы потребления тепловой энергии (мощности) и теплоносителя</w:t>
      </w:r>
    </w:p>
    <w:p w:rsidR="007A0E82" w:rsidRDefault="007A0E82" w:rsidP="007A0E82">
      <w:pPr>
        <w:pStyle w:val="ConsPlusNormal"/>
        <w:widowControl/>
        <w:tabs>
          <w:tab w:val="left" w:pos="0"/>
        </w:tabs>
        <w:spacing w:after="120"/>
        <w:ind w:firstLine="0"/>
        <w:jc w:val="center"/>
        <w:rPr>
          <w:rFonts w:ascii="Times New Roman" w:hAnsi="Times New Roman" w:cs="Times New Roman"/>
          <w:sz w:val="26"/>
          <w:szCs w:val="26"/>
        </w:rPr>
      </w:pPr>
    </w:p>
    <w:p w:rsidR="0013702D" w:rsidRDefault="007A0E82" w:rsidP="0013702D">
      <w:pPr>
        <w:pStyle w:val="ConsPlusNormal"/>
        <w:widowControl/>
        <w:tabs>
          <w:tab w:val="left" w:pos="0"/>
        </w:tabs>
        <w:spacing w:after="120"/>
        <w:ind w:firstLine="0"/>
        <w:jc w:val="center"/>
        <w:rPr>
          <w:rFonts w:ascii="Times New Roman" w:hAnsi="Times New Roman" w:cs="Times New Roman"/>
          <w:sz w:val="24"/>
          <w:szCs w:val="24"/>
        </w:rPr>
      </w:pPr>
      <w:r w:rsidRPr="004327AC">
        <w:rPr>
          <w:rFonts w:ascii="Times New Roman" w:hAnsi="Times New Roman" w:cs="Times New Roman"/>
          <w:sz w:val="26"/>
          <w:szCs w:val="26"/>
        </w:rPr>
        <w:t>Таблица 1.</w:t>
      </w:r>
      <w:r>
        <w:rPr>
          <w:rFonts w:ascii="Times New Roman" w:hAnsi="Times New Roman" w:cs="Times New Roman"/>
          <w:sz w:val="26"/>
          <w:szCs w:val="26"/>
        </w:rPr>
        <w:t>4</w:t>
      </w:r>
      <w:r w:rsidRPr="004327AC">
        <w:rPr>
          <w:rFonts w:ascii="Times New Roman" w:hAnsi="Times New Roman" w:cs="Times New Roman"/>
          <w:sz w:val="26"/>
          <w:szCs w:val="26"/>
        </w:rPr>
        <w:t>.1</w:t>
      </w:r>
      <w:r>
        <w:rPr>
          <w:rFonts w:ascii="Times New Roman" w:hAnsi="Times New Roman" w:cs="Times New Roman"/>
          <w:sz w:val="26"/>
          <w:szCs w:val="26"/>
        </w:rPr>
        <w:t xml:space="preserve">. </w:t>
      </w:r>
      <w:r w:rsidR="0013702D" w:rsidRPr="004327AC">
        <w:rPr>
          <w:rFonts w:ascii="Times New Roman" w:hAnsi="Times New Roman" w:cs="Times New Roman"/>
          <w:sz w:val="26"/>
          <w:szCs w:val="26"/>
        </w:rPr>
        <w:t xml:space="preserve">Технико-экономические показатели теплоснабжающих организаций </w:t>
      </w:r>
      <w:r w:rsidR="0013702D">
        <w:rPr>
          <w:rFonts w:ascii="Times New Roman" w:hAnsi="Times New Roman" w:cs="Times New Roman"/>
          <w:bCs/>
          <w:sz w:val="26"/>
          <w:szCs w:val="26"/>
        </w:rPr>
        <w:t>ГО</w:t>
      </w:r>
      <w:r w:rsidR="0013702D" w:rsidRPr="004327AC">
        <w:rPr>
          <w:rFonts w:ascii="Times New Roman" w:hAnsi="Times New Roman" w:cs="Times New Roman"/>
          <w:bCs/>
          <w:sz w:val="26"/>
          <w:szCs w:val="26"/>
        </w:rPr>
        <w:t xml:space="preserve"> г. Шарь</w:t>
      </w:r>
      <w:r w:rsidR="0013702D">
        <w:rPr>
          <w:rFonts w:ascii="Times New Roman" w:hAnsi="Times New Roman" w:cs="Times New Roman"/>
          <w:bCs/>
          <w:sz w:val="26"/>
          <w:szCs w:val="26"/>
        </w:rPr>
        <w:t>я</w:t>
      </w:r>
      <w:r w:rsidR="0013702D" w:rsidRPr="004327AC">
        <w:rPr>
          <w:rFonts w:ascii="Times New Roman" w:hAnsi="Times New Roman" w:cs="Times New Roman"/>
          <w:sz w:val="26"/>
          <w:szCs w:val="26"/>
        </w:rPr>
        <w:t xml:space="preserve"> за 20</w:t>
      </w:r>
      <w:r w:rsidR="0013702D">
        <w:rPr>
          <w:rFonts w:ascii="Times New Roman" w:hAnsi="Times New Roman" w:cs="Times New Roman"/>
          <w:sz w:val="26"/>
          <w:szCs w:val="26"/>
        </w:rPr>
        <w:t>21 год</w:t>
      </w:r>
    </w:p>
    <w:tbl>
      <w:tblPr>
        <w:tblW w:w="15681" w:type="dxa"/>
        <w:tblInd w:w="28" w:type="dxa"/>
        <w:tblLayout w:type="fixed"/>
        <w:tblCellMar>
          <w:left w:w="28" w:type="dxa"/>
          <w:right w:w="28" w:type="dxa"/>
        </w:tblCellMar>
        <w:tblLook w:val="0000" w:firstRow="0" w:lastRow="0" w:firstColumn="0" w:lastColumn="0" w:noHBand="0" w:noVBand="0"/>
      </w:tblPr>
      <w:tblGrid>
        <w:gridCol w:w="514"/>
        <w:gridCol w:w="2809"/>
        <w:gridCol w:w="708"/>
        <w:gridCol w:w="1302"/>
        <w:gridCol w:w="898"/>
        <w:gridCol w:w="1086"/>
        <w:gridCol w:w="1034"/>
        <w:gridCol w:w="1276"/>
        <w:gridCol w:w="1518"/>
        <w:gridCol w:w="851"/>
        <w:gridCol w:w="1302"/>
        <w:gridCol w:w="1134"/>
        <w:gridCol w:w="1249"/>
      </w:tblGrid>
      <w:tr w:rsidR="0013702D" w:rsidRPr="00EE6F88" w:rsidTr="00B00541">
        <w:trPr>
          <w:trHeight w:val="20"/>
        </w:trPr>
        <w:tc>
          <w:tcPr>
            <w:tcW w:w="514" w:type="dxa"/>
            <w:tcBorders>
              <w:top w:val="single" w:sz="4" w:space="0" w:color="000000"/>
              <w:left w:val="single" w:sz="4" w:space="0" w:color="000000"/>
              <w:bottom w:val="single" w:sz="4" w:space="0" w:color="000000"/>
            </w:tcBorders>
            <w:shd w:val="clear" w:color="auto" w:fill="auto"/>
            <w:vAlign w:val="center"/>
          </w:tcPr>
          <w:p w:rsidR="0013702D" w:rsidRPr="00EE6F88" w:rsidRDefault="0013702D" w:rsidP="00B00541">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 п/п</w:t>
            </w:r>
          </w:p>
        </w:tc>
        <w:tc>
          <w:tcPr>
            <w:tcW w:w="351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EE6F88" w:rsidRDefault="0013702D" w:rsidP="00B00541">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Наименование теплоснабжающих организаций</w:t>
            </w:r>
          </w:p>
        </w:tc>
        <w:tc>
          <w:tcPr>
            <w:tcW w:w="1302" w:type="dxa"/>
            <w:tcBorders>
              <w:top w:val="single" w:sz="4" w:space="0" w:color="000000"/>
              <w:left w:val="single" w:sz="4" w:space="0" w:color="000000"/>
              <w:bottom w:val="single" w:sz="4" w:space="0" w:color="000000"/>
            </w:tcBorders>
            <w:shd w:val="clear" w:color="auto" w:fill="auto"/>
            <w:vAlign w:val="center"/>
          </w:tcPr>
          <w:p w:rsidR="0013702D" w:rsidRPr="00EE6F88" w:rsidRDefault="0013702D" w:rsidP="00B00541">
            <w:pPr>
              <w:pStyle w:val="ConsPlusNormal"/>
              <w:widowControl/>
              <w:tabs>
                <w:tab w:val="left" w:pos="0"/>
              </w:tabs>
              <w:ind w:firstLine="0"/>
              <w:jc w:val="center"/>
              <w:rPr>
                <w:rFonts w:ascii="Times New Roman" w:hAnsi="Times New Roman" w:cs="Times New Roman"/>
                <w:sz w:val="24"/>
                <w:szCs w:val="24"/>
              </w:rPr>
            </w:pPr>
            <w:proofErr w:type="spellStart"/>
            <w:r w:rsidRPr="00EE6F88">
              <w:rPr>
                <w:rFonts w:ascii="Times New Roman" w:hAnsi="Times New Roman" w:cs="Times New Roman"/>
                <w:sz w:val="24"/>
                <w:szCs w:val="24"/>
              </w:rPr>
              <w:t>Производ</w:t>
            </w:r>
            <w:r>
              <w:rPr>
                <w:rFonts w:ascii="Times New Roman" w:hAnsi="Times New Roman" w:cs="Times New Roman"/>
                <w:sz w:val="24"/>
                <w:szCs w:val="24"/>
              </w:rPr>
              <w:t>-</w:t>
            </w:r>
            <w:r w:rsidRPr="00EE6F88">
              <w:rPr>
                <w:rFonts w:ascii="Times New Roman" w:hAnsi="Times New Roman" w:cs="Times New Roman"/>
                <w:sz w:val="24"/>
                <w:szCs w:val="24"/>
              </w:rPr>
              <w:t>ство</w:t>
            </w:r>
            <w:proofErr w:type="spellEnd"/>
            <w:r w:rsidRPr="00EE6F88">
              <w:rPr>
                <w:rFonts w:ascii="Times New Roman" w:hAnsi="Times New Roman" w:cs="Times New Roman"/>
                <w:sz w:val="24"/>
                <w:szCs w:val="24"/>
              </w:rPr>
              <w:t xml:space="preserve"> тепловой энергии</w:t>
            </w:r>
          </w:p>
        </w:tc>
        <w:tc>
          <w:tcPr>
            <w:tcW w:w="898" w:type="dxa"/>
            <w:tcBorders>
              <w:top w:val="single" w:sz="4" w:space="0" w:color="000000"/>
              <w:left w:val="single" w:sz="4" w:space="0" w:color="000000"/>
              <w:bottom w:val="single" w:sz="4" w:space="0" w:color="000000"/>
            </w:tcBorders>
            <w:shd w:val="clear" w:color="auto" w:fill="auto"/>
            <w:vAlign w:val="center"/>
          </w:tcPr>
          <w:p w:rsidR="0013702D" w:rsidRPr="00EE6F88" w:rsidRDefault="0013702D" w:rsidP="00B00541">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Затраты на СН</w:t>
            </w:r>
          </w:p>
        </w:tc>
        <w:tc>
          <w:tcPr>
            <w:tcW w:w="1086" w:type="dxa"/>
            <w:tcBorders>
              <w:top w:val="single" w:sz="4" w:space="0" w:color="000000"/>
              <w:left w:val="single" w:sz="4" w:space="0" w:color="000000"/>
              <w:bottom w:val="single" w:sz="4" w:space="0" w:color="000000"/>
            </w:tcBorders>
            <w:shd w:val="clear" w:color="auto" w:fill="auto"/>
            <w:vAlign w:val="center"/>
          </w:tcPr>
          <w:p w:rsidR="0013702D" w:rsidRPr="00EE6F88" w:rsidRDefault="0013702D" w:rsidP="00B00541">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Отпуск тепловой энергии</w:t>
            </w:r>
          </w:p>
        </w:tc>
        <w:tc>
          <w:tcPr>
            <w:tcW w:w="1034" w:type="dxa"/>
            <w:tcBorders>
              <w:top w:val="single" w:sz="4" w:space="0" w:color="000000"/>
              <w:left w:val="single" w:sz="4" w:space="0" w:color="000000"/>
              <w:bottom w:val="single" w:sz="4" w:space="0" w:color="000000"/>
            </w:tcBorders>
            <w:shd w:val="clear" w:color="auto" w:fill="auto"/>
            <w:vAlign w:val="center"/>
          </w:tcPr>
          <w:p w:rsidR="0013702D" w:rsidRPr="00EE6F88" w:rsidRDefault="0013702D" w:rsidP="00B00541">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Сетевые потери</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Pr="00EE6F88" w:rsidRDefault="0013702D" w:rsidP="00B00541">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Реализация тепловой энергии</w:t>
            </w:r>
          </w:p>
        </w:tc>
        <w:tc>
          <w:tcPr>
            <w:tcW w:w="2369" w:type="dxa"/>
            <w:gridSpan w:val="2"/>
            <w:tcBorders>
              <w:top w:val="single" w:sz="4" w:space="0" w:color="000000"/>
              <w:left w:val="single" w:sz="4" w:space="0" w:color="000000"/>
              <w:bottom w:val="single" w:sz="4" w:space="0" w:color="000000"/>
              <w:right w:val="single" w:sz="4" w:space="0" w:color="000000"/>
            </w:tcBorders>
          </w:tcPr>
          <w:p w:rsidR="0013702D" w:rsidRPr="00EE6F88" w:rsidRDefault="0013702D" w:rsidP="00B00541">
            <w:pPr>
              <w:pStyle w:val="ConsPlusNormal"/>
              <w:widowControl/>
              <w:tabs>
                <w:tab w:val="left" w:pos="0"/>
              </w:tabs>
              <w:ind w:firstLine="0"/>
              <w:jc w:val="center"/>
              <w:rPr>
                <w:rFonts w:ascii="Times New Roman" w:hAnsi="Times New Roman" w:cs="Times New Roman"/>
                <w:sz w:val="24"/>
                <w:szCs w:val="24"/>
              </w:rPr>
            </w:pPr>
            <w:r w:rsidRPr="001E036D">
              <w:rPr>
                <w:rFonts w:ascii="Times New Roman" w:hAnsi="Times New Roman" w:cs="Times New Roman"/>
                <w:sz w:val="24"/>
                <w:szCs w:val="24"/>
              </w:rPr>
              <w:t>Потребление топлива</w:t>
            </w:r>
            <w:r>
              <w:rPr>
                <w:rFonts w:ascii="Times New Roman" w:hAnsi="Times New Roman" w:cs="Times New Roman"/>
                <w:sz w:val="24"/>
                <w:szCs w:val="24"/>
              </w:rPr>
              <w:t xml:space="preserve"> на пр-во тепловой энергии</w:t>
            </w:r>
          </w:p>
        </w:tc>
        <w:tc>
          <w:tcPr>
            <w:tcW w:w="1302" w:type="dxa"/>
            <w:tcBorders>
              <w:top w:val="single" w:sz="4" w:space="0" w:color="000000"/>
              <w:left w:val="single" w:sz="4" w:space="0" w:color="000000"/>
              <w:bottom w:val="single" w:sz="4" w:space="0" w:color="000000"/>
              <w:right w:val="single" w:sz="4" w:space="0" w:color="000000"/>
            </w:tcBorders>
          </w:tcPr>
          <w:p w:rsidR="0013702D" w:rsidRPr="00EE6F88" w:rsidRDefault="0013702D" w:rsidP="00B00541">
            <w:pPr>
              <w:pStyle w:val="ConsPlusNormal"/>
              <w:widowControl/>
              <w:tabs>
                <w:tab w:val="left" w:pos="0"/>
              </w:tabs>
              <w:ind w:firstLine="0"/>
              <w:jc w:val="center"/>
              <w:rPr>
                <w:rFonts w:ascii="Times New Roman" w:hAnsi="Times New Roman" w:cs="Times New Roman"/>
                <w:sz w:val="24"/>
                <w:szCs w:val="24"/>
              </w:rPr>
            </w:pPr>
            <w:r w:rsidRPr="001E036D">
              <w:rPr>
                <w:rFonts w:ascii="Times New Roman" w:hAnsi="Times New Roman" w:cs="Times New Roman"/>
                <w:sz w:val="24"/>
                <w:szCs w:val="24"/>
              </w:rPr>
              <w:t>Удельны</w:t>
            </w:r>
            <w:r>
              <w:rPr>
                <w:rFonts w:ascii="Times New Roman" w:hAnsi="Times New Roman" w:cs="Times New Roman"/>
                <w:sz w:val="24"/>
                <w:szCs w:val="24"/>
              </w:rPr>
              <w:t>й расход топлива</w:t>
            </w:r>
          </w:p>
        </w:tc>
        <w:tc>
          <w:tcPr>
            <w:tcW w:w="2383" w:type="dxa"/>
            <w:gridSpan w:val="2"/>
            <w:tcBorders>
              <w:top w:val="single" w:sz="4" w:space="0" w:color="000000"/>
              <w:left w:val="single" w:sz="4" w:space="0" w:color="000000"/>
              <w:bottom w:val="single" w:sz="4" w:space="0" w:color="000000"/>
              <w:right w:val="single" w:sz="4" w:space="0" w:color="000000"/>
            </w:tcBorders>
          </w:tcPr>
          <w:p w:rsidR="0013702D" w:rsidRDefault="0013702D" w:rsidP="00B00541">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Потребление электроэнергии</w:t>
            </w:r>
          </w:p>
        </w:tc>
      </w:tr>
      <w:tr w:rsidR="0013702D" w:rsidRPr="00EE6F88" w:rsidTr="00B00541">
        <w:trPr>
          <w:trHeight w:val="20"/>
        </w:trPr>
        <w:tc>
          <w:tcPr>
            <w:tcW w:w="514" w:type="dxa"/>
            <w:tcBorders>
              <w:top w:val="single" w:sz="4" w:space="0" w:color="000000"/>
              <w:left w:val="single" w:sz="4" w:space="0" w:color="000000"/>
              <w:bottom w:val="single" w:sz="4" w:space="0" w:color="000000"/>
            </w:tcBorders>
            <w:shd w:val="clear" w:color="auto" w:fill="auto"/>
            <w:vAlign w:val="center"/>
          </w:tcPr>
          <w:p w:rsidR="0013702D" w:rsidRPr="00EE6F88" w:rsidRDefault="0013702D" w:rsidP="00B00541">
            <w:pPr>
              <w:pStyle w:val="ConsPlusNormal"/>
              <w:widowControl/>
              <w:tabs>
                <w:tab w:val="left" w:pos="0"/>
              </w:tabs>
              <w:ind w:firstLine="0"/>
              <w:jc w:val="center"/>
              <w:rPr>
                <w:rFonts w:ascii="Times New Roman" w:hAnsi="Times New Roman" w:cs="Times New Roman"/>
                <w:sz w:val="24"/>
                <w:szCs w:val="24"/>
              </w:rPr>
            </w:pPr>
          </w:p>
        </w:tc>
        <w:tc>
          <w:tcPr>
            <w:tcW w:w="2809" w:type="dxa"/>
            <w:tcBorders>
              <w:top w:val="single" w:sz="4" w:space="0" w:color="000000"/>
              <w:left w:val="single" w:sz="4" w:space="0" w:color="000000"/>
              <w:bottom w:val="single" w:sz="4" w:space="0" w:color="000000"/>
            </w:tcBorders>
            <w:shd w:val="clear" w:color="auto" w:fill="auto"/>
            <w:vAlign w:val="center"/>
          </w:tcPr>
          <w:p w:rsidR="0013702D" w:rsidRPr="00EE6F88" w:rsidRDefault="0013702D" w:rsidP="00B00541">
            <w:pPr>
              <w:pStyle w:val="ConsPlusNormal"/>
              <w:widowControl/>
              <w:tabs>
                <w:tab w:val="left" w:pos="0"/>
              </w:tabs>
              <w:ind w:firstLine="0"/>
              <w:rPr>
                <w:rFonts w:ascii="Times New Roman" w:hAnsi="Times New Roman" w:cs="Times New Roman"/>
                <w:bCs/>
                <w:sz w:val="24"/>
                <w:szCs w:val="24"/>
              </w:rPr>
            </w:pPr>
          </w:p>
        </w:tc>
        <w:tc>
          <w:tcPr>
            <w:tcW w:w="708" w:type="dxa"/>
            <w:tcBorders>
              <w:top w:val="single" w:sz="4" w:space="0" w:color="000000"/>
              <w:left w:val="single" w:sz="4" w:space="0" w:color="000000"/>
              <w:bottom w:val="single" w:sz="4" w:space="0" w:color="000000"/>
              <w:right w:val="single" w:sz="4" w:space="0" w:color="000000"/>
            </w:tcBorders>
          </w:tcPr>
          <w:p w:rsidR="0013702D" w:rsidRDefault="0013702D" w:rsidP="00B00541">
            <w:pPr>
              <w:jc w:val="center"/>
              <w:rPr>
                <w:rFonts w:eastAsia="Times New Roman"/>
                <w:bCs/>
                <w:color w:val="000000"/>
                <w:szCs w:val="24"/>
                <w:lang w:eastAsia="ru-RU"/>
              </w:rPr>
            </w:pPr>
          </w:p>
        </w:tc>
        <w:tc>
          <w:tcPr>
            <w:tcW w:w="1302" w:type="dxa"/>
            <w:tcBorders>
              <w:top w:val="single" w:sz="4" w:space="0" w:color="000000"/>
              <w:left w:val="single" w:sz="4" w:space="0" w:color="000000"/>
              <w:bottom w:val="single" w:sz="4" w:space="0" w:color="000000"/>
            </w:tcBorders>
            <w:shd w:val="clear" w:color="auto" w:fill="auto"/>
            <w:vAlign w:val="center"/>
          </w:tcPr>
          <w:p w:rsidR="0013702D" w:rsidRPr="00B65E67" w:rsidRDefault="0013702D" w:rsidP="00B00541">
            <w:pPr>
              <w:jc w:val="center"/>
              <w:rPr>
                <w:rFonts w:eastAsia="Times New Roman"/>
                <w:bCs/>
                <w:color w:val="000000"/>
                <w:szCs w:val="24"/>
                <w:lang w:eastAsia="ru-RU"/>
              </w:rPr>
            </w:pPr>
            <w:r>
              <w:rPr>
                <w:rFonts w:eastAsia="Times New Roman"/>
                <w:bCs/>
                <w:color w:val="000000"/>
                <w:szCs w:val="24"/>
                <w:lang w:eastAsia="ru-RU"/>
              </w:rPr>
              <w:t>Гкал</w:t>
            </w:r>
          </w:p>
        </w:tc>
        <w:tc>
          <w:tcPr>
            <w:tcW w:w="89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B24E97">
              <w:rPr>
                <w:rFonts w:eastAsia="Times New Roman"/>
                <w:bCs/>
                <w:color w:val="000000"/>
                <w:szCs w:val="24"/>
                <w:lang w:eastAsia="ru-RU"/>
              </w:rPr>
              <w:t>Гкал</w:t>
            </w:r>
          </w:p>
        </w:tc>
        <w:tc>
          <w:tcPr>
            <w:tcW w:w="1086"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B24E97">
              <w:rPr>
                <w:rFonts w:eastAsia="Times New Roman"/>
                <w:bCs/>
                <w:color w:val="000000"/>
                <w:szCs w:val="24"/>
                <w:lang w:eastAsia="ru-RU"/>
              </w:rPr>
              <w:t>Гкал</w:t>
            </w:r>
          </w:p>
        </w:tc>
        <w:tc>
          <w:tcPr>
            <w:tcW w:w="103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pPr>
            <w:r w:rsidRPr="00B24E97">
              <w:rPr>
                <w:rFonts w:eastAsia="Times New Roman"/>
                <w:bCs/>
                <w:color w:val="000000"/>
                <w:szCs w:val="24"/>
                <w:lang w:eastAsia="ru-RU"/>
              </w:rPr>
              <w:t>Гкал</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Default="0013702D" w:rsidP="00B00541">
            <w:pPr>
              <w:jc w:val="center"/>
            </w:pPr>
            <w:r w:rsidRPr="00B24E97">
              <w:rPr>
                <w:rFonts w:eastAsia="Times New Roman"/>
                <w:bCs/>
                <w:color w:val="000000"/>
                <w:szCs w:val="24"/>
                <w:lang w:eastAsia="ru-RU"/>
              </w:rPr>
              <w:t>Гкал</w:t>
            </w:r>
          </w:p>
        </w:tc>
        <w:tc>
          <w:tcPr>
            <w:tcW w:w="1518" w:type="dxa"/>
            <w:tcBorders>
              <w:top w:val="single" w:sz="4" w:space="0" w:color="000000"/>
              <w:left w:val="single" w:sz="4" w:space="0" w:color="000000"/>
              <w:bottom w:val="single" w:sz="4" w:space="0" w:color="000000"/>
              <w:right w:val="single" w:sz="4" w:space="0" w:color="000000"/>
            </w:tcBorders>
          </w:tcPr>
          <w:p w:rsidR="0013702D" w:rsidRPr="001E036D" w:rsidRDefault="0013702D" w:rsidP="00B00541">
            <w:pPr>
              <w:pStyle w:val="ConsPlusNorma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т, тыс. кВт*ч</w:t>
            </w:r>
          </w:p>
        </w:tc>
        <w:tc>
          <w:tcPr>
            <w:tcW w:w="851" w:type="dxa"/>
            <w:tcBorders>
              <w:top w:val="single" w:sz="4" w:space="0" w:color="000000"/>
              <w:left w:val="single" w:sz="4" w:space="0" w:color="000000"/>
              <w:bottom w:val="single" w:sz="4" w:space="0" w:color="000000"/>
              <w:right w:val="single" w:sz="4" w:space="0" w:color="000000"/>
            </w:tcBorders>
          </w:tcPr>
          <w:p w:rsidR="0013702D" w:rsidRPr="001E036D" w:rsidRDefault="0013702D" w:rsidP="00B00541">
            <w:pPr>
              <w:pStyle w:val="ConsPlusNormal"/>
              <w:widowControl/>
              <w:tabs>
                <w:tab w:val="left" w:pos="0"/>
              </w:tabs>
              <w:ind w:firstLine="0"/>
              <w:jc w:val="center"/>
            </w:pPr>
            <w:r w:rsidRPr="001E036D">
              <w:rPr>
                <w:rFonts w:ascii="Times New Roman" w:hAnsi="Times New Roman" w:cs="Times New Roman"/>
                <w:sz w:val="24"/>
                <w:szCs w:val="24"/>
              </w:rPr>
              <w:t xml:space="preserve">т </w:t>
            </w:r>
            <w:proofErr w:type="spellStart"/>
            <w:r w:rsidRPr="001E036D">
              <w:rPr>
                <w:rFonts w:ascii="Times New Roman" w:hAnsi="Times New Roman" w:cs="Times New Roman"/>
                <w:sz w:val="24"/>
                <w:szCs w:val="24"/>
              </w:rPr>
              <w:t>у.т</w:t>
            </w:r>
            <w:proofErr w:type="spellEnd"/>
            <w:r w:rsidRPr="001E036D">
              <w:rPr>
                <w:rFonts w:ascii="Times New Roman" w:hAnsi="Times New Roman" w:cs="Times New Roman"/>
                <w:sz w:val="24"/>
                <w:szCs w:val="24"/>
              </w:rPr>
              <w:t>.</w:t>
            </w:r>
          </w:p>
        </w:tc>
        <w:tc>
          <w:tcPr>
            <w:tcW w:w="1302" w:type="dxa"/>
            <w:tcBorders>
              <w:top w:val="single" w:sz="4" w:space="0" w:color="000000"/>
              <w:left w:val="single" w:sz="4" w:space="0" w:color="000000"/>
              <w:bottom w:val="single" w:sz="4" w:space="0" w:color="000000"/>
              <w:right w:val="single" w:sz="4" w:space="0" w:color="000000"/>
            </w:tcBorders>
          </w:tcPr>
          <w:p w:rsidR="0013702D" w:rsidRPr="001E036D" w:rsidRDefault="0013702D" w:rsidP="00B00541">
            <w:pPr>
              <w:pStyle w:val="ConsPlusNormal"/>
              <w:tabs>
                <w:tab w:val="left" w:pos="0"/>
              </w:tabs>
              <w:ind w:firstLine="0"/>
              <w:jc w:val="center"/>
            </w:pPr>
            <w:r w:rsidRPr="001E036D">
              <w:rPr>
                <w:rFonts w:ascii="Times New Roman" w:hAnsi="Times New Roman" w:cs="Times New Roman"/>
                <w:sz w:val="24"/>
                <w:szCs w:val="24"/>
              </w:rPr>
              <w:t xml:space="preserve">кг </w:t>
            </w:r>
            <w:proofErr w:type="spellStart"/>
            <w:r w:rsidRPr="001E036D">
              <w:rPr>
                <w:rFonts w:ascii="Times New Roman" w:hAnsi="Times New Roman" w:cs="Times New Roman"/>
                <w:sz w:val="24"/>
                <w:szCs w:val="24"/>
              </w:rPr>
              <w:t>у.т</w:t>
            </w:r>
            <w:proofErr w:type="spellEnd"/>
            <w:r w:rsidRPr="001E036D">
              <w:rPr>
                <w:rFonts w:ascii="Times New Roman" w:hAnsi="Times New Roman" w:cs="Times New Roman"/>
                <w:sz w:val="24"/>
                <w:szCs w:val="24"/>
              </w:rPr>
              <w:t>./Гкал</w:t>
            </w:r>
          </w:p>
        </w:tc>
        <w:tc>
          <w:tcPr>
            <w:tcW w:w="1134" w:type="dxa"/>
            <w:tcBorders>
              <w:top w:val="single" w:sz="4" w:space="0" w:color="000000"/>
              <w:left w:val="single" w:sz="4" w:space="0" w:color="000000"/>
              <w:bottom w:val="single" w:sz="4" w:space="0" w:color="000000"/>
              <w:right w:val="single" w:sz="4" w:space="0" w:color="000000"/>
            </w:tcBorders>
          </w:tcPr>
          <w:p w:rsidR="0013702D" w:rsidRPr="00B24E97" w:rsidRDefault="0013702D" w:rsidP="00B00541">
            <w:pPr>
              <w:jc w:val="center"/>
              <w:rPr>
                <w:rFonts w:eastAsia="Times New Roman"/>
                <w:bCs/>
                <w:color w:val="000000"/>
                <w:szCs w:val="24"/>
                <w:lang w:eastAsia="ru-RU"/>
              </w:rPr>
            </w:pPr>
            <w:r>
              <w:rPr>
                <w:rFonts w:eastAsia="Times New Roman"/>
                <w:bCs/>
                <w:color w:val="000000"/>
                <w:szCs w:val="24"/>
                <w:lang w:eastAsia="ru-RU"/>
              </w:rPr>
              <w:t>кВт*ч</w:t>
            </w:r>
          </w:p>
        </w:tc>
        <w:tc>
          <w:tcPr>
            <w:tcW w:w="1249" w:type="dxa"/>
            <w:tcBorders>
              <w:top w:val="single" w:sz="4" w:space="0" w:color="000000"/>
              <w:left w:val="single" w:sz="4" w:space="0" w:color="000000"/>
              <w:bottom w:val="single" w:sz="4" w:space="0" w:color="000000"/>
              <w:right w:val="single" w:sz="4" w:space="0" w:color="000000"/>
            </w:tcBorders>
          </w:tcPr>
          <w:p w:rsidR="0013702D" w:rsidRDefault="0013702D" w:rsidP="00B00541">
            <w:pPr>
              <w:jc w:val="center"/>
              <w:rPr>
                <w:rFonts w:eastAsia="Times New Roman"/>
                <w:bCs/>
                <w:color w:val="000000"/>
                <w:szCs w:val="24"/>
                <w:lang w:eastAsia="ru-RU"/>
              </w:rPr>
            </w:pPr>
            <w:r>
              <w:rPr>
                <w:rFonts w:eastAsia="Times New Roman"/>
                <w:bCs/>
                <w:color w:val="000000"/>
                <w:szCs w:val="24"/>
                <w:lang w:eastAsia="ru-RU"/>
              </w:rPr>
              <w:t>кВт*ч/Гкал</w:t>
            </w:r>
          </w:p>
        </w:tc>
      </w:tr>
      <w:tr w:rsidR="0013702D" w:rsidRPr="00EE6F88" w:rsidTr="00B00541">
        <w:trPr>
          <w:trHeight w:val="20"/>
        </w:trPr>
        <w:tc>
          <w:tcPr>
            <w:tcW w:w="514" w:type="dxa"/>
            <w:vMerge w:val="restart"/>
            <w:tcBorders>
              <w:top w:val="single" w:sz="4" w:space="0" w:color="000000"/>
              <w:left w:val="single" w:sz="4" w:space="0" w:color="000000"/>
            </w:tcBorders>
            <w:shd w:val="clear" w:color="auto" w:fill="auto"/>
            <w:vAlign w:val="center"/>
          </w:tcPr>
          <w:p w:rsidR="0013702D" w:rsidRPr="00EE6F88" w:rsidRDefault="0013702D" w:rsidP="00B00541">
            <w:pPr>
              <w:pStyle w:val="ConsPlusNormal"/>
              <w:widowControl/>
              <w:tabs>
                <w:tab w:val="left" w:pos="0"/>
              </w:tabs>
              <w:ind w:firstLine="0"/>
              <w:jc w:val="center"/>
              <w:rPr>
                <w:rFonts w:ascii="Times New Roman" w:hAnsi="Times New Roman" w:cs="Times New Roman"/>
                <w:sz w:val="24"/>
                <w:szCs w:val="24"/>
              </w:rPr>
            </w:pPr>
            <w:r w:rsidRPr="00EE6F88">
              <w:rPr>
                <w:rFonts w:ascii="Times New Roman" w:hAnsi="Times New Roman" w:cs="Times New Roman"/>
                <w:sz w:val="24"/>
                <w:szCs w:val="24"/>
              </w:rPr>
              <w:t>1</w:t>
            </w:r>
          </w:p>
        </w:tc>
        <w:tc>
          <w:tcPr>
            <w:tcW w:w="2809" w:type="dxa"/>
            <w:vMerge w:val="restart"/>
            <w:tcBorders>
              <w:top w:val="single" w:sz="4" w:space="0" w:color="000000"/>
              <w:left w:val="single" w:sz="4" w:space="0" w:color="000000"/>
            </w:tcBorders>
            <w:shd w:val="clear" w:color="auto" w:fill="auto"/>
            <w:vAlign w:val="center"/>
          </w:tcPr>
          <w:p w:rsidR="0013702D" w:rsidRPr="001E036D" w:rsidRDefault="0013702D" w:rsidP="00B00541">
            <w:pPr>
              <w:pStyle w:val="ConsPlusNormal"/>
              <w:tabs>
                <w:tab w:val="left" w:pos="0"/>
              </w:tabs>
              <w:ind w:firstLine="0"/>
              <w:rPr>
                <w:rFonts w:ascii="Times New Roman" w:hAnsi="Times New Roman" w:cs="Times New Roman"/>
                <w:bCs/>
                <w:sz w:val="24"/>
                <w:szCs w:val="24"/>
              </w:rPr>
            </w:pPr>
            <w:r w:rsidRPr="001E036D">
              <w:rPr>
                <w:rFonts w:ascii="Times New Roman" w:hAnsi="Times New Roman" w:cs="Times New Roman"/>
                <w:bCs/>
                <w:sz w:val="24"/>
                <w:szCs w:val="24"/>
              </w:rPr>
              <w:t>МУП «Шарьинская ТЭЦ»</w:t>
            </w:r>
            <w:r>
              <w:rPr>
                <w:rFonts w:ascii="Times New Roman" w:hAnsi="Times New Roman" w:cs="Times New Roman"/>
                <w:bCs/>
                <w:sz w:val="24"/>
                <w:szCs w:val="24"/>
              </w:rPr>
              <w:t>, котельные</w:t>
            </w:r>
          </w:p>
        </w:tc>
        <w:tc>
          <w:tcPr>
            <w:tcW w:w="708" w:type="dxa"/>
            <w:tcBorders>
              <w:top w:val="single" w:sz="4" w:space="0" w:color="000000"/>
              <w:left w:val="single" w:sz="4" w:space="0" w:color="000000"/>
              <w:bottom w:val="single" w:sz="4" w:space="0" w:color="000000"/>
              <w:right w:val="single" w:sz="4" w:space="0" w:color="000000"/>
            </w:tcBorders>
          </w:tcPr>
          <w:p w:rsidR="0013702D" w:rsidRPr="00EC2CD9" w:rsidRDefault="0013702D" w:rsidP="00B00541">
            <w:pPr>
              <w:suppressAutoHyphens w:val="0"/>
              <w:jc w:val="center"/>
              <w:rPr>
                <w:color w:val="000000"/>
                <w:szCs w:val="24"/>
              </w:rPr>
            </w:pPr>
            <w:r w:rsidRPr="00EC2CD9">
              <w:rPr>
                <w:color w:val="000000"/>
                <w:szCs w:val="24"/>
              </w:rPr>
              <w:t>План</w:t>
            </w:r>
          </w:p>
        </w:tc>
        <w:tc>
          <w:tcPr>
            <w:tcW w:w="1302"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9915,4</w:t>
            </w:r>
          </w:p>
        </w:tc>
        <w:tc>
          <w:tcPr>
            <w:tcW w:w="89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331,3</w:t>
            </w:r>
          </w:p>
        </w:tc>
        <w:tc>
          <w:tcPr>
            <w:tcW w:w="1086"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9582,3</w:t>
            </w:r>
          </w:p>
        </w:tc>
        <w:tc>
          <w:tcPr>
            <w:tcW w:w="103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997,7</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Default="0013702D" w:rsidP="00B00541">
            <w:pPr>
              <w:jc w:val="center"/>
              <w:rPr>
                <w:color w:val="000000"/>
                <w:szCs w:val="24"/>
              </w:rPr>
            </w:pPr>
            <w:r>
              <w:rPr>
                <w:color w:val="000000"/>
              </w:rPr>
              <w:t>8584,6</w:t>
            </w:r>
          </w:p>
        </w:tc>
        <w:tc>
          <w:tcPr>
            <w:tcW w:w="1518"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rPr>
              <w:t>уголь 2994,6</w:t>
            </w:r>
          </w:p>
        </w:tc>
        <w:tc>
          <w:tcPr>
            <w:tcW w:w="851"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rPr>
              <w:t>2125,3</w:t>
            </w:r>
          </w:p>
        </w:tc>
        <w:tc>
          <w:tcPr>
            <w:tcW w:w="1302"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rPr>
              <w:t>220,59</w:t>
            </w:r>
          </w:p>
        </w:tc>
        <w:tc>
          <w:tcPr>
            <w:tcW w:w="1134" w:type="dxa"/>
            <w:tcBorders>
              <w:top w:val="single" w:sz="4" w:space="0" w:color="000000"/>
              <w:left w:val="single" w:sz="4" w:space="0" w:color="000000"/>
              <w:bottom w:val="single" w:sz="4" w:space="0" w:color="000000"/>
              <w:right w:val="single" w:sz="4" w:space="0" w:color="000000"/>
            </w:tcBorders>
            <w:vAlign w:val="center"/>
          </w:tcPr>
          <w:p w:rsidR="0013702D" w:rsidRPr="005E3BDD" w:rsidRDefault="0013702D" w:rsidP="00B00541">
            <w:pPr>
              <w:jc w:val="center"/>
              <w:rPr>
                <w:color w:val="000000"/>
                <w:szCs w:val="24"/>
              </w:rPr>
            </w:pPr>
            <w:r w:rsidRPr="005E3BDD">
              <w:rPr>
                <w:color w:val="000000"/>
                <w:szCs w:val="24"/>
              </w:rPr>
              <w:t> 874900</w:t>
            </w:r>
          </w:p>
        </w:tc>
        <w:tc>
          <w:tcPr>
            <w:tcW w:w="1249" w:type="dxa"/>
            <w:tcBorders>
              <w:top w:val="single" w:sz="4" w:space="0" w:color="000000"/>
              <w:left w:val="single" w:sz="4" w:space="0" w:color="000000"/>
              <w:bottom w:val="single" w:sz="4" w:space="0" w:color="000000"/>
              <w:right w:val="single" w:sz="4" w:space="0" w:color="000000"/>
            </w:tcBorders>
            <w:vAlign w:val="center"/>
          </w:tcPr>
          <w:p w:rsidR="0013702D" w:rsidRPr="005E3BDD" w:rsidRDefault="0013702D" w:rsidP="00B00541">
            <w:pPr>
              <w:jc w:val="center"/>
              <w:rPr>
                <w:color w:val="000000"/>
                <w:szCs w:val="24"/>
              </w:rPr>
            </w:pPr>
            <w:r>
              <w:rPr>
                <w:color w:val="000000"/>
                <w:szCs w:val="24"/>
              </w:rPr>
              <w:t>88,24</w:t>
            </w:r>
            <w:r w:rsidRPr="005E3BDD">
              <w:rPr>
                <w:color w:val="000000"/>
                <w:szCs w:val="24"/>
              </w:rPr>
              <w:t> </w:t>
            </w:r>
          </w:p>
        </w:tc>
      </w:tr>
      <w:tr w:rsidR="0013702D" w:rsidRPr="00EE6F88" w:rsidTr="00B00541">
        <w:trPr>
          <w:trHeight w:val="20"/>
        </w:trPr>
        <w:tc>
          <w:tcPr>
            <w:tcW w:w="514" w:type="dxa"/>
            <w:vMerge/>
            <w:tcBorders>
              <w:left w:val="single" w:sz="4" w:space="0" w:color="000000"/>
              <w:bottom w:val="single" w:sz="4" w:space="0" w:color="000000"/>
            </w:tcBorders>
            <w:shd w:val="clear" w:color="auto" w:fill="auto"/>
            <w:vAlign w:val="center"/>
          </w:tcPr>
          <w:p w:rsidR="0013702D" w:rsidRPr="00EE6F88" w:rsidRDefault="0013702D" w:rsidP="00B00541">
            <w:pPr>
              <w:pStyle w:val="ConsPlusNormal"/>
              <w:widowControl/>
              <w:tabs>
                <w:tab w:val="left" w:pos="0"/>
              </w:tabs>
              <w:ind w:firstLine="0"/>
              <w:jc w:val="center"/>
              <w:rPr>
                <w:bCs/>
                <w:sz w:val="24"/>
                <w:szCs w:val="24"/>
              </w:rPr>
            </w:pPr>
          </w:p>
        </w:tc>
        <w:tc>
          <w:tcPr>
            <w:tcW w:w="2809" w:type="dxa"/>
            <w:vMerge/>
            <w:tcBorders>
              <w:left w:val="single" w:sz="4" w:space="0" w:color="000000"/>
              <w:bottom w:val="single" w:sz="4" w:space="0" w:color="000000"/>
            </w:tcBorders>
            <w:shd w:val="clear" w:color="auto" w:fill="auto"/>
            <w:vAlign w:val="center"/>
          </w:tcPr>
          <w:p w:rsidR="0013702D" w:rsidRPr="001E036D" w:rsidRDefault="0013702D" w:rsidP="00B00541">
            <w:pPr>
              <w:pStyle w:val="ConsPlusNormal"/>
              <w:tabs>
                <w:tab w:val="left" w:pos="0"/>
              </w:tabs>
              <w:ind w:firstLine="0"/>
              <w:rPr>
                <w:rFonts w:ascii="Times New Roman" w:hAnsi="Times New Roman" w:cs="Times New Roman"/>
                <w:bCs/>
                <w:sz w:val="24"/>
                <w:szCs w:val="24"/>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13702D" w:rsidRPr="00EC2CD9" w:rsidRDefault="0013702D" w:rsidP="00B00541">
            <w:pPr>
              <w:suppressAutoHyphens w:val="0"/>
              <w:jc w:val="center"/>
              <w:rPr>
                <w:rFonts w:eastAsia="Times New Roman"/>
                <w:color w:val="000000"/>
                <w:szCs w:val="24"/>
                <w:lang w:eastAsia="ru-RU"/>
              </w:rPr>
            </w:pPr>
            <w:r w:rsidRPr="00EC2CD9">
              <w:rPr>
                <w:rFonts w:eastAsia="Times New Roman"/>
                <w:color w:val="000000"/>
                <w:szCs w:val="24"/>
                <w:lang w:eastAsia="ru-RU"/>
              </w:rPr>
              <w:t>факт</w:t>
            </w:r>
          </w:p>
        </w:tc>
        <w:tc>
          <w:tcPr>
            <w:tcW w:w="1302"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szCs w:val="24"/>
              </w:rPr>
              <w:t>7722</w:t>
            </w:r>
          </w:p>
        </w:tc>
        <w:tc>
          <w:tcPr>
            <w:tcW w:w="89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szCs w:val="24"/>
              </w:rPr>
              <w:t>312</w:t>
            </w:r>
          </w:p>
        </w:tc>
        <w:tc>
          <w:tcPr>
            <w:tcW w:w="1086"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szCs w:val="24"/>
              </w:rPr>
              <w:t>7410</w:t>
            </w:r>
          </w:p>
        </w:tc>
        <w:tc>
          <w:tcPr>
            <w:tcW w:w="103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szCs w:val="24"/>
              </w:rPr>
              <w:t>1198,0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Default="0013702D" w:rsidP="00B00541">
            <w:pPr>
              <w:jc w:val="center"/>
              <w:rPr>
                <w:color w:val="000000"/>
                <w:szCs w:val="24"/>
              </w:rPr>
            </w:pPr>
            <w:r>
              <w:rPr>
                <w:color w:val="000000"/>
                <w:szCs w:val="24"/>
              </w:rPr>
              <w:t>6212</w:t>
            </w:r>
          </w:p>
        </w:tc>
        <w:tc>
          <w:tcPr>
            <w:tcW w:w="1518"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szCs w:val="24"/>
              </w:rPr>
              <w:t>уголь 3137</w:t>
            </w:r>
          </w:p>
        </w:tc>
        <w:tc>
          <w:tcPr>
            <w:tcW w:w="851"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szCs w:val="24"/>
              </w:rPr>
              <w:t>2290</w:t>
            </w:r>
          </w:p>
        </w:tc>
        <w:tc>
          <w:tcPr>
            <w:tcW w:w="1302"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szCs w:val="24"/>
              </w:rPr>
              <w:t>296,55</w:t>
            </w:r>
          </w:p>
        </w:tc>
        <w:tc>
          <w:tcPr>
            <w:tcW w:w="1134" w:type="dxa"/>
            <w:tcBorders>
              <w:top w:val="single" w:sz="4" w:space="0" w:color="000000"/>
              <w:left w:val="single" w:sz="4" w:space="0" w:color="000000"/>
              <w:bottom w:val="single" w:sz="4" w:space="0" w:color="000000"/>
              <w:right w:val="single" w:sz="4" w:space="0" w:color="000000"/>
            </w:tcBorders>
            <w:vAlign w:val="center"/>
          </w:tcPr>
          <w:p w:rsidR="0013702D" w:rsidRPr="005E3BDD" w:rsidRDefault="0013702D" w:rsidP="00B00541">
            <w:pPr>
              <w:suppressAutoHyphens w:val="0"/>
              <w:jc w:val="center"/>
              <w:rPr>
                <w:color w:val="000000"/>
                <w:szCs w:val="24"/>
              </w:rPr>
            </w:pPr>
            <w:r>
              <w:rPr>
                <w:color w:val="000000"/>
                <w:szCs w:val="24"/>
              </w:rPr>
              <w:t>1</w:t>
            </w:r>
            <w:r w:rsidRPr="005E3BDD">
              <w:rPr>
                <w:color w:val="000000"/>
                <w:szCs w:val="24"/>
              </w:rPr>
              <w:t>108 896</w:t>
            </w:r>
          </w:p>
        </w:tc>
        <w:tc>
          <w:tcPr>
            <w:tcW w:w="1249" w:type="dxa"/>
            <w:tcBorders>
              <w:top w:val="single" w:sz="4" w:space="0" w:color="000000"/>
              <w:left w:val="single" w:sz="4" w:space="0" w:color="000000"/>
              <w:bottom w:val="single" w:sz="4" w:space="0" w:color="000000"/>
              <w:right w:val="single" w:sz="4" w:space="0" w:color="000000"/>
            </w:tcBorders>
            <w:vAlign w:val="center"/>
          </w:tcPr>
          <w:p w:rsidR="0013702D" w:rsidRPr="005E3BDD" w:rsidRDefault="0013702D" w:rsidP="00B00541">
            <w:pPr>
              <w:jc w:val="center"/>
              <w:rPr>
                <w:color w:val="000000"/>
                <w:szCs w:val="24"/>
              </w:rPr>
            </w:pPr>
            <w:r>
              <w:rPr>
                <w:color w:val="000000"/>
                <w:szCs w:val="24"/>
              </w:rPr>
              <w:t>143,6</w:t>
            </w:r>
          </w:p>
        </w:tc>
      </w:tr>
      <w:tr w:rsidR="0013702D" w:rsidRPr="00EE6F88" w:rsidTr="00B00541">
        <w:trPr>
          <w:trHeight w:val="20"/>
        </w:trPr>
        <w:tc>
          <w:tcPr>
            <w:tcW w:w="514" w:type="dxa"/>
            <w:vMerge w:val="restart"/>
            <w:tcBorders>
              <w:top w:val="single" w:sz="4" w:space="0" w:color="000000"/>
              <w:left w:val="single" w:sz="4" w:space="0" w:color="000000"/>
            </w:tcBorders>
            <w:shd w:val="clear" w:color="auto" w:fill="auto"/>
            <w:vAlign w:val="center"/>
          </w:tcPr>
          <w:p w:rsidR="0013702D" w:rsidRPr="00EE6F88" w:rsidRDefault="0013702D" w:rsidP="00B00541">
            <w:pPr>
              <w:pStyle w:val="ConsPlusNormal"/>
              <w:widowControl/>
              <w:tabs>
                <w:tab w:val="left" w:pos="0"/>
              </w:tabs>
              <w:ind w:firstLine="0"/>
              <w:jc w:val="center"/>
              <w:rPr>
                <w:bCs/>
                <w:sz w:val="24"/>
                <w:szCs w:val="24"/>
              </w:rPr>
            </w:pPr>
            <w:r w:rsidRPr="00EE6F88">
              <w:rPr>
                <w:rFonts w:ascii="Times New Roman" w:hAnsi="Times New Roman" w:cs="Times New Roman"/>
                <w:sz w:val="24"/>
                <w:szCs w:val="24"/>
              </w:rPr>
              <w:t>2</w:t>
            </w:r>
          </w:p>
        </w:tc>
        <w:tc>
          <w:tcPr>
            <w:tcW w:w="2809" w:type="dxa"/>
            <w:vMerge w:val="restart"/>
            <w:tcBorders>
              <w:top w:val="single" w:sz="4" w:space="0" w:color="000000"/>
              <w:left w:val="single" w:sz="4" w:space="0" w:color="000000"/>
            </w:tcBorders>
            <w:shd w:val="clear" w:color="auto" w:fill="auto"/>
            <w:vAlign w:val="center"/>
          </w:tcPr>
          <w:p w:rsidR="0013702D" w:rsidRPr="001E036D" w:rsidRDefault="0013702D" w:rsidP="00B00541">
            <w:pPr>
              <w:pStyle w:val="ConsPlusNormal"/>
              <w:widowControl/>
              <w:tabs>
                <w:tab w:val="left" w:pos="0"/>
              </w:tabs>
              <w:ind w:firstLine="0"/>
              <w:rPr>
                <w:rFonts w:ascii="Times New Roman" w:hAnsi="Times New Roman" w:cs="Times New Roman"/>
                <w:color w:val="000000"/>
                <w:sz w:val="24"/>
                <w:szCs w:val="24"/>
              </w:rPr>
            </w:pPr>
            <w:r w:rsidRPr="001E036D">
              <w:rPr>
                <w:rFonts w:ascii="Times New Roman" w:hAnsi="Times New Roman" w:cs="Times New Roman"/>
                <w:bCs/>
                <w:sz w:val="24"/>
                <w:szCs w:val="24"/>
              </w:rPr>
              <w:t>МУП «Шарьинская ТЭЦ»</w:t>
            </w:r>
            <w:r>
              <w:rPr>
                <w:rFonts w:ascii="Times New Roman" w:hAnsi="Times New Roman" w:cs="Times New Roman"/>
                <w:bCs/>
                <w:sz w:val="24"/>
                <w:szCs w:val="24"/>
              </w:rPr>
              <w:t>, станция</w:t>
            </w:r>
          </w:p>
        </w:tc>
        <w:tc>
          <w:tcPr>
            <w:tcW w:w="708" w:type="dxa"/>
            <w:tcBorders>
              <w:top w:val="single" w:sz="4" w:space="0" w:color="000000"/>
              <w:left w:val="single" w:sz="4" w:space="0" w:color="000000"/>
              <w:bottom w:val="single" w:sz="4" w:space="0" w:color="000000"/>
              <w:right w:val="single" w:sz="4" w:space="0" w:color="000000"/>
            </w:tcBorders>
            <w:vAlign w:val="center"/>
          </w:tcPr>
          <w:p w:rsidR="0013702D" w:rsidRPr="00EC2CD9" w:rsidRDefault="0013702D" w:rsidP="00B00541">
            <w:pPr>
              <w:suppressAutoHyphens w:val="0"/>
              <w:jc w:val="center"/>
              <w:rPr>
                <w:color w:val="000000"/>
                <w:szCs w:val="24"/>
              </w:rPr>
            </w:pPr>
            <w:r w:rsidRPr="00EC2CD9">
              <w:rPr>
                <w:color w:val="000000"/>
                <w:szCs w:val="24"/>
              </w:rPr>
              <w:t>План</w:t>
            </w:r>
          </w:p>
        </w:tc>
        <w:tc>
          <w:tcPr>
            <w:tcW w:w="1302"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271251</w:t>
            </w:r>
          </w:p>
        </w:tc>
        <w:tc>
          <w:tcPr>
            <w:tcW w:w="89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szCs w:val="24"/>
              </w:rPr>
              <w:t>50836</w:t>
            </w:r>
          </w:p>
        </w:tc>
        <w:tc>
          <w:tcPr>
            <w:tcW w:w="1086"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225494</w:t>
            </w:r>
          </w:p>
        </w:tc>
        <w:tc>
          <w:tcPr>
            <w:tcW w:w="103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rPr>
              <w:t>63787</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Default="0013702D" w:rsidP="00B00541">
            <w:pPr>
              <w:jc w:val="center"/>
              <w:rPr>
                <w:color w:val="000000"/>
                <w:szCs w:val="24"/>
              </w:rPr>
            </w:pPr>
            <w:r>
              <w:rPr>
                <w:color w:val="000000"/>
              </w:rPr>
              <w:t>161033</w:t>
            </w:r>
          </w:p>
        </w:tc>
        <w:tc>
          <w:tcPr>
            <w:tcW w:w="1518"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rPr>
            </w:pPr>
            <w:r>
              <w:rPr>
                <w:color w:val="000000"/>
              </w:rPr>
              <w:t>мазут 4595</w:t>
            </w:r>
          </w:p>
          <w:p w:rsidR="0013702D" w:rsidRDefault="0013702D" w:rsidP="00B00541">
            <w:pPr>
              <w:jc w:val="center"/>
              <w:rPr>
                <w:color w:val="000000"/>
                <w:szCs w:val="24"/>
              </w:rPr>
            </w:pPr>
            <w:r>
              <w:rPr>
                <w:color w:val="000000"/>
              </w:rPr>
              <w:t>уголь 57875</w:t>
            </w:r>
          </w:p>
        </w:tc>
        <w:tc>
          <w:tcPr>
            <w:tcW w:w="851"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rPr>
              <w:t>45795,3</w:t>
            </w:r>
          </w:p>
        </w:tc>
        <w:tc>
          <w:tcPr>
            <w:tcW w:w="1302"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rPr>
              <w:t>222,17</w:t>
            </w:r>
          </w:p>
        </w:tc>
        <w:tc>
          <w:tcPr>
            <w:tcW w:w="113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szCs w:val="24"/>
              </w:rPr>
              <w:t>н/д</w:t>
            </w:r>
          </w:p>
        </w:tc>
        <w:tc>
          <w:tcPr>
            <w:tcW w:w="1249"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p>
        </w:tc>
      </w:tr>
      <w:tr w:rsidR="0013702D" w:rsidRPr="00EE6F88" w:rsidTr="00B00541">
        <w:trPr>
          <w:trHeight w:val="20"/>
        </w:trPr>
        <w:tc>
          <w:tcPr>
            <w:tcW w:w="514" w:type="dxa"/>
            <w:vMerge/>
            <w:tcBorders>
              <w:left w:val="single" w:sz="4" w:space="0" w:color="000000"/>
              <w:bottom w:val="single" w:sz="4" w:space="0" w:color="auto"/>
            </w:tcBorders>
            <w:shd w:val="clear" w:color="auto" w:fill="auto"/>
            <w:vAlign w:val="center"/>
          </w:tcPr>
          <w:p w:rsidR="0013702D" w:rsidRPr="00EE6F88" w:rsidRDefault="0013702D" w:rsidP="00B00541">
            <w:pPr>
              <w:pStyle w:val="ConsPlusNormal"/>
              <w:widowControl/>
              <w:tabs>
                <w:tab w:val="left" w:pos="0"/>
              </w:tabs>
              <w:ind w:firstLine="0"/>
              <w:jc w:val="center"/>
              <w:rPr>
                <w:bCs/>
                <w:sz w:val="24"/>
                <w:szCs w:val="24"/>
              </w:rPr>
            </w:pPr>
          </w:p>
        </w:tc>
        <w:tc>
          <w:tcPr>
            <w:tcW w:w="2809" w:type="dxa"/>
            <w:vMerge/>
            <w:tcBorders>
              <w:left w:val="single" w:sz="4" w:space="0" w:color="000000"/>
              <w:bottom w:val="single" w:sz="4" w:space="0" w:color="auto"/>
            </w:tcBorders>
            <w:shd w:val="clear" w:color="auto" w:fill="auto"/>
            <w:vAlign w:val="center"/>
          </w:tcPr>
          <w:p w:rsidR="0013702D" w:rsidRPr="001E036D" w:rsidRDefault="0013702D" w:rsidP="00B00541">
            <w:pPr>
              <w:pStyle w:val="ConsPlusNormal"/>
              <w:widowControl/>
              <w:tabs>
                <w:tab w:val="left" w:pos="0"/>
              </w:tabs>
              <w:ind w:firstLine="0"/>
              <w:rPr>
                <w:rFonts w:ascii="Times New Roman" w:hAnsi="Times New Roman" w:cs="Times New Roman"/>
                <w:color w:val="000000"/>
                <w:sz w:val="24"/>
                <w:szCs w:val="24"/>
              </w:rPr>
            </w:pPr>
          </w:p>
        </w:tc>
        <w:tc>
          <w:tcPr>
            <w:tcW w:w="708" w:type="dxa"/>
            <w:tcBorders>
              <w:top w:val="single" w:sz="4" w:space="0" w:color="000000"/>
              <w:left w:val="single" w:sz="4" w:space="0" w:color="000000"/>
              <w:bottom w:val="single" w:sz="4" w:space="0" w:color="auto"/>
              <w:right w:val="single" w:sz="4" w:space="0" w:color="000000"/>
            </w:tcBorders>
            <w:vAlign w:val="center"/>
          </w:tcPr>
          <w:p w:rsidR="0013702D" w:rsidRPr="00EC2CD9" w:rsidRDefault="0013702D" w:rsidP="00B00541">
            <w:pPr>
              <w:suppressAutoHyphens w:val="0"/>
              <w:jc w:val="center"/>
              <w:rPr>
                <w:rFonts w:eastAsia="Times New Roman"/>
                <w:color w:val="000000"/>
                <w:szCs w:val="24"/>
                <w:lang w:eastAsia="ru-RU"/>
              </w:rPr>
            </w:pPr>
            <w:r w:rsidRPr="00EC2CD9">
              <w:rPr>
                <w:rFonts w:eastAsia="Times New Roman"/>
                <w:color w:val="000000"/>
                <w:szCs w:val="24"/>
                <w:lang w:eastAsia="ru-RU"/>
              </w:rPr>
              <w:t>факт</w:t>
            </w:r>
          </w:p>
        </w:tc>
        <w:tc>
          <w:tcPr>
            <w:tcW w:w="1302"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szCs w:val="24"/>
              </w:rPr>
              <w:t>287724</w:t>
            </w:r>
          </w:p>
        </w:tc>
        <w:tc>
          <w:tcPr>
            <w:tcW w:w="89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szCs w:val="24"/>
              </w:rPr>
              <w:t>61179</w:t>
            </w:r>
          </w:p>
        </w:tc>
        <w:tc>
          <w:tcPr>
            <w:tcW w:w="1086"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szCs w:val="24"/>
              </w:rPr>
              <w:t>226545</w:t>
            </w:r>
          </w:p>
        </w:tc>
        <w:tc>
          <w:tcPr>
            <w:tcW w:w="103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Pr>
                <w:color w:val="000000"/>
                <w:szCs w:val="24"/>
              </w:rPr>
              <w:t>64880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Default="0013702D" w:rsidP="00B00541">
            <w:pPr>
              <w:jc w:val="center"/>
              <w:rPr>
                <w:color w:val="000000"/>
                <w:szCs w:val="24"/>
              </w:rPr>
            </w:pPr>
            <w:r>
              <w:rPr>
                <w:color w:val="000000"/>
                <w:szCs w:val="24"/>
              </w:rPr>
              <w:t>161665</w:t>
            </w:r>
          </w:p>
        </w:tc>
        <w:tc>
          <w:tcPr>
            <w:tcW w:w="1518" w:type="dxa"/>
            <w:tcBorders>
              <w:top w:val="single" w:sz="4" w:space="0" w:color="000000"/>
              <w:left w:val="single" w:sz="4" w:space="0" w:color="000000"/>
              <w:bottom w:val="single" w:sz="4" w:space="0" w:color="000000"/>
              <w:right w:val="single" w:sz="4" w:space="0" w:color="000000"/>
            </w:tcBorders>
            <w:vAlign w:val="bottom"/>
          </w:tcPr>
          <w:p w:rsidR="0013702D" w:rsidRDefault="0013702D" w:rsidP="00B00541">
            <w:pPr>
              <w:jc w:val="center"/>
              <w:rPr>
                <w:color w:val="000000"/>
              </w:rPr>
            </w:pPr>
            <w:r>
              <w:rPr>
                <w:color w:val="000000"/>
              </w:rPr>
              <w:t>мазут 6342</w:t>
            </w:r>
          </w:p>
          <w:p w:rsidR="0013702D" w:rsidRDefault="0013702D" w:rsidP="00B00541">
            <w:pPr>
              <w:jc w:val="center"/>
              <w:rPr>
                <w:color w:val="000000"/>
                <w:szCs w:val="24"/>
              </w:rPr>
            </w:pPr>
            <w:r>
              <w:rPr>
                <w:color w:val="000000"/>
              </w:rPr>
              <w:t>уголь 71406</w:t>
            </w:r>
          </w:p>
        </w:tc>
        <w:tc>
          <w:tcPr>
            <w:tcW w:w="851"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szCs w:val="24"/>
              </w:rPr>
              <w:t>60751,2</w:t>
            </w:r>
          </w:p>
        </w:tc>
        <w:tc>
          <w:tcPr>
            <w:tcW w:w="1302"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szCs w:val="24"/>
              </w:rPr>
              <w:t>211,14</w:t>
            </w:r>
          </w:p>
        </w:tc>
        <w:tc>
          <w:tcPr>
            <w:tcW w:w="113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szCs w:val="24"/>
              </w:rPr>
              <w:t>н/д</w:t>
            </w:r>
          </w:p>
        </w:tc>
        <w:tc>
          <w:tcPr>
            <w:tcW w:w="1249"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rPr>
                <w:color w:val="000000"/>
                <w:szCs w:val="24"/>
              </w:rPr>
            </w:pPr>
          </w:p>
        </w:tc>
      </w:tr>
      <w:tr w:rsidR="0013702D" w:rsidRPr="00EE6F88" w:rsidTr="00B00541">
        <w:trPr>
          <w:trHeight w:val="20"/>
        </w:trPr>
        <w:tc>
          <w:tcPr>
            <w:tcW w:w="5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3702D" w:rsidRPr="00EE6F88" w:rsidRDefault="0013702D" w:rsidP="00B00541">
            <w:pPr>
              <w:pStyle w:val="ConsPlusNormal"/>
              <w:widowControl/>
              <w:tabs>
                <w:tab w:val="left" w:pos="0"/>
              </w:tabs>
              <w:ind w:firstLine="0"/>
              <w:jc w:val="center"/>
              <w:rPr>
                <w:bCs/>
                <w:sz w:val="24"/>
                <w:szCs w:val="24"/>
              </w:rPr>
            </w:pPr>
            <w:r w:rsidRPr="00EE6F88">
              <w:rPr>
                <w:rFonts w:ascii="Times New Roman" w:hAnsi="Times New Roman" w:cs="Times New Roman"/>
                <w:sz w:val="24"/>
                <w:szCs w:val="24"/>
              </w:rPr>
              <w:t>3</w:t>
            </w:r>
          </w:p>
        </w:tc>
        <w:tc>
          <w:tcPr>
            <w:tcW w:w="280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3702D" w:rsidRPr="001E036D" w:rsidRDefault="0013702D" w:rsidP="00B00541">
            <w:pPr>
              <w:pStyle w:val="ConsPlusNormal"/>
              <w:widowControl/>
              <w:tabs>
                <w:tab w:val="left" w:pos="0"/>
              </w:tabs>
              <w:ind w:firstLine="0"/>
              <w:rPr>
                <w:rFonts w:ascii="Times New Roman" w:hAnsi="Times New Roman" w:cs="Times New Roman"/>
                <w:bCs/>
                <w:color w:val="000000"/>
                <w:sz w:val="24"/>
                <w:szCs w:val="24"/>
              </w:rPr>
            </w:pPr>
            <w:r w:rsidRPr="001E036D">
              <w:rPr>
                <w:rFonts w:ascii="Times New Roman" w:hAnsi="Times New Roman" w:cs="Times New Roman"/>
                <w:bCs/>
                <w:sz w:val="24"/>
                <w:szCs w:val="24"/>
              </w:rPr>
              <w:t>ОАО «</w:t>
            </w:r>
            <w:r>
              <w:rPr>
                <w:rFonts w:ascii="Times New Roman" w:hAnsi="Times New Roman" w:cs="Times New Roman"/>
                <w:bCs/>
                <w:sz w:val="24"/>
                <w:szCs w:val="24"/>
              </w:rPr>
              <w:t>РЖД</w:t>
            </w:r>
            <w:r w:rsidRPr="001E036D">
              <w:rPr>
                <w:rFonts w:ascii="Times New Roman" w:hAnsi="Times New Roman" w:cs="Times New Roman"/>
                <w:bCs/>
                <w:sz w:val="24"/>
                <w:szCs w:val="24"/>
              </w:rPr>
              <w:t>»</w:t>
            </w:r>
            <w:r>
              <w:rPr>
                <w:rFonts w:ascii="Times New Roman" w:hAnsi="Times New Roman" w:cs="Times New Roman"/>
                <w:bCs/>
                <w:sz w:val="24"/>
                <w:szCs w:val="24"/>
              </w:rPr>
              <w:t xml:space="preserve">, котельные </w:t>
            </w:r>
            <w:r w:rsidRPr="001E036D">
              <w:rPr>
                <w:rFonts w:ascii="Times New Roman" w:hAnsi="Times New Roman" w:cs="Times New Roman"/>
                <w:bCs/>
                <w:sz w:val="24"/>
                <w:szCs w:val="24"/>
              </w:rPr>
              <w:t xml:space="preserve"> </w:t>
            </w:r>
          </w:p>
        </w:tc>
        <w:tc>
          <w:tcPr>
            <w:tcW w:w="708" w:type="dxa"/>
            <w:tcBorders>
              <w:top w:val="single" w:sz="4" w:space="0" w:color="auto"/>
              <w:left w:val="single" w:sz="4" w:space="0" w:color="auto"/>
              <w:bottom w:val="single" w:sz="4" w:space="0" w:color="auto"/>
              <w:right w:val="single" w:sz="4" w:space="0" w:color="auto"/>
            </w:tcBorders>
          </w:tcPr>
          <w:p w:rsidR="0013702D" w:rsidRPr="00EC2CD9" w:rsidRDefault="0013702D" w:rsidP="00B00541">
            <w:pPr>
              <w:suppressAutoHyphens w:val="0"/>
              <w:jc w:val="center"/>
              <w:rPr>
                <w:color w:val="000000"/>
                <w:szCs w:val="24"/>
              </w:rPr>
            </w:pPr>
            <w:r w:rsidRPr="00EC2CD9">
              <w:rPr>
                <w:color w:val="000000"/>
                <w:szCs w:val="24"/>
              </w:rPr>
              <w:t>План</w:t>
            </w:r>
          </w:p>
        </w:tc>
        <w:tc>
          <w:tcPr>
            <w:tcW w:w="1302" w:type="dxa"/>
            <w:tcBorders>
              <w:top w:val="single" w:sz="4" w:space="0" w:color="000000"/>
              <w:left w:val="single" w:sz="4" w:space="0" w:color="auto"/>
              <w:bottom w:val="single" w:sz="4" w:space="0" w:color="000000"/>
            </w:tcBorders>
            <w:shd w:val="clear" w:color="auto" w:fill="auto"/>
            <w:vAlign w:val="center"/>
          </w:tcPr>
          <w:p w:rsidR="0013702D" w:rsidRDefault="0013702D" w:rsidP="00B00541">
            <w:pPr>
              <w:jc w:val="center"/>
              <w:rPr>
                <w:color w:val="000000"/>
                <w:szCs w:val="24"/>
              </w:rPr>
            </w:pPr>
            <w:r w:rsidRPr="00427E15">
              <w:t>16941</w:t>
            </w:r>
          </w:p>
        </w:tc>
        <w:tc>
          <w:tcPr>
            <w:tcW w:w="898" w:type="dxa"/>
            <w:tcBorders>
              <w:top w:val="single" w:sz="4" w:space="0" w:color="000000"/>
              <w:left w:val="single" w:sz="4" w:space="0" w:color="000000"/>
              <w:bottom w:val="single" w:sz="4" w:space="0" w:color="000000"/>
            </w:tcBorders>
            <w:shd w:val="clear" w:color="auto" w:fill="auto"/>
            <w:vAlign w:val="center"/>
          </w:tcPr>
          <w:p w:rsidR="0013702D" w:rsidRPr="00427E15" w:rsidRDefault="0013702D" w:rsidP="00B00541">
            <w:pPr>
              <w:pStyle w:val="afa"/>
              <w:ind w:left="0"/>
              <w:jc w:val="center"/>
            </w:pPr>
            <w:r w:rsidRPr="00427E15">
              <w:t>1655</w:t>
            </w:r>
          </w:p>
        </w:tc>
        <w:tc>
          <w:tcPr>
            <w:tcW w:w="1086"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sidRPr="00427E15">
              <w:t>15286</w:t>
            </w:r>
          </w:p>
        </w:tc>
        <w:tc>
          <w:tcPr>
            <w:tcW w:w="103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sidRPr="00427E15">
              <w:t>1932</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Default="0013702D" w:rsidP="00B00541">
            <w:pPr>
              <w:jc w:val="center"/>
              <w:rPr>
                <w:color w:val="000000"/>
                <w:szCs w:val="24"/>
              </w:rPr>
            </w:pPr>
            <w:r w:rsidRPr="00427E15">
              <w:t>13354</w:t>
            </w:r>
          </w:p>
        </w:tc>
        <w:tc>
          <w:tcPr>
            <w:tcW w:w="1518"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rPr>
              <w:t>мазут 2200</w:t>
            </w:r>
          </w:p>
        </w:tc>
        <w:tc>
          <w:tcPr>
            <w:tcW w:w="851"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szCs w:val="24"/>
              </w:rPr>
              <w:t>3014,0</w:t>
            </w:r>
          </w:p>
        </w:tc>
        <w:tc>
          <w:tcPr>
            <w:tcW w:w="1302"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rPr>
              <w:t>281,23</w:t>
            </w:r>
          </w:p>
        </w:tc>
        <w:tc>
          <w:tcPr>
            <w:tcW w:w="113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sidRPr="00427E15">
              <w:t>507094</w:t>
            </w:r>
          </w:p>
        </w:tc>
        <w:tc>
          <w:tcPr>
            <w:tcW w:w="1249"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szCs w:val="24"/>
              </w:rPr>
              <w:t>29,9</w:t>
            </w:r>
          </w:p>
        </w:tc>
      </w:tr>
      <w:tr w:rsidR="0013702D" w:rsidRPr="00EE6F88" w:rsidTr="00B00541">
        <w:trPr>
          <w:trHeight w:val="20"/>
        </w:trPr>
        <w:tc>
          <w:tcPr>
            <w:tcW w:w="514" w:type="dxa"/>
            <w:vMerge/>
            <w:tcBorders>
              <w:top w:val="single" w:sz="4" w:space="0" w:color="auto"/>
              <w:left w:val="single" w:sz="4" w:space="0" w:color="auto"/>
              <w:bottom w:val="single" w:sz="4" w:space="0" w:color="auto"/>
              <w:right w:val="single" w:sz="4" w:space="0" w:color="auto"/>
            </w:tcBorders>
            <w:shd w:val="clear" w:color="auto" w:fill="auto"/>
            <w:vAlign w:val="center"/>
          </w:tcPr>
          <w:p w:rsidR="0013702D" w:rsidRPr="00EE6F88" w:rsidRDefault="0013702D" w:rsidP="00B00541">
            <w:pPr>
              <w:pStyle w:val="ConsPlusNormal"/>
              <w:widowControl/>
              <w:tabs>
                <w:tab w:val="left" w:pos="0"/>
              </w:tabs>
              <w:ind w:firstLine="0"/>
              <w:jc w:val="center"/>
              <w:rPr>
                <w:bCs/>
                <w:sz w:val="24"/>
                <w:szCs w:val="24"/>
              </w:rPr>
            </w:pPr>
          </w:p>
        </w:tc>
        <w:tc>
          <w:tcPr>
            <w:tcW w:w="2809" w:type="dxa"/>
            <w:vMerge/>
            <w:tcBorders>
              <w:top w:val="single" w:sz="4" w:space="0" w:color="auto"/>
              <w:left w:val="single" w:sz="4" w:space="0" w:color="auto"/>
              <w:bottom w:val="single" w:sz="4" w:space="0" w:color="auto"/>
              <w:right w:val="single" w:sz="4" w:space="0" w:color="auto"/>
            </w:tcBorders>
            <w:shd w:val="clear" w:color="auto" w:fill="auto"/>
            <w:vAlign w:val="center"/>
          </w:tcPr>
          <w:p w:rsidR="0013702D" w:rsidRPr="001E036D" w:rsidRDefault="0013702D" w:rsidP="00B00541">
            <w:pPr>
              <w:pStyle w:val="ConsPlusNormal"/>
              <w:widowControl/>
              <w:tabs>
                <w:tab w:val="left" w:pos="0"/>
              </w:tabs>
              <w:ind w:firstLine="0"/>
              <w:rPr>
                <w:rFonts w:ascii="Times New Roman" w:hAnsi="Times New Roman" w:cs="Times New Roman"/>
                <w:bCs/>
                <w:color w:val="000000"/>
                <w:sz w:val="24"/>
                <w:szCs w:val="24"/>
              </w:rPr>
            </w:pPr>
          </w:p>
        </w:tc>
        <w:tc>
          <w:tcPr>
            <w:tcW w:w="708" w:type="dxa"/>
            <w:tcBorders>
              <w:top w:val="single" w:sz="4" w:space="0" w:color="auto"/>
              <w:left w:val="single" w:sz="4" w:space="0" w:color="auto"/>
              <w:bottom w:val="single" w:sz="4" w:space="0" w:color="auto"/>
              <w:right w:val="single" w:sz="4" w:space="0" w:color="auto"/>
            </w:tcBorders>
          </w:tcPr>
          <w:p w:rsidR="0013702D" w:rsidRPr="00EC2CD9" w:rsidRDefault="0013702D" w:rsidP="00B00541">
            <w:pPr>
              <w:suppressAutoHyphens w:val="0"/>
              <w:jc w:val="center"/>
              <w:rPr>
                <w:rFonts w:eastAsia="Times New Roman"/>
                <w:color w:val="000000"/>
                <w:szCs w:val="24"/>
                <w:lang w:eastAsia="ru-RU"/>
              </w:rPr>
            </w:pPr>
            <w:r w:rsidRPr="00EC2CD9">
              <w:rPr>
                <w:rFonts w:eastAsia="Times New Roman"/>
                <w:color w:val="000000"/>
                <w:szCs w:val="24"/>
                <w:lang w:eastAsia="ru-RU"/>
              </w:rPr>
              <w:t>факт</w:t>
            </w:r>
          </w:p>
        </w:tc>
        <w:tc>
          <w:tcPr>
            <w:tcW w:w="1302" w:type="dxa"/>
            <w:tcBorders>
              <w:top w:val="single" w:sz="4" w:space="0" w:color="000000"/>
              <w:left w:val="single" w:sz="4" w:space="0" w:color="auto"/>
              <w:bottom w:val="single" w:sz="4" w:space="0" w:color="000000"/>
            </w:tcBorders>
            <w:shd w:val="clear" w:color="auto" w:fill="auto"/>
            <w:vAlign w:val="center"/>
          </w:tcPr>
          <w:p w:rsidR="0013702D" w:rsidRDefault="0013702D" w:rsidP="00B00541">
            <w:pPr>
              <w:jc w:val="center"/>
              <w:rPr>
                <w:color w:val="000000"/>
                <w:szCs w:val="24"/>
              </w:rPr>
            </w:pPr>
            <w:r w:rsidRPr="00427E15">
              <w:t>17021</w:t>
            </w:r>
          </w:p>
        </w:tc>
        <w:tc>
          <w:tcPr>
            <w:tcW w:w="898"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sidRPr="00427E15">
              <w:t>1587</w:t>
            </w:r>
          </w:p>
        </w:tc>
        <w:tc>
          <w:tcPr>
            <w:tcW w:w="1086"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sidRPr="00427E15">
              <w:t>15434</w:t>
            </w:r>
          </w:p>
        </w:tc>
        <w:tc>
          <w:tcPr>
            <w:tcW w:w="1034"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Cs w:val="24"/>
              </w:rPr>
            </w:pPr>
            <w:r w:rsidRPr="00427E15">
              <w:t>1522</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Default="0013702D" w:rsidP="00B00541">
            <w:pPr>
              <w:jc w:val="center"/>
              <w:rPr>
                <w:color w:val="000000"/>
                <w:szCs w:val="24"/>
              </w:rPr>
            </w:pPr>
            <w:r w:rsidRPr="00427E15">
              <w:t>13912</w:t>
            </w:r>
          </w:p>
        </w:tc>
        <w:tc>
          <w:tcPr>
            <w:tcW w:w="1518"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szCs w:val="24"/>
              </w:rPr>
              <w:t>мазут 2154</w:t>
            </w:r>
          </w:p>
        </w:tc>
        <w:tc>
          <w:tcPr>
            <w:tcW w:w="851"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rPr>
              <w:t>2951,0</w:t>
            </w:r>
          </w:p>
        </w:tc>
        <w:tc>
          <w:tcPr>
            <w:tcW w:w="1302"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szCs w:val="24"/>
              </w:rPr>
              <w:t>173,37</w:t>
            </w:r>
          </w:p>
        </w:tc>
        <w:tc>
          <w:tcPr>
            <w:tcW w:w="1134"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sidRPr="00427E15">
              <w:t>500001</w:t>
            </w:r>
          </w:p>
        </w:tc>
        <w:tc>
          <w:tcPr>
            <w:tcW w:w="1249" w:type="dxa"/>
            <w:tcBorders>
              <w:top w:val="single" w:sz="4" w:space="0" w:color="000000"/>
              <w:left w:val="single" w:sz="4" w:space="0" w:color="000000"/>
              <w:bottom w:val="single" w:sz="4" w:space="0" w:color="000000"/>
              <w:right w:val="single" w:sz="4" w:space="0" w:color="000000"/>
            </w:tcBorders>
            <w:vAlign w:val="center"/>
          </w:tcPr>
          <w:p w:rsidR="0013702D" w:rsidRDefault="0013702D" w:rsidP="00B00541">
            <w:pPr>
              <w:jc w:val="center"/>
              <w:rPr>
                <w:color w:val="000000"/>
                <w:szCs w:val="24"/>
              </w:rPr>
            </w:pPr>
            <w:r>
              <w:rPr>
                <w:color w:val="000000"/>
                <w:szCs w:val="24"/>
              </w:rPr>
              <w:t>29,4</w:t>
            </w:r>
          </w:p>
        </w:tc>
      </w:tr>
    </w:tbl>
    <w:p w:rsidR="007A0E82" w:rsidRPr="006D1FC9" w:rsidRDefault="007A0E82" w:rsidP="0013702D">
      <w:pPr>
        <w:pStyle w:val="ConsPlusNormal"/>
        <w:widowControl/>
        <w:tabs>
          <w:tab w:val="left" w:pos="0"/>
        </w:tabs>
        <w:spacing w:after="120"/>
        <w:ind w:firstLine="0"/>
        <w:jc w:val="center"/>
        <w:rPr>
          <w:rFonts w:ascii="Times New Roman" w:hAnsi="Times New Roman" w:cs="Times New Roman"/>
          <w:sz w:val="26"/>
          <w:szCs w:val="26"/>
        </w:rPr>
      </w:pPr>
    </w:p>
    <w:p w:rsidR="006D1FC9" w:rsidRDefault="006D1FC9" w:rsidP="00707760">
      <w:pPr>
        <w:pStyle w:val="ConsPlusNormal"/>
        <w:widowControl/>
        <w:tabs>
          <w:tab w:val="left" w:pos="0"/>
        </w:tabs>
        <w:spacing w:before="120" w:after="120"/>
        <w:ind w:firstLine="0"/>
        <w:rPr>
          <w:rFonts w:ascii="Times New Roman" w:hAnsi="Times New Roman" w:cs="Times New Roman"/>
          <w:sz w:val="26"/>
          <w:szCs w:val="26"/>
        </w:rPr>
        <w:sectPr w:rsidR="006D1FC9" w:rsidSect="006D1FC9">
          <w:headerReference w:type="default" r:id="rId29"/>
          <w:pgSz w:w="16838" w:h="11906" w:orient="landscape"/>
          <w:pgMar w:top="851" w:right="567" w:bottom="851" w:left="567" w:header="567" w:footer="403" w:gutter="0"/>
          <w:cols w:space="720"/>
          <w:docGrid w:linePitch="360"/>
        </w:sectPr>
      </w:pPr>
    </w:p>
    <w:p w:rsidR="009B0028" w:rsidRPr="00B8306E" w:rsidRDefault="009B0028" w:rsidP="009B0028">
      <w:pPr>
        <w:pStyle w:val="ConsPlusNormal"/>
        <w:widowControl/>
        <w:tabs>
          <w:tab w:val="left" w:pos="0"/>
        </w:tabs>
        <w:ind w:firstLine="0"/>
        <w:jc w:val="both"/>
        <w:rPr>
          <w:rFonts w:ascii="Times New Roman" w:hAnsi="Times New Roman" w:cs="Times New Roman"/>
          <w:b/>
          <w:sz w:val="26"/>
          <w:szCs w:val="26"/>
        </w:rPr>
      </w:pPr>
      <w:r w:rsidRPr="00F23672">
        <w:rPr>
          <w:rFonts w:ascii="Times New Roman" w:hAnsi="Times New Roman" w:cs="Times New Roman"/>
          <w:b/>
          <w:sz w:val="26"/>
          <w:szCs w:val="26"/>
        </w:rPr>
        <w:lastRenderedPageBreak/>
        <w:t>1.5 Существующие</w:t>
      </w:r>
      <w:r w:rsidRPr="00B8306E">
        <w:rPr>
          <w:rFonts w:ascii="Times New Roman" w:hAnsi="Times New Roman" w:cs="Times New Roman"/>
          <w:b/>
          <w:sz w:val="26"/>
          <w:szCs w:val="26"/>
        </w:rPr>
        <w:t xml:space="preserve"> тепловые нагрузки в зонах действия источников тепловой энергии</w:t>
      </w:r>
      <w:r>
        <w:rPr>
          <w:rFonts w:ascii="Times New Roman" w:hAnsi="Times New Roman" w:cs="Times New Roman"/>
          <w:b/>
          <w:sz w:val="26"/>
          <w:szCs w:val="26"/>
        </w:rPr>
        <w:t>. Плотность тепловых нагрузок</w:t>
      </w:r>
    </w:p>
    <w:p w:rsidR="0013702D" w:rsidRPr="00654682" w:rsidRDefault="004D6949" w:rsidP="0013702D">
      <w:pPr>
        <w:pStyle w:val="ConsPlusNormal"/>
        <w:widowControl/>
        <w:spacing w:before="120" w:after="120"/>
        <w:ind w:firstLine="0"/>
        <w:jc w:val="center"/>
        <w:rPr>
          <w:rFonts w:ascii="Times New Roman" w:hAnsi="Times New Roman" w:cs="Times New Roman"/>
          <w:sz w:val="26"/>
          <w:szCs w:val="26"/>
        </w:rPr>
      </w:pPr>
      <w:r w:rsidRPr="000C6EF4">
        <w:rPr>
          <w:rFonts w:ascii="Times New Roman" w:hAnsi="Times New Roman" w:cs="Times New Roman"/>
          <w:sz w:val="26"/>
          <w:szCs w:val="26"/>
        </w:rPr>
        <w:t>Таблица 1.5.1</w:t>
      </w:r>
      <w:r>
        <w:rPr>
          <w:rFonts w:ascii="Times New Roman" w:hAnsi="Times New Roman" w:cs="Times New Roman"/>
          <w:sz w:val="26"/>
          <w:szCs w:val="26"/>
        </w:rPr>
        <w:t xml:space="preserve">. </w:t>
      </w:r>
      <w:r w:rsidR="0013702D" w:rsidRPr="0013702D">
        <w:rPr>
          <w:rFonts w:ascii="Times New Roman" w:hAnsi="Times New Roman" w:cs="Times New Roman"/>
          <w:sz w:val="26"/>
          <w:szCs w:val="26"/>
        </w:rPr>
        <w:t xml:space="preserve">Существующие </w:t>
      </w:r>
      <w:r w:rsidR="0013702D">
        <w:rPr>
          <w:rFonts w:ascii="Times New Roman" w:hAnsi="Times New Roman" w:cs="Times New Roman"/>
          <w:sz w:val="26"/>
          <w:szCs w:val="26"/>
        </w:rPr>
        <w:t>т</w:t>
      </w:r>
      <w:r w:rsidR="0013702D" w:rsidRPr="000C6EF4">
        <w:rPr>
          <w:rFonts w:ascii="Times New Roman" w:hAnsi="Times New Roman" w:cs="Times New Roman"/>
          <w:sz w:val="26"/>
          <w:szCs w:val="26"/>
        </w:rPr>
        <w:t>епловые нагрузки в зонах действия источников</w:t>
      </w:r>
      <w:r w:rsidR="0013702D">
        <w:rPr>
          <w:rFonts w:ascii="Times New Roman" w:hAnsi="Times New Roman" w:cs="Times New Roman"/>
          <w:b/>
          <w:bCs/>
          <w:color w:val="000000"/>
          <w:spacing w:val="-5"/>
          <w:sz w:val="26"/>
          <w:szCs w:val="26"/>
        </w:rPr>
        <w:t xml:space="preserve"> </w:t>
      </w:r>
      <w:r w:rsidR="0013702D" w:rsidRPr="00654682">
        <w:rPr>
          <w:rFonts w:ascii="Times New Roman" w:hAnsi="Times New Roman" w:cs="Times New Roman"/>
          <w:sz w:val="26"/>
          <w:szCs w:val="26"/>
        </w:rPr>
        <w:t>теплоснабжения</w:t>
      </w:r>
      <w:r w:rsidR="0013702D">
        <w:rPr>
          <w:rFonts w:ascii="Times New Roman" w:hAnsi="Times New Roman" w:cs="Times New Roman"/>
          <w:sz w:val="26"/>
          <w:szCs w:val="26"/>
        </w:rPr>
        <w:t xml:space="preserve"> и их располагаемая тепловая мощность</w:t>
      </w:r>
    </w:p>
    <w:tbl>
      <w:tblPr>
        <w:tblW w:w="10261" w:type="dxa"/>
        <w:tblInd w:w="14" w:type="dxa"/>
        <w:tblLayout w:type="fixed"/>
        <w:tblCellMar>
          <w:left w:w="57" w:type="dxa"/>
          <w:right w:w="57" w:type="dxa"/>
        </w:tblCellMar>
        <w:tblLook w:val="0000" w:firstRow="0" w:lastRow="0" w:firstColumn="0" w:lastColumn="0" w:noHBand="0" w:noVBand="0"/>
      </w:tblPr>
      <w:tblGrid>
        <w:gridCol w:w="555"/>
        <w:gridCol w:w="1615"/>
        <w:gridCol w:w="2551"/>
        <w:gridCol w:w="1290"/>
        <w:gridCol w:w="10"/>
        <w:gridCol w:w="827"/>
        <w:gridCol w:w="10"/>
        <w:gridCol w:w="982"/>
        <w:gridCol w:w="10"/>
        <w:gridCol w:w="842"/>
        <w:gridCol w:w="10"/>
        <w:gridCol w:w="1549"/>
        <w:gridCol w:w="10"/>
      </w:tblGrid>
      <w:tr w:rsidR="0013702D" w:rsidRPr="001A0478" w:rsidTr="00B00541">
        <w:trPr>
          <w:gridAfter w:val="1"/>
          <w:wAfter w:w="10" w:type="dxa"/>
          <w:trHeight w:val="319"/>
        </w:trPr>
        <w:tc>
          <w:tcPr>
            <w:tcW w:w="55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3702D" w:rsidRPr="001A0478" w:rsidRDefault="0013702D" w:rsidP="00B00541">
            <w:pPr>
              <w:pStyle w:val="ConsPlusNormal"/>
              <w:jc w:val="center"/>
              <w:rPr>
                <w:sz w:val="22"/>
              </w:rPr>
            </w:pPr>
            <w:r w:rsidRPr="001A0478">
              <w:rPr>
                <w:rFonts w:ascii="Times New Roman" w:hAnsi="Times New Roman" w:cs="Times New Roman"/>
                <w:sz w:val="22"/>
                <w:szCs w:val="22"/>
              </w:rPr>
              <w:t>№</w:t>
            </w:r>
            <w:r>
              <w:rPr>
                <w:rFonts w:ascii="Times New Roman" w:hAnsi="Times New Roman" w:cs="Times New Roman"/>
                <w:sz w:val="22"/>
                <w:szCs w:val="22"/>
              </w:rPr>
              <w:t>№</w:t>
            </w:r>
            <w:r w:rsidRPr="001A0478">
              <w:rPr>
                <w:rFonts w:ascii="Times New Roman" w:hAnsi="Times New Roman" w:cs="Times New Roman"/>
                <w:sz w:val="22"/>
                <w:szCs w:val="22"/>
              </w:rPr>
              <w:t xml:space="preserve"> п/п</w:t>
            </w:r>
          </w:p>
        </w:tc>
        <w:tc>
          <w:tcPr>
            <w:tcW w:w="16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13702D" w:rsidRPr="001A0478" w:rsidRDefault="0013702D" w:rsidP="00B00541">
            <w:pPr>
              <w:pStyle w:val="ConsPlusNormal"/>
              <w:ind w:firstLine="0"/>
              <w:jc w:val="center"/>
              <w:rPr>
                <w:sz w:val="22"/>
              </w:rPr>
            </w:pPr>
            <w:r w:rsidRPr="001A0478">
              <w:rPr>
                <w:rFonts w:ascii="Times New Roman" w:hAnsi="Times New Roman" w:cs="Times New Roman"/>
                <w:sz w:val="22"/>
                <w:szCs w:val="22"/>
              </w:rPr>
              <w:t>Наименован</w:t>
            </w:r>
            <w:r>
              <w:rPr>
                <w:rFonts w:ascii="Times New Roman" w:hAnsi="Times New Roman" w:cs="Times New Roman"/>
                <w:sz w:val="22"/>
                <w:szCs w:val="22"/>
              </w:rPr>
              <w:t>ие</w:t>
            </w:r>
            <w:r w:rsidRPr="001A0478">
              <w:rPr>
                <w:rFonts w:ascii="Times New Roman" w:hAnsi="Times New Roman" w:cs="Times New Roman"/>
                <w:sz w:val="22"/>
                <w:szCs w:val="22"/>
              </w:rPr>
              <w:t xml:space="preserve"> </w:t>
            </w:r>
            <w:r>
              <w:rPr>
                <w:rFonts w:ascii="Times New Roman" w:hAnsi="Times New Roman" w:cs="Times New Roman"/>
                <w:sz w:val="22"/>
                <w:szCs w:val="22"/>
              </w:rPr>
              <w:t>и</w:t>
            </w:r>
            <w:r w:rsidRPr="001A0478">
              <w:rPr>
                <w:rFonts w:ascii="Times New Roman" w:hAnsi="Times New Roman" w:cs="Times New Roman"/>
                <w:sz w:val="22"/>
                <w:szCs w:val="22"/>
              </w:rPr>
              <w:t xml:space="preserve">сточников </w:t>
            </w:r>
            <w:proofErr w:type="spellStart"/>
            <w:r w:rsidRPr="001A0478">
              <w:rPr>
                <w:rFonts w:ascii="Times New Roman" w:hAnsi="Times New Roman" w:cs="Times New Roman"/>
                <w:sz w:val="22"/>
                <w:szCs w:val="22"/>
              </w:rPr>
              <w:t>теплоснабже</w:t>
            </w:r>
            <w:proofErr w:type="spellEnd"/>
            <w:r>
              <w:rPr>
                <w:rFonts w:ascii="Times New Roman" w:hAnsi="Times New Roman" w:cs="Times New Roman"/>
                <w:sz w:val="22"/>
                <w:szCs w:val="22"/>
              </w:rPr>
              <w:t>-</w:t>
            </w:r>
            <w:r w:rsidRPr="001A0478">
              <w:rPr>
                <w:rFonts w:ascii="Times New Roman" w:hAnsi="Times New Roman" w:cs="Times New Roman"/>
                <w:sz w:val="22"/>
                <w:szCs w:val="22"/>
              </w:rPr>
              <w:t>ния</w:t>
            </w:r>
          </w:p>
        </w:tc>
        <w:tc>
          <w:tcPr>
            <w:tcW w:w="6522" w:type="dxa"/>
            <w:gridSpan w:val="8"/>
            <w:tcBorders>
              <w:top w:val="single" w:sz="4" w:space="0" w:color="auto"/>
              <w:left w:val="single" w:sz="4" w:space="0" w:color="auto"/>
              <w:bottom w:val="single" w:sz="4" w:space="0" w:color="auto"/>
              <w:right w:val="single" w:sz="4" w:space="0" w:color="auto"/>
            </w:tcBorders>
            <w:vAlign w:val="center"/>
          </w:tcPr>
          <w:p w:rsidR="0013702D" w:rsidRDefault="0013702D" w:rsidP="00B00541">
            <w:pPr>
              <w:pStyle w:val="ConsPlusNormal"/>
              <w:widowControl/>
              <w:ind w:left="-123" w:right="-123" w:firstLine="0"/>
              <w:jc w:val="center"/>
              <w:rPr>
                <w:rFonts w:ascii="Times New Roman" w:hAnsi="Times New Roman" w:cs="Times New Roman"/>
                <w:sz w:val="22"/>
                <w:szCs w:val="22"/>
              </w:rPr>
            </w:pPr>
            <w:r w:rsidRPr="001A0478">
              <w:rPr>
                <w:rFonts w:ascii="Times New Roman" w:hAnsi="Times New Roman" w:cs="Times New Roman"/>
                <w:sz w:val="22"/>
                <w:szCs w:val="22"/>
              </w:rPr>
              <w:t>Расчетные тепловые нагрузки, Гкал/ч</w:t>
            </w:r>
          </w:p>
        </w:tc>
        <w:tc>
          <w:tcPr>
            <w:tcW w:w="1559" w:type="dxa"/>
            <w:gridSpan w:val="2"/>
            <w:vMerge w:val="restart"/>
            <w:tcBorders>
              <w:top w:val="single" w:sz="4" w:space="0" w:color="auto"/>
              <w:left w:val="single" w:sz="4" w:space="0" w:color="auto"/>
              <w:right w:val="single" w:sz="4" w:space="0" w:color="auto"/>
            </w:tcBorders>
            <w:shd w:val="clear" w:color="auto" w:fill="auto"/>
            <w:vAlign w:val="center"/>
          </w:tcPr>
          <w:p w:rsidR="0013702D" w:rsidRPr="001A0478" w:rsidRDefault="0013702D" w:rsidP="00B00541">
            <w:pPr>
              <w:jc w:val="center"/>
              <w:rPr>
                <w:sz w:val="22"/>
              </w:rPr>
            </w:pPr>
            <w:r w:rsidRPr="001A0478">
              <w:rPr>
                <w:sz w:val="22"/>
              </w:rPr>
              <w:t>Располагаемая тепловая мощность, Гкал/ч</w:t>
            </w:r>
          </w:p>
        </w:tc>
      </w:tr>
      <w:tr w:rsidR="0013702D" w:rsidRPr="001A0478" w:rsidTr="00B00541">
        <w:trPr>
          <w:gridAfter w:val="1"/>
          <w:wAfter w:w="10" w:type="dxa"/>
          <w:trHeight w:val="435"/>
        </w:trPr>
        <w:tc>
          <w:tcPr>
            <w:tcW w:w="555" w:type="dxa"/>
            <w:vMerge/>
            <w:tcBorders>
              <w:top w:val="single" w:sz="4" w:space="0" w:color="auto"/>
              <w:left w:val="single" w:sz="4" w:space="0" w:color="000000"/>
              <w:bottom w:val="single" w:sz="4" w:space="0" w:color="000000"/>
            </w:tcBorders>
            <w:shd w:val="clear" w:color="auto" w:fill="auto"/>
            <w:vAlign w:val="center"/>
          </w:tcPr>
          <w:p w:rsidR="0013702D" w:rsidRPr="001A0478" w:rsidRDefault="0013702D" w:rsidP="00B00541">
            <w:pPr>
              <w:rPr>
                <w:sz w:val="22"/>
              </w:rPr>
            </w:pPr>
          </w:p>
        </w:tc>
        <w:tc>
          <w:tcPr>
            <w:tcW w:w="1615" w:type="dxa"/>
            <w:vMerge/>
            <w:tcBorders>
              <w:top w:val="single" w:sz="4" w:space="0" w:color="auto"/>
              <w:left w:val="single" w:sz="4" w:space="0" w:color="000000"/>
              <w:bottom w:val="single" w:sz="4" w:space="0" w:color="000000"/>
            </w:tcBorders>
            <w:shd w:val="clear" w:color="auto" w:fill="auto"/>
            <w:vAlign w:val="center"/>
          </w:tcPr>
          <w:p w:rsidR="0013702D" w:rsidRPr="001A0478" w:rsidRDefault="0013702D" w:rsidP="00B00541">
            <w:pPr>
              <w:rPr>
                <w:sz w:val="22"/>
              </w:rPr>
            </w:pPr>
          </w:p>
        </w:tc>
        <w:tc>
          <w:tcPr>
            <w:tcW w:w="2551" w:type="dxa"/>
            <w:tcBorders>
              <w:top w:val="single" w:sz="4" w:space="0" w:color="auto"/>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ind w:left="-93" w:right="-78" w:firstLine="0"/>
              <w:jc w:val="center"/>
              <w:rPr>
                <w:rFonts w:ascii="Times New Roman" w:hAnsi="Times New Roman" w:cs="Times New Roman"/>
                <w:sz w:val="22"/>
                <w:szCs w:val="22"/>
              </w:rPr>
            </w:pPr>
            <w:r w:rsidRPr="001A0478">
              <w:rPr>
                <w:rFonts w:ascii="Times New Roman" w:hAnsi="Times New Roman" w:cs="Times New Roman"/>
                <w:sz w:val="22"/>
                <w:szCs w:val="22"/>
              </w:rPr>
              <w:t xml:space="preserve">Потребители </w:t>
            </w:r>
          </w:p>
        </w:tc>
        <w:tc>
          <w:tcPr>
            <w:tcW w:w="1290" w:type="dxa"/>
            <w:tcBorders>
              <w:top w:val="single" w:sz="4" w:space="0" w:color="auto"/>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ind w:firstLine="0"/>
              <w:jc w:val="center"/>
              <w:rPr>
                <w:rFonts w:ascii="Times New Roman" w:hAnsi="Times New Roman" w:cs="Times New Roman"/>
                <w:sz w:val="22"/>
                <w:szCs w:val="22"/>
              </w:rPr>
            </w:pPr>
            <w:r w:rsidRPr="001A0478">
              <w:rPr>
                <w:rFonts w:ascii="Times New Roman" w:hAnsi="Times New Roman" w:cs="Times New Roman"/>
                <w:sz w:val="22"/>
                <w:szCs w:val="22"/>
              </w:rPr>
              <w:t>Отопление и вентиляция</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ind w:firstLine="0"/>
              <w:jc w:val="center"/>
              <w:rPr>
                <w:rFonts w:ascii="Times New Roman" w:hAnsi="Times New Roman" w:cs="Times New Roman"/>
                <w:sz w:val="22"/>
                <w:szCs w:val="22"/>
              </w:rPr>
            </w:pPr>
            <w:r>
              <w:rPr>
                <w:rFonts w:ascii="Times New Roman" w:hAnsi="Times New Roman" w:cs="Times New Roman"/>
                <w:sz w:val="22"/>
                <w:szCs w:val="22"/>
              </w:rPr>
              <w:t>ГВС</w:t>
            </w:r>
          </w:p>
        </w:tc>
        <w:tc>
          <w:tcPr>
            <w:tcW w:w="992" w:type="dxa"/>
            <w:gridSpan w:val="2"/>
            <w:tcBorders>
              <w:top w:val="single" w:sz="4" w:space="0" w:color="auto"/>
              <w:left w:val="single" w:sz="4" w:space="0" w:color="000000"/>
              <w:bottom w:val="single" w:sz="4" w:space="0" w:color="000000"/>
              <w:right w:val="single" w:sz="4" w:space="0" w:color="000000"/>
            </w:tcBorders>
            <w:vAlign w:val="center"/>
          </w:tcPr>
          <w:p w:rsidR="0013702D" w:rsidRDefault="0013702D" w:rsidP="00B00541">
            <w:pPr>
              <w:pStyle w:val="ConsPlusNormal"/>
              <w:widowControl/>
              <w:ind w:left="-123" w:right="-123" w:firstLine="0"/>
              <w:jc w:val="center"/>
              <w:rPr>
                <w:rFonts w:ascii="Times New Roman" w:hAnsi="Times New Roman" w:cs="Times New Roman"/>
                <w:sz w:val="22"/>
                <w:szCs w:val="22"/>
              </w:rPr>
            </w:pPr>
            <w:r>
              <w:rPr>
                <w:rFonts w:ascii="Times New Roman" w:hAnsi="Times New Roman" w:cs="Times New Roman"/>
                <w:sz w:val="22"/>
                <w:szCs w:val="22"/>
              </w:rPr>
              <w:t>Техно-логия</w:t>
            </w:r>
          </w:p>
        </w:tc>
        <w:tc>
          <w:tcPr>
            <w:tcW w:w="852" w:type="dxa"/>
            <w:gridSpan w:val="2"/>
            <w:tcBorders>
              <w:top w:val="single" w:sz="4" w:space="0" w:color="auto"/>
              <w:left w:val="single" w:sz="4" w:space="0" w:color="000000"/>
              <w:bottom w:val="single" w:sz="4" w:space="0" w:color="000000"/>
              <w:right w:val="single" w:sz="4" w:space="0" w:color="auto"/>
            </w:tcBorders>
            <w:shd w:val="clear" w:color="auto" w:fill="auto"/>
            <w:vAlign w:val="center"/>
          </w:tcPr>
          <w:p w:rsidR="0013702D" w:rsidRPr="001A0478" w:rsidRDefault="0013702D" w:rsidP="00B00541">
            <w:pPr>
              <w:pStyle w:val="ConsPlusNormal"/>
              <w:widowControl/>
              <w:ind w:left="-123" w:right="-123" w:firstLine="0"/>
              <w:jc w:val="center"/>
              <w:rPr>
                <w:rFonts w:ascii="Times New Roman" w:hAnsi="Times New Roman" w:cs="Times New Roman"/>
                <w:sz w:val="22"/>
                <w:szCs w:val="22"/>
              </w:rPr>
            </w:pPr>
            <w:r>
              <w:rPr>
                <w:rFonts w:ascii="Times New Roman" w:hAnsi="Times New Roman" w:cs="Times New Roman"/>
                <w:sz w:val="22"/>
                <w:szCs w:val="22"/>
              </w:rPr>
              <w:t>Общая</w:t>
            </w:r>
          </w:p>
        </w:tc>
        <w:tc>
          <w:tcPr>
            <w:tcW w:w="1559" w:type="dxa"/>
            <w:gridSpan w:val="2"/>
            <w:vMerge/>
            <w:tcBorders>
              <w:left w:val="single" w:sz="4" w:space="0" w:color="auto"/>
              <w:bottom w:val="single" w:sz="4" w:space="0" w:color="000000"/>
              <w:right w:val="single" w:sz="4" w:space="0" w:color="auto"/>
            </w:tcBorders>
            <w:shd w:val="clear" w:color="auto" w:fill="auto"/>
            <w:vAlign w:val="center"/>
          </w:tcPr>
          <w:p w:rsidR="0013702D" w:rsidRPr="001A0478" w:rsidRDefault="0013702D" w:rsidP="00B00541">
            <w:pPr>
              <w:rPr>
                <w:sz w:val="22"/>
              </w:rPr>
            </w:pPr>
          </w:p>
        </w:tc>
      </w:tr>
      <w:tr w:rsidR="0013702D" w:rsidRPr="001A0478" w:rsidTr="00B00541">
        <w:trPr>
          <w:gridAfter w:val="1"/>
          <w:wAfter w:w="10" w:type="dxa"/>
        </w:trPr>
        <w:tc>
          <w:tcPr>
            <w:tcW w:w="55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sz w:val="22"/>
                <w:szCs w:val="22"/>
              </w:rPr>
            </w:pPr>
          </w:p>
        </w:tc>
        <w:tc>
          <w:tcPr>
            <w:tcW w:w="4166" w:type="dxa"/>
            <w:gridSpan w:val="2"/>
            <w:tcBorders>
              <w:left w:val="single" w:sz="4" w:space="0" w:color="000000"/>
              <w:bottom w:val="single" w:sz="4" w:space="0" w:color="000000"/>
            </w:tcBorders>
            <w:shd w:val="clear" w:color="auto" w:fill="auto"/>
            <w:vAlign w:val="center"/>
          </w:tcPr>
          <w:p w:rsidR="0013702D" w:rsidRPr="003B098C" w:rsidRDefault="0013702D" w:rsidP="00B00541">
            <w:pPr>
              <w:jc w:val="center"/>
              <w:rPr>
                <w:color w:val="000000"/>
                <w:szCs w:val="24"/>
              </w:rPr>
            </w:pPr>
            <w:r w:rsidRPr="003B098C">
              <w:rPr>
                <w:b/>
                <w:bCs/>
                <w:szCs w:val="24"/>
              </w:rPr>
              <w:t xml:space="preserve">МУП </w:t>
            </w:r>
            <w:r w:rsidRPr="003B098C">
              <w:rPr>
                <w:b/>
                <w:bCs/>
                <w:color w:val="000000"/>
                <w:spacing w:val="-5"/>
                <w:szCs w:val="24"/>
              </w:rPr>
              <w:t>«Шарьинская ТЭЦ»</w:t>
            </w:r>
          </w:p>
        </w:tc>
        <w:tc>
          <w:tcPr>
            <w:tcW w:w="1290" w:type="dxa"/>
            <w:tcBorders>
              <w:left w:val="single" w:sz="4" w:space="0" w:color="000000"/>
              <w:bottom w:val="single" w:sz="4" w:space="0" w:color="000000"/>
            </w:tcBorders>
            <w:shd w:val="clear" w:color="auto" w:fill="auto"/>
            <w:vAlign w:val="center"/>
          </w:tcPr>
          <w:p w:rsidR="0013702D" w:rsidRPr="00654682" w:rsidRDefault="0013702D" w:rsidP="00B00541">
            <w:pPr>
              <w:suppressAutoHyphens w:val="0"/>
              <w:jc w:val="center"/>
              <w:rPr>
                <w:color w:val="000000"/>
                <w:szCs w:val="24"/>
              </w:rPr>
            </w:pPr>
          </w:p>
        </w:tc>
        <w:tc>
          <w:tcPr>
            <w:tcW w:w="837"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p>
        </w:tc>
        <w:tc>
          <w:tcPr>
            <w:tcW w:w="992" w:type="dxa"/>
            <w:gridSpan w:val="2"/>
            <w:tcBorders>
              <w:left w:val="single" w:sz="4" w:space="0" w:color="000000"/>
              <w:bottom w:val="single" w:sz="4" w:space="0" w:color="000000"/>
              <w:right w:val="single" w:sz="4" w:space="0" w:color="000000"/>
            </w:tcBorders>
            <w:vAlign w:val="center"/>
          </w:tcPr>
          <w:p w:rsidR="0013702D" w:rsidRDefault="0013702D" w:rsidP="00B00541">
            <w:pPr>
              <w:jc w:val="center"/>
              <w:rPr>
                <w:color w:val="000000"/>
                <w:sz w:val="22"/>
              </w:rPr>
            </w:pPr>
          </w:p>
        </w:tc>
        <w:tc>
          <w:tcPr>
            <w:tcW w:w="852"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13702D" w:rsidRDefault="0013702D" w:rsidP="00B00541">
            <w:pPr>
              <w:jc w:val="center"/>
              <w:rPr>
                <w:color w:val="000000"/>
              </w:rPr>
            </w:pPr>
          </w:p>
        </w:tc>
      </w:tr>
      <w:tr w:rsidR="0013702D" w:rsidRPr="001A0478" w:rsidTr="00B00541">
        <w:trPr>
          <w:gridAfter w:val="1"/>
          <w:wAfter w:w="10" w:type="dxa"/>
        </w:trPr>
        <w:tc>
          <w:tcPr>
            <w:tcW w:w="55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1.1</w:t>
            </w:r>
          </w:p>
        </w:tc>
        <w:tc>
          <w:tcPr>
            <w:tcW w:w="161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color w:val="000000"/>
                <w:sz w:val="22"/>
                <w:szCs w:val="22"/>
              </w:rPr>
              <w:t>Котельная №2</w:t>
            </w:r>
          </w:p>
        </w:tc>
        <w:tc>
          <w:tcPr>
            <w:tcW w:w="2551" w:type="dxa"/>
            <w:tcBorders>
              <w:left w:val="single" w:sz="4" w:space="0" w:color="000000"/>
              <w:bottom w:val="single" w:sz="4" w:space="0" w:color="000000"/>
            </w:tcBorders>
            <w:shd w:val="clear" w:color="auto" w:fill="auto"/>
            <w:vAlign w:val="center"/>
          </w:tcPr>
          <w:p w:rsidR="0013702D" w:rsidRPr="00AC0755" w:rsidRDefault="0013702D" w:rsidP="00B00541">
            <w:pPr>
              <w:jc w:val="center"/>
              <w:rPr>
                <w:color w:val="000000"/>
                <w:sz w:val="22"/>
              </w:rPr>
            </w:pPr>
            <w:r w:rsidRPr="00AC0755">
              <w:rPr>
                <w:color w:val="000000"/>
                <w:sz w:val="22"/>
              </w:rPr>
              <w:t>Д/с №11</w:t>
            </w:r>
          </w:p>
        </w:tc>
        <w:tc>
          <w:tcPr>
            <w:tcW w:w="1290" w:type="dxa"/>
            <w:tcBorders>
              <w:left w:val="single" w:sz="4" w:space="0" w:color="000000"/>
              <w:bottom w:val="single" w:sz="4" w:space="0" w:color="000000"/>
            </w:tcBorders>
            <w:shd w:val="clear" w:color="auto" w:fill="auto"/>
            <w:vAlign w:val="center"/>
          </w:tcPr>
          <w:p w:rsidR="0013702D" w:rsidRDefault="0013702D" w:rsidP="00B00541">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0,0775</w:t>
            </w:r>
          </w:p>
        </w:tc>
        <w:tc>
          <w:tcPr>
            <w:tcW w:w="837"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13702D" w:rsidRDefault="0013702D" w:rsidP="00B00541">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0,077</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13702D" w:rsidRPr="009C09C8" w:rsidRDefault="0013702D" w:rsidP="00B00541">
            <w:pPr>
              <w:suppressAutoHyphens w:val="0"/>
              <w:jc w:val="center"/>
              <w:rPr>
                <w:rFonts w:eastAsia="Times New Roman"/>
                <w:color w:val="000000"/>
                <w:szCs w:val="24"/>
                <w:lang w:eastAsia="ru-RU"/>
              </w:rPr>
            </w:pPr>
            <w:r w:rsidRPr="009C09C8">
              <w:rPr>
                <w:color w:val="000000"/>
                <w:szCs w:val="24"/>
              </w:rPr>
              <w:t>0,536</w:t>
            </w:r>
          </w:p>
        </w:tc>
      </w:tr>
      <w:tr w:rsidR="0013702D" w:rsidRPr="001A0478" w:rsidTr="00B00541">
        <w:trPr>
          <w:gridAfter w:val="1"/>
          <w:wAfter w:w="10" w:type="dxa"/>
        </w:trPr>
        <w:tc>
          <w:tcPr>
            <w:tcW w:w="55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1.2</w:t>
            </w:r>
          </w:p>
        </w:tc>
        <w:tc>
          <w:tcPr>
            <w:tcW w:w="161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color w:val="000000"/>
                <w:sz w:val="22"/>
                <w:szCs w:val="22"/>
              </w:rPr>
              <w:t xml:space="preserve">Котельная №3 </w:t>
            </w:r>
          </w:p>
        </w:tc>
        <w:tc>
          <w:tcPr>
            <w:tcW w:w="2551" w:type="dxa"/>
            <w:tcBorders>
              <w:left w:val="single" w:sz="4" w:space="0" w:color="000000"/>
              <w:bottom w:val="single" w:sz="4" w:space="0" w:color="000000"/>
            </w:tcBorders>
            <w:shd w:val="clear" w:color="auto" w:fill="auto"/>
            <w:vAlign w:val="center"/>
          </w:tcPr>
          <w:p w:rsidR="0013702D" w:rsidRPr="00AC0755" w:rsidRDefault="0013702D" w:rsidP="00B00541">
            <w:pPr>
              <w:jc w:val="center"/>
              <w:rPr>
                <w:color w:val="000000"/>
                <w:sz w:val="22"/>
              </w:rPr>
            </w:pPr>
            <w:r w:rsidRPr="00AC0755">
              <w:rPr>
                <w:color w:val="000000"/>
                <w:sz w:val="22"/>
              </w:rPr>
              <w:t>Д/с №14</w:t>
            </w:r>
          </w:p>
        </w:tc>
        <w:tc>
          <w:tcPr>
            <w:tcW w:w="1290" w:type="dxa"/>
            <w:tcBorders>
              <w:left w:val="single" w:sz="4" w:space="0" w:color="000000"/>
              <w:bottom w:val="single" w:sz="4" w:space="0" w:color="000000"/>
            </w:tcBorders>
            <w:shd w:val="clear" w:color="auto" w:fill="auto"/>
            <w:vAlign w:val="center"/>
          </w:tcPr>
          <w:p w:rsidR="0013702D" w:rsidRDefault="0013702D" w:rsidP="00B00541">
            <w:pPr>
              <w:jc w:val="center"/>
              <w:rPr>
                <w:rFonts w:ascii="Arial" w:hAnsi="Arial" w:cs="Arial"/>
                <w:color w:val="000000"/>
                <w:sz w:val="20"/>
                <w:szCs w:val="20"/>
              </w:rPr>
            </w:pPr>
            <w:r>
              <w:rPr>
                <w:rFonts w:ascii="Arial" w:hAnsi="Arial" w:cs="Arial"/>
                <w:color w:val="000000"/>
                <w:sz w:val="20"/>
                <w:szCs w:val="20"/>
              </w:rPr>
              <w:t>0,0394</w:t>
            </w:r>
          </w:p>
        </w:tc>
        <w:tc>
          <w:tcPr>
            <w:tcW w:w="837"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13702D" w:rsidRDefault="0013702D" w:rsidP="00B00541">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0,039</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13702D" w:rsidRPr="009C09C8" w:rsidRDefault="0013702D" w:rsidP="00B00541">
            <w:pPr>
              <w:jc w:val="center"/>
              <w:rPr>
                <w:color w:val="000000"/>
                <w:szCs w:val="24"/>
              </w:rPr>
            </w:pPr>
            <w:r w:rsidRPr="009C09C8">
              <w:rPr>
                <w:color w:val="000000"/>
                <w:szCs w:val="24"/>
              </w:rPr>
              <w:t>0,158</w:t>
            </w:r>
          </w:p>
        </w:tc>
      </w:tr>
      <w:tr w:rsidR="0013702D" w:rsidRPr="001A0478" w:rsidTr="00B00541">
        <w:trPr>
          <w:gridAfter w:val="1"/>
          <w:wAfter w:w="10" w:type="dxa"/>
        </w:trPr>
        <w:tc>
          <w:tcPr>
            <w:tcW w:w="55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1.3</w:t>
            </w:r>
          </w:p>
        </w:tc>
        <w:tc>
          <w:tcPr>
            <w:tcW w:w="161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№4</w:t>
            </w:r>
          </w:p>
        </w:tc>
        <w:tc>
          <w:tcPr>
            <w:tcW w:w="2551" w:type="dxa"/>
            <w:tcBorders>
              <w:left w:val="single" w:sz="4" w:space="0" w:color="000000"/>
              <w:bottom w:val="single" w:sz="4" w:space="0" w:color="000000"/>
            </w:tcBorders>
            <w:shd w:val="clear" w:color="auto" w:fill="auto"/>
            <w:vAlign w:val="center"/>
          </w:tcPr>
          <w:p w:rsidR="0013702D" w:rsidRPr="00AC0755" w:rsidRDefault="0013702D" w:rsidP="00B00541">
            <w:pPr>
              <w:jc w:val="center"/>
              <w:rPr>
                <w:color w:val="000000"/>
                <w:sz w:val="22"/>
              </w:rPr>
            </w:pPr>
            <w:r w:rsidRPr="00AC0755">
              <w:rPr>
                <w:color w:val="000000"/>
                <w:sz w:val="22"/>
              </w:rPr>
              <w:t>Д/с №7, ИЖД</w:t>
            </w:r>
          </w:p>
        </w:tc>
        <w:tc>
          <w:tcPr>
            <w:tcW w:w="1290" w:type="dxa"/>
            <w:tcBorders>
              <w:left w:val="single" w:sz="4" w:space="0" w:color="000000"/>
              <w:bottom w:val="single" w:sz="4" w:space="0" w:color="000000"/>
            </w:tcBorders>
            <w:shd w:val="clear" w:color="auto" w:fill="auto"/>
            <w:vAlign w:val="center"/>
          </w:tcPr>
          <w:p w:rsidR="0013702D" w:rsidRDefault="0013702D" w:rsidP="00B00541">
            <w:pPr>
              <w:jc w:val="center"/>
              <w:rPr>
                <w:rFonts w:ascii="Arial" w:hAnsi="Arial" w:cs="Arial"/>
                <w:color w:val="000000"/>
                <w:sz w:val="20"/>
                <w:szCs w:val="20"/>
              </w:rPr>
            </w:pPr>
            <w:r>
              <w:rPr>
                <w:rFonts w:ascii="Arial" w:hAnsi="Arial" w:cs="Arial"/>
                <w:color w:val="000000"/>
                <w:sz w:val="20"/>
                <w:szCs w:val="20"/>
              </w:rPr>
              <w:t>0,0829</w:t>
            </w:r>
          </w:p>
        </w:tc>
        <w:tc>
          <w:tcPr>
            <w:tcW w:w="837"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13702D" w:rsidRDefault="0013702D" w:rsidP="00B00541">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0,085</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13702D" w:rsidRPr="009C09C8" w:rsidRDefault="0013702D" w:rsidP="00B00541">
            <w:pPr>
              <w:jc w:val="center"/>
              <w:rPr>
                <w:color w:val="000000"/>
                <w:szCs w:val="24"/>
              </w:rPr>
            </w:pPr>
            <w:r w:rsidRPr="009C09C8">
              <w:rPr>
                <w:color w:val="000000"/>
                <w:szCs w:val="24"/>
              </w:rPr>
              <w:t>0,334</w:t>
            </w:r>
          </w:p>
        </w:tc>
      </w:tr>
      <w:tr w:rsidR="0013702D" w:rsidRPr="001A0478" w:rsidTr="00B00541">
        <w:trPr>
          <w:gridAfter w:val="1"/>
          <w:wAfter w:w="10" w:type="dxa"/>
        </w:trPr>
        <w:tc>
          <w:tcPr>
            <w:tcW w:w="55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1.4</w:t>
            </w:r>
          </w:p>
        </w:tc>
        <w:tc>
          <w:tcPr>
            <w:tcW w:w="161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№6</w:t>
            </w:r>
          </w:p>
        </w:tc>
        <w:tc>
          <w:tcPr>
            <w:tcW w:w="2551" w:type="dxa"/>
            <w:tcBorders>
              <w:left w:val="single" w:sz="4" w:space="0" w:color="000000"/>
              <w:bottom w:val="single" w:sz="4" w:space="0" w:color="000000"/>
            </w:tcBorders>
            <w:shd w:val="clear" w:color="auto" w:fill="auto"/>
            <w:vAlign w:val="center"/>
          </w:tcPr>
          <w:p w:rsidR="0013702D" w:rsidRPr="00AC0755" w:rsidRDefault="0013702D" w:rsidP="00B00541">
            <w:pPr>
              <w:jc w:val="center"/>
              <w:rPr>
                <w:color w:val="000000"/>
                <w:sz w:val="22"/>
              </w:rPr>
            </w:pPr>
            <w:r w:rsidRPr="00AC0755">
              <w:rPr>
                <w:color w:val="000000"/>
                <w:sz w:val="22"/>
              </w:rPr>
              <w:t>Школа №2</w:t>
            </w:r>
          </w:p>
        </w:tc>
        <w:tc>
          <w:tcPr>
            <w:tcW w:w="1290" w:type="dxa"/>
            <w:tcBorders>
              <w:left w:val="single" w:sz="4" w:space="0" w:color="000000"/>
              <w:bottom w:val="single" w:sz="4" w:space="0" w:color="000000"/>
            </w:tcBorders>
            <w:shd w:val="clear" w:color="auto" w:fill="auto"/>
            <w:vAlign w:val="center"/>
          </w:tcPr>
          <w:p w:rsidR="0013702D" w:rsidRDefault="0013702D" w:rsidP="00B00541">
            <w:pPr>
              <w:jc w:val="center"/>
              <w:rPr>
                <w:rFonts w:ascii="Arial" w:hAnsi="Arial" w:cs="Arial"/>
                <w:color w:val="000000"/>
                <w:sz w:val="20"/>
                <w:szCs w:val="20"/>
              </w:rPr>
            </w:pPr>
            <w:r>
              <w:rPr>
                <w:rFonts w:ascii="Arial" w:hAnsi="Arial" w:cs="Arial"/>
                <w:color w:val="000000"/>
                <w:sz w:val="20"/>
                <w:szCs w:val="20"/>
              </w:rPr>
              <w:t>0,2611</w:t>
            </w:r>
          </w:p>
        </w:tc>
        <w:tc>
          <w:tcPr>
            <w:tcW w:w="837"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13702D" w:rsidRDefault="0013702D" w:rsidP="00B00541">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0,176</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13702D" w:rsidRPr="009C09C8" w:rsidRDefault="0013702D" w:rsidP="00B00541">
            <w:pPr>
              <w:jc w:val="center"/>
              <w:rPr>
                <w:color w:val="000000"/>
                <w:szCs w:val="24"/>
              </w:rPr>
            </w:pPr>
            <w:r w:rsidRPr="009C09C8">
              <w:rPr>
                <w:color w:val="000000"/>
                <w:szCs w:val="24"/>
              </w:rPr>
              <w:t>0,79</w:t>
            </w:r>
          </w:p>
        </w:tc>
      </w:tr>
      <w:tr w:rsidR="0013702D" w:rsidRPr="001A0478" w:rsidTr="00B00541">
        <w:trPr>
          <w:gridAfter w:val="1"/>
          <w:wAfter w:w="10" w:type="dxa"/>
        </w:trPr>
        <w:tc>
          <w:tcPr>
            <w:tcW w:w="55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1.5</w:t>
            </w:r>
          </w:p>
        </w:tc>
        <w:tc>
          <w:tcPr>
            <w:tcW w:w="161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№7</w:t>
            </w:r>
          </w:p>
        </w:tc>
        <w:tc>
          <w:tcPr>
            <w:tcW w:w="2551" w:type="dxa"/>
            <w:tcBorders>
              <w:left w:val="single" w:sz="4" w:space="0" w:color="000000"/>
              <w:bottom w:val="single" w:sz="4" w:space="0" w:color="000000"/>
            </w:tcBorders>
            <w:shd w:val="clear" w:color="auto" w:fill="auto"/>
            <w:vAlign w:val="center"/>
          </w:tcPr>
          <w:p w:rsidR="0013702D" w:rsidRPr="00AC0755" w:rsidRDefault="0013702D" w:rsidP="00B00541">
            <w:pPr>
              <w:jc w:val="center"/>
              <w:rPr>
                <w:color w:val="000000"/>
                <w:sz w:val="22"/>
              </w:rPr>
            </w:pPr>
            <w:r w:rsidRPr="00AC0755">
              <w:rPr>
                <w:color w:val="000000"/>
                <w:sz w:val="22"/>
              </w:rPr>
              <w:t>Школа №4</w:t>
            </w:r>
          </w:p>
        </w:tc>
        <w:tc>
          <w:tcPr>
            <w:tcW w:w="1290" w:type="dxa"/>
            <w:tcBorders>
              <w:left w:val="single" w:sz="4" w:space="0" w:color="000000"/>
              <w:bottom w:val="single" w:sz="4" w:space="0" w:color="000000"/>
            </w:tcBorders>
            <w:shd w:val="clear" w:color="auto" w:fill="auto"/>
            <w:vAlign w:val="center"/>
          </w:tcPr>
          <w:p w:rsidR="0013702D" w:rsidRDefault="0013702D" w:rsidP="00B00541">
            <w:pPr>
              <w:jc w:val="center"/>
              <w:rPr>
                <w:rFonts w:ascii="Arial" w:hAnsi="Arial" w:cs="Arial"/>
                <w:color w:val="000000"/>
                <w:sz w:val="20"/>
                <w:szCs w:val="20"/>
              </w:rPr>
            </w:pPr>
            <w:r>
              <w:rPr>
                <w:rFonts w:ascii="Arial" w:hAnsi="Arial" w:cs="Arial"/>
                <w:color w:val="000000"/>
                <w:sz w:val="20"/>
                <w:szCs w:val="20"/>
              </w:rPr>
              <w:t>0,1385</w:t>
            </w:r>
          </w:p>
        </w:tc>
        <w:tc>
          <w:tcPr>
            <w:tcW w:w="837"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13702D" w:rsidRDefault="0013702D" w:rsidP="00B00541">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0,127</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13702D" w:rsidRPr="009C09C8" w:rsidRDefault="0013702D" w:rsidP="00B00541">
            <w:pPr>
              <w:jc w:val="center"/>
              <w:rPr>
                <w:color w:val="000000"/>
                <w:szCs w:val="24"/>
              </w:rPr>
            </w:pPr>
            <w:r w:rsidRPr="009C09C8">
              <w:rPr>
                <w:color w:val="000000"/>
                <w:szCs w:val="24"/>
              </w:rPr>
              <w:t>0,589</w:t>
            </w:r>
          </w:p>
        </w:tc>
      </w:tr>
      <w:tr w:rsidR="0013702D" w:rsidRPr="001A0478" w:rsidTr="00B00541">
        <w:trPr>
          <w:gridAfter w:val="1"/>
          <w:wAfter w:w="10" w:type="dxa"/>
        </w:trPr>
        <w:tc>
          <w:tcPr>
            <w:tcW w:w="55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1.6</w:t>
            </w:r>
          </w:p>
        </w:tc>
        <w:tc>
          <w:tcPr>
            <w:tcW w:w="161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№9</w:t>
            </w:r>
          </w:p>
        </w:tc>
        <w:tc>
          <w:tcPr>
            <w:tcW w:w="2551" w:type="dxa"/>
            <w:tcBorders>
              <w:left w:val="single" w:sz="4" w:space="0" w:color="000000"/>
              <w:bottom w:val="single" w:sz="4" w:space="0" w:color="000000"/>
            </w:tcBorders>
            <w:shd w:val="clear" w:color="auto" w:fill="auto"/>
            <w:vAlign w:val="center"/>
          </w:tcPr>
          <w:p w:rsidR="0013702D" w:rsidRPr="00AC0755" w:rsidRDefault="0013702D" w:rsidP="00B00541">
            <w:pPr>
              <w:jc w:val="center"/>
              <w:rPr>
                <w:color w:val="000000"/>
                <w:sz w:val="22"/>
              </w:rPr>
            </w:pPr>
            <w:r w:rsidRPr="00AC0755">
              <w:rPr>
                <w:color w:val="000000"/>
                <w:sz w:val="22"/>
              </w:rPr>
              <w:t>Спортшкола,  МКД</w:t>
            </w:r>
          </w:p>
        </w:tc>
        <w:tc>
          <w:tcPr>
            <w:tcW w:w="1290" w:type="dxa"/>
            <w:tcBorders>
              <w:left w:val="single" w:sz="4" w:space="0" w:color="000000"/>
              <w:bottom w:val="single" w:sz="4" w:space="0" w:color="000000"/>
            </w:tcBorders>
            <w:shd w:val="clear" w:color="auto" w:fill="auto"/>
            <w:vAlign w:val="center"/>
          </w:tcPr>
          <w:p w:rsidR="0013702D" w:rsidRDefault="0013702D" w:rsidP="00B00541">
            <w:pPr>
              <w:jc w:val="center"/>
              <w:rPr>
                <w:rFonts w:ascii="Arial" w:hAnsi="Arial" w:cs="Arial"/>
                <w:color w:val="000000"/>
                <w:sz w:val="20"/>
                <w:szCs w:val="20"/>
              </w:rPr>
            </w:pPr>
            <w:r>
              <w:rPr>
                <w:rFonts w:ascii="Arial" w:hAnsi="Arial" w:cs="Arial"/>
                <w:color w:val="000000"/>
                <w:sz w:val="20"/>
                <w:szCs w:val="20"/>
              </w:rPr>
              <w:t>0,2275</w:t>
            </w:r>
          </w:p>
        </w:tc>
        <w:tc>
          <w:tcPr>
            <w:tcW w:w="837"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13702D" w:rsidRDefault="0013702D" w:rsidP="00B00541">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0,189</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13702D" w:rsidRPr="009C09C8" w:rsidRDefault="0013702D" w:rsidP="00B00541">
            <w:pPr>
              <w:jc w:val="center"/>
              <w:rPr>
                <w:color w:val="000000"/>
                <w:szCs w:val="24"/>
              </w:rPr>
            </w:pPr>
            <w:r w:rsidRPr="009C09C8">
              <w:rPr>
                <w:color w:val="000000"/>
                <w:szCs w:val="24"/>
              </w:rPr>
              <w:t>1,024</w:t>
            </w:r>
          </w:p>
        </w:tc>
      </w:tr>
      <w:tr w:rsidR="0013702D" w:rsidRPr="001A0478" w:rsidTr="00B00541">
        <w:trPr>
          <w:gridAfter w:val="1"/>
          <w:wAfter w:w="10" w:type="dxa"/>
        </w:trPr>
        <w:tc>
          <w:tcPr>
            <w:tcW w:w="55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1.7</w:t>
            </w:r>
          </w:p>
        </w:tc>
        <w:tc>
          <w:tcPr>
            <w:tcW w:w="161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w:t>
            </w:r>
            <w:r>
              <w:rPr>
                <w:rFonts w:ascii="Times New Roman" w:hAnsi="Times New Roman" w:cs="Times New Roman"/>
                <w:color w:val="000000"/>
                <w:sz w:val="22"/>
                <w:szCs w:val="22"/>
              </w:rPr>
              <w:t>10</w:t>
            </w:r>
          </w:p>
        </w:tc>
        <w:tc>
          <w:tcPr>
            <w:tcW w:w="2551" w:type="dxa"/>
            <w:tcBorders>
              <w:left w:val="single" w:sz="4" w:space="0" w:color="000000"/>
              <w:bottom w:val="single" w:sz="4" w:space="0" w:color="000000"/>
            </w:tcBorders>
            <w:shd w:val="clear" w:color="auto" w:fill="auto"/>
            <w:vAlign w:val="center"/>
          </w:tcPr>
          <w:p w:rsidR="0013702D" w:rsidRPr="00AC0755" w:rsidRDefault="0013702D" w:rsidP="00B00541">
            <w:pPr>
              <w:jc w:val="center"/>
              <w:rPr>
                <w:color w:val="000000"/>
                <w:sz w:val="22"/>
              </w:rPr>
            </w:pPr>
            <w:r w:rsidRPr="00AC0755">
              <w:rPr>
                <w:color w:val="000000"/>
                <w:sz w:val="22"/>
              </w:rPr>
              <w:t>здание боксов, 3 ж/дома</w:t>
            </w:r>
          </w:p>
        </w:tc>
        <w:tc>
          <w:tcPr>
            <w:tcW w:w="1290" w:type="dxa"/>
            <w:tcBorders>
              <w:left w:val="single" w:sz="4" w:space="0" w:color="000000"/>
              <w:bottom w:val="single" w:sz="4" w:space="0" w:color="000000"/>
            </w:tcBorders>
            <w:shd w:val="clear" w:color="auto" w:fill="auto"/>
            <w:vAlign w:val="center"/>
          </w:tcPr>
          <w:p w:rsidR="0013702D" w:rsidRDefault="0013702D" w:rsidP="00B00541">
            <w:pPr>
              <w:jc w:val="center"/>
              <w:rPr>
                <w:rFonts w:ascii="Arial" w:hAnsi="Arial" w:cs="Arial"/>
                <w:color w:val="000000"/>
                <w:sz w:val="20"/>
                <w:szCs w:val="20"/>
              </w:rPr>
            </w:pPr>
            <w:r>
              <w:rPr>
                <w:rFonts w:ascii="Arial" w:hAnsi="Arial" w:cs="Arial"/>
                <w:color w:val="000000"/>
                <w:sz w:val="20"/>
                <w:szCs w:val="20"/>
              </w:rPr>
              <w:t>0,3790</w:t>
            </w:r>
          </w:p>
        </w:tc>
        <w:tc>
          <w:tcPr>
            <w:tcW w:w="837"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13702D" w:rsidRDefault="0013702D" w:rsidP="00B00541">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0,377</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13702D" w:rsidRPr="009C09C8" w:rsidRDefault="0013702D" w:rsidP="00B00541">
            <w:pPr>
              <w:jc w:val="center"/>
              <w:rPr>
                <w:color w:val="000000"/>
                <w:szCs w:val="24"/>
              </w:rPr>
            </w:pPr>
            <w:r w:rsidRPr="009C09C8">
              <w:rPr>
                <w:color w:val="000000"/>
                <w:szCs w:val="24"/>
              </w:rPr>
              <w:t>1,36</w:t>
            </w:r>
          </w:p>
        </w:tc>
      </w:tr>
      <w:tr w:rsidR="0013702D" w:rsidRPr="001A0478" w:rsidTr="00B00541">
        <w:trPr>
          <w:gridAfter w:val="1"/>
          <w:wAfter w:w="10" w:type="dxa"/>
        </w:trPr>
        <w:tc>
          <w:tcPr>
            <w:tcW w:w="55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w:t>
            </w:r>
            <w:r>
              <w:rPr>
                <w:rFonts w:ascii="Times New Roman" w:hAnsi="Times New Roman" w:cs="Times New Roman"/>
                <w:sz w:val="22"/>
                <w:szCs w:val="22"/>
              </w:rPr>
              <w:t>8</w:t>
            </w:r>
          </w:p>
        </w:tc>
        <w:tc>
          <w:tcPr>
            <w:tcW w:w="161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№11</w:t>
            </w:r>
          </w:p>
        </w:tc>
        <w:tc>
          <w:tcPr>
            <w:tcW w:w="2551" w:type="dxa"/>
            <w:tcBorders>
              <w:left w:val="single" w:sz="4" w:space="0" w:color="000000"/>
              <w:bottom w:val="single" w:sz="4" w:space="0" w:color="000000"/>
            </w:tcBorders>
            <w:shd w:val="clear" w:color="auto" w:fill="auto"/>
            <w:vAlign w:val="center"/>
          </w:tcPr>
          <w:p w:rsidR="0013702D" w:rsidRPr="00AC0755" w:rsidRDefault="0013702D" w:rsidP="00B00541">
            <w:pPr>
              <w:jc w:val="center"/>
              <w:rPr>
                <w:color w:val="000000"/>
                <w:sz w:val="22"/>
              </w:rPr>
            </w:pPr>
            <w:r w:rsidRPr="00AC0755">
              <w:rPr>
                <w:color w:val="000000"/>
                <w:sz w:val="22"/>
              </w:rPr>
              <w:t>2 ж/дома</w:t>
            </w:r>
          </w:p>
        </w:tc>
        <w:tc>
          <w:tcPr>
            <w:tcW w:w="1290" w:type="dxa"/>
            <w:tcBorders>
              <w:left w:val="single" w:sz="4" w:space="0" w:color="000000"/>
              <w:bottom w:val="single" w:sz="4" w:space="0" w:color="000000"/>
            </w:tcBorders>
            <w:shd w:val="clear" w:color="auto" w:fill="auto"/>
            <w:vAlign w:val="center"/>
          </w:tcPr>
          <w:p w:rsidR="0013702D" w:rsidRDefault="0013702D" w:rsidP="00B00541">
            <w:pPr>
              <w:jc w:val="center"/>
              <w:rPr>
                <w:rFonts w:ascii="Arial" w:hAnsi="Arial" w:cs="Arial"/>
                <w:color w:val="000000"/>
                <w:sz w:val="20"/>
                <w:szCs w:val="20"/>
              </w:rPr>
            </w:pPr>
            <w:r>
              <w:rPr>
                <w:rFonts w:ascii="Arial" w:hAnsi="Arial" w:cs="Arial"/>
                <w:color w:val="000000"/>
                <w:sz w:val="20"/>
                <w:szCs w:val="20"/>
              </w:rPr>
              <w:t>0,0487</w:t>
            </w:r>
          </w:p>
        </w:tc>
        <w:tc>
          <w:tcPr>
            <w:tcW w:w="837"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13702D" w:rsidRDefault="0013702D" w:rsidP="00B00541">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0,029</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13702D" w:rsidRPr="009C09C8" w:rsidRDefault="0013702D" w:rsidP="00B00541">
            <w:pPr>
              <w:jc w:val="center"/>
              <w:rPr>
                <w:color w:val="000000"/>
                <w:szCs w:val="24"/>
              </w:rPr>
            </w:pPr>
            <w:r w:rsidRPr="009C09C8">
              <w:rPr>
                <w:color w:val="000000"/>
                <w:szCs w:val="24"/>
              </w:rPr>
              <w:t>0,102</w:t>
            </w:r>
          </w:p>
        </w:tc>
      </w:tr>
      <w:tr w:rsidR="0013702D" w:rsidRPr="001A0478" w:rsidTr="00B00541">
        <w:trPr>
          <w:gridAfter w:val="1"/>
          <w:wAfter w:w="10" w:type="dxa"/>
        </w:trPr>
        <w:tc>
          <w:tcPr>
            <w:tcW w:w="55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w:t>
            </w:r>
            <w:r>
              <w:rPr>
                <w:rFonts w:ascii="Times New Roman" w:hAnsi="Times New Roman" w:cs="Times New Roman"/>
                <w:sz w:val="22"/>
                <w:szCs w:val="22"/>
              </w:rPr>
              <w:t>9</w:t>
            </w:r>
          </w:p>
        </w:tc>
        <w:tc>
          <w:tcPr>
            <w:tcW w:w="161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№12</w:t>
            </w:r>
          </w:p>
        </w:tc>
        <w:tc>
          <w:tcPr>
            <w:tcW w:w="2551" w:type="dxa"/>
            <w:tcBorders>
              <w:left w:val="single" w:sz="4" w:space="0" w:color="000000"/>
              <w:bottom w:val="single" w:sz="4" w:space="0" w:color="000000"/>
            </w:tcBorders>
            <w:shd w:val="clear" w:color="auto" w:fill="auto"/>
            <w:vAlign w:val="center"/>
          </w:tcPr>
          <w:p w:rsidR="0013702D" w:rsidRPr="00AC0755" w:rsidRDefault="0013702D" w:rsidP="00B00541">
            <w:pPr>
              <w:jc w:val="center"/>
              <w:rPr>
                <w:color w:val="000000"/>
                <w:sz w:val="22"/>
              </w:rPr>
            </w:pPr>
            <w:r w:rsidRPr="00AC0755">
              <w:rPr>
                <w:color w:val="000000"/>
                <w:sz w:val="22"/>
              </w:rPr>
              <w:t>МИ ФНС России № 6 г. Шарья, военкомат</w:t>
            </w:r>
          </w:p>
        </w:tc>
        <w:tc>
          <w:tcPr>
            <w:tcW w:w="1290" w:type="dxa"/>
            <w:tcBorders>
              <w:left w:val="single" w:sz="4" w:space="0" w:color="000000"/>
              <w:bottom w:val="single" w:sz="4" w:space="0" w:color="000000"/>
            </w:tcBorders>
            <w:shd w:val="clear" w:color="auto" w:fill="auto"/>
            <w:vAlign w:val="center"/>
          </w:tcPr>
          <w:p w:rsidR="0013702D" w:rsidRDefault="0013702D" w:rsidP="00B00541">
            <w:pPr>
              <w:jc w:val="center"/>
              <w:rPr>
                <w:rFonts w:ascii="Arial" w:hAnsi="Arial" w:cs="Arial"/>
                <w:color w:val="000000"/>
                <w:sz w:val="20"/>
                <w:szCs w:val="20"/>
              </w:rPr>
            </w:pPr>
            <w:r>
              <w:rPr>
                <w:rFonts w:ascii="Arial" w:hAnsi="Arial" w:cs="Arial"/>
                <w:color w:val="000000"/>
                <w:sz w:val="20"/>
                <w:szCs w:val="20"/>
              </w:rPr>
              <w:t>0,1130</w:t>
            </w:r>
          </w:p>
        </w:tc>
        <w:tc>
          <w:tcPr>
            <w:tcW w:w="837"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13702D" w:rsidRDefault="0013702D" w:rsidP="00B00541">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0,113</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13702D" w:rsidRPr="009C09C8" w:rsidRDefault="0013702D" w:rsidP="00B00541">
            <w:pPr>
              <w:jc w:val="center"/>
              <w:rPr>
                <w:color w:val="000000"/>
                <w:szCs w:val="24"/>
              </w:rPr>
            </w:pPr>
            <w:r w:rsidRPr="009C09C8">
              <w:rPr>
                <w:color w:val="000000"/>
                <w:szCs w:val="24"/>
              </w:rPr>
              <w:t>0,581</w:t>
            </w:r>
          </w:p>
        </w:tc>
      </w:tr>
      <w:tr w:rsidR="0013702D" w:rsidRPr="001A0478" w:rsidTr="00B00541">
        <w:trPr>
          <w:gridAfter w:val="1"/>
          <w:wAfter w:w="10" w:type="dxa"/>
        </w:trPr>
        <w:tc>
          <w:tcPr>
            <w:tcW w:w="55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0</w:t>
            </w:r>
          </w:p>
        </w:tc>
        <w:tc>
          <w:tcPr>
            <w:tcW w:w="161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№13</w:t>
            </w:r>
          </w:p>
        </w:tc>
        <w:tc>
          <w:tcPr>
            <w:tcW w:w="2551" w:type="dxa"/>
            <w:tcBorders>
              <w:left w:val="single" w:sz="4" w:space="0" w:color="000000"/>
              <w:bottom w:val="single" w:sz="4" w:space="0" w:color="000000"/>
            </w:tcBorders>
            <w:shd w:val="clear" w:color="auto" w:fill="auto"/>
            <w:vAlign w:val="center"/>
          </w:tcPr>
          <w:p w:rsidR="0013702D" w:rsidRPr="00AC0755" w:rsidRDefault="0013702D" w:rsidP="00B00541">
            <w:pPr>
              <w:jc w:val="center"/>
              <w:rPr>
                <w:color w:val="000000"/>
                <w:sz w:val="22"/>
              </w:rPr>
            </w:pPr>
            <w:r w:rsidRPr="00AC0755">
              <w:rPr>
                <w:color w:val="000000"/>
                <w:sz w:val="22"/>
              </w:rPr>
              <w:t>Ж/дом ул. Громова, 86</w:t>
            </w:r>
          </w:p>
        </w:tc>
        <w:tc>
          <w:tcPr>
            <w:tcW w:w="1290" w:type="dxa"/>
            <w:tcBorders>
              <w:left w:val="single" w:sz="4" w:space="0" w:color="000000"/>
              <w:bottom w:val="single" w:sz="4" w:space="0" w:color="000000"/>
            </w:tcBorders>
            <w:shd w:val="clear" w:color="auto" w:fill="auto"/>
            <w:vAlign w:val="center"/>
          </w:tcPr>
          <w:p w:rsidR="0013702D" w:rsidRDefault="0013702D" w:rsidP="00B00541">
            <w:pPr>
              <w:jc w:val="center"/>
              <w:rPr>
                <w:rFonts w:ascii="Arial" w:hAnsi="Arial" w:cs="Arial"/>
                <w:color w:val="000000"/>
                <w:sz w:val="20"/>
                <w:szCs w:val="20"/>
              </w:rPr>
            </w:pPr>
            <w:r>
              <w:rPr>
                <w:rFonts w:ascii="Arial" w:hAnsi="Arial" w:cs="Arial"/>
                <w:color w:val="000000"/>
                <w:sz w:val="20"/>
                <w:szCs w:val="20"/>
              </w:rPr>
              <w:t>0,0932</w:t>
            </w:r>
          </w:p>
        </w:tc>
        <w:tc>
          <w:tcPr>
            <w:tcW w:w="837"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13702D" w:rsidRDefault="0013702D" w:rsidP="00B00541">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0,097</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13702D" w:rsidRPr="009C09C8" w:rsidRDefault="0013702D" w:rsidP="00B00541">
            <w:pPr>
              <w:jc w:val="center"/>
              <w:rPr>
                <w:color w:val="000000"/>
                <w:szCs w:val="24"/>
              </w:rPr>
            </w:pPr>
            <w:r w:rsidRPr="009C09C8">
              <w:rPr>
                <w:color w:val="000000"/>
                <w:szCs w:val="24"/>
              </w:rPr>
              <w:t>0,13</w:t>
            </w:r>
          </w:p>
        </w:tc>
      </w:tr>
      <w:tr w:rsidR="0013702D" w:rsidRPr="001A0478" w:rsidTr="00B00541">
        <w:trPr>
          <w:gridAfter w:val="1"/>
          <w:wAfter w:w="10" w:type="dxa"/>
        </w:trPr>
        <w:tc>
          <w:tcPr>
            <w:tcW w:w="555" w:type="dxa"/>
            <w:tcBorders>
              <w:left w:val="single" w:sz="4" w:space="0" w:color="000000"/>
              <w:bottom w:val="single" w:sz="4" w:space="0" w:color="auto"/>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1</w:t>
            </w:r>
          </w:p>
        </w:tc>
        <w:tc>
          <w:tcPr>
            <w:tcW w:w="1615" w:type="dxa"/>
            <w:tcBorders>
              <w:left w:val="single" w:sz="4" w:space="0" w:color="000000"/>
              <w:bottom w:val="single" w:sz="4" w:space="0" w:color="auto"/>
            </w:tcBorders>
            <w:shd w:val="clear" w:color="auto" w:fill="auto"/>
            <w:vAlign w:val="center"/>
          </w:tcPr>
          <w:p w:rsidR="0013702D" w:rsidRPr="001A0478" w:rsidRDefault="0013702D" w:rsidP="00B00541">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№14</w:t>
            </w:r>
            <w:r w:rsidRPr="001A0478">
              <w:rPr>
                <w:rFonts w:ascii="Times New Roman" w:hAnsi="Times New Roman" w:cs="Times New Roman"/>
                <w:sz w:val="22"/>
                <w:szCs w:val="22"/>
              </w:rPr>
              <w:t xml:space="preserve"> </w:t>
            </w:r>
          </w:p>
        </w:tc>
        <w:tc>
          <w:tcPr>
            <w:tcW w:w="2551" w:type="dxa"/>
            <w:tcBorders>
              <w:left w:val="single" w:sz="4" w:space="0" w:color="000000"/>
              <w:bottom w:val="single" w:sz="4" w:space="0" w:color="auto"/>
            </w:tcBorders>
            <w:shd w:val="clear" w:color="auto" w:fill="auto"/>
            <w:vAlign w:val="center"/>
          </w:tcPr>
          <w:p w:rsidR="0013702D" w:rsidRPr="00AC0755" w:rsidRDefault="0013702D" w:rsidP="00B00541">
            <w:pPr>
              <w:jc w:val="center"/>
              <w:rPr>
                <w:color w:val="000000"/>
                <w:sz w:val="22"/>
              </w:rPr>
            </w:pPr>
            <w:r w:rsidRPr="00AC0755">
              <w:rPr>
                <w:color w:val="000000"/>
                <w:sz w:val="22"/>
              </w:rPr>
              <w:t>Библиотека, 11 ж/домов</w:t>
            </w:r>
          </w:p>
        </w:tc>
        <w:tc>
          <w:tcPr>
            <w:tcW w:w="1290" w:type="dxa"/>
            <w:tcBorders>
              <w:left w:val="single" w:sz="4" w:space="0" w:color="000000"/>
              <w:bottom w:val="single" w:sz="4" w:space="0" w:color="auto"/>
            </w:tcBorders>
            <w:shd w:val="clear" w:color="auto" w:fill="auto"/>
            <w:vAlign w:val="center"/>
          </w:tcPr>
          <w:p w:rsidR="0013702D" w:rsidRDefault="0013702D" w:rsidP="00B00541">
            <w:pPr>
              <w:jc w:val="center"/>
              <w:rPr>
                <w:rFonts w:ascii="Arial" w:hAnsi="Arial" w:cs="Arial"/>
                <w:color w:val="000000"/>
                <w:sz w:val="20"/>
                <w:szCs w:val="20"/>
              </w:rPr>
            </w:pPr>
            <w:r>
              <w:rPr>
                <w:rFonts w:ascii="Arial" w:hAnsi="Arial" w:cs="Arial"/>
                <w:color w:val="000000"/>
                <w:sz w:val="20"/>
                <w:szCs w:val="20"/>
              </w:rPr>
              <w:t>0,1688</w:t>
            </w:r>
          </w:p>
        </w:tc>
        <w:tc>
          <w:tcPr>
            <w:tcW w:w="837" w:type="dxa"/>
            <w:gridSpan w:val="2"/>
            <w:tcBorders>
              <w:left w:val="single" w:sz="4" w:space="0" w:color="000000"/>
              <w:bottom w:val="single" w:sz="4" w:space="0" w:color="auto"/>
            </w:tcBorders>
            <w:shd w:val="clear" w:color="auto" w:fill="auto"/>
            <w:vAlign w:val="center"/>
          </w:tcPr>
          <w:p w:rsidR="0013702D" w:rsidRDefault="0013702D" w:rsidP="00B00541">
            <w:pPr>
              <w:jc w:val="center"/>
              <w:rPr>
                <w:color w:val="000000"/>
                <w:sz w:val="22"/>
              </w:rPr>
            </w:pPr>
            <w:r>
              <w:rPr>
                <w:color w:val="000000"/>
                <w:sz w:val="22"/>
              </w:rPr>
              <w:t>0</w:t>
            </w:r>
          </w:p>
        </w:tc>
        <w:tc>
          <w:tcPr>
            <w:tcW w:w="992" w:type="dxa"/>
            <w:gridSpan w:val="2"/>
            <w:tcBorders>
              <w:left w:val="single" w:sz="4" w:space="0" w:color="000000"/>
              <w:bottom w:val="single" w:sz="4" w:space="0" w:color="auto"/>
              <w:right w:val="single" w:sz="4" w:space="0" w:color="000000"/>
            </w:tcBorders>
            <w:vAlign w:val="center"/>
          </w:tcPr>
          <w:p w:rsidR="0013702D" w:rsidRDefault="0013702D" w:rsidP="00B00541">
            <w:pPr>
              <w:jc w:val="center"/>
              <w:rPr>
                <w:color w:val="000000"/>
                <w:sz w:val="22"/>
              </w:rPr>
            </w:pPr>
            <w:r>
              <w:rPr>
                <w:color w:val="000000"/>
                <w:sz w:val="22"/>
              </w:rPr>
              <w:t>0</w:t>
            </w:r>
          </w:p>
        </w:tc>
        <w:tc>
          <w:tcPr>
            <w:tcW w:w="852" w:type="dxa"/>
            <w:gridSpan w:val="2"/>
            <w:tcBorders>
              <w:left w:val="single" w:sz="4" w:space="0" w:color="000000"/>
              <w:bottom w:val="single" w:sz="4" w:space="0" w:color="auto"/>
            </w:tcBorders>
            <w:shd w:val="clear" w:color="auto" w:fill="auto"/>
            <w:vAlign w:val="center"/>
          </w:tcPr>
          <w:p w:rsidR="0013702D" w:rsidRDefault="0013702D" w:rsidP="00B00541">
            <w:pPr>
              <w:jc w:val="center"/>
              <w:rPr>
                <w:color w:val="000000"/>
                <w:sz w:val="22"/>
              </w:rPr>
            </w:pPr>
            <w:r>
              <w:rPr>
                <w:color w:val="000000"/>
                <w:sz w:val="22"/>
              </w:rPr>
              <w:t>0,129</w:t>
            </w:r>
          </w:p>
        </w:tc>
        <w:tc>
          <w:tcPr>
            <w:tcW w:w="1559" w:type="dxa"/>
            <w:gridSpan w:val="2"/>
            <w:tcBorders>
              <w:left w:val="single" w:sz="4" w:space="0" w:color="000000"/>
              <w:bottom w:val="single" w:sz="4" w:space="0" w:color="auto"/>
              <w:right w:val="single" w:sz="4" w:space="0" w:color="000000"/>
            </w:tcBorders>
            <w:shd w:val="clear" w:color="auto" w:fill="auto"/>
            <w:vAlign w:val="center"/>
          </w:tcPr>
          <w:p w:rsidR="0013702D" w:rsidRPr="009C09C8" w:rsidRDefault="0013702D" w:rsidP="00B00541">
            <w:pPr>
              <w:jc w:val="center"/>
              <w:rPr>
                <w:color w:val="000000"/>
                <w:szCs w:val="24"/>
              </w:rPr>
            </w:pPr>
            <w:r w:rsidRPr="009C09C8">
              <w:rPr>
                <w:color w:val="000000"/>
                <w:szCs w:val="24"/>
              </w:rPr>
              <w:t>1,608</w:t>
            </w:r>
          </w:p>
        </w:tc>
      </w:tr>
      <w:tr w:rsidR="0013702D" w:rsidRPr="001A0478" w:rsidTr="00B00541">
        <w:trPr>
          <w:gridAfter w:val="1"/>
          <w:wAfter w:w="10" w:type="dxa"/>
        </w:trPr>
        <w:tc>
          <w:tcPr>
            <w:tcW w:w="555" w:type="dxa"/>
            <w:tcBorders>
              <w:top w:val="single" w:sz="4" w:space="0" w:color="auto"/>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2</w:t>
            </w:r>
          </w:p>
        </w:tc>
        <w:tc>
          <w:tcPr>
            <w:tcW w:w="1615" w:type="dxa"/>
            <w:tcBorders>
              <w:top w:val="single" w:sz="4" w:space="0" w:color="auto"/>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№15</w:t>
            </w:r>
          </w:p>
        </w:tc>
        <w:tc>
          <w:tcPr>
            <w:tcW w:w="2551" w:type="dxa"/>
            <w:tcBorders>
              <w:top w:val="single" w:sz="4" w:space="0" w:color="auto"/>
              <w:left w:val="single" w:sz="4" w:space="0" w:color="000000"/>
              <w:bottom w:val="single" w:sz="4" w:space="0" w:color="000000"/>
            </w:tcBorders>
            <w:shd w:val="clear" w:color="auto" w:fill="auto"/>
            <w:vAlign w:val="center"/>
          </w:tcPr>
          <w:p w:rsidR="0013702D" w:rsidRPr="00AC0755" w:rsidRDefault="0013702D" w:rsidP="00B00541">
            <w:pPr>
              <w:jc w:val="center"/>
              <w:rPr>
                <w:color w:val="000000"/>
                <w:sz w:val="22"/>
              </w:rPr>
            </w:pPr>
            <w:r w:rsidRPr="00AC0755">
              <w:rPr>
                <w:color w:val="000000"/>
                <w:sz w:val="22"/>
              </w:rPr>
              <w:t>Контора ОАО "Ростелеком", 3 ж/дома</w:t>
            </w:r>
          </w:p>
        </w:tc>
        <w:tc>
          <w:tcPr>
            <w:tcW w:w="1290" w:type="dxa"/>
            <w:tcBorders>
              <w:top w:val="single" w:sz="4" w:space="0" w:color="auto"/>
              <w:left w:val="single" w:sz="4" w:space="0" w:color="000000"/>
              <w:bottom w:val="single" w:sz="4" w:space="0" w:color="000000"/>
            </w:tcBorders>
            <w:shd w:val="clear" w:color="auto" w:fill="auto"/>
            <w:vAlign w:val="center"/>
          </w:tcPr>
          <w:p w:rsidR="0013702D" w:rsidRDefault="0013702D" w:rsidP="00B00541">
            <w:pPr>
              <w:jc w:val="center"/>
              <w:rPr>
                <w:rFonts w:ascii="Arial" w:hAnsi="Arial" w:cs="Arial"/>
                <w:color w:val="000000"/>
                <w:sz w:val="20"/>
                <w:szCs w:val="20"/>
              </w:rPr>
            </w:pPr>
            <w:r>
              <w:rPr>
                <w:rFonts w:ascii="Arial" w:hAnsi="Arial" w:cs="Arial"/>
                <w:color w:val="000000"/>
                <w:sz w:val="20"/>
                <w:szCs w:val="20"/>
              </w:rPr>
              <w:t>0,3080</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w:t>
            </w:r>
          </w:p>
        </w:tc>
        <w:tc>
          <w:tcPr>
            <w:tcW w:w="992" w:type="dxa"/>
            <w:gridSpan w:val="2"/>
            <w:tcBorders>
              <w:top w:val="single" w:sz="4" w:space="0" w:color="auto"/>
              <w:left w:val="single" w:sz="4" w:space="0" w:color="000000"/>
              <w:bottom w:val="single" w:sz="4" w:space="0" w:color="000000"/>
              <w:right w:val="single" w:sz="4" w:space="0" w:color="000000"/>
            </w:tcBorders>
            <w:vAlign w:val="center"/>
          </w:tcPr>
          <w:p w:rsidR="0013702D" w:rsidRDefault="0013702D" w:rsidP="00B00541">
            <w:pPr>
              <w:jc w:val="center"/>
              <w:rPr>
                <w:color w:val="000000"/>
                <w:sz w:val="22"/>
              </w:rPr>
            </w:pPr>
            <w:r>
              <w:rPr>
                <w:color w:val="000000"/>
                <w:sz w:val="22"/>
              </w:rPr>
              <w:t>0</w:t>
            </w:r>
          </w:p>
        </w:tc>
        <w:tc>
          <w:tcPr>
            <w:tcW w:w="852" w:type="dxa"/>
            <w:gridSpan w:val="2"/>
            <w:tcBorders>
              <w:top w:val="single" w:sz="4" w:space="0" w:color="auto"/>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0,319</w:t>
            </w:r>
          </w:p>
        </w:tc>
        <w:tc>
          <w:tcPr>
            <w:tcW w:w="1559" w:type="dxa"/>
            <w:gridSpan w:val="2"/>
            <w:tcBorders>
              <w:top w:val="single" w:sz="4" w:space="0" w:color="auto"/>
              <w:left w:val="single" w:sz="4" w:space="0" w:color="000000"/>
              <w:bottom w:val="single" w:sz="4" w:space="0" w:color="000000"/>
              <w:right w:val="single" w:sz="4" w:space="0" w:color="000000"/>
            </w:tcBorders>
            <w:shd w:val="clear" w:color="auto" w:fill="auto"/>
            <w:vAlign w:val="center"/>
          </w:tcPr>
          <w:p w:rsidR="0013702D" w:rsidRPr="009C09C8" w:rsidRDefault="0013702D" w:rsidP="00B00541">
            <w:pPr>
              <w:jc w:val="center"/>
              <w:rPr>
                <w:color w:val="000000"/>
                <w:szCs w:val="24"/>
              </w:rPr>
            </w:pPr>
            <w:r w:rsidRPr="009C09C8">
              <w:rPr>
                <w:color w:val="000000"/>
                <w:szCs w:val="24"/>
              </w:rPr>
              <w:t>0,806</w:t>
            </w:r>
          </w:p>
        </w:tc>
      </w:tr>
      <w:tr w:rsidR="0013702D" w:rsidRPr="001A0478" w:rsidTr="00B00541">
        <w:trPr>
          <w:gridAfter w:val="1"/>
          <w:wAfter w:w="10" w:type="dxa"/>
        </w:trPr>
        <w:tc>
          <w:tcPr>
            <w:tcW w:w="55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3</w:t>
            </w:r>
          </w:p>
        </w:tc>
        <w:tc>
          <w:tcPr>
            <w:tcW w:w="161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№16</w:t>
            </w:r>
          </w:p>
        </w:tc>
        <w:tc>
          <w:tcPr>
            <w:tcW w:w="2551" w:type="dxa"/>
            <w:tcBorders>
              <w:left w:val="single" w:sz="4" w:space="0" w:color="000000"/>
              <w:bottom w:val="single" w:sz="4" w:space="0" w:color="000000"/>
            </w:tcBorders>
            <w:shd w:val="clear" w:color="auto" w:fill="auto"/>
            <w:vAlign w:val="center"/>
          </w:tcPr>
          <w:p w:rsidR="0013702D" w:rsidRPr="00AC0755" w:rsidRDefault="0013702D" w:rsidP="00B00541">
            <w:pPr>
              <w:jc w:val="center"/>
              <w:rPr>
                <w:color w:val="000000"/>
                <w:sz w:val="22"/>
              </w:rPr>
            </w:pPr>
            <w:r w:rsidRPr="00AC0755">
              <w:rPr>
                <w:color w:val="000000"/>
                <w:sz w:val="22"/>
              </w:rPr>
              <w:t>5</w:t>
            </w:r>
            <w:r>
              <w:rPr>
                <w:color w:val="000000"/>
                <w:sz w:val="22"/>
              </w:rPr>
              <w:t>0</w:t>
            </w:r>
            <w:r w:rsidRPr="00AC0755">
              <w:rPr>
                <w:color w:val="000000"/>
                <w:sz w:val="22"/>
              </w:rPr>
              <w:t xml:space="preserve"> ж/дом</w:t>
            </w:r>
            <w:r>
              <w:rPr>
                <w:color w:val="000000"/>
                <w:sz w:val="22"/>
              </w:rPr>
              <w:t>ов</w:t>
            </w:r>
            <w:r w:rsidRPr="00AC0755">
              <w:rPr>
                <w:color w:val="000000"/>
                <w:sz w:val="22"/>
              </w:rPr>
              <w:t>, магазин</w:t>
            </w:r>
          </w:p>
        </w:tc>
        <w:tc>
          <w:tcPr>
            <w:tcW w:w="1290" w:type="dxa"/>
            <w:tcBorders>
              <w:left w:val="single" w:sz="4" w:space="0" w:color="000000"/>
              <w:bottom w:val="single" w:sz="4" w:space="0" w:color="000000"/>
            </w:tcBorders>
            <w:shd w:val="clear" w:color="auto" w:fill="auto"/>
            <w:vAlign w:val="center"/>
          </w:tcPr>
          <w:p w:rsidR="0013702D" w:rsidRDefault="0013702D" w:rsidP="00B00541">
            <w:pPr>
              <w:jc w:val="center"/>
              <w:rPr>
                <w:rFonts w:ascii="Arial" w:hAnsi="Arial" w:cs="Arial"/>
                <w:color w:val="000000"/>
                <w:sz w:val="20"/>
                <w:szCs w:val="20"/>
              </w:rPr>
            </w:pPr>
            <w:r>
              <w:rPr>
                <w:rFonts w:ascii="Arial" w:hAnsi="Arial" w:cs="Arial"/>
                <w:color w:val="000000"/>
                <w:sz w:val="20"/>
                <w:szCs w:val="20"/>
              </w:rPr>
              <w:t>0,5923</w:t>
            </w:r>
          </w:p>
        </w:tc>
        <w:tc>
          <w:tcPr>
            <w:tcW w:w="837"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13702D" w:rsidRDefault="0013702D" w:rsidP="00B00541">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0,285</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13702D" w:rsidRPr="009C09C8" w:rsidRDefault="0013702D" w:rsidP="00B00541">
            <w:pPr>
              <w:jc w:val="center"/>
              <w:rPr>
                <w:color w:val="000000"/>
                <w:szCs w:val="24"/>
              </w:rPr>
            </w:pPr>
            <w:r w:rsidRPr="009C09C8">
              <w:rPr>
                <w:color w:val="000000"/>
                <w:szCs w:val="24"/>
              </w:rPr>
              <w:t>1,443</w:t>
            </w:r>
          </w:p>
        </w:tc>
      </w:tr>
      <w:tr w:rsidR="0013702D" w:rsidRPr="001A0478" w:rsidTr="00B00541">
        <w:trPr>
          <w:gridAfter w:val="1"/>
          <w:wAfter w:w="10" w:type="dxa"/>
        </w:trPr>
        <w:tc>
          <w:tcPr>
            <w:tcW w:w="555" w:type="dxa"/>
            <w:tcBorders>
              <w:top w:val="single" w:sz="4" w:space="0" w:color="auto"/>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4</w:t>
            </w:r>
          </w:p>
        </w:tc>
        <w:tc>
          <w:tcPr>
            <w:tcW w:w="1615" w:type="dxa"/>
            <w:tcBorders>
              <w:top w:val="single" w:sz="4" w:space="0" w:color="auto"/>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firstLine="0"/>
              <w:rPr>
                <w:rFonts w:ascii="Times New Roman" w:hAnsi="Times New Roman" w:cs="Times New Roman"/>
                <w:color w:val="000000"/>
                <w:sz w:val="22"/>
                <w:szCs w:val="22"/>
              </w:rPr>
            </w:pPr>
            <w:r>
              <w:rPr>
                <w:rFonts w:ascii="Times New Roman" w:hAnsi="Times New Roman" w:cs="Times New Roman"/>
                <w:color w:val="000000"/>
                <w:sz w:val="22"/>
                <w:szCs w:val="22"/>
              </w:rPr>
              <w:t>Котельная №17</w:t>
            </w:r>
          </w:p>
        </w:tc>
        <w:tc>
          <w:tcPr>
            <w:tcW w:w="2551" w:type="dxa"/>
            <w:tcBorders>
              <w:top w:val="single" w:sz="4" w:space="0" w:color="auto"/>
              <w:left w:val="single" w:sz="4" w:space="0" w:color="000000"/>
              <w:bottom w:val="single" w:sz="4" w:space="0" w:color="000000"/>
            </w:tcBorders>
            <w:shd w:val="clear" w:color="auto" w:fill="auto"/>
            <w:vAlign w:val="center"/>
          </w:tcPr>
          <w:p w:rsidR="0013702D" w:rsidRPr="00AC0755" w:rsidRDefault="0013702D" w:rsidP="00B00541">
            <w:pPr>
              <w:jc w:val="center"/>
              <w:rPr>
                <w:color w:val="000000"/>
                <w:sz w:val="22"/>
              </w:rPr>
            </w:pPr>
            <w:r w:rsidRPr="00AC0755">
              <w:rPr>
                <w:color w:val="000000"/>
                <w:sz w:val="22"/>
              </w:rPr>
              <w:t>4 ж/дома по ул. Привокзальная</w:t>
            </w:r>
          </w:p>
        </w:tc>
        <w:tc>
          <w:tcPr>
            <w:tcW w:w="1290" w:type="dxa"/>
            <w:tcBorders>
              <w:top w:val="single" w:sz="4" w:space="0" w:color="auto"/>
              <w:left w:val="single" w:sz="4" w:space="0" w:color="000000"/>
              <w:bottom w:val="single" w:sz="4" w:space="0" w:color="000000"/>
            </w:tcBorders>
            <w:shd w:val="clear" w:color="auto" w:fill="auto"/>
            <w:vAlign w:val="center"/>
          </w:tcPr>
          <w:p w:rsidR="0013702D" w:rsidRDefault="0013702D" w:rsidP="00B00541">
            <w:pPr>
              <w:jc w:val="center"/>
              <w:rPr>
                <w:rFonts w:ascii="Arial" w:hAnsi="Arial" w:cs="Arial"/>
                <w:color w:val="000000"/>
                <w:sz w:val="20"/>
                <w:szCs w:val="20"/>
              </w:rPr>
            </w:pPr>
            <w:r>
              <w:rPr>
                <w:rFonts w:ascii="Arial" w:hAnsi="Arial" w:cs="Arial"/>
                <w:color w:val="000000"/>
                <w:sz w:val="20"/>
                <w:szCs w:val="20"/>
              </w:rPr>
              <w:t>0,0806</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w:t>
            </w:r>
          </w:p>
        </w:tc>
        <w:tc>
          <w:tcPr>
            <w:tcW w:w="992" w:type="dxa"/>
            <w:gridSpan w:val="2"/>
            <w:tcBorders>
              <w:top w:val="single" w:sz="4" w:space="0" w:color="auto"/>
              <w:left w:val="single" w:sz="4" w:space="0" w:color="000000"/>
              <w:bottom w:val="single" w:sz="4" w:space="0" w:color="000000"/>
              <w:right w:val="single" w:sz="4" w:space="0" w:color="000000"/>
            </w:tcBorders>
            <w:vAlign w:val="center"/>
          </w:tcPr>
          <w:p w:rsidR="0013702D" w:rsidRDefault="0013702D" w:rsidP="00B00541">
            <w:pPr>
              <w:jc w:val="center"/>
              <w:rPr>
                <w:color w:val="000000"/>
                <w:sz w:val="22"/>
              </w:rPr>
            </w:pPr>
            <w:r>
              <w:rPr>
                <w:color w:val="000000"/>
                <w:sz w:val="22"/>
              </w:rPr>
              <w:t>0</w:t>
            </w:r>
          </w:p>
        </w:tc>
        <w:tc>
          <w:tcPr>
            <w:tcW w:w="852" w:type="dxa"/>
            <w:gridSpan w:val="2"/>
            <w:tcBorders>
              <w:top w:val="single" w:sz="4" w:space="0" w:color="auto"/>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0,081</w:t>
            </w:r>
          </w:p>
        </w:tc>
        <w:tc>
          <w:tcPr>
            <w:tcW w:w="1559" w:type="dxa"/>
            <w:gridSpan w:val="2"/>
            <w:tcBorders>
              <w:top w:val="single" w:sz="4" w:space="0" w:color="auto"/>
              <w:left w:val="single" w:sz="4" w:space="0" w:color="000000"/>
              <w:bottom w:val="single" w:sz="4" w:space="0" w:color="000000"/>
              <w:right w:val="single" w:sz="4" w:space="0" w:color="000000"/>
            </w:tcBorders>
            <w:shd w:val="clear" w:color="auto" w:fill="auto"/>
            <w:vAlign w:val="center"/>
          </w:tcPr>
          <w:p w:rsidR="0013702D" w:rsidRPr="009C09C8" w:rsidRDefault="0013702D" w:rsidP="00B00541">
            <w:pPr>
              <w:jc w:val="center"/>
              <w:rPr>
                <w:color w:val="000000"/>
                <w:szCs w:val="24"/>
              </w:rPr>
            </w:pPr>
            <w:r w:rsidRPr="009C09C8">
              <w:rPr>
                <w:color w:val="000000"/>
                <w:szCs w:val="24"/>
              </w:rPr>
              <w:t>0,206</w:t>
            </w:r>
          </w:p>
        </w:tc>
      </w:tr>
      <w:tr w:rsidR="0013702D" w:rsidRPr="001A0478" w:rsidTr="00B00541">
        <w:trPr>
          <w:gridAfter w:val="1"/>
          <w:wAfter w:w="10" w:type="dxa"/>
        </w:trPr>
        <w:tc>
          <w:tcPr>
            <w:tcW w:w="55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6</w:t>
            </w:r>
          </w:p>
        </w:tc>
        <w:tc>
          <w:tcPr>
            <w:tcW w:w="161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№20</w:t>
            </w:r>
          </w:p>
        </w:tc>
        <w:tc>
          <w:tcPr>
            <w:tcW w:w="2551" w:type="dxa"/>
            <w:tcBorders>
              <w:left w:val="single" w:sz="4" w:space="0" w:color="000000"/>
              <w:bottom w:val="single" w:sz="4" w:space="0" w:color="000000"/>
            </w:tcBorders>
            <w:shd w:val="clear" w:color="auto" w:fill="auto"/>
            <w:vAlign w:val="center"/>
          </w:tcPr>
          <w:p w:rsidR="0013702D" w:rsidRPr="00AC0755" w:rsidRDefault="0013702D" w:rsidP="00B00541">
            <w:pPr>
              <w:jc w:val="center"/>
              <w:rPr>
                <w:color w:val="000000"/>
                <w:sz w:val="22"/>
              </w:rPr>
            </w:pPr>
            <w:r w:rsidRPr="00AC0755">
              <w:rPr>
                <w:color w:val="000000"/>
                <w:sz w:val="22"/>
              </w:rPr>
              <w:t>Ж/дом ул. Пристанционная, 4а</w:t>
            </w:r>
          </w:p>
        </w:tc>
        <w:tc>
          <w:tcPr>
            <w:tcW w:w="1290" w:type="dxa"/>
            <w:tcBorders>
              <w:left w:val="single" w:sz="4" w:space="0" w:color="000000"/>
              <w:bottom w:val="single" w:sz="4" w:space="0" w:color="000000"/>
            </w:tcBorders>
            <w:shd w:val="clear" w:color="auto" w:fill="auto"/>
            <w:vAlign w:val="center"/>
          </w:tcPr>
          <w:p w:rsidR="0013702D" w:rsidRDefault="0013702D" w:rsidP="00B00541">
            <w:pPr>
              <w:jc w:val="center"/>
              <w:rPr>
                <w:rFonts w:ascii="Arial" w:hAnsi="Arial" w:cs="Arial"/>
                <w:color w:val="000000"/>
                <w:sz w:val="20"/>
                <w:szCs w:val="20"/>
              </w:rPr>
            </w:pPr>
            <w:r>
              <w:rPr>
                <w:rFonts w:ascii="Arial" w:hAnsi="Arial" w:cs="Arial"/>
                <w:color w:val="000000"/>
                <w:sz w:val="20"/>
                <w:szCs w:val="20"/>
              </w:rPr>
              <w:t>0,0510</w:t>
            </w:r>
          </w:p>
        </w:tc>
        <w:tc>
          <w:tcPr>
            <w:tcW w:w="837"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w:t>
            </w:r>
          </w:p>
        </w:tc>
        <w:tc>
          <w:tcPr>
            <w:tcW w:w="992" w:type="dxa"/>
            <w:gridSpan w:val="2"/>
            <w:tcBorders>
              <w:left w:val="single" w:sz="4" w:space="0" w:color="000000"/>
              <w:bottom w:val="single" w:sz="4" w:space="0" w:color="000000"/>
              <w:right w:val="single" w:sz="4" w:space="0" w:color="000000"/>
            </w:tcBorders>
            <w:vAlign w:val="center"/>
          </w:tcPr>
          <w:p w:rsidR="0013702D" w:rsidRDefault="0013702D" w:rsidP="00B00541">
            <w:pPr>
              <w:jc w:val="center"/>
              <w:rPr>
                <w:color w:val="000000"/>
                <w:sz w:val="22"/>
              </w:rPr>
            </w:pPr>
            <w:r>
              <w:rPr>
                <w:color w:val="000000"/>
                <w:sz w:val="22"/>
              </w:rPr>
              <w:t>0</w:t>
            </w:r>
          </w:p>
        </w:tc>
        <w:tc>
          <w:tcPr>
            <w:tcW w:w="852" w:type="dxa"/>
            <w:gridSpan w:val="2"/>
            <w:tcBorders>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0,024</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13702D" w:rsidRPr="009C09C8" w:rsidRDefault="0013702D" w:rsidP="00B00541">
            <w:pPr>
              <w:jc w:val="center"/>
              <w:rPr>
                <w:color w:val="000000"/>
                <w:szCs w:val="24"/>
              </w:rPr>
            </w:pPr>
            <w:r w:rsidRPr="009C09C8">
              <w:rPr>
                <w:color w:val="000000"/>
                <w:szCs w:val="24"/>
              </w:rPr>
              <w:t>0,051</w:t>
            </w:r>
          </w:p>
        </w:tc>
      </w:tr>
      <w:tr w:rsidR="0013702D" w:rsidRPr="001A0478" w:rsidTr="00B00541">
        <w:tc>
          <w:tcPr>
            <w:tcW w:w="55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sz w:val="22"/>
                <w:szCs w:val="22"/>
              </w:rPr>
            </w:pPr>
            <w:r>
              <w:rPr>
                <w:rFonts w:ascii="Times New Roman" w:hAnsi="Times New Roman" w:cs="Times New Roman"/>
                <w:sz w:val="22"/>
                <w:szCs w:val="22"/>
              </w:rPr>
              <w:t>1.17</w:t>
            </w:r>
          </w:p>
        </w:tc>
        <w:tc>
          <w:tcPr>
            <w:tcW w:w="4166" w:type="dxa"/>
            <w:gridSpan w:val="2"/>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b/>
                <w:sz w:val="22"/>
                <w:szCs w:val="22"/>
              </w:rPr>
              <w:t>Итого</w:t>
            </w:r>
            <w:r>
              <w:rPr>
                <w:rFonts w:ascii="Times New Roman" w:hAnsi="Times New Roman" w:cs="Times New Roman"/>
                <w:b/>
                <w:sz w:val="22"/>
                <w:szCs w:val="22"/>
              </w:rPr>
              <w:t xml:space="preserve"> по  котельным</w:t>
            </w:r>
          </w:p>
        </w:tc>
        <w:tc>
          <w:tcPr>
            <w:tcW w:w="1300" w:type="dxa"/>
            <w:gridSpan w:val="2"/>
            <w:tcBorders>
              <w:left w:val="single" w:sz="4" w:space="0" w:color="000000"/>
              <w:bottom w:val="single" w:sz="4" w:space="0" w:color="000000"/>
            </w:tcBorders>
            <w:shd w:val="clear" w:color="auto" w:fill="auto"/>
            <w:vAlign w:val="center"/>
          </w:tcPr>
          <w:p w:rsidR="0013702D" w:rsidRPr="001720B2" w:rsidRDefault="0013702D" w:rsidP="00B00541">
            <w:pPr>
              <w:jc w:val="center"/>
              <w:rPr>
                <w:b/>
                <w:sz w:val="22"/>
              </w:rPr>
            </w:pPr>
            <w:r>
              <w:rPr>
                <w:b/>
                <w:sz w:val="22"/>
              </w:rPr>
              <w:t>2,6616</w:t>
            </w:r>
          </w:p>
        </w:tc>
        <w:tc>
          <w:tcPr>
            <w:tcW w:w="837" w:type="dxa"/>
            <w:gridSpan w:val="2"/>
            <w:tcBorders>
              <w:left w:val="single" w:sz="4" w:space="0" w:color="000000"/>
              <w:bottom w:val="single" w:sz="4" w:space="0" w:color="000000"/>
            </w:tcBorders>
            <w:shd w:val="clear" w:color="auto" w:fill="auto"/>
            <w:vAlign w:val="center"/>
          </w:tcPr>
          <w:p w:rsidR="0013702D" w:rsidRDefault="0013702D" w:rsidP="00B00541">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0</w:t>
            </w:r>
            <w:r>
              <w:rPr>
                <w:b/>
                <w:bCs/>
                <w:color w:val="000000"/>
                <w:sz w:val="22"/>
              </w:rPr>
              <w:fldChar w:fldCharType="end"/>
            </w:r>
          </w:p>
        </w:tc>
        <w:tc>
          <w:tcPr>
            <w:tcW w:w="992" w:type="dxa"/>
            <w:gridSpan w:val="2"/>
            <w:tcBorders>
              <w:left w:val="single" w:sz="4" w:space="0" w:color="000000"/>
              <w:bottom w:val="single" w:sz="4" w:space="0" w:color="000000"/>
              <w:right w:val="single" w:sz="4" w:space="0" w:color="000000"/>
            </w:tcBorders>
          </w:tcPr>
          <w:p w:rsidR="0013702D" w:rsidRDefault="0013702D" w:rsidP="00B00541">
            <w:pPr>
              <w:jc w:val="center"/>
              <w:rPr>
                <w:b/>
                <w:bCs/>
                <w:color w:val="000000"/>
                <w:sz w:val="22"/>
              </w:rPr>
            </w:pPr>
            <w:r>
              <w:rPr>
                <w:b/>
                <w:bCs/>
                <w:color w:val="000000"/>
                <w:sz w:val="22"/>
              </w:rPr>
              <w:t>0</w:t>
            </w:r>
          </w:p>
        </w:tc>
        <w:tc>
          <w:tcPr>
            <w:tcW w:w="852" w:type="dxa"/>
            <w:gridSpan w:val="2"/>
            <w:tcBorders>
              <w:left w:val="single" w:sz="4" w:space="0" w:color="000000"/>
              <w:bottom w:val="single" w:sz="4" w:space="0" w:color="000000"/>
            </w:tcBorders>
            <w:shd w:val="clear" w:color="auto" w:fill="auto"/>
            <w:vAlign w:val="center"/>
          </w:tcPr>
          <w:p w:rsidR="0013702D" w:rsidRDefault="0013702D" w:rsidP="00B00541">
            <w:pPr>
              <w:jc w:val="center"/>
              <w:rPr>
                <w:b/>
                <w:bCs/>
                <w:color w:val="000000"/>
                <w:sz w:val="22"/>
              </w:rPr>
            </w:pPr>
            <w:r>
              <w:rPr>
                <w:b/>
                <w:bCs/>
                <w:color w:val="000000"/>
                <w:sz w:val="22"/>
              </w:rPr>
              <w:t>2,6616</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13702D" w:rsidRDefault="0013702D" w:rsidP="00B00541">
            <w:pPr>
              <w:jc w:val="center"/>
              <w:rPr>
                <w:b/>
                <w:bCs/>
                <w:color w:val="000000"/>
                <w:sz w:val="22"/>
              </w:rPr>
            </w:pPr>
            <w:r>
              <w:rPr>
                <w:b/>
                <w:bCs/>
                <w:color w:val="000000"/>
                <w:sz w:val="22"/>
              </w:rPr>
              <w:t>9,718</w:t>
            </w:r>
          </w:p>
        </w:tc>
      </w:tr>
      <w:tr w:rsidR="0013702D" w:rsidRPr="001A0478" w:rsidTr="00B00541">
        <w:trPr>
          <w:gridAfter w:val="1"/>
          <w:wAfter w:w="10" w:type="dxa"/>
        </w:trPr>
        <w:tc>
          <w:tcPr>
            <w:tcW w:w="555" w:type="dxa"/>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tabs>
                <w:tab w:val="left" w:pos="0"/>
              </w:tabs>
              <w:ind w:left="-63" w:right="-78" w:firstLine="0"/>
              <w:jc w:val="center"/>
              <w:rPr>
                <w:rFonts w:ascii="Times New Roman" w:hAnsi="Times New Roman" w:cs="Times New Roman"/>
                <w:color w:val="000000"/>
                <w:sz w:val="22"/>
                <w:szCs w:val="22"/>
              </w:rPr>
            </w:pPr>
          </w:p>
        </w:tc>
        <w:tc>
          <w:tcPr>
            <w:tcW w:w="1615" w:type="dxa"/>
            <w:tcBorders>
              <w:left w:val="single" w:sz="4" w:space="0" w:color="000000"/>
              <w:bottom w:val="single" w:sz="4" w:space="0" w:color="000000"/>
            </w:tcBorders>
            <w:shd w:val="clear" w:color="auto" w:fill="auto"/>
            <w:vAlign w:val="center"/>
          </w:tcPr>
          <w:p w:rsidR="0013702D" w:rsidRPr="004B2824" w:rsidRDefault="0013702D" w:rsidP="00B00541">
            <w:pPr>
              <w:pStyle w:val="ConsPlusNormal"/>
              <w:widowControl/>
              <w:ind w:firstLine="0"/>
              <w:rPr>
                <w:rFonts w:ascii="Times New Roman" w:hAnsi="Times New Roman" w:cs="Times New Roman"/>
                <w:sz w:val="22"/>
                <w:szCs w:val="22"/>
              </w:rPr>
            </w:pPr>
            <w:r w:rsidRPr="004B2824">
              <w:rPr>
                <w:rFonts w:ascii="Times New Roman" w:hAnsi="Times New Roman" w:cs="Times New Roman"/>
                <w:bCs/>
                <w:color w:val="000000"/>
                <w:spacing w:val="-5"/>
                <w:sz w:val="22"/>
                <w:szCs w:val="22"/>
              </w:rPr>
              <w:t>Шарьинская ТЭЦ</w:t>
            </w:r>
          </w:p>
        </w:tc>
        <w:tc>
          <w:tcPr>
            <w:tcW w:w="2551" w:type="dxa"/>
            <w:tcBorders>
              <w:left w:val="single" w:sz="4" w:space="0" w:color="000000"/>
              <w:bottom w:val="single" w:sz="4" w:space="0" w:color="000000"/>
            </w:tcBorders>
            <w:shd w:val="clear" w:color="auto" w:fill="auto"/>
            <w:vAlign w:val="center"/>
          </w:tcPr>
          <w:p w:rsidR="0013702D" w:rsidRPr="00AC0755" w:rsidRDefault="0013702D" w:rsidP="00B00541">
            <w:pPr>
              <w:jc w:val="center"/>
              <w:rPr>
                <w:bCs/>
                <w:color w:val="000000"/>
                <w:sz w:val="22"/>
              </w:rPr>
            </w:pPr>
            <w:r w:rsidRPr="00AC0755">
              <w:rPr>
                <w:bCs/>
                <w:color w:val="000000"/>
                <w:sz w:val="22"/>
              </w:rPr>
              <w:t>1</w:t>
            </w:r>
            <w:r>
              <w:rPr>
                <w:bCs/>
                <w:color w:val="000000"/>
                <w:sz w:val="22"/>
              </w:rPr>
              <w:t>618</w:t>
            </w:r>
            <w:r w:rsidRPr="00AC0755">
              <w:rPr>
                <w:bCs/>
                <w:color w:val="000000"/>
                <w:sz w:val="22"/>
              </w:rPr>
              <w:t xml:space="preserve"> потребител</w:t>
            </w:r>
            <w:r>
              <w:rPr>
                <w:bCs/>
                <w:color w:val="000000"/>
                <w:sz w:val="22"/>
              </w:rPr>
              <w:t>ей</w:t>
            </w:r>
            <w:r w:rsidRPr="00AC0755">
              <w:rPr>
                <w:bCs/>
                <w:color w:val="000000"/>
                <w:sz w:val="22"/>
              </w:rPr>
              <w:t>, в т.ч.1</w:t>
            </w:r>
            <w:r>
              <w:rPr>
                <w:bCs/>
                <w:color w:val="000000"/>
                <w:sz w:val="22"/>
              </w:rPr>
              <w:t>398</w:t>
            </w:r>
            <w:r w:rsidRPr="00AC0755">
              <w:rPr>
                <w:bCs/>
                <w:color w:val="000000"/>
                <w:sz w:val="22"/>
              </w:rPr>
              <w:t xml:space="preserve"> ж/дом</w:t>
            </w:r>
            <w:r>
              <w:rPr>
                <w:bCs/>
                <w:color w:val="000000"/>
                <w:sz w:val="22"/>
              </w:rPr>
              <w:t>ов</w:t>
            </w:r>
            <w:r w:rsidRPr="00AC0755">
              <w:rPr>
                <w:bCs/>
                <w:color w:val="000000"/>
                <w:sz w:val="22"/>
              </w:rPr>
              <w:t>, 2</w:t>
            </w:r>
            <w:r>
              <w:rPr>
                <w:bCs/>
                <w:color w:val="000000"/>
                <w:sz w:val="22"/>
              </w:rPr>
              <w:t>19</w:t>
            </w:r>
            <w:r w:rsidRPr="00AC0755">
              <w:rPr>
                <w:bCs/>
                <w:color w:val="000000"/>
                <w:sz w:val="22"/>
              </w:rPr>
              <w:t xml:space="preserve"> соц. объектов и пр.</w:t>
            </w:r>
            <w:r>
              <w:rPr>
                <w:bCs/>
                <w:color w:val="000000"/>
                <w:sz w:val="22"/>
              </w:rPr>
              <w:t xml:space="preserve"> потребителей</w:t>
            </w:r>
          </w:p>
        </w:tc>
        <w:tc>
          <w:tcPr>
            <w:tcW w:w="1290" w:type="dxa"/>
            <w:tcBorders>
              <w:left w:val="single" w:sz="4" w:space="0" w:color="000000"/>
              <w:bottom w:val="single" w:sz="4" w:space="0" w:color="000000"/>
            </w:tcBorders>
            <w:shd w:val="clear" w:color="auto" w:fill="auto"/>
            <w:vAlign w:val="center"/>
          </w:tcPr>
          <w:p w:rsidR="0013702D" w:rsidRPr="00547EF2" w:rsidRDefault="0013702D" w:rsidP="00B00541">
            <w:pPr>
              <w:jc w:val="center"/>
              <w:rPr>
                <w:b/>
                <w:bCs/>
                <w:color w:val="000000"/>
                <w:sz w:val="22"/>
              </w:rPr>
            </w:pPr>
            <w:r w:rsidRPr="00547EF2">
              <w:rPr>
                <w:b/>
                <w:bCs/>
                <w:color w:val="000000"/>
                <w:sz w:val="22"/>
              </w:rPr>
              <w:t>76,963</w:t>
            </w:r>
          </w:p>
        </w:tc>
        <w:tc>
          <w:tcPr>
            <w:tcW w:w="837" w:type="dxa"/>
            <w:gridSpan w:val="2"/>
            <w:tcBorders>
              <w:left w:val="single" w:sz="4" w:space="0" w:color="000000"/>
              <w:bottom w:val="single" w:sz="4" w:space="0" w:color="000000"/>
            </w:tcBorders>
            <w:shd w:val="clear" w:color="auto" w:fill="auto"/>
            <w:vAlign w:val="center"/>
          </w:tcPr>
          <w:p w:rsidR="0013702D" w:rsidRPr="00547EF2" w:rsidRDefault="0013702D" w:rsidP="00B00541">
            <w:pPr>
              <w:jc w:val="center"/>
              <w:rPr>
                <w:b/>
                <w:bCs/>
                <w:color w:val="000000"/>
                <w:sz w:val="22"/>
              </w:rPr>
            </w:pPr>
            <w:r w:rsidRPr="00547EF2">
              <w:rPr>
                <w:b/>
                <w:bCs/>
                <w:color w:val="000000"/>
                <w:sz w:val="22"/>
              </w:rPr>
              <w:t>24,235</w:t>
            </w:r>
          </w:p>
        </w:tc>
        <w:tc>
          <w:tcPr>
            <w:tcW w:w="992" w:type="dxa"/>
            <w:gridSpan w:val="2"/>
            <w:tcBorders>
              <w:left w:val="single" w:sz="4" w:space="0" w:color="000000"/>
              <w:bottom w:val="single" w:sz="4" w:space="0" w:color="000000"/>
              <w:right w:val="single" w:sz="4" w:space="0" w:color="000000"/>
            </w:tcBorders>
            <w:shd w:val="clear" w:color="auto" w:fill="auto"/>
            <w:vAlign w:val="center"/>
          </w:tcPr>
          <w:p w:rsidR="0013702D" w:rsidRPr="00547EF2" w:rsidRDefault="0013702D" w:rsidP="00B00541">
            <w:pPr>
              <w:jc w:val="center"/>
              <w:rPr>
                <w:b/>
                <w:bCs/>
                <w:color w:val="000000"/>
                <w:sz w:val="22"/>
              </w:rPr>
            </w:pPr>
            <w:r w:rsidRPr="00547EF2">
              <w:rPr>
                <w:b/>
                <w:bCs/>
                <w:color w:val="000000"/>
                <w:sz w:val="22"/>
              </w:rPr>
              <w:t>0</w:t>
            </w:r>
          </w:p>
        </w:tc>
        <w:tc>
          <w:tcPr>
            <w:tcW w:w="852" w:type="dxa"/>
            <w:gridSpan w:val="2"/>
            <w:tcBorders>
              <w:left w:val="single" w:sz="4" w:space="0" w:color="000000"/>
              <w:bottom w:val="single" w:sz="4" w:space="0" w:color="000000"/>
            </w:tcBorders>
            <w:shd w:val="clear" w:color="auto" w:fill="auto"/>
            <w:vAlign w:val="center"/>
          </w:tcPr>
          <w:p w:rsidR="0013702D" w:rsidRPr="00547EF2" w:rsidRDefault="0013702D" w:rsidP="00B00541">
            <w:pPr>
              <w:jc w:val="center"/>
              <w:rPr>
                <w:b/>
                <w:bCs/>
                <w:color w:val="000000"/>
                <w:sz w:val="22"/>
              </w:rPr>
            </w:pPr>
            <w:r w:rsidRPr="00547EF2">
              <w:rPr>
                <w:b/>
                <w:bCs/>
                <w:color w:val="000000"/>
                <w:sz w:val="22"/>
              </w:rPr>
              <w:t>101,198</w:t>
            </w:r>
          </w:p>
        </w:tc>
        <w:tc>
          <w:tcPr>
            <w:tcW w:w="1559" w:type="dxa"/>
            <w:gridSpan w:val="2"/>
            <w:tcBorders>
              <w:left w:val="single" w:sz="4" w:space="0" w:color="000000"/>
              <w:bottom w:val="single" w:sz="4" w:space="0" w:color="000000"/>
              <w:right w:val="single" w:sz="4" w:space="0" w:color="000000"/>
            </w:tcBorders>
            <w:shd w:val="clear" w:color="auto" w:fill="auto"/>
            <w:vAlign w:val="center"/>
          </w:tcPr>
          <w:p w:rsidR="0013702D" w:rsidRPr="00547EF2" w:rsidRDefault="0013702D" w:rsidP="00B00541">
            <w:pPr>
              <w:jc w:val="center"/>
              <w:rPr>
                <w:b/>
                <w:bCs/>
                <w:color w:val="000000"/>
                <w:sz w:val="22"/>
              </w:rPr>
            </w:pPr>
            <w:r w:rsidRPr="00547EF2">
              <w:rPr>
                <w:b/>
                <w:bCs/>
                <w:color w:val="000000"/>
                <w:sz w:val="22"/>
              </w:rPr>
              <w:t>169,1*</w:t>
            </w:r>
          </w:p>
        </w:tc>
      </w:tr>
      <w:tr w:rsidR="0013702D" w:rsidRPr="001A0478" w:rsidTr="00B00541">
        <w:tc>
          <w:tcPr>
            <w:tcW w:w="555" w:type="dxa"/>
            <w:tcBorders>
              <w:top w:val="single" w:sz="4" w:space="0" w:color="000000"/>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ind w:firstLine="0"/>
              <w:jc w:val="center"/>
              <w:rPr>
                <w:rFonts w:ascii="Times New Roman" w:hAnsi="Times New Roman" w:cs="Times New Roman"/>
                <w:b/>
                <w:bCs/>
                <w:sz w:val="22"/>
                <w:szCs w:val="22"/>
              </w:rPr>
            </w:pPr>
            <w:r w:rsidRPr="001A0478">
              <w:rPr>
                <w:rFonts w:ascii="Times New Roman" w:hAnsi="Times New Roman" w:cs="Times New Roman"/>
                <w:sz w:val="22"/>
                <w:szCs w:val="22"/>
              </w:rPr>
              <w:t>2</w:t>
            </w:r>
          </w:p>
        </w:tc>
        <w:tc>
          <w:tcPr>
            <w:tcW w:w="9706" w:type="dxa"/>
            <w:gridSpan w:val="12"/>
            <w:tcBorders>
              <w:top w:val="single" w:sz="4" w:space="0" w:color="000000"/>
              <w:left w:val="single" w:sz="4" w:space="0" w:color="000000"/>
              <w:bottom w:val="single" w:sz="4" w:space="0" w:color="000000"/>
              <w:right w:val="single" w:sz="4" w:space="0" w:color="000000"/>
            </w:tcBorders>
          </w:tcPr>
          <w:p w:rsidR="0013702D" w:rsidRPr="00547EF2" w:rsidRDefault="0013702D" w:rsidP="00B00541">
            <w:pPr>
              <w:pStyle w:val="ConsPlusNormal"/>
              <w:widowControl/>
              <w:ind w:firstLine="0"/>
              <w:jc w:val="center"/>
              <w:rPr>
                <w:rFonts w:ascii="Times New Roman" w:hAnsi="Times New Roman" w:cs="Times New Roman"/>
                <w:sz w:val="24"/>
                <w:szCs w:val="24"/>
              </w:rPr>
            </w:pPr>
            <w:r w:rsidRPr="00547EF2">
              <w:rPr>
                <w:rFonts w:ascii="Times New Roman" w:hAnsi="Times New Roman" w:cs="Times New Roman"/>
                <w:b/>
                <w:bCs/>
                <w:sz w:val="22"/>
                <w:szCs w:val="22"/>
              </w:rPr>
              <w:t xml:space="preserve">ОАО «Российские железные дороги» </w:t>
            </w:r>
          </w:p>
        </w:tc>
      </w:tr>
      <w:tr w:rsidR="0013702D" w:rsidRPr="001A0478" w:rsidTr="00B00541">
        <w:trPr>
          <w:gridAfter w:val="1"/>
          <w:wAfter w:w="10" w:type="dxa"/>
        </w:trPr>
        <w:tc>
          <w:tcPr>
            <w:tcW w:w="555" w:type="dxa"/>
            <w:vMerge w:val="restart"/>
            <w:tcBorders>
              <w:left w:val="single" w:sz="4" w:space="0" w:color="000000"/>
            </w:tcBorders>
            <w:shd w:val="clear" w:color="auto" w:fill="auto"/>
            <w:vAlign w:val="center"/>
          </w:tcPr>
          <w:p w:rsidR="0013702D" w:rsidRPr="001A0478" w:rsidRDefault="0013702D" w:rsidP="00B00541">
            <w:pPr>
              <w:pStyle w:val="ConsPlusNormal"/>
              <w:widowControl/>
              <w:tabs>
                <w:tab w:val="left" w:pos="0"/>
              </w:tabs>
              <w:ind w:firstLine="0"/>
              <w:jc w:val="center"/>
              <w:rPr>
                <w:rFonts w:ascii="Times New Roman" w:hAnsi="Times New Roman" w:cs="Times New Roman"/>
                <w:sz w:val="22"/>
                <w:szCs w:val="22"/>
              </w:rPr>
            </w:pPr>
            <w:r w:rsidRPr="001A0478">
              <w:rPr>
                <w:rFonts w:ascii="Times New Roman" w:hAnsi="Times New Roman" w:cs="Times New Roman"/>
                <w:sz w:val="22"/>
                <w:szCs w:val="22"/>
              </w:rPr>
              <w:t>2.</w:t>
            </w:r>
            <w:r>
              <w:rPr>
                <w:rFonts w:ascii="Times New Roman" w:hAnsi="Times New Roman" w:cs="Times New Roman"/>
                <w:sz w:val="22"/>
                <w:szCs w:val="22"/>
              </w:rPr>
              <w:t>1</w:t>
            </w:r>
          </w:p>
        </w:tc>
        <w:tc>
          <w:tcPr>
            <w:tcW w:w="1615" w:type="dxa"/>
            <w:vMerge w:val="restart"/>
            <w:tcBorders>
              <w:left w:val="single" w:sz="4" w:space="0" w:color="000000"/>
            </w:tcBorders>
            <w:shd w:val="clear" w:color="auto" w:fill="auto"/>
            <w:vAlign w:val="center"/>
          </w:tcPr>
          <w:p w:rsidR="0013702D" w:rsidRPr="001A0478" w:rsidRDefault="0013702D" w:rsidP="00B00541">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sz w:val="22"/>
                <w:szCs w:val="22"/>
              </w:rPr>
              <w:t>Котельная локомотивного депо</w:t>
            </w:r>
          </w:p>
        </w:tc>
        <w:tc>
          <w:tcPr>
            <w:tcW w:w="2551" w:type="dxa"/>
            <w:tcBorders>
              <w:left w:val="single" w:sz="4" w:space="0" w:color="000000"/>
              <w:bottom w:val="single" w:sz="4" w:space="0" w:color="000000"/>
            </w:tcBorders>
            <w:shd w:val="clear" w:color="auto" w:fill="auto"/>
            <w:vAlign w:val="center"/>
          </w:tcPr>
          <w:p w:rsidR="0013702D" w:rsidRPr="00AC0755" w:rsidRDefault="0013702D" w:rsidP="00B00541">
            <w:pPr>
              <w:jc w:val="center"/>
              <w:rPr>
                <w:color w:val="000000"/>
                <w:sz w:val="22"/>
              </w:rPr>
            </w:pPr>
            <w:r w:rsidRPr="00AC0755">
              <w:rPr>
                <w:color w:val="000000"/>
                <w:sz w:val="22"/>
              </w:rPr>
              <w:t xml:space="preserve"> 31 ж/дом, детсад, 6 прочих потребителей</w:t>
            </w:r>
          </w:p>
        </w:tc>
        <w:tc>
          <w:tcPr>
            <w:tcW w:w="1290" w:type="dxa"/>
            <w:tcBorders>
              <w:left w:val="single" w:sz="4" w:space="0" w:color="000000"/>
              <w:bottom w:val="single" w:sz="4" w:space="0" w:color="000000"/>
            </w:tcBorders>
            <w:shd w:val="clear" w:color="auto" w:fill="auto"/>
            <w:vAlign w:val="center"/>
          </w:tcPr>
          <w:p w:rsidR="0013702D" w:rsidRPr="00547EF2" w:rsidRDefault="0013702D" w:rsidP="00B00541">
            <w:pPr>
              <w:suppressAutoHyphens w:val="0"/>
              <w:jc w:val="center"/>
              <w:rPr>
                <w:rFonts w:eastAsia="Times New Roman"/>
                <w:color w:val="000000"/>
                <w:szCs w:val="24"/>
                <w:lang w:eastAsia="ru-RU"/>
              </w:rPr>
            </w:pPr>
            <w:r w:rsidRPr="00547EF2">
              <w:rPr>
                <w:color w:val="000000"/>
              </w:rPr>
              <w:t>1,872</w:t>
            </w:r>
          </w:p>
        </w:tc>
        <w:tc>
          <w:tcPr>
            <w:tcW w:w="837" w:type="dxa"/>
            <w:gridSpan w:val="2"/>
            <w:tcBorders>
              <w:left w:val="single" w:sz="4" w:space="0" w:color="000000"/>
              <w:bottom w:val="single" w:sz="4" w:space="0" w:color="000000"/>
            </w:tcBorders>
            <w:shd w:val="clear" w:color="auto" w:fill="auto"/>
            <w:vAlign w:val="center"/>
          </w:tcPr>
          <w:p w:rsidR="0013702D" w:rsidRPr="00547EF2" w:rsidRDefault="0013702D" w:rsidP="00B00541">
            <w:pPr>
              <w:jc w:val="center"/>
              <w:rPr>
                <w:color w:val="000000"/>
              </w:rPr>
            </w:pPr>
            <w:r w:rsidRPr="00547EF2">
              <w:rPr>
                <w:color w:val="000000"/>
              </w:rPr>
              <w:t>0,626</w:t>
            </w:r>
          </w:p>
        </w:tc>
        <w:tc>
          <w:tcPr>
            <w:tcW w:w="992" w:type="dxa"/>
            <w:gridSpan w:val="2"/>
            <w:tcBorders>
              <w:left w:val="single" w:sz="4" w:space="0" w:color="000000"/>
              <w:bottom w:val="single" w:sz="4" w:space="0" w:color="000000"/>
              <w:right w:val="single" w:sz="4" w:space="0" w:color="000000"/>
            </w:tcBorders>
            <w:shd w:val="clear" w:color="auto" w:fill="auto"/>
            <w:vAlign w:val="center"/>
          </w:tcPr>
          <w:p w:rsidR="0013702D" w:rsidRPr="00547EF2" w:rsidRDefault="0013702D" w:rsidP="00B00541">
            <w:pPr>
              <w:jc w:val="center"/>
              <w:rPr>
                <w:color w:val="000000"/>
              </w:rPr>
            </w:pPr>
            <w:r w:rsidRPr="00547EF2">
              <w:rPr>
                <w:color w:val="000000"/>
              </w:rPr>
              <w:t>0</w:t>
            </w:r>
          </w:p>
        </w:tc>
        <w:tc>
          <w:tcPr>
            <w:tcW w:w="852" w:type="dxa"/>
            <w:gridSpan w:val="2"/>
            <w:tcBorders>
              <w:left w:val="single" w:sz="4" w:space="0" w:color="000000"/>
              <w:bottom w:val="single" w:sz="4" w:space="0" w:color="000000"/>
            </w:tcBorders>
            <w:shd w:val="clear" w:color="auto" w:fill="auto"/>
            <w:vAlign w:val="center"/>
          </w:tcPr>
          <w:p w:rsidR="0013702D" w:rsidRPr="00547EF2" w:rsidRDefault="0013702D" w:rsidP="00B00541">
            <w:pPr>
              <w:jc w:val="center"/>
              <w:rPr>
                <w:color w:val="000000"/>
              </w:rPr>
            </w:pPr>
            <w:r w:rsidRPr="00547EF2">
              <w:rPr>
                <w:color w:val="000000"/>
              </w:rPr>
              <w:t>2,498</w:t>
            </w:r>
          </w:p>
        </w:tc>
        <w:tc>
          <w:tcPr>
            <w:tcW w:w="1559" w:type="dxa"/>
            <w:gridSpan w:val="2"/>
            <w:vMerge w:val="restart"/>
            <w:tcBorders>
              <w:left w:val="single" w:sz="4" w:space="0" w:color="000000"/>
              <w:right w:val="single" w:sz="4" w:space="0" w:color="000000"/>
            </w:tcBorders>
            <w:shd w:val="clear" w:color="auto" w:fill="auto"/>
            <w:vAlign w:val="center"/>
          </w:tcPr>
          <w:p w:rsidR="0013702D" w:rsidRPr="00547EF2" w:rsidRDefault="0013702D" w:rsidP="00B00541">
            <w:pPr>
              <w:jc w:val="center"/>
              <w:rPr>
                <w:color w:val="000000"/>
                <w:sz w:val="22"/>
              </w:rPr>
            </w:pPr>
            <w:r w:rsidRPr="00547EF2">
              <w:rPr>
                <w:color w:val="000000"/>
                <w:sz w:val="22"/>
              </w:rPr>
              <w:t>11,28 </w:t>
            </w:r>
          </w:p>
        </w:tc>
      </w:tr>
      <w:tr w:rsidR="0013702D" w:rsidRPr="001A0478" w:rsidTr="00B00541">
        <w:trPr>
          <w:gridAfter w:val="1"/>
          <w:wAfter w:w="10" w:type="dxa"/>
        </w:trPr>
        <w:tc>
          <w:tcPr>
            <w:tcW w:w="555" w:type="dxa"/>
            <w:vMerge/>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ind w:firstLine="0"/>
              <w:jc w:val="center"/>
              <w:rPr>
                <w:rFonts w:ascii="Times New Roman" w:hAnsi="Times New Roman" w:cs="Times New Roman"/>
                <w:sz w:val="22"/>
                <w:szCs w:val="22"/>
              </w:rPr>
            </w:pPr>
          </w:p>
        </w:tc>
        <w:tc>
          <w:tcPr>
            <w:tcW w:w="1615" w:type="dxa"/>
            <w:vMerge/>
            <w:tcBorders>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ind w:firstLine="0"/>
              <w:rPr>
                <w:rFonts w:ascii="Times New Roman" w:hAnsi="Times New Roman" w:cs="Times New Roman"/>
                <w:bCs/>
                <w:color w:val="000000"/>
                <w:spacing w:val="-5"/>
                <w:sz w:val="22"/>
                <w:szCs w:val="22"/>
              </w:rPr>
            </w:pPr>
          </w:p>
        </w:tc>
        <w:tc>
          <w:tcPr>
            <w:tcW w:w="2551" w:type="dxa"/>
            <w:tcBorders>
              <w:top w:val="single" w:sz="4" w:space="0" w:color="000000"/>
              <w:left w:val="single" w:sz="4" w:space="0" w:color="000000"/>
              <w:bottom w:val="single" w:sz="4" w:space="0" w:color="000000"/>
            </w:tcBorders>
            <w:shd w:val="clear" w:color="auto" w:fill="auto"/>
            <w:vAlign w:val="center"/>
          </w:tcPr>
          <w:p w:rsidR="0013702D" w:rsidRPr="00AC0755" w:rsidRDefault="0013702D" w:rsidP="00B00541">
            <w:pPr>
              <w:pStyle w:val="ConsPlusNormal"/>
              <w:widowControl/>
              <w:ind w:left="-63" w:right="113" w:firstLine="0"/>
              <w:jc w:val="center"/>
              <w:rPr>
                <w:rFonts w:ascii="Times New Roman" w:hAnsi="Times New Roman" w:cs="Times New Roman"/>
                <w:sz w:val="22"/>
                <w:szCs w:val="22"/>
              </w:rPr>
            </w:pPr>
            <w:r w:rsidRPr="00AC0755">
              <w:rPr>
                <w:rFonts w:ascii="Times New Roman" w:hAnsi="Times New Roman" w:cs="Times New Roman"/>
                <w:color w:val="000000"/>
                <w:sz w:val="22"/>
                <w:szCs w:val="22"/>
              </w:rPr>
              <w:t>Объекты ОАО «РЖД»</w:t>
            </w:r>
          </w:p>
        </w:tc>
        <w:tc>
          <w:tcPr>
            <w:tcW w:w="1290" w:type="dxa"/>
            <w:tcBorders>
              <w:top w:val="single" w:sz="4" w:space="0" w:color="000000"/>
              <w:left w:val="single" w:sz="4" w:space="0" w:color="000000"/>
              <w:bottom w:val="single" w:sz="4" w:space="0" w:color="000000"/>
            </w:tcBorders>
            <w:shd w:val="clear" w:color="auto" w:fill="auto"/>
            <w:vAlign w:val="center"/>
          </w:tcPr>
          <w:p w:rsidR="0013702D" w:rsidRPr="00547EF2" w:rsidRDefault="0013702D" w:rsidP="00B00541">
            <w:pPr>
              <w:jc w:val="center"/>
              <w:rPr>
                <w:color w:val="000000"/>
                <w:sz w:val="22"/>
              </w:rPr>
            </w:pPr>
            <w:r w:rsidRPr="00547EF2">
              <w:rPr>
                <w:color w:val="000000"/>
                <w:sz w:val="22"/>
              </w:rPr>
              <w:t>2,128</w:t>
            </w:r>
          </w:p>
        </w:tc>
        <w:tc>
          <w:tcPr>
            <w:tcW w:w="837" w:type="dxa"/>
            <w:gridSpan w:val="2"/>
            <w:tcBorders>
              <w:top w:val="single" w:sz="4" w:space="0" w:color="000000"/>
              <w:left w:val="single" w:sz="4" w:space="0" w:color="000000"/>
              <w:bottom w:val="single" w:sz="4" w:space="0" w:color="000000"/>
            </w:tcBorders>
            <w:shd w:val="clear" w:color="auto" w:fill="auto"/>
            <w:vAlign w:val="center"/>
          </w:tcPr>
          <w:p w:rsidR="0013702D" w:rsidRPr="00547EF2" w:rsidRDefault="0013702D" w:rsidP="00B00541">
            <w:pPr>
              <w:jc w:val="center"/>
              <w:rPr>
                <w:color w:val="000000"/>
                <w:sz w:val="22"/>
              </w:rPr>
            </w:pPr>
            <w:r w:rsidRPr="00547EF2">
              <w:rPr>
                <w:color w:val="000000"/>
                <w:sz w:val="22"/>
              </w:rPr>
              <w:t>2,502</w:t>
            </w:r>
          </w:p>
        </w:tc>
        <w:tc>
          <w:tcPr>
            <w:tcW w:w="992" w:type="dxa"/>
            <w:gridSpan w:val="2"/>
            <w:tcBorders>
              <w:top w:val="single" w:sz="4" w:space="0" w:color="000000"/>
              <w:left w:val="single" w:sz="4" w:space="0" w:color="000000"/>
              <w:bottom w:val="single" w:sz="4" w:space="0" w:color="000000"/>
              <w:right w:val="single" w:sz="4" w:space="0" w:color="000000"/>
            </w:tcBorders>
            <w:shd w:val="clear" w:color="auto" w:fill="auto"/>
          </w:tcPr>
          <w:p w:rsidR="0013702D" w:rsidRPr="00547EF2" w:rsidRDefault="0013702D" w:rsidP="00B00541">
            <w:pPr>
              <w:jc w:val="center"/>
              <w:rPr>
                <w:color w:val="000000"/>
              </w:rPr>
            </w:pPr>
            <w:r w:rsidRPr="00547EF2">
              <w:rPr>
                <w:color w:val="000000"/>
              </w:rPr>
              <w:t>1,560</w:t>
            </w:r>
          </w:p>
        </w:tc>
        <w:tc>
          <w:tcPr>
            <w:tcW w:w="852" w:type="dxa"/>
            <w:gridSpan w:val="2"/>
            <w:tcBorders>
              <w:top w:val="single" w:sz="4" w:space="0" w:color="000000"/>
              <w:left w:val="single" w:sz="4" w:space="0" w:color="000000"/>
              <w:bottom w:val="single" w:sz="4" w:space="0" w:color="000000"/>
            </w:tcBorders>
            <w:shd w:val="clear" w:color="auto" w:fill="auto"/>
            <w:vAlign w:val="center"/>
          </w:tcPr>
          <w:p w:rsidR="0013702D" w:rsidRPr="00547EF2" w:rsidRDefault="0013702D" w:rsidP="00B00541">
            <w:pPr>
              <w:jc w:val="center"/>
              <w:rPr>
                <w:color w:val="000000"/>
                <w:szCs w:val="24"/>
              </w:rPr>
            </w:pPr>
            <w:r>
              <w:rPr>
                <w:color w:val="000000"/>
              </w:rPr>
              <w:t>6,19</w:t>
            </w:r>
          </w:p>
        </w:tc>
        <w:tc>
          <w:tcPr>
            <w:tcW w:w="1559" w:type="dxa"/>
            <w:gridSpan w:val="2"/>
            <w:vMerge/>
            <w:tcBorders>
              <w:left w:val="single" w:sz="4" w:space="0" w:color="000000"/>
              <w:bottom w:val="single" w:sz="4" w:space="0" w:color="000000"/>
              <w:right w:val="single" w:sz="4" w:space="0" w:color="000000"/>
            </w:tcBorders>
            <w:shd w:val="clear" w:color="auto" w:fill="auto"/>
            <w:vAlign w:val="center"/>
          </w:tcPr>
          <w:p w:rsidR="0013702D" w:rsidRPr="00547EF2" w:rsidRDefault="0013702D" w:rsidP="00B00541">
            <w:pPr>
              <w:jc w:val="center"/>
              <w:rPr>
                <w:b/>
                <w:bCs/>
                <w:szCs w:val="24"/>
              </w:rPr>
            </w:pPr>
          </w:p>
        </w:tc>
      </w:tr>
      <w:tr w:rsidR="0013702D" w:rsidRPr="001A0478" w:rsidTr="00B00541">
        <w:trPr>
          <w:gridAfter w:val="1"/>
          <w:wAfter w:w="10" w:type="dxa"/>
        </w:trPr>
        <w:tc>
          <w:tcPr>
            <w:tcW w:w="555" w:type="dxa"/>
            <w:tcBorders>
              <w:top w:val="single" w:sz="4" w:space="0" w:color="000000"/>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ind w:firstLine="0"/>
              <w:jc w:val="center"/>
              <w:rPr>
                <w:rFonts w:ascii="Times New Roman" w:hAnsi="Times New Roman" w:cs="Times New Roman"/>
                <w:sz w:val="22"/>
                <w:szCs w:val="22"/>
              </w:rPr>
            </w:pPr>
          </w:p>
        </w:tc>
        <w:tc>
          <w:tcPr>
            <w:tcW w:w="1615" w:type="dxa"/>
            <w:tcBorders>
              <w:top w:val="single" w:sz="4" w:space="0" w:color="000000"/>
              <w:left w:val="single" w:sz="4" w:space="0" w:color="000000"/>
              <w:bottom w:val="single" w:sz="4" w:space="0" w:color="000000"/>
            </w:tcBorders>
            <w:shd w:val="clear" w:color="auto" w:fill="auto"/>
            <w:vAlign w:val="center"/>
          </w:tcPr>
          <w:p w:rsidR="0013702D" w:rsidRPr="001A0478" w:rsidRDefault="0013702D" w:rsidP="00B00541">
            <w:pPr>
              <w:pStyle w:val="ConsPlusNormal"/>
              <w:widowControl/>
              <w:ind w:firstLine="0"/>
              <w:jc w:val="right"/>
              <w:rPr>
                <w:rFonts w:ascii="Times New Roman" w:hAnsi="Times New Roman" w:cs="Times New Roman"/>
                <w:b/>
                <w:bCs/>
                <w:color w:val="000000"/>
                <w:spacing w:val="-5"/>
                <w:sz w:val="22"/>
                <w:szCs w:val="22"/>
              </w:rPr>
            </w:pPr>
            <w:r w:rsidRPr="001A0478">
              <w:rPr>
                <w:rFonts w:ascii="Times New Roman" w:hAnsi="Times New Roman" w:cs="Times New Roman"/>
                <w:b/>
                <w:bCs/>
                <w:color w:val="000000"/>
                <w:spacing w:val="-5"/>
                <w:sz w:val="22"/>
                <w:szCs w:val="22"/>
              </w:rPr>
              <w:t>Итого</w:t>
            </w:r>
          </w:p>
        </w:tc>
        <w:tc>
          <w:tcPr>
            <w:tcW w:w="255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 </w:t>
            </w:r>
          </w:p>
        </w:tc>
        <w:tc>
          <w:tcPr>
            <w:tcW w:w="129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suppressAutoHyphens w:val="0"/>
              <w:jc w:val="center"/>
              <w:rPr>
                <w:rFonts w:eastAsia="Times New Roman"/>
                <w:b/>
                <w:bCs/>
                <w:color w:val="000000"/>
                <w:szCs w:val="24"/>
                <w:lang w:eastAsia="ru-RU"/>
              </w:rPr>
            </w:pPr>
            <w:r>
              <w:rPr>
                <w:b/>
                <w:bCs/>
                <w:color w:val="000000"/>
              </w:rPr>
              <w:t>4,000</w:t>
            </w:r>
          </w:p>
        </w:tc>
        <w:tc>
          <w:tcPr>
            <w:tcW w:w="837" w:type="dxa"/>
            <w:gridSpan w:val="2"/>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3,128</w:t>
            </w:r>
          </w:p>
        </w:tc>
        <w:tc>
          <w:tcPr>
            <w:tcW w:w="99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Default="0013702D" w:rsidP="00B00541">
            <w:pPr>
              <w:jc w:val="center"/>
              <w:rPr>
                <w:b/>
                <w:bCs/>
                <w:color w:val="000000"/>
              </w:rPr>
            </w:pPr>
            <w:r>
              <w:rPr>
                <w:b/>
                <w:bCs/>
                <w:color w:val="000000"/>
              </w:rPr>
              <w:t>1,56</w:t>
            </w:r>
          </w:p>
        </w:tc>
        <w:tc>
          <w:tcPr>
            <w:tcW w:w="852" w:type="dxa"/>
            <w:gridSpan w:val="2"/>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rPr>
            </w:pPr>
            <w:r>
              <w:rPr>
                <w:b/>
                <w:bCs/>
                <w:color w:val="000000"/>
              </w:rPr>
              <w:t>8,688</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Default="0013702D" w:rsidP="00B00541">
            <w:pPr>
              <w:jc w:val="center"/>
              <w:rPr>
                <w:b/>
                <w:bCs/>
                <w:color w:val="000000"/>
              </w:rPr>
            </w:pPr>
            <w:r>
              <w:rPr>
                <w:b/>
                <w:bCs/>
                <w:color w:val="000000"/>
              </w:rPr>
              <w:t>11,28</w:t>
            </w:r>
          </w:p>
        </w:tc>
      </w:tr>
      <w:tr w:rsidR="0013702D" w:rsidRPr="001A0478" w:rsidTr="00B00541">
        <w:trPr>
          <w:gridAfter w:val="1"/>
          <w:wAfter w:w="10" w:type="dxa"/>
        </w:trPr>
        <w:tc>
          <w:tcPr>
            <w:tcW w:w="555" w:type="dxa"/>
            <w:tcBorders>
              <w:top w:val="single" w:sz="4" w:space="0" w:color="000000"/>
              <w:left w:val="single" w:sz="4" w:space="0" w:color="000000"/>
              <w:bottom w:val="single" w:sz="4" w:space="0" w:color="000000"/>
            </w:tcBorders>
            <w:shd w:val="clear" w:color="auto" w:fill="auto"/>
            <w:vAlign w:val="center"/>
          </w:tcPr>
          <w:p w:rsidR="0013702D" w:rsidRPr="00B47038" w:rsidRDefault="0013702D" w:rsidP="00B00541">
            <w:pPr>
              <w:pStyle w:val="ConsPlusNormal"/>
              <w:widowControl/>
              <w:snapToGrid w:val="0"/>
              <w:ind w:firstLine="0"/>
              <w:jc w:val="center"/>
              <w:rPr>
                <w:rFonts w:ascii="Times New Roman" w:hAnsi="Times New Roman" w:cs="Times New Roman"/>
                <w:sz w:val="22"/>
                <w:szCs w:val="22"/>
              </w:rPr>
            </w:pPr>
          </w:p>
        </w:tc>
        <w:tc>
          <w:tcPr>
            <w:tcW w:w="1615" w:type="dxa"/>
            <w:tcBorders>
              <w:top w:val="single" w:sz="4" w:space="0" w:color="000000"/>
              <w:left w:val="single" w:sz="4" w:space="0" w:color="000000"/>
              <w:bottom w:val="single" w:sz="4" w:space="0" w:color="000000"/>
            </w:tcBorders>
            <w:shd w:val="clear" w:color="auto" w:fill="auto"/>
            <w:vAlign w:val="center"/>
          </w:tcPr>
          <w:p w:rsidR="0013702D" w:rsidRPr="00B47038" w:rsidRDefault="0013702D" w:rsidP="00B00541">
            <w:pPr>
              <w:pStyle w:val="ConsPlusNormal"/>
              <w:widowControl/>
              <w:ind w:firstLine="0"/>
              <w:jc w:val="right"/>
              <w:rPr>
                <w:rFonts w:ascii="Times New Roman" w:hAnsi="Times New Roman" w:cs="Times New Roman"/>
                <w:sz w:val="22"/>
                <w:szCs w:val="22"/>
              </w:rPr>
            </w:pPr>
            <w:r w:rsidRPr="00B47038">
              <w:rPr>
                <w:rFonts w:ascii="Times New Roman" w:hAnsi="Times New Roman" w:cs="Times New Roman"/>
                <w:b/>
                <w:sz w:val="22"/>
                <w:szCs w:val="22"/>
              </w:rPr>
              <w:t>Итого по городу</w:t>
            </w:r>
          </w:p>
        </w:tc>
        <w:tc>
          <w:tcPr>
            <w:tcW w:w="2551"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color w:val="000000"/>
                <w:sz w:val="22"/>
              </w:rPr>
            </w:pPr>
            <w:r>
              <w:rPr>
                <w:color w:val="000000"/>
                <w:sz w:val="22"/>
              </w:rPr>
              <w:t> </w:t>
            </w:r>
          </w:p>
        </w:tc>
        <w:tc>
          <w:tcPr>
            <w:tcW w:w="1290" w:type="dxa"/>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sz w:val="22"/>
              </w:rPr>
            </w:pPr>
            <w:r>
              <w:rPr>
                <w:b/>
                <w:bCs/>
                <w:color w:val="000000"/>
                <w:sz w:val="22"/>
              </w:rPr>
              <w:t>83,625</w:t>
            </w:r>
          </w:p>
        </w:tc>
        <w:tc>
          <w:tcPr>
            <w:tcW w:w="837" w:type="dxa"/>
            <w:gridSpan w:val="2"/>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sz w:val="22"/>
              </w:rPr>
            </w:pPr>
            <w:r>
              <w:rPr>
                <w:b/>
                <w:bCs/>
                <w:color w:val="000000"/>
                <w:sz w:val="22"/>
              </w:rPr>
              <w:t>27,363</w:t>
            </w:r>
          </w:p>
        </w:tc>
        <w:tc>
          <w:tcPr>
            <w:tcW w:w="99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Default="0013702D" w:rsidP="00B00541">
            <w:pPr>
              <w:jc w:val="center"/>
              <w:rPr>
                <w:b/>
                <w:bCs/>
                <w:color w:val="000000"/>
                <w:sz w:val="22"/>
              </w:rPr>
            </w:pPr>
            <w:r>
              <w:rPr>
                <w:b/>
                <w:bCs/>
                <w:color w:val="000000"/>
                <w:sz w:val="22"/>
              </w:rPr>
              <w:t>1,560</w:t>
            </w:r>
          </w:p>
        </w:tc>
        <w:tc>
          <w:tcPr>
            <w:tcW w:w="852" w:type="dxa"/>
            <w:gridSpan w:val="2"/>
            <w:tcBorders>
              <w:top w:val="single" w:sz="4" w:space="0" w:color="000000"/>
              <w:left w:val="single" w:sz="4" w:space="0" w:color="000000"/>
              <w:bottom w:val="single" w:sz="4" w:space="0" w:color="000000"/>
            </w:tcBorders>
            <w:shd w:val="clear" w:color="auto" w:fill="auto"/>
            <w:vAlign w:val="center"/>
          </w:tcPr>
          <w:p w:rsidR="0013702D" w:rsidRDefault="0013702D" w:rsidP="00B00541">
            <w:pPr>
              <w:jc w:val="center"/>
              <w:rPr>
                <w:b/>
                <w:bCs/>
                <w:color w:val="000000"/>
                <w:sz w:val="22"/>
              </w:rPr>
            </w:pPr>
            <w:r>
              <w:rPr>
                <w:b/>
                <w:bCs/>
                <w:color w:val="000000"/>
                <w:sz w:val="22"/>
              </w:rPr>
              <w:t>112,548</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13702D" w:rsidRDefault="0013702D" w:rsidP="00B00541">
            <w:pPr>
              <w:jc w:val="center"/>
              <w:rPr>
                <w:b/>
                <w:bCs/>
                <w:color w:val="000000"/>
                <w:sz w:val="22"/>
              </w:rPr>
            </w:pPr>
            <w:r>
              <w:rPr>
                <w:b/>
                <w:bCs/>
                <w:color w:val="000000"/>
                <w:sz w:val="22"/>
              </w:rPr>
              <w:t>190,1</w:t>
            </w:r>
          </w:p>
        </w:tc>
      </w:tr>
    </w:tbl>
    <w:p w:rsidR="00AB443D" w:rsidRDefault="0013702D" w:rsidP="0013702D">
      <w:pPr>
        <w:pStyle w:val="ConsPlusNormal"/>
        <w:widowControl/>
        <w:spacing w:before="120" w:after="120"/>
        <w:ind w:firstLine="0"/>
        <w:rPr>
          <w:rFonts w:ascii="Times New Roman" w:hAnsi="Times New Roman" w:cs="Times New Roman"/>
          <w:sz w:val="26"/>
          <w:szCs w:val="26"/>
        </w:rPr>
      </w:pPr>
      <w:r>
        <w:rPr>
          <w:rFonts w:ascii="Times New Roman" w:hAnsi="Times New Roman" w:cs="Times New Roman"/>
          <w:sz w:val="24"/>
          <w:szCs w:val="24"/>
        </w:rPr>
        <w:t xml:space="preserve">*без учета 3-х котлов, выведенных из эксплуатации </w:t>
      </w:r>
      <w:r w:rsidRPr="004637AE">
        <w:rPr>
          <w:rFonts w:ascii="Times New Roman" w:hAnsi="Times New Roman" w:cs="Times New Roman"/>
          <w:sz w:val="24"/>
          <w:szCs w:val="24"/>
        </w:rPr>
        <w:t>(два котлоагрегата БКЗ-75-39ГМА, ст. №5 и № 6; один водогрейный котел КВГМ-100-150, ст. № 2)</w:t>
      </w:r>
      <w:r w:rsidR="00AB443D">
        <w:rPr>
          <w:rFonts w:ascii="Times New Roman" w:hAnsi="Times New Roman" w:cs="Times New Roman"/>
          <w:sz w:val="26"/>
          <w:szCs w:val="26"/>
        </w:rPr>
        <w:t xml:space="preserve"> </w:t>
      </w:r>
    </w:p>
    <w:p w:rsidR="009B0028" w:rsidRDefault="000F59F3" w:rsidP="000F59F3">
      <w:pPr>
        <w:pStyle w:val="ConsPlusNormal"/>
        <w:widowControl/>
        <w:tabs>
          <w:tab w:val="left" w:pos="0"/>
        </w:tabs>
        <w:spacing w:after="120"/>
        <w:ind w:firstLine="567"/>
        <w:jc w:val="both"/>
        <w:rPr>
          <w:rFonts w:ascii="Times New Roman" w:hAnsi="Times New Roman" w:cs="Times New Roman"/>
          <w:sz w:val="26"/>
          <w:szCs w:val="26"/>
        </w:rPr>
      </w:pPr>
      <w:r>
        <w:rPr>
          <w:rFonts w:ascii="Times New Roman" w:hAnsi="Times New Roman" w:cs="Times New Roman"/>
          <w:sz w:val="26"/>
          <w:szCs w:val="26"/>
        </w:rPr>
        <w:t>Плотность тепловых нагрузок по городскому округу составляет: 112,548/44,3 = 2,54 Гкал/км</w:t>
      </w:r>
      <w:r w:rsidRPr="007905F3">
        <w:rPr>
          <w:rFonts w:ascii="Times New Roman" w:hAnsi="Times New Roman" w:cs="Times New Roman"/>
          <w:sz w:val="26"/>
          <w:szCs w:val="26"/>
          <w:vertAlign w:val="superscript"/>
        </w:rPr>
        <w:t>2</w:t>
      </w:r>
      <w:r>
        <w:rPr>
          <w:rFonts w:ascii="Times New Roman" w:hAnsi="Times New Roman" w:cs="Times New Roman"/>
          <w:sz w:val="26"/>
          <w:szCs w:val="26"/>
        </w:rPr>
        <w:t>.</w:t>
      </w:r>
      <w:r w:rsidR="00AB443D">
        <w:rPr>
          <w:rFonts w:ascii="Times New Roman" w:hAnsi="Times New Roman" w:cs="Times New Roman"/>
          <w:sz w:val="26"/>
          <w:szCs w:val="26"/>
        </w:rPr>
        <w:tab/>
      </w:r>
    </w:p>
    <w:p w:rsidR="004D6949" w:rsidRDefault="004D6949" w:rsidP="00AB443D">
      <w:pPr>
        <w:pStyle w:val="ConsPlusNormal"/>
        <w:widowControl/>
        <w:tabs>
          <w:tab w:val="left" w:pos="0"/>
        </w:tabs>
        <w:spacing w:after="120"/>
        <w:ind w:firstLine="0"/>
        <w:jc w:val="both"/>
        <w:rPr>
          <w:rFonts w:ascii="Times New Roman" w:hAnsi="Times New Roman" w:cs="Times New Roman"/>
          <w:sz w:val="26"/>
          <w:szCs w:val="26"/>
        </w:rPr>
      </w:pPr>
    </w:p>
    <w:p w:rsidR="00BF39D0" w:rsidRDefault="00BF39D0" w:rsidP="00AB443D">
      <w:pPr>
        <w:pStyle w:val="ConsPlusNormal"/>
        <w:widowControl/>
        <w:tabs>
          <w:tab w:val="left" w:pos="0"/>
        </w:tabs>
        <w:spacing w:after="120"/>
        <w:ind w:firstLine="0"/>
        <w:jc w:val="both"/>
        <w:rPr>
          <w:rFonts w:ascii="Times New Roman" w:hAnsi="Times New Roman" w:cs="Times New Roman"/>
          <w:sz w:val="26"/>
          <w:szCs w:val="26"/>
        </w:rPr>
      </w:pPr>
    </w:p>
    <w:p w:rsidR="00BF39D0" w:rsidRDefault="00BF39D0" w:rsidP="00AB443D">
      <w:pPr>
        <w:pStyle w:val="ConsPlusNormal"/>
        <w:widowControl/>
        <w:tabs>
          <w:tab w:val="left" w:pos="0"/>
        </w:tabs>
        <w:spacing w:after="120"/>
        <w:ind w:firstLine="0"/>
        <w:jc w:val="both"/>
        <w:rPr>
          <w:rFonts w:ascii="Times New Roman" w:hAnsi="Times New Roman" w:cs="Times New Roman"/>
          <w:sz w:val="26"/>
          <w:szCs w:val="26"/>
        </w:rPr>
      </w:pPr>
    </w:p>
    <w:p w:rsidR="00BF39D0" w:rsidRDefault="00BF39D0" w:rsidP="00AB443D">
      <w:pPr>
        <w:pStyle w:val="ConsPlusNormal"/>
        <w:widowControl/>
        <w:tabs>
          <w:tab w:val="left" w:pos="0"/>
        </w:tabs>
        <w:spacing w:after="120"/>
        <w:ind w:firstLine="0"/>
        <w:jc w:val="both"/>
        <w:rPr>
          <w:rFonts w:ascii="Times New Roman" w:hAnsi="Times New Roman" w:cs="Times New Roman"/>
          <w:sz w:val="26"/>
          <w:szCs w:val="26"/>
        </w:rPr>
      </w:pPr>
    </w:p>
    <w:p w:rsidR="00BF39D0" w:rsidRDefault="00BF39D0" w:rsidP="00AB443D">
      <w:pPr>
        <w:pStyle w:val="ConsPlusNormal"/>
        <w:widowControl/>
        <w:tabs>
          <w:tab w:val="left" w:pos="0"/>
        </w:tabs>
        <w:spacing w:after="120"/>
        <w:ind w:firstLine="0"/>
        <w:jc w:val="both"/>
        <w:rPr>
          <w:rFonts w:ascii="Times New Roman" w:hAnsi="Times New Roman" w:cs="Times New Roman"/>
          <w:sz w:val="26"/>
          <w:szCs w:val="26"/>
        </w:rPr>
      </w:pPr>
    </w:p>
    <w:p w:rsidR="00BF39D0" w:rsidRDefault="00BF39D0" w:rsidP="00AB443D">
      <w:pPr>
        <w:pStyle w:val="ConsPlusNormal"/>
        <w:widowControl/>
        <w:tabs>
          <w:tab w:val="left" w:pos="0"/>
        </w:tabs>
        <w:spacing w:after="120"/>
        <w:ind w:firstLine="0"/>
        <w:jc w:val="both"/>
        <w:rPr>
          <w:rFonts w:ascii="Times New Roman" w:hAnsi="Times New Roman" w:cs="Times New Roman"/>
          <w:sz w:val="26"/>
          <w:szCs w:val="26"/>
        </w:rPr>
      </w:pPr>
    </w:p>
    <w:p w:rsidR="00290731" w:rsidRPr="00290731" w:rsidRDefault="00290731" w:rsidP="00AB443D">
      <w:pPr>
        <w:pStyle w:val="ConsPlusNormal"/>
        <w:widowControl/>
        <w:tabs>
          <w:tab w:val="left" w:pos="0"/>
        </w:tabs>
        <w:spacing w:after="120"/>
        <w:ind w:firstLine="0"/>
        <w:jc w:val="both"/>
        <w:rPr>
          <w:rFonts w:ascii="Times New Roman" w:hAnsi="Times New Roman" w:cs="Times New Roman"/>
          <w:b/>
          <w:sz w:val="26"/>
          <w:szCs w:val="26"/>
        </w:rPr>
      </w:pPr>
      <w:r w:rsidRPr="00290731">
        <w:rPr>
          <w:rFonts w:ascii="Times New Roman" w:hAnsi="Times New Roman" w:cs="Times New Roman"/>
          <w:b/>
          <w:sz w:val="26"/>
          <w:szCs w:val="26"/>
        </w:rPr>
        <w:lastRenderedPageBreak/>
        <w:t>1.6 Перспективные тепловые нагрузки</w:t>
      </w:r>
    </w:p>
    <w:p w:rsidR="00400C4B" w:rsidRPr="00827F4D" w:rsidRDefault="00400C4B" w:rsidP="00400C4B">
      <w:pPr>
        <w:pStyle w:val="ConsPlusNormal"/>
        <w:widowControl/>
        <w:tabs>
          <w:tab w:val="left" w:pos="0"/>
        </w:tabs>
        <w:ind w:firstLine="426"/>
        <w:jc w:val="both"/>
        <w:rPr>
          <w:rFonts w:ascii="Times New Roman" w:hAnsi="Times New Roman" w:cs="Times New Roman"/>
          <w:sz w:val="26"/>
          <w:szCs w:val="26"/>
        </w:rPr>
      </w:pPr>
      <w:r w:rsidRPr="00827F4D">
        <w:rPr>
          <w:rFonts w:ascii="Times New Roman" w:hAnsi="Times New Roman" w:cs="Times New Roman"/>
          <w:sz w:val="26"/>
          <w:szCs w:val="26"/>
        </w:rPr>
        <w:t>В период, предшествующий актуализации схемы теплоснабжения, произошли следующие изменения в составе теплоисточников и подключенных к ним потребителей:</w:t>
      </w:r>
    </w:p>
    <w:p w:rsidR="00400C4B" w:rsidRPr="00827F4D" w:rsidRDefault="00400C4B" w:rsidP="00400C4B">
      <w:pPr>
        <w:pStyle w:val="ConsPlusNormal"/>
        <w:widowControl/>
        <w:numPr>
          <w:ilvl w:val="0"/>
          <w:numId w:val="22"/>
        </w:numPr>
        <w:tabs>
          <w:tab w:val="left" w:pos="0"/>
        </w:tabs>
        <w:ind w:left="426"/>
        <w:jc w:val="both"/>
        <w:rPr>
          <w:rFonts w:ascii="Times New Roman" w:hAnsi="Times New Roman" w:cs="Times New Roman"/>
          <w:sz w:val="26"/>
          <w:szCs w:val="26"/>
        </w:rPr>
      </w:pPr>
      <w:r w:rsidRPr="00827F4D">
        <w:rPr>
          <w:rFonts w:ascii="Times New Roman" w:hAnsi="Times New Roman" w:cs="Times New Roman"/>
          <w:sz w:val="26"/>
          <w:szCs w:val="26"/>
        </w:rPr>
        <w:t>Котельная №3 (у</w:t>
      </w:r>
      <w:r>
        <w:rPr>
          <w:rFonts w:ascii="Times New Roman" w:hAnsi="Times New Roman" w:cs="Times New Roman"/>
          <w:sz w:val="26"/>
          <w:szCs w:val="26"/>
        </w:rPr>
        <w:t xml:space="preserve">л. </w:t>
      </w:r>
      <w:r w:rsidRPr="00827F4D">
        <w:rPr>
          <w:rFonts w:ascii="Times New Roman" w:hAnsi="Times New Roman" w:cs="Times New Roman"/>
          <w:sz w:val="26"/>
          <w:szCs w:val="26"/>
        </w:rPr>
        <w:t>Трудовая, 84) и котельная №11 (ул.</w:t>
      </w:r>
      <w:r>
        <w:rPr>
          <w:rFonts w:ascii="Times New Roman" w:hAnsi="Times New Roman" w:cs="Times New Roman"/>
          <w:sz w:val="26"/>
          <w:szCs w:val="26"/>
        </w:rPr>
        <w:t xml:space="preserve"> </w:t>
      </w:r>
      <w:r w:rsidRPr="00827F4D">
        <w:rPr>
          <w:rFonts w:ascii="Times New Roman" w:hAnsi="Times New Roman" w:cs="Times New Roman"/>
          <w:sz w:val="26"/>
          <w:szCs w:val="26"/>
        </w:rPr>
        <w:t xml:space="preserve">Привокзальная, 16а) переведены на электрокотлы. При этом угольная котельная №3, расположенная по ул. Александра Смирнова, выведена из эксплуатации. Новая </w:t>
      </w:r>
      <w:proofErr w:type="spellStart"/>
      <w:r w:rsidRPr="00827F4D">
        <w:rPr>
          <w:rFonts w:ascii="Times New Roman" w:hAnsi="Times New Roman" w:cs="Times New Roman"/>
          <w:sz w:val="26"/>
          <w:szCs w:val="26"/>
        </w:rPr>
        <w:t>электрокотельная</w:t>
      </w:r>
      <w:proofErr w:type="spellEnd"/>
      <w:r w:rsidRPr="00827F4D">
        <w:rPr>
          <w:rFonts w:ascii="Times New Roman" w:hAnsi="Times New Roman" w:cs="Times New Roman"/>
          <w:sz w:val="26"/>
          <w:szCs w:val="26"/>
        </w:rPr>
        <w:t xml:space="preserve"> установлена непосредственно у зданий детсада №11, что позволило сократить протяженность тепловых сетей на 115 м</w:t>
      </w:r>
      <w:r>
        <w:rPr>
          <w:rFonts w:ascii="Times New Roman" w:hAnsi="Times New Roman" w:cs="Times New Roman"/>
          <w:sz w:val="26"/>
          <w:szCs w:val="26"/>
        </w:rPr>
        <w:t xml:space="preserve"> и тепловые потери на 35 Гкал/год</w:t>
      </w:r>
      <w:r w:rsidRPr="00827F4D">
        <w:rPr>
          <w:rFonts w:ascii="Times New Roman" w:hAnsi="Times New Roman" w:cs="Times New Roman"/>
          <w:sz w:val="26"/>
          <w:szCs w:val="26"/>
        </w:rPr>
        <w:t xml:space="preserve">. </w:t>
      </w:r>
    </w:p>
    <w:p w:rsidR="004D6949" w:rsidRPr="00BF39D0" w:rsidRDefault="00400C4B" w:rsidP="00400C4B">
      <w:pPr>
        <w:pStyle w:val="ConsPlusNormal"/>
        <w:widowControl/>
        <w:tabs>
          <w:tab w:val="left" w:pos="2622"/>
        </w:tabs>
        <w:ind w:firstLine="567"/>
        <w:jc w:val="both"/>
        <w:rPr>
          <w:rFonts w:ascii="Times New Roman" w:hAnsi="Times New Roman" w:cs="Times New Roman"/>
          <w:color w:val="000000"/>
          <w:spacing w:val="-2"/>
          <w:sz w:val="26"/>
          <w:szCs w:val="26"/>
        </w:rPr>
      </w:pPr>
      <w:r w:rsidRPr="00827F4D">
        <w:rPr>
          <w:rFonts w:ascii="Times New Roman" w:hAnsi="Times New Roman" w:cs="Times New Roman"/>
          <w:sz w:val="26"/>
          <w:szCs w:val="26"/>
        </w:rPr>
        <w:t xml:space="preserve">К тепловым сетям Шарьинской ТЭЦ в 2021 г. был подключен 1 потребитель с тепловой нагрузкой 0,009584 Гкал/ч. </w:t>
      </w:r>
      <w:r w:rsidRPr="00827F4D">
        <w:rPr>
          <w:rFonts w:ascii="Times New Roman" w:hAnsi="Times New Roman" w:cs="Times New Roman"/>
          <w:color w:val="000000"/>
          <w:spacing w:val="-2"/>
          <w:sz w:val="26"/>
          <w:szCs w:val="26"/>
        </w:rPr>
        <w:t>В тоже время от тепловых сетей отключено 3 потребителя с общей тепловой нагрузкой 0,1296 Гкал/ч.</w:t>
      </w:r>
    </w:p>
    <w:p w:rsidR="00400C4B" w:rsidRPr="001B5662" w:rsidRDefault="00400C4B" w:rsidP="00400C4B">
      <w:pPr>
        <w:ind w:firstLine="567"/>
        <w:jc w:val="both"/>
        <w:rPr>
          <w:sz w:val="26"/>
          <w:szCs w:val="26"/>
        </w:rPr>
      </w:pPr>
      <w:r>
        <w:rPr>
          <w:sz w:val="26"/>
          <w:szCs w:val="26"/>
        </w:rPr>
        <w:t>В соответствии с градостроительным планом</w:t>
      </w:r>
      <w:r w:rsidRPr="001B5662">
        <w:rPr>
          <w:sz w:val="26"/>
          <w:szCs w:val="26"/>
        </w:rPr>
        <w:t xml:space="preserve"> в период до 202</w:t>
      </w:r>
      <w:r>
        <w:rPr>
          <w:sz w:val="26"/>
          <w:szCs w:val="26"/>
        </w:rPr>
        <w:t>7</w:t>
      </w:r>
      <w:r w:rsidRPr="001B5662">
        <w:rPr>
          <w:sz w:val="26"/>
          <w:szCs w:val="26"/>
        </w:rPr>
        <w:t xml:space="preserve"> года планируется возвести </w:t>
      </w:r>
      <w:r>
        <w:rPr>
          <w:sz w:val="26"/>
          <w:szCs w:val="26"/>
        </w:rPr>
        <w:t xml:space="preserve">68 </w:t>
      </w:r>
      <w:r w:rsidRPr="001B5662">
        <w:rPr>
          <w:sz w:val="26"/>
          <w:szCs w:val="26"/>
        </w:rPr>
        <w:t>тыс. м</w:t>
      </w:r>
      <w:r w:rsidRPr="001B5662">
        <w:rPr>
          <w:sz w:val="26"/>
          <w:szCs w:val="26"/>
          <w:vertAlign w:val="superscript"/>
        </w:rPr>
        <w:t>2</w:t>
      </w:r>
      <w:r w:rsidRPr="001B5662">
        <w:rPr>
          <w:sz w:val="26"/>
          <w:szCs w:val="26"/>
        </w:rPr>
        <w:t xml:space="preserve"> жилых и общественных зданий, системы отопления</w:t>
      </w:r>
      <w:r>
        <w:rPr>
          <w:sz w:val="26"/>
          <w:szCs w:val="26"/>
        </w:rPr>
        <w:t xml:space="preserve"> и</w:t>
      </w:r>
      <w:r w:rsidRPr="001B5662">
        <w:rPr>
          <w:sz w:val="26"/>
          <w:szCs w:val="26"/>
        </w:rPr>
        <w:t xml:space="preserve"> вентиляции которых имеют </w:t>
      </w:r>
      <w:r>
        <w:rPr>
          <w:sz w:val="26"/>
          <w:szCs w:val="26"/>
        </w:rPr>
        <w:t xml:space="preserve">суммарную </w:t>
      </w:r>
      <w:r w:rsidRPr="001B5662">
        <w:rPr>
          <w:sz w:val="26"/>
          <w:szCs w:val="26"/>
        </w:rPr>
        <w:t>расчетн</w:t>
      </w:r>
      <w:r>
        <w:rPr>
          <w:sz w:val="26"/>
          <w:szCs w:val="26"/>
        </w:rPr>
        <w:t>ую</w:t>
      </w:r>
      <w:r w:rsidRPr="001B5662">
        <w:rPr>
          <w:sz w:val="26"/>
          <w:szCs w:val="26"/>
        </w:rPr>
        <w:t xml:space="preserve"> теплов</w:t>
      </w:r>
      <w:r>
        <w:rPr>
          <w:sz w:val="26"/>
          <w:szCs w:val="26"/>
        </w:rPr>
        <w:t>ую</w:t>
      </w:r>
      <w:r w:rsidRPr="001B5662">
        <w:rPr>
          <w:sz w:val="26"/>
          <w:szCs w:val="26"/>
        </w:rPr>
        <w:t xml:space="preserve"> нагрузк</w:t>
      </w:r>
      <w:r>
        <w:rPr>
          <w:sz w:val="26"/>
          <w:szCs w:val="26"/>
        </w:rPr>
        <w:t>у</w:t>
      </w:r>
      <w:r w:rsidRPr="001B5662">
        <w:rPr>
          <w:sz w:val="26"/>
          <w:szCs w:val="26"/>
        </w:rPr>
        <w:t xml:space="preserve"> </w:t>
      </w:r>
      <w:r>
        <w:rPr>
          <w:b/>
          <w:bCs/>
          <w:sz w:val="26"/>
          <w:szCs w:val="26"/>
        </w:rPr>
        <w:t>6,345</w:t>
      </w:r>
      <w:r w:rsidRPr="001B5662">
        <w:rPr>
          <w:sz w:val="26"/>
          <w:szCs w:val="26"/>
        </w:rPr>
        <w:t xml:space="preserve"> Гкал/ч</w:t>
      </w:r>
      <w:r>
        <w:rPr>
          <w:sz w:val="26"/>
          <w:szCs w:val="26"/>
        </w:rPr>
        <w:t xml:space="preserve"> (см. таблицу 2.2.2.).</w:t>
      </w:r>
      <w:r w:rsidRPr="001B5662">
        <w:rPr>
          <w:sz w:val="26"/>
          <w:szCs w:val="26"/>
        </w:rPr>
        <w:t xml:space="preserve">  В дальнейшем, по оценкам специалистов и руководителей города темп строительства многоквартирных жилых и общественных зданий прогнозируется в объеме 7500 м</w:t>
      </w:r>
      <w:r w:rsidRPr="001B5662">
        <w:rPr>
          <w:sz w:val="26"/>
          <w:szCs w:val="26"/>
          <w:vertAlign w:val="superscript"/>
        </w:rPr>
        <w:t>2</w:t>
      </w:r>
      <w:r w:rsidRPr="001B5662">
        <w:rPr>
          <w:sz w:val="26"/>
          <w:szCs w:val="26"/>
        </w:rPr>
        <w:t>/год</w:t>
      </w:r>
      <w:r>
        <w:rPr>
          <w:sz w:val="26"/>
          <w:szCs w:val="26"/>
        </w:rPr>
        <w:t>, в том числе многоквартирных домов –3500 м</w:t>
      </w:r>
      <w:r w:rsidRPr="00FB53AF">
        <w:rPr>
          <w:sz w:val="26"/>
          <w:szCs w:val="26"/>
          <w:vertAlign w:val="superscript"/>
        </w:rPr>
        <w:t>2</w:t>
      </w:r>
      <w:r>
        <w:rPr>
          <w:sz w:val="26"/>
          <w:szCs w:val="26"/>
        </w:rPr>
        <w:t>/год</w:t>
      </w:r>
      <w:r w:rsidRPr="001B5662">
        <w:rPr>
          <w:sz w:val="26"/>
          <w:szCs w:val="26"/>
        </w:rPr>
        <w:t xml:space="preserve">.  </w:t>
      </w:r>
    </w:p>
    <w:p w:rsidR="00400C4B" w:rsidRPr="001B5662" w:rsidRDefault="00400C4B" w:rsidP="00400C4B">
      <w:pPr>
        <w:ind w:firstLine="567"/>
        <w:jc w:val="both"/>
        <w:rPr>
          <w:sz w:val="26"/>
          <w:szCs w:val="26"/>
        </w:rPr>
      </w:pPr>
      <w:r w:rsidRPr="001B5662">
        <w:rPr>
          <w:sz w:val="26"/>
          <w:szCs w:val="26"/>
        </w:rPr>
        <w:t xml:space="preserve">При отсутствии газификации города подключение объектов нового строительства целесообразно производить на существующие тепловые сети </w:t>
      </w:r>
      <w:r>
        <w:rPr>
          <w:sz w:val="26"/>
          <w:szCs w:val="26"/>
        </w:rPr>
        <w:t>МУП «</w:t>
      </w:r>
      <w:r w:rsidRPr="001B5662">
        <w:rPr>
          <w:sz w:val="26"/>
          <w:szCs w:val="26"/>
        </w:rPr>
        <w:t>Шарьинск</w:t>
      </w:r>
      <w:r>
        <w:rPr>
          <w:sz w:val="26"/>
          <w:szCs w:val="26"/>
        </w:rPr>
        <w:t>ая</w:t>
      </w:r>
      <w:r w:rsidRPr="001B5662">
        <w:rPr>
          <w:sz w:val="26"/>
          <w:szCs w:val="26"/>
        </w:rPr>
        <w:t xml:space="preserve"> ТЭЦ</w:t>
      </w:r>
      <w:r>
        <w:rPr>
          <w:sz w:val="26"/>
          <w:szCs w:val="26"/>
        </w:rPr>
        <w:t>»</w:t>
      </w:r>
      <w:r w:rsidRPr="001B5662">
        <w:rPr>
          <w:sz w:val="26"/>
          <w:szCs w:val="26"/>
        </w:rPr>
        <w:t>. С приходом в город природного газа целесообразнее будет строительство автономных котельных на удаленные группы зданий и отдельные микрорайоны</w:t>
      </w:r>
      <w:r>
        <w:rPr>
          <w:sz w:val="26"/>
          <w:szCs w:val="26"/>
        </w:rPr>
        <w:t xml:space="preserve">, </w:t>
      </w:r>
      <w:r w:rsidRPr="00B01879">
        <w:rPr>
          <w:sz w:val="26"/>
          <w:szCs w:val="26"/>
        </w:rPr>
        <w:t xml:space="preserve">где строительство </w:t>
      </w:r>
      <w:r>
        <w:rPr>
          <w:sz w:val="26"/>
          <w:szCs w:val="26"/>
        </w:rPr>
        <w:t xml:space="preserve">тепловых сетей </w:t>
      </w:r>
      <w:r w:rsidRPr="00B01879">
        <w:rPr>
          <w:sz w:val="26"/>
          <w:szCs w:val="26"/>
        </w:rPr>
        <w:t>от Шарьинской ТЭЦ невозмо</w:t>
      </w:r>
      <w:r>
        <w:rPr>
          <w:sz w:val="26"/>
          <w:szCs w:val="26"/>
        </w:rPr>
        <w:t xml:space="preserve">жно без значительных финансовых </w:t>
      </w:r>
      <w:r w:rsidRPr="00B01879">
        <w:rPr>
          <w:sz w:val="26"/>
          <w:szCs w:val="26"/>
        </w:rPr>
        <w:t>вложений</w:t>
      </w:r>
      <w:r>
        <w:rPr>
          <w:sz w:val="26"/>
          <w:szCs w:val="26"/>
        </w:rPr>
        <w:t>.</w:t>
      </w:r>
      <w:r w:rsidRPr="00B01879">
        <w:rPr>
          <w:sz w:val="26"/>
          <w:szCs w:val="26"/>
        </w:rPr>
        <w:t xml:space="preserve"> </w:t>
      </w:r>
      <w:r w:rsidRPr="001B5662">
        <w:rPr>
          <w:sz w:val="26"/>
          <w:szCs w:val="26"/>
        </w:rPr>
        <w:t>При этом в каждом конкретном случае следует выполнять технико-экономический расчет и сравнение вариантов организации теплоснабжения.</w:t>
      </w:r>
      <w:r w:rsidRPr="00B01879">
        <w:rPr>
          <w:color w:val="FF0000"/>
          <w:sz w:val="26"/>
          <w:szCs w:val="26"/>
        </w:rPr>
        <w:t xml:space="preserve"> </w:t>
      </w:r>
    </w:p>
    <w:p w:rsidR="00400C4B" w:rsidRPr="001B5662" w:rsidRDefault="00400C4B" w:rsidP="00400C4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xml:space="preserve">В соответствии с градостроительным планом в последующие периоды предусматриваются также следующие зоны застройки 3-5 этажными жилыми домами: </w:t>
      </w:r>
    </w:p>
    <w:p w:rsidR="00400C4B" w:rsidRDefault="00400C4B" w:rsidP="00400C4B">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в районе улицы Орджоникидзе (кварталы 1 и 2);</w:t>
      </w:r>
    </w:p>
    <w:p w:rsidR="00400C4B" w:rsidRDefault="00400C4B" w:rsidP="00400C4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w:t>
      </w:r>
      <w:r>
        <w:rPr>
          <w:rFonts w:ascii="Times New Roman" w:hAnsi="Times New Roman" w:cs="Times New Roman"/>
          <w:sz w:val="26"/>
          <w:szCs w:val="26"/>
        </w:rPr>
        <w:t xml:space="preserve"> Адмирала Виноградова, Квартал Коммуны;</w:t>
      </w:r>
    </w:p>
    <w:p w:rsidR="00400C4B" w:rsidRDefault="00400C4B" w:rsidP="00400C4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xml:space="preserve">- в районе улиц </w:t>
      </w:r>
      <w:r w:rsidRPr="00B91F7B">
        <w:rPr>
          <w:rFonts w:ascii="Times New Roman" w:hAnsi="Times New Roman" w:cs="Times New Roman"/>
          <w:sz w:val="26"/>
          <w:szCs w:val="26"/>
        </w:rPr>
        <w:t xml:space="preserve">50 лет </w:t>
      </w:r>
      <w:r>
        <w:rPr>
          <w:rFonts w:ascii="Times New Roman" w:hAnsi="Times New Roman" w:cs="Times New Roman"/>
          <w:sz w:val="26"/>
          <w:szCs w:val="26"/>
        </w:rPr>
        <w:t xml:space="preserve">Советской </w:t>
      </w:r>
      <w:r w:rsidRPr="00B91F7B">
        <w:rPr>
          <w:rFonts w:ascii="Times New Roman" w:hAnsi="Times New Roman" w:cs="Times New Roman"/>
          <w:sz w:val="26"/>
          <w:szCs w:val="26"/>
        </w:rPr>
        <w:t>власти</w:t>
      </w:r>
      <w:r>
        <w:rPr>
          <w:rFonts w:ascii="Times New Roman" w:hAnsi="Times New Roman" w:cs="Times New Roman"/>
          <w:sz w:val="26"/>
          <w:szCs w:val="26"/>
        </w:rPr>
        <w:t xml:space="preserve">, </w:t>
      </w:r>
      <w:r w:rsidRPr="00B91F7B">
        <w:rPr>
          <w:rFonts w:ascii="Times New Roman" w:hAnsi="Times New Roman" w:cs="Times New Roman"/>
          <w:sz w:val="26"/>
          <w:szCs w:val="26"/>
        </w:rPr>
        <w:t>Юбилейная</w:t>
      </w:r>
      <w:r>
        <w:rPr>
          <w:rFonts w:ascii="Times New Roman" w:hAnsi="Times New Roman" w:cs="Times New Roman"/>
          <w:sz w:val="26"/>
          <w:szCs w:val="26"/>
        </w:rPr>
        <w:t>;</w:t>
      </w:r>
    </w:p>
    <w:p w:rsidR="00400C4B" w:rsidRPr="001B5662" w:rsidRDefault="00400C4B" w:rsidP="00400C4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xml:space="preserve">- в районе улиц </w:t>
      </w:r>
      <w:proofErr w:type="spellStart"/>
      <w:r w:rsidRPr="001B5662">
        <w:rPr>
          <w:rFonts w:ascii="Times New Roman" w:hAnsi="Times New Roman" w:cs="Times New Roman"/>
          <w:sz w:val="26"/>
          <w:szCs w:val="26"/>
        </w:rPr>
        <w:t>Толбухина</w:t>
      </w:r>
      <w:proofErr w:type="spellEnd"/>
      <w:r w:rsidRPr="001B5662">
        <w:rPr>
          <w:rFonts w:ascii="Times New Roman" w:hAnsi="Times New Roman" w:cs="Times New Roman"/>
          <w:sz w:val="26"/>
          <w:szCs w:val="26"/>
        </w:rPr>
        <w:t>, Кутузова, Солнечной</w:t>
      </w:r>
      <w:r>
        <w:rPr>
          <w:rFonts w:ascii="Times New Roman" w:hAnsi="Times New Roman" w:cs="Times New Roman"/>
          <w:sz w:val="26"/>
          <w:szCs w:val="26"/>
        </w:rPr>
        <w:t>,</w:t>
      </w:r>
      <w:r w:rsidRPr="00F919CC">
        <w:rPr>
          <w:rFonts w:ascii="Times New Roman" w:hAnsi="Times New Roman" w:cs="Times New Roman"/>
          <w:sz w:val="26"/>
          <w:szCs w:val="26"/>
        </w:rPr>
        <w:t xml:space="preserve"> </w:t>
      </w:r>
      <w:r w:rsidRPr="001B5662">
        <w:rPr>
          <w:rFonts w:ascii="Times New Roman" w:hAnsi="Times New Roman" w:cs="Times New Roman"/>
          <w:sz w:val="26"/>
          <w:szCs w:val="26"/>
        </w:rPr>
        <w:t>Ломоносова, Ленина;</w:t>
      </w:r>
    </w:p>
    <w:p w:rsidR="00400C4B" w:rsidRPr="001B5662" w:rsidRDefault="00400C4B" w:rsidP="00400C4B">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улицы Базовой;</w:t>
      </w:r>
    </w:p>
    <w:p w:rsidR="00400C4B" w:rsidRDefault="00400C4B" w:rsidP="00400C4B">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в пгт</w:t>
      </w:r>
      <w:r w:rsidRPr="001B5662">
        <w:rPr>
          <w:rFonts w:ascii="Times New Roman" w:hAnsi="Times New Roman" w:cs="Times New Roman"/>
          <w:sz w:val="26"/>
          <w:szCs w:val="26"/>
        </w:rPr>
        <w:t xml:space="preserve"> Ветлужский в районе улиц Первомайская и Тургенева, Садовая и Победы.</w:t>
      </w:r>
    </w:p>
    <w:p w:rsidR="00400C4B" w:rsidRDefault="00400C4B" w:rsidP="00400C4B">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xml:space="preserve">Застройка индивидуальными жилыми домами планируется </w:t>
      </w:r>
      <w:r w:rsidRPr="001B5662">
        <w:rPr>
          <w:rFonts w:ascii="Times New Roman" w:hAnsi="Times New Roman" w:cs="Times New Roman"/>
          <w:sz w:val="26"/>
          <w:szCs w:val="26"/>
        </w:rPr>
        <w:t xml:space="preserve">в районе ул. </w:t>
      </w:r>
      <w:r>
        <w:rPr>
          <w:rFonts w:ascii="Times New Roman" w:hAnsi="Times New Roman" w:cs="Times New Roman"/>
          <w:sz w:val="26"/>
          <w:szCs w:val="26"/>
        </w:rPr>
        <w:t xml:space="preserve">Парашютная, </w:t>
      </w:r>
      <w:r w:rsidRPr="00954C80">
        <w:rPr>
          <w:rFonts w:ascii="Times New Roman" w:hAnsi="Times New Roman" w:cs="Times New Roman"/>
          <w:sz w:val="26"/>
          <w:szCs w:val="26"/>
        </w:rPr>
        <w:t>Островского</w:t>
      </w:r>
      <w:r>
        <w:rPr>
          <w:rFonts w:ascii="Times New Roman" w:hAnsi="Times New Roman" w:cs="Times New Roman"/>
          <w:sz w:val="26"/>
          <w:szCs w:val="26"/>
        </w:rPr>
        <w:t>,</w:t>
      </w:r>
      <w:r w:rsidRPr="00954C80">
        <w:rPr>
          <w:rFonts w:ascii="Times New Roman" w:hAnsi="Times New Roman" w:cs="Times New Roman"/>
          <w:sz w:val="26"/>
          <w:szCs w:val="26"/>
        </w:rPr>
        <w:t xml:space="preserve"> Пилотов, Тихая, Гагарина</w:t>
      </w:r>
      <w:r>
        <w:t>.</w:t>
      </w:r>
      <w:r w:rsidRPr="001B5662">
        <w:rPr>
          <w:rFonts w:ascii="Times New Roman" w:hAnsi="Times New Roman" w:cs="Times New Roman"/>
          <w:sz w:val="26"/>
          <w:szCs w:val="26"/>
        </w:rPr>
        <w:t xml:space="preserve"> </w:t>
      </w:r>
      <w:r>
        <w:rPr>
          <w:rFonts w:ascii="Times New Roman" w:hAnsi="Times New Roman" w:cs="Times New Roman"/>
          <w:sz w:val="26"/>
          <w:szCs w:val="26"/>
        </w:rPr>
        <w:t>(северо-восточная часть города).</w:t>
      </w:r>
    </w:p>
    <w:p w:rsidR="00400C4B" w:rsidRPr="00AA5462" w:rsidRDefault="00400C4B" w:rsidP="00400C4B">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xml:space="preserve">Перечень объектов, на которые выдано разрешение на строительство, приведен в таблице 1.6.1. </w:t>
      </w:r>
      <w:r w:rsidRPr="00AA5462">
        <w:rPr>
          <w:rFonts w:ascii="Times New Roman" w:hAnsi="Times New Roman" w:cs="Times New Roman"/>
          <w:sz w:val="26"/>
          <w:szCs w:val="26"/>
        </w:rPr>
        <w:t>Перечень зданий, планируемых к строительству в 202</w:t>
      </w:r>
      <w:r>
        <w:rPr>
          <w:rFonts w:ascii="Times New Roman" w:hAnsi="Times New Roman" w:cs="Times New Roman"/>
          <w:sz w:val="26"/>
          <w:szCs w:val="26"/>
        </w:rPr>
        <w:t>2</w:t>
      </w:r>
      <w:r w:rsidRPr="00AA5462">
        <w:rPr>
          <w:rFonts w:ascii="Times New Roman" w:hAnsi="Times New Roman" w:cs="Times New Roman"/>
          <w:sz w:val="26"/>
          <w:szCs w:val="26"/>
        </w:rPr>
        <w:t>-2027 годах в городском округе город Шарья</w:t>
      </w:r>
      <w:r>
        <w:rPr>
          <w:rFonts w:ascii="Times New Roman" w:hAnsi="Times New Roman" w:cs="Times New Roman"/>
          <w:sz w:val="26"/>
          <w:szCs w:val="26"/>
        </w:rPr>
        <w:t>,</w:t>
      </w:r>
      <w:r w:rsidRPr="00AA5462">
        <w:rPr>
          <w:rFonts w:ascii="Times New Roman" w:hAnsi="Times New Roman" w:cs="Times New Roman"/>
          <w:sz w:val="26"/>
          <w:szCs w:val="26"/>
        </w:rPr>
        <w:t xml:space="preserve"> приведен</w:t>
      </w:r>
      <w:r>
        <w:rPr>
          <w:rFonts w:ascii="Times New Roman" w:hAnsi="Times New Roman" w:cs="Times New Roman"/>
          <w:sz w:val="26"/>
          <w:szCs w:val="26"/>
        </w:rPr>
        <w:t xml:space="preserve"> </w:t>
      </w:r>
      <w:r w:rsidRPr="00AA5462">
        <w:rPr>
          <w:rFonts w:ascii="Times New Roman" w:hAnsi="Times New Roman" w:cs="Times New Roman"/>
          <w:sz w:val="26"/>
          <w:szCs w:val="26"/>
        </w:rPr>
        <w:t xml:space="preserve">в таблице </w:t>
      </w:r>
      <w:r>
        <w:rPr>
          <w:rFonts w:ascii="Times New Roman" w:hAnsi="Times New Roman" w:cs="Times New Roman"/>
          <w:sz w:val="26"/>
          <w:szCs w:val="26"/>
        </w:rPr>
        <w:t>1.6</w:t>
      </w:r>
      <w:r w:rsidRPr="00AA5462">
        <w:rPr>
          <w:rFonts w:ascii="Times New Roman" w:hAnsi="Times New Roman" w:cs="Times New Roman"/>
          <w:sz w:val="26"/>
          <w:szCs w:val="26"/>
        </w:rPr>
        <w:t>.</w:t>
      </w:r>
      <w:r>
        <w:rPr>
          <w:rFonts w:ascii="Times New Roman" w:hAnsi="Times New Roman" w:cs="Times New Roman"/>
          <w:sz w:val="26"/>
          <w:szCs w:val="26"/>
        </w:rPr>
        <w:t>2</w:t>
      </w:r>
      <w:r w:rsidRPr="00AA5462">
        <w:rPr>
          <w:rFonts w:ascii="Times New Roman" w:hAnsi="Times New Roman" w:cs="Times New Roman"/>
          <w:sz w:val="26"/>
          <w:szCs w:val="26"/>
        </w:rPr>
        <w:t>.</w:t>
      </w:r>
      <w:r>
        <w:rPr>
          <w:rFonts w:ascii="Times New Roman" w:hAnsi="Times New Roman" w:cs="Times New Roman"/>
          <w:sz w:val="26"/>
          <w:szCs w:val="26"/>
        </w:rPr>
        <w:t xml:space="preserve"> </w:t>
      </w:r>
    </w:p>
    <w:p w:rsidR="00400C4B" w:rsidRDefault="00400C4B" w:rsidP="00400C4B">
      <w:pPr>
        <w:ind w:firstLine="567"/>
        <w:rPr>
          <w:sz w:val="26"/>
          <w:szCs w:val="26"/>
        </w:rPr>
      </w:pPr>
      <w:r>
        <w:rPr>
          <w:sz w:val="26"/>
          <w:szCs w:val="26"/>
        </w:rPr>
        <w:t>Значения перспективных тепловых нагрузок приведены в таблице 1.6.3.</w:t>
      </w:r>
    </w:p>
    <w:p w:rsidR="00400C4B" w:rsidRDefault="00400C4B" w:rsidP="00400C4B">
      <w:pPr>
        <w:spacing w:before="120" w:after="120"/>
        <w:jc w:val="center"/>
        <w:rPr>
          <w:sz w:val="26"/>
          <w:szCs w:val="26"/>
        </w:rPr>
      </w:pPr>
      <w:r>
        <w:rPr>
          <w:sz w:val="26"/>
          <w:szCs w:val="26"/>
        </w:rPr>
        <w:t>Таблица 1.6.1. Перечень объектов, имеющих разрешение на строительство в 2023 году.</w:t>
      </w:r>
    </w:p>
    <w:tbl>
      <w:tblPr>
        <w:tblStyle w:val="af7"/>
        <w:tblW w:w="0" w:type="auto"/>
        <w:tblLook w:val="04A0" w:firstRow="1" w:lastRow="0" w:firstColumn="1" w:lastColumn="0" w:noHBand="0" w:noVBand="1"/>
      </w:tblPr>
      <w:tblGrid>
        <w:gridCol w:w="567"/>
        <w:gridCol w:w="5353"/>
        <w:gridCol w:w="3969"/>
      </w:tblGrid>
      <w:tr w:rsidR="00400C4B" w:rsidTr="00B00541">
        <w:tc>
          <w:tcPr>
            <w:tcW w:w="567" w:type="dxa"/>
            <w:vAlign w:val="center"/>
          </w:tcPr>
          <w:p w:rsidR="00400C4B" w:rsidRDefault="00400C4B" w:rsidP="00B00541">
            <w:pPr>
              <w:jc w:val="center"/>
              <w:rPr>
                <w:sz w:val="26"/>
                <w:szCs w:val="26"/>
              </w:rPr>
            </w:pPr>
            <w:r>
              <w:rPr>
                <w:sz w:val="26"/>
                <w:szCs w:val="26"/>
              </w:rPr>
              <w:t>. № п/п</w:t>
            </w:r>
          </w:p>
        </w:tc>
        <w:tc>
          <w:tcPr>
            <w:tcW w:w="5353" w:type="dxa"/>
            <w:vAlign w:val="center"/>
          </w:tcPr>
          <w:p w:rsidR="00400C4B" w:rsidRDefault="00400C4B" w:rsidP="00B00541">
            <w:pPr>
              <w:jc w:val="center"/>
              <w:rPr>
                <w:sz w:val="26"/>
                <w:szCs w:val="26"/>
              </w:rPr>
            </w:pPr>
            <w:r>
              <w:rPr>
                <w:sz w:val="26"/>
                <w:szCs w:val="26"/>
              </w:rPr>
              <w:t xml:space="preserve">Наименование объекта </w:t>
            </w:r>
            <w:r w:rsidRPr="001E57B4">
              <w:rPr>
                <w:sz w:val="26"/>
                <w:szCs w:val="26"/>
                <w:lang w:eastAsia="en-US"/>
              </w:rPr>
              <w:t>и его местонахождение</w:t>
            </w:r>
          </w:p>
        </w:tc>
        <w:tc>
          <w:tcPr>
            <w:tcW w:w="3969" w:type="dxa"/>
            <w:vAlign w:val="center"/>
          </w:tcPr>
          <w:p w:rsidR="00400C4B" w:rsidRDefault="00400C4B" w:rsidP="00B00541">
            <w:pPr>
              <w:jc w:val="center"/>
              <w:rPr>
                <w:sz w:val="26"/>
                <w:szCs w:val="26"/>
              </w:rPr>
            </w:pPr>
            <w:r>
              <w:rPr>
                <w:sz w:val="26"/>
                <w:szCs w:val="26"/>
              </w:rPr>
              <w:t>Расчетная тепловая нагрузка, Гкал/ч</w:t>
            </w:r>
          </w:p>
        </w:tc>
      </w:tr>
      <w:tr w:rsidR="00400C4B" w:rsidTr="00B00541">
        <w:tc>
          <w:tcPr>
            <w:tcW w:w="567" w:type="dxa"/>
          </w:tcPr>
          <w:p w:rsidR="00400C4B" w:rsidRDefault="00400C4B" w:rsidP="00B00541">
            <w:pPr>
              <w:rPr>
                <w:sz w:val="26"/>
                <w:szCs w:val="26"/>
              </w:rPr>
            </w:pPr>
            <w:r>
              <w:rPr>
                <w:sz w:val="26"/>
                <w:szCs w:val="26"/>
              </w:rPr>
              <w:t>1</w:t>
            </w:r>
          </w:p>
        </w:tc>
        <w:tc>
          <w:tcPr>
            <w:tcW w:w="5353" w:type="dxa"/>
            <w:vAlign w:val="center"/>
          </w:tcPr>
          <w:p w:rsidR="00400C4B" w:rsidRPr="00661417" w:rsidRDefault="00400C4B" w:rsidP="00B00541">
            <w:pPr>
              <w:rPr>
                <w:lang w:eastAsia="en-US"/>
              </w:rPr>
            </w:pPr>
            <w:r>
              <w:rPr>
                <w:lang w:eastAsia="en-US"/>
              </w:rPr>
              <w:t xml:space="preserve">Автосервис г. Шарья, ул. Октябрьская, д.70  </w:t>
            </w:r>
          </w:p>
        </w:tc>
        <w:tc>
          <w:tcPr>
            <w:tcW w:w="3969" w:type="dxa"/>
            <w:vAlign w:val="center"/>
          </w:tcPr>
          <w:p w:rsidR="00400C4B" w:rsidRPr="00661417" w:rsidRDefault="00400C4B" w:rsidP="00B00541">
            <w:pPr>
              <w:suppressAutoHyphens w:val="0"/>
              <w:contextualSpacing/>
              <w:jc w:val="center"/>
              <w:rPr>
                <w:lang w:eastAsia="en-US"/>
              </w:rPr>
            </w:pPr>
            <w:r>
              <w:rPr>
                <w:lang w:eastAsia="en-US"/>
              </w:rPr>
              <w:t>0,358</w:t>
            </w:r>
          </w:p>
        </w:tc>
      </w:tr>
      <w:tr w:rsidR="00400C4B" w:rsidTr="00B00541">
        <w:tc>
          <w:tcPr>
            <w:tcW w:w="567" w:type="dxa"/>
          </w:tcPr>
          <w:p w:rsidR="00400C4B" w:rsidRDefault="00400C4B" w:rsidP="00B00541">
            <w:pPr>
              <w:rPr>
                <w:sz w:val="26"/>
                <w:szCs w:val="26"/>
              </w:rPr>
            </w:pPr>
            <w:r>
              <w:rPr>
                <w:sz w:val="26"/>
                <w:szCs w:val="26"/>
              </w:rPr>
              <w:t>2</w:t>
            </w:r>
          </w:p>
        </w:tc>
        <w:tc>
          <w:tcPr>
            <w:tcW w:w="5353" w:type="dxa"/>
            <w:vAlign w:val="center"/>
          </w:tcPr>
          <w:p w:rsidR="00400C4B" w:rsidRDefault="00400C4B" w:rsidP="00B00541">
            <w:pPr>
              <w:rPr>
                <w:lang w:eastAsia="en-US"/>
              </w:rPr>
            </w:pPr>
            <w:r>
              <w:rPr>
                <w:lang w:eastAsia="en-US"/>
              </w:rPr>
              <w:t>Склад г. Шарья, ул. Авиационная, 105а</w:t>
            </w:r>
          </w:p>
        </w:tc>
        <w:tc>
          <w:tcPr>
            <w:tcW w:w="3969" w:type="dxa"/>
            <w:vAlign w:val="center"/>
          </w:tcPr>
          <w:p w:rsidR="00400C4B" w:rsidRDefault="00400C4B" w:rsidP="00B00541">
            <w:pPr>
              <w:suppressAutoHyphens w:val="0"/>
              <w:contextualSpacing/>
              <w:jc w:val="center"/>
              <w:rPr>
                <w:lang w:eastAsia="en-US"/>
              </w:rPr>
            </w:pPr>
            <w:r>
              <w:rPr>
                <w:lang w:eastAsia="en-US"/>
              </w:rPr>
              <w:t>0,024</w:t>
            </w:r>
          </w:p>
        </w:tc>
      </w:tr>
      <w:tr w:rsidR="00400C4B" w:rsidTr="00B00541">
        <w:tc>
          <w:tcPr>
            <w:tcW w:w="567" w:type="dxa"/>
          </w:tcPr>
          <w:p w:rsidR="00400C4B" w:rsidRDefault="00400C4B" w:rsidP="00B00541">
            <w:pPr>
              <w:rPr>
                <w:sz w:val="26"/>
                <w:szCs w:val="26"/>
              </w:rPr>
            </w:pPr>
            <w:r>
              <w:rPr>
                <w:sz w:val="26"/>
                <w:szCs w:val="26"/>
              </w:rPr>
              <w:t>3</w:t>
            </w:r>
          </w:p>
        </w:tc>
        <w:tc>
          <w:tcPr>
            <w:tcW w:w="5353" w:type="dxa"/>
            <w:vAlign w:val="center"/>
          </w:tcPr>
          <w:p w:rsidR="00400C4B" w:rsidRDefault="00400C4B" w:rsidP="00B00541">
            <w:pPr>
              <w:rPr>
                <w:lang w:eastAsia="en-US"/>
              </w:rPr>
            </w:pPr>
            <w:r>
              <w:rPr>
                <w:lang w:eastAsia="en-US"/>
              </w:rPr>
              <w:t>Магазин, г. Шарья, ул. П. Морозова, д.32</w:t>
            </w:r>
          </w:p>
        </w:tc>
        <w:tc>
          <w:tcPr>
            <w:tcW w:w="3969" w:type="dxa"/>
            <w:vAlign w:val="center"/>
          </w:tcPr>
          <w:p w:rsidR="00400C4B" w:rsidRDefault="00400C4B" w:rsidP="00B00541">
            <w:pPr>
              <w:suppressAutoHyphens w:val="0"/>
              <w:contextualSpacing/>
              <w:jc w:val="center"/>
              <w:rPr>
                <w:lang w:eastAsia="en-US"/>
              </w:rPr>
            </w:pPr>
            <w:r>
              <w:rPr>
                <w:lang w:eastAsia="en-US"/>
              </w:rPr>
              <w:t>0,546</w:t>
            </w:r>
          </w:p>
        </w:tc>
      </w:tr>
      <w:tr w:rsidR="00400C4B" w:rsidTr="00B00541">
        <w:tc>
          <w:tcPr>
            <w:tcW w:w="567" w:type="dxa"/>
          </w:tcPr>
          <w:p w:rsidR="00400C4B" w:rsidRDefault="00400C4B" w:rsidP="00B00541">
            <w:pPr>
              <w:rPr>
                <w:sz w:val="26"/>
                <w:szCs w:val="26"/>
              </w:rPr>
            </w:pPr>
            <w:r>
              <w:rPr>
                <w:sz w:val="26"/>
                <w:szCs w:val="26"/>
              </w:rPr>
              <w:t>4</w:t>
            </w:r>
          </w:p>
        </w:tc>
        <w:tc>
          <w:tcPr>
            <w:tcW w:w="5353" w:type="dxa"/>
            <w:vAlign w:val="center"/>
          </w:tcPr>
          <w:p w:rsidR="00400C4B" w:rsidRDefault="00400C4B" w:rsidP="00B00541">
            <w:pPr>
              <w:rPr>
                <w:lang w:eastAsia="en-US"/>
              </w:rPr>
            </w:pPr>
            <w:r>
              <w:rPr>
                <w:lang w:eastAsia="en-US"/>
              </w:rPr>
              <w:t>Магазин г. Шарья, ул. Октябрьская, д 32</w:t>
            </w:r>
          </w:p>
        </w:tc>
        <w:tc>
          <w:tcPr>
            <w:tcW w:w="3969" w:type="dxa"/>
            <w:vAlign w:val="center"/>
          </w:tcPr>
          <w:p w:rsidR="00400C4B" w:rsidRDefault="00400C4B" w:rsidP="00B00541">
            <w:pPr>
              <w:suppressAutoHyphens w:val="0"/>
              <w:contextualSpacing/>
              <w:jc w:val="center"/>
              <w:rPr>
                <w:lang w:eastAsia="en-US"/>
              </w:rPr>
            </w:pPr>
            <w:r>
              <w:rPr>
                <w:lang w:eastAsia="en-US"/>
              </w:rPr>
              <w:t>0,0350</w:t>
            </w:r>
          </w:p>
        </w:tc>
      </w:tr>
      <w:tr w:rsidR="00400C4B" w:rsidTr="00B00541">
        <w:tc>
          <w:tcPr>
            <w:tcW w:w="567" w:type="dxa"/>
          </w:tcPr>
          <w:p w:rsidR="00400C4B" w:rsidRDefault="00400C4B" w:rsidP="00B00541">
            <w:pPr>
              <w:rPr>
                <w:sz w:val="26"/>
                <w:szCs w:val="26"/>
              </w:rPr>
            </w:pPr>
          </w:p>
        </w:tc>
        <w:tc>
          <w:tcPr>
            <w:tcW w:w="5353" w:type="dxa"/>
            <w:vAlign w:val="center"/>
          </w:tcPr>
          <w:p w:rsidR="00400C4B" w:rsidRPr="001E57B4" w:rsidRDefault="00400C4B" w:rsidP="00B00541">
            <w:pPr>
              <w:rPr>
                <w:b/>
                <w:lang w:eastAsia="en-US"/>
              </w:rPr>
            </w:pPr>
            <w:r w:rsidRPr="001E57B4">
              <w:rPr>
                <w:b/>
                <w:lang w:eastAsia="en-US"/>
              </w:rPr>
              <w:t>Итого</w:t>
            </w:r>
          </w:p>
        </w:tc>
        <w:tc>
          <w:tcPr>
            <w:tcW w:w="3969" w:type="dxa"/>
            <w:vAlign w:val="center"/>
          </w:tcPr>
          <w:p w:rsidR="00400C4B" w:rsidRPr="001E57B4" w:rsidRDefault="00400C4B" w:rsidP="00B00541">
            <w:pPr>
              <w:suppressAutoHyphens w:val="0"/>
              <w:contextualSpacing/>
              <w:jc w:val="center"/>
              <w:rPr>
                <w:b/>
                <w:lang w:eastAsia="en-US"/>
              </w:rPr>
            </w:pPr>
            <w:r w:rsidRPr="001E57B4">
              <w:rPr>
                <w:b/>
                <w:lang w:eastAsia="en-US"/>
              </w:rPr>
              <w:fldChar w:fldCharType="begin"/>
            </w:r>
            <w:r w:rsidRPr="001E57B4">
              <w:rPr>
                <w:b/>
                <w:lang w:eastAsia="en-US"/>
              </w:rPr>
              <w:instrText xml:space="preserve"> =SUM(ABOVE) </w:instrText>
            </w:r>
            <w:r w:rsidRPr="001E57B4">
              <w:rPr>
                <w:b/>
                <w:lang w:eastAsia="en-US"/>
              </w:rPr>
              <w:fldChar w:fldCharType="separate"/>
            </w:r>
            <w:r w:rsidRPr="001E57B4">
              <w:rPr>
                <w:b/>
                <w:noProof/>
                <w:lang w:eastAsia="en-US"/>
              </w:rPr>
              <w:t>0,963</w:t>
            </w:r>
            <w:r w:rsidRPr="001E57B4">
              <w:rPr>
                <w:b/>
                <w:lang w:eastAsia="en-US"/>
              </w:rPr>
              <w:fldChar w:fldCharType="end"/>
            </w:r>
          </w:p>
        </w:tc>
      </w:tr>
    </w:tbl>
    <w:p w:rsidR="00400C4B" w:rsidRDefault="00400C4B" w:rsidP="00400C4B"/>
    <w:p w:rsidR="00400C4B" w:rsidRDefault="00400C4B" w:rsidP="00400C4B"/>
    <w:p w:rsidR="00400C4B" w:rsidRDefault="00400C4B" w:rsidP="00400C4B">
      <w:pPr>
        <w:spacing w:after="120"/>
        <w:jc w:val="center"/>
      </w:pPr>
      <w:r w:rsidRPr="00CC6B02">
        <w:rPr>
          <w:sz w:val="26"/>
          <w:szCs w:val="26"/>
        </w:rPr>
        <w:lastRenderedPageBreak/>
        <w:t xml:space="preserve">Таблица </w:t>
      </w:r>
      <w:r>
        <w:rPr>
          <w:sz w:val="26"/>
          <w:szCs w:val="26"/>
        </w:rPr>
        <w:t>1.6</w:t>
      </w:r>
      <w:r w:rsidRPr="00CC6B02">
        <w:rPr>
          <w:sz w:val="26"/>
          <w:szCs w:val="26"/>
        </w:rPr>
        <w:t>.</w:t>
      </w:r>
      <w:r>
        <w:rPr>
          <w:sz w:val="26"/>
          <w:szCs w:val="26"/>
        </w:rPr>
        <w:t xml:space="preserve">2. </w:t>
      </w:r>
      <w:r w:rsidRPr="0030575D">
        <w:rPr>
          <w:sz w:val="26"/>
          <w:szCs w:val="26"/>
        </w:rPr>
        <w:t>Перечень зданий, планируемых к строительству в 20</w:t>
      </w:r>
      <w:r>
        <w:rPr>
          <w:sz w:val="26"/>
          <w:szCs w:val="26"/>
        </w:rPr>
        <w:t>22</w:t>
      </w:r>
      <w:r w:rsidRPr="0030575D">
        <w:rPr>
          <w:sz w:val="26"/>
          <w:szCs w:val="26"/>
        </w:rPr>
        <w:t>-202</w:t>
      </w:r>
      <w:r>
        <w:rPr>
          <w:sz w:val="26"/>
          <w:szCs w:val="26"/>
        </w:rPr>
        <w:t>7</w:t>
      </w:r>
      <w:r w:rsidRPr="0030575D">
        <w:rPr>
          <w:sz w:val="26"/>
          <w:szCs w:val="26"/>
        </w:rPr>
        <w:t xml:space="preserve"> годах в городском округе город Шарья</w:t>
      </w:r>
    </w:p>
    <w:tbl>
      <w:tblPr>
        <w:tblW w:w="10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7"/>
        <w:gridCol w:w="3400"/>
        <w:gridCol w:w="1145"/>
        <w:gridCol w:w="1137"/>
        <w:gridCol w:w="1096"/>
        <w:gridCol w:w="987"/>
        <w:gridCol w:w="987"/>
        <w:gridCol w:w="989"/>
        <w:gridCol w:w="14"/>
      </w:tblGrid>
      <w:tr w:rsidR="00400C4B" w:rsidRPr="001F1171" w:rsidTr="00B00541">
        <w:trPr>
          <w:jc w:val="center"/>
        </w:trPr>
        <w:tc>
          <w:tcPr>
            <w:tcW w:w="228" w:type="pct"/>
            <w:vMerge w:val="restart"/>
            <w:shd w:val="clear" w:color="auto" w:fill="auto"/>
          </w:tcPr>
          <w:p w:rsidR="00400C4B" w:rsidRPr="001F1171" w:rsidRDefault="00400C4B" w:rsidP="00B00541">
            <w:pPr>
              <w:jc w:val="center"/>
            </w:pPr>
            <w:r>
              <w:t>№ п/п</w:t>
            </w:r>
          </w:p>
        </w:tc>
        <w:tc>
          <w:tcPr>
            <w:tcW w:w="1663" w:type="pct"/>
            <w:vMerge w:val="restart"/>
            <w:shd w:val="clear" w:color="auto" w:fill="auto"/>
          </w:tcPr>
          <w:p w:rsidR="00400C4B" w:rsidRPr="001F1171" w:rsidRDefault="00400C4B" w:rsidP="00B00541">
            <w:pPr>
              <w:jc w:val="center"/>
            </w:pPr>
            <w:r w:rsidRPr="001F1171">
              <w:t>Объект и его местонахождения</w:t>
            </w:r>
          </w:p>
        </w:tc>
        <w:tc>
          <w:tcPr>
            <w:tcW w:w="3109" w:type="pct"/>
            <w:gridSpan w:val="7"/>
            <w:shd w:val="clear" w:color="auto" w:fill="auto"/>
          </w:tcPr>
          <w:p w:rsidR="00400C4B" w:rsidRPr="001F1171" w:rsidRDefault="00400C4B" w:rsidP="00B00541">
            <w:pPr>
              <w:jc w:val="center"/>
            </w:pPr>
            <w:r w:rsidRPr="001F1171">
              <w:t>Площадь ожидаемого строительства, тыс. м</w:t>
            </w:r>
            <w:r w:rsidRPr="001F1171">
              <w:rPr>
                <w:vertAlign w:val="superscript"/>
              </w:rPr>
              <w:t>2</w:t>
            </w:r>
          </w:p>
        </w:tc>
      </w:tr>
      <w:tr w:rsidR="00400C4B" w:rsidRPr="001F1171" w:rsidTr="00B00541">
        <w:trPr>
          <w:gridAfter w:val="1"/>
          <w:wAfter w:w="6" w:type="pct"/>
          <w:jc w:val="center"/>
        </w:trPr>
        <w:tc>
          <w:tcPr>
            <w:tcW w:w="228" w:type="pct"/>
            <w:vMerge/>
            <w:shd w:val="clear" w:color="auto" w:fill="auto"/>
          </w:tcPr>
          <w:p w:rsidR="00400C4B" w:rsidRPr="001F1171" w:rsidRDefault="00400C4B" w:rsidP="00B00541">
            <w:pPr>
              <w:jc w:val="center"/>
            </w:pPr>
          </w:p>
        </w:tc>
        <w:tc>
          <w:tcPr>
            <w:tcW w:w="1663" w:type="pct"/>
            <w:vMerge/>
            <w:shd w:val="clear" w:color="auto" w:fill="auto"/>
          </w:tcPr>
          <w:p w:rsidR="00400C4B" w:rsidRPr="001F1171" w:rsidRDefault="00400C4B" w:rsidP="00B00541">
            <w:pPr>
              <w:jc w:val="center"/>
            </w:pPr>
          </w:p>
        </w:tc>
        <w:tc>
          <w:tcPr>
            <w:tcW w:w="560" w:type="pct"/>
            <w:shd w:val="clear" w:color="auto" w:fill="auto"/>
          </w:tcPr>
          <w:p w:rsidR="00400C4B" w:rsidRPr="001F1171" w:rsidRDefault="00400C4B" w:rsidP="00B00541">
            <w:pPr>
              <w:jc w:val="center"/>
            </w:pPr>
            <w:r w:rsidRPr="001F1171">
              <w:t>2022</w:t>
            </w:r>
          </w:p>
        </w:tc>
        <w:tc>
          <w:tcPr>
            <w:tcW w:w="556" w:type="pct"/>
            <w:shd w:val="clear" w:color="auto" w:fill="auto"/>
          </w:tcPr>
          <w:p w:rsidR="00400C4B" w:rsidRPr="001F1171" w:rsidRDefault="00400C4B" w:rsidP="00B00541">
            <w:pPr>
              <w:jc w:val="center"/>
            </w:pPr>
            <w:r w:rsidRPr="001F1171">
              <w:t>2023</w:t>
            </w:r>
          </w:p>
        </w:tc>
        <w:tc>
          <w:tcPr>
            <w:tcW w:w="536" w:type="pct"/>
            <w:shd w:val="clear" w:color="auto" w:fill="auto"/>
          </w:tcPr>
          <w:p w:rsidR="00400C4B" w:rsidRPr="001F1171" w:rsidRDefault="00400C4B" w:rsidP="00B00541">
            <w:pPr>
              <w:jc w:val="center"/>
            </w:pPr>
            <w:r w:rsidRPr="001F1171">
              <w:t>2024</w:t>
            </w:r>
          </w:p>
        </w:tc>
        <w:tc>
          <w:tcPr>
            <w:tcW w:w="483" w:type="pct"/>
            <w:shd w:val="clear" w:color="auto" w:fill="auto"/>
          </w:tcPr>
          <w:p w:rsidR="00400C4B" w:rsidRPr="001F1171" w:rsidRDefault="00400C4B" w:rsidP="00B00541">
            <w:pPr>
              <w:jc w:val="center"/>
            </w:pPr>
            <w:r w:rsidRPr="001F1171">
              <w:t>2025</w:t>
            </w:r>
          </w:p>
        </w:tc>
        <w:tc>
          <w:tcPr>
            <w:tcW w:w="483" w:type="pct"/>
            <w:shd w:val="clear" w:color="auto" w:fill="auto"/>
          </w:tcPr>
          <w:p w:rsidR="00400C4B" w:rsidRPr="001F1171" w:rsidRDefault="00400C4B" w:rsidP="00B00541">
            <w:pPr>
              <w:jc w:val="center"/>
            </w:pPr>
            <w:r w:rsidRPr="001F1171">
              <w:t>2026</w:t>
            </w:r>
          </w:p>
        </w:tc>
        <w:tc>
          <w:tcPr>
            <w:tcW w:w="484" w:type="pct"/>
            <w:shd w:val="clear" w:color="auto" w:fill="auto"/>
          </w:tcPr>
          <w:p w:rsidR="00400C4B" w:rsidRPr="001F1171" w:rsidRDefault="00400C4B" w:rsidP="00B00541">
            <w:pPr>
              <w:jc w:val="center"/>
            </w:pPr>
            <w:r w:rsidRPr="001F1171">
              <w:t>2027</w:t>
            </w:r>
          </w:p>
        </w:tc>
      </w:tr>
      <w:tr w:rsidR="00400C4B" w:rsidRPr="001F1171" w:rsidTr="00B00541">
        <w:trPr>
          <w:gridAfter w:val="1"/>
          <w:wAfter w:w="6" w:type="pct"/>
          <w:jc w:val="center"/>
        </w:trPr>
        <w:tc>
          <w:tcPr>
            <w:tcW w:w="228" w:type="pct"/>
            <w:shd w:val="clear" w:color="auto" w:fill="auto"/>
          </w:tcPr>
          <w:p w:rsidR="00400C4B" w:rsidRPr="001F1171" w:rsidRDefault="00400C4B" w:rsidP="00B00541">
            <w:pPr>
              <w:jc w:val="center"/>
            </w:pPr>
            <w:r w:rsidRPr="001F1171">
              <w:t>1</w:t>
            </w:r>
          </w:p>
        </w:tc>
        <w:tc>
          <w:tcPr>
            <w:tcW w:w="1663" w:type="pct"/>
            <w:shd w:val="clear" w:color="auto" w:fill="auto"/>
          </w:tcPr>
          <w:p w:rsidR="00400C4B" w:rsidRPr="001F1171" w:rsidRDefault="00400C4B" w:rsidP="00B00541">
            <w:pPr>
              <w:jc w:val="center"/>
            </w:pPr>
            <w:r w:rsidRPr="001F1171">
              <w:t>2</w:t>
            </w:r>
          </w:p>
        </w:tc>
        <w:tc>
          <w:tcPr>
            <w:tcW w:w="560" w:type="pct"/>
            <w:shd w:val="clear" w:color="auto" w:fill="auto"/>
          </w:tcPr>
          <w:p w:rsidR="00400C4B" w:rsidRPr="001F1171" w:rsidRDefault="00400C4B" w:rsidP="00B00541">
            <w:pPr>
              <w:jc w:val="center"/>
            </w:pPr>
            <w:r w:rsidRPr="001F1171">
              <w:t>6</w:t>
            </w:r>
          </w:p>
        </w:tc>
        <w:tc>
          <w:tcPr>
            <w:tcW w:w="556" w:type="pct"/>
            <w:shd w:val="clear" w:color="auto" w:fill="auto"/>
          </w:tcPr>
          <w:p w:rsidR="00400C4B" w:rsidRPr="001F1171" w:rsidRDefault="00400C4B" w:rsidP="00B00541">
            <w:pPr>
              <w:jc w:val="center"/>
            </w:pPr>
            <w:r w:rsidRPr="001F1171">
              <w:t>7</w:t>
            </w:r>
          </w:p>
        </w:tc>
        <w:tc>
          <w:tcPr>
            <w:tcW w:w="536" w:type="pct"/>
            <w:shd w:val="clear" w:color="auto" w:fill="auto"/>
          </w:tcPr>
          <w:p w:rsidR="00400C4B" w:rsidRPr="001F1171" w:rsidRDefault="00400C4B" w:rsidP="00B00541">
            <w:pPr>
              <w:jc w:val="center"/>
            </w:pPr>
            <w:r>
              <w:t>8</w:t>
            </w:r>
          </w:p>
        </w:tc>
        <w:tc>
          <w:tcPr>
            <w:tcW w:w="483" w:type="pct"/>
            <w:shd w:val="clear" w:color="auto" w:fill="auto"/>
          </w:tcPr>
          <w:p w:rsidR="00400C4B" w:rsidRPr="001F1171" w:rsidRDefault="00400C4B" w:rsidP="00B00541">
            <w:pPr>
              <w:jc w:val="center"/>
            </w:pPr>
            <w:r>
              <w:t>9</w:t>
            </w:r>
          </w:p>
        </w:tc>
        <w:tc>
          <w:tcPr>
            <w:tcW w:w="483" w:type="pct"/>
            <w:shd w:val="clear" w:color="auto" w:fill="auto"/>
          </w:tcPr>
          <w:p w:rsidR="00400C4B" w:rsidRPr="001F1171" w:rsidRDefault="00400C4B" w:rsidP="00B00541">
            <w:pPr>
              <w:jc w:val="center"/>
            </w:pPr>
            <w:r>
              <w:t>10</w:t>
            </w:r>
          </w:p>
        </w:tc>
        <w:tc>
          <w:tcPr>
            <w:tcW w:w="484" w:type="pct"/>
            <w:shd w:val="clear" w:color="auto" w:fill="auto"/>
          </w:tcPr>
          <w:p w:rsidR="00400C4B" w:rsidRPr="001F1171" w:rsidRDefault="00400C4B" w:rsidP="00B00541">
            <w:pPr>
              <w:jc w:val="center"/>
            </w:pPr>
            <w:r>
              <w:t>11</w:t>
            </w:r>
          </w:p>
        </w:tc>
      </w:tr>
      <w:tr w:rsidR="00400C4B" w:rsidRPr="001F1171" w:rsidTr="00B00541">
        <w:trPr>
          <w:gridAfter w:val="1"/>
          <w:wAfter w:w="6" w:type="pct"/>
          <w:jc w:val="center"/>
        </w:trPr>
        <w:tc>
          <w:tcPr>
            <w:tcW w:w="228" w:type="pct"/>
            <w:shd w:val="clear" w:color="auto" w:fill="auto"/>
          </w:tcPr>
          <w:p w:rsidR="00400C4B" w:rsidRPr="001F1171" w:rsidRDefault="00400C4B" w:rsidP="00B00541">
            <w:pPr>
              <w:jc w:val="center"/>
            </w:pPr>
            <w:r w:rsidRPr="001F1171">
              <w:t>1</w:t>
            </w:r>
          </w:p>
        </w:tc>
        <w:tc>
          <w:tcPr>
            <w:tcW w:w="1663" w:type="pct"/>
            <w:shd w:val="clear" w:color="auto" w:fill="auto"/>
          </w:tcPr>
          <w:p w:rsidR="00400C4B" w:rsidRPr="001F1171" w:rsidRDefault="00400C4B" w:rsidP="00B00541">
            <w:pPr>
              <w:autoSpaceDE w:val="0"/>
              <w:snapToGrid w:val="0"/>
            </w:pPr>
            <w:r w:rsidRPr="001F1171">
              <w:t>Физкультурно-оздоровит</w:t>
            </w:r>
            <w:r>
              <w:t>ельный</w:t>
            </w:r>
            <w:r w:rsidRPr="001F1171">
              <w:t xml:space="preserve"> комплекс. г. Шарья, ул. Кв</w:t>
            </w:r>
            <w:r>
              <w:t>артал</w:t>
            </w:r>
            <w:r w:rsidRPr="001F1171">
              <w:t xml:space="preserve"> Коммуны, 15-а</w:t>
            </w:r>
          </w:p>
        </w:tc>
        <w:tc>
          <w:tcPr>
            <w:tcW w:w="560" w:type="pct"/>
            <w:shd w:val="clear" w:color="auto" w:fill="auto"/>
            <w:vAlign w:val="center"/>
          </w:tcPr>
          <w:p w:rsidR="00400C4B" w:rsidRPr="00AE2336" w:rsidRDefault="00400C4B" w:rsidP="00B00541">
            <w:pPr>
              <w:widowControl w:val="0"/>
              <w:pBdr>
                <w:bottom w:val="single" w:sz="4" w:space="1" w:color="000000"/>
              </w:pBdr>
              <w:snapToGrid w:val="0"/>
              <w:jc w:val="center"/>
              <w:rPr>
                <w:rFonts w:eastAsia="Andale Sans UI"/>
                <w:kern w:val="1"/>
                <w:sz w:val="22"/>
              </w:rPr>
            </w:pPr>
            <w:r>
              <w:rPr>
                <w:rFonts w:eastAsia="Andale Sans UI"/>
                <w:kern w:val="1"/>
                <w:sz w:val="22"/>
              </w:rPr>
              <w:t>1,90613</w:t>
            </w:r>
          </w:p>
          <w:p w:rsidR="00400C4B" w:rsidRPr="001F1171" w:rsidRDefault="00400C4B" w:rsidP="00B00541">
            <w:pPr>
              <w:autoSpaceDE w:val="0"/>
              <w:snapToGrid w:val="0"/>
              <w:jc w:val="center"/>
            </w:pPr>
            <w:r>
              <w:rPr>
                <w:rFonts w:eastAsia="Andale Sans UI"/>
                <w:kern w:val="1"/>
                <w:sz w:val="22"/>
              </w:rPr>
              <w:t>0,607</w:t>
            </w:r>
          </w:p>
        </w:tc>
        <w:tc>
          <w:tcPr>
            <w:tcW w:w="556" w:type="pct"/>
            <w:shd w:val="clear" w:color="auto" w:fill="auto"/>
          </w:tcPr>
          <w:p w:rsidR="00400C4B" w:rsidRPr="001F1171" w:rsidRDefault="00400C4B" w:rsidP="00B00541">
            <w:pPr>
              <w:autoSpaceDE w:val="0"/>
              <w:snapToGrid w:val="0"/>
              <w:jc w:val="center"/>
              <w:rPr>
                <w:color w:val="FF0000"/>
              </w:rPr>
            </w:pPr>
          </w:p>
        </w:tc>
        <w:tc>
          <w:tcPr>
            <w:tcW w:w="536" w:type="pct"/>
            <w:shd w:val="clear" w:color="auto" w:fill="auto"/>
          </w:tcPr>
          <w:p w:rsidR="00400C4B" w:rsidRPr="001F1171" w:rsidRDefault="00400C4B" w:rsidP="00B00541">
            <w:pPr>
              <w:autoSpaceDE w:val="0"/>
              <w:snapToGrid w:val="0"/>
              <w:jc w:val="center"/>
              <w:rPr>
                <w:color w:val="FF0000"/>
              </w:rPr>
            </w:pPr>
          </w:p>
        </w:tc>
        <w:tc>
          <w:tcPr>
            <w:tcW w:w="483" w:type="pct"/>
            <w:shd w:val="clear" w:color="auto" w:fill="auto"/>
          </w:tcPr>
          <w:p w:rsidR="00400C4B" w:rsidRPr="001F1171" w:rsidRDefault="00400C4B" w:rsidP="00B00541">
            <w:pPr>
              <w:autoSpaceDE w:val="0"/>
              <w:snapToGrid w:val="0"/>
              <w:jc w:val="center"/>
              <w:rPr>
                <w:color w:val="FF0000"/>
              </w:rPr>
            </w:pPr>
          </w:p>
        </w:tc>
        <w:tc>
          <w:tcPr>
            <w:tcW w:w="483" w:type="pct"/>
            <w:shd w:val="clear" w:color="auto" w:fill="auto"/>
          </w:tcPr>
          <w:p w:rsidR="00400C4B" w:rsidRPr="001F1171" w:rsidRDefault="00400C4B" w:rsidP="00B00541">
            <w:pPr>
              <w:autoSpaceDE w:val="0"/>
              <w:snapToGrid w:val="0"/>
              <w:jc w:val="center"/>
              <w:rPr>
                <w:color w:val="FF0000"/>
              </w:rPr>
            </w:pPr>
          </w:p>
        </w:tc>
        <w:tc>
          <w:tcPr>
            <w:tcW w:w="484" w:type="pct"/>
            <w:shd w:val="clear" w:color="auto" w:fill="auto"/>
          </w:tcPr>
          <w:p w:rsidR="00400C4B" w:rsidRPr="001F1171" w:rsidRDefault="00400C4B" w:rsidP="00B00541">
            <w:pPr>
              <w:autoSpaceDE w:val="0"/>
              <w:snapToGrid w:val="0"/>
              <w:jc w:val="center"/>
              <w:rPr>
                <w:color w:val="FF0000"/>
              </w:rPr>
            </w:pPr>
          </w:p>
        </w:tc>
      </w:tr>
      <w:tr w:rsidR="00400C4B" w:rsidRPr="001F1171" w:rsidTr="00B00541">
        <w:trPr>
          <w:gridAfter w:val="1"/>
          <w:wAfter w:w="6" w:type="pct"/>
          <w:jc w:val="center"/>
        </w:trPr>
        <w:tc>
          <w:tcPr>
            <w:tcW w:w="228" w:type="pct"/>
            <w:shd w:val="clear" w:color="auto" w:fill="auto"/>
          </w:tcPr>
          <w:p w:rsidR="00400C4B" w:rsidRPr="001F1171" w:rsidRDefault="00400C4B" w:rsidP="00B00541">
            <w:pPr>
              <w:jc w:val="center"/>
            </w:pPr>
            <w:r w:rsidRPr="001F1171">
              <w:t>2</w:t>
            </w:r>
          </w:p>
        </w:tc>
        <w:tc>
          <w:tcPr>
            <w:tcW w:w="1663" w:type="pct"/>
            <w:shd w:val="clear" w:color="auto" w:fill="auto"/>
          </w:tcPr>
          <w:p w:rsidR="00400C4B" w:rsidRPr="001F1171" w:rsidRDefault="00400C4B" w:rsidP="00B00541">
            <w:pPr>
              <w:autoSpaceDE w:val="0"/>
              <w:snapToGrid w:val="0"/>
            </w:pPr>
            <w:r w:rsidRPr="001F1171">
              <w:t>Физкультурно-оздоровит</w:t>
            </w:r>
            <w:r>
              <w:t>ельный</w:t>
            </w:r>
            <w:r w:rsidRPr="001F1171">
              <w:t xml:space="preserve"> комплекс. г. Шарья, </w:t>
            </w:r>
            <w:proofErr w:type="spellStart"/>
            <w:r w:rsidRPr="001F1171">
              <w:t>п</w:t>
            </w:r>
            <w:r>
              <w:t>р</w:t>
            </w:r>
            <w:r w:rsidRPr="001F1171">
              <w:t>-</w:t>
            </w:r>
            <w:r>
              <w:t>з</w:t>
            </w:r>
            <w:r w:rsidRPr="001F1171">
              <w:t>д</w:t>
            </w:r>
            <w:proofErr w:type="spellEnd"/>
            <w:r w:rsidRPr="001F1171">
              <w:t xml:space="preserve"> Базовый, 3</w:t>
            </w:r>
          </w:p>
        </w:tc>
        <w:tc>
          <w:tcPr>
            <w:tcW w:w="560" w:type="pct"/>
            <w:shd w:val="clear" w:color="auto" w:fill="auto"/>
            <w:vAlign w:val="center"/>
          </w:tcPr>
          <w:p w:rsidR="00400C4B" w:rsidRPr="00AE2336" w:rsidRDefault="00400C4B" w:rsidP="00B00541">
            <w:pPr>
              <w:widowControl w:val="0"/>
              <w:pBdr>
                <w:bottom w:val="single" w:sz="4" w:space="1" w:color="000000"/>
              </w:pBdr>
              <w:snapToGrid w:val="0"/>
              <w:jc w:val="center"/>
              <w:rPr>
                <w:rFonts w:eastAsia="Andale Sans UI"/>
                <w:kern w:val="1"/>
                <w:sz w:val="22"/>
              </w:rPr>
            </w:pPr>
            <w:r>
              <w:rPr>
                <w:rFonts w:eastAsia="Andale Sans UI"/>
                <w:kern w:val="1"/>
                <w:sz w:val="22"/>
              </w:rPr>
              <w:t>3,69992</w:t>
            </w:r>
          </w:p>
          <w:p w:rsidR="00400C4B" w:rsidRPr="001F1171" w:rsidRDefault="00400C4B" w:rsidP="00B00541">
            <w:pPr>
              <w:autoSpaceDE w:val="0"/>
              <w:snapToGrid w:val="0"/>
              <w:jc w:val="center"/>
            </w:pPr>
            <w:r>
              <w:rPr>
                <w:rFonts w:eastAsia="Andale Sans UI"/>
                <w:kern w:val="1"/>
                <w:sz w:val="22"/>
              </w:rPr>
              <w:t>0,74</w:t>
            </w:r>
          </w:p>
        </w:tc>
        <w:tc>
          <w:tcPr>
            <w:tcW w:w="556" w:type="pct"/>
            <w:shd w:val="clear" w:color="auto" w:fill="auto"/>
          </w:tcPr>
          <w:p w:rsidR="00400C4B" w:rsidRPr="001F1171" w:rsidRDefault="00400C4B" w:rsidP="00B00541">
            <w:pPr>
              <w:autoSpaceDE w:val="0"/>
              <w:snapToGrid w:val="0"/>
              <w:jc w:val="center"/>
              <w:rPr>
                <w:color w:val="FF0000"/>
              </w:rPr>
            </w:pPr>
          </w:p>
        </w:tc>
        <w:tc>
          <w:tcPr>
            <w:tcW w:w="536" w:type="pct"/>
            <w:shd w:val="clear" w:color="auto" w:fill="auto"/>
          </w:tcPr>
          <w:p w:rsidR="00400C4B" w:rsidRPr="001F1171" w:rsidRDefault="00400C4B" w:rsidP="00B00541">
            <w:pPr>
              <w:autoSpaceDE w:val="0"/>
              <w:snapToGrid w:val="0"/>
              <w:jc w:val="center"/>
              <w:rPr>
                <w:color w:val="FF0000"/>
              </w:rPr>
            </w:pPr>
          </w:p>
        </w:tc>
        <w:tc>
          <w:tcPr>
            <w:tcW w:w="483" w:type="pct"/>
            <w:shd w:val="clear" w:color="auto" w:fill="auto"/>
          </w:tcPr>
          <w:p w:rsidR="00400C4B" w:rsidRPr="001F1171" w:rsidRDefault="00400C4B" w:rsidP="00B00541">
            <w:pPr>
              <w:autoSpaceDE w:val="0"/>
              <w:snapToGrid w:val="0"/>
              <w:jc w:val="center"/>
              <w:rPr>
                <w:color w:val="FF0000"/>
              </w:rPr>
            </w:pPr>
          </w:p>
        </w:tc>
        <w:tc>
          <w:tcPr>
            <w:tcW w:w="483" w:type="pct"/>
            <w:shd w:val="clear" w:color="auto" w:fill="auto"/>
          </w:tcPr>
          <w:p w:rsidR="00400C4B" w:rsidRPr="001F1171" w:rsidRDefault="00400C4B" w:rsidP="00B00541">
            <w:pPr>
              <w:autoSpaceDE w:val="0"/>
              <w:snapToGrid w:val="0"/>
              <w:jc w:val="center"/>
              <w:rPr>
                <w:color w:val="FF0000"/>
              </w:rPr>
            </w:pPr>
          </w:p>
        </w:tc>
        <w:tc>
          <w:tcPr>
            <w:tcW w:w="484" w:type="pct"/>
            <w:shd w:val="clear" w:color="auto" w:fill="auto"/>
          </w:tcPr>
          <w:p w:rsidR="00400C4B" w:rsidRPr="001F1171" w:rsidRDefault="00400C4B" w:rsidP="00B00541">
            <w:pPr>
              <w:autoSpaceDE w:val="0"/>
              <w:snapToGrid w:val="0"/>
              <w:jc w:val="center"/>
              <w:rPr>
                <w:color w:val="FF0000"/>
              </w:rPr>
            </w:pPr>
          </w:p>
        </w:tc>
      </w:tr>
      <w:tr w:rsidR="00400C4B" w:rsidRPr="001F1171" w:rsidTr="00B00541">
        <w:trPr>
          <w:gridAfter w:val="1"/>
          <w:wAfter w:w="6" w:type="pct"/>
          <w:jc w:val="center"/>
        </w:trPr>
        <w:tc>
          <w:tcPr>
            <w:tcW w:w="228" w:type="pct"/>
            <w:shd w:val="clear" w:color="auto" w:fill="auto"/>
          </w:tcPr>
          <w:p w:rsidR="00400C4B" w:rsidRPr="001F1171" w:rsidRDefault="00400C4B" w:rsidP="00B00541">
            <w:pPr>
              <w:jc w:val="center"/>
            </w:pPr>
            <w:r w:rsidRPr="001F1171">
              <w:t>3</w:t>
            </w:r>
          </w:p>
        </w:tc>
        <w:tc>
          <w:tcPr>
            <w:tcW w:w="1663" w:type="pct"/>
            <w:shd w:val="clear" w:color="auto" w:fill="auto"/>
            <w:vAlign w:val="center"/>
          </w:tcPr>
          <w:p w:rsidR="00400C4B" w:rsidRPr="001F1171" w:rsidRDefault="00400C4B" w:rsidP="00B00541">
            <w:r>
              <w:t>Многоквартирный жилой дом</w:t>
            </w:r>
            <w:r w:rsidRPr="001F1171">
              <w:t xml:space="preserve"> г. Шарья, ул. 2-ой Микрорайон, д. 35</w:t>
            </w:r>
          </w:p>
        </w:tc>
        <w:tc>
          <w:tcPr>
            <w:tcW w:w="560" w:type="pct"/>
            <w:shd w:val="clear" w:color="auto" w:fill="auto"/>
            <w:vAlign w:val="center"/>
          </w:tcPr>
          <w:p w:rsidR="00400C4B" w:rsidRPr="001F1171" w:rsidRDefault="00400C4B" w:rsidP="00B00541">
            <w:pPr>
              <w:autoSpaceDE w:val="0"/>
              <w:snapToGrid w:val="0"/>
              <w:jc w:val="center"/>
            </w:pPr>
          </w:p>
        </w:tc>
        <w:tc>
          <w:tcPr>
            <w:tcW w:w="556" w:type="pct"/>
            <w:shd w:val="clear" w:color="auto" w:fill="auto"/>
          </w:tcPr>
          <w:p w:rsidR="00400C4B" w:rsidRPr="001F1171" w:rsidRDefault="00400C4B" w:rsidP="00B00541">
            <w:pPr>
              <w:widowControl w:val="0"/>
              <w:pBdr>
                <w:bottom w:val="single" w:sz="4" w:space="1" w:color="000000"/>
              </w:pBdr>
              <w:snapToGrid w:val="0"/>
              <w:jc w:val="center"/>
              <w:rPr>
                <w:rFonts w:eastAsia="Andale Sans UI"/>
                <w:kern w:val="1"/>
                <w:lang w:val="en-US"/>
              </w:rPr>
            </w:pPr>
            <w:r w:rsidRPr="001F1171">
              <w:rPr>
                <w:rFonts w:eastAsia="Andale Sans UI"/>
                <w:kern w:val="1"/>
                <w:lang w:val="en-US"/>
              </w:rPr>
              <w:t>3,0</w:t>
            </w:r>
          </w:p>
          <w:p w:rsidR="00400C4B" w:rsidRPr="009805A4" w:rsidRDefault="00400C4B" w:rsidP="00B00541">
            <w:pPr>
              <w:autoSpaceDE w:val="0"/>
              <w:snapToGrid w:val="0"/>
              <w:jc w:val="center"/>
            </w:pPr>
            <w:r w:rsidRPr="001F1171">
              <w:rPr>
                <w:rFonts w:eastAsia="Andale Sans UI"/>
                <w:kern w:val="1"/>
                <w:lang w:val="en-US"/>
              </w:rPr>
              <w:t>0,</w:t>
            </w:r>
            <w:r>
              <w:rPr>
                <w:rFonts w:eastAsia="Andale Sans UI"/>
                <w:kern w:val="1"/>
              </w:rPr>
              <w:t>18</w:t>
            </w:r>
          </w:p>
        </w:tc>
        <w:tc>
          <w:tcPr>
            <w:tcW w:w="536" w:type="pct"/>
            <w:shd w:val="clear" w:color="auto" w:fill="auto"/>
          </w:tcPr>
          <w:p w:rsidR="00400C4B" w:rsidRPr="001F1171" w:rsidRDefault="00400C4B" w:rsidP="00B00541">
            <w:pPr>
              <w:autoSpaceDE w:val="0"/>
              <w:snapToGrid w:val="0"/>
              <w:jc w:val="center"/>
            </w:pPr>
          </w:p>
        </w:tc>
        <w:tc>
          <w:tcPr>
            <w:tcW w:w="483" w:type="pct"/>
            <w:shd w:val="clear" w:color="auto" w:fill="auto"/>
          </w:tcPr>
          <w:p w:rsidR="00400C4B" w:rsidRPr="001F1171" w:rsidRDefault="00400C4B" w:rsidP="00B00541">
            <w:pPr>
              <w:autoSpaceDE w:val="0"/>
              <w:snapToGrid w:val="0"/>
              <w:jc w:val="center"/>
            </w:pPr>
          </w:p>
        </w:tc>
        <w:tc>
          <w:tcPr>
            <w:tcW w:w="483" w:type="pct"/>
            <w:shd w:val="clear" w:color="auto" w:fill="auto"/>
          </w:tcPr>
          <w:p w:rsidR="00400C4B" w:rsidRPr="001F1171" w:rsidRDefault="00400C4B" w:rsidP="00B00541">
            <w:pPr>
              <w:autoSpaceDE w:val="0"/>
              <w:snapToGrid w:val="0"/>
              <w:jc w:val="center"/>
            </w:pPr>
          </w:p>
        </w:tc>
        <w:tc>
          <w:tcPr>
            <w:tcW w:w="484" w:type="pct"/>
            <w:shd w:val="clear" w:color="auto" w:fill="auto"/>
          </w:tcPr>
          <w:p w:rsidR="00400C4B" w:rsidRPr="001F1171" w:rsidRDefault="00400C4B" w:rsidP="00B00541">
            <w:pPr>
              <w:autoSpaceDE w:val="0"/>
              <w:snapToGrid w:val="0"/>
              <w:jc w:val="center"/>
            </w:pPr>
          </w:p>
        </w:tc>
      </w:tr>
      <w:tr w:rsidR="00400C4B" w:rsidRPr="001F1171" w:rsidTr="00B00541">
        <w:trPr>
          <w:gridAfter w:val="1"/>
          <w:wAfter w:w="6" w:type="pct"/>
          <w:jc w:val="center"/>
        </w:trPr>
        <w:tc>
          <w:tcPr>
            <w:tcW w:w="228" w:type="pct"/>
            <w:shd w:val="clear" w:color="auto" w:fill="auto"/>
          </w:tcPr>
          <w:p w:rsidR="00400C4B" w:rsidRPr="001F1171" w:rsidRDefault="00400C4B" w:rsidP="00B00541">
            <w:pPr>
              <w:jc w:val="center"/>
            </w:pPr>
            <w:r w:rsidRPr="001F1171">
              <w:t>4</w:t>
            </w:r>
          </w:p>
        </w:tc>
        <w:tc>
          <w:tcPr>
            <w:tcW w:w="1663" w:type="pct"/>
            <w:shd w:val="clear" w:color="auto" w:fill="auto"/>
            <w:vAlign w:val="center"/>
          </w:tcPr>
          <w:p w:rsidR="00400C4B" w:rsidRPr="001F1171" w:rsidRDefault="00400C4B" w:rsidP="00B00541">
            <w:r w:rsidRPr="001F1171">
              <w:t>Многоквартирные жилые дома, г. Шарья, ул. О. Степановой, д. 65, 67, 68, 69, 70</w:t>
            </w:r>
          </w:p>
        </w:tc>
        <w:tc>
          <w:tcPr>
            <w:tcW w:w="560" w:type="pct"/>
            <w:shd w:val="clear" w:color="auto" w:fill="auto"/>
            <w:vAlign w:val="center"/>
          </w:tcPr>
          <w:p w:rsidR="00400C4B" w:rsidRPr="001F1171" w:rsidRDefault="00400C4B" w:rsidP="00B00541">
            <w:pPr>
              <w:autoSpaceDE w:val="0"/>
              <w:snapToGrid w:val="0"/>
              <w:jc w:val="center"/>
            </w:pPr>
          </w:p>
        </w:tc>
        <w:tc>
          <w:tcPr>
            <w:tcW w:w="556" w:type="pct"/>
            <w:shd w:val="clear" w:color="auto" w:fill="auto"/>
          </w:tcPr>
          <w:p w:rsidR="00400C4B" w:rsidRPr="001F1171" w:rsidRDefault="00400C4B" w:rsidP="00B00541">
            <w:pPr>
              <w:autoSpaceDE w:val="0"/>
              <w:snapToGrid w:val="0"/>
              <w:jc w:val="center"/>
            </w:pPr>
          </w:p>
        </w:tc>
        <w:tc>
          <w:tcPr>
            <w:tcW w:w="536" w:type="pct"/>
            <w:shd w:val="clear" w:color="auto" w:fill="auto"/>
          </w:tcPr>
          <w:p w:rsidR="00400C4B" w:rsidRPr="001F1171" w:rsidRDefault="00400C4B" w:rsidP="00B00541">
            <w:pPr>
              <w:autoSpaceDE w:val="0"/>
              <w:snapToGrid w:val="0"/>
              <w:jc w:val="center"/>
              <w:rPr>
                <w:u w:val="single"/>
              </w:rPr>
            </w:pPr>
            <w:r w:rsidRPr="001F1171">
              <w:rPr>
                <w:u w:val="single"/>
              </w:rPr>
              <w:t>10,0</w:t>
            </w:r>
          </w:p>
          <w:p w:rsidR="00400C4B" w:rsidRPr="001F1171" w:rsidRDefault="00400C4B" w:rsidP="00B00541">
            <w:pPr>
              <w:autoSpaceDE w:val="0"/>
              <w:snapToGrid w:val="0"/>
              <w:jc w:val="center"/>
            </w:pPr>
            <w:r w:rsidRPr="001F1171">
              <w:t>0,</w:t>
            </w:r>
            <w:r>
              <w:t>6</w:t>
            </w:r>
          </w:p>
        </w:tc>
        <w:tc>
          <w:tcPr>
            <w:tcW w:w="483" w:type="pct"/>
            <w:shd w:val="clear" w:color="auto" w:fill="auto"/>
          </w:tcPr>
          <w:p w:rsidR="00400C4B" w:rsidRPr="001F1171" w:rsidRDefault="00400C4B" w:rsidP="00B00541">
            <w:pPr>
              <w:autoSpaceDE w:val="0"/>
              <w:snapToGrid w:val="0"/>
              <w:jc w:val="center"/>
            </w:pPr>
          </w:p>
        </w:tc>
        <w:tc>
          <w:tcPr>
            <w:tcW w:w="483" w:type="pct"/>
            <w:shd w:val="clear" w:color="auto" w:fill="auto"/>
          </w:tcPr>
          <w:p w:rsidR="00400C4B" w:rsidRPr="001F1171" w:rsidRDefault="00400C4B" w:rsidP="00B00541">
            <w:pPr>
              <w:autoSpaceDE w:val="0"/>
              <w:snapToGrid w:val="0"/>
              <w:jc w:val="center"/>
            </w:pPr>
          </w:p>
        </w:tc>
        <w:tc>
          <w:tcPr>
            <w:tcW w:w="484" w:type="pct"/>
            <w:shd w:val="clear" w:color="auto" w:fill="auto"/>
          </w:tcPr>
          <w:p w:rsidR="00400C4B" w:rsidRPr="001F1171" w:rsidRDefault="00400C4B" w:rsidP="00B00541">
            <w:pPr>
              <w:autoSpaceDE w:val="0"/>
              <w:snapToGrid w:val="0"/>
              <w:jc w:val="center"/>
            </w:pPr>
          </w:p>
        </w:tc>
      </w:tr>
      <w:tr w:rsidR="00400C4B" w:rsidRPr="001F1171" w:rsidTr="00B00541">
        <w:trPr>
          <w:gridAfter w:val="1"/>
          <w:wAfter w:w="6" w:type="pct"/>
          <w:jc w:val="center"/>
        </w:trPr>
        <w:tc>
          <w:tcPr>
            <w:tcW w:w="228" w:type="pct"/>
            <w:shd w:val="clear" w:color="auto" w:fill="auto"/>
          </w:tcPr>
          <w:p w:rsidR="00400C4B" w:rsidRPr="001F1171" w:rsidRDefault="00400C4B" w:rsidP="00B00541">
            <w:pPr>
              <w:jc w:val="center"/>
            </w:pPr>
            <w:r w:rsidRPr="001F1171">
              <w:t>5</w:t>
            </w:r>
          </w:p>
        </w:tc>
        <w:tc>
          <w:tcPr>
            <w:tcW w:w="1663" w:type="pct"/>
            <w:shd w:val="clear" w:color="auto" w:fill="auto"/>
            <w:vAlign w:val="center"/>
          </w:tcPr>
          <w:p w:rsidR="00400C4B" w:rsidRPr="001F1171" w:rsidRDefault="00400C4B" w:rsidP="00B00541">
            <w:r w:rsidRPr="001F1171">
              <w:t>Школа</w:t>
            </w:r>
            <w:r>
              <w:t xml:space="preserve"> №1</w:t>
            </w:r>
            <w:r w:rsidRPr="001F1171">
              <w:t xml:space="preserve"> г. Шарья, ул. Юбилейная, 10</w:t>
            </w:r>
          </w:p>
        </w:tc>
        <w:tc>
          <w:tcPr>
            <w:tcW w:w="560" w:type="pct"/>
            <w:shd w:val="clear" w:color="auto" w:fill="auto"/>
            <w:vAlign w:val="center"/>
          </w:tcPr>
          <w:p w:rsidR="00400C4B" w:rsidRPr="00AE2336" w:rsidRDefault="00400C4B" w:rsidP="00B00541">
            <w:pPr>
              <w:widowControl w:val="0"/>
              <w:pBdr>
                <w:bottom w:val="single" w:sz="4" w:space="1" w:color="000000"/>
              </w:pBdr>
              <w:snapToGrid w:val="0"/>
              <w:jc w:val="center"/>
              <w:rPr>
                <w:rFonts w:eastAsia="Andale Sans UI"/>
                <w:kern w:val="1"/>
                <w:sz w:val="22"/>
              </w:rPr>
            </w:pPr>
            <w:r>
              <w:rPr>
                <w:rFonts w:eastAsia="Andale Sans UI"/>
                <w:kern w:val="1"/>
                <w:sz w:val="22"/>
              </w:rPr>
              <w:t>21,47265</w:t>
            </w:r>
          </w:p>
          <w:p w:rsidR="00400C4B" w:rsidRPr="001F1171" w:rsidRDefault="00400C4B" w:rsidP="00B00541">
            <w:pPr>
              <w:autoSpaceDE w:val="0"/>
              <w:snapToGrid w:val="0"/>
              <w:jc w:val="center"/>
            </w:pPr>
            <w:r>
              <w:rPr>
                <w:rFonts w:eastAsia="Andale Sans UI"/>
                <w:kern w:val="1"/>
                <w:sz w:val="22"/>
              </w:rPr>
              <w:t>1,499</w:t>
            </w:r>
          </w:p>
        </w:tc>
        <w:tc>
          <w:tcPr>
            <w:tcW w:w="556" w:type="pct"/>
            <w:shd w:val="clear" w:color="auto" w:fill="auto"/>
          </w:tcPr>
          <w:p w:rsidR="00400C4B" w:rsidRPr="001F1171" w:rsidRDefault="00400C4B" w:rsidP="00B00541">
            <w:pPr>
              <w:autoSpaceDE w:val="0"/>
              <w:snapToGrid w:val="0"/>
              <w:jc w:val="center"/>
            </w:pPr>
          </w:p>
        </w:tc>
        <w:tc>
          <w:tcPr>
            <w:tcW w:w="536" w:type="pct"/>
            <w:shd w:val="clear" w:color="auto" w:fill="auto"/>
          </w:tcPr>
          <w:p w:rsidR="00400C4B" w:rsidRPr="001F1171" w:rsidRDefault="00400C4B" w:rsidP="00B00541">
            <w:pPr>
              <w:autoSpaceDE w:val="0"/>
              <w:snapToGrid w:val="0"/>
              <w:jc w:val="center"/>
            </w:pPr>
          </w:p>
        </w:tc>
        <w:tc>
          <w:tcPr>
            <w:tcW w:w="483" w:type="pct"/>
            <w:shd w:val="clear" w:color="auto" w:fill="auto"/>
          </w:tcPr>
          <w:p w:rsidR="00400C4B" w:rsidRPr="001F1171" w:rsidRDefault="00400C4B" w:rsidP="00B00541">
            <w:pPr>
              <w:autoSpaceDE w:val="0"/>
              <w:snapToGrid w:val="0"/>
              <w:jc w:val="center"/>
            </w:pPr>
          </w:p>
        </w:tc>
        <w:tc>
          <w:tcPr>
            <w:tcW w:w="483" w:type="pct"/>
            <w:shd w:val="clear" w:color="auto" w:fill="auto"/>
          </w:tcPr>
          <w:p w:rsidR="00400C4B" w:rsidRPr="001F1171" w:rsidRDefault="00400C4B" w:rsidP="00B00541">
            <w:pPr>
              <w:autoSpaceDE w:val="0"/>
              <w:snapToGrid w:val="0"/>
              <w:jc w:val="center"/>
            </w:pPr>
          </w:p>
        </w:tc>
        <w:tc>
          <w:tcPr>
            <w:tcW w:w="484" w:type="pct"/>
            <w:shd w:val="clear" w:color="auto" w:fill="auto"/>
          </w:tcPr>
          <w:p w:rsidR="00400C4B" w:rsidRPr="001F1171" w:rsidRDefault="00400C4B" w:rsidP="00B00541">
            <w:pPr>
              <w:autoSpaceDE w:val="0"/>
              <w:snapToGrid w:val="0"/>
              <w:jc w:val="center"/>
            </w:pPr>
          </w:p>
        </w:tc>
      </w:tr>
      <w:tr w:rsidR="00400C4B" w:rsidRPr="001F1171" w:rsidTr="00B00541">
        <w:trPr>
          <w:gridAfter w:val="1"/>
          <w:wAfter w:w="6" w:type="pct"/>
          <w:jc w:val="center"/>
        </w:trPr>
        <w:tc>
          <w:tcPr>
            <w:tcW w:w="228" w:type="pct"/>
            <w:shd w:val="clear" w:color="auto" w:fill="auto"/>
          </w:tcPr>
          <w:p w:rsidR="00400C4B" w:rsidRPr="001F1171" w:rsidRDefault="00400C4B" w:rsidP="00B00541">
            <w:pPr>
              <w:jc w:val="center"/>
            </w:pPr>
            <w:r w:rsidRPr="001F1171">
              <w:t>6</w:t>
            </w:r>
          </w:p>
        </w:tc>
        <w:tc>
          <w:tcPr>
            <w:tcW w:w="1663" w:type="pct"/>
            <w:shd w:val="clear" w:color="auto" w:fill="auto"/>
            <w:vAlign w:val="center"/>
          </w:tcPr>
          <w:p w:rsidR="00400C4B" w:rsidRPr="001F1171" w:rsidRDefault="00400C4B" w:rsidP="00B00541">
            <w:r w:rsidRPr="001F1171">
              <w:t>Многоквартирный жилой дом, г. Шарья, ул. Адм</w:t>
            </w:r>
            <w:r>
              <w:t>ирала</w:t>
            </w:r>
            <w:r w:rsidRPr="001F1171">
              <w:t xml:space="preserve"> Виноградова, д. 5</w:t>
            </w:r>
          </w:p>
        </w:tc>
        <w:tc>
          <w:tcPr>
            <w:tcW w:w="560" w:type="pct"/>
            <w:shd w:val="clear" w:color="auto" w:fill="auto"/>
            <w:vAlign w:val="center"/>
          </w:tcPr>
          <w:p w:rsidR="00400C4B" w:rsidRPr="001F1171" w:rsidRDefault="00400C4B" w:rsidP="00B00541">
            <w:pPr>
              <w:autoSpaceDE w:val="0"/>
              <w:snapToGrid w:val="0"/>
              <w:jc w:val="center"/>
            </w:pPr>
          </w:p>
        </w:tc>
        <w:tc>
          <w:tcPr>
            <w:tcW w:w="556" w:type="pct"/>
            <w:shd w:val="clear" w:color="auto" w:fill="auto"/>
          </w:tcPr>
          <w:p w:rsidR="00400C4B" w:rsidRPr="001F1171" w:rsidRDefault="00400C4B" w:rsidP="00B00541">
            <w:pPr>
              <w:widowControl w:val="0"/>
              <w:pBdr>
                <w:bottom w:val="single" w:sz="4" w:space="1" w:color="000000"/>
              </w:pBdr>
              <w:snapToGrid w:val="0"/>
              <w:jc w:val="center"/>
              <w:rPr>
                <w:rFonts w:eastAsia="Andale Sans UI"/>
                <w:kern w:val="1"/>
                <w:lang w:val="en-US"/>
              </w:rPr>
            </w:pPr>
            <w:r w:rsidRPr="001F1171">
              <w:rPr>
                <w:rFonts w:eastAsia="Andale Sans UI"/>
                <w:kern w:val="1"/>
                <w:lang w:val="en-US"/>
              </w:rPr>
              <w:t>2,4</w:t>
            </w:r>
          </w:p>
          <w:p w:rsidR="00400C4B" w:rsidRPr="009805A4" w:rsidRDefault="00400C4B" w:rsidP="00B00541">
            <w:pPr>
              <w:autoSpaceDE w:val="0"/>
              <w:snapToGrid w:val="0"/>
              <w:jc w:val="center"/>
            </w:pPr>
            <w:r w:rsidRPr="001F1171">
              <w:rPr>
                <w:rFonts w:eastAsia="Andale Sans UI"/>
                <w:kern w:val="1"/>
                <w:lang w:val="en-US"/>
              </w:rPr>
              <w:t>0,</w:t>
            </w:r>
            <w:r>
              <w:rPr>
                <w:rFonts w:eastAsia="Andale Sans UI"/>
                <w:kern w:val="1"/>
              </w:rPr>
              <w:t>144</w:t>
            </w:r>
          </w:p>
        </w:tc>
        <w:tc>
          <w:tcPr>
            <w:tcW w:w="536" w:type="pct"/>
            <w:shd w:val="clear" w:color="auto" w:fill="auto"/>
          </w:tcPr>
          <w:p w:rsidR="00400C4B" w:rsidRPr="001F1171" w:rsidRDefault="00400C4B" w:rsidP="00B00541">
            <w:pPr>
              <w:autoSpaceDE w:val="0"/>
              <w:snapToGrid w:val="0"/>
              <w:jc w:val="center"/>
            </w:pPr>
          </w:p>
        </w:tc>
        <w:tc>
          <w:tcPr>
            <w:tcW w:w="483" w:type="pct"/>
            <w:shd w:val="clear" w:color="auto" w:fill="auto"/>
          </w:tcPr>
          <w:p w:rsidR="00400C4B" w:rsidRPr="001F1171" w:rsidRDefault="00400C4B" w:rsidP="00B00541">
            <w:pPr>
              <w:autoSpaceDE w:val="0"/>
              <w:snapToGrid w:val="0"/>
              <w:jc w:val="center"/>
            </w:pPr>
          </w:p>
        </w:tc>
        <w:tc>
          <w:tcPr>
            <w:tcW w:w="483" w:type="pct"/>
            <w:shd w:val="clear" w:color="auto" w:fill="auto"/>
          </w:tcPr>
          <w:p w:rsidR="00400C4B" w:rsidRPr="001F1171" w:rsidRDefault="00400C4B" w:rsidP="00B00541">
            <w:pPr>
              <w:autoSpaceDE w:val="0"/>
              <w:snapToGrid w:val="0"/>
              <w:jc w:val="center"/>
            </w:pPr>
          </w:p>
        </w:tc>
        <w:tc>
          <w:tcPr>
            <w:tcW w:w="484" w:type="pct"/>
            <w:shd w:val="clear" w:color="auto" w:fill="auto"/>
          </w:tcPr>
          <w:p w:rsidR="00400C4B" w:rsidRPr="001F1171" w:rsidRDefault="00400C4B" w:rsidP="00B00541">
            <w:pPr>
              <w:autoSpaceDE w:val="0"/>
              <w:snapToGrid w:val="0"/>
              <w:jc w:val="center"/>
            </w:pPr>
          </w:p>
        </w:tc>
      </w:tr>
      <w:tr w:rsidR="00400C4B" w:rsidRPr="001F1171" w:rsidTr="00B00541">
        <w:trPr>
          <w:gridAfter w:val="1"/>
          <w:wAfter w:w="6" w:type="pct"/>
          <w:jc w:val="center"/>
        </w:trPr>
        <w:tc>
          <w:tcPr>
            <w:tcW w:w="228" w:type="pct"/>
            <w:shd w:val="clear" w:color="auto" w:fill="auto"/>
          </w:tcPr>
          <w:p w:rsidR="00400C4B" w:rsidRPr="001F1171" w:rsidRDefault="00400C4B" w:rsidP="00B00541">
            <w:pPr>
              <w:jc w:val="center"/>
            </w:pPr>
            <w:r w:rsidRPr="001F1171">
              <w:t>7</w:t>
            </w:r>
          </w:p>
        </w:tc>
        <w:tc>
          <w:tcPr>
            <w:tcW w:w="1663" w:type="pct"/>
            <w:tcBorders>
              <w:bottom w:val="single" w:sz="4" w:space="0" w:color="auto"/>
            </w:tcBorders>
            <w:shd w:val="clear" w:color="auto" w:fill="auto"/>
          </w:tcPr>
          <w:p w:rsidR="00400C4B" w:rsidRPr="001F1171" w:rsidRDefault="00400C4B" w:rsidP="00B00541">
            <w:pPr>
              <w:autoSpaceDE w:val="0"/>
              <w:snapToGrid w:val="0"/>
            </w:pPr>
            <w:r w:rsidRPr="001F1171">
              <w:t>Торговый комплекс, г. Шарья, ул. Орджоникидзе, д. 68</w:t>
            </w:r>
          </w:p>
        </w:tc>
        <w:tc>
          <w:tcPr>
            <w:tcW w:w="560" w:type="pct"/>
            <w:tcBorders>
              <w:bottom w:val="single" w:sz="4" w:space="0" w:color="auto"/>
            </w:tcBorders>
            <w:shd w:val="clear" w:color="auto" w:fill="auto"/>
          </w:tcPr>
          <w:p w:rsidR="00400C4B" w:rsidRPr="001F1171" w:rsidRDefault="00400C4B" w:rsidP="00B00541">
            <w:pPr>
              <w:jc w:val="center"/>
            </w:pPr>
          </w:p>
        </w:tc>
        <w:tc>
          <w:tcPr>
            <w:tcW w:w="556" w:type="pct"/>
            <w:tcBorders>
              <w:bottom w:val="single" w:sz="4" w:space="0" w:color="auto"/>
            </w:tcBorders>
            <w:shd w:val="clear" w:color="auto" w:fill="auto"/>
          </w:tcPr>
          <w:p w:rsidR="00400C4B" w:rsidRPr="001F1171" w:rsidRDefault="00400C4B" w:rsidP="00B00541">
            <w:pPr>
              <w:jc w:val="center"/>
            </w:pPr>
          </w:p>
        </w:tc>
        <w:tc>
          <w:tcPr>
            <w:tcW w:w="536" w:type="pct"/>
            <w:tcBorders>
              <w:bottom w:val="single" w:sz="4" w:space="0" w:color="auto"/>
            </w:tcBorders>
            <w:shd w:val="clear" w:color="auto" w:fill="auto"/>
          </w:tcPr>
          <w:p w:rsidR="00400C4B" w:rsidRPr="001F1171" w:rsidRDefault="00400C4B" w:rsidP="00B00541">
            <w:pPr>
              <w:pBdr>
                <w:bottom w:val="single" w:sz="4" w:space="1" w:color="000000"/>
              </w:pBdr>
              <w:autoSpaceDE w:val="0"/>
              <w:snapToGrid w:val="0"/>
              <w:jc w:val="center"/>
            </w:pPr>
            <w:r w:rsidRPr="001F1171">
              <w:t>6,3</w:t>
            </w:r>
          </w:p>
          <w:p w:rsidR="00400C4B" w:rsidRPr="001F1171" w:rsidRDefault="00400C4B" w:rsidP="00B00541">
            <w:pPr>
              <w:jc w:val="center"/>
            </w:pPr>
            <w:r w:rsidRPr="001F1171">
              <w:t>0,756</w:t>
            </w:r>
          </w:p>
        </w:tc>
        <w:tc>
          <w:tcPr>
            <w:tcW w:w="483" w:type="pct"/>
            <w:tcBorders>
              <w:bottom w:val="single" w:sz="4" w:space="0" w:color="auto"/>
            </w:tcBorders>
            <w:shd w:val="clear" w:color="auto" w:fill="auto"/>
          </w:tcPr>
          <w:p w:rsidR="00400C4B" w:rsidRPr="001F1171" w:rsidRDefault="00400C4B" w:rsidP="00B00541">
            <w:pPr>
              <w:jc w:val="center"/>
            </w:pPr>
          </w:p>
        </w:tc>
        <w:tc>
          <w:tcPr>
            <w:tcW w:w="483" w:type="pct"/>
            <w:tcBorders>
              <w:bottom w:val="single" w:sz="4" w:space="0" w:color="auto"/>
            </w:tcBorders>
            <w:shd w:val="clear" w:color="auto" w:fill="auto"/>
          </w:tcPr>
          <w:p w:rsidR="00400C4B" w:rsidRPr="001F1171" w:rsidRDefault="00400C4B" w:rsidP="00B00541">
            <w:pPr>
              <w:jc w:val="center"/>
            </w:pPr>
          </w:p>
        </w:tc>
        <w:tc>
          <w:tcPr>
            <w:tcW w:w="484" w:type="pct"/>
            <w:tcBorders>
              <w:bottom w:val="single" w:sz="4" w:space="0" w:color="auto"/>
            </w:tcBorders>
            <w:shd w:val="clear" w:color="auto" w:fill="auto"/>
          </w:tcPr>
          <w:p w:rsidR="00400C4B" w:rsidRPr="001F1171" w:rsidRDefault="00400C4B" w:rsidP="00B00541">
            <w:pPr>
              <w:jc w:val="center"/>
            </w:pPr>
          </w:p>
        </w:tc>
      </w:tr>
      <w:tr w:rsidR="00400C4B" w:rsidRPr="001F1171" w:rsidTr="00B00541">
        <w:trPr>
          <w:gridAfter w:val="1"/>
          <w:wAfter w:w="6" w:type="pct"/>
          <w:jc w:val="center"/>
        </w:trPr>
        <w:tc>
          <w:tcPr>
            <w:tcW w:w="228" w:type="pct"/>
            <w:tcBorders>
              <w:right w:val="single" w:sz="4" w:space="0" w:color="auto"/>
            </w:tcBorders>
            <w:shd w:val="clear" w:color="auto" w:fill="auto"/>
          </w:tcPr>
          <w:p w:rsidR="00400C4B" w:rsidRPr="001F1171" w:rsidRDefault="00400C4B" w:rsidP="00B00541">
            <w:pPr>
              <w:jc w:val="center"/>
            </w:pPr>
            <w:r>
              <w:t>8</w:t>
            </w:r>
          </w:p>
        </w:tc>
        <w:tc>
          <w:tcPr>
            <w:tcW w:w="1663" w:type="pct"/>
            <w:tcBorders>
              <w:top w:val="single" w:sz="4" w:space="0" w:color="auto"/>
              <w:left w:val="single" w:sz="4" w:space="0" w:color="auto"/>
              <w:bottom w:val="single" w:sz="4" w:space="0" w:color="auto"/>
              <w:right w:val="single" w:sz="4" w:space="0" w:color="auto"/>
            </w:tcBorders>
            <w:shd w:val="clear" w:color="auto" w:fill="auto"/>
          </w:tcPr>
          <w:p w:rsidR="00400C4B" w:rsidRPr="001F1171" w:rsidRDefault="00400C4B" w:rsidP="00B00541">
            <w:pPr>
              <w:autoSpaceDE w:val="0"/>
              <w:snapToGrid w:val="0"/>
            </w:pPr>
            <w:r w:rsidRPr="00790E1E">
              <w:rPr>
                <w:lang w:eastAsia="en-US"/>
              </w:rPr>
              <w:t>Детский сад на 220 мест, г. Шарья, ул. Карла Маркса, 54</w:t>
            </w:r>
          </w:p>
        </w:tc>
        <w:tc>
          <w:tcPr>
            <w:tcW w:w="560" w:type="pct"/>
            <w:tcBorders>
              <w:top w:val="single" w:sz="4" w:space="0" w:color="auto"/>
              <w:left w:val="single" w:sz="4" w:space="0" w:color="auto"/>
              <w:bottom w:val="single" w:sz="4" w:space="0" w:color="auto"/>
              <w:right w:val="single" w:sz="4" w:space="0" w:color="auto"/>
            </w:tcBorders>
            <w:shd w:val="clear" w:color="auto" w:fill="auto"/>
          </w:tcPr>
          <w:p w:rsidR="00400C4B" w:rsidRPr="001F1171" w:rsidRDefault="00400C4B" w:rsidP="00B00541">
            <w:pPr>
              <w:jc w:val="center"/>
            </w:pPr>
          </w:p>
        </w:tc>
        <w:tc>
          <w:tcPr>
            <w:tcW w:w="556" w:type="pct"/>
            <w:tcBorders>
              <w:top w:val="single" w:sz="4" w:space="0" w:color="auto"/>
              <w:left w:val="single" w:sz="4" w:space="0" w:color="auto"/>
              <w:bottom w:val="single" w:sz="4" w:space="0" w:color="auto"/>
              <w:right w:val="single" w:sz="4" w:space="0" w:color="auto"/>
            </w:tcBorders>
            <w:shd w:val="clear" w:color="auto" w:fill="auto"/>
          </w:tcPr>
          <w:p w:rsidR="00400C4B" w:rsidRPr="001F1171" w:rsidRDefault="00400C4B" w:rsidP="00B00541">
            <w:pPr>
              <w:pBdr>
                <w:bottom w:val="single" w:sz="4" w:space="1" w:color="000000"/>
              </w:pBdr>
              <w:autoSpaceDE w:val="0"/>
              <w:snapToGrid w:val="0"/>
              <w:jc w:val="center"/>
            </w:pPr>
            <w:r w:rsidRPr="001F1171">
              <w:t>2,7</w:t>
            </w:r>
          </w:p>
          <w:p w:rsidR="00400C4B" w:rsidRPr="001F1171" w:rsidRDefault="00400C4B" w:rsidP="00B00541">
            <w:pPr>
              <w:autoSpaceDE w:val="0"/>
              <w:snapToGrid w:val="0"/>
              <w:jc w:val="center"/>
            </w:pPr>
            <w:r w:rsidRPr="001F1171">
              <w:t>0,</w:t>
            </w:r>
            <w:r>
              <w:t>162</w:t>
            </w:r>
          </w:p>
        </w:tc>
        <w:tc>
          <w:tcPr>
            <w:tcW w:w="536" w:type="pct"/>
            <w:tcBorders>
              <w:top w:val="single" w:sz="4" w:space="0" w:color="auto"/>
              <w:left w:val="single" w:sz="4" w:space="0" w:color="auto"/>
              <w:bottom w:val="single" w:sz="4" w:space="0" w:color="auto"/>
              <w:right w:val="single" w:sz="4" w:space="0" w:color="auto"/>
            </w:tcBorders>
            <w:shd w:val="clear" w:color="auto" w:fill="auto"/>
          </w:tcPr>
          <w:p w:rsidR="00400C4B" w:rsidRPr="001F1171" w:rsidRDefault="00400C4B" w:rsidP="00B00541">
            <w:pPr>
              <w:autoSpaceDE w:val="0"/>
              <w:snapToGrid w:val="0"/>
              <w:jc w:val="center"/>
            </w:pPr>
          </w:p>
        </w:tc>
        <w:tc>
          <w:tcPr>
            <w:tcW w:w="483" w:type="pct"/>
            <w:tcBorders>
              <w:top w:val="single" w:sz="4" w:space="0" w:color="auto"/>
              <w:left w:val="single" w:sz="4" w:space="0" w:color="auto"/>
              <w:bottom w:val="single" w:sz="4" w:space="0" w:color="auto"/>
              <w:right w:val="single" w:sz="4" w:space="0" w:color="auto"/>
            </w:tcBorders>
            <w:shd w:val="clear" w:color="auto" w:fill="auto"/>
          </w:tcPr>
          <w:p w:rsidR="00400C4B" w:rsidRPr="001F1171" w:rsidRDefault="00400C4B" w:rsidP="00B00541">
            <w:pPr>
              <w:autoSpaceDE w:val="0"/>
              <w:snapToGrid w:val="0"/>
              <w:jc w:val="center"/>
            </w:pPr>
          </w:p>
        </w:tc>
        <w:tc>
          <w:tcPr>
            <w:tcW w:w="483" w:type="pct"/>
            <w:tcBorders>
              <w:top w:val="single" w:sz="4" w:space="0" w:color="auto"/>
              <w:left w:val="single" w:sz="4" w:space="0" w:color="auto"/>
              <w:bottom w:val="single" w:sz="4" w:space="0" w:color="auto"/>
              <w:right w:val="single" w:sz="4" w:space="0" w:color="auto"/>
            </w:tcBorders>
            <w:shd w:val="clear" w:color="auto" w:fill="auto"/>
          </w:tcPr>
          <w:p w:rsidR="00400C4B" w:rsidRPr="001F1171" w:rsidRDefault="00400C4B" w:rsidP="00B00541">
            <w:pPr>
              <w:autoSpaceDE w:val="0"/>
              <w:snapToGrid w:val="0"/>
              <w:jc w:val="center"/>
            </w:pPr>
          </w:p>
        </w:tc>
        <w:tc>
          <w:tcPr>
            <w:tcW w:w="484" w:type="pct"/>
            <w:tcBorders>
              <w:top w:val="single" w:sz="4" w:space="0" w:color="auto"/>
              <w:left w:val="single" w:sz="4" w:space="0" w:color="auto"/>
              <w:bottom w:val="single" w:sz="4" w:space="0" w:color="auto"/>
              <w:right w:val="single" w:sz="4" w:space="0" w:color="auto"/>
            </w:tcBorders>
            <w:shd w:val="clear" w:color="auto" w:fill="auto"/>
          </w:tcPr>
          <w:p w:rsidR="00400C4B" w:rsidRPr="001F1171" w:rsidRDefault="00400C4B" w:rsidP="00B00541">
            <w:pPr>
              <w:autoSpaceDE w:val="0"/>
              <w:snapToGrid w:val="0"/>
              <w:jc w:val="center"/>
            </w:pPr>
          </w:p>
        </w:tc>
      </w:tr>
      <w:tr w:rsidR="00400C4B" w:rsidRPr="001F1171" w:rsidTr="00B00541">
        <w:trPr>
          <w:gridAfter w:val="1"/>
          <w:wAfter w:w="6" w:type="pct"/>
          <w:jc w:val="center"/>
        </w:trPr>
        <w:tc>
          <w:tcPr>
            <w:tcW w:w="228" w:type="pct"/>
            <w:tcBorders>
              <w:right w:val="single" w:sz="4" w:space="0" w:color="auto"/>
            </w:tcBorders>
            <w:shd w:val="clear" w:color="auto" w:fill="auto"/>
          </w:tcPr>
          <w:p w:rsidR="00400C4B" w:rsidRPr="001F1171" w:rsidRDefault="00400C4B" w:rsidP="00B00541">
            <w:pPr>
              <w:jc w:val="center"/>
            </w:pPr>
            <w:r>
              <w:t>9</w:t>
            </w:r>
          </w:p>
        </w:tc>
        <w:tc>
          <w:tcPr>
            <w:tcW w:w="1663" w:type="pct"/>
            <w:tcBorders>
              <w:top w:val="single" w:sz="4" w:space="0" w:color="auto"/>
              <w:left w:val="single" w:sz="4" w:space="0" w:color="auto"/>
              <w:bottom w:val="single" w:sz="4" w:space="0" w:color="auto"/>
              <w:right w:val="single" w:sz="4" w:space="0" w:color="auto"/>
            </w:tcBorders>
            <w:shd w:val="clear" w:color="auto" w:fill="auto"/>
          </w:tcPr>
          <w:p w:rsidR="00400C4B" w:rsidRPr="001F1171" w:rsidRDefault="00400C4B" w:rsidP="00B00541">
            <w:pPr>
              <w:autoSpaceDE w:val="0"/>
            </w:pPr>
            <w:r>
              <w:t xml:space="preserve">МКД </w:t>
            </w:r>
            <w:r w:rsidRPr="001F1171">
              <w:t>(126 квартир) г. Шарья, ул. Орджоникидзе, квартал № 1</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400C4B" w:rsidRPr="001F1171" w:rsidRDefault="00400C4B" w:rsidP="00B00541">
            <w:pPr>
              <w:autoSpaceDE w:val="0"/>
              <w:snapToGrid w:val="0"/>
              <w:jc w:val="center"/>
            </w:pPr>
          </w:p>
        </w:tc>
        <w:tc>
          <w:tcPr>
            <w:tcW w:w="556" w:type="pct"/>
            <w:tcBorders>
              <w:top w:val="single" w:sz="4" w:space="0" w:color="auto"/>
              <w:left w:val="single" w:sz="4" w:space="0" w:color="auto"/>
              <w:bottom w:val="single" w:sz="4" w:space="0" w:color="auto"/>
              <w:right w:val="single" w:sz="4" w:space="0" w:color="auto"/>
            </w:tcBorders>
            <w:shd w:val="clear" w:color="auto" w:fill="auto"/>
          </w:tcPr>
          <w:p w:rsidR="00400C4B" w:rsidRPr="001F1171" w:rsidRDefault="00400C4B" w:rsidP="00B00541">
            <w:pPr>
              <w:autoSpaceDE w:val="0"/>
              <w:snapToGrid w:val="0"/>
              <w:jc w:val="center"/>
            </w:pPr>
          </w:p>
        </w:tc>
        <w:tc>
          <w:tcPr>
            <w:tcW w:w="536" w:type="pct"/>
            <w:tcBorders>
              <w:top w:val="single" w:sz="4" w:space="0" w:color="auto"/>
              <w:left w:val="single" w:sz="4" w:space="0" w:color="auto"/>
              <w:bottom w:val="single" w:sz="4" w:space="0" w:color="auto"/>
              <w:right w:val="single" w:sz="4" w:space="0" w:color="auto"/>
            </w:tcBorders>
            <w:shd w:val="clear" w:color="auto" w:fill="auto"/>
          </w:tcPr>
          <w:p w:rsidR="00400C4B" w:rsidRPr="001F1171" w:rsidRDefault="00400C4B" w:rsidP="00B00541">
            <w:pPr>
              <w:autoSpaceDE w:val="0"/>
              <w:snapToGrid w:val="0"/>
              <w:jc w:val="center"/>
            </w:pPr>
          </w:p>
        </w:tc>
        <w:tc>
          <w:tcPr>
            <w:tcW w:w="483" w:type="pct"/>
            <w:tcBorders>
              <w:top w:val="single" w:sz="4" w:space="0" w:color="auto"/>
              <w:left w:val="single" w:sz="4" w:space="0" w:color="auto"/>
              <w:bottom w:val="single" w:sz="4" w:space="0" w:color="auto"/>
              <w:right w:val="single" w:sz="4" w:space="0" w:color="auto"/>
            </w:tcBorders>
            <w:shd w:val="clear" w:color="auto" w:fill="auto"/>
          </w:tcPr>
          <w:p w:rsidR="00400C4B" w:rsidRPr="001F1171" w:rsidRDefault="00400C4B" w:rsidP="00B00541">
            <w:pPr>
              <w:autoSpaceDE w:val="0"/>
              <w:snapToGrid w:val="0"/>
              <w:jc w:val="center"/>
            </w:pP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400C4B" w:rsidRPr="001F1171" w:rsidRDefault="00400C4B" w:rsidP="00B00541">
            <w:pPr>
              <w:pBdr>
                <w:bottom w:val="single" w:sz="4" w:space="1" w:color="000000"/>
              </w:pBdr>
              <w:autoSpaceDE w:val="0"/>
              <w:snapToGrid w:val="0"/>
              <w:jc w:val="center"/>
            </w:pPr>
            <w:r w:rsidRPr="001F1171">
              <w:t>4,88</w:t>
            </w:r>
          </w:p>
          <w:p w:rsidR="00400C4B" w:rsidRPr="001F1171" w:rsidRDefault="00400C4B" w:rsidP="00B00541">
            <w:pPr>
              <w:autoSpaceDE w:val="0"/>
              <w:snapToGrid w:val="0"/>
              <w:jc w:val="center"/>
            </w:pPr>
            <w:r w:rsidRPr="001F1171">
              <w:t>0,</w:t>
            </w:r>
            <w:r>
              <w:t>293</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400C4B" w:rsidRPr="001F1171" w:rsidRDefault="00400C4B" w:rsidP="00B00541">
            <w:pPr>
              <w:pBdr>
                <w:bottom w:val="single" w:sz="4" w:space="1" w:color="000000"/>
              </w:pBdr>
              <w:autoSpaceDE w:val="0"/>
              <w:snapToGrid w:val="0"/>
              <w:jc w:val="center"/>
            </w:pPr>
            <w:r w:rsidRPr="001F1171">
              <w:t>4,89</w:t>
            </w:r>
          </w:p>
          <w:p w:rsidR="00400C4B" w:rsidRPr="001F1171" w:rsidRDefault="00400C4B" w:rsidP="00B00541">
            <w:pPr>
              <w:autoSpaceDE w:val="0"/>
              <w:snapToGrid w:val="0"/>
              <w:jc w:val="center"/>
            </w:pPr>
            <w:r w:rsidRPr="001F1171">
              <w:t>0,</w:t>
            </w:r>
            <w:r>
              <w:t>293</w:t>
            </w:r>
          </w:p>
        </w:tc>
      </w:tr>
      <w:tr w:rsidR="00400C4B" w:rsidRPr="001F1171" w:rsidTr="00B00541">
        <w:trPr>
          <w:gridAfter w:val="1"/>
          <w:wAfter w:w="6" w:type="pct"/>
          <w:jc w:val="center"/>
        </w:trPr>
        <w:tc>
          <w:tcPr>
            <w:tcW w:w="228" w:type="pct"/>
            <w:tcBorders>
              <w:right w:val="single" w:sz="4" w:space="0" w:color="auto"/>
            </w:tcBorders>
            <w:shd w:val="clear" w:color="auto" w:fill="auto"/>
          </w:tcPr>
          <w:p w:rsidR="00400C4B" w:rsidRPr="001F1171" w:rsidRDefault="00400C4B" w:rsidP="00B00541">
            <w:pPr>
              <w:jc w:val="center"/>
            </w:pPr>
            <w:r>
              <w:t>10</w:t>
            </w:r>
          </w:p>
        </w:tc>
        <w:tc>
          <w:tcPr>
            <w:tcW w:w="1663" w:type="pct"/>
            <w:tcBorders>
              <w:top w:val="single" w:sz="4" w:space="0" w:color="auto"/>
              <w:left w:val="single" w:sz="4" w:space="0" w:color="auto"/>
              <w:bottom w:val="single" w:sz="4" w:space="0" w:color="auto"/>
              <w:right w:val="single" w:sz="4" w:space="0" w:color="auto"/>
            </w:tcBorders>
            <w:shd w:val="clear" w:color="auto" w:fill="auto"/>
          </w:tcPr>
          <w:p w:rsidR="00400C4B" w:rsidRPr="001F1171" w:rsidRDefault="00400C4B" w:rsidP="00B00541">
            <w:pPr>
              <w:autoSpaceDE w:val="0"/>
            </w:pPr>
            <w:r>
              <w:t xml:space="preserve">МКД </w:t>
            </w:r>
            <w:r w:rsidRPr="001F1171">
              <w:t xml:space="preserve">(180 квартир) г. Шарья, ул. Орджоникидзе, квартал № 2 </w:t>
            </w:r>
          </w:p>
        </w:tc>
        <w:tc>
          <w:tcPr>
            <w:tcW w:w="560" w:type="pct"/>
            <w:tcBorders>
              <w:top w:val="single" w:sz="4" w:space="0" w:color="auto"/>
              <w:left w:val="single" w:sz="4" w:space="0" w:color="auto"/>
              <w:bottom w:val="single" w:sz="4" w:space="0" w:color="auto"/>
              <w:right w:val="single" w:sz="4" w:space="0" w:color="auto"/>
            </w:tcBorders>
            <w:shd w:val="clear" w:color="auto" w:fill="auto"/>
            <w:vAlign w:val="center"/>
          </w:tcPr>
          <w:p w:rsidR="00400C4B" w:rsidRPr="001F1171" w:rsidRDefault="00400C4B" w:rsidP="00B00541">
            <w:pPr>
              <w:autoSpaceDE w:val="0"/>
              <w:snapToGrid w:val="0"/>
              <w:jc w:val="center"/>
            </w:pPr>
          </w:p>
        </w:tc>
        <w:tc>
          <w:tcPr>
            <w:tcW w:w="556" w:type="pct"/>
            <w:tcBorders>
              <w:top w:val="single" w:sz="4" w:space="0" w:color="auto"/>
              <w:left w:val="single" w:sz="4" w:space="0" w:color="auto"/>
              <w:bottom w:val="single" w:sz="4" w:space="0" w:color="auto"/>
              <w:right w:val="single" w:sz="4" w:space="0" w:color="auto"/>
            </w:tcBorders>
            <w:shd w:val="clear" w:color="auto" w:fill="auto"/>
          </w:tcPr>
          <w:p w:rsidR="00400C4B" w:rsidRPr="001F1171" w:rsidRDefault="00400C4B" w:rsidP="00B00541">
            <w:pPr>
              <w:autoSpaceDE w:val="0"/>
              <w:snapToGrid w:val="0"/>
              <w:jc w:val="center"/>
            </w:pPr>
          </w:p>
        </w:tc>
        <w:tc>
          <w:tcPr>
            <w:tcW w:w="536" w:type="pct"/>
            <w:tcBorders>
              <w:top w:val="single" w:sz="4" w:space="0" w:color="auto"/>
              <w:left w:val="single" w:sz="4" w:space="0" w:color="auto"/>
              <w:bottom w:val="single" w:sz="4" w:space="0" w:color="auto"/>
              <w:right w:val="single" w:sz="4" w:space="0" w:color="auto"/>
            </w:tcBorders>
            <w:shd w:val="clear" w:color="auto" w:fill="auto"/>
          </w:tcPr>
          <w:p w:rsidR="00400C4B" w:rsidRPr="001F1171" w:rsidRDefault="00400C4B" w:rsidP="00B00541">
            <w:pPr>
              <w:autoSpaceDE w:val="0"/>
              <w:snapToGrid w:val="0"/>
              <w:jc w:val="center"/>
            </w:pPr>
          </w:p>
        </w:tc>
        <w:tc>
          <w:tcPr>
            <w:tcW w:w="483" w:type="pct"/>
            <w:tcBorders>
              <w:top w:val="single" w:sz="4" w:space="0" w:color="auto"/>
              <w:left w:val="single" w:sz="4" w:space="0" w:color="auto"/>
              <w:bottom w:val="single" w:sz="4" w:space="0" w:color="auto"/>
              <w:right w:val="single" w:sz="4" w:space="0" w:color="auto"/>
            </w:tcBorders>
            <w:shd w:val="clear" w:color="auto" w:fill="auto"/>
          </w:tcPr>
          <w:p w:rsidR="00400C4B" w:rsidRPr="001F1171" w:rsidRDefault="00400C4B" w:rsidP="00B00541">
            <w:pPr>
              <w:autoSpaceDE w:val="0"/>
              <w:snapToGrid w:val="0"/>
              <w:jc w:val="center"/>
            </w:pPr>
          </w:p>
        </w:tc>
        <w:tc>
          <w:tcPr>
            <w:tcW w:w="483" w:type="pct"/>
            <w:tcBorders>
              <w:top w:val="single" w:sz="4" w:space="0" w:color="auto"/>
              <w:left w:val="single" w:sz="4" w:space="0" w:color="auto"/>
              <w:bottom w:val="single" w:sz="4" w:space="0" w:color="auto"/>
              <w:right w:val="single" w:sz="4" w:space="0" w:color="auto"/>
            </w:tcBorders>
            <w:shd w:val="clear" w:color="auto" w:fill="auto"/>
            <w:vAlign w:val="center"/>
          </w:tcPr>
          <w:p w:rsidR="00400C4B" w:rsidRPr="001F1171" w:rsidRDefault="00400C4B" w:rsidP="00B00541">
            <w:pPr>
              <w:pBdr>
                <w:bottom w:val="single" w:sz="4" w:space="1" w:color="000000"/>
              </w:pBdr>
              <w:autoSpaceDE w:val="0"/>
              <w:snapToGrid w:val="0"/>
              <w:jc w:val="center"/>
            </w:pPr>
            <w:r w:rsidRPr="001F1171">
              <w:t>6,48</w:t>
            </w:r>
          </w:p>
          <w:p w:rsidR="00400C4B" w:rsidRPr="001F1171" w:rsidRDefault="00400C4B" w:rsidP="00B00541">
            <w:pPr>
              <w:autoSpaceDE w:val="0"/>
              <w:snapToGrid w:val="0"/>
              <w:jc w:val="center"/>
            </w:pPr>
            <w:r w:rsidRPr="001F1171">
              <w:t>0,</w:t>
            </w:r>
            <w:r>
              <w:t>389</w:t>
            </w:r>
          </w:p>
        </w:tc>
        <w:tc>
          <w:tcPr>
            <w:tcW w:w="484" w:type="pct"/>
            <w:tcBorders>
              <w:top w:val="single" w:sz="4" w:space="0" w:color="auto"/>
              <w:left w:val="single" w:sz="4" w:space="0" w:color="auto"/>
              <w:bottom w:val="single" w:sz="4" w:space="0" w:color="auto"/>
              <w:right w:val="single" w:sz="4" w:space="0" w:color="auto"/>
            </w:tcBorders>
            <w:shd w:val="clear" w:color="auto" w:fill="auto"/>
            <w:vAlign w:val="center"/>
          </w:tcPr>
          <w:p w:rsidR="00400C4B" w:rsidRPr="001F1171" w:rsidRDefault="00400C4B" w:rsidP="00B00541">
            <w:pPr>
              <w:pBdr>
                <w:bottom w:val="single" w:sz="4" w:space="1" w:color="000000"/>
              </w:pBdr>
              <w:autoSpaceDE w:val="0"/>
              <w:snapToGrid w:val="0"/>
              <w:jc w:val="center"/>
            </w:pPr>
            <w:r w:rsidRPr="001F1171">
              <w:t>6,48</w:t>
            </w:r>
          </w:p>
          <w:p w:rsidR="00400C4B" w:rsidRPr="001F1171" w:rsidRDefault="00400C4B" w:rsidP="00B00541">
            <w:pPr>
              <w:autoSpaceDE w:val="0"/>
              <w:snapToGrid w:val="0"/>
              <w:jc w:val="center"/>
            </w:pPr>
            <w:r w:rsidRPr="001F1171">
              <w:t>0,</w:t>
            </w:r>
            <w:r>
              <w:t>389</w:t>
            </w:r>
          </w:p>
        </w:tc>
      </w:tr>
      <w:tr w:rsidR="00400C4B" w:rsidRPr="001F1171" w:rsidTr="00B00541">
        <w:trPr>
          <w:gridAfter w:val="1"/>
          <w:wAfter w:w="6" w:type="pct"/>
          <w:jc w:val="center"/>
        </w:trPr>
        <w:tc>
          <w:tcPr>
            <w:tcW w:w="228" w:type="pct"/>
            <w:shd w:val="clear" w:color="auto" w:fill="auto"/>
          </w:tcPr>
          <w:p w:rsidR="00400C4B" w:rsidRPr="001F1171" w:rsidRDefault="00400C4B" w:rsidP="00B00541">
            <w:pPr>
              <w:jc w:val="center"/>
            </w:pPr>
            <w:r>
              <w:t>11</w:t>
            </w:r>
          </w:p>
        </w:tc>
        <w:tc>
          <w:tcPr>
            <w:tcW w:w="1663" w:type="pct"/>
            <w:tcBorders>
              <w:top w:val="single" w:sz="4" w:space="0" w:color="auto"/>
            </w:tcBorders>
            <w:shd w:val="clear" w:color="auto" w:fill="auto"/>
          </w:tcPr>
          <w:p w:rsidR="00400C4B" w:rsidRPr="001F1171" w:rsidRDefault="00400C4B" w:rsidP="00B00541">
            <w:pPr>
              <w:autoSpaceDE w:val="0"/>
            </w:pPr>
            <w:r w:rsidRPr="001F1171">
              <w:t>Многоквартирный жилой дом г. Шарья, ул. Вокзальная, д. 70 «а»</w:t>
            </w:r>
          </w:p>
        </w:tc>
        <w:tc>
          <w:tcPr>
            <w:tcW w:w="560" w:type="pct"/>
            <w:tcBorders>
              <w:top w:val="single" w:sz="4" w:space="0" w:color="auto"/>
            </w:tcBorders>
            <w:shd w:val="clear" w:color="auto" w:fill="auto"/>
            <w:vAlign w:val="center"/>
          </w:tcPr>
          <w:p w:rsidR="00400C4B" w:rsidRPr="00237CF6" w:rsidRDefault="00400C4B" w:rsidP="00B00541">
            <w:pPr>
              <w:autoSpaceDE w:val="0"/>
              <w:snapToGrid w:val="0"/>
              <w:jc w:val="center"/>
              <w:rPr>
                <w:szCs w:val="24"/>
                <w:u w:val="single"/>
              </w:rPr>
            </w:pPr>
            <w:r w:rsidRPr="00237CF6">
              <w:rPr>
                <w:szCs w:val="24"/>
                <w:u w:val="single"/>
              </w:rPr>
              <w:t>7,0</w:t>
            </w:r>
          </w:p>
          <w:p w:rsidR="00400C4B" w:rsidRPr="00237CF6" w:rsidRDefault="00400C4B" w:rsidP="00B00541">
            <w:pPr>
              <w:autoSpaceDE w:val="0"/>
              <w:snapToGrid w:val="0"/>
              <w:jc w:val="center"/>
              <w:rPr>
                <w:szCs w:val="24"/>
              </w:rPr>
            </w:pPr>
            <w:r w:rsidRPr="00237CF6">
              <w:rPr>
                <w:color w:val="000000"/>
                <w:szCs w:val="24"/>
              </w:rPr>
              <w:t>0,16</w:t>
            </w:r>
            <w:r>
              <w:rPr>
                <w:color w:val="000000"/>
                <w:szCs w:val="24"/>
              </w:rPr>
              <w:t>7</w:t>
            </w:r>
          </w:p>
        </w:tc>
        <w:tc>
          <w:tcPr>
            <w:tcW w:w="556" w:type="pct"/>
            <w:tcBorders>
              <w:top w:val="single" w:sz="4" w:space="0" w:color="auto"/>
            </w:tcBorders>
            <w:shd w:val="clear" w:color="auto" w:fill="auto"/>
          </w:tcPr>
          <w:p w:rsidR="00400C4B" w:rsidRPr="001F1171" w:rsidRDefault="00400C4B" w:rsidP="00B00541">
            <w:pPr>
              <w:autoSpaceDE w:val="0"/>
              <w:snapToGrid w:val="0"/>
              <w:jc w:val="center"/>
            </w:pPr>
          </w:p>
        </w:tc>
        <w:tc>
          <w:tcPr>
            <w:tcW w:w="536" w:type="pct"/>
            <w:tcBorders>
              <w:top w:val="single" w:sz="4" w:space="0" w:color="auto"/>
            </w:tcBorders>
            <w:shd w:val="clear" w:color="auto" w:fill="auto"/>
          </w:tcPr>
          <w:p w:rsidR="00400C4B" w:rsidRPr="001F1171" w:rsidRDefault="00400C4B" w:rsidP="00B00541">
            <w:pPr>
              <w:autoSpaceDE w:val="0"/>
              <w:snapToGrid w:val="0"/>
              <w:jc w:val="center"/>
            </w:pPr>
          </w:p>
        </w:tc>
        <w:tc>
          <w:tcPr>
            <w:tcW w:w="483" w:type="pct"/>
            <w:tcBorders>
              <w:top w:val="single" w:sz="4" w:space="0" w:color="auto"/>
            </w:tcBorders>
            <w:shd w:val="clear" w:color="auto" w:fill="auto"/>
          </w:tcPr>
          <w:p w:rsidR="00400C4B" w:rsidRPr="001F1171" w:rsidRDefault="00400C4B" w:rsidP="00B00541">
            <w:pPr>
              <w:autoSpaceDE w:val="0"/>
              <w:snapToGrid w:val="0"/>
              <w:jc w:val="center"/>
            </w:pPr>
          </w:p>
        </w:tc>
        <w:tc>
          <w:tcPr>
            <w:tcW w:w="483" w:type="pct"/>
            <w:tcBorders>
              <w:top w:val="single" w:sz="4" w:space="0" w:color="auto"/>
            </w:tcBorders>
            <w:shd w:val="clear" w:color="auto" w:fill="auto"/>
          </w:tcPr>
          <w:p w:rsidR="00400C4B" w:rsidRPr="001F1171" w:rsidRDefault="00400C4B" w:rsidP="00B00541">
            <w:pPr>
              <w:autoSpaceDE w:val="0"/>
              <w:snapToGrid w:val="0"/>
              <w:jc w:val="center"/>
            </w:pPr>
          </w:p>
        </w:tc>
        <w:tc>
          <w:tcPr>
            <w:tcW w:w="484" w:type="pct"/>
            <w:tcBorders>
              <w:top w:val="single" w:sz="4" w:space="0" w:color="auto"/>
            </w:tcBorders>
            <w:shd w:val="clear" w:color="auto" w:fill="auto"/>
          </w:tcPr>
          <w:p w:rsidR="00400C4B" w:rsidRPr="001F1171" w:rsidRDefault="00400C4B" w:rsidP="00B00541">
            <w:pPr>
              <w:autoSpaceDE w:val="0"/>
              <w:snapToGrid w:val="0"/>
              <w:jc w:val="center"/>
            </w:pPr>
          </w:p>
        </w:tc>
      </w:tr>
      <w:tr w:rsidR="00400C4B" w:rsidRPr="001F1171" w:rsidTr="00B00541">
        <w:trPr>
          <w:gridAfter w:val="1"/>
          <w:wAfter w:w="6" w:type="pct"/>
          <w:jc w:val="center"/>
        </w:trPr>
        <w:tc>
          <w:tcPr>
            <w:tcW w:w="228" w:type="pct"/>
            <w:shd w:val="clear" w:color="auto" w:fill="auto"/>
          </w:tcPr>
          <w:p w:rsidR="00400C4B" w:rsidRPr="001F1171" w:rsidRDefault="00400C4B" w:rsidP="00B00541">
            <w:pPr>
              <w:jc w:val="center"/>
            </w:pPr>
            <w:r>
              <w:t>12</w:t>
            </w:r>
          </w:p>
        </w:tc>
        <w:tc>
          <w:tcPr>
            <w:tcW w:w="1663" w:type="pct"/>
            <w:shd w:val="clear" w:color="auto" w:fill="auto"/>
          </w:tcPr>
          <w:p w:rsidR="00400C4B" w:rsidRPr="001F1171" w:rsidRDefault="00400C4B" w:rsidP="00B00541">
            <w:pPr>
              <w:autoSpaceDE w:val="0"/>
            </w:pPr>
            <w:r w:rsidRPr="001F1171">
              <w:t>Многоквартирный жилой дом г. Шарья, ул. Квартал Коммуны, д. 3</w:t>
            </w:r>
          </w:p>
        </w:tc>
        <w:tc>
          <w:tcPr>
            <w:tcW w:w="560" w:type="pct"/>
            <w:shd w:val="clear" w:color="auto" w:fill="auto"/>
            <w:vAlign w:val="center"/>
          </w:tcPr>
          <w:p w:rsidR="00400C4B" w:rsidRPr="00237CF6" w:rsidRDefault="00400C4B" w:rsidP="00B00541">
            <w:pPr>
              <w:autoSpaceDE w:val="0"/>
              <w:snapToGrid w:val="0"/>
              <w:jc w:val="center"/>
              <w:rPr>
                <w:szCs w:val="24"/>
                <w:u w:val="single"/>
              </w:rPr>
            </w:pPr>
            <w:r w:rsidRPr="00237CF6">
              <w:rPr>
                <w:szCs w:val="24"/>
                <w:u w:val="single"/>
              </w:rPr>
              <w:t>5,0</w:t>
            </w:r>
          </w:p>
          <w:p w:rsidR="00400C4B" w:rsidRPr="00237CF6" w:rsidRDefault="00400C4B" w:rsidP="00B00541">
            <w:pPr>
              <w:autoSpaceDE w:val="0"/>
              <w:snapToGrid w:val="0"/>
              <w:jc w:val="center"/>
              <w:rPr>
                <w:szCs w:val="24"/>
              </w:rPr>
            </w:pPr>
            <w:r w:rsidRPr="00237CF6">
              <w:rPr>
                <w:color w:val="000000"/>
                <w:szCs w:val="24"/>
              </w:rPr>
              <w:t>0,12</w:t>
            </w:r>
            <w:r>
              <w:rPr>
                <w:color w:val="000000"/>
                <w:szCs w:val="24"/>
              </w:rPr>
              <w:t>6</w:t>
            </w:r>
          </w:p>
        </w:tc>
        <w:tc>
          <w:tcPr>
            <w:tcW w:w="556" w:type="pct"/>
            <w:shd w:val="clear" w:color="auto" w:fill="auto"/>
          </w:tcPr>
          <w:p w:rsidR="00400C4B" w:rsidRPr="001F1171" w:rsidRDefault="00400C4B" w:rsidP="00B00541">
            <w:pPr>
              <w:autoSpaceDE w:val="0"/>
              <w:snapToGrid w:val="0"/>
              <w:jc w:val="center"/>
            </w:pPr>
          </w:p>
        </w:tc>
        <w:tc>
          <w:tcPr>
            <w:tcW w:w="536" w:type="pct"/>
            <w:shd w:val="clear" w:color="auto" w:fill="auto"/>
          </w:tcPr>
          <w:p w:rsidR="00400C4B" w:rsidRPr="001F1171" w:rsidRDefault="00400C4B" w:rsidP="00B00541">
            <w:pPr>
              <w:autoSpaceDE w:val="0"/>
              <w:snapToGrid w:val="0"/>
              <w:jc w:val="center"/>
            </w:pPr>
          </w:p>
        </w:tc>
        <w:tc>
          <w:tcPr>
            <w:tcW w:w="483" w:type="pct"/>
            <w:shd w:val="clear" w:color="auto" w:fill="auto"/>
          </w:tcPr>
          <w:p w:rsidR="00400C4B" w:rsidRPr="001F1171" w:rsidRDefault="00400C4B" w:rsidP="00B00541">
            <w:pPr>
              <w:autoSpaceDE w:val="0"/>
              <w:snapToGrid w:val="0"/>
              <w:jc w:val="center"/>
            </w:pPr>
          </w:p>
        </w:tc>
        <w:tc>
          <w:tcPr>
            <w:tcW w:w="483" w:type="pct"/>
            <w:shd w:val="clear" w:color="auto" w:fill="auto"/>
          </w:tcPr>
          <w:p w:rsidR="00400C4B" w:rsidRPr="001F1171" w:rsidRDefault="00400C4B" w:rsidP="00B00541">
            <w:pPr>
              <w:autoSpaceDE w:val="0"/>
              <w:snapToGrid w:val="0"/>
              <w:jc w:val="center"/>
            </w:pPr>
          </w:p>
        </w:tc>
        <w:tc>
          <w:tcPr>
            <w:tcW w:w="484" w:type="pct"/>
            <w:shd w:val="clear" w:color="auto" w:fill="auto"/>
          </w:tcPr>
          <w:p w:rsidR="00400C4B" w:rsidRPr="001F1171" w:rsidRDefault="00400C4B" w:rsidP="00B00541">
            <w:pPr>
              <w:autoSpaceDE w:val="0"/>
              <w:snapToGrid w:val="0"/>
              <w:jc w:val="center"/>
            </w:pPr>
          </w:p>
        </w:tc>
      </w:tr>
      <w:tr w:rsidR="00400C4B" w:rsidRPr="001F1171" w:rsidTr="00B00541">
        <w:trPr>
          <w:gridAfter w:val="1"/>
          <w:wAfter w:w="6" w:type="pct"/>
          <w:jc w:val="center"/>
        </w:trPr>
        <w:tc>
          <w:tcPr>
            <w:tcW w:w="228" w:type="pct"/>
            <w:shd w:val="clear" w:color="auto" w:fill="auto"/>
          </w:tcPr>
          <w:p w:rsidR="00400C4B" w:rsidRDefault="00400C4B" w:rsidP="00B00541">
            <w:pPr>
              <w:jc w:val="center"/>
            </w:pPr>
          </w:p>
        </w:tc>
        <w:tc>
          <w:tcPr>
            <w:tcW w:w="1663" w:type="pct"/>
            <w:shd w:val="clear" w:color="auto" w:fill="auto"/>
          </w:tcPr>
          <w:p w:rsidR="00400C4B" w:rsidRPr="001F1171" w:rsidRDefault="00400C4B" w:rsidP="00B00541">
            <w:pPr>
              <w:autoSpaceDE w:val="0"/>
            </w:pPr>
            <w:r>
              <w:t xml:space="preserve">Итого: </w:t>
            </w:r>
          </w:p>
        </w:tc>
        <w:tc>
          <w:tcPr>
            <w:tcW w:w="560" w:type="pct"/>
            <w:shd w:val="clear" w:color="auto" w:fill="auto"/>
            <w:vAlign w:val="center"/>
          </w:tcPr>
          <w:p w:rsidR="00400C4B" w:rsidRDefault="00400C4B" w:rsidP="00B00541">
            <w:pPr>
              <w:jc w:val="center"/>
              <w:rPr>
                <w:b/>
                <w:bCs/>
                <w:color w:val="000000"/>
                <w:szCs w:val="24"/>
              </w:rPr>
            </w:pPr>
            <w:r>
              <w:rPr>
                <w:b/>
                <w:bCs/>
                <w:color w:val="000000"/>
              </w:rPr>
              <w:t>3,139</w:t>
            </w:r>
          </w:p>
        </w:tc>
        <w:tc>
          <w:tcPr>
            <w:tcW w:w="556" w:type="pct"/>
            <w:shd w:val="clear" w:color="auto" w:fill="auto"/>
            <w:vAlign w:val="center"/>
          </w:tcPr>
          <w:p w:rsidR="00400C4B" w:rsidRDefault="00400C4B" w:rsidP="00B00541">
            <w:pPr>
              <w:jc w:val="center"/>
              <w:rPr>
                <w:b/>
                <w:bCs/>
                <w:color w:val="000000"/>
                <w:szCs w:val="24"/>
              </w:rPr>
            </w:pPr>
            <w:r>
              <w:rPr>
                <w:b/>
                <w:bCs/>
                <w:color w:val="000000"/>
              </w:rPr>
              <w:t>0,486</w:t>
            </w:r>
          </w:p>
        </w:tc>
        <w:tc>
          <w:tcPr>
            <w:tcW w:w="536" w:type="pct"/>
            <w:shd w:val="clear" w:color="auto" w:fill="auto"/>
            <w:vAlign w:val="center"/>
          </w:tcPr>
          <w:p w:rsidR="00400C4B" w:rsidRDefault="00400C4B" w:rsidP="00B00541">
            <w:pPr>
              <w:jc w:val="center"/>
              <w:rPr>
                <w:b/>
                <w:bCs/>
                <w:color w:val="000000"/>
                <w:szCs w:val="24"/>
              </w:rPr>
            </w:pPr>
            <w:r>
              <w:rPr>
                <w:b/>
                <w:bCs/>
                <w:color w:val="000000"/>
              </w:rPr>
              <w:t>1,356</w:t>
            </w:r>
          </w:p>
        </w:tc>
        <w:tc>
          <w:tcPr>
            <w:tcW w:w="483" w:type="pct"/>
            <w:shd w:val="clear" w:color="auto" w:fill="auto"/>
            <w:vAlign w:val="center"/>
          </w:tcPr>
          <w:p w:rsidR="00400C4B" w:rsidRDefault="00400C4B" w:rsidP="00B00541">
            <w:pPr>
              <w:jc w:val="center"/>
              <w:rPr>
                <w:b/>
                <w:bCs/>
                <w:color w:val="000000"/>
                <w:szCs w:val="24"/>
              </w:rPr>
            </w:pPr>
            <w:r>
              <w:rPr>
                <w:b/>
                <w:bCs/>
                <w:color w:val="000000"/>
              </w:rPr>
              <w:t>0</w:t>
            </w:r>
          </w:p>
        </w:tc>
        <w:tc>
          <w:tcPr>
            <w:tcW w:w="483" w:type="pct"/>
            <w:shd w:val="clear" w:color="auto" w:fill="auto"/>
            <w:vAlign w:val="center"/>
          </w:tcPr>
          <w:p w:rsidR="00400C4B" w:rsidRDefault="00400C4B" w:rsidP="00B00541">
            <w:pPr>
              <w:jc w:val="center"/>
              <w:rPr>
                <w:b/>
                <w:bCs/>
                <w:color w:val="000000"/>
                <w:szCs w:val="24"/>
              </w:rPr>
            </w:pPr>
            <w:r>
              <w:rPr>
                <w:b/>
                <w:bCs/>
                <w:color w:val="000000"/>
              </w:rPr>
              <w:t>0,682</w:t>
            </w:r>
          </w:p>
        </w:tc>
        <w:tc>
          <w:tcPr>
            <w:tcW w:w="484" w:type="pct"/>
            <w:shd w:val="clear" w:color="auto" w:fill="auto"/>
            <w:vAlign w:val="center"/>
          </w:tcPr>
          <w:p w:rsidR="00400C4B" w:rsidRDefault="00400C4B" w:rsidP="00B00541">
            <w:pPr>
              <w:jc w:val="center"/>
              <w:rPr>
                <w:b/>
                <w:bCs/>
                <w:color w:val="000000"/>
                <w:szCs w:val="24"/>
              </w:rPr>
            </w:pPr>
            <w:r>
              <w:rPr>
                <w:b/>
                <w:bCs/>
                <w:color w:val="000000"/>
              </w:rPr>
              <w:t>0,682</w:t>
            </w:r>
          </w:p>
        </w:tc>
      </w:tr>
    </w:tbl>
    <w:p w:rsidR="00BF39D0" w:rsidRDefault="00BF39D0" w:rsidP="00BF39D0">
      <w:pPr>
        <w:ind w:firstLine="567"/>
        <w:rPr>
          <w:sz w:val="26"/>
          <w:szCs w:val="26"/>
        </w:rPr>
        <w:sectPr w:rsidR="00BF39D0" w:rsidSect="00774EAA">
          <w:pgSz w:w="11906" w:h="16838"/>
          <w:pgMar w:top="851" w:right="567" w:bottom="851" w:left="1134" w:header="567" w:footer="403" w:gutter="0"/>
          <w:cols w:space="720"/>
          <w:docGrid w:linePitch="360"/>
        </w:sectPr>
      </w:pPr>
    </w:p>
    <w:p w:rsidR="00400C4B" w:rsidRDefault="00400C4B" w:rsidP="00400C4B">
      <w:pPr>
        <w:spacing w:after="120"/>
        <w:jc w:val="center"/>
        <w:rPr>
          <w:bCs/>
          <w:sz w:val="26"/>
          <w:szCs w:val="26"/>
        </w:rPr>
      </w:pPr>
      <w:r>
        <w:rPr>
          <w:sz w:val="26"/>
          <w:szCs w:val="26"/>
        </w:rPr>
        <w:lastRenderedPageBreak/>
        <w:t>Таблица 1.6.3</w:t>
      </w:r>
      <w:r w:rsidR="00BF39D0">
        <w:rPr>
          <w:sz w:val="26"/>
          <w:szCs w:val="26"/>
        </w:rPr>
        <w:t xml:space="preserve">. </w:t>
      </w:r>
      <w:r w:rsidRPr="00B80A76">
        <w:rPr>
          <w:sz w:val="26"/>
          <w:szCs w:val="26"/>
        </w:rPr>
        <w:t>Перспективные т</w:t>
      </w:r>
      <w:r>
        <w:rPr>
          <w:sz w:val="26"/>
          <w:szCs w:val="26"/>
        </w:rPr>
        <w:t>епловые нагрузки в системах теплоснабжения городского округа город Шарья</w:t>
      </w:r>
    </w:p>
    <w:tbl>
      <w:tblPr>
        <w:tblW w:w="15730" w:type="dxa"/>
        <w:tblInd w:w="28" w:type="dxa"/>
        <w:tblCellMar>
          <w:left w:w="28" w:type="dxa"/>
          <w:right w:w="28" w:type="dxa"/>
        </w:tblCellMar>
        <w:tblLook w:val="04A0" w:firstRow="1" w:lastRow="0" w:firstColumn="1" w:lastColumn="0" w:noHBand="0" w:noVBand="1"/>
      </w:tblPr>
      <w:tblGrid>
        <w:gridCol w:w="2972"/>
        <w:gridCol w:w="822"/>
        <w:gridCol w:w="822"/>
        <w:gridCol w:w="839"/>
        <w:gridCol w:w="851"/>
        <w:gridCol w:w="850"/>
        <w:gridCol w:w="887"/>
        <w:gridCol w:w="851"/>
        <w:gridCol w:w="850"/>
        <w:gridCol w:w="851"/>
        <w:gridCol w:w="850"/>
        <w:gridCol w:w="851"/>
        <w:gridCol w:w="850"/>
        <w:gridCol w:w="851"/>
        <w:gridCol w:w="850"/>
        <w:gridCol w:w="883"/>
      </w:tblGrid>
      <w:tr w:rsidR="00400C4B" w:rsidRPr="00D44BAF" w:rsidTr="00B00541">
        <w:trPr>
          <w:trHeight w:val="20"/>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00C4B" w:rsidRPr="00D44BAF" w:rsidRDefault="00400C4B" w:rsidP="00B00541">
            <w:pPr>
              <w:suppressAutoHyphens w:val="0"/>
              <w:jc w:val="center"/>
              <w:rPr>
                <w:rFonts w:eastAsia="Times New Roman"/>
                <w:color w:val="000000"/>
                <w:sz w:val="22"/>
                <w:lang w:eastAsia="ru-RU"/>
              </w:rPr>
            </w:pPr>
            <w:r w:rsidRPr="00D44BAF">
              <w:rPr>
                <w:rFonts w:eastAsia="Times New Roman"/>
                <w:color w:val="000000"/>
                <w:sz w:val="22"/>
                <w:lang w:eastAsia="ru-RU"/>
              </w:rPr>
              <w:t>Показатели</w:t>
            </w:r>
          </w:p>
        </w:tc>
        <w:tc>
          <w:tcPr>
            <w:tcW w:w="822" w:type="dxa"/>
            <w:tcBorders>
              <w:top w:val="single" w:sz="4" w:space="0" w:color="auto"/>
              <w:left w:val="nil"/>
              <w:bottom w:val="single" w:sz="4" w:space="0" w:color="auto"/>
              <w:right w:val="single" w:sz="4" w:space="0" w:color="auto"/>
            </w:tcBorders>
            <w:shd w:val="clear" w:color="auto" w:fill="auto"/>
            <w:vAlign w:val="center"/>
          </w:tcPr>
          <w:p w:rsidR="00400C4B" w:rsidRPr="00D44BAF" w:rsidRDefault="00400C4B" w:rsidP="00B00541">
            <w:pPr>
              <w:suppressAutoHyphens w:val="0"/>
              <w:jc w:val="center"/>
              <w:rPr>
                <w:rFonts w:eastAsia="Times New Roman"/>
                <w:color w:val="000000"/>
                <w:sz w:val="22"/>
                <w:lang w:eastAsia="ru-RU"/>
              </w:rPr>
            </w:pPr>
            <w:r>
              <w:rPr>
                <w:rFonts w:eastAsia="Times New Roman"/>
                <w:color w:val="000000"/>
                <w:sz w:val="22"/>
                <w:lang w:eastAsia="ru-RU"/>
              </w:rPr>
              <w:t>2013г.</w:t>
            </w:r>
          </w:p>
        </w:tc>
        <w:tc>
          <w:tcPr>
            <w:tcW w:w="822" w:type="dxa"/>
            <w:tcBorders>
              <w:top w:val="single" w:sz="4" w:space="0" w:color="auto"/>
              <w:left w:val="nil"/>
              <w:bottom w:val="single" w:sz="4" w:space="0" w:color="auto"/>
              <w:right w:val="single" w:sz="4" w:space="0" w:color="auto"/>
            </w:tcBorders>
            <w:shd w:val="clear" w:color="auto" w:fill="auto"/>
            <w:vAlign w:val="center"/>
          </w:tcPr>
          <w:p w:rsidR="00400C4B" w:rsidRPr="00D44BAF" w:rsidRDefault="00400C4B" w:rsidP="00B00541">
            <w:pPr>
              <w:suppressAutoHyphens w:val="0"/>
              <w:jc w:val="center"/>
              <w:rPr>
                <w:rFonts w:eastAsia="Times New Roman"/>
                <w:color w:val="000000"/>
                <w:sz w:val="22"/>
                <w:lang w:eastAsia="ru-RU"/>
              </w:rPr>
            </w:pPr>
            <w:r w:rsidRPr="00D44BAF">
              <w:rPr>
                <w:rFonts w:eastAsia="Times New Roman"/>
                <w:color w:val="000000"/>
                <w:sz w:val="22"/>
                <w:lang w:eastAsia="ru-RU"/>
              </w:rPr>
              <w:t>2014г.</w:t>
            </w:r>
          </w:p>
        </w:tc>
        <w:tc>
          <w:tcPr>
            <w:tcW w:w="839" w:type="dxa"/>
            <w:tcBorders>
              <w:top w:val="single" w:sz="4" w:space="0" w:color="auto"/>
              <w:left w:val="nil"/>
              <w:bottom w:val="single" w:sz="4" w:space="0" w:color="auto"/>
              <w:right w:val="single" w:sz="4" w:space="0" w:color="auto"/>
            </w:tcBorders>
            <w:shd w:val="clear" w:color="auto" w:fill="auto"/>
            <w:vAlign w:val="center"/>
          </w:tcPr>
          <w:p w:rsidR="00400C4B" w:rsidRPr="00D44BAF" w:rsidRDefault="00400C4B" w:rsidP="00B00541">
            <w:pPr>
              <w:suppressAutoHyphens w:val="0"/>
              <w:jc w:val="center"/>
              <w:rPr>
                <w:rFonts w:eastAsia="Times New Roman"/>
                <w:color w:val="000000"/>
                <w:sz w:val="22"/>
                <w:lang w:eastAsia="ru-RU"/>
              </w:rPr>
            </w:pPr>
            <w:r w:rsidRPr="00D44BAF">
              <w:rPr>
                <w:rFonts w:eastAsia="Times New Roman"/>
                <w:color w:val="000000"/>
                <w:sz w:val="22"/>
                <w:lang w:eastAsia="ru-RU"/>
              </w:rPr>
              <w:t>2015г.</w:t>
            </w:r>
          </w:p>
        </w:tc>
        <w:tc>
          <w:tcPr>
            <w:tcW w:w="851" w:type="dxa"/>
            <w:tcBorders>
              <w:top w:val="single" w:sz="4" w:space="0" w:color="auto"/>
              <w:left w:val="nil"/>
              <w:bottom w:val="single" w:sz="4" w:space="0" w:color="auto"/>
              <w:right w:val="single" w:sz="4" w:space="0" w:color="auto"/>
            </w:tcBorders>
            <w:shd w:val="clear" w:color="auto" w:fill="auto"/>
            <w:vAlign w:val="center"/>
          </w:tcPr>
          <w:p w:rsidR="00400C4B" w:rsidRPr="00D44BAF" w:rsidRDefault="00400C4B" w:rsidP="00B00541">
            <w:pPr>
              <w:suppressAutoHyphens w:val="0"/>
              <w:jc w:val="center"/>
              <w:rPr>
                <w:rFonts w:eastAsia="Times New Roman"/>
                <w:color w:val="000000"/>
                <w:sz w:val="22"/>
                <w:lang w:eastAsia="ru-RU"/>
              </w:rPr>
            </w:pPr>
            <w:r w:rsidRPr="00D44BAF">
              <w:rPr>
                <w:rFonts w:eastAsia="Times New Roman"/>
                <w:color w:val="000000"/>
                <w:sz w:val="22"/>
                <w:lang w:eastAsia="ru-RU"/>
              </w:rPr>
              <w:t>2016г.</w:t>
            </w:r>
          </w:p>
        </w:tc>
        <w:tc>
          <w:tcPr>
            <w:tcW w:w="850" w:type="dxa"/>
            <w:tcBorders>
              <w:top w:val="single" w:sz="4" w:space="0" w:color="auto"/>
              <w:left w:val="nil"/>
              <w:bottom w:val="single" w:sz="4" w:space="0" w:color="auto"/>
              <w:right w:val="single" w:sz="4" w:space="0" w:color="auto"/>
            </w:tcBorders>
            <w:shd w:val="clear" w:color="auto" w:fill="auto"/>
            <w:vAlign w:val="center"/>
          </w:tcPr>
          <w:p w:rsidR="00400C4B" w:rsidRPr="00D44BAF" w:rsidRDefault="00400C4B" w:rsidP="00B00541">
            <w:pPr>
              <w:suppressAutoHyphens w:val="0"/>
              <w:jc w:val="center"/>
              <w:rPr>
                <w:rFonts w:eastAsia="Times New Roman"/>
                <w:color w:val="000000"/>
                <w:sz w:val="22"/>
                <w:lang w:eastAsia="ru-RU"/>
              </w:rPr>
            </w:pPr>
            <w:r w:rsidRPr="00D44BAF">
              <w:rPr>
                <w:rFonts w:eastAsia="Times New Roman"/>
                <w:color w:val="000000"/>
                <w:sz w:val="22"/>
                <w:lang w:eastAsia="ru-RU"/>
              </w:rPr>
              <w:t>2017г.</w:t>
            </w:r>
          </w:p>
        </w:tc>
        <w:tc>
          <w:tcPr>
            <w:tcW w:w="887" w:type="dxa"/>
            <w:tcBorders>
              <w:top w:val="single" w:sz="4" w:space="0" w:color="auto"/>
              <w:left w:val="nil"/>
              <w:bottom w:val="single" w:sz="4" w:space="0" w:color="auto"/>
              <w:right w:val="single" w:sz="4" w:space="0" w:color="auto"/>
            </w:tcBorders>
            <w:shd w:val="clear" w:color="auto" w:fill="auto"/>
            <w:vAlign w:val="center"/>
          </w:tcPr>
          <w:p w:rsidR="00400C4B" w:rsidRPr="00D44BAF" w:rsidRDefault="00400C4B" w:rsidP="00B00541">
            <w:pPr>
              <w:suppressAutoHyphens w:val="0"/>
              <w:jc w:val="center"/>
              <w:rPr>
                <w:rFonts w:eastAsia="Times New Roman"/>
                <w:color w:val="000000"/>
                <w:sz w:val="22"/>
                <w:lang w:eastAsia="ru-RU"/>
              </w:rPr>
            </w:pPr>
            <w:r w:rsidRPr="00D44BAF">
              <w:rPr>
                <w:rFonts w:eastAsia="Times New Roman"/>
                <w:color w:val="000000"/>
                <w:sz w:val="22"/>
                <w:lang w:eastAsia="ru-RU"/>
              </w:rPr>
              <w:t>2018г.</w:t>
            </w:r>
          </w:p>
        </w:tc>
        <w:tc>
          <w:tcPr>
            <w:tcW w:w="851" w:type="dxa"/>
            <w:tcBorders>
              <w:top w:val="single" w:sz="4" w:space="0" w:color="auto"/>
              <w:left w:val="nil"/>
              <w:bottom w:val="single" w:sz="4" w:space="0" w:color="auto"/>
              <w:right w:val="single" w:sz="4" w:space="0" w:color="auto"/>
            </w:tcBorders>
            <w:shd w:val="clear" w:color="auto" w:fill="auto"/>
            <w:vAlign w:val="center"/>
          </w:tcPr>
          <w:p w:rsidR="00400C4B" w:rsidRPr="00D44BAF" w:rsidRDefault="00400C4B" w:rsidP="00B00541">
            <w:pPr>
              <w:suppressAutoHyphens w:val="0"/>
              <w:jc w:val="center"/>
              <w:rPr>
                <w:rFonts w:eastAsia="Times New Roman"/>
                <w:color w:val="000000"/>
                <w:sz w:val="22"/>
                <w:lang w:eastAsia="ru-RU"/>
              </w:rPr>
            </w:pPr>
            <w:r w:rsidRPr="00D44BAF">
              <w:rPr>
                <w:rFonts w:eastAsia="Times New Roman"/>
                <w:color w:val="000000"/>
                <w:sz w:val="22"/>
                <w:lang w:eastAsia="ru-RU"/>
              </w:rPr>
              <w:t>2019г.</w:t>
            </w:r>
          </w:p>
        </w:tc>
        <w:tc>
          <w:tcPr>
            <w:tcW w:w="850" w:type="dxa"/>
            <w:tcBorders>
              <w:top w:val="single" w:sz="4" w:space="0" w:color="auto"/>
              <w:left w:val="nil"/>
              <w:bottom w:val="single" w:sz="4" w:space="0" w:color="auto"/>
              <w:right w:val="single" w:sz="4" w:space="0" w:color="auto"/>
            </w:tcBorders>
            <w:shd w:val="clear" w:color="auto" w:fill="auto"/>
            <w:vAlign w:val="center"/>
          </w:tcPr>
          <w:p w:rsidR="00400C4B" w:rsidRPr="00D44BAF" w:rsidRDefault="00400C4B" w:rsidP="00B00541">
            <w:pPr>
              <w:suppressAutoHyphens w:val="0"/>
              <w:jc w:val="center"/>
              <w:rPr>
                <w:rFonts w:eastAsia="Times New Roman"/>
                <w:color w:val="000000"/>
                <w:sz w:val="22"/>
                <w:lang w:eastAsia="ru-RU"/>
              </w:rPr>
            </w:pPr>
            <w:r w:rsidRPr="00D44BAF">
              <w:rPr>
                <w:rFonts w:eastAsia="Times New Roman"/>
                <w:color w:val="000000"/>
                <w:sz w:val="22"/>
                <w:lang w:eastAsia="ru-RU"/>
              </w:rPr>
              <w:t>2020г.</w:t>
            </w:r>
          </w:p>
        </w:tc>
        <w:tc>
          <w:tcPr>
            <w:tcW w:w="851" w:type="dxa"/>
            <w:tcBorders>
              <w:top w:val="single" w:sz="4" w:space="0" w:color="auto"/>
              <w:left w:val="nil"/>
              <w:bottom w:val="single" w:sz="4" w:space="0" w:color="auto"/>
              <w:right w:val="single" w:sz="4" w:space="0" w:color="auto"/>
            </w:tcBorders>
            <w:shd w:val="clear" w:color="auto" w:fill="auto"/>
            <w:vAlign w:val="center"/>
          </w:tcPr>
          <w:p w:rsidR="00400C4B" w:rsidRPr="00D44BAF" w:rsidRDefault="00400C4B" w:rsidP="00B00541">
            <w:pPr>
              <w:suppressAutoHyphens w:val="0"/>
              <w:jc w:val="center"/>
              <w:rPr>
                <w:rFonts w:eastAsia="Times New Roman"/>
                <w:color w:val="000000"/>
                <w:sz w:val="22"/>
                <w:lang w:eastAsia="ru-RU"/>
              </w:rPr>
            </w:pPr>
            <w:r w:rsidRPr="00D44BAF">
              <w:rPr>
                <w:rFonts w:eastAsia="Times New Roman"/>
                <w:color w:val="000000"/>
                <w:sz w:val="22"/>
                <w:lang w:eastAsia="ru-RU"/>
              </w:rPr>
              <w:t>2021г.</w:t>
            </w:r>
          </w:p>
        </w:tc>
        <w:tc>
          <w:tcPr>
            <w:tcW w:w="850" w:type="dxa"/>
            <w:tcBorders>
              <w:top w:val="single" w:sz="4" w:space="0" w:color="auto"/>
              <w:left w:val="nil"/>
              <w:bottom w:val="single" w:sz="4" w:space="0" w:color="auto"/>
              <w:right w:val="single" w:sz="4" w:space="0" w:color="auto"/>
            </w:tcBorders>
            <w:shd w:val="clear" w:color="auto" w:fill="auto"/>
            <w:vAlign w:val="center"/>
          </w:tcPr>
          <w:p w:rsidR="00400C4B" w:rsidRPr="00D44BAF" w:rsidRDefault="00400C4B" w:rsidP="00B00541">
            <w:pPr>
              <w:suppressAutoHyphens w:val="0"/>
              <w:jc w:val="center"/>
              <w:rPr>
                <w:rFonts w:eastAsia="Times New Roman"/>
                <w:color w:val="000000"/>
                <w:sz w:val="22"/>
                <w:lang w:eastAsia="ru-RU"/>
              </w:rPr>
            </w:pPr>
            <w:r w:rsidRPr="00D44BAF">
              <w:rPr>
                <w:rFonts w:eastAsia="Times New Roman"/>
                <w:color w:val="000000"/>
                <w:sz w:val="22"/>
                <w:lang w:eastAsia="ru-RU"/>
              </w:rPr>
              <w:t>2022г.</w:t>
            </w:r>
          </w:p>
        </w:tc>
        <w:tc>
          <w:tcPr>
            <w:tcW w:w="851" w:type="dxa"/>
            <w:tcBorders>
              <w:top w:val="single" w:sz="4" w:space="0" w:color="auto"/>
              <w:left w:val="nil"/>
              <w:bottom w:val="single" w:sz="4" w:space="0" w:color="auto"/>
              <w:right w:val="single" w:sz="4" w:space="0" w:color="auto"/>
            </w:tcBorders>
            <w:shd w:val="clear" w:color="auto" w:fill="auto"/>
            <w:vAlign w:val="center"/>
          </w:tcPr>
          <w:p w:rsidR="00400C4B" w:rsidRPr="00D44BAF" w:rsidRDefault="00400C4B" w:rsidP="00B00541">
            <w:pPr>
              <w:suppressAutoHyphens w:val="0"/>
              <w:jc w:val="center"/>
              <w:rPr>
                <w:rFonts w:eastAsia="Times New Roman"/>
                <w:color w:val="000000"/>
                <w:sz w:val="22"/>
                <w:lang w:eastAsia="ru-RU"/>
              </w:rPr>
            </w:pPr>
            <w:r w:rsidRPr="00D44BAF">
              <w:rPr>
                <w:rFonts w:eastAsia="Times New Roman"/>
                <w:color w:val="000000"/>
                <w:sz w:val="22"/>
                <w:lang w:eastAsia="ru-RU"/>
              </w:rPr>
              <w:t>2023г.</w:t>
            </w:r>
          </w:p>
        </w:tc>
        <w:tc>
          <w:tcPr>
            <w:tcW w:w="850" w:type="dxa"/>
            <w:tcBorders>
              <w:top w:val="single" w:sz="4" w:space="0" w:color="auto"/>
              <w:left w:val="nil"/>
              <w:bottom w:val="single" w:sz="4" w:space="0" w:color="auto"/>
              <w:right w:val="single" w:sz="4" w:space="0" w:color="auto"/>
            </w:tcBorders>
            <w:shd w:val="clear" w:color="auto" w:fill="auto"/>
            <w:vAlign w:val="center"/>
          </w:tcPr>
          <w:p w:rsidR="00400C4B" w:rsidRPr="00D44BAF" w:rsidRDefault="00400C4B" w:rsidP="00B00541">
            <w:pPr>
              <w:suppressAutoHyphens w:val="0"/>
              <w:jc w:val="center"/>
              <w:rPr>
                <w:rFonts w:eastAsia="Times New Roman"/>
                <w:color w:val="000000"/>
                <w:sz w:val="22"/>
                <w:lang w:eastAsia="ru-RU"/>
              </w:rPr>
            </w:pPr>
            <w:r w:rsidRPr="00D44BAF">
              <w:rPr>
                <w:rFonts w:eastAsia="Times New Roman"/>
                <w:color w:val="000000"/>
                <w:sz w:val="22"/>
                <w:lang w:eastAsia="ru-RU"/>
              </w:rPr>
              <w:t>2024г.</w:t>
            </w:r>
          </w:p>
        </w:tc>
        <w:tc>
          <w:tcPr>
            <w:tcW w:w="851" w:type="dxa"/>
            <w:tcBorders>
              <w:top w:val="single" w:sz="4" w:space="0" w:color="auto"/>
              <w:left w:val="nil"/>
              <w:bottom w:val="single" w:sz="4" w:space="0" w:color="auto"/>
              <w:right w:val="single" w:sz="4" w:space="0" w:color="auto"/>
            </w:tcBorders>
            <w:shd w:val="clear" w:color="auto" w:fill="auto"/>
            <w:vAlign w:val="center"/>
          </w:tcPr>
          <w:p w:rsidR="00400C4B" w:rsidRPr="00D44BAF" w:rsidRDefault="00400C4B" w:rsidP="00B00541">
            <w:pPr>
              <w:suppressAutoHyphens w:val="0"/>
              <w:jc w:val="center"/>
              <w:rPr>
                <w:rFonts w:eastAsia="Times New Roman"/>
                <w:color w:val="000000"/>
                <w:sz w:val="22"/>
                <w:lang w:eastAsia="ru-RU"/>
              </w:rPr>
            </w:pPr>
            <w:r w:rsidRPr="00D44BAF">
              <w:rPr>
                <w:rFonts w:eastAsia="Times New Roman"/>
                <w:color w:val="000000"/>
                <w:sz w:val="22"/>
                <w:lang w:eastAsia="ru-RU"/>
              </w:rPr>
              <w:t>2025г.</w:t>
            </w:r>
          </w:p>
        </w:tc>
        <w:tc>
          <w:tcPr>
            <w:tcW w:w="850" w:type="dxa"/>
            <w:tcBorders>
              <w:top w:val="single" w:sz="4" w:space="0" w:color="auto"/>
              <w:left w:val="nil"/>
              <w:bottom w:val="single" w:sz="4" w:space="0" w:color="auto"/>
              <w:right w:val="single" w:sz="4" w:space="0" w:color="auto"/>
            </w:tcBorders>
            <w:shd w:val="clear" w:color="auto" w:fill="auto"/>
            <w:vAlign w:val="center"/>
          </w:tcPr>
          <w:p w:rsidR="00400C4B" w:rsidRPr="00D44BAF" w:rsidRDefault="00400C4B" w:rsidP="00B00541">
            <w:pPr>
              <w:suppressAutoHyphens w:val="0"/>
              <w:jc w:val="center"/>
              <w:rPr>
                <w:rFonts w:eastAsia="Times New Roman"/>
                <w:color w:val="000000"/>
                <w:sz w:val="22"/>
                <w:lang w:eastAsia="ru-RU"/>
              </w:rPr>
            </w:pPr>
            <w:r w:rsidRPr="00D44BAF">
              <w:rPr>
                <w:rFonts w:eastAsia="Times New Roman"/>
                <w:color w:val="000000"/>
                <w:sz w:val="22"/>
                <w:lang w:eastAsia="ru-RU"/>
              </w:rPr>
              <w:t>2026г.</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400C4B" w:rsidRPr="00D44BAF" w:rsidRDefault="00400C4B" w:rsidP="00B00541">
            <w:pPr>
              <w:suppressAutoHyphens w:val="0"/>
              <w:jc w:val="center"/>
              <w:rPr>
                <w:rFonts w:eastAsia="Times New Roman"/>
                <w:color w:val="000000"/>
                <w:sz w:val="22"/>
                <w:lang w:eastAsia="ru-RU"/>
              </w:rPr>
            </w:pPr>
            <w:r w:rsidRPr="00D44BAF">
              <w:rPr>
                <w:rFonts w:eastAsia="Times New Roman"/>
                <w:color w:val="000000"/>
                <w:sz w:val="22"/>
                <w:lang w:eastAsia="ru-RU"/>
              </w:rPr>
              <w:t>2027г.</w:t>
            </w:r>
          </w:p>
        </w:tc>
      </w:tr>
      <w:tr w:rsidR="00400C4B" w:rsidRPr="00D44BAF" w:rsidTr="00B00541">
        <w:trPr>
          <w:trHeight w:val="20"/>
        </w:trPr>
        <w:tc>
          <w:tcPr>
            <w:tcW w:w="2972" w:type="dxa"/>
            <w:tcBorders>
              <w:top w:val="nil"/>
              <w:left w:val="single" w:sz="4" w:space="0" w:color="auto"/>
              <w:bottom w:val="single" w:sz="4" w:space="0" w:color="auto"/>
              <w:right w:val="single" w:sz="4" w:space="0" w:color="auto"/>
            </w:tcBorders>
            <w:shd w:val="clear" w:color="auto" w:fill="auto"/>
            <w:vAlign w:val="center"/>
          </w:tcPr>
          <w:p w:rsidR="00400C4B" w:rsidRDefault="00400C4B" w:rsidP="00B00541">
            <w:pPr>
              <w:suppressAutoHyphens w:val="0"/>
              <w:jc w:val="center"/>
              <w:rPr>
                <w:rFonts w:eastAsia="Times New Roman"/>
                <w:b/>
                <w:bCs/>
                <w:color w:val="000000"/>
                <w:sz w:val="22"/>
                <w:lang w:eastAsia="ru-RU"/>
              </w:rPr>
            </w:pPr>
            <w:r>
              <w:rPr>
                <w:b/>
                <w:bCs/>
                <w:color w:val="000000"/>
                <w:sz w:val="22"/>
              </w:rPr>
              <w:t>Муниципальные котельные</w:t>
            </w:r>
          </w:p>
        </w:tc>
        <w:tc>
          <w:tcPr>
            <w:tcW w:w="822" w:type="dxa"/>
            <w:tcBorders>
              <w:top w:val="nil"/>
              <w:left w:val="nil"/>
              <w:bottom w:val="single" w:sz="4" w:space="0" w:color="auto"/>
              <w:right w:val="single" w:sz="4" w:space="0" w:color="auto"/>
            </w:tcBorders>
            <w:shd w:val="clear" w:color="auto" w:fill="auto"/>
            <w:vAlign w:val="center"/>
          </w:tcPr>
          <w:p w:rsidR="00400C4B" w:rsidRDefault="00400C4B" w:rsidP="00B00541">
            <w:pPr>
              <w:jc w:val="center"/>
              <w:rPr>
                <w:color w:val="000000"/>
                <w:sz w:val="22"/>
              </w:rPr>
            </w:pPr>
            <w:r>
              <w:rPr>
                <w:color w:val="000000"/>
                <w:sz w:val="22"/>
              </w:rPr>
              <w:t> </w:t>
            </w:r>
          </w:p>
        </w:tc>
        <w:tc>
          <w:tcPr>
            <w:tcW w:w="822" w:type="dxa"/>
            <w:tcBorders>
              <w:top w:val="nil"/>
              <w:left w:val="nil"/>
              <w:bottom w:val="single" w:sz="4" w:space="0" w:color="auto"/>
              <w:right w:val="single" w:sz="4" w:space="0" w:color="auto"/>
            </w:tcBorders>
            <w:shd w:val="clear" w:color="auto" w:fill="auto"/>
            <w:vAlign w:val="center"/>
          </w:tcPr>
          <w:p w:rsidR="00400C4B" w:rsidRDefault="00400C4B" w:rsidP="00B00541">
            <w:pPr>
              <w:jc w:val="center"/>
              <w:rPr>
                <w:color w:val="000000"/>
                <w:sz w:val="22"/>
              </w:rPr>
            </w:pPr>
            <w:r>
              <w:rPr>
                <w:color w:val="000000"/>
                <w:sz w:val="22"/>
              </w:rPr>
              <w:t> </w:t>
            </w:r>
          </w:p>
        </w:tc>
        <w:tc>
          <w:tcPr>
            <w:tcW w:w="839" w:type="dxa"/>
            <w:tcBorders>
              <w:top w:val="nil"/>
              <w:left w:val="nil"/>
              <w:bottom w:val="single" w:sz="4" w:space="0" w:color="auto"/>
              <w:right w:val="single" w:sz="4" w:space="0" w:color="auto"/>
            </w:tcBorders>
            <w:shd w:val="clear" w:color="auto" w:fill="auto"/>
            <w:vAlign w:val="center"/>
          </w:tcPr>
          <w:p w:rsidR="00400C4B" w:rsidRDefault="00400C4B" w:rsidP="00B00541">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400C4B" w:rsidRDefault="00400C4B" w:rsidP="00B00541">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400C4B" w:rsidRDefault="00400C4B" w:rsidP="00B00541">
            <w:pPr>
              <w:jc w:val="center"/>
              <w:rPr>
                <w:color w:val="000000"/>
                <w:sz w:val="22"/>
              </w:rPr>
            </w:pPr>
            <w:r>
              <w:rPr>
                <w:color w:val="000000"/>
                <w:sz w:val="22"/>
              </w:rPr>
              <w:t> </w:t>
            </w:r>
          </w:p>
        </w:tc>
        <w:tc>
          <w:tcPr>
            <w:tcW w:w="887" w:type="dxa"/>
            <w:tcBorders>
              <w:top w:val="nil"/>
              <w:left w:val="nil"/>
              <w:bottom w:val="single" w:sz="4" w:space="0" w:color="auto"/>
              <w:right w:val="single" w:sz="4" w:space="0" w:color="auto"/>
            </w:tcBorders>
            <w:shd w:val="clear" w:color="auto" w:fill="auto"/>
            <w:vAlign w:val="center"/>
          </w:tcPr>
          <w:p w:rsidR="00400C4B" w:rsidRDefault="00400C4B" w:rsidP="00B00541">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400C4B" w:rsidRDefault="00400C4B" w:rsidP="00B00541">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400C4B" w:rsidRDefault="00400C4B" w:rsidP="00B00541">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400C4B" w:rsidRDefault="00400C4B" w:rsidP="00B00541">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400C4B" w:rsidRDefault="00400C4B" w:rsidP="00B00541">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400C4B" w:rsidRDefault="00400C4B" w:rsidP="00B00541">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400C4B" w:rsidRDefault="00400C4B" w:rsidP="00B00541">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400C4B" w:rsidRDefault="00400C4B" w:rsidP="00B00541">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400C4B" w:rsidRDefault="00400C4B" w:rsidP="00B00541">
            <w:pPr>
              <w:jc w:val="center"/>
              <w:rPr>
                <w:color w:val="000000"/>
                <w:sz w:val="22"/>
              </w:rPr>
            </w:pPr>
            <w:r>
              <w:rPr>
                <w:color w:val="000000"/>
                <w:sz w:val="22"/>
              </w:rPr>
              <w:t> </w:t>
            </w:r>
          </w:p>
        </w:tc>
        <w:tc>
          <w:tcPr>
            <w:tcW w:w="883" w:type="dxa"/>
            <w:tcBorders>
              <w:top w:val="nil"/>
              <w:left w:val="nil"/>
              <w:bottom w:val="single" w:sz="4" w:space="0" w:color="auto"/>
              <w:right w:val="single" w:sz="4" w:space="0" w:color="auto"/>
            </w:tcBorders>
            <w:shd w:val="clear" w:color="auto" w:fill="auto"/>
            <w:vAlign w:val="center"/>
          </w:tcPr>
          <w:p w:rsidR="00400C4B" w:rsidRDefault="00400C4B" w:rsidP="00B00541">
            <w:pPr>
              <w:jc w:val="center"/>
              <w:rPr>
                <w:color w:val="000000"/>
                <w:sz w:val="22"/>
              </w:rPr>
            </w:pPr>
            <w:r>
              <w:rPr>
                <w:color w:val="000000"/>
                <w:sz w:val="22"/>
              </w:rPr>
              <w:t> </w:t>
            </w:r>
          </w:p>
        </w:tc>
      </w:tr>
      <w:tr w:rsidR="009F289A" w:rsidRPr="00D44BAF" w:rsidTr="00B00541">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9F289A" w:rsidRDefault="009F289A" w:rsidP="009F289A">
            <w:pPr>
              <w:rPr>
                <w:color w:val="000000"/>
                <w:sz w:val="22"/>
              </w:rPr>
            </w:pPr>
            <w:r>
              <w:rPr>
                <w:color w:val="000000"/>
                <w:sz w:val="22"/>
              </w:rPr>
              <w:t>увеличение тепловой нагрузки на отопление, Гкал/ч</w:t>
            </w:r>
          </w:p>
        </w:tc>
        <w:tc>
          <w:tcPr>
            <w:tcW w:w="822" w:type="dxa"/>
            <w:tcBorders>
              <w:top w:val="nil"/>
              <w:left w:val="nil"/>
              <w:bottom w:val="single" w:sz="4" w:space="0" w:color="auto"/>
              <w:right w:val="single" w:sz="4" w:space="0" w:color="auto"/>
            </w:tcBorders>
            <w:shd w:val="clear" w:color="auto" w:fill="auto"/>
            <w:vAlign w:val="center"/>
          </w:tcPr>
          <w:p w:rsidR="009F289A" w:rsidRDefault="009F289A" w:rsidP="009F289A">
            <w:pPr>
              <w:suppressAutoHyphens w:val="0"/>
              <w:jc w:val="center"/>
              <w:rPr>
                <w:rFonts w:eastAsia="Times New Roman"/>
                <w:color w:val="000000"/>
                <w:sz w:val="22"/>
                <w:lang w:eastAsia="ru-RU"/>
              </w:rPr>
            </w:pPr>
            <w:r>
              <w:rPr>
                <w:color w:val="000000"/>
                <w:sz w:val="22"/>
              </w:rPr>
              <w:t>0</w:t>
            </w:r>
          </w:p>
        </w:tc>
        <w:tc>
          <w:tcPr>
            <w:tcW w:w="822"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-0,434</w:t>
            </w:r>
          </w:p>
        </w:tc>
        <w:tc>
          <w:tcPr>
            <w:tcW w:w="839"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-0,162</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-0,11</w:t>
            </w:r>
          </w:p>
        </w:tc>
        <w:tc>
          <w:tcPr>
            <w:tcW w:w="887"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-0,078</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-0,185</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-0,3126</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-0,039</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18,1744</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83"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r>
      <w:tr w:rsidR="009F289A" w:rsidRPr="00D44BAF" w:rsidTr="00B00541">
        <w:trPr>
          <w:trHeight w:val="2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9F289A" w:rsidRDefault="009F289A" w:rsidP="009F289A">
            <w:pPr>
              <w:rPr>
                <w:color w:val="000000"/>
                <w:sz w:val="22"/>
              </w:rPr>
            </w:pPr>
            <w:r>
              <w:rPr>
                <w:color w:val="000000"/>
                <w:sz w:val="22"/>
              </w:rPr>
              <w:t>Расчетные тепловые нагрузки на отопление, Гкал/ч</w:t>
            </w:r>
          </w:p>
        </w:tc>
        <w:tc>
          <w:tcPr>
            <w:tcW w:w="822"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3,983</w:t>
            </w:r>
          </w:p>
        </w:tc>
        <w:tc>
          <w:tcPr>
            <w:tcW w:w="822"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3,549</w:t>
            </w:r>
          </w:p>
        </w:tc>
        <w:tc>
          <w:tcPr>
            <w:tcW w:w="839"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3,387</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3,387</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3,277</w:t>
            </w:r>
          </w:p>
        </w:tc>
        <w:tc>
          <w:tcPr>
            <w:tcW w:w="887"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3,199</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3,014</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2,701</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2,662</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2,662</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2,662</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20,837</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20,837</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20,837</w:t>
            </w:r>
          </w:p>
        </w:tc>
        <w:tc>
          <w:tcPr>
            <w:tcW w:w="883"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20,837</w:t>
            </w:r>
          </w:p>
        </w:tc>
      </w:tr>
      <w:tr w:rsidR="009F289A" w:rsidRPr="00D44BAF" w:rsidTr="00B00541">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9F289A" w:rsidRDefault="009F289A" w:rsidP="009F289A">
            <w:pPr>
              <w:rPr>
                <w:color w:val="000000"/>
                <w:sz w:val="22"/>
              </w:rPr>
            </w:pPr>
            <w:r>
              <w:rPr>
                <w:color w:val="000000"/>
                <w:sz w:val="22"/>
              </w:rPr>
              <w:t>увеличение тепловой нагрузки на ГВС, Гкал/ч</w:t>
            </w:r>
          </w:p>
        </w:tc>
        <w:tc>
          <w:tcPr>
            <w:tcW w:w="822"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22"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39"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-0,525</w:t>
            </w:r>
          </w:p>
        </w:tc>
        <w:tc>
          <w:tcPr>
            <w:tcW w:w="887"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0,6263</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83"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r>
      <w:tr w:rsidR="009F289A" w:rsidRPr="00D44BAF" w:rsidTr="00B00541">
        <w:trPr>
          <w:trHeight w:val="2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9F289A" w:rsidRDefault="009F289A" w:rsidP="009F289A">
            <w:pPr>
              <w:rPr>
                <w:color w:val="000000"/>
                <w:sz w:val="22"/>
              </w:rPr>
            </w:pPr>
            <w:r>
              <w:rPr>
                <w:color w:val="000000"/>
                <w:sz w:val="22"/>
              </w:rPr>
              <w:t>Расчетные тепловые нагрузки на ГВС, Гкал/ч</w:t>
            </w:r>
          </w:p>
        </w:tc>
        <w:tc>
          <w:tcPr>
            <w:tcW w:w="822"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0,525</w:t>
            </w:r>
          </w:p>
        </w:tc>
        <w:tc>
          <w:tcPr>
            <w:tcW w:w="822"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0,525</w:t>
            </w:r>
          </w:p>
        </w:tc>
        <w:tc>
          <w:tcPr>
            <w:tcW w:w="839"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0,525</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0,525</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87"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rFonts w:ascii="Calibri" w:hAnsi="Calibri" w:cs="Calibri"/>
                <w:color w:val="000000"/>
                <w:sz w:val="22"/>
              </w:rPr>
            </w:pPr>
            <w:r>
              <w:rPr>
                <w:rFonts w:ascii="Calibri" w:hAnsi="Calibri" w:cs="Calibri"/>
                <w:color w:val="000000"/>
                <w:sz w:val="22"/>
              </w:rPr>
              <w:t>0,6263</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rFonts w:ascii="Calibri" w:hAnsi="Calibri" w:cs="Calibri"/>
                <w:color w:val="000000"/>
                <w:sz w:val="22"/>
              </w:rPr>
            </w:pPr>
            <w:r>
              <w:rPr>
                <w:rFonts w:ascii="Calibri" w:hAnsi="Calibri" w:cs="Calibri"/>
                <w:color w:val="000000"/>
                <w:sz w:val="22"/>
              </w:rPr>
              <w:t>0,6263</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rFonts w:ascii="Calibri" w:hAnsi="Calibri" w:cs="Calibri"/>
                <w:color w:val="000000"/>
                <w:sz w:val="22"/>
              </w:rPr>
            </w:pPr>
            <w:r>
              <w:rPr>
                <w:rFonts w:ascii="Calibri" w:hAnsi="Calibri" w:cs="Calibri"/>
                <w:color w:val="000000"/>
                <w:sz w:val="22"/>
              </w:rPr>
              <w:t>0,6263</w:t>
            </w:r>
          </w:p>
        </w:tc>
        <w:tc>
          <w:tcPr>
            <w:tcW w:w="883"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rFonts w:ascii="Calibri" w:hAnsi="Calibri" w:cs="Calibri"/>
                <w:color w:val="000000"/>
                <w:sz w:val="22"/>
              </w:rPr>
            </w:pPr>
            <w:r>
              <w:rPr>
                <w:rFonts w:ascii="Calibri" w:hAnsi="Calibri" w:cs="Calibri"/>
                <w:color w:val="000000"/>
                <w:sz w:val="22"/>
              </w:rPr>
              <w:t>0,6263</w:t>
            </w:r>
          </w:p>
        </w:tc>
      </w:tr>
      <w:tr w:rsidR="009F289A" w:rsidRPr="00D44BAF" w:rsidTr="00B00541">
        <w:trPr>
          <w:trHeight w:val="20"/>
        </w:trPr>
        <w:tc>
          <w:tcPr>
            <w:tcW w:w="2972" w:type="dxa"/>
            <w:tcBorders>
              <w:top w:val="nil"/>
              <w:left w:val="single" w:sz="4" w:space="0" w:color="auto"/>
              <w:bottom w:val="single" w:sz="4" w:space="0" w:color="auto"/>
              <w:right w:val="single" w:sz="4" w:space="0" w:color="auto"/>
            </w:tcBorders>
            <w:shd w:val="clear" w:color="auto" w:fill="auto"/>
            <w:vAlign w:val="bottom"/>
            <w:hideMark/>
          </w:tcPr>
          <w:p w:rsidR="009F289A" w:rsidRDefault="009F289A" w:rsidP="009F289A">
            <w:pPr>
              <w:rPr>
                <w:color w:val="000000"/>
                <w:sz w:val="22"/>
              </w:rPr>
            </w:pPr>
            <w:r>
              <w:rPr>
                <w:color w:val="000000"/>
                <w:sz w:val="22"/>
              </w:rPr>
              <w:t>Расчетные тепловые нагрузки на муниципальные котельные, Гкал/ч</w:t>
            </w:r>
          </w:p>
        </w:tc>
        <w:tc>
          <w:tcPr>
            <w:tcW w:w="822"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4,508</w:t>
            </w:r>
          </w:p>
        </w:tc>
        <w:tc>
          <w:tcPr>
            <w:tcW w:w="822"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4,074</w:t>
            </w:r>
          </w:p>
        </w:tc>
        <w:tc>
          <w:tcPr>
            <w:tcW w:w="839"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3,912</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3,912</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3,277</w:t>
            </w:r>
          </w:p>
        </w:tc>
        <w:tc>
          <w:tcPr>
            <w:tcW w:w="887"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3,199</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3,014</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2,701</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2,662</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2,662</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2,662</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21,463</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21,463</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21,463</w:t>
            </w:r>
          </w:p>
        </w:tc>
        <w:tc>
          <w:tcPr>
            <w:tcW w:w="883"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21,463</w:t>
            </w:r>
          </w:p>
        </w:tc>
      </w:tr>
      <w:tr w:rsidR="009F289A" w:rsidRPr="00D44BAF" w:rsidTr="00B00541">
        <w:trPr>
          <w:trHeight w:val="20"/>
        </w:trPr>
        <w:tc>
          <w:tcPr>
            <w:tcW w:w="2972" w:type="dxa"/>
            <w:tcBorders>
              <w:top w:val="nil"/>
              <w:left w:val="single" w:sz="4" w:space="0" w:color="auto"/>
              <w:bottom w:val="single" w:sz="4" w:space="0" w:color="auto"/>
              <w:right w:val="single" w:sz="4" w:space="0" w:color="auto"/>
            </w:tcBorders>
            <w:shd w:val="clear" w:color="auto" w:fill="auto"/>
            <w:vAlign w:val="center"/>
          </w:tcPr>
          <w:p w:rsidR="009F289A" w:rsidRDefault="009F289A" w:rsidP="009F289A">
            <w:pPr>
              <w:rPr>
                <w:b/>
                <w:bCs/>
                <w:color w:val="000000"/>
                <w:sz w:val="22"/>
              </w:rPr>
            </w:pPr>
            <w:r>
              <w:rPr>
                <w:b/>
                <w:bCs/>
                <w:color w:val="000000"/>
                <w:sz w:val="22"/>
              </w:rPr>
              <w:t>Шарьинская ТЭЦ</w:t>
            </w:r>
          </w:p>
        </w:tc>
        <w:tc>
          <w:tcPr>
            <w:tcW w:w="822"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22"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39"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87"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83"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r>
      <w:tr w:rsidR="009F289A" w:rsidRPr="00D44BAF" w:rsidTr="00B00541">
        <w:trPr>
          <w:trHeight w:val="20"/>
        </w:trPr>
        <w:tc>
          <w:tcPr>
            <w:tcW w:w="2972" w:type="dxa"/>
            <w:tcBorders>
              <w:top w:val="nil"/>
              <w:left w:val="single" w:sz="4" w:space="0" w:color="auto"/>
              <w:bottom w:val="single" w:sz="4" w:space="0" w:color="auto"/>
              <w:right w:val="single" w:sz="4" w:space="0" w:color="auto"/>
            </w:tcBorders>
            <w:shd w:val="clear" w:color="auto" w:fill="auto"/>
            <w:vAlign w:val="center"/>
            <w:hideMark/>
          </w:tcPr>
          <w:p w:rsidR="009F289A" w:rsidRDefault="009F289A" w:rsidP="009F289A">
            <w:pPr>
              <w:rPr>
                <w:color w:val="000000"/>
                <w:sz w:val="22"/>
              </w:rPr>
            </w:pPr>
            <w:r>
              <w:rPr>
                <w:color w:val="000000"/>
                <w:sz w:val="22"/>
              </w:rPr>
              <w:t>увеличение тепловой нагрузки на отопление, Гкал/ч</w:t>
            </w:r>
          </w:p>
        </w:tc>
        <w:tc>
          <w:tcPr>
            <w:tcW w:w="822"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22"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39"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0,761</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-0,15</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0,323</w:t>
            </w:r>
          </w:p>
        </w:tc>
        <w:tc>
          <w:tcPr>
            <w:tcW w:w="887"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-0,962</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-0,365</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6,710</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0,211</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0,367</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3,854</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-18,174</w:t>
            </w:r>
          </w:p>
        </w:tc>
        <w:tc>
          <w:tcPr>
            <w:tcW w:w="851"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0,600</w:t>
            </w:r>
          </w:p>
        </w:tc>
        <w:tc>
          <w:tcPr>
            <w:tcW w:w="850"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0,682</w:t>
            </w:r>
          </w:p>
        </w:tc>
        <w:tc>
          <w:tcPr>
            <w:tcW w:w="883" w:type="dxa"/>
            <w:tcBorders>
              <w:top w:val="nil"/>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0,682</w:t>
            </w:r>
          </w:p>
        </w:tc>
      </w:tr>
      <w:tr w:rsidR="009F289A" w:rsidRPr="00D44BAF" w:rsidTr="00B00541">
        <w:trPr>
          <w:trHeight w:val="284"/>
        </w:trPr>
        <w:tc>
          <w:tcPr>
            <w:tcW w:w="2972"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9F289A" w:rsidRDefault="009F289A" w:rsidP="009F289A">
            <w:pPr>
              <w:rPr>
                <w:color w:val="000000"/>
                <w:sz w:val="22"/>
              </w:rPr>
            </w:pPr>
            <w:r>
              <w:rPr>
                <w:color w:val="000000"/>
                <w:sz w:val="22"/>
              </w:rPr>
              <w:t>Расчетные тепловые нагрузки на отопление,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70,435</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70,435</w:t>
            </w:r>
          </w:p>
        </w:tc>
        <w:tc>
          <w:tcPr>
            <w:tcW w:w="839"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71,196</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71,046</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71,369</w:t>
            </w:r>
          </w:p>
        </w:tc>
        <w:tc>
          <w:tcPr>
            <w:tcW w:w="887"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70,407</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70,042</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76,752</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76,963</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77,330</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81,184</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63,009</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63,609</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64,291</w:t>
            </w:r>
          </w:p>
        </w:tc>
        <w:tc>
          <w:tcPr>
            <w:tcW w:w="883"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64,973</w:t>
            </w:r>
          </w:p>
        </w:tc>
      </w:tr>
      <w:tr w:rsidR="009F289A" w:rsidRPr="00D44BAF" w:rsidTr="00B00541">
        <w:trPr>
          <w:trHeight w:val="284"/>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9F289A" w:rsidRDefault="009F289A" w:rsidP="009F289A">
            <w:pPr>
              <w:rPr>
                <w:color w:val="000000"/>
                <w:sz w:val="22"/>
              </w:rPr>
            </w:pPr>
            <w:r>
              <w:rPr>
                <w:color w:val="000000"/>
                <w:sz w:val="22"/>
              </w:rPr>
              <w:t>увеличение тепловой нагрузки на ГВС,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39"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0,651</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87"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-1,1686</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-0,347</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-3,850</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0,714</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-5,620</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0,088</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0,088</w:t>
            </w:r>
          </w:p>
        </w:tc>
        <w:tc>
          <w:tcPr>
            <w:tcW w:w="883"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0,088</w:t>
            </w:r>
          </w:p>
        </w:tc>
      </w:tr>
      <w:tr w:rsidR="009F289A" w:rsidRPr="00D44BAF" w:rsidTr="00B00541">
        <w:trPr>
          <w:trHeight w:val="284"/>
        </w:trPr>
        <w:tc>
          <w:tcPr>
            <w:tcW w:w="2972" w:type="dxa"/>
            <w:tcBorders>
              <w:top w:val="single" w:sz="4" w:space="0" w:color="auto"/>
              <w:left w:val="single" w:sz="4" w:space="0" w:color="auto"/>
              <w:bottom w:val="single" w:sz="4" w:space="0" w:color="auto"/>
              <w:right w:val="single" w:sz="4" w:space="0" w:color="auto"/>
            </w:tcBorders>
            <w:shd w:val="clear" w:color="auto" w:fill="auto"/>
            <w:vAlign w:val="bottom"/>
          </w:tcPr>
          <w:p w:rsidR="009F289A" w:rsidRDefault="009F289A" w:rsidP="009F289A">
            <w:pPr>
              <w:rPr>
                <w:color w:val="000000"/>
                <w:sz w:val="22"/>
              </w:rPr>
            </w:pPr>
            <w:r>
              <w:rPr>
                <w:color w:val="000000"/>
                <w:sz w:val="22"/>
              </w:rPr>
              <w:t>Расчетные тепловые нагрузки на ГВС,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28,95</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28,95</w:t>
            </w:r>
          </w:p>
        </w:tc>
        <w:tc>
          <w:tcPr>
            <w:tcW w:w="839"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28,95</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29,601</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29,601</w:t>
            </w:r>
          </w:p>
        </w:tc>
        <w:tc>
          <w:tcPr>
            <w:tcW w:w="887"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28,432</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28,085</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24,235</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24,235</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24,235</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24,949</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19,329</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19,417</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19,504</w:t>
            </w:r>
          </w:p>
        </w:tc>
        <w:tc>
          <w:tcPr>
            <w:tcW w:w="883"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19,592</w:t>
            </w:r>
          </w:p>
        </w:tc>
      </w:tr>
      <w:tr w:rsidR="009F289A" w:rsidRPr="00D44BAF" w:rsidTr="00B00541">
        <w:trPr>
          <w:trHeight w:val="284"/>
        </w:trPr>
        <w:tc>
          <w:tcPr>
            <w:tcW w:w="2972" w:type="dxa"/>
            <w:tcBorders>
              <w:top w:val="single" w:sz="4" w:space="0" w:color="auto"/>
              <w:left w:val="single" w:sz="4" w:space="0" w:color="auto"/>
              <w:bottom w:val="single" w:sz="4" w:space="0" w:color="auto"/>
              <w:right w:val="single" w:sz="4" w:space="0" w:color="auto"/>
            </w:tcBorders>
            <w:shd w:val="clear" w:color="auto" w:fill="auto"/>
            <w:vAlign w:val="bottom"/>
          </w:tcPr>
          <w:p w:rsidR="009F289A" w:rsidRDefault="009F289A" w:rsidP="009F289A">
            <w:pPr>
              <w:rPr>
                <w:color w:val="000000"/>
                <w:sz w:val="22"/>
              </w:rPr>
            </w:pPr>
            <w:r>
              <w:rPr>
                <w:color w:val="000000"/>
                <w:sz w:val="22"/>
              </w:rPr>
              <w:t>Расчетные тепловые нагрузки на ТЭЦ,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99,385</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99,385</w:t>
            </w:r>
          </w:p>
        </w:tc>
        <w:tc>
          <w:tcPr>
            <w:tcW w:w="839"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100,146</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100,647</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100,97</w:t>
            </w:r>
          </w:p>
        </w:tc>
        <w:tc>
          <w:tcPr>
            <w:tcW w:w="887"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98,839</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98,127</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100,987</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101,198</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101,565</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106,133</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82,339</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83,026</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83,796</w:t>
            </w:r>
          </w:p>
        </w:tc>
        <w:tc>
          <w:tcPr>
            <w:tcW w:w="883"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84,565</w:t>
            </w:r>
          </w:p>
        </w:tc>
      </w:tr>
      <w:tr w:rsidR="009F289A" w:rsidRPr="00D44BAF" w:rsidTr="00B00541">
        <w:trPr>
          <w:trHeight w:val="284"/>
        </w:trPr>
        <w:tc>
          <w:tcPr>
            <w:tcW w:w="2972" w:type="dxa"/>
            <w:tcBorders>
              <w:top w:val="single" w:sz="4" w:space="0" w:color="auto"/>
              <w:left w:val="single" w:sz="4" w:space="0" w:color="auto"/>
              <w:bottom w:val="single" w:sz="4" w:space="0" w:color="auto"/>
              <w:right w:val="single" w:sz="4" w:space="0" w:color="auto"/>
            </w:tcBorders>
            <w:shd w:val="clear" w:color="auto" w:fill="auto"/>
            <w:vAlign w:val="bottom"/>
          </w:tcPr>
          <w:p w:rsidR="009F289A" w:rsidRDefault="009F289A" w:rsidP="009F289A">
            <w:pPr>
              <w:rPr>
                <w:b/>
                <w:bCs/>
                <w:color w:val="000000"/>
                <w:sz w:val="22"/>
              </w:rPr>
            </w:pPr>
            <w:r>
              <w:rPr>
                <w:b/>
                <w:bCs/>
                <w:color w:val="000000"/>
                <w:sz w:val="22"/>
              </w:rPr>
              <w:t>ОАО "РЖД"</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39"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87"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b/>
                <w:bCs/>
                <w:color w:val="000000"/>
                <w:sz w:val="22"/>
              </w:rPr>
            </w:pPr>
            <w:r>
              <w:rPr>
                <w:b/>
                <w:bCs/>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83"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r>
      <w:tr w:rsidR="009F289A" w:rsidRPr="00D44BAF" w:rsidTr="00B00541">
        <w:trPr>
          <w:trHeight w:val="284"/>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9F289A" w:rsidRDefault="009F289A" w:rsidP="009F289A">
            <w:pPr>
              <w:rPr>
                <w:color w:val="000000"/>
                <w:sz w:val="22"/>
              </w:rPr>
            </w:pPr>
            <w:r>
              <w:rPr>
                <w:color w:val="000000"/>
                <w:sz w:val="22"/>
              </w:rPr>
              <w:t>увеличение тепловой нагрузки на отопление,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39"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-0,0276</w:t>
            </w:r>
          </w:p>
        </w:tc>
        <w:tc>
          <w:tcPr>
            <w:tcW w:w="887"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-0,2831</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-0,5354</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0,004</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-1,872</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83"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r>
      <w:tr w:rsidR="009F289A" w:rsidRPr="00D44BAF" w:rsidTr="00B00541">
        <w:trPr>
          <w:trHeight w:val="284"/>
        </w:trPr>
        <w:tc>
          <w:tcPr>
            <w:tcW w:w="2972" w:type="dxa"/>
            <w:tcBorders>
              <w:top w:val="single" w:sz="4" w:space="0" w:color="auto"/>
              <w:left w:val="single" w:sz="4" w:space="0" w:color="auto"/>
              <w:bottom w:val="single" w:sz="4" w:space="0" w:color="auto"/>
              <w:right w:val="single" w:sz="4" w:space="0" w:color="auto"/>
            </w:tcBorders>
            <w:shd w:val="clear" w:color="auto" w:fill="auto"/>
            <w:vAlign w:val="bottom"/>
          </w:tcPr>
          <w:p w:rsidR="009F289A" w:rsidRDefault="009F289A" w:rsidP="009F289A">
            <w:pPr>
              <w:rPr>
                <w:color w:val="000000"/>
                <w:sz w:val="22"/>
              </w:rPr>
            </w:pPr>
            <w:r>
              <w:rPr>
                <w:color w:val="000000"/>
                <w:sz w:val="22"/>
              </w:rPr>
              <w:t>Расчетные тепловые нагрузки на отопление,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2,7142</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2,7142</w:t>
            </w:r>
          </w:p>
        </w:tc>
        <w:tc>
          <w:tcPr>
            <w:tcW w:w="839"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2,7142</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2,7142</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2,6866</w:t>
            </w:r>
          </w:p>
        </w:tc>
        <w:tc>
          <w:tcPr>
            <w:tcW w:w="887"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2,4035</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2,4035</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1,868</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1,872</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1,872</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83"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r>
      <w:tr w:rsidR="009F289A" w:rsidRPr="00D44BAF" w:rsidTr="00B00541">
        <w:trPr>
          <w:trHeight w:val="284"/>
        </w:trPr>
        <w:tc>
          <w:tcPr>
            <w:tcW w:w="2972" w:type="dxa"/>
            <w:tcBorders>
              <w:top w:val="single" w:sz="4" w:space="0" w:color="auto"/>
              <w:left w:val="single" w:sz="4" w:space="0" w:color="auto"/>
              <w:bottom w:val="single" w:sz="4" w:space="0" w:color="auto"/>
              <w:right w:val="single" w:sz="4" w:space="0" w:color="auto"/>
            </w:tcBorders>
            <w:shd w:val="clear" w:color="auto" w:fill="auto"/>
            <w:vAlign w:val="center"/>
          </w:tcPr>
          <w:p w:rsidR="009F289A" w:rsidRDefault="009F289A" w:rsidP="009F289A">
            <w:pPr>
              <w:rPr>
                <w:color w:val="000000"/>
                <w:sz w:val="22"/>
              </w:rPr>
            </w:pPr>
            <w:r>
              <w:rPr>
                <w:color w:val="000000"/>
                <w:sz w:val="22"/>
              </w:rPr>
              <w:t>увеличение тепловой нагрузки на ГВС,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39"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87"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-0,6263</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83"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r>
      <w:tr w:rsidR="009F289A" w:rsidRPr="00D44BAF" w:rsidTr="00B00541">
        <w:trPr>
          <w:trHeight w:val="227"/>
        </w:trPr>
        <w:tc>
          <w:tcPr>
            <w:tcW w:w="2972" w:type="dxa"/>
            <w:tcBorders>
              <w:top w:val="single" w:sz="4" w:space="0" w:color="auto"/>
              <w:left w:val="single" w:sz="4" w:space="0" w:color="auto"/>
              <w:bottom w:val="single" w:sz="4" w:space="0" w:color="auto"/>
              <w:right w:val="single" w:sz="4" w:space="0" w:color="auto"/>
            </w:tcBorders>
            <w:shd w:val="clear" w:color="auto" w:fill="auto"/>
            <w:vAlign w:val="bottom"/>
          </w:tcPr>
          <w:p w:rsidR="009F289A" w:rsidRDefault="009F289A" w:rsidP="009F289A">
            <w:pPr>
              <w:rPr>
                <w:color w:val="000000"/>
                <w:sz w:val="22"/>
              </w:rPr>
            </w:pPr>
            <w:r>
              <w:rPr>
                <w:color w:val="000000"/>
                <w:sz w:val="22"/>
              </w:rPr>
              <w:t>Расчетные тепловые нагрузки на ГВС,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right"/>
              <w:rPr>
                <w:color w:val="000000"/>
                <w:sz w:val="22"/>
              </w:rPr>
            </w:pPr>
            <w:r>
              <w:rPr>
                <w:color w:val="000000"/>
                <w:sz w:val="22"/>
              </w:rPr>
              <w:t>0,6263</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0,6263</w:t>
            </w:r>
          </w:p>
        </w:tc>
        <w:tc>
          <w:tcPr>
            <w:tcW w:w="839"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0,6263</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0,6263</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0,6263</w:t>
            </w:r>
          </w:p>
        </w:tc>
        <w:tc>
          <w:tcPr>
            <w:tcW w:w="887"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0,6263</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0,6263</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0,6263</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0,6263</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0,6263</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83"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r>
      <w:tr w:rsidR="009F289A" w:rsidRPr="00D44BAF" w:rsidTr="00B00541">
        <w:trPr>
          <w:trHeight w:val="227"/>
        </w:trPr>
        <w:tc>
          <w:tcPr>
            <w:tcW w:w="2972" w:type="dxa"/>
            <w:tcBorders>
              <w:top w:val="single" w:sz="4" w:space="0" w:color="auto"/>
              <w:left w:val="single" w:sz="4" w:space="0" w:color="auto"/>
              <w:bottom w:val="single" w:sz="4" w:space="0" w:color="auto"/>
              <w:right w:val="single" w:sz="4" w:space="0" w:color="auto"/>
            </w:tcBorders>
            <w:shd w:val="clear" w:color="auto" w:fill="auto"/>
            <w:vAlign w:val="bottom"/>
          </w:tcPr>
          <w:p w:rsidR="009F289A" w:rsidRDefault="009F289A" w:rsidP="009F289A">
            <w:pPr>
              <w:rPr>
                <w:color w:val="000000"/>
                <w:sz w:val="22"/>
              </w:rPr>
            </w:pPr>
            <w:r>
              <w:rPr>
                <w:color w:val="000000"/>
                <w:sz w:val="22"/>
              </w:rPr>
              <w:t>Расчетные тепловые нагрузки на котельные ОАО "РЖД", Гкал/ч</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3,3405</w:t>
            </w:r>
          </w:p>
        </w:tc>
        <w:tc>
          <w:tcPr>
            <w:tcW w:w="822"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3,3405</w:t>
            </w:r>
          </w:p>
        </w:tc>
        <w:tc>
          <w:tcPr>
            <w:tcW w:w="839"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3,3405</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3,3405</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3,31293</w:t>
            </w:r>
          </w:p>
        </w:tc>
        <w:tc>
          <w:tcPr>
            <w:tcW w:w="887"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3,0298</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3,0298</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2,4944</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2,4984</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2,4984</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c>
          <w:tcPr>
            <w:tcW w:w="883" w:type="dxa"/>
            <w:tcBorders>
              <w:top w:val="single" w:sz="4" w:space="0" w:color="auto"/>
              <w:left w:val="nil"/>
              <w:bottom w:val="single" w:sz="4" w:space="0" w:color="auto"/>
              <w:right w:val="single" w:sz="4" w:space="0" w:color="auto"/>
            </w:tcBorders>
            <w:shd w:val="clear" w:color="auto" w:fill="auto"/>
            <w:vAlign w:val="center"/>
          </w:tcPr>
          <w:p w:rsidR="009F289A" w:rsidRDefault="009F289A" w:rsidP="009F289A">
            <w:pPr>
              <w:jc w:val="center"/>
              <w:rPr>
                <w:color w:val="000000"/>
                <w:sz w:val="22"/>
              </w:rPr>
            </w:pPr>
            <w:r>
              <w:rPr>
                <w:color w:val="000000"/>
                <w:sz w:val="22"/>
              </w:rPr>
              <w:t> </w:t>
            </w:r>
          </w:p>
        </w:tc>
      </w:tr>
    </w:tbl>
    <w:p w:rsidR="00907F99" w:rsidRDefault="00907F99" w:rsidP="00400C4B">
      <w:pPr>
        <w:spacing w:after="120"/>
        <w:jc w:val="center"/>
        <w:rPr>
          <w:sz w:val="26"/>
          <w:szCs w:val="26"/>
        </w:rPr>
        <w:sectPr w:rsidR="00907F99" w:rsidSect="00907F99">
          <w:pgSz w:w="16838" w:h="11906" w:orient="landscape"/>
          <w:pgMar w:top="851" w:right="567" w:bottom="851" w:left="567" w:header="567" w:footer="403" w:gutter="0"/>
          <w:cols w:space="720"/>
          <w:docGrid w:linePitch="360"/>
        </w:sectPr>
      </w:pPr>
    </w:p>
    <w:p w:rsidR="002A2A3B" w:rsidRDefault="002A2A3B" w:rsidP="00400C4B">
      <w:pPr>
        <w:pStyle w:val="ConsPlusNormal"/>
        <w:widowControl/>
        <w:tabs>
          <w:tab w:val="left" w:pos="0"/>
        </w:tabs>
        <w:spacing w:after="240"/>
        <w:ind w:firstLine="0"/>
        <w:jc w:val="center"/>
        <w:rPr>
          <w:rFonts w:ascii="Times New Roman" w:hAnsi="Times New Roman" w:cs="Times New Roman"/>
          <w:sz w:val="26"/>
          <w:szCs w:val="26"/>
        </w:rPr>
      </w:pPr>
      <w:r w:rsidRPr="00C0545A">
        <w:rPr>
          <w:rFonts w:ascii="Times New Roman" w:hAnsi="Times New Roman" w:cs="Times New Roman"/>
          <w:b/>
          <w:sz w:val="28"/>
          <w:szCs w:val="28"/>
        </w:rPr>
        <w:lastRenderedPageBreak/>
        <w:t>2</w:t>
      </w:r>
      <w:r w:rsidR="00400C4B">
        <w:rPr>
          <w:rFonts w:ascii="Times New Roman" w:hAnsi="Times New Roman" w:cs="Times New Roman"/>
          <w:b/>
          <w:sz w:val="28"/>
          <w:szCs w:val="28"/>
        </w:rPr>
        <w:t>.</w:t>
      </w:r>
      <w:r w:rsidRPr="00C0545A">
        <w:rPr>
          <w:rFonts w:ascii="Times New Roman" w:hAnsi="Times New Roman" w:cs="Times New Roman"/>
          <w:b/>
          <w:sz w:val="28"/>
          <w:szCs w:val="28"/>
        </w:rPr>
        <w:t xml:space="preserve"> Существующий</w:t>
      </w:r>
      <w:r w:rsidRPr="00B9710F">
        <w:rPr>
          <w:rFonts w:ascii="Times New Roman" w:hAnsi="Times New Roman" w:cs="Times New Roman"/>
          <w:b/>
          <w:sz w:val="28"/>
          <w:szCs w:val="28"/>
        </w:rPr>
        <w:t xml:space="preserve"> и перспективный балансы располагаемой тепловой</w:t>
      </w:r>
      <w:r w:rsidR="00400C4B">
        <w:rPr>
          <w:rFonts w:ascii="Times New Roman" w:hAnsi="Times New Roman" w:cs="Times New Roman"/>
          <w:b/>
          <w:sz w:val="28"/>
          <w:szCs w:val="28"/>
        </w:rPr>
        <w:t xml:space="preserve"> </w:t>
      </w:r>
      <w:r w:rsidRPr="00B9710F">
        <w:rPr>
          <w:rFonts w:ascii="Times New Roman" w:hAnsi="Times New Roman" w:cs="Times New Roman"/>
          <w:b/>
          <w:sz w:val="28"/>
          <w:szCs w:val="28"/>
        </w:rPr>
        <w:t>мощности источников тепловой энергии и тепловой нагрузки потребителей</w:t>
      </w:r>
    </w:p>
    <w:p w:rsidR="002A2A3B" w:rsidRPr="0027196E" w:rsidRDefault="002A2A3B" w:rsidP="002A2A3B">
      <w:pPr>
        <w:pStyle w:val="ConsPlusNormal"/>
        <w:widowControl/>
        <w:spacing w:after="120"/>
        <w:ind w:firstLine="567"/>
        <w:jc w:val="both"/>
        <w:rPr>
          <w:rFonts w:ascii="Times New Roman" w:hAnsi="Times New Roman" w:cs="Times New Roman"/>
          <w:bCs/>
          <w:sz w:val="26"/>
          <w:szCs w:val="26"/>
        </w:rPr>
      </w:pPr>
      <w:r>
        <w:rPr>
          <w:rFonts w:ascii="Times New Roman" w:hAnsi="Times New Roman" w:cs="Times New Roman"/>
          <w:b/>
          <w:sz w:val="26"/>
          <w:szCs w:val="26"/>
        </w:rPr>
        <w:t>2.1</w:t>
      </w:r>
      <w:r w:rsidRPr="0027196E">
        <w:rPr>
          <w:rFonts w:ascii="Times New Roman" w:hAnsi="Times New Roman" w:cs="Times New Roman"/>
          <w:b/>
          <w:sz w:val="26"/>
          <w:szCs w:val="26"/>
        </w:rPr>
        <w:t xml:space="preserve"> Зоны действия источников теплоснабжения</w:t>
      </w:r>
    </w:p>
    <w:p w:rsidR="00400C4B" w:rsidRPr="000C6EF4" w:rsidRDefault="00400C4B" w:rsidP="00400C4B">
      <w:pPr>
        <w:pStyle w:val="ConsPlusNormal"/>
        <w:widowControl/>
        <w:ind w:firstLine="567"/>
        <w:jc w:val="both"/>
        <w:rPr>
          <w:rFonts w:ascii="Times New Roman" w:hAnsi="Times New Roman" w:cs="Times New Roman"/>
          <w:bCs/>
          <w:color w:val="000000"/>
          <w:sz w:val="26"/>
          <w:szCs w:val="26"/>
        </w:rPr>
      </w:pPr>
      <w:r w:rsidRPr="000C6EF4">
        <w:rPr>
          <w:rFonts w:ascii="Times New Roman" w:hAnsi="Times New Roman" w:cs="Times New Roman"/>
          <w:bCs/>
          <w:sz w:val="26"/>
          <w:szCs w:val="26"/>
        </w:rPr>
        <w:t xml:space="preserve">Котельные </w:t>
      </w:r>
      <w:r w:rsidRPr="003E37F2">
        <w:rPr>
          <w:rFonts w:ascii="Times New Roman" w:hAnsi="Times New Roman" w:cs="Times New Roman"/>
          <w:bCs/>
          <w:sz w:val="26"/>
          <w:szCs w:val="26"/>
        </w:rPr>
        <w:t>МУП «Шарьинская ТЭЦ»</w:t>
      </w:r>
      <w:r w:rsidRPr="000C6EF4">
        <w:rPr>
          <w:rFonts w:ascii="Times New Roman" w:hAnsi="Times New Roman" w:cs="Times New Roman"/>
          <w:bCs/>
          <w:sz w:val="26"/>
          <w:szCs w:val="26"/>
        </w:rPr>
        <w:t xml:space="preserve"> географически распределены по всей территории города </w:t>
      </w:r>
      <w:r>
        <w:rPr>
          <w:rFonts w:ascii="Times New Roman" w:hAnsi="Times New Roman" w:cs="Times New Roman"/>
          <w:bCs/>
          <w:sz w:val="26"/>
          <w:szCs w:val="26"/>
        </w:rPr>
        <w:t xml:space="preserve">Шарьи </w:t>
      </w:r>
      <w:r w:rsidRPr="000C6EF4">
        <w:rPr>
          <w:rFonts w:ascii="Times New Roman" w:hAnsi="Times New Roman" w:cs="Times New Roman"/>
          <w:bCs/>
          <w:sz w:val="26"/>
          <w:szCs w:val="26"/>
        </w:rPr>
        <w:t>и обслуживают, в основном, социальные учреждения и общественные здания.</w:t>
      </w:r>
      <w:r>
        <w:rPr>
          <w:rFonts w:ascii="Times New Roman" w:hAnsi="Times New Roman" w:cs="Times New Roman"/>
          <w:bCs/>
          <w:sz w:val="26"/>
          <w:szCs w:val="26"/>
        </w:rPr>
        <w:t xml:space="preserve"> Котельная №9 расположена в пгт Ветлужский.</w:t>
      </w:r>
      <w:r w:rsidRPr="000C6EF4">
        <w:rPr>
          <w:rFonts w:ascii="Times New Roman" w:hAnsi="Times New Roman" w:cs="Times New Roman"/>
          <w:bCs/>
          <w:sz w:val="26"/>
          <w:szCs w:val="26"/>
        </w:rPr>
        <w:t xml:space="preserve"> Средняя протяженность тепловых сетей от котельных составляет около </w:t>
      </w:r>
      <w:r w:rsidRPr="0042312C">
        <w:rPr>
          <w:rFonts w:ascii="Times New Roman" w:hAnsi="Times New Roman" w:cs="Times New Roman"/>
          <w:bCs/>
          <w:sz w:val="26"/>
          <w:szCs w:val="26"/>
        </w:rPr>
        <w:t>2</w:t>
      </w:r>
      <w:r>
        <w:rPr>
          <w:rFonts w:ascii="Times New Roman" w:hAnsi="Times New Roman" w:cs="Times New Roman"/>
          <w:bCs/>
          <w:sz w:val="26"/>
          <w:szCs w:val="26"/>
        </w:rPr>
        <w:t>67</w:t>
      </w:r>
      <w:r w:rsidRPr="000C6EF4">
        <w:rPr>
          <w:rFonts w:ascii="Times New Roman" w:hAnsi="Times New Roman" w:cs="Times New Roman"/>
          <w:bCs/>
          <w:sz w:val="26"/>
          <w:szCs w:val="26"/>
        </w:rPr>
        <w:t xml:space="preserve"> м. Таким образом, муниципальные котельные приближены к отапливаемым объектам, имеют небольшую протяженность тепловых сетей. Следовательно, тепловые потери и затраты электроэнергии на передачу теплоты в такой системе минимальны, однако, велики затраты на содержание персонала на каждой мелкой котельной (кочегаров, операторов, слесарей) и низок КПД котлов. Средняя подключенная тепловая нагрузка на каждую котельную составляет 0,</w:t>
      </w:r>
      <w:r>
        <w:rPr>
          <w:rFonts w:ascii="Times New Roman" w:hAnsi="Times New Roman" w:cs="Times New Roman"/>
          <w:bCs/>
          <w:sz w:val="26"/>
          <w:szCs w:val="26"/>
        </w:rPr>
        <w:t>143 Гкал/ч, а средняя реализация тепловой энергии составляет 325 Гкал/год на сумму около 800 тыс. руб., что не покрывает затрат на содержание персонала котельных.</w:t>
      </w:r>
    </w:p>
    <w:p w:rsidR="00400C4B" w:rsidRPr="000C6EF4" w:rsidRDefault="00400C4B" w:rsidP="00400C4B">
      <w:pPr>
        <w:pStyle w:val="ConsPlusNormal"/>
        <w:widowControl/>
        <w:ind w:firstLine="567"/>
        <w:jc w:val="both"/>
        <w:rPr>
          <w:bCs/>
          <w:sz w:val="26"/>
          <w:szCs w:val="26"/>
        </w:rPr>
      </w:pPr>
      <w:r>
        <w:rPr>
          <w:rFonts w:ascii="Times New Roman" w:hAnsi="Times New Roman" w:cs="Times New Roman"/>
          <w:bCs/>
          <w:color w:val="000000"/>
          <w:sz w:val="26"/>
          <w:szCs w:val="26"/>
        </w:rPr>
        <w:t>Котельная локомотивного депо</w:t>
      </w:r>
      <w:r w:rsidRPr="000C6EF4">
        <w:rPr>
          <w:rFonts w:ascii="Times New Roman" w:hAnsi="Times New Roman" w:cs="Times New Roman"/>
          <w:bCs/>
          <w:color w:val="000000"/>
          <w:sz w:val="26"/>
          <w:szCs w:val="26"/>
        </w:rPr>
        <w:t xml:space="preserve"> </w:t>
      </w:r>
      <w:r>
        <w:rPr>
          <w:rFonts w:ascii="Times New Roman" w:hAnsi="Times New Roman" w:cs="Times New Roman"/>
          <w:bCs/>
          <w:sz w:val="26"/>
          <w:szCs w:val="26"/>
        </w:rPr>
        <w:t>ОАО «РЖД</w:t>
      </w:r>
      <w:r w:rsidRPr="000C6EF4">
        <w:rPr>
          <w:rFonts w:ascii="Times New Roman" w:hAnsi="Times New Roman" w:cs="Times New Roman"/>
          <w:bCs/>
          <w:sz w:val="26"/>
          <w:szCs w:val="26"/>
        </w:rPr>
        <w:t>» в г. Шарье</w:t>
      </w:r>
      <w:r w:rsidRPr="000C6EF4">
        <w:rPr>
          <w:rFonts w:ascii="Times New Roman" w:hAnsi="Times New Roman" w:cs="Times New Roman"/>
          <w:bCs/>
          <w:color w:val="000000"/>
          <w:sz w:val="26"/>
          <w:szCs w:val="26"/>
        </w:rPr>
        <w:t xml:space="preserve"> расположен</w:t>
      </w:r>
      <w:r>
        <w:rPr>
          <w:rFonts w:ascii="Times New Roman" w:hAnsi="Times New Roman" w:cs="Times New Roman"/>
          <w:bCs/>
          <w:color w:val="000000"/>
          <w:sz w:val="26"/>
          <w:szCs w:val="26"/>
        </w:rPr>
        <w:t>а</w:t>
      </w:r>
      <w:r w:rsidRPr="000C6EF4">
        <w:rPr>
          <w:rFonts w:ascii="Times New Roman" w:hAnsi="Times New Roman" w:cs="Times New Roman"/>
          <w:bCs/>
          <w:color w:val="000000"/>
          <w:sz w:val="26"/>
          <w:szCs w:val="26"/>
        </w:rPr>
        <w:t xml:space="preserve"> в районе железнодорожного вокзала и обеспечивают отопление жилых зданий по улицам Степановой, Вокзальная, Деповская</w:t>
      </w:r>
      <w:r>
        <w:rPr>
          <w:rFonts w:ascii="Times New Roman" w:hAnsi="Times New Roman" w:cs="Times New Roman"/>
          <w:bCs/>
          <w:color w:val="000000"/>
          <w:sz w:val="26"/>
          <w:szCs w:val="26"/>
        </w:rPr>
        <w:t xml:space="preserve"> </w:t>
      </w:r>
      <w:r w:rsidRPr="000C6EF4">
        <w:rPr>
          <w:rFonts w:ascii="Times New Roman" w:hAnsi="Times New Roman" w:cs="Times New Roman"/>
          <w:bCs/>
          <w:color w:val="000000"/>
          <w:sz w:val="26"/>
          <w:szCs w:val="26"/>
        </w:rPr>
        <w:t>с суммарной тепловой нагрузкой 1,</w:t>
      </w:r>
      <w:r>
        <w:rPr>
          <w:rFonts w:ascii="Times New Roman" w:hAnsi="Times New Roman" w:cs="Times New Roman"/>
          <w:bCs/>
          <w:color w:val="000000"/>
          <w:sz w:val="26"/>
          <w:szCs w:val="26"/>
        </w:rPr>
        <w:t>905</w:t>
      </w:r>
      <w:r w:rsidRPr="000C6EF4">
        <w:rPr>
          <w:rFonts w:ascii="Times New Roman" w:hAnsi="Times New Roman" w:cs="Times New Roman"/>
          <w:bCs/>
          <w:color w:val="000000"/>
          <w:sz w:val="26"/>
          <w:szCs w:val="26"/>
        </w:rPr>
        <w:t xml:space="preserve"> Гкал/ч</w:t>
      </w:r>
      <w:r>
        <w:rPr>
          <w:rFonts w:ascii="Times New Roman" w:hAnsi="Times New Roman" w:cs="Times New Roman"/>
          <w:bCs/>
          <w:color w:val="000000"/>
          <w:sz w:val="26"/>
          <w:szCs w:val="26"/>
        </w:rPr>
        <w:t>, а также детсад</w:t>
      </w:r>
      <w:r w:rsidRPr="000C6EF4">
        <w:rPr>
          <w:rFonts w:ascii="Times New Roman" w:hAnsi="Times New Roman" w:cs="Times New Roman"/>
          <w:bCs/>
          <w:color w:val="000000"/>
          <w:sz w:val="26"/>
          <w:szCs w:val="26"/>
        </w:rPr>
        <w:t xml:space="preserve"> и </w:t>
      </w:r>
      <w:r>
        <w:rPr>
          <w:rFonts w:ascii="Times New Roman" w:hAnsi="Times New Roman" w:cs="Times New Roman"/>
          <w:bCs/>
          <w:color w:val="000000"/>
          <w:sz w:val="26"/>
          <w:szCs w:val="26"/>
        </w:rPr>
        <w:t>5 магазинов</w:t>
      </w:r>
      <w:r w:rsidRPr="000C6EF4">
        <w:rPr>
          <w:rFonts w:ascii="Times New Roman" w:hAnsi="Times New Roman" w:cs="Times New Roman"/>
          <w:bCs/>
          <w:color w:val="000000"/>
          <w:sz w:val="26"/>
          <w:szCs w:val="26"/>
        </w:rPr>
        <w:t xml:space="preserve"> с суммарной тепловой нагрузкой 0,</w:t>
      </w:r>
      <w:r>
        <w:rPr>
          <w:rFonts w:ascii="Times New Roman" w:hAnsi="Times New Roman" w:cs="Times New Roman"/>
          <w:bCs/>
          <w:color w:val="000000"/>
          <w:sz w:val="26"/>
          <w:szCs w:val="26"/>
        </w:rPr>
        <w:t>599</w:t>
      </w:r>
      <w:r w:rsidRPr="000C6EF4">
        <w:rPr>
          <w:rFonts w:ascii="Times New Roman" w:hAnsi="Times New Roman" w:cs="Times New Roman"/>
          <w:bCs/>
          <w:color w:val="000000"/>
          <w:sz w:val="26"/>
          <w:szCs w:val="26"/>
        </w:rPr>
        <w:t xml:space="preserve"> Гкал/ч.</w:t>
      </w:r>
    </w:p>
    <w:p w:rsidR="00400C4B" w:rsidRPr="000C6EF4" w:rsidRDefault="00400C4B" w:rsidP="00400C4B">
      <w:pPr>
        <w:ind w:firstLine="567"/>
        <w:jc w:val="both"/>
        <w:rPr>
          <w:bCs/>
          <w:sz w:val="26"/>
          <w:szCs w:val="26"/>
        </w:rPr>
      </w:pPr>
      <w:r w:rsidRPr="000C6EF4">
        <w:rPr>
          <w:bCs/>
          <w:sz w:val="26"/>
          <w:szCs w:val="26"/>
        </w:rPr>
        <w:t>МУП «Шарьинская ТЭЦ» осуществляет теплоснабжение подавляющего большинства потребителей города (объекты промышленного производства</w:t>
      </w:r>
      <w:r>
        <w:rPr>
          <w:bCs/>
          <w:sz w:val="26"/>
          <w:szCs w:val="26"/>
        </w:rPr>
        <w:t>,</w:t>
      </w:r>
      <w:r w:rsidRPr="000C6EF4">
        <w:rPr>
          <w:bCs/>
          <w:sz w:val="26"/>
          <w:szCs w:val="26"/>
        </w:rPr>
        <w:t xml:space="preserve"> социального назначения</w:t>
      </w:r>
      <w:r>
        <w:rPr>
          <w:bCs/>
          <w:sz w:val="26"/>
          <w:szCs w:val="26"/>
        </w:rPr>
        <w:t>, бюджетные учреждения и частные организации</w:t>
      </w:r>
      <w:r w:rsidRPr="000C6EF4">
        <w:rPr>
          <w:bCs/>
          <w:sz w:val="26"/>
          <w:szCs w:val="26"/>
        </w:rPr>
        <w:t xml:space="preserve"> </w:t>
      </w:r>
      <w:r w:rsidRPr="00AB2807">
        <w:rPr>
          <w:bCs/>
          <w:sz w:val="26"/>
          <w:szCs w:val="26"/>
        </w:rPr>
        <w:t>— 219 шт., жилой фонд — 1315 домов)</w:t>
      </w:r>
      <w:r w:rsidRPr="000C6EF4">
        <w:rPr>
          <w:bCs/>
          <w:sz w:val="26"/>
          <w:szCs w:val="26"/>
        </w:rPr>
        <w:t xml:space="preserve"> в следующих районах города:</w:t>
      </w:r>
    </w:p>
    <w:p w:rsidR="00400C4B" w:rsidRPr="000C6EF4" w:rsidRDefault="00400C4B" w:rsidP="00400C4B">
      <w:pPr>
        <w:ind w:firstLine="567"/>
        <w:jc w:val="both"/>
        <w:rPr>
          <w:bCs/>
          <w:sz w:val="26"/>
          <w:szCs w:val="26"/>
        </w:rPr>
      </w:pPr>
      <w:r w:rsidRPr="000C6EF4">
        <w:rPr>
          <w:bCs/>
          <w:sz w:val="26"/>
          <w:szCs w:val="26"/>
        </w:rPr>
        <w:t>-весь п</w:t>
      </w:r>
      <w:r>
        <w:rPr>
          <w:bCs/>
          <w:sz w:val="26"/>
          <w:szCs w:val="26"/>
        </w:rPr>
        <w:t>гт</w:t>
      </w:r>
      <w:r w:rsidRPr="000C6EF4">
        <w:rPr>
          <w:bCs/>
          <w:sz w:val="26"/>
          <w:szCs w:val="26"/>
        </w:rPr>
        <w:t xml:space="preserve"> «Ветлужский», для чего с ТЭЦ отходят 2 тепломагистрали: на центральную часть поселка и на </w:t>
      </w:r>
      <w:proofErr w:type="spellStart"/>
      <w:r w:rsidRPr="000C6EF4">
        <w:rPr>
          <w:bCs/>
          <w:sz w:val="26"/>
          <w:szCs w:val="26"/>
        </w:rPr>
        <w:t>лесопристань</w:t>
      </w:r>
      <w:proofErr w:type="spellEnd"/>
      <w:r w:rsidRPr="000C6EF4">
        <w:rPr>
          <w:bCs/>
          <w:sz w:val="26"/>
          <w:szCs w:val="26"/>
        </w:rPr>
        <w:t>;</w:t>
      </w:r>
    </w:p>
    <w:p w:rsidR="00400C4B" w:rsidRPr="000C6EF4" w:rsidRDefault="00400C4B" w:rsidP="00400C4B">
      <w:pPr>
        <w:ind w:firstLine="567"/>
        <w:jc w:val="both"/>
        <w:rPr>
          <w:bCs/>
          <w:sz w:val="26"/>
          <w:szCs w:val="26"/>
        </w:rPr>
      </w:pPr>
      <w:r w:rsidRPr="000C6EF4">
        <w:rPr>
          <w:bCs/>
          <w:sz w:val="26"/>
          <w:szCs w:val="26"/>
        </w:rPr>
        <w:t>- основная часть города, для чего с ТЭЦ отходят 2 тепломагистрали диаметром 500 и 350 мм, с которых имеются отводы на:</w:t>
      </w:r>
    </w:p>
    <w:p w:rsidR="00400C4B" w:rsidRPr="000C6EF4" w:rsidRDefault="00400C4B" w:rsidP="00400C4B">
      <w:pPr>
        <w:ind w:firstLine="567"/>
        <w:jc w:val="both"/>
        <w:rPr>
          <w:bCs/>
          <w:sz w:val="26"/>
          <w:szCs w:val="26"/>
        </w:rPr>
      </w:pPr>
      <w:r w:rsidRPr="000C6EF4">
        <w:rPr>
          <w:bCs/>
          <w:sz w:val="26"/>
          <w:szCs w:val="26"/>
        </w:rPr>
        <w:t xml:space="preserve"> - ул. Монтажников – диаметром 89 мм;</w:t>
      </w:r>
    </w:p>
    <w:p w:rsidR="00400C4B" w:rsidRPr="000C6EF4" w:rsidRDefault="00400C4B" w:rsidP="00400C4B">
      <w:pPr>
        <w:ind w:firstLine="567"/>
        <w:jc w:val="both"/>
        <w:rPr>
          <w:bCs/>
          <w:sz w:val="26"/>
          <w:szCs w:val="26"/>
        </w:rPr>
      </w:pPr>
      <w:r w:rsidRPr="000C6EF4">
        <w:rPr>
          <w:bCs/>
          <w:sz w:val="26"/>
          <w:szCs w:val="26"/>
        </w:rPr>
        <w:t xml:space="preserve"> - поселок Новый – диаметром 219 мм;</w:t>
      </w:r>
    </w:p>
    <w:p w:rsidR="00400C4B" w:rsidRPr="000C6EF4" w:rsidRDefault="00400C4B" w:rsidP="00400C4B">
      <w:pPr>
        <w:ind w:firstLine="567"/>
        <w:jc w:val="both"/>
        <w:rPr>
          <w:bCs/>
          <w:sz w:val="26"/>
          <w:szCs w:val="26"/>
        </w:rPr>
      </w:pPr>
      <w:r w:rsidRPr="000C6EF4">
        <w:rPr>
          <w:bCs/>
          <w:sz w:val="26"/>
          <w:szCs w:val="26"/>
        </w:rPr>
        <w:t xml:space="preserve"> - деревню </w:t>
      </w:r>
      <w:proofErr w:type="spellStart"/>
      <w:r w:rsidRPr="000C6EF4">
        <w:rPr>
          <w:bCs/>
          <w:sz w:val="26"/>
          <w:szCs w:val="26"/>
        </w:rPr>
        <w:t>Алешунино</w:t>
      </w:r>
      <w:proofErr w:type="spellEnd"/>
      <w:r w:rsidRPr="000C6EF4">
        <w:rPr>
          <w:bCs/>
          <w:sz w:val="26"/>
          <w:szCs w:val="26"/>
        </w:rPr>
        <w:t xml:space="preserve"> – диаметром 159 мм;</w:t>
      </w:r>
    </w:p>
    <w:p w:rsidR="00400C4B" w:rsidRPr="000C6EF4" w:rsidRDefault="00400C4B" w:rsidP="00400C4B">
      <w:pPr>
        <w:ind w:firstLine="567"/>
        <w:jc w:val="both"/>
        <w:rPr>
          <w:bCs/>
          <w:sz w:val="26"/>
          <w:szCs w:val="26"/>
        </w:rPr>
      </w:pPr>
      <w:r w:rsidRPr="000C6EF4">
        <w:rPr>
          <w:bCs/>
          <w:sz w:val="26"/>
          <w:szCs w:val="26"/>
        </w:rPr>
        <w:t xml:space="preserve"> - ул. Хирурга Крылова - ул. Больничный городок – диаметром 273 мм;</w:t>
      </w:r>
    </w:p>
    <w:p w:rsidR="00400C4B" w:rsidRPr="000C6EF4" w:rsidRDefault="00400C4B" w:rsidP="00400C4B">
      <w:pPr>
        <w:ind w:firstLine="567"/>
        <w:jc w:val="both"/>
        <w:rPr>
          <w:bCs/>
          <w:sz w:val="26"/>
          <w:szCs w:val="26"/>
        </w:rPr>
      </w:pPr>
      <w:r w:rsidRPr="000C6EF4">
        <w:rPr>
          <w:bCs/>
          <w:sz w:val="26"/>
          <w:szCs w:val="26"/>
        </w:rPr>
        <w:t xml:space="preserve"> - ул. Ленина и центр города – диаметром 425 мм;</w:t>
      </w:r>
    </w:p>
    <w:p w:rsidR="00400C4B" w:rsidRPr="000C6EF4" w:rsidRDefault="00400C4B" w:rsidP="00400C4B">
      <w:pPr>
        <w:ind w:firstLine="567"/>
        <w:jc w:val="both"/>
        <w:rPr>
          <w:bCs/>
          <w:sz w:val="26"/>
          <w:szCs w:val="26"/>
        </w:rPr>
      </w:pPr>
      <w:r w:rsidRPr="000C6EF4">
        <w:rPr>
          <w:bCs/>
          <w:sz w:val="26"/>
          <w:szCs w:val="26"/>
        </w:rPr>
        <w:t xml:space="preserve"> - ул. Юбилейную – диаметром 273 мм;</w:t>
      </w:r>
    </w:p>
    <w:p w:rsidR="00400C4B" w:rsidRPr="000C6EF4" w:rsidRDefault="00400C4B" w:rsidP="00400C4B">
      <w:pPr>
        <w:ind w:firstLine="567"/>
        <w:jc w:val="both"/>
        <w:rPr>
          <w:bCs/>
          <w:sz w:val="26"/>
          <w:szCs w:val="26"/>
        </w:rPr>
      </w:pPr>
      <w:r w:rsidRPr="000C6EF4">
        <w:rPr>
          <w:bCs/>
          <w:sz w:val="26"/>
          <w:szCs w:val="26"/>
        </w:rPr>
        <w:t xml:space="preserve"> - ул. 50 лет Советской Власти – 273 мм;</w:t>
      </w:r>
    </w:p>
    <w:p w:rsidR="00400C4B" w:rsidRPr="000C6EF4" w:rsidRDefault="00400C4B" w:rsidP="00400C4B">
      <w:pPr>
        <w:pStyle w:val="ConsPlusNormal"/>
        <w:widowControl/>
        <w:ind w:firstLine="567"/>
        <w:jc w:val="both"/>
        <w:rPr>
          <w:rFonts w:ascii="Times New Roman" w:hAnsi="Times New Roman" w:cs="Times New Roman"/>
          <w:sz w:val="26"/>
          <w:szCs w:val="26"/>
        </w:rPr>
      </w:pPr>
      <w:r w:rsidRPr="000C6EF4">
        <w:rPr>
          <w:bCs/>
          <w:sz w:val="26"/>
          <w:szCs w:val="26"/>
        </w:rPr>
        <w:t xml:space="preserve"> </w:t>
      </w:r>
      <w:r w:rsidRPr="000C6EF4">
        <w:rPr>
          <w:rFonts w:ascii="Times New Roman" w:hAnsi="Times New Roman" w:cs="Times New Roman"/>
          <w:bCs/>
          <w:sz w:val="26"/>
          <w:szCs w:val="26"/>
        </w:rPr>
        <w:t>- микрорайон №1 – диаметром 159 мм.</w:t>
      </w:r>
    </w:p>
    <w:p w:rsidR="00400C4B" w:rsidRPr="000C6EF4" w:rsidRDefault="00400C4B" w:rsidP="00400C4B">
      <w:pPr>
        <w:pStyle w:val="ConsPlusNormal"/>
        <w:widowControl/>
        <w:ind w:firstLine="567"/>
        <w:jc w:val="both"/>
        <w:rPr>
          <w:rFonts w:ascii="Times New Roman" w:hAnsi="Times New Roman" w:cs="Times New Roman"/>
          <w:bCs/>
          <w:sz w:val="26"/>
          <w:szCs w:val="26"/>
        </w:rPr>
      </w:pPr>
      <w:r w:rsidRPr="000C6EF4">
        <w:rPr>
          <w:rFonts w:ascii="Times New Roman" w:hAnsi="Times New Roman" w:cs="Times New Roman"/>
          <w:sz w:val="26"/>
          <w:szCs w:val="26"/>
        </w:rPr>
        <w:t xml:space="preserve">Тепловые сети </w:t>
      </w:r>
      <w:r w:rsidRPr="000C6EF4">
        <w:rPr>
          <w:rFonts w:ascii="Times New Roman" w:hAnsi="Times New Roman" w:cs="Times New Roman"/>
          <w:bCs/>
          <w:sz w:val="26"/>
          <w:szCs w:val="26"/>
        </w:rPr>
        <w:t>Шарьинской ТЭЦ вплотную подходят к теплосетям железной дороги, и при наличии достаточного располагаемого напора вполне могли бы обеспечить теплоснабжение жилых и общественных зданий привокзального микрорайона, освободив тем самым железную дорогу от непрофильной деятельности.</w:t>
      </w:r>
    </w:p>
    <w:p w:rsidR="00400C4B" w:rsidRPr="000C6EF4" w:rsidRDefault="00400C4B" w:rsidP="00400C4B">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В 2020 г. к</w:t>
      </w:r>
      <w:r w:rsidRPr="00AE52FF">
        <w:rPr>
          <w:rFonts w:ascii="Times New Roman" w:hAnsi="Times New Roman" w:cs="Times New Roman"/>
          <w:bCs/>
          <w:sz w:val="26"/>
          <w:szCs w:val="26"/>
        </w:rPr>
        <w:t xml:space="preserve"> тепловым сетям Шарьинской ТЭЦ подключены потребители, отапливаемые от муниципальной котельной №8 (бывшая котельная товарной конторы)</w:t>
      </w:r>
      <w:r>
        <w:rPr>
          <w:rFonts w:ascii="Times New Roman" w:hAnsi="Times New Roman" w:cs="Times New Roman"/>
          <w:bCs/>
          <w:sz w:val="26"/>
          <w:szCs w:val="26"/>
        </w:rPr>
        <w:t xml:space="preserve">. В </w:t>
      </w:r>
      <w:r w:rsidRPr="000C6EF4">
        <w:rPr>
          <w:rFonts w:ascii="Times New Roman" w:hAnsi="Times New Roman" w:cs="Times New Roman"/>
          <w:bCs/>
          <w:sz w:val="26"/>
          <w:szCs w:val="26"/>
        </w:rPr>
        <w:t xml:space="preserve">то же время при проведении газификации города было бы целесообразным строительство автономных блочно-модульных котельных для теплоснабжения наиболее удаленных от ТЭЦ и ее магистралей потребителей, обеспечение теплом которых в настоящее время убыточно для предприятия вследствие больших тепловых потерь. К таким зонам теплоснабжения относятся поселок Поссовет и поселок Новый. </w:t>
      </w:r>
    </w:p>
    <w:p w:rsidR="00400C4B" w:rsidRPr="000C6EF4" w:rsidRDefault="00400C4B" w:rsidP="00400C4B">
      <w:pPr>
        <w:pStyle w:val="ConsPlusNormal"/>
        <w:widowControl/>
        <w:ind w:firstLine="567"/>
        <w:jc w:val="both"/>
        <w:rPr>
          <w:rFonts w:ascii="Times New Roman" w:hAnsi="Times New Roman" w:cs="Times New Roman"/>
          <w:bCs/>
          <w:sz w:val="26"/>
          <w:szCs w:val="26"/>
        </w:rPr>
      </w:pPr>
      <w:r w:rsidRPr="000C6EF4">
        <w:rPr>
          <w:rFonts w:ascii="Times New Roman" w:hAnsi="Times New Roman" w:cs="Times New Roman"/>
          <w:sz w:val="26"/>
          <w:szCs w:val="26"/>
        </w:rPr>
        <w:t xml:space="preserve">С развитием тепловых сетей </w:t>
      </w:r>
      <w:r w:rsidRPr="000C6EF4">
        <w:rPr>
          <w:rFonts w:ascii="Times New Roman" w:hAnsi="Times New Roman" w:cs="Times New Roman"/>
          <w:bCs/>
          <w:sz w:val="26"/>
          <w:szCs w:val="26"/>
        </w:rPr>
        <w:t xml:space="preserve">Шарьинской ТЭЦ связан градостроительный план города, в соответствии с которым предусмотрена массовая застройка жилыми и общественными зданиями в северном микрорайоне вдоль по ул. Орджоникидзе. При этом в северо-восточных зонах застройки, удаленных от тепловых сетей ТЭЦ, также целесообразно </w:t>
      </w:r>
      <w:r w:rsidRPr="000C6EF4">
        <w:rPr>
          <w:rFonts w:ascii="Times New Roman" w:hAnsi="Times New Roman" w:cs="Times New Roman"/>
          <w:bCs/>
          <w:sz w:val="26"/>
          <w:szCs w:val="26"/>
        </w:rPr>
        <w:lastRenderedPageBreak/>
        <w:t xml:space="preserve">строительство автономных </w:t>
      </w:r>
      <w:r>
        <w:rPr>
          <w:rFonts w:ascii="Times New Roman" w:hAnsi="Times New Roman" w:cs="Times New Roman"/>
          <w:bCs/>
          <w:sz w:val="26"/>
          <w:szCs w:val="26"/>
        </w:rPr>
        <w:t xml:space="preserve">газовых </w:t>
      </w:r>
      <w:r w:rsidRPr="000C6EF4">
        <w:rPr>
          <w:rFonts w:ascii="Times New Roman" w:hAnsi="Times New Roman" w:cs="Times New Roman"/>
          <w:bCs/>
          <w:sz w:val="26"/>
          <w:szCs w:val="26"/>
        </w:rPr>
        <w:t xml:space="preserve">блочно-модульных котельных (БМК) или организация индивидуального теплоснабжения объектов нового строительства за счет использования </w:t>
      </w:r>
      <w:r>
        <w:rPr>
          <w:rFonts w:ascii="Times New Roman" w:hAnsi="Times New Roman" w:cs="Times New Roman"/>
          <w:bCs/>
          <w:sz w:val="26"/>
          <w:szCs w:val="26"/>
        </w:rPr>
        <w:t>природного газа</w:t>
      </w:r>
      <w:r w:rsidRPr="000C6EF4">
        <w:rPr>
          <w:rFonts w:ascii="Times New Roman" w:hAnsi="Times New Roman" w:cs="Times New Roman"/>
          <w:bCs/>
          <w:sz w:val="26"/>
          <w:szCs w:val="26"/>
        </w:rPr>
        <w:t xml:space="preserve">. Решения по строительству БМК целесообразно принимать на стадии проектирования застройщиками новых объектов, не менее чем за год до ввода объектов в эксплуатацию. </w:t>
      </w:r>
    </w:p>
    <w:p w:rsidR="00400C4B" w:rsidRPr="000C6EF4" w:rsidRDefault="00400C4B" w:rsidP="00400C4B">
      <w:pPr>
        <w:pStyle w:val="ConsPlusNormal"/>
        <w:widowControl/>
        <w:ind w:firstLine="567"/>
        <w:jc w:val="both"/>
        <w:rPr>
          <w:rFonts w:ascii="Times New Roman" w:hAnsi="Times New Roman" w:cs="Times New Roman"/>
          <w:bCs/>
          <w:sz w:val="26"/>
          <w:szCs w:val="26"/>
        </w:rPr>
      </w:pPr>
      <w:r w:rsidRPr="000C6EF4">
        <w:rPr>
          <w:rFonts w:ascii="Times New Roman" w:hAnsi="Times New Roman" w:cs="Times New Roman"/>
          <w:bCs/>
          <w:sz w:val="26"/>
          <w:szCs w:val="26"/>
        </w:rPr>
        <w:t>С другой стороны администрации города целесообразно было бы скорректировать градостроительный план в части выделения земельных участков под новую застройку. Так строительство многоквартирных домов и общественных зданий в поселке Новый потребовало бы значительно меньших затрат на подключение к тепловым сетям, поскольку теплотрасса на этот поселок имеет резерв по пропускной способности.</w:t>
      </w:r>
    </w:p>
    <w:p w:rsidR="00400C4B" w:rsidRPr="000C6EF4" w:rsidRDefault="00400C4B" w:rsidP="00400C4B">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 xml:space="preserve">Согласно реестру, числится </w:t>
      </w:r>
      <w:r w:rsidRPr="002E3ACA">
        <w:rPr>
          <w:rFonts w:ascii="Times New Roman" w:hAnsi="Times New Roman" w:cs="Times New Roman"/>
          <w:sz w:val="26"/>
          <w:szCs w:val="26"/>
        </w:rPr>
        <w:t>1618 подключенных потребителей Общая тепловая нагрузка на Шарьинскую ТЭЦ на конец 2021 года составила 101,198 Гкал/ч.</w:t>
      </w:r>
      <w:r w:rsidRPr="000C6EF4">
        <w:rPr>
          <w:rFonts w:ascii="Times New Roman" w:hAnsi="Times New Roman" w:cs="Times New Roman"/>
          <w:sz w:val="26"/>
          <w:szCs w:val="26"/>
        </w:rPr>
        <w:t xml:space="preserve"> </w:t>
      </w:r>
    </w:p>
    <w:p w:rsidR="00400C4B" w:rsidRPr="00794B25" w:rsidRDefault="00400C4B" w:rsidP="00400C4B">
      <w:pPr>
        <w:pStyle w:val="ConsPlusNormal"/>
        <w:widowControl/>
        <w:ind w:firstLine="567"/>
        <w:jc w:val="both"/>
        <w:rPr>
          <w:rFonts w:ascii="Times New Roman" w:hAnsi="Times New Roman" w:cs="Times New Roman"/>
          <w:color w:val="000000"/>
          <w:spacing w:val="-2"/>
          <w:sz w:val="26"/>
          <w:szCs w:val="26"/>
          <w:highlight w:val="yellow"/>
        </w:rPr>
      </w:pPr>
      <w:r w:rsidRPr="00794B25">
        <w:rPr>
          <w:rFonts w:ascii="Times New Roman" w:hAnsi="Times New Roman" w:cs="Times New Roman"/>
          <w:color w:val="000000"/>
          <w:spacing w:val="-2"/>
          <w:sz w:val="26"/>
          <w:szCs w:val="26"/>
        </w:rPr>
        <w:t>В 20</w:t>
      </w:r>
      <w:r>
        <w:rPr>
          <w:rFonts w:ascii="Times New Roman" w:hAnsi="Times New Roman" w:cs="Times New Roman"/>
          <w:color w:val="000000"/>
          <w:spacing w:val="-2"/>
          <w:sz w:val="26"/>
          <w:szCs w:val="26"/>
        </w:rPr>
        <w:t>21</w:t>
      </w:r>
      <w:r w:rsidRPr="00794B25">
        <w:rPr>
          <w:rFonts w:ascii="Times New Roman" w:hAnsi="Times New Roman" w:cs="Times New Roman"/>
          <w:color w:val="000000"/>
          <w:spacing w:val="-2"/>
          <w:sz w:val="26"/>
          <w:szCs w:val="26"/>
        </w:rPr>
        <w:t xml:space="preserve"> году продолжалось строительство и ввод объектов социального назначения. Однако, сведени</w:t>
      </w:r>
      <w:r>
        <w:rPr>
          <w:rFonts w:ascii="Times New Roman" w:hAnsi="Times New Roman" w:cs="Times New Roman"/>
          <w:color w:val="000000"/>
          <w:spacing w:val="-2"/>
          <w:sz w:val="26"/>
          <w:szCs w:val="26"/>
        </w:rPr>
        <w:t>я</w:t>
      </w:r>
      <w:r w:rsidRPr="00794B25">
        <w:rPr>
          <w:rFonts w:ascii="Times New Roman" w:hAnsi="Times New Roman" w:cs="Times New Roman"/>
          <w:color w:val="000000"/>
          <w:spacing w:val="-2"/>
          <w:sz w:val="26"/>
          <w:szCs w:val="26"/>
        </w:rPr>
        <w:t xml:space="preserve"> о подключении этих объектов на Шарьинскую ТЭЦ </w:t>
      </w:r>
      <w:r>
        <w:rPr>
          <w:rFonts w:ascii="Times New Roman" w:hAnsi="Times New Roman" w:cs="Times New Roman"/>
          <w:color w:val="000000"/>
          <w:spacing w:val="-2"/>
          <w:sz w:val="26"/>
          <w:szCs w:val="26"/>
        </w:rPr>
        <w:t>отсутствуют</w:t>
      </w:r>
      <w:r w:rsidRPr="00794B25">
        <w:rPr>
          <w:rFonts w:ascii="Times New Roman" w:hAnsi="Times New Roman" w:cs="Times New Roman"/>
          <w:color w:val="000000"/>
          <w:spacing w:val="-2"/>
          <w:sz w:val="26"/>
          <w:szCs w:val="26"/>
        </w:rPr>
        <w:t xml:space="preserve">. </w:t>
      </w:r>
      <w:r w:rsidRPr="00794B25">
        <w:rPr>
          <w:rFonts w:ascii="Times New Roman" w:hAnsi="Times New Roman" w:cs="Times New Roman"/>
          <w:sz w:val="26"/>
          <w:szCs w:val="26"/>
        </w:rPr>
        <w:t>Перечень объектов, введенных в эксплуатацию в 2020 году</w:t>
      </w:r>
      <w:r>
        <w:rPr>
          <w:rFonts w:ascii="Times New Roman" w:hAnsi="Times New Roman" w:cs="Times New Roman"/>
          <w:sz w:val="26"/>
          <w:szCs w:val="26"/>
        </w:rPr>
        <w:t>,</w:t>
      </w:r>
      <w:r w:rsidRPr="00794B25">
        <w:rPr>
          <w:rFonts w:ascii="Times New Roman" w:hAnsi="Times New Roman" w:cs="Times New Roman"/>
          <w:color w:val="000000"/>
          <w:spacing w:val="-2"/>
          <w:sz w:val="26"/>
          <w:szCs w:val="26"/>
        </w:rPr>
        <w:t xml:space="preserve"> приведен в таблице 1.4.1. </w:t>
      </w:r>
    </w:p>
    <w:p w:rsidR="00400C4B" w:rsidRPr="00794B25" w:rsidRDefault="00400C4B" w:rsidP="00400C4B">
      <w:pPr>
        <w:spacing w:before="120" w:after="120"/>
        <w:jc w:val="center"/>
        <w:rPr>
          <w:rFonts w:eastAsia="Times New Roman"/>
          <w:sz w:val="26"/>
          <w:szCs w:val="26"/>
        </w:rPr>
      </w:pPr>
      <w:r w:rsidRPr="00794B25">
        <w:rPr>
          <w:color w:val="000000"/>
          <w:spacing w:val="-2"/>
          <w:sz w:val="26"/>
          <w:szCs w:val="26"/>
        </w:rPr>
        <w:t xml:space="preserve">Таблица 1.4.1. </w:t>
      </w:r>
      <w:r w:rsidRPr="00794B25">
        <w:rPr>
          <w:sz w:val="26"/>
          <w:szCs w:val="26"/>
        </w:rPr>
        <w:t>Перечень объектов, введенных в эксплуатацию в 202</w:t>
      </w:r>
      <w:r>
        <w:rPr>
          <w:sz w:val="26"/>
          <w:szCs w:val="26"/>
        </w:rPr>
        <w:t>1</w:t>
      </w:r>
      <w:r w:rsidRPr="00794B25">
        <w:rPr>
          <w:sz w:val="26"/>
          <w:szCs w:val="26"/>
        </w:rPr>
        <w:t xml:space="preserve"> году</w:t>
      </w:r>
      <w:r>
        <w:rPr>
          <w:sz w:val="26"/>
          <w:szCs w:val="26"/>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40"/>
        <w:gridCol w:w="7146"/>
        <w:gridCol w:w="1458"/>
        <w:gridCol w:w="1017"/>
      </w:tblGrid>
      <w:tr w:rsidR="00400C4B" w:rsidRPr="00794B25" w:rsidTr="00B00541">
        <w:trPr>
          <w:trHeight w:val="20"/>
          <w:jc w:val="center"/>
        </w:trPr>
        <w:tc>
          <w:tcPr>
            <w:tcW w:w="540" w:type="dxa"/>
            <w:tcBorders>
              <w:top w:val="single" w:sz="4" w:space="0" w:color="auto"/>
              <w:left w:val="single" w:sz="4" w:space="0" w:color="auto"/>
              <w:bottom w:val="single" w:sz="4" w:space="0" w:color="auto"/>
              <w:right w:val="single" w:sz="4" w:space="0" w:color="auto"/>
            </w:tcBorders>
            <w:vAlign w:val="center"/>
            <w:hideMark/>
          </w:tcPr>
          <w:p w:rsidR="00400C4B" w:rsidRPr="00794B25" w:rsidRDefault="00400C4B" w:rsidP="00B00541">
            <w:pPr>
              <w:suppressAutoHyphens w:val="0"/>
              <w:jc w:val="center"/>
              <w:rPr>
                <w:lang w:eastAsia="en-US"/>
              </w:rPr>
            </w:pPr>
            <w:r w:rsidRPr="00794B25">
              <w:rPr>
                <w:lang w:eastAsia="en-US"/>
              </w:rPr>
              <w:t>№</w:t>
            </w:r>
          </w:p>
          <w:p w:rsidR="00400C4B" w:rsidRPr="00794B25" w:rsidRDefault="00400C4B" w:rsidP="00B00541">
            <w:pPr>
              <w:suppressAutoHyphens w:val="0"/>
              <w:jc w:val="center"/>
              <w:rPr>
                <w:lang w:eastAsia="en-US"/>
              </w:rPr>
            </w:pPr>
            <w:r w:rsidRPr="00794B25">
              <w:rPr>
                <w:lang w:eastAsia="en-US"/>
              </w:rPr>
              <w:t>п/п</w:t>
            </w:r>
          </w:p>
        </w:tc>
        <w:tc>
          <w:tcPr>
            <w:tcW w:w="7146" w:type="dxa"/>
            <w:tcBorders>
              <w:top w:val="single" w:sz="4" w:space="0" w:color="auto"/>
              <w:left w:val="single" w:sz="4" w:space="0" w:color="auto"/>
              <w:bottom w:val="single" w:sz="4" w:space="0" w:color="auto"/>
              <w:right w:val="single" w:sz="4" w:space="0" w:color="auto"/>
            </w:tcBorders>
            <w:vAlign w:val="center"/>
            <w:hideMark/>
          </w:tcPr>
          <w:p w:rsidR="00400C4B" w:rsidRPr="00794B25" w:rsidRDefault="00400C4B" w:rsidP="00B00541">
            <w:pPr>
              <w:suppressAutoHyphens w:val="0"/>
              <w:jc w:val="center"/>
              <w:rPr>
                <w:lang w:eastAsia="en-US"/>
              </w:rPr>
            </w:pPr>
            <w:r w:rsidRPr="00794B25">
              <w:rPr>
                <w:lang w:eastAsia="en-US"/>
              </w:rPr>
              <w:t>Наименование, адрес</w:t>
            </w:r>
          </w:p>
        </w:tc>
        <w:tc>
          <w:tcPr>
            <w:tcW w:w="1458" w:type="dxa"/>
            <w:tcBorders>
              <w:top w:val="single" w:sz="4" w:space="0" w:color="auto"/>
              <w:left w:val="single" w:sz="4" w:space="0" w:color="auto"/>
              <w:bottom w:val="single" w:sz="4" w:space="0" w:color="auto"/>
              <w:right w:val="single" w:sz="4" w:space="0" w:color="auto"/>
            </w:tcBorders>
            <w:vAlign w:val="center"/>
            <w:hideMark/>
          </w:tcPr>
          <w:p w:rsidR="00400C4B" w:rsidRPr="00794B25" w:rsidRDefault="00400C4B" w:rsidP="00B00541">
            <w:pPr>
              <w:suppressAutoHyphens w:val="0"/>
              <w:jc w:val="center"/>
              <w:rPr>
                <w:lang w:eastAsia="en-US"/>
              </w:rPr>
            </w:pPr>
            <w:r w:rsidRPr="00794B25">
              <w:rPr>
                <w:lang w:eastAsia="en-US"/>
              </w:rPr>
              <w:t>Общая площадь,</w:t>
            </w:r>
            <w:r>
              <w:rPr>
                <w:lang w:eastAsia="en-US"/>
              </w:rPr>
              <w:t xml:space="preserve"> </w:t>
            </w:r>
            <w:r w:rsidRPr="00794B25">
              <w:rPr>
                <w:lang w:eastAsia="en-US"/>
              </w:rPr>
              <w:t>м</w:t>
            </w:r>
            <w:r w:rsidRPr="00794B25">
              <w:rPr>
                <w:vertAlign w:val="superscript"/>
                <w:lang w:eastAsia="en-US"/>
              </w:rPr>
              <w:t>2</w:t>
            </w:r>
          </w:p>
        </w:tc>
        <w:tc>
          <w:tcPr>
            <w:tcW w:w="1017" w:type="dxa"/>
            <w:tcBorders>
              <w:top w:val="single" w:sz="4" w:space="0" w:color="auto"/>
              <w:left w:val="single" w:sz="4" w:space="0" w:color="auto"/>
              <w:bottom w:val="single" w:sz="4" w:space="0" w:color="auto"/>
              <w:right w:val="single" w:sz="4" w:space="0" w:color="auto"/>
            </w:tcBorders>
            <w:vAlign w:val="center"/>
            <w:hideMark/>
          </w:tcPr>
          <w:p w:rsidR="00400C4B" w:rsidRPr="00794B25" w:rsidRDefault="00400C4B" w:rsidP="00B00541">
            <w:pPr>
              <w:suppressAutoHyphens w:val="0"/>
              <w:jc w:val="center"/>
              <w:rPr>
                <w:lang w:eastAsia="en-US"/>
              </w:rPr>
            </w:pPr>
            <w:r w:rsidRPr="00794B25">
              <w:rPr>
                <w:lang w:eastAsia="en-US"/>
              </w:rPr>
              <w:t>Объем, м</w:t>
            </w:r>
            <w:r w:rsidRPr="00794B25">
              <w:rPr>
                <w:vertAlign w:val="superscript"/>
                <w:lang w:eastAsia="en-US"/>
              </w:rPr>
              <w:t>3</w:t>
            </w:r>
          </w:p>
        </w:tc>
      </w:tr>
      <w:tr w:rsidR="00400C4B" w:rsidRPr="00794B25" w:rsidTr="00B00541">
        <w:trPr>
          <w:trHeight w:val="20"/>
          <w:jc w:val="center"/>
        </w:trPr>
        <w:tc>
          <w:tcPr>
            <w:tcW w:w="540" w:type="dxa"/>
            <w:tcBorders>
              <w:top w:val="single" w:sz="4" w:space="0" w:color="auto"/>
              <w:left w:val="single" w:sz="4" w:space="0" w:color="auto"/>
              <w:bottom w:val="single" w:sz="4" w:space="0" w:color="auto"/>
              <w:right w:val="single" w:sz="4" w:space="0" w:color="auto"/>
            </w:tcBorders>
            <w:vAlign w:val="center"/>
            <w:hideMark/>
          </w:tcPr>
          <w:p w:rsidR="00400C4B" w:rsidRPr="00794B25" w:rsidRDefault="00400C4B" w:rsidP="00B00541">
            <w:pPr>
              <w:suppressAutoHyphens w:val="0"/>
              <w:jc w:val="center"/>
              <w:rPr>
                <w:lang w:eastAsia="en-US"/>
              </w:rPr>
            </w:pPr>
            <w:r w:rsidRPr="00794B25">
              <w:rPr>
                <w:lang w:eastAsia="en-US"/>
              </w:rPr>
              <w:t>1</w:t>
            </w:r>
          </w:p>
        </w:tc>
        <w:tc>
          <w:tcPr>
            <w:tcW w:w="7146" w:type="dxa"/>
            <w:tcBorders>
              <w:top w:val="single" w:sz="4" w:space="0" w:color="auto"/>
              <w:left w:val="single" w:sz="4" w:space="0" w:color="auto"/>
              <w:bottom w:val="single" w:sz="4" w:space="0" w:color="auto"/>
              <w:right w:val="single" w:sz="4" w:space="0" w:color="auto"/>
            </w:tcBorders>
          </w:tcPr>
          <w:p w:rsidR="00400C4B" w:rsidRPr="00D76185" w:rsidRDefault="00400C4B" w:rsidP="00400C4B">
            <w:pPr>
              <w:suppressAutoHyphens w:val="0"/>
              <w:jc w:val="both"/>
              <w:rPr>
                <w:lang w:eastAsia="ru-RU"/>
              </w:rPr>
            </w:pPr>
            <w:r>
              <w:rPr>
                <w:lang w:eastAsia="ru-RU"/>
              </w:rPr>
              <w:t>Административно-бытовой корпус на территории ООО «</w:t>
            </w:r>
            <w:proofErr w:type="spellStart"/>
            <w:r>
              <w:rPr>
                <w:lang w:eastAsia="ru-RU"/>
              </w:rPr>
              <w:t>Свисс</w:t>
            </w:r>
            <w:proofErr w:type="spellEnd"/>
            <w:r>
              <w:rPr>
                <w:lang w:eastAsia="ru-RU"/>
              </w:rPr>
              <w:t xml:space="preserve"> </w:t>
            </w:r>
            <w:proofErr w:type="spellStart"/>
            <w:r>
              <w:rPr>
                <w:lang w:eastAsia="ru-RU"/>
              </w:rPr>
              <w:t>Кроно</w:t>
            </w:r>
            <w:proofErr w:type="spellEnd"/>
            <w:r>
              <w:rPr>
                <w:lang w:eastAsia="ru-RU"/>
              </w:rPr>
              <w:t>»  г. Шарья, пгт Ветлужский, ул. Центральная, д.4</w:t>
            </w:r>
          </w:p>
        </w:tc>
        <w:tc>
          <w:tcPr>
            <w:tcW w:w="1458" w:type="dxa"/>
            <w:tcBorders>
              <w:top w:val="single" w:sz="4" w:space="0" w:color="auto"/>
              <w:left w:val="single" w:sz="4" w:space="0" w:color="auto"/>
              <w:bottom w:val="single" w:sz="4" w:space="0" w:color="auto"/>
              <w:right w:val="single" w:sz="4" w:space="0" w:color="auto"/>
            </w:tcBorders>
            <w:vAlign w:val="center"/>
          </w:tcPr>
          <w:p w:rsidR="00400C4B" w:rsidRPr="00D76185" w:rsidRDefault="00400C4B" w:rsidP="00B00541">
            <w:pPr>
              <w:tabs>
                <w:tab w:val="left" w:pos="5940"/>
              </w:tabs>
              <w:suppressAutoHyphens w:val="0"/>
              <w:ind w:right="3"/>
              <w:jc w:val="center"/>
              <w:rPr>
                <w:lang w:eastAsia="ru-RU"/>
              </w:rPr>
            </w:pPr>
            <w:r>
              <w:rPr>
                <w:lang w:eastAsia="ru-RU"/>
              </w:rPr>
              <w:t>1300,7</w:t>
            </w:r>
          </w:p>
        </w:tc>
        <w:tc>
          <w:tcPr>
            <w:tcW w:w="1017" w:type="dxa"/>
            <w:tcBorders>
              <w:top w:val="single" w:sz="4" w:space="0" w:color="auto"/>
              <w:left w:val="single" w:sz="4" w:space="0" w:color="auto"/>
              <w:bottom w:val="single" w:sz="4" w:space="0" w:color="auto"/>
              <w:right w:val="single" w:sz="4" w:space="0" w:color="auto"/>
            </w:tcBorders>
            <w:vAlign w:val="center"/>
          </w:tcPr>
          <w:p w:rsidR="00400C4B" w:rsidRPr="00D76185" w:rsidRDefault="00400C4B" w:rsidP="00B00541">
            <w:pPr>
              <w:tabs>
                <w:tab w:val="left" w:pos="5940"/>
              </w:tabs>
              <w:suppressAutoHyphens w:val="0"/>
              <w:ind w:right="3"/>
              <w:jc w:val="center"/>
              <w:rPr>
                <w:lang w:eastAsia="ru-RU"/>
              </w:rPr>
            </w:pPr>
            <w:r>
              <w:rPr>
                <w:lang w:eastAsia="ru-RU"/>
              </w:rPr>
              <w:t>5102,0</w:t>
            </w:r>
          </w:p>
        </w:tc>
      </w:tr>
      <w:tr w:rsidR="00400C4B" w:rsidRPr="00794B25" w:rsidTr="00B00541">
        <w:trPr>
          <w:trHeight w:val="20"/>
          <w:jc w:val="center"/>
        </w:trPr>
        <w:tc>
          <w:tcPr>
            <w:tcW w:w="540" w:type="dxa"/>
            <w:tcBorders>
              <w:top w:val="single" w:sz="4" w:space="0" w:color="auto"/>
              <w:left w:val="single" w:sz="4" w:space="0" w:color="auto"/>
              <w:bottom w:val="single" w:sz="4" w:space="0" w:color="auto"/>
              <w:right w:val="single" w:sz="4" w:space="0" w:color="auto"/>
            </w:tcBorders>
            <w:vAlign w:val="center"/>
            <w:hideMark/>
          </w:tcPr>
          <w:p w:rsidR="00400C4B" w:rsidRPr="00794B25" w:rsidRDefault="00400C4B" w:rsidP="00B00541">
            <w:pPr>
              <w:suppressAutoHyphens w:val="0"/>
              <w:jc w:val="center"/>
              <w:rPr>
                <w:lang w:eastAsia="en-US"/>
              </w:rPr>
            </w:pPr>
            <w:r w:rsidRPr="00794B25">
              <w:rPr>
                <w:lang w:eastAsia="en-US"/>
              </w:rPr>
              <w:t>2</w:t>
            </w:r>
          </w:p>
        </w:tc>
        <w:tc>
          <w:tcPr>
            <w:tcW w:w="7146" w:type="dxa"/>
            <w:tcBorders>
              <w:top w:val="single" w:sz="4" w:space="0" w:color="auto"/>
              <w:left w:val="single" w:sz="4" w:space="0" w:color="auto"/>
              <w:bottom w:val="single" w:sz="4" w:space="0" w:color="auto"/>
              <w:right w:val="single" w:sz="4" w:space="0" w:color="auto"/>
            </w:tcBorders>
          </w:tcPr>
          <w:p w:rsidR="00400C4B" w:rsidRDefault="00400C4B" w:rsidP="00B00541">
            <w:pPr>
              <w:suppressAutoHyphens w:val="0"/>
              <w:jc w:val="both"/>
              <w:rPr>
                <w:lang w:eastAsia="ru-RU"/>
              </w:rPr>
            </w:pPr>
            <w:r>
              <w:rPr>
                <w:lang w:eastAsia="ru-RU"/>
              </w:rPr>
              <w:t xml:space="preserve">Станция очистки воды </w:t>
            </w:r>
          </w:p>
          <w:p w:rsidR="00400C4B" w:rsidRPr="00D76185" w:rsidRDefault="00400C4B" w:rsidP="00B00541">
            <w:pPr>
              <w:suppressAutoHyphens w:val="0"/>
              <w:jc w:val="both"/>
              <w:rPr>
                <w:lang w:eastAsia="ru-RU"/>
              </w:rPr>
            </w:pPr>
            <w:r>
              <w:rPr>
                <w:lang w:eastAsia="ru-RU"/>
              </w:rPr>
              <w:t>г. Шарья, пгт Ветлужский, ул. Центральная, д.4</w:t>
            </w:r>
          </w:p>
        </w:tc>
        <w:tc>
          <w:tcPr>
            <w:tcW w:w="1458" w:type="dxa"/>
            <w:tcBorders>
              <w:top w:val="single" w:sz="4" w:space="0" w:color="auto"/>
              <w:left w:val="single" w:sz="4" w:space="0" w:color="auto"/>
              <w:bottom w:val="single" w:sz="4" w:space="0" w:color="auto"/>
              <w:right w:val="single" w:sz="4" w:space="0" w:color="auto"/>
            </w:tcBorders>
            <w:vAlign w:val="center"/>
          </w:tcPr>
          <w:p w:rsidR="00400C4B" w:rsidRPr="00D76185" w:rsidRDefault="00400C4B" w:rsidP="00B00541">
            <w:pPr>
              <w:tabs>
                <w:tab w:val="left" w:pos="5940"/>
              </w:tabs>
              <w:suppressAutoHyphens w:val="0"/>
              <w:ind w:right="3"/>
              <w:jc w:val="center"/>
              <w:rPr>
                <w:lang w:eastAsia="ru-RU"/>
              </w:rPr>
            </w:pPr>
            <w:r>
              <w:rPr>
                <w:lang w:eastAsia="ru-RU"/>
              </w:rPr>
              <w:t>9,8</w:t>
            </w:r>
          </w:p>
        </w:tc>
        <w:tc>
          <w:tcPr>
            <w:tcW w:w="1017" w:type="dxa"/>
            <w:tcBorders>
              <w:top w:val="single" w:sz="4" w:space="0" w:color="auto"/>
              <w:left w:val="single" w:sz="4" w:space="0" w:color="auto"/>
              <w:bottom w:val="single" w:sz="4" w:space="0" w:color="auto"/>
              <w:right w:val="single" w:sz="4" w:space="0" w:color="auto"/>
            </w:tcBorders>
            <w:vAlign w:val="center"/>
          </w:tcPr>
          <w:p w:rsidR="00400C4B" w:rsidRPr="00D76185" w:rsidRDefault="00400C4B" w:rsidP="00B00541">
            <w:pPr>
              <w:tabs>
                <w:tab w:val="left" w:pos="5940"/>
              </w:tabs>
              <w:suppressAutoHyphens w:val="0"/>
              <w:ind w:right="3"/>
              <w:jc w:val="center"/>
              <w:rPr>
                <w:lang w:eastAsia="ru-RU"/>
              </w:rPr>
            </w:pPr>
            <w:r>
              <w:rPr>
                <w:lang w:eastAsia="ru-RU"/>
              </w:rPr>
              <w:t>37,0</w:t>
            </w:r>
          </w:p>
        </w:tc>
      </w:tr>
      <w:tr w:rsidR="00400C4B" w:rsidTr="00B00541">
        <w:trPr>
          <w:trHeight w:val="20"/>
          <w:jc w:val="center"/>
        </w:trPr>
        <w:tc>
          <w:tcPr>
            <w:tcW w:w="540" w:type="dxa"/>
            <w:tcBorders>
              <w:top w:val="single" w:sz="4" w:space="0" w:color="auto"/>
              <w:left w:val="single" w:sz="4" w:space="0" w:color="auto"/>
              <w:bottom w:val="single" w:sz="4" w:space="0" w:color="auto"/>
              <w:right w:val="single" w:sz="4" w:space="0" w:color="auto"/>
            </w:tcBorders>
            <w:vAlign w:val="center"/>
            <w:hideMark/>
          </w:tcPr>
          <w:p w:rsidR="00400C4B" w:rsidRPr="00794B25" w:rsidRDefault="00400C4B" w:rsidP="00B00541">
            <w:pPr>
              <w:suppressAutoHyphens w:val="0"/>
              <w:jc w:val="center"/>
              <w:rPr>
                <w:lang w:eastAsia="en-US"/>
              </w:rPr>
            </w:pPr>
            <w:r w:rsidRPr="00794B25">
              <w:rPr>
                <w:lang w:eastAsia="en-US"/>
              </w:rPr>
              <w:t>3</w:t>
            </w:r>
          </w:p>
        </w:tc>
        <w:tc>
          <w:tcPr>
            <w:tcW w:w="7146" w:type="dxa"/>
            <w:tcBorders>
              <w:top w:val="single" w:sz="4" w:space="0" w:color="auto"/>
              <w:left w:val="single" w:sz="4" w:space="0" w:color="auto"/>
              <w:bottom w:val="single" w:sz="4" w:space="0" w:color="auto"/>
              <w:right w:val="single" w:sz="4" w:space="0" w:color="auto"/>
            </w:tcBorders>
          </w:tcPr>
          <w:p w:rsidR="00400C4B" w:rsidRDefault="00400C4B" w:rsidP="00B00541">
            <w:pPr>
              <w:suppressAutoHyphens w:val="0"/>
              <w:jc w:val="both"/>
              <w:rPr>
                <w:szCs w:val="20"/>
                <w:lang w:eastAsia="ru-RU"/>
              </w:rPr>
            </w:pPr>
            <w:r w:rsidRPr="00F30E70">
              <w:rPr>
                <w:szCs w:val="20"/>
                <w:lang w:eastAsia="ru-RU"/>
              </w:rPr>
              <w:t xml:space="preserve">Здание </w:t>
            </w:r>
            <w:r>
              <w:rPr>
                <w:szCs w:val="20"/>
                <w:lang w:eastAsia="ru-RU"/>
              </w:rPr>
              <w:t xml:space="preserve">склада </w:t>
            </w:r>
          </w:p>
          <w:p w:rsidR="00400C4B" w:rsidRPr="00F30E70" w:rsidRDefault="00400C4B" w:rsidP="00B00541">
            <w:pPr>
              <w:suppressAutoHyphens w:val="0"/>
              <w:jc w:val="both"/>
              <w:rPr>
                <w:szCs w:val="20"/>
                <w:lang w:eastAsia="ru-RU"/>
              </w:rPr>
            </w:pPr>
            <w:r>
              <w:rPr>
                <w:szCs w:val="20"/>
                <w:lang w:eastAsia="ru-RU"/>
              </w:rPr>
              <w:t>г. Шарья, ул. С.А. Громова, стр.1</w:t>
            </w:r>
          </w:p>
        </w:tc>
        <w:tc>
          <w:tcPr>
            <w:tcW w:w="1458" w:type="dxa"/>
            <w:tcBorders>
              <w:top w:val="single" w:sz="4" w:space="0" w:color="auto"/>
              <w:left w:val="single" w:sz="4" w:space="0" w:color="auto"/>
              <w:bottom w:val="single" w:sz="4" w:space="0" w:color="auto"/>
              <w:right w:val="single" w:sz="4" w:space="0" w:color="auto"/>
            </w:tcBorders>
            <w:vAlign w:val="center"/>
          </w:tcPr>
          <w:p w:rsidR="00400C4B" w:rsidRPr="00D76185" w:rsidRDefault="00400C4B" w:rsidP="00B00541">
            <w:pPr>
              <w:tabs>
                <w:tab w:val="left" w:pos="5940"/>
              </w:tabs>
              <w:suppressAutoHyphens w:val="0"/>
              <w:ind w:right="3"/>
              <w:jc w:val="center"/>
              <w:rPr>
                <w:lang w:eastAsia="ru-RU"/>
              </w:rPr>
            </w:pPr>
            <w:r>
              <w:rPr>
                <w:lang w:eastAsia="ru-RU"/>
              </w:rPr>
              <w:t>85</w:t>
            </w:r>
          </w:p>
        </w:tc>
        <w:tc>
          <w:tcPr>
            <w:tcW w:w="1017" w:type="dxa"/>
            <w:tcBorders>
              <w:top w:val="single" w:sz="4" w:space="0" w:color="auto"/>
              <w:left w:val="single" w:sz="4" w:space="0" w:color="auto"/>
              <w:bottom w:val="single" w:sz="4" w:space="0" w:color="auto"/>
              <w:right w:val="single" w:sz="4" w:space="0" w:color="auto"/>
            </w:tcBorders>
            <w:vAlign w:val="center"/>
          </w:tcPr>
          <w:p w:rsidR="00400C4B" w:rsidRPr="00D76185" w:rsidRDefault="00400C4B" w:rsidP="00B00541">
            <w:pPr>
              <w:tabs>
                <w:tab w:val="left" w:pos="5940"/>
              </w:tabs>
              <w:suppressAutoHyphens w:val="0"/>
              <w:ind w:right="3"/>
              <w:jc w:val="center"/>
              <w:rPr>
                <w:lang w:eastAsia="ru-RU"/>
              </w:rPr>
            </w:pPr>
            <w:r>
              <w:rPr>
                <w:lang w:eastAsia="ru-RU"/>
              </w:rPr>
              <w:t>221</w:t>
            </w:r>
          </w:p>
        </w:tc>
      </w:tr>
      <w:tr w:rsidR="00400C4B" w:rsidTr="00B00541">
        <w:trPr>
          <w:trHeight w:val="20"/>
          <w:jc w:val="center"/>
        </w:trPr>
        <w:tc>
          <w:tcPr>
            <w:tcW w:w="540" w:type="dxa"/>
            <w:tcBorders>
              <w:top w:val="single" w:sz="4" w:space="0" w:color="auto"/>
              <w:left w:val="single" w:sz="4" w:space="0" w:color="auto"/>
              <w:bottom w:val="single" w:sz="4" w:space="0" w:color="auto"/>
              <w:right w:val="single" w:sz="4" w:space="0" w:color="auto"/>
            </w:tcBorders>
            <w:vAlign w:val="center"/>
          </w:tcPr>
          <w:p w:rsidR="00400C4B" w:rsidRPr="00794B25" w:rsidRDefault="00400C4B" w:rsidP="00B00541">
            <w:pPr>
              <w:suppressAutoHyphens w:val="0"/>
              <w:jc w:val="center"/>
              <w:rPr>
                <w:lang w:eastAsia="en-US"/>
              </w:rPr>
            </w:pPr>
            <w:r>
              <w:rPr>
                <w:lang w:eastAsia="en-US"/>
              </w:rPr>
              <w:t>4</w:t>
            </w:r>
          </w:p>
        </w:tc>
        <w:tc>
          <w:tcPr>
            <w:tcW w:w="7146" w:type="dxa"/>
            <w:tcBorders>
              <w:top w:val="single" w:sz="4" w:space="0" w:color="auto"/>
              <w:left w:val="single" w:sz="4" w:space="0" w:color="auto"/>
              <w:bottom w:val="single" w:sz="4" w:space="0" w:color="auto"/>
              <w:right w:val="single" w:sz="4" w:space="0" w:color="auto"/>
            </w:tcBorders>
          </w:tcPr>
          <w:p w:rsidR="00400C4B" w:rsidRDefault="00400C4B" w:rsidP="00B00541">
            <w:pPr>
              <w:suppressAutoHyphens w:val="0"/>
              <w:jc w:val="both"/>
              <w:rPr>
                <w:lang w:eastAsia="ru-RU"/>
              </w:rPr>
            </w:pPr>
            <w:r>
              <w:rPr>
                <w:lang w:eastAsia="ru-RU"/>
              </w:rPr>
              <w:t xml:space="preserve">Здание магазина, </w:t>
            </w:r>
          </w:p>
          <w:p w:rsidR="00400C4B" w:rsidRPr="00D76185" w:rsidRDefault="00400C4B" w:rsidP="00B00541">
            <w:pPr>
              <w:suppressAutoHyphens w:val="0"/>
              <w:jc w:val="both"/>
              <w:rPr>
                <w:rFonts w:ascii="Arial" w:hAnsi="Arial"/>
                <w:szCs w:val="20"/>
                <w:lang w:eastAsia="ru-RU"/>
              </w:rPr>
            </w:pPr>
            <w:r>
              <w:rPr>
                <w:lang w:eastAsia="ru-RU"/>
              </w:rPr>
              <w:t>г. Шарья, ул. Карла Маркса, д. 56а</w:t>
            </w:r>
          </w:p>
        </w:tc>
        <w:tc>
          <w:tcPr>
            <w:tcW w:w="1458" w:type="dxa"/>
            <w:tcBorders>
              <w:top w:val="single" w:sz="4" w:space="0" w:color="auto"/>
              <w:left w:val="single" w:sz="4" w:space="0" w:color="auto"/>
              <w:bottom w:val="single" w:sz="4" w:space="0" w:color="auto"/>
              <w:right w:val="single" w:sz="4" w:space="0" w:color="auto"/>
            </w:tcBorders>
            <w:vAlign w:val="center"/>
          </w:tcPr>
          <w:p w:rsidR="00400C4B" w:rsidRPr="00D76185" w:rsidRDefault="00400C4B" w:rsidP="00B00541">
            <w:pPr>
              <w:tabs>
                <w:tab w:val="left" w:pos="5940"/>
              </w:tabs>
              <w:suppressAutoHyphens w:val="0"/>
              <w:ind w:right="3"/>
              <w:jc w:val="center"/>
              <w:rPr>
                <w:lang w:eastAsia="ru-RU"/>
              </w:rPr>
            </w:pPr>
            <w:r>
              <w:rPr>
                <w:lang w:eastAsia="ru-RU"/>
              </w:rPr>
              <w:t>450,5</w:t>
            </w:r>
          </w:p>
        </w:tc>
        <w:tc>
          <w:tcPr>
            <w:tcW w:w="1017" w:type="dxa"/>
            <w:tcBorders>
              <w:top w:val="single" w:sz="4" w:space="0" w:color="auto"/>
              <w:left w:val="single" w:sz="4" w:space="0" w:color="auto"/>
              <w:bottom w:val="single" w:sz="4" w:space="0" w:color="auto"/>
              <w:right w:val="single" w:sz="4" w:space="0" w:color="auto"/>
            </w:tcBorders>
            <w:vAlign w:val="center"/>
          </w:tcPr>
          <w:p w:rsidR="00400C4B" w:rsidRPr="00D76185" w:rsidRDefault="00400C4B" w:rsidP="00B00541">
            <w:pPr>
              <w:tabs>
                <w:tab w:val="left" w:pos="5940"/>
              </w:tabs>
              <w:suppressAutoHyphens w:val="0"/>
              <w:ind w:right="3"/>
              <w:jc w:val="center"/>
              <w:rPr>
                <w:lang w:eastAsia="ru-RU"/>
              </w:rPr>
            </w:pPr>
            <w:r>
              <w:rPr>
                <w:lang w:eastAsia="ru-RU"/>
              </w:rPr>
              <w:t>2735</w:t>
            </w:r>
          </w:p>
        </w:tc>
      </w:tr>
      <w:tr w:rsidR="00400C4B" w:rsidTr="00B00541">
        <w:trPr>
          <w:trHeight w:val="20"/>
          <w:jc w:val="center"/>
        </w:trPr>
        <w:tc>
          <w:tcPr>
            <w:tcW w:w="540" w:type="dxa"/>
            <w:tcBorders>
              <w:top w:val="single" w:sz="4" w:space="0" w:color="auto"/>
              <w:left w:val="single" w:sz="4" w:space="0" w:color="auto"/>
              <w:bottom w:val="single" w:sz="4" w:space="0" w:color="auto"/>
              <w:right w:val="single" w:sz="4" w:space="0" w:color="auto"/>
            </w:tcBorders>
            <w:vAlign w:val="center"/>
          </w:tcPr>
          <w:p w:rsidR="00400C4B" w:rsidRPr="00794B25" w:rsidRDefault="00400C4B" w:rsidP="00B00541">
            <w:pPr>
              <w:suppressAutoHyphens w:val="0"/>
              <w:jc w:val="center"/>
              <w:rPr>
                <w:lang w:eastAsia="en-US"/>
              </w:rPr>
            </w:pPr>
            <w:r>
              <w:rPr>
                <w:lang w:eastAsia="en-US"/>
              </w:rPr>
              <w:t>5</w:t>
            </w:r>
          </w:p>
        </w:tc>
        <w:tc>
          <w:tcPr>
            <w:tcW w:w="7146" w:type="dxa"/>
            <w:tcBorders>
              <w:top w:val="single" w:sz="4" w:space="0" w:color="auto"/>
              <w:left w:val="single" w:sz="4" w:space="0" w:color="auto"/>
              <w:bottom w:val="single" w:sz="4" w:space="0" w:color="auto"/>
              <w:right w:val="single" w:sz="4" w:space="0" w:color="auto"/>
            </w:tcBorders>
          </w:tcPr>
          <w:p w:rsidR="00400C4B" w:rsidRDefault="00400C4B" w:rsidP="00B00541">
            <w:pPr>
              <w:suppressAutoHyphens w:val="0"/>
              <w:jc w:val="both"/>
              <w:rPr>
                <w:lang w:eastAsia="ru-RU"/>
              </w:rPr>
            </w:pPr>
            <w:r>
              <w:rPr>
                <w:lang w:eastAsia="ru-RU"/>
              </w:rPr>
              <w:t xml:space="preserve">Нежилое здание </w:t>
            </w:r>
          </w:p>
          <w:p w:rsidR="00400C4B" w:rsidRPr="00D76185" w:rsidRDefault="00400C4B" w:rsidP="00B00541">
            <w:pPr>
              <w:suppressAutoHyphens w:val="0"/>
              <w:jc w:val="both"/>
              <w:rPr>
                <w:lang w:eastAsia="ru-RU"/>
              </w:rPr>
            </w:pPr>
            <w:r>
              <w:rPr>
                <w:lang w:eastAsia="ru-RU"/>
              </w:rPr>
              <w:t>Г. Шарья, ул. Им. Адмирала Виноградова, д. 27 д</w:t>
            </w:r>
          </w:p>
        </w:tc>
        <w:tc>
          <w:tcPr>
            <w:tcW w:w="1458" w:type="dxa"/>
            <w:tcBorders>
              <w:top w:val="single" w:sz="4" w:space="0" w:color="auto"/>
              <w:left w:val="single" w:sz="4" w:space="0" w:color="auto"/>
              <w:bottom w:val="single" w:sz="4" w:space="0" w:color="auto"/>
              <w:right w:val="single" w:sz="4" w:space="0" w:color="auto"/>
            </w:tcBorders>
            <w:vAlign w:val="center"/>
          </w:tcPr>
          <w:p w:rsidR="00400C4B" w:rsidRPr="00D76185" w:rsidRDefault="00400C4B" w:rsidP="00B00541">
            <w:pPr>
              <w:tabs>
                <w:tab w:val="left" w:pos="5940"/>
              </w:tabs>
              <w:suppressAutoHyphens w:val="0"/>
              <w:ind w:right="3"/>
              <w:jc w:val="center"/>
              <w:rPr>
                <w:lang w:eastAsia="ru-RU"/>
              </w:rPr>
            </w:pPr>
            <w:r>
              <w:rPr>
                <w:lang w:eastAsia="ru-RU"/>
              </w:rPr>
              <w:t>12,9</w:t>
            </w:r>
          </w:p>
        </w:tc>
        <w:tc>
          <w:tcPr>
            <w:tcW w:w="1017" w:type="dxa"/>
            <w:tcBorders>
              <w:top w:val="single" w:sz="4" w:space="0" w:color="auto"/>
              <w:left w:val="single" w:sz="4" w:space="0" w:color="auto"/>
              <w:bottom w:val="single" w:sz="4" w:space="0" w:color="auto"/>
              <w:right w:val="single" w:sz="4" w:space="0" w:color="auto"/>
            </w:tcBorders>
            <w:vAlign w:val="center"/>
          </w:tcPr>
          <w:p w:rsidR="00400C4B" w:rsidRPr="00D76185" w:rsidRDefault="00400C4B" w:rsidP="00B00541">
            <w:pPr>
              <w:tabs>
                <w:tab w:val="left" w:pos="5940"/>
              </w:tabs>
              <w:suppressAutoHyphens w:val="0"/>
              <w:ind w:right="3"/>
              <w:jc w:val="center"/>
              <w:rPr>
                <w:lang w:eastAsia="ru-RU"/>
              </w:rPr>
            </w:pPr>
            <w:r>
              <w:rPr>
                <w:lang w:eastAsia="ru-RU"/>
              </w:rPr>
              <w:t>43</w:t>
            </w:r>
          </w:p>
        </w:tc>
      </w:tr>
      <w:tr w:rsidR="00400C4B" w:rsidTr="00B00541">
        <w:trPr>
          <w:trHeight w:val="20"/>
          <w:jc w:val="center"/>
        </w:trPr>
        <w:tc>
          <w:tcPr>
            <w:tcW w:w="540" w:type="dxa"/>
            <w:tcBorders>
              <w:top w:val="single" w:sz="4" w:space="0" w:color="auto"/>
              <w:left w:val="single" w:sz="4" w:space="0" w:color="auto"/>
              <w:bottom w:val="single" w:sz="4" w:space="0" w:color="auto"/>
              <w:right w:val="single" w:sz="4" w:space="0" w:color="auto"/>
            </w:tcBorders>
            <w:vAlign w:val="center"/>
          </w:tcPr>
          <w:p w:rsidR="00400C4B" w:rsidRPr="00794B25" w:rsidRDefault="00400C4B" w:rsidP="00B00541">
            <w:pPr>
              <w:suppressAutoHyphens w:val="0"/>
              <w:jc w:val="center"/>
              <w:rPr>
                <w:lang w:eastAsia="en-US"/>
              </w:rPr>
            </w:pPr>
            <w:r>
              <w:rPr>
                <w:lang w:eastAsia="en-US"/>
              </w:rPr>
              <w:t>6</w:t>
            </w:r>
          </w:p>
        </w:tc>
        <w:tc>
          <w:tcPr>
            <w:tcW w:w="7146" w:type="dxa"/>
            <w:tcBorders>
              <w:top w:val="single" w:sz="4" w:space="0" w:color="auto"/>
              <w:left w:val="single" w:sz="4" w:space="0" w:color="auto"/>
              <w:bottom w:val="single" w:sz="4" w:space="0" w:color="auto"/>
              <w:right w:val="single" w:sz="4" w:space="0" w:color="auto"/>
            </w:tcBorders>
          </w:tcPr>
          <w:p w:rsidR="00400C4B" w:rsidRDefault="00400C4B" w:rsidP="00B00541">
            <w:pPr>
              <w:suppressAutoHyphens w:val="0"/>
              <w:jc w:val="both"/>
              <w:rPr>
                <w:lang w:eastAsia="ru-RU"/>
              </w:rPr>
            </w:pPr>
            <w:r>
              <w:rPr>
                <w:lang w:eastAsia="ru-RU"/>
              </w:rPr>
              <w:t>Общественный туалет на территории городского парка</w:t>
            </w:r>
          </w:p>
          <w:p w:rsidR="00400C4B" w:rsidRPr="00D76185" w:rsidRDefault="00400C4B" w:rsidP="00B00541">
            <w:pPr>
              <w:suppressAutoHyphens w:val="0"/>
              <w:jc w:val="both"/>
              <w:rPr>
                <w:lang w:eastAsia="ru-RU"/>
              </w:rPr>
            </w:pPr>
            <w:r>
              <w:rPr>
                <w:lang w:eastAsia="ru-RU"/>
              </w:rPr>
              <w:t xml:space="preserve">г. Шарья, ул. Ленина </w:t>
            </w:r>
          </w:p>
        </w:tc>
        <w:tc>
          <w:tcPr>
            <w:tcW w:w="1458" w:type="dxa"/>
            <w:tcBorders>
              <w:top w:val="single" w:sz="4" w:space="0" w:color="auto"/>
              <w:left w:val="single" w:sz="4" w:space="0" w:color="auto"/>
              <w:bottom w:val="single" w:sz="4" w:space="0" w:color="auto"/>
              <w:right w:val="single" w:sz="4" w:space="0" w:color="auto"/>
            </w:tcBorders>
            <w:vAlign w:val="center"/>
          </w:tcPr>
          <w:p w:rsidR="00400C4B" w:rsidRPr="00D76185" w:rsidRDefault="00400C4B" w:rsidP="00B00541">
            <w:pPr>
              <w:tabs>
                <w:tab w:val="left" w:pos="5940"/>
              </w:tabs>
              <w:suppressAutoHyphens w:val="0"/>
              <w:ind w:right="3"/>
              <w:jc w:val="center"/>
              <w:rPr>
                <w:lang w:eastAsia="ru-RU"/>
              </w:rPr>
            </w:pPr>
            <w:r>
              <w:rPr>
                <w:lang w:eastAsia="ru-RU"/>
              </w:rPr>
              <w:t>55,2</w:t>
            </w:r>
          </w:p>
        </w:tc>
        <w:tc>
          <w:tcPr>
            <w:tcW w:w="1017" w:type="dxa"/>
            <w:tcBorders>
              <w:top w:val="single" w:sz="4" w:space="0" w:color="auto"/>
              <w:left w:val="single" w:sz="4" w:space="0" w:color="auto"/>
              <w:bottom w:val="single" w:sz="4" w:space="0" w:color="auto"/>
              <w:right w:val="single" w:sz="4" w:space="0" w:color="auto"/>
            </w:tcBorders>
            <w:vAlign w:val="center"/>
          </w:tcPr>
          <w:p w:rsidR="00400C4B" w:rsidRPr="00D76185" w:rsidRDefault="00400C4B" w:rsidP="00B00541">
            <w:pPr>
              <w:tabs>
                <w:tab w:val="left" w:pos="5940"/>
              </w:tabs>
              <w:suppressAutoHyphens w:val="0"/>
              <w:ind w:right="3"/>
              <w:jc w:val="center"/>
              <w:rPr>
                <w:lang w:eastAsia="ru-RU"/>
              </w:rPr>
            </w:pPr>
            <w:r>
              <w:rPr>
                <w:lang w:eastAsia="ru-RU"/>
              </w:rPr>
              <w:t>212</w:t>
            </w:r>
          </w:p>
        </w:tc>
      </w:tr>
    </w:tbl>
    <w:p w:rsidR="00400C4B" w:rsidRDefault="00400C4B" w:rsidP="00400C4B">
      <w:pPr>
        <w:suppressAutoHyphens w:val="0"/>
        <w:ind w:firstLine="426"/>
        <w:jc w:val="both"/>
        <w:rPr>
          <w:color w:val="000000"/>
          <w:spacing w:val="-2"/>
          <w:sz w:val="26"/>
          <w:szCs w:val="26"/>
          <w:highlight w:val="yellow"/>
        </w:rPr>
      </w:pPr>
    </w:p>
    <w:p w:rsidR="006D1FC9" w:rsidRPr="00400C4B" w:rsidRDefault="00400C4B" w:rsidP="00400C4B">
      <w:pPr>
        <w:pStyle w:val="ConsPlusNormal"/>
        <w:widowControl/>
        <w:tabs>
          <w:tab w:val="left" w:pos="0"/>
        </w:tabs>
        <w:spacing w:before="120" w:after="120"/>
        <w:ind w:firstLine="0"/>
        <w:jc w:val="both"/>
        <w:rPr>
          <w:rFonts w:ascii="Times New Roman" w:hAnsi="Times New Roman" w:cs="Times New Roman"/>
          <w:sz w:val="26"/>
          <w:szCs w:val="26"/>
        </w:rPr>
      </w:pPr>
      <w:r>
        <w:rPr>
          <w:rFonts w:ascii="Times New Roman" w:hAnsi="Times New Roman" w:cs="Times New Roman"/>
          <w:color w:val="000000"/>
          <w:spacing w:val="-2"/>
          <w:sz w:val="26"/>
          <w:szCs w:val="26"/>
        </w:rPr>
        <w:tab/>
      </w:r>
      <w:r w:rsidRPr="00400C4B">
        <w:rPr>
          <w:rFonts w:ascii="Times New Roman" w:hAnsi="Times New Roman" w:cs="Times New Roman"/>
          <w:color w:val="000000"/>
          <w:spacing w:val="-2"/>
          <w:sz w:val="26"/>
          <w:szCs w:val="26"/>
        </w:rPr>
        <w:t xml:space="preserve">В 2021 году к тепловым сетям Шарьинской ТЭЦ был подключен 1 потребитель с тепловой нагрузкой </w:t>
      </w:r>
      <w:r w:rsidRPr="00400C4B">
        <w:rPr>
          <w:rFonts w:ascii="Times New Roman" w:hAnsi="Times New Roman" w:cs="Times New Roman"/>
          <w:bCs/>
          <w:color w:val="000000"/>
          <w:sz w:val="26"/>
          <w:szCs w:val="26"/>
          <w:lang w:eastAsia="ru-RU"/>
        </w:rPr>
        <w:t>0,009584</w:t>
      </w:r>
      <w:r w:rsidRPr="00400C4B">
        <w:rPr>
          <w:rFonts w:ascii="Times New Roman" w:hAnsi="Times New Roman" w:cs="Times New Roman"/>
          <w:b/>
          <w:bCs/>
          <w:color w:val="000000"/>
          <w:szCs w:val="24"/>
          <w:lang w:eastAsia="ru-RU"/>
        </w:rPr>
        <w:t xml:space="preserve"> </w:t>
      </w:r>
      <w:r w:rsidRPr="00400C4B">
        <w:rPr>
          <w:rFonts w:ascii="Times New Roman" w:hAnsi="Times New Roman" w:cs="Times New Roman"/>
          <w:color w:val="000000"/>
          <w:spacing w:val="-2"/>
          <w:sz w:val="26"/>
          <w:szCs w:val="26"/>
        </w:rPr>
        <w:t xml:space="preserve">Гкал/ч и отключено 3 потребителя с суммарной тепловой нагрузкой </w:t>
      </w:r>
      <w:r w:rsidRPr="00400C4B">
        <w:rPr>
          <w:rFonts w:ascii="Times New Roman" w:hAnsi="Times New Roman" w:cs="Times New Roman"/>
          <w:bCs/>
          <w:color w:val="000000"/>
          <w:sz w:val="26"/>
          <w:szCs w:val="26"/>
          <w:lang w:eastAsia="ru-RU"/>
        </w:rPr>
        <w:t>0,1286</w:t>
      </w:r>
      <w:r w:rsidRPr="00400C4B">
        <w:rPr>
          <w:rFonts w:ascii="Times New Roman" w:hAnsi="Times New Roman" w:cs="Times New Roman"/>
          <w:b/>
          <w:bCs/>
          <w:color w:val="000000"/>
          <w:szCs w:val="24"/>
          <w:lang w:eastAsia="ru-RU"/>
        </w:rPr>
        <w:t xml:space="preserve"> </w:t>
      </w:r>
      <w:r w:rsidRPr="00400C4B">
        <w:rPr>
          <w:rFonts w:ascii="Times New Roman" w:hAnsi="Times New Roman" w:cs="Times New Roman"/>
          <w:color w:val="000000"/>
          <w:spacing w:val="-2"/>
          <w:sz w:val="26"/>
          <w:szCs w:val="26"/>
        </w:rPr>
        <w:t>Гкал/ч. Изменения в составе потребителей уменьшили суммарную подключенную тепловую нагрузку на о,119 Гкал/ч и зону действия этого теплоисточника.</w:t>
      </w:r>
    </w:p>
    <w:p w:rsidR="00AB77AC" w:rsidRDefault="00AB77AC" w:rsidP="00AB77AC">
      <w:pPr>
        <w:spacing w:after="120"/>
        <w:ind w:firstLine="601"/>
        <w:jc w:val="both"/>
        <w:rPr>
          <w:b/>
          <w:sz w:val="26"/>
          <w:szCs w:val="26"/>
        </w:rPr>
      </w:pPr>
      <w:r w:rsidRPr="00B9710F">
        <w:rPr>
          <w:b/>
          <w:sz w:val="26"/>
          <w:szCs w:val="26"/>
        </w:rPr>
        <w:t>2.2 Существующий и перспективный балансы тепловой мощности и тепловой нагрузки потребителей в зонах действия источников тепловой энергии</w:t>
      </w:r>
    </w:p>
    <w:p w:rsidR="006D1FC9" w:rsidRDefault="00AB77AC" w:rsidP="00780993">
      <w:pPr>
        <w:pStyle w:val="ConsPlusNormal"/>
        <w:widowControl/>
        <w:tabs>
          <w:tab w:val="left" w:pos="0"/>
        </w:tabs>
        <w:spacing w:before="120" w:after="120"/>
        <w:ind w:firstLine="0"/>
        <w:jc w:val="both"/>
        <w:rPr>
          <w:rFonts w:ascii="Times New Roman" w:hAnsi="Times New Roman" w:cs="Times New Roman"/>
          <w:sz w:val="26"/>
          <w:szCs w:val="26"/>
        </w:rPr>
      </w:pPr>
      <w:r>
        <w:rPr>
          <w:rFonts w:ascii="Times New Roman" w:hAnsi="Times New Roman" w:cs="Times New Roman"/>
          <w:sz w:val="26"/>
          <w:szCs w:val="26"/>
        </w:rPr>
        <w:tab/>
      </w:r>
      <w:r w:rsidRPr="00AB77AC">
        <w:rPr>
          <w:rFonts w:ascii="Times New Roman" w:hAnsi="Times New Roman" w:cs="Times New Roman"/>
          <w:sz w:val="26"/>
          <w:szCs w:val="26"/>
        </w:rPr>
        <w:t>Баланс располагаемой тепловой мощности и тепловой нагрузки в зонах действия источников теплоснабжения учитывает затраты тепловой мощности теплоисточников на компенсацию тепловых потерь и на собственные нужды. Существующий баланс приведен в таблице 2.2.1. Перспективный баланс приведен в таблице 2.2.2.</w:t>
      </w:r>
    </w:p>
    <w:p w:rsidR="00AB77AC" w:rsidRDefault="00AB77AC" w:rsidP="00AB77AC">
      <w:pPr>
        <w:pStyle w:val="ConsPlusNormal"/>
        <w:widowControl/>
        <w:tabs>
          <w:tab w:val="left" w:pos="0"/>
        </w:tabs>
        <w:ind w:firstLine="0"/>
        <w:jc w:val="right"/>
        <w:rPr>
          <w:rFonts w:ascii="Times New Roman" w:hAnsi="Times New Roman" w:cs="Times New Roman"/>
          <w:sz w:val="26"/>
          <w:szCs w:val="26"/>
        </w:rPr>
        <w:sectPr w:rsidR="00AB77AC" w:rsidSect="0063179C">
          <w:pgSz w:w="11906" w:h="16838"/>
          <w:pgMar w:top="851" w:right="567" w:bottom="851" w:left="1134" w:header="567" w:footer="403" w:gutter="0"/>
          <w:cols w:space="720"/>
          <w:docGrid w:linePitch="360"/>
        </w:sectPr>
      </w:pPr>
    </w:p>
    <w:p w:rsidR="00C0545A" w:rsidRPr="000C6EF4" w:rsidRDefault="00C0545A" w:rsidP="00C0545A">
      <w:pPr>
        <w:pStyle w:val="ConsPlusNormal"/>
        <w:widowControl/>
        <w:tabs>
          <w:tab w:val="left" w:pos="2622"/>
        </w:tabs>
        <w:spacing w:before="120" w:after="120"/>
        <w:ind w:firstLine="0"/>
        <w:jc w:val="center"/>
        <w:rPr>
          <w:rFonts w:ascii="Times New Roman" w:hAnsi="Times New Roman" w:cs="Times New Roman"/>
          <w:sz w:val="26"/>
          <w:szCs w:val="26"/>
        </w:rPr>
      </w:pPr>
      <w:r>
        <w:rPr>
          <w:rFonts w:ascii="Times New Roman" w:hAnsi="Times New Roman" w:cs="Times New Roman"/>
          <w:sz w:val="24"/>
          <w:szCs w:val="24"/>
        </w:rPr>
        <w:lastRenderedPageBreak/>
        <w:t xml:space="preserve">Таблица 2.2.1. </w:t>
      </w:r>
      <w:r w:rsidRPr="000C6EF4">
        <w:rPr>
          <w:rFonts w:ascii="Times New Roman" w:hAnsi="Times New Roman" w:cs="Times New Roman"/>
          <w:color w:val="000000"/>
          <w:sz w:val="26"/>
          <w:szCs w:val="26"/>
        </w:rPr>
        <w:t>Баланс тепловых нагрузок и тепловой мощ</w:t>
      </w:r>
      <w:r>
        <w:rPr>
          <w:rFonts w:ascii="Times New Roman" w:hAnsi="Times New Roman" w:cs="Times New Roman"/>
          <w:color w:val="000000"/>
          <w:sz w:val="26"/>
          <w:szCs w:val="26"/>
        </w:rPr>
        <w:t>ности теплоисточников г. Шарьи</w:t>
      </w:r>
    </w:p>
    <w:tbl>
      <w:tblPr>
        <w:tblW w:w="15414" w:type="dxa"/>
        <w:tblInd w:w="170" w:type="dxa"/>
        <w:tblLayout w:type="fixed"/>
        <w:tblCellMar>
          <w:left w:w="28" w:type="dxa"/>
          <w:right w:w="28" w:type="dxa"/>
        </w:tblCellMar>
        <w:tblLook w:val="0000" w:firstRow="0" w:lastRow="0" w:firstColumn="0" w:lastColumn="0" w:noHBand="0" w:noVBand="0"/>
      </w:tblPr>
      <w:tblGrid>
        <w:gridCol w:w="556"/>
        <w:gridCol w:w="1854"/>
        <w:gridCol w:w="732"/>
        <w:gridCol w:w="708"/>
        <w:gridCol w:w="709"/>
        <w:gridCol w:w="729"/>
        <w:gridCol w:w="694"/>
        <w:gridCol w:w="709"/>
        <w:gridCol w:w="708"/>
        <w:gridCol w:w="709"/>
        <w:gridCol w:w="709"/>
        <w:gridCol w:w="780"/>
        <w:gridCol w:w="637"/>
        <w:gridCol w:w="709"/>
        <w:gridCol w:w="709"/>
        <w:gridCol w:w="709"/>
        <w:gridCol w:w="822"/>
        <w:gridCol w:w="993"/>
        <w:gridCol w:w="1238"/>
      </w:tblGrid>
      <w:tr w:rsidR="00C0545A" w:rsidRPr="001F56F5" w:rsidTr="00614822">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center"/>
          </w:tcPr>
          <w:p w:rsidR="00C0545A" w:rsidRPr="00197750" w:rsidRDefault="00C0545A" w:rsidP="00614822">
            <w:pPr>
              <w:jc w:val="center"/>
              <w:rPr>
                <w:rFonts w:eastAsia="Times New Roman"/>
                <w:color w:val="000000"/>
                <w:szCs w:val="24"/>
              </w:rPr>
            </w:pPr>
            <w:r w:rsidRPr="00197750">
              <w:rPr>
                <w:rFonts w:eastAsia="Times New Roman"/>
                <w:color w:val="000000"/>
                <w:szCs w:val="24"/>
              </w:rPr>
              <w:t>№ п/п</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tcPr>
          <w:p w:rsidR="00C0545A" w:rsidRPr="00197750" w:rsidRDefault="00C0545A" w:rsidP="00614822">
            <w:pPr>
              <w:jc w:val="center"/>
              <w:rPr>
                <w:rFonts w:eastAsia="Times New Roman"/>
                <w:color w:val="000000"/>
                <w:szCs w:val="24"/>
              </w:rPr>
            </w:pPr>
            <w:r w:rsidRPr="00197750">
              <w:rPr>
                <w:rFonts w:eastAsia="Times New Roman"/>
                <w:color w:val="000000"/>
                <w:szCs w:val="24"/>
              </w:rPr>
              <w:t>Показатели баланса</w:t>
            </w:r>
          </w:p>
        </w:tc>
        <w:tc>
          <w:tcPr>
            <w:tcW w:w="732" w:type="dxa"/>
            <w:tcBorders>
              <w:top w:val="single" w:sz="4" w:space="0" w:color="auto"/>
              <w:left w:val="single" w:sz="4" w:space="0" w:color="auto"/>
              <w:bottom w:val="single" w:sz="4" w:space="0" w:color="auto"/>
              <w:right w:val="single" w:sz="4" w:space="0" w:color="auto"/>
            </w:tcBorders>
            <w:shd w:val="clear" w:color="auto" w:fill="auto"/>
            <w:vAlign w:val="center"/>
          </w:tcPr>
          <w:p w:rsidR="00C0545A" w:rsidRDefault="00C0545A" w:rsidP="00614822">
            <w:pPr>
              <w:suppressAutoHyphens w:val="0"/>
              <w:jc w:val="center"/>
              <w:rPr>
                <w:rFonts w:eastAsia="Times New Roman"/>
                <w:color w:val="000000"/>
                <w:sz w:val="26"/>
                <w:szCs w:val="26"/>
                <w:lang w:eastAsia="ru-RU"/>
              </w:rPr>
            </w:pPr>
            <w:r>
              <w:rPr>
                <w:color w:val="000000"/>
                <w:sz w:val="26"/>
                <w:szCs w:val="26"/>
              </w:rPr>
              <w:t>№2</w:t>
            </w:r>
          </w:p>
        </w:tc>
        <w:tc>
          <w:tcPr>
            <w:tcW w:w="708" w:type="dxa"/>
            <w:tcBorders>
              <w:top w:val="single" w:sz="4" w:space="0" w:color="auto"/>
              <w:left w:val="single" w:sz="4" w:space="0" w:color="auto"/>
              <w:bottom w:val="single" w:sz="4" w:space="0" w:color="auto"/>
              <w:right w:val="single" w:sz="4" w:space="0" w:color="auto"/>
            </w:tcBorders>
            <w:vAlign w:val="center"/>
          </w:tcPr>
          <w:p w:rsidR="00C0545A" w:rsidRDefault="00C0545A" w:rsidP="00614822">
            <w:pPr>
              <w:jc w:val="center"/>
              <w:rPr>
                <w:color w:val="000000"/>
                <w:sz w:val="26"/>
                <w:szCs w:val="26"/>
              </w:rPr>
            </w:pPr>
            <w:r>
              <w:rPr>
                <w:color w:val="000000"/>
                <w:sz w:val="26"/>
                <w:szCs w:val="26"/>
              </w:rPr>
              <w:t>№3</w:t>
            </w:r>
          </w:p>
        </w:tc>
        <w:tc>
          <w:tcPr>
            <w:tcW w:w="709" w:type="dxa"/>
            <w:tcBorders>
              <w:top w:val="single" w:sz="4" w:space="0" w:color="auto"/>
              <w:left w:val="single" w:sz="4" w:space="0" w:color="auto"/>
              <w:bottom w:val="single" w:sz="4" w:space="0" w:color="auto"/>
              <w:right w:val="single" w:sz="4" w:space="0" w:color="auto"/>
            </w:tcBorders>
            <w:vAlign w:val="center"/>
          </w:tcPr>
          <w:p w:rsidR="00C0545A" w:rsidRDefault="00C0545A" w:rsidP="00614822">
            <w:pPr>
              <w:jc w:val="center"/>
              <w:rPr>
                <w:color w:val="000000"/>
                <w:sz w:val="26"/>
                <w:szCs w:val="26"/>
              </w:rPr>
            </w:pPr>
            <w:r>
              <w:rPr>
                <w:color w:val="000000"/>
                <w:sz w:val="26"/>
                <w:szCs w:val="26"/>
              </w:rPr>
              <w:t>№4</w:t>
            </w:r>
          </w:p>
        </w:tc>
        <w:tc>
          <w:tcPr>
            <w:tcW w:w="729" w:type="dxa"/>
            <w:tcBorders>
              <w:top w:val="single" w:sz="4" w:space="0" w:color="auto"/>
              <w:left w:val="single" w:sz="4" w:space="0" w:color="auto"/>
              <w:bottom w:val="single" w:sz="4" w:space="0" w:color="auto"/>
              <w:right w:val="single" w:sz="4" w:space="0" w:color="auto"/>
            </w:tcBorders>
            <w:vAlign w:val="center"/>
          </w:tcPr>
          <w:p w:rsidR="00C0545A" w:rsidRDefault="00C0545A" w:rsidP="00614822">
            <w:pPr>
              <w:jc w:val="center"/>
              <w:rPr>
                <w:color w:val="000000"/>
                <w:sz w:val="26"/>
                <w:szCs w:val="26"/>
              </w:rPr>
            </w:pPr>
            <w:r>
              <w:rPr>
                <w:color w:val="000000"/>
                <w:sz w:val="26"/>
                <w:szCs w:val="26"/>
              </w:rPr>
              <w:t>№6</w:t>
            </w:r>
          </w:p>
        </w:tc>
        <w:tc>
          <w:tcPr>
            <w:tcW w:w="694" w:type="dxa"/>
            <w:tcBorders>
              <w:top w:val="single" w:sz="4" w:space="0" w:color="auto"/>
              <w:left w:val="single" w:sz="4" w:space="0" w:color="auto"/>
              <w:bottom w:val="single" w:sz="4" w:space="0" w:color="auto"/>
              <w:right w:val="single" w:sz="4" w:space="0" w:color="auto"/>
            </w:tcBorders>
            <w:vAlign w:val="center"/>
          </w:tcPr>
          <w:p w:rsidR="00C0545A" w:rsidRDefault="00C0545A" w:rsidP="00614822">
            <w:pPr>
              <w:jc w:val="center"/>
              <w:rPr>
                <w:color w:val="000000"/>
                <w:sz w:val="26"/>
                <w:szCs w:val="26"/>
              </w:rPr>
            </w:pPr>
            <w:r>
              <w:rPr>
                <w:color w:val="000000"/>
                <w:sz w:val="26"/>
                <w:szCs w:val="26"/>
              </w:rPr>
              <w:t>№7</w:t>
            </w:r>
          </w:p>
        </w:tc>
        <w:tc>
          <w:tcPr>
            <w:tcW w:w="709" w:type="dxa"/>
            <w:tcBorders>
              <w:top w:val="single" w:sz="4" w:space="0" w:color="auto"/>
              <w:left w:val="single" w:sz="4" w:space="0" w:color="auto"/>
              <w:bottom w:val="single" w:sz="4" w:space="0" w:color="auto"/>
              <w:right w:val="single" w:sz="4" w:space="0" w:color="auto"/>
            </w:tcBorders>
            <w:vAlign w:val="center"/>
          </w:tcPr>
          <w:p w:rsidR="00C0545A" w:rsidRDefault="00C0545A" w:rsidP="00614822">
            <w:pPr>
              <w:jc w:val="center"/>
              <w:rPr>
                <w:color w:val="000000"/>
                <w:sz w:val="26"/>
                <w:szCs w:val="26"/>
              </w:rPr>
            </w:pPr>
            <w:r>
              <w:rPr>
                <w:color w:val="000000"/>
                <w:sz w:val="26"/>
                <w:szCs w:val="26"/>
              </w:rPr>
              <w:t>№9</w:t>
            </w:r>
          </w:p>
        </w:tc>
        <w:tc>
          <w:tcPr>
            <w:tcW w:w="708" w:type="dxa"/>
            <w:tcBorders>
              <w:top w:val="single" w:sz="4" w:space="0" w:color="auto"/>
              <w:left w:val="single" w:sz="4" w:space="0" w:color="auto"/>
              <w:bottom w:val="single" w:sz="4" w:space="0" w:color="auto"/>
              <w:right w:val="single" w:sz="4" w:space="0" w:color="auto"/>
            </w:tcBorders>
            <w:vAlign w:val="center"/>
          </w:tcPr>
          <w:p w:rsidR="00C0545A" w:rsidRDefault="00C0545A" w:rsidP="00614822">
            <w:pPr>
              <w:jc w:val="center"/>
              <w:rPr>
                <w:color w:val="000000"/>
                <w:sz w:val="26"/>
                <w:szCs w:val="26"/>
              </w:rPr>
            </w:pPr>
            <w:r>
              <w:rPr>
                <w:color w:val="000000"/>
                <w:sz w:val="26"/>
                <w:szCs w:val="26"/>
              </w:rPr>
              <w:t>№10</w:t>
            </w:r>
          </w:p>
        </w:tc>
        <w:tc>
          <w:tcPr>
            <w:tcW w:w="709" w:type="dxa"/>
            <w:tcBorders>
              <w:top w:val="single" w:sz="4" w:space="0" w:color="auto"/>
              <w:left w:val="single" w:sz="4" w:space="0" w:color="auto"/>
              <w:bottom w:val="single" w:sz="4" w:space="0" w:color="auto"/>
              <w:right w:val="single" w:sz="4" w:space="0" w:color="auto"/>
            </w:tcBorders>
            <w:vAlign w:val="center"/>
          </w:tcPr>
          <w:p w:rsidR="00C0545A" w:rsidRDefault="00C0545A" w:rsidP="00614822">
            <w:pPr>
              <w:jc w:val="center"/>
              <w:rPr>
                <w:color w:val="000000"/>
                <w:sz w:val="26"/>
                <w:szCs w:val="26"/>
              </w:rPr>
            </w:pPr>
            <w:r>
              <w:rPr>
                <w:color w:val="000000"/>
                <w:sz w:val="26"/>
                <w:szCs w:val="26"/>
              </w:rPr>
              <w:t>№11</w:t>
            </w:r>
          </w:p>
        </w:tc>
        <w:tc>
          <w:tcPr>
            <w:tcW w:w="709" w:type="dxa"/>
            <w:tcBorders>
              <w:top w:val="single" w:sz="4" w:space="0" w:color="auto"/>
              <w:left w:val="single" w:sz="4" w:space="0" w:color="auto"/>
              <w:bottom w:val="single" w:sz="4" w:space="0" w:color="auto"/>
              <w:right w:val="single" w:sz="4" w:space="0" w:color="auto"/>
            </w:tcBorders>
            <w:vAlign w:val="center"/>
          </w:tcPr>
          <w:p w:rsidR="00C0545A" w:rsidRDefault="00C0545A" w:rsidP="00614822">
            <w:pPr>
              <w:jc w:val="center"/>
              <w:rPr>
                <w:color w:val="000000"/>
                <w:sz w:val="26"/>
                <w:szCs w:val="26"/>
              </w:rPr>
            </w:pPr>
            <w:r>
              <w:rPr>
                <w:color w:val="000000"/>
                <w:sz w:val="26"/>
                <w:szCs w:val="26"/>
              </w:rPr>
              <w:t>№12</w:t>
            </w:r>
          </w:p>
        </w:tc>
        <w:tc>
          <w:tcPr>
            <w:tcW w:w="780" w:type="dxa"/>
            <w:tcBorders>
              <w:top w:val="single" w:sz="4" w:space="0" w:color="auto"/>
              <w:left w:val="single" w:sz="4" w:space="0" w:color="auto"/>
              <w:bottom w:val="single" w:sz="4" w:space="0" w:color="auto"/>
              <w:right w:val="single" w:sz="4" w:space="0" w:color="auto"/>
            </w:tcBorders>
            <w:vAlign w:val="center"/>
          </w:tcPr>
          <w:p w:rsidR="00C0545A" w:rsidRDefault="00C0545A" w:rsidP="00614822">
            <w:pPr>
              <w:jc w:val="center"/>
              <w:rPr>
                <w:color w:val="000000"/>
                <w:sz w:val="26"/>
                <w:szCs w:val="26"/>
              </w:rPr>
            </w:pPr>
            <w:r>
              <w:rPr>
                <w:color w:val="000000"/>
                <w:sz w:val="26"/>
                <w:szCs w:val="26"/>
              </w:rPr>
              <w:t>№13</w:t>
            </w:r>
          </w:p>
        </w:tc>
        <w:tc>
          <w:tcPr>
            <w:tcW w:w="637" w:type="dxa"/>
            <w:tcBorders>
              <w:top w:val="single" w:sz="4" w:space="0" w:color="auto"/>
              <w:left w:val="single" w:sz="4" w:space="0" w:color="auto"/>
              <w:bottom w:val="single" w:sz="4" w:space="0" w:color="auto"/>
              <w:right w:val="single" w:sz="4" w:space="0" w:color="auto"/>
            </w:tcBorders>
            <w:vAlign w:val="center"/>
          </w:tcPr>
          <w:p w:rsidR="00C0545A" w:rsidRDefault="00C0545A" w:rsidP="00614822">
            <w:pPr>
              <w:jc w:val="center"/>
              <w:rPr>
                <w:color w:val="000000"/>
                <w:sz w:val="26"/>
                <w:szCs w:val="26"/>
              </w:rPr>
            </w:pPr>
            <w:r>
              <w:rPr>
                <w:color w:val="000000"/>
                <w:sz w:val="26"/>
                <w:szCs w:val="26"/>
              </w:rPr>
              <w:t>№14</w:t>
            </w:r>
          </w:p>
        </w:tc>
        <w:tc>
          <w:tcPr>
            <w:tcW w:w="709" w:type="dxa"/>
            <w:tcBorders>
              <w:top w:val="single" w:sz="4" w:space="0" w:color="auto"/>
              <w:left w:val="single" w:sz="4" w:space="0" w:color="auto"/>
              <w:bottom w:val="single" w:sz="4" w:space="0" w:color="auto"/>
              <w:right w:val="single" w:sz="4" w:space="0" w:color="auto"/>
            </w:tcBorders>
            <w:vAlign w:val="center"/>
          </w:tcPr>
          <w:p w:rsidR="00C0545A" w:rsidRDefault="00C0545A" w:rsidP="00614822">
            <w:pPr>
              <w:jc w:val="center"/>
              <w:rPr>
                <w:color w:val="000000"/>
                <w:sz w:val="26"/>
                <w:szCs w:val="26"/>
              </w:rPr>
            </w:pPr>
            <w:r>
              <w:rPr>
                <w:color w:val="000000"/>
                <w:sz w:val="26"/>
                <w:szCs w:val="26"/>
              </w:rPr>
              <w:t>№15</w:t>
            </w:r>
          </w:p>
        </w:tc>
        <w:tc>
          <w:tcPr>
            <w:tcW w:w="709" w:type="dxa"/>
            <w:tcBorders>
              <w:top w:val="single" w:sz="4" w:space="0" w:color="auto"/>
              <w:left w:val="single" w:sz="4" w:space="0" w:color="auto"/>
              <w:bottom w:val="single" w:sz="4" w:space="0" w:color="auto"/>
              <w:right w:val="single" w:sz="4" w:space="0" w:color="auto"/>
            </w:tcBorders>
            <w:vAlign w:val="center"/>
          </w:tcPr>
          <w:p w:rsidR="00C0545A" w:rsidRDefault="00C0545A" w:rsidP="00614822">
            <w:pPr>
              <w:jc w:val="center"/>
              <w:rPr>
                <w:color w:val="000000"/>
                <w:sz w:val="26"/>
                <w:szCs w:val="26"/>
              </w:rPr>
            </w:pPr>
            <w:r>
              <w:rPr>
                <w:color w:val="000000"/>
                <w:sz w:val="26"/>
                <w:szCs w:val="26"/>
              </w:rPr>
              <w:t>№16</w:t>
            </w:r>
          </w:p>
        </w:tc>
        <w:tc>
          <w:tcPr>
            <w:tcW w:w="709" w:type="dxa"/>
            <w:tcBorders>
              <w:top w:val="single" w:sz="4" w:space="0" w:color="auto"/>
              <w:left w:val="single" w:sz="4" w:space="0" w:color="auto"/>
              <w:bottom w:val="single" w:sz="4" w:space="0" w:color="auto"/>
              <w:right w:val="single" w:sz="4" w:space="0" w:color="auto"/>
            </w:tcBorders>
            <w:vAlign w:val="center"/>
          </w:tcPr>
          <w:p w:rsidR="00C0545A" w:rsidRDefault="00C0545A" w:rsidP="00614822">
            <w:pPr>
              <w:jc w:val="center"/>
              <w:rPr>
                <w:rFonts w:eastAsia="Times New Roman"/>
                <w:color w:val="000000"/>
                <w:szCs w:val="24"/>
              </w:rPr>
            </w:pPr>
            <w:r>
              <w:rPr>
                <w:rFonts w:eastAsia="Times New Roman"/>
                <w:color w:val="000000"/>
                <w:szCs w:val="24"/>
              </w:rPr>
              <w:t>№17</w:t>
            </w:r>
          </w:p>
        </w:tc>
        <w:tc>
          <w:tcPr>
            <w:tcW w:w="822" w:type="dxa"/>
            <w:tcBorders>
              <w:top w:val="single" w:sz="4" w:space="0" w:color="auto"/>
              <w:left w:val="single" w:sz="4" w:space="0" w:color="auto"/>
              <w:bottom w:val="single" w:sz="4" w:space="0" w:color="auto"/>
              <w:right w:val="single" w:sz="4" w:space="0" w:color="auto"/>
            </w:tcBorders>
            <w:vAlign w:val="center"/>
          </w:tcPr>
          <w:p w:rsidR="00C0545A" w:rsidRDefault="00C0545A" w:rsidP="00614822">
            <w:pPr>
              <w:jc w:val="center"/>
              <w:rPr>
                <w:rFonts w:eastAsia="Times New Roman"/>
                <w:color w:val="000000"/>
                <w:szCs w:val="24"/>
              </w:rPr>
            </w:pPr>
            <w:r>
              <w:rPr>
                <w:rFonts w:eastAsia="Times New Roman"/>
                <w:color w:val="000000"/>
                <w:szCs w:val="24"/>
              </w:rPr>
              <w:t>№20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C0545A" w:rsidRPr="00197750" w:rsidRDefault="00C0545A" w:rsidP="00614822">
            <w:pPr>
              <w:jc w:val="center"/>
              <w:rPr>
                <w:rFonts w:eastAsia="Times New Roman"/>
                <w:color w:val="000000"/>
                <w:szCs w:val="24"/>
              </w:rPr>
            </w:pPr>
            <w:r>
              <w:rPr>
                <w:rFonts w:eastAsia="Times New Roman"/>
                <w:color w:val="000000"/>
                <w:szCs w:val="24"/>
              </w:rPr>
              <w:t>ТЭЦ</w:t>
            </w:r>
          </w:p>
        </w:tc>
        <w:tc>
          <w:tcPr>
            <w:tcW w:w="1238" w:type="dxa"/>
            <w:tcBorders>
              <w:top w:val="single" w:sz="4" w:space="0" w:color="auto"/>
              <w:left w:val="single" w:sz="4" w:space="0" w:color="auto"/>
              <w:bottom w:val="single" w:sz="4" w:space="0" w:color="auto"/>
              <w:right w:val="single" w:sz="4" w:space="0" w:color="auto"/>
            </w:tcBorders>
            <w:vAlign w:val="center"/>
          </w:tcPr>
          <w:p w:rsidR="00C0545A" w:rsidRDefault="00C0545A" w:rsidP="00614822">
            <w:pPr>
              <w:jc w:val="center"/>
              <w:rPr>
                <w:bCs/>
                <w:szCs w:val="24"/>
              </w:rPr>
            </w:pPr>
            <w:r>
              <w:rPr>
                <w:bCs/>
                <w:szCs w:val="24"/>
              </w:rPr>
              <w:t>Котельная</w:t>
            </w:r>
          </w:p>
          <w:p w:rsidR="00C0545A" w:rsidRPr="00197750" w:rsidRDefault="00C0545A" w:rsidP="00614822">
            <w:pPr>
              <w:jc w:val="center"/>
              <w:rPr>
                <w:rFonts w:eastAsia="Times New Roman"/>
                <w:color w:val="000000"/>
                <w:szCs w:val="24"/>
              </w:rPr>
            </w:pPr>
            <w:r>
              <w:rPr>
                <w:bCs/>
                <w:szCs w:val="24"/>
              </w:rPr>
              <w:t>РЖД</w:t>
            </w:r>
          </w:p>
        </w:tc>
      </w:tr>
      <w:tr w:rsidR="00C0545A" w:rsidRPr="001F56F5" w:rsidTr="00614822">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bottom"/>
          </w:tcPr>
          <w:p w:rsidR="00C0545A" w:rsidRPr="005E5BC9" w:rsidRDefault="00C0545A" w:rsidP="00614822">
            <w:pPr>
              <w:jc w:val="center"/>
              <w:rPr>
                <w:rFonts w:eastAsia="Times New Roman"/>
                <w:color w:val="000000"/>
                <w:szCs w:val="24"/>
              </w:rPr>
            </w:pPr>
          </w:p>
        </w:tc>
        <w:tc>
          <w:tcPr>
            <w:tcW w:w="1854" w:type="dxa"/>
            <w:tcBorders>
              <w:top w:val="single" w:sz="4" w:space="0" w:color="auto"/>
              <w:left w:val="single" w:sz="4" w:space="0" w:color="auto"/>
              <w:bottom w:val="single" w:sz="4" w:space="0" w:color="auto"/>
              <w:right w:val="single" w:sz="4" w:space="0" w:color="auto"/>
            </w:tcBorders>
            <w:shd w:val="clear" w:color="auto" w:fill="auto"/>
            <w:vAlign w:val="bottom"/>
          </w:tcPr>
          <w:p w:rsidR="00C0545A" w:rsidRPr="003724CA" w:rsidRDefault="00C0545A" w:rsidP="00614822">
            <w:pPr>
              <w:jc w:val="center"/>
              <w:rPr>
                <w:rFonts w:eastAsia="Times New Roman"/>
                <w:color w:val="000000"/>
                <w:szCs w:val="24"/>
              </w:rPr>
            </w:pPr>
          </w:p>
        </w:tc>
        <w:tc>
          <w:tcPr>
            <w:tcW w:w="10773"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rsidR="00C0545A" w:rsidRPr="008D7B4D" w:rsidRDefault="00C0545A" w:rsidP="00614822">
            <w:pPr>
              <w:jc w:val="center"/>
              <w:rPr>
                <w:color w:val="000000"/>
                <w:sz w:val="26"/>
                <w:szCs w:val="26"/>
              </w:rPr>
            </w:pPr>
            <w:r w:rsidRPr="008D7B4D">
              <w:rPr>
                <w:color w:val="000000"/>
                <w:sz w:val="26"/>
                <w:szCs w:val="26"/>
              </w:rPr>
              <w:t>Гкал/ч</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C0545A" w:rsidRDefault="00C0545A" w:rsidP="00614822">
            <w:pPr>
              <w:jc w:val="center"/>
            </w:pPr>
            <w:r w:rsidRPr="008D7B4D">
              <w:rPr>
                <w:color w:val="000000"/>
                <w:sz w:val="26"/>
                <w:szCs w:val="26"/>
              </w:rPr>
              <w:t>Гкал/ч</w:t>
            </w:r>
          </w:p>
        </w:tc>
        <w:tc>
          <w:tcPr>
            <w:tcW w:w="1238" w:type="dxa"/>
            <w:tcBorders>
              <w:top w:val="single" w:sz="4" w:space="0" w:color="auto"/>
              <w:left w:val="single" w:sz="4" w:space="0" w:color="auto"/>
              <w:bottom w:val="single" w:sz="4" w:space="0" w:color="auto"/>
              <w:right w:val="single" w:sz="4" w:space="0" w:color="auto"/>
            </w:tcBorders>
            <w:vAlign w:val="center"/>
          </w:tcPr>
          <w:p w:rsidR="00C0545A" w:rsidRDefault="00C0545A" w:rsidP="00614822">
            <w:pPr>
              <w:jc w:val="center"/>
            </w:pPr>
            <w:r w:rsidRPr="008D7B4D">
              <w:rPr>
                <w:color w:val="000000"/>
                <w:sz w:val="26"/>
                <w:szCs w:val="26"/>
              </w:rPr>
              <w:t>Гкал/ч</w:t>
            </w:r>
          </w:p>
        </w:tc>
      </w:tr>
      <w:tr w:rsidR="00C0545A" w:rsidRPr="001F56F5" w:rsidTr="00614822">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bottom"/>
          </w:tcPr>
          <w:p w:rsidR="00C0545A" w:rsidRPr="005E5BC9" w:rsidRDefault="00C0545A" w:rsidP="00614822">
            <w:pPr>
              <w:jc w:val="center"/>
              <w:rPr>
                <w:rFonts w:eastAsia="Times New Roman"/>
                <w:color w:val="000000"/>
                <w:szCs w:val="24"/>
              </w:rPr>
            </w:pPr>
            <w:r w:rsidRPr="005E5BC9">
              <w:rPr>
                <w:rFonts w:eastAsia="Times New Roman"/>
                <w:color w:val="000000"/>
                <w:szCs w:val="24"/>
              </w:rPr>
              <w:t>1</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bottom"/>
          </w:tcPr>
          <w:p w:rsidR="00C0545A" w:rsidRPr="003724CA" w:rsidRDefault="00C0545A" w:rsidP="00614822">
            <w:pPr>
              <w:rPr>
                <w:rFonts w:eastAsia="Times New Roman"/>
                <w:color w:val="000000"/>
                <w:szCs w:val="24"/>
              </w:rPr>
            </w:pPr>
            <w:r w:rsidRPr="003724CA">
              <w:rPr>
                <w:rFonts w:eastAsia="Times New Roman"/>
                <w:color w:val="000000"/>
                <w:szCs w:val="24"/>
              </w:rPr>
              <w:t>Приход:</w:t>
            </w:r>
          </w:p>
        </w:tc>
        <w:tc>
          <w:tcPr>
            <w:tcW w:w="732" w:type="dxa"/>
            <w:tcBorders>
              <w:top w:val="single" w:sz="4" w:space="0" w:color="auto"/>
              <w:left w:val="single" w:sz="4" w:space="0" w:color="auto"/>
              <w:bottom w:val="single" w:sz="4" w:space="0" w:color="auto"/>
              <w:right w:val="single" w:sz="4" w:space="0" w:color="auto"/>
            </w:tcBorders>
            <w:shd w:val="clear" w:color="auto" w:fill="auto"/>
            <w:vAlign w:val="center"/>
          </w:tcPr>
          <w:p w:rsidR="00C0545A" w:rsidRPr="003724CA" w:rsidRDefault="00C0545A" w:rsidP="00614822">
            <w:pPr>
              <w:jc w:val="center"/>
              <w:rPr>
                <w:rFonts w:eastAsia="Times New Roman"/>
                <w:color w:val="000000"/>
                <w:szCs w:val="24"/>
              </w:rPr>
            </w:pPr>
          </w:p>
        </w:tc>
        <w:tc>
          <w:tcPr>
            <w:tcW w:w="708" w:type="dxa"/>
            <w:tcBorders>
              <w:top w:val="single" w:sz="4" w:space="0" w:color="auto"/>
              <w:left w:val="single" w:sz="4" w:space="0" w:color="auto"/>
              <w:bottom w:val="single" w:sz="4" w:space="0" w:color="auto"/>
              <w:right w:val="single" w:sz="4" w:space="0" w:color="auto"/>
            </w:tcBorders>
          </w:tcPr>
          <w:p w:rsidR="00C0545A" w:rsidRDefault="00C0545A" w:rsidP="00614822">
            <w:pPr>
              <w:jc w:val="center"/>
            </w:pPr>
          </w:p>
        </w:tc>
        <w:tc>
          <w:tcPr>
            <w:tcW w:w="709" w:type="dxa"/>
            <w:tcBorders>
              <w:top w:val="single" w:sz="4" w:space="0" w:color="auto"/>
              <w:left w:val="single" w:sz="4" w:space="0" w:color="auto"/>
              <w:bottom w:val="single" w:sz="4" w:space="0" w:color="auto"/>
              <w:right w:val="single" w:sz="4" w:space="0" w:color="auto"/>
            </w:tcBorders>
          </w:tcPr>
          <w:p w:rsidR="00C0545A" w:rsidRDefault="00C0545A" w:rsidP="00614822">
            <w:pPr>
              <w:jc w:val="center"/>
            </w:pPr>
          </w:p>
        </w:tc>
        <w:tc>
          <w:tcPr>
            <w:tcW w:w="729" w:type="dxa"/>
            <w:tcBorders>
              <w:top w:val="single" w:sz="4" w:space="0" w:color="auto"/>
              <w:left w:val="single" w:sz="4" w:space="0" w:color="auto"/>
              <w:bottom w:val="single" w:sz="4" w:space="0" w:color="auto"/>
              <w:right w:val="single" w:sz="4" w:space="0" w:color="auto"/>
            </w:tcBorders>
          </w:tcPr>
          <w:p w:rsidR="00C0545A" w:rsidRDefault="00C0545A" w:rsidP="00614822">
            <w:pPr>
              <w:jc w:val="center"/>
            </w:pPr>
          </w:p>
        </w:tc>
        <w:tc>
          <w:tcPr>
            <w:tcW w:w="694" w:type="dxa"/>
            <w:tcBorders>
              <w:top w:val="single" w:sz="4" w:space="0" w:color="auto"/>
              <w:left w:val="single" w:sz="4" w:space="0" w:color="auto"/>
              <w:bottom w:val="single" w:sz="4" w:space="0" w:color="auto"/>
              <w:right w:val="single" w:sz="4" w:space="0" w:color="auto"/>
            </w:tcBorders>
          </w:tcPr>
          <w:p w:rsidR="00C0545A" w:rsidRDefault="00C0545A" w:rsidP="00614822">
            <w:pPr>
              <w:jc w:val="center"/>
            </w:pPr>
          </w:p>
        </w:tc>
        <w:tc>
          <w:tcPr>
            <w:tcW w:w="709" w:type="dxa"/>
            <w:tcBorders>
              <w:top w:val="single" w:sz="4" w:space="0" w:color="auto"/>
              <w:left w:val="single" w:sz="4" w:space="0" w:color="auto"/>
              <w:bottom w:val="single" w:sz="4" w:space="0" w:color="auto"/>
              <w:right w:val="single" w:sz="4" w:space="0" w:color="auto"/>
            </w:tcBorders>
          </w:tcPr>
          <w:p w:rsidR="00C0545A" w:rsidRDefault="00C0545A" w:rsidP="00614822">
            <w:pPr>
              <w:jc w:val="center"/>
            </w:pPr>
          </w:p>
        </w:tc>
        <w:tc>
          <w:tcPr>
            <w:tcW w:w="708" w:type="dxa"/>
            <w:tcBorders>
              <w:top w:val="single" w:sz="4" w:space="0" w:color="auto"/>
              <w:left w:val="single" w:sz="4" w:space="0" w:color="auto"/>
              <w:bottom w:val="single" w:sz="4" w:space="0" w:color="auto"/>
              <w:right w:val="single" w:sz="4" w:space="0" w:color="auto"/>
            </w:tcBorders>
          </w:tcPr>
          <w:p w:rsidR="00C0545A" w:rsidRDefault="00C0545A" w:rsidP="00614822">
            <w:pPr>
              <w:jc w:val="center"/>
            </w:pPr>
          </w:p>
        </w:tc>
        <w:tc>
          <w:tcPr>
            <w:tcW w:w="709" w:type="dxa"/>
            <w:tcBorders>
              <w:top w:val="single" w:sz="4" w:space="0" w:color="auto"/>
              <w:left w:val="single" w:sz="4" w:space="0" w:color="auto"/>
              <w:bottom w:val="single" w:sz="4" w:space="0" w:color="auto"/>
              <w:right w:val="single" w:sz="4" w:space="0" w:color="auto"/>
            </w:tcBorders>
          </w:tcPr>
          <w:p w:rsidR="00C0545A" w:rsidRDefault="00C0545A" w:rsidP="00614822">
            <w:pPr>
              <w:jc w:val="center"/>
            </w:pPr>
          </w:p>
        </w:tc>
        <w:tc>
          <w:tcPr>
            <w:tcW w:w="709" w:type="dxa"/>
            <w:tcBorders>
              <w:top w:val="single" w:sz="4" w:space="0" w:color="auto"/>
              <w:left w:val="single" w:sz="4" w:space="0" w:color="auto"/>
              <w:bottom w:val="single" w:sz="4" w:space="0" w:color="auto"/>
              <w:right w:val="single" w:sz="4" w:space="0" w:color="auto"/>
            </w:tcBorders>
          </w:tcPr>
          <w:p w:rsidR="00C0545A" w:rsidRDefault="00C0545A" w:rsidP="00614822">
            <w:pPr>
              <w:jc w:val="center"/>
            </w:pPr>
          </w:p>
        </w:tc>
        <w:tc>
          <w:tcPr>
            <w:tcW w:w="780" w:type="dxa"/>
            <w:tcBorders>
              <w:top w:val="single" w:sz="4" w:space="0" w:color="auto"/>
              <w:left w:val="single" w:sz="4" w:space="0" w:color="auto"/>
              <w:bottom w:val="single" w:sz="4" w:space="0" w:color="auto"/>
              <w:right w:val="single" w:sz="4" w:space="0" w:color="auto"/>
            </w:tcBorders>
          </w:tcPr>
          <w:p w:rsidR="00C0545A" w:rsidRDefault="00C0545A" w:rsidP="00614822">
            <w:pPr>
              <w:jc w:val="center"/>
            </w:pPr>
          </w:p>
        </w:tc>
        <w:tc>
          <w:tcPr>
            <w:tcW w:w="637" w:type="dxa"/>
            <w:tcBorders>
              <w:top w:val="single" w:sz="4" w:space="0" w:color="auto"/>
              <w:left w:val="single" w:sz="4" w:space="0" w:color="auto"/>
              <w:bottom w:val="single" w:sz="4" w:space="0" w:color="auto"/>
              <w:right w:val="single" w:sz="4" w:space="0" w:color="auto"/>
            </w:tcBorders>
          </w:tcPr>
          <w:p w:rsidR="00C0545A" w:rsidRDefault="00C0545A" w:rsidP="00614822">
            <w:pPr>
              <w:jc w:val="center"/>
            </w:pPr>
          </w:p>
        </w:tc>
        <w:tc>
          <w:tcPr>
            <w:tcW w:w="709" w:type="dxa"/>
            <w:tcBorders>
              <w:top w:val="single" w:sz="4" w:space="0" w:color="auto"/>
              <w:left w:val="single" w:sz="4" w:space="0" w:color="auto"/>
              <w:bottom w:val="single" w:sz="4" w:space="0" w:color="auto"/>
              <w:right w:val="single" w:sz="4" w:space="0" w:color="auto"/>
            </w:tcBorders>
          </w:tcPr>
          <w:p w:rsidR="00C0545A" w:rsidRDefault="00C0545A" w:rsidP="00614822">
            <w:pPr>
              <w:jc w:val="center"/>
            </w:pPr>
          </w:p>
        </w:tc>
        <w:tc>
          <w:tcPr>
            <w:tcW w:w="709" w:type="dxa"/>
            <w:tcBorders>
              <w:top w:val="single" w:sz="4" w:space="0" w:color="auto"/>
              <w:left w:val="single" w:sz="4" w:space="0" w:color="auto"/>
              <w:bottom w:val="single" w:sz="4" w:space="0" w:color="auto"/>
              <w:right w:val="single" w:sz="4" w:space="0" w:color="auto"/>
            </w:tcBorders>
          </w:tcPr>
          <w:p w:rsidR="00C0545A" w:rsidRDefault="00C0545A" w:rsidP="00614822">
            <w:pPr>
              <w:jc w:val="center"/>
            </w:pPr>
          </w:p>
        </w:tc>
        <w:tc>
          <w:tcPr>
            <w:tcW w:w="709" w:type="dxa"/>
            <w:tcBorders>
              <w:top w:val="single" w:sz="4" w:space="0" w:color="auto"/>
              <w:left w:val="single" w:sz="4" w:space="0" w:color="auto"/>
              <w:bottom w:val="single" w:sz="4" w:space="0" w:color="auto"/>
              <w:right w:val="single" w:sz="4" w:space="0" w:color="auto"/>
            </w:tcBorders>
          </w:tcPr>
          <w:p w:rsidR="00C0545A" w:rsidRDefault="00C0545A" w:rsidP="00614822">
            <w:pPr>
              <w:jc w:val="center"/>
            </w:pPr>
          </w:p>
        </w:tc>
        <w:tc>
          <w:tcPr>
            <w:tcW w:w="822" w:type="dxa"/>
            <w:tcBorders>
              <w:top w:val="single" w:sz="4" w:space="0" w:color="auto"/>
              <w:left w:val="single" w:sz="4" w:space="0" w:color="auto"/>
              <w:bottom w:val="single" w:sz="4" w:space="0" w:color="auto"/>
              <w:right w:val="single" w:sz="4" w:space="0" w:color="auto"/>
            </w:tcBorders>
          </w:tcPr>
          <w:p w:rsidR="00C0545A" w:rsidRDefault="00C0545A" w:rsidP="00614822">
            <w:pPr>
              <w:jc w:val="cente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C0545A" w:rsidRDefault="00C0545A" w:rsidP="00614822">
            <w:pPr>
              <w:jc w:val="center"/>
            </w:pPr>
          </w:p>
        </w:tc>
        <w:tc>
          <w:tcPr>
            <w:tcW w:w="1238" w:type="dxa"/>
            <w:tcBorders>
              <w:top w:val="single" w:sz="4" w:space="0" w:color="auto"/>
              <w:left w:val="single" w:sz="4" w:space="0" w:color="auto"/>
              <w:bottom w:val="single" w:sz="4" w:space="0" w:color="auto"/>
              <w:right w:val="single" w:sz="4" w:space="0" w:color="auto"/>
            </w:tcBorders>
            <w:vAlign w:val="center"/>
          </w:tcPr>
          <w:p w:rsidR="00C0545A" w:rsidRDefault="00C0545A" w:rsidP="00614822">
            <w:pPr>
              <w:jc w:val="center"/>
            </w:pPr>
          </w:p>
        </w:tc>
      </w:tr>
      <w:tr w:rsidR="00400C4B" w:rsidRPr="001F56F5" w:rsidTr="00614822">
        <w:trPr>
          <w:trHeight w:val="300"/>
        </w:trPr>
        <w:tc>
          <w:tcPr>
            <w:tcW w:w="556" w:type="dxa"/>
            <w:tcBorders>
              <w:top w:val="single" w:sz="4" w:space="0" w:color="auto"/>
              <w:left w:val="single" w:sz="4" w:space="0" w:color="auto"/>
              <w:bottom w:val="single" w:sz="4" w:space="0" w:color="auto"/>
              <w:right w:val="single" w:sz="4" w:space="0" w:color="auto"/>
            </w:tcBorders>
            <w:shd w:val="clear" w:color="auto" w:fill="auto"/>
            <w:vAlign w:val="bottom"/>
          </w:tcPr>
          <w:p w:rsidR="00400C4B" w:rsidRPr="005E5BC9" w:rsidRDefault="00400C4B" w:rsidP="00400C4B">
            <w:pPr>
              <w:jc w:val="center"/>
              <w:rPr>
                <w:rFonts w:eastAsia="Times New Roman"/>
                <w:color w:val="000000"/>
                <w:szCs w:val="24"/>
              </w:rPr>
            </w:pPr>
            <w:r w:rsidRPr="005E5BC9">
              <w:rPr>
                <w:rFonts w:eastAsia="Times New Roman"/>
                <w:color w:val="000000"/>
                <w:szCs w:val="24"/>
              </w:rPr>
              <w:t>1.1</w:t>
            </w:r>
          </w:p>
        </w:tc>
        <w:tc>
          <w:tcPr>
            <w:tcW w:w="1854" w:type="dxa"/>
            <w:tcBorders>
              <w:top w:val="single" w:sz="4" w:space="0" w:color="auto"/>
              <w:left w:val="single" w:sz="4" w:space="0" w:color="auto"/>
              <w:bottom w:val="single" w:sz="4" w:space="0" w:color="auto"/>
              <w:right w:val="single" w:sz="4" w:space="0" w:color="auto"/>
            </w:tcBorders>
            <w:shd w:val="clear" w:color="auto" w:fill="auto"/>
            <w:vAlign w:val="center"/>
          </w:tcPr>
          <w:p w:rsidR="00400C4B" w:rsidRPr="003724CA" w:rsidRDefault="00400C4B" w:rsidP="00400C4B">
            <w:pPr>
              <w:rPr>
                <w:rFonts w:eastAsia="Times New Roman"/>
                <w:color w:val="000000"/>
                <w:szCs w:val="24"/>
              </w:rPr>
            </w:pPr>
            <w:r w:rsidRPr="003724CA">
              <w:rPr>
                <w:rFonts w:eastAsia="Times New Roman"/>
                <w:color w:val="000000"/>
                <w:szCs w:val="24"/>
              </w:rPr>
              <w:t>располагаемая  мощность котлов</w:t>
            </w:r>
          </w:p>
        </w:tc>
        <w:tc>
          <w:tcPr>
            <w:tcW w:w="732" w:type="dxa"/>
            <w:tcBorders>
              <w:top w:val="single" w:sz="4" w:space="0" w:color="auto"/>
              <w:left w:val="single" w:sz="4" w:space="0" w:color="auto"/>
              <w:bottom w:val="single" w:sz="4" w:space="0" w:color="auto"/>
              <w:right w:val="single" w:sz="4" w:space="0" w:color="auto"/>
            </w:tcBorders>
            <w:shd w:val="clear" w:color="auto" w:fill="auto"/>
            <w:vAlign w:val="center"/>
          </w:tcPr>
          <w:p w:rsidR="00400C4B" w:rsidRDefault="00400C4B" w:rsidP="00400C4B">
            <w:pPr>
              <w:suppressAutoHyphens w:val="0"/>
              <w:jc w:val="center"/>
              <w:rPr>
                <w:rFonts w:eastAsia="Times New Roman"/>
                <w:color w:val="000000"/>
                <w:szCs w:val="24"/>
                <w:lang w:eastAsia="ru-RU"/>
              </w:rPr>
            </w:pPr>
            <w:r>
              <w:rPr>
                <w:color w:val="000000"/>
              </w:rPr>
              <w:t>0,536</w:t>
            </w:r>
          </w:p>
        </w:tc>
        <w:tc>
          <w:tcPr>
            <w:tcW w:w="708" w:type="dxa"/>
            <w:tcBorders>
              <w:top w:val="single" w:sz="4" w:space="0" w:color="auto"/>
              <w:left w:val="single" w:sz="4" w:space="0" w:color="auto"/>
              <w:bottom w:val="single" w:sz="4" w:space="0" w:color="auto"/>
              <w:right w:val="single" w:sz="4" w:space="0" w:color="auto"/>
            </w:tcBorders>
            <w:vAlign w:val="center"/>
          </w:tcPr>
          <w:p w:rsidR="00400C4B" w:rsidRDefault="00400C4B" w:rsidP="00400C4B">
            <w:pPr>
              <w:jc w:val="center"/>
              <w:rPr>
                <w:color w:val="000000"/>
              </w:rPr>
            </w:pPr>
            <w:r>
              <w:rPr>
                <w:color w:val="000000"/>
              </w:rPr>
              <w:t>0,158</w:t>
            </w:r>
          </w:p>
        </w:tc>
        <w:tc>
          <w:tcPr>
            <w:tcW w:w="709" w:type="dxa"/>
            <w:tcBorders>
              <w:top w:val="single" w:sz="4" w:space="0" w:color="auto"/>
              <w:left w:val="single" w:sz="4" w:space="0" w:color="auto"/>
              <w:bottom w:val="single" w:sz="4" w:space="0" w:color="auto"/>
              <w:right w:val="single" w:sz="4" w:space="0" w:color="auto"/>
            </w:tcBorders>
            <w:vAlign w:val="center"/>
          </w:tcPr>
          <w:p w:rsidR="00400C4B" w:rsidRDefault="00400C4B" w:rsidP="00400C4B">
            <w:pPr>
              <w:jc w:val="center"/>
              <w:rPr>
                <w:color w:val="000000"/>
              </w:rPr>
            </w:pPr>
            <w:r>
              <w:rPr>
                <w:color w:val="000000"/>
              </w:rPr>
              <w:t>0,334</w:t>
            </w:r>
          </w:p>
        </w:tc>
        <w:tc>
          <w:tcPr>
            <w:tcW w:w="729" w:type="dxa"/>
            <w:tcBorders>
              <w:top w:val="single" w:sz="4" w:space="0" w:color="auto"/>
              <w:left w:val="single" w:sz="4" w:space="0" w:color="auto"/>
              <w:bottom w:val="single" w:sz="4" w:space="0" w:color="auto"/>
              <w:right w:val="single" w:sz="4" w:space="0" w:color="auto"/>
            </w:tcBorders>
            <w:vAlign w:val="center"/>
          </w:tcPr>
          <w:p w:rsidR="00400C4B" w:rsidRDefault="00400C4B" w:rsidP="00400C4B">
            <w:pPr>
              <w:jc w:val="center"/>
              <w:rPr>
                <w:color w:val="000000"/>
              </w:rPr>
            </w:pPr>
            <w:r>
              <w:rPr>
                <w:color w:val="000000"/>
              </w:rPr>
              <w:t>0,79</w:t>
            </w:r>
          </w:p>
        </w:tc>
        <w:tc>
          <w:tcPr>
            <w:tcW w:w="694" w:type="dxa"/>
            <w:tcBorders>
              <w:top w:val="single" w:sz="4" w:space="0" w:color="auto"/>
              <w:left w:val="single" w:sz="4" w:space="0" w:color="auto"/>
              <w:bottom w:val="single" w:sz="4" w:space="0" w:color="auto"/>
              <w:right w:val="single" w:sz="4" w:space="0" w:color="auto"/>
            </w:tcBorders>
            <w:vAlign w:val="center"/>
          </w:tcPr>
          <w:p w:rsidR="00400C4B" w:rsidRDefault="00400C4B" w:rsidP="00400C4B">
            <w:pPr>
              <w:jc w:val="center"/>
              <w:rPr>
                <w:color w:val="000000"/>
              </w:rPr>
            </w:pPr>
            <w:r>
              <w:rPr>
                <w:color w:val="000000"/>
              </w:rPr>
              <w:t>0,589</w:t>
            </w:r>
          </w:p>
        </w:tc>
        <w:tc>
          <w:tcPr>
            <w:tcW w:w="709" w:type="dxa"/>
            <w:tcBorders>
              <w:top w:val="single" w:sz="4" w:space="0" w:color="auto"/>
              <w:left w:val="single" w:sz="4" w:space="0" w:color="auto"/>
              <w:bottom w:val="single" w:sz="4" w:space="0" w:color="auto"/>
              <w:right w:val="single" w:sz="4" w:space="0" w:color="auto"/>
            </w:tcBorders>
            <w:vAlign w:val="center"/>
          </w:tcPr>
          <w:p w:rsidR="00400C4B" w:rsidRDefault="00400C4B" w:rsidP="00400C4B">
            <w:pPr>
              <w:jc w:val="center"/>
              <w:rPr>
                <w:color w:val="000000"/>
              </w:rPr>
            </w:pPr>
            <w:r>
              <w:rPr>
                <w:color w:val="000000"/>
              </w:rPr>
              <w:t>1,024</w:t>
            </w:r>
          </w:p>
        </w:tc>
        <w:tc>
          <w:tcPr>
            <w:tcW w:w="708" w:type="dxa"/>
            <w:tcBorders>
              <w:top w:val="single" w:sz="4" w:space="0" w:color="auto"/>
              <w:left w:val="single" w:sz="4" w:space="0" w:color="auto"/>
              <w:bottom w:val="single" w:sz="4" w:space="0" w:color="auto"/>
              <w:right w:val="single" w:sz="4" w:space="0" w:color="auto"/>
            </w:tcBorders>
            <w:vAlign w:val="center"/>
          </w:tcPr>
          <w:p w:rsidR="00400C4B" w:rsidRDefault="00400C4B" w:rsidP="00400C4B">
            <w:pPr>
              <w:jc w:val="center"/>
              <w:rPr>
                <w:color w:val="000000"/>
              </w:rPr>
            </w:pPr>
            <w:r>
              <w:rPr>
                <w:color w:val="000000"/>
              </w:rPr>
              <w:t>1,36</w:t>
            </w:r>
          </w:p>
        </w:tc>
        <w:tc>
          <w:tcPr>
            <w:tcW w:w="709" w:type="dxa"/>
            <w:tcBorders>
              <w:top w:val="single" w:sz="4" w:space="0" w:color="auto"/>
              <w:left w:val="single" w:sz="4" w:space="0" w:color="auto"/>
              <w:bottom w:val="single" w:sz="4" w:space="0" w:color="auto"/>
              <w:right w:val="single" w:sz="4" w:space="0" w:color="auto"/>
            </w:tcBorders>
            <w:vAlign w:val="center"/>
          </w:tcPr>
          <w:p w:rsidR="00400C4B" w:rsidRDefault="00400C4B" w:rsidP="00400C4B">
            <w:pPr>
              <w:jc w:val="center"/>
              <w:rPr>
                <w:color w:val="000000"/>
              </w:rPr>
            </w:pPr>
            <w:r>
              <w:rPr>
                <w:color w:val="000000"/>
              </w:rPr>
              <w:t>0,102</w:t>
            </w:r>
          </w:p>
        </w:tc>
        <w:tc>
          <w:tcPr>
            <w:tcW w:w="709" w:type="dxa"/>
            <w:tcBorders>
              <w:top w:val="single" w:sz="4" w:space="0" w:color="auto"/>
              <w:left w:val="single" w:sz="4" w:space="0" w:color="auto"/>
              <w:bottom w:val="single" w:sz="4" w:space="0" w:color="auto"/>
              <w:right w:val="single" w:sz="4" w:space="0" w:color="auto"/>
            </w:tcBorders>
            <w:vAlign w:val="center"/>
          </w:tcPr>
          <w:p w:rsidR="00400C4B" w:rsidRDefault="00400C4B" w:rsidP="00400C4B">
            <w:pPr>
              <w:jc w:val="center"/>
              <w:rPr>
                <w:color w:val="000000"/>
              </w:rPr>
            </w:pPr>
            <w:r>
              <w:rPr>
                <w:color w:val="000000"/>
              </w:rPr>
              <w:t>0,581</w:t>
            </w:r>
          </w:p>
        </w:tc>
        <w:tc>
          <w:tcPr>
            <w:tcW w:w="780" w:type="dxa"/>
            <w:tcBorders>
              <w:top w:val="single" w:sz="4" w:space="0" w:color="auto"/>
              <w:left w:val="single" w:sz="4" w:space="0" w:color="auto"/>
              <w:bottom w:val="single" w:sz="4" w:space="0" w:color="auto"/>
              <w:right w:val="single" w:sz="4" w:space="0" w:color="auto"/>
            </w:tcBorders>
            <w:vAlign w:val="center"/>
          </w:tcPr>
          <w:p w:rsidR="00400C4B" w:rsidRDefault="00400C4B" w:rsidP="00400C4B">
            <w:pPr>
              <w:jc w:val="center"/>
              <w:rPr>
                <w:color w:val="000000"/>
              </w:rPr>
            </w:pPr>
            <w:r>
              <w:rPr>
                <w:color w:val="000000"/>
              </w:rPr>
              <w:t>0,13</w:t>
            </w:r>
          </w:p>
        </w:tc>
        <w:tc>
          <w:tcPr>
            <w:tcW w:w="637" w:type="dxa"/>
            <w:tcBorders>
              <w:top w:val="single" w:sz="4" w:space="0" w:color="auto"/>
              <w:left w:val="single" w:sz="4" w:space="0" w:color="auto"/>
              <w:bottom w:val="single" w:sz="4" w:space="0" w:color="auto"/>
              <w:right w:val="single" w:sz="4" w:space="0" w:color="auto"/>
            </w:tcBorders>
            <w:vAlign w:val="center"/>
          </w:tcPr>
          <w:p w:rsidR="00400C4B" w:rsidRDefault="00400C4B" w:rsidP="00400C4B">
            <w:pPr>
              <w:jc w:val="center"/>
              <w:rPr>
                <w:color w:val="000000"/>
              </w:rPr>
            </w:pPr>
            <w:r>
              <w:rPr>
                <w:color w:val="000000"/>
              </w:rPr>
              <w:t>1,608</w:t>
            </w:r>
          </w:p>
        </w:tc>
        <w:tc>
          <w:tcPr>
            <w:tcW w:w="709" w:type="dxa"/>
            <w:tcBorders>
              <w:top w:val="single" w:sz="4" w:space="0" w:color="auto"/>
              <w:left w:val="single" w:sz="4" w:space="0" w:color="auto"/>
              <w:bottom w:val="single" w:sz="4" w:space="0" w:color="auto"/>
              <w:right w:val="single" w:sz="4" w:space="0" w:color="auto"/>
            </w:tcBorders>
            <w:vAlign w:val="center"/>
          </w:tcPr>
          <w:p w:rsidR="00400C4B" w:rsidRDefault="00400C4B" w:rsidP="00400C4B">
            <w:pPr>
              <w:jc w:val="center"/>
              <w:rPr>
                <w:color w:val="000000"/>
              </w:rPr>
            </w:pPr>
            <w:r>
              <w:rPr>
                <w:color w:val="000000"/>
              </w:rPr>
              <w:t>0,806</w:t>
            </w:r>
          </w:p>
        </w:tc>
        <w:tc>
          <w:tcPr>
            <w:tcW w:w="709" w:type="dxa"/>
            <w:tcBorders>
              <w:top w:val="single" w:sz="4" w:space="0" w:color="auto"/>
              <w:left w:val="single" w:sz="4" w:space="0" w:color="auto"/>
              <w:bottom w:val="single" w:sz="4" w:space="0" w:color="auto"/>
              <w:right w:val="single" w:sz="4" w:space="0" w:color="auto"/>
            </w:tcBorders>
            <w:vAlign w:val="center"/>
          </w:tcPr>
          <w:p w:rsidR="00400C4B" w:rsidRDefault="00400C4B" w:rsidP="00400C4B">
            <w:pPr>
              <w:jc w:val="center"/>
              <w:rPr>
                <w:color w:val="000000"/>
              </w:rPr>
            </w:pPr>
            <w:r>
              <w:rPr>
                <w:color w:val="000000"/>
              </w:rPr>
              <w:t>1,443</w:t>
            </w:r>
          </w:p>
        </w:tc>
        <w:tc>
          <w:tcPr>
            <w:tcW w:w="709" w:type="dxa"/>
            <w:tcBorders>
              <w:top w:val="single" w:sz="4" w:space="0" w:color="auto"/>
              <w:left w:val="single" w:sz="4" w:space="0" w:color="auto"/>
              <w:bottom w:val="single" w:sz="4" w:space="0" w:color="auto"/>
              <w:right w:val="single" w:sz="4" w:space="0" w:color="auto"/>
            </w:tcBorders>
            <w:vAlign w:val="center"/>
          </w:tcPr>
          <w:p w:rsidR="00400C4B" w:rsidRDefault="00400C4B" w:rsidP="00400C4B">
            <w:pPr>
              <w:jc w:val="center"/>
              <w:rPr>
                <w:color w:val="000000"/>
              </w:rPr>
            </w:pPr>
            <w:r>
              <w:rPr>
                <w:color w:val="000000"/>
              </w:rPr>
              <w:t>0,206</w:t>
            </w:r>
          </w:p>
        </w:tc>
        <w:tc>
          <w:tcPr>
            <w:tcW w:w="822" w:type="dxa"/>
            <w:tcBorders>
              <w:top w:val="single" w:sz="4" w:space="0" w:color="auto"/>
              <w:left w:val="single" w:sz="4" w:space="0" w:color="auto"/>
              <w:bottom w:val="single" w:sz="4" w:space="0" w:color="auto"/>
              <w:right w:val="single" w:sz="4" w:space="0" w:color="auto"/>
            </w:tcBorders>
            <w:vAlign w:val="center"/>
          </w:tcPr>
          <w:p w:rsidR="00400C4B" w:rsidRDefault="00400C4B" w:rsidP="00400C4B">
            <w:pPr>
              <w:jc w:val="center"/>
              <w:rPr>
                <w:color w:val="000000"/>
              </w:rPr>
            </w:pPr>
            <w:r>
              <w:rPr>
                <w:color w:val="000000"/>
              </w:rPr>
              <w:t>0,051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400C4B" w:rsidRDefault="00400C4B" w:rsidP="00400C4B">
            <w:pPr>
              <w:jc w:val="center"/>
              <w:rPr>
                <w:color w:val="000000"/>
              </w:rPr>
            </w:pPr>
            <w:r>
              <w:rPr>
                <w:color w:val="000000"/>
              </w:rPr>
              <w:t>169,1</w:t>
            </w:r>
          </w:p>
        </w:tc>
        <w:tc>
          <w:tcPr>
            <w:tcW w:w="1238" w:type="dxa"/>
            <w:tcBorders>
              <w:top w:val="single" w:sz="4" w:space="0" w:color="auto"/>
              <w:left w:val="single" w:sz="4" w:space="0" w:color="auto"/>
              <w:bottom w:val="single" w:sz="4" w:space="0" w:color="auto"/>
              <w:right w:val="single" w:sz="4" w:space="0" w:color="auto"/>
            </w:tcBorders>
            <w:vAlign w:val="center"/>
          </w:tcPr>
          <w:p w:rsidR="00400C4B" w:rsidRDefault="00400C4B" w:rsidP="00400C4B">
            <w:pPr>
              <w:jc w:val="center"/>
              <w:rPr>
                <w:color w:val="000000"/>
              </w:rPr>
            </w:pPr>
            <w:r>
              <w:rPr>
                <w:color w:val="000000"/>
              </w:rPr>
              <w:t>11,28</w:t>
            </w:r>
          </w:p>
        </w:tc>
      </w:tr>
      <w:tr w:rsidR="00400C4B" w:rsidRPr="001F56F5" w:rsidTr="00614822">
        <w:trPr>
          <w:trHeight w:val="300"/>
        </w:trPr>
        <w:tc>
          <w:tcPr>
            <w:tcW w:w="556" w:type="dxa"/>
            <w:tcBorders>
              <w:top w:val="single" w:sz="4" w:space="0" w:color="auto"/>
              <w:left w:val="single" w:sz="4" w:space="0" w:color="000000"/>
              <w:bottom w:val="single" w:sz="4" w:space="0" w:color="000000"/>
            </w:tcBorders>
            <w:shd w:val="clear" w:color="auto" w:fill="auto"/>
            <w:vAlign w:val="bottom"/>
          </w:tcPr>
          <w:p w:rsidR="00400C4B" w:rsidRPr="005E5BC9" w:rsidRDefault="00400C4B" w:rsidP="00400C4B">
            <w:pPr>
              <w:jc w:val="center"/>
              <w:rPr>
                <w:rFonts w:eastAsia="Times New Roman"/>
                <w:color w:val="000000"/>
                <w:szCs w:val="24"/>
              </w:rPr>
            </w:pPr>
            <w:r w:rsidRPr="005E5BC9">
              <w:rPr>
                <w:rFonts w:eastAsia="Times New Roman"/>
                <w:color w:val="000000"/>
                <w:szCs w:val="24"/>
              </w:rPr>
              <w:t>1.2</w:t>
            </w:r>
          </w:p>
        </w:tc>
        <w:tc>
          <w:tcPr>
            <w:tcW w:w="1854" w:type="dxa"/>
            <w:tcBorders>
              <w:top w:val="single" w:sz="4" w:space="0" w:color="auto"/>
              <w:left w:val="single" w:sz="4" w:space="0" w:color="000000"/>
              <w:bottom w:val="single" w:sz="4" w:space="0" w:color="000000"/>
            </w:tcBorders>
            <w:shd w:val="clear" w:color="auto" w:fill="auto"/>
            <w:vAlign w:val="center"/>
          </w:tcPr>
          <w:p w:rsidR="00400C4B" w:rsidRPr="003724CA" w:rsidRDefault="00400C4B" w:rsidP="00400C4B">
            <w:pPr>
              <w:rPr>
                <w:rFonts w:eastAsia="Times New Roman"/>
                <w:color w:val="000000"/>
                <w:szCs w:val="24"/>
              </w:rPr>
            </w:pPr>
            <w:r w:rsidRPr="003724CA">
              <w:rPr>
                <w:rFonts w:eastAsia="Times New Roman"/>
                <w:color w:val="000000"/>
                <w:szCs w:val="24"/>
              </w:rPr>
              <w:t>резервная тепловая мощность</w:t>
            </w:r>
          </w:p>
        </w:tc>
        <w:tc>
          <w:tcPr>
            <w:tcW w:w="732" w:type="dxa"/>
            <w:tcBorders>
              <w:top w:val="single" w:sz="4" w:space="0" w:color="auto"/>
              <w:left w:val="single" w:sz="4" w:space="0" w:color="000000"/>
              <w:bottom w:val="single" w:sz="4" w:space="0" w:color="000000"/>
            </w:tcBorders>
            <w:shd w:val="clear" w:color="auto" w:fill="auto"/>
            <w:vAlign w:val="center"/>
          </w:tcPr>
          <w:p w:rsidR="00400C4B" w:rsidRDefault="00400C4B" w:rsidP="00400C4B">
            <w:pPr>
              <w:jc w:val="center"/>
              <w:rPr>
                <w:color w:val="000000"/>
              </w:rPr>
            </w:pPr>
            <w:r>
              <w:rPr>
                <w:color w:val="000000"/>
              </w:rPr>
              <w:t>0</w:t>
            </w:r>
          </w:p>
        </w:tc>
        <w:tc>
          <w:tcPr>
            <w:tcW w:w="708" w:type="dxa"/>
            <w:tcBorders>
              <w:top w:val="single" w:sz="4" w:space="0" w:color="auto"/>
              <w:left w:val="single" w:sz="4" w:space="0" w:color="000000"/>
              <w:bottom w:val="single" w:sz="4" w:space="0" w:color="000000"/>
            </w:tcBorders>
            <w:vAlign w:val="center"/>
          </w:tcPr>
          <w:p w:rsidR="00400C4B" w:rsidRDefault="00400C4B" w:rsidP="00400C4B">
            <w:pPr>
              <w:jc w:val="center"/>
              <w:rPr>
                <w:color w:val="000000"/>
              </w:rPr>
            </w:pPr>
            <w:r>
              <w:rPr>
                <w:color w:val="000000"/>
              </w:rPr>
              <w:t>0</w:t>
            </w:r>
          </w:p>
        </w:tc>
        <w:tc>
          <w:tcPr>
            <w:tcW w:w="709" w:type="dxa"/>
            <w:tcBorders>
              <w:top w:val="single" w:sz="4" w:space="0" w:color="auto"/>
              <w:left w:val="single" w:sz="4" w:space="0" w:color="000000"/>
              <w:bottom w:val="single" w:sz="4" w:space="0" w:color="000000"/>
            </w:tcBorders>
            <w:vAlign w:val="center"/>
          </w:tcPr>
          <w:p w:rsidR="00400C4B" w:rsidRDefault="00400C4B" w:rsidP="00400C4B">
            <w:pPr>
              <w:jc w:val="center"/>
              <w:rPr>
                <w:color w:val="000000"/>
              </w:rPr>
            </w:pPr>
            <w:r>
              <w:rPr>
                <w:color w:val="000000"/>
              </w:rPr>
              <w:t>0</w:t>
            </w:r>
          </w:p>
        </w:tc>
        <w:tc>
          <w:tcPr>
            <w:tcW w:w="729" w:type="dxa"/>
            <w:tcBorders>
              <w:top w:val="single" w:sz="4" w:space="0" w:color="auto"/>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w:t>
            </w:r>
          </w:p>
        </w:tc>
        <w:tc>
          <w:tcPr>
            <w:tcW w:w="694" w:type="dxa"/>
            <w:tcBorders>
              <w:top w:val="single" w:sz="4" w:space="0" w:color="auto"/>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w:t>
            </w:r>
          </w:p>
        </w:tc>
        <w:tc>
          <w:tcPr>
            <w:tcW w:w="709" w:type="dxa"/>
            <w:tcBorders>
              <w:top w:val="single" w:sz="4" w:space="0" w:color="auto"/>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w:t>
            </w:r>
          </w:p>
        </w:tc>
        <w:tc>
          <w:tcPr>
            <w:tcW w:w="708" w:type="dxa"/>
            <w:tcBorders>
              <w:top w:val="single" w:sz="4" w:space="0" w:color="auto"/>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w:t>
            </w:r>
          </w:p>
        </w:tc>
        <w:tc>
          <w:tcPr>
            <w:tcW w:w="709" w:type="dxa"/>
            <w:tcBorders>
              <w:top w:val="single" w:sz="4" w:space="0" w:color="auto"/>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w:t>
            </w:r>
          </w:p>
        </w:tc>
        <w:tc>
          <w:tcPr>
            <w:tcW w:w="709" w:type="dxa"/>
            <w:tcBorders>
              <w:top w:val="single" w:sz="4" w:space="0" w:color="auto"/>
              <w:left w:val="single" w:sz="4" w:space="0" w:color="000000"/>
              <w:bottom w:val="single" w:sz="4" w:space="0" w:color="000000"/>
            </w:tcBorders>
            <w:vAlign w:val="center"/>
          </w:tcPr>
          <w:p w:rsidR="00400C4B" w:rsidRDefault="00400C4B" w:rsidP="00400C4B">
            <w:pPr>
              <w:jc w:val="center"/>
              <w:rPr>
                <w:color w:val="000000"/>
              </w:rPr>
            </w:pPr>
            <w:r>
              <w:rPr>
                <w:color w:val="000000"/>
              </w:rPr>
              <w:t>0</w:t>
            </w:r>
          </w:p>
        </w:tc>
        <w:tc>
          <w:tcPr>
            <w:tcW w:w="780" w:type="dxa"/>
            <w:tcBorders>
              <w:top w:val="single" w:sz="4" w:space="0" w:color="auto"/>
              <w:left w:val="single" w:sz="4" w:space="0" w:color="000000"/>
              <w:bottom w:val="single" w:sz="4" w:space="0" w:color="000000"/>
            </w:tcBorders>
            <w:vAlign w:val="center"/>
          </w:tcPr>
          <w:p w:rsidR="00400C4B" w:rsidRDefault="00400C4B" w:rsidP="00400C4B">
            <w:pPr>
              <w:jc w:val="center"/>
            </w:pPr>
            <w:r w:rsidRPr="00B518BF">
              <w:rPr>
                <w:color w:val="000000"/>
              </w:rPr>
              <w:t>0</w:t>
            </w:r>
          </w:p>
        </w:tc>
        <w:tc>
          <w:tcPr>
            <w:tcW w:w="637" w:type="dxa"/>
            <w:tcBorders>
              <w:top w:val="single" w:sz="4" w:space="0" w:color="auto"/>
              <w:left w:val="single" w:sz="4" w:space="0" w:color="000000"/>
              <w:bottom w:val="single" w:sz="4" w:space="0" w:color="000000"/>
            </w:tcBorders>
            <w:vAlign w:val="center"/>
          </w:tcPr>
          <w:p w:rsidR="00400C4B" w:rsidRDefault="00400C4B" w:rsidP="00400C4B">
            <w:pPr>
              <w:jc w:val="center"/>
            </w:pPr>
            <w:r w:rsidRPr="00B518BF">
              <w:rPr>
                <w:color w:val="000000"/>
              </w:rPr>
              <w:t>0</w:t>
            </w:r>
          </w:p>
        </w:tc>
        <w:tc>
          <w:tcPr>
            <w:tcW w:w="709" w:type="dxa"/>
            <w:tcBorders>
              <w:top w:val="single" w:sz="4" w:space="0" w:color="auto"/>
              <w:left w:val="single" w:sz="4" w:space="0" w:color="000000"/>
              <w:bottom w:val="single" w:sz="4" w:space="0" w:color="000000"/>
            </w:tcBorders>
            <w:vAlign w:val="center"/>
          </w:tcPr>
          <w:p w:rsidR="00400C4B" w:rsidRDefault="00400C4B" w:rsidP="00400C4B">
            <w:pPr>
              <w:jc w:val="center"/>
            </w:pPr>
            <w:r w:rsidRPr="00B518BF">
              <w:rPr>
                <w:color w:val="000000"/>
              </w:rPr>
              <w:t>0</w:t>
            </w:r>
          </w:p>
        </w:tc>
        <w:tc>
          <w:tcPr>
            <w:tcW w:w="709" w:type="dxa"/>
            <w:tcBorders>
              <w:top w:val="single" w:sz="4" w:space="0" w:color="auto"/>
              <w:left w:val="single" w:sz="4" w:space="0" w:color="000000"/>
              <w:bottom w:val="single" w:sz="4" w:space="0" w:color="000000"/>
            </w:tcBorders>
            <w:vAlign w:val="center"/>
          </w:tcPr>
          <w:p w:rsidR="00400C4B" w:rsidRDefault="00400C4B" w:rsidP="00400C4B">
            <w:pPr>
              <w:jc w:val="center"/>
            </w:pPr>
            <w:r w:rsidRPr="00B518BF">
              <w:rPr>
                <w:color w:val="000000"/>
              </w:rPr>
              <w:t>0</w:t>
            </w:r>
          </w:p>
        </w:tc>
        <w:tc>
          <w:tcPr>
            <w:tcW w:w="709" w:type="dxa"/>
            <w:tcBorders>
              <w:top w:val="single" w:sz="4" w:space="0" w:color="auto"/>
              <w:left w:val="single" w:sz="4" w:space="0" w:color="000000"/>
              <w:bottom w:val="single" w:sz="4" w:space="0" w:color="000000"/>
            </w:tcBorders>
            <w:vAlign w:val="center"/>
          </w:tcPr>
          <w:p w:rsidR="00400C4B" w:rsidRDefault="00400C4B" w:rsidP="00400C4B">
            <w:pPr>
              <w:jc w:val="center"/>
            </w:pPr>
            <w:r w:rsidRPr="00B518BF">
              <w:rPr>
                <w:color w:val="000000"/>
              </w:rPr>
              <w:t>0</w:t>
            </w:r>
          </w:p>
        </w:tc>
        <w:tc>
          <w:tcPr>
            <w:tcW w:w="822" w:type="dxa"/>
            <w:tcBorders>
              <w:top w:val="single" w:sz="4" w:space="0" w:color="auto"/>
              <w:left w:val="single" w:sz="4" w:space="0" w:color="000000"/>
              <w:bottom w:val="single" w:sz="4" w:space="0" w:color="000000"/>
            </w:tcBorders>
            <w:vAlign w:val="center"/>
          </w:tcPr>
          <w:p w:rsidR="00400C4B" w:rsidRDefault="00400C4B" w:rsidP="00400C4B">
            <w:pPr>
              <w:jc w:val="center"/>
            </w:pPr>
            <w:r w:rsidRPr="00B518BF">
              <w:rPr>
                <w:color w:val="000000"/>
              </w:rPr>
              <w:t>0</w:t>
            </w:r>
          </w:p>
        </w:tc>
        <w:tc>
          <w:tcPr>
            <w:tcW w:w="993" w:type="dxa"/>
            <w:tcBorders>
              <w:top w:val="single" w:sz="4" w:space="0" w:color="auto"/>
              <w:left w:val="single" w:sz="4" w:space="0" w:color="000000"/>
              <w:bottom w:val="single" w:sz="4" w:space="0" w:color="000000"/>
              <w:right w:val="single" w:sz="4" w:space="0" w:color="000000"/>
            </w:tcBorders>
            <w:shd w:val="clear" w:color="auto" w:fill="auto"/>
            <w:vAlign w:val="center"/>
          </w:tcPr>
          <w:p w:rsidR="00400C4B" w:rsidRDefault="00400C4B" w:rsidP="00400C4B">
            <w:pPr>
              <w:jc w:val="center"/>
              <w:rPr>
                <w:color w:val="000000"/>
              </w:rPr>
            </w:pPr>
            <w:r>
              <w:rPr>
                <w:color w:val="000000"/>
              </w:rPr>
              <w:t>0</w:t>
            </w:r>
          </w:p>
        </w:tc>
        <w:tc>
          <w:tcPr>
            <w:tcW w:w="1238" w:type="dxa"/>
            <w:tcBorders>
              <w:top w:val="single" w:sz="4" w:space="0" w:color="auto"/>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w:t>
            </w:r>
          </w:p>
        </w:tc>
      </w:tr>
      <w:tr w:rsidR="00400C4B" w:rsidTr="00614822">
        <w:trPr>
          <w:trHeight w:val="300"/>
        </w:trPr>
        <w:tc>
          <w:tcPr>
            <w:tcW w:w="556" w:type="dxa"/>
            <w:tcBorders>
              <w:left w:val="single" w:sz="4" w:space="0" w:color="000000"/>
              <w:bottom w:val="single" w:sz="4" w:space="0" w:color="000000"/>
            </w:tcBorders>
            <w:shd w:val="clear" w:color="auto" w:fill="auto"/>
            <w:vAlign w:val="bottom"/>
          </w:tcPr>
          <w:p w:rsidR="00400C4B" w:rsidRPr="005E5BC9" w:rsidRDefault="00400C4B" w:rsidP="00400C4B">
            <w:pPr>
              <w:jc w:val="center"/>
              <w:rPr>
                <w:rFonts w:eastAsia="Times New Roman"/>
                <w:color w:val="000000"/>
                <w:szCs w:val="24"/>
              </w:rPr>
            </w:pPr>
          </w:p>
        </w:tc>
        <w:tc>
          <w:tcPr>
            <w:tcW w:w="1854" w:type="dxa"/>
            <w:tcBorders>
              <w:left w:val="single" w:sz="4" w:space="0" w:color="000000"/>
              <w:bottom w:val="single" w:sz="4" w:space="0" w:color="000000"/>
            </w:tcBorders>
            <w:shd w:val="clear" w:color="auto" w:fill="auto"/>
            <w:vAlign w:val="center"/>
          </w:tcPr>
          <w:p w:rsidR="00400C4B" w:rsidRPr="003724CA" w:rsidRDefault="00400C4B" w:rsidP="00400C4B">
            <w:pPr>
              <w:rPr>
                <w:rFonts w:eastAsia="Times New Roman"/>
                <w:color w:val="000000"/>
                <w:szCs w:val="24"/>
              </w:rPr>
            </w:pPr>
            <w:r w:rsidRPr="003724CA">
              <w:rPr>
                <w:rFonts w:eastAsia="Times New Roman"/>
                <w:color w:val="000000"/>
                <w:szCs w:val="24"/>
              </w:rPr>
              <w:t>итого приход</w:t>
            </w:r>
          </w:p>
        </w:tc>
        <w:tc>
          <w:tcPr>
            <w:tcW w:w="732" w:type="dxa"/>
            <w:tcBorders>
              <w:left w:val="single" w:sz="4" w:space="0" w:color="000000"/>
              <w:bottom w:val="single" w:sz="4" w:space="0" w:color="000000"/>
            </w:tcBorders>
            <w:shd w:val="clear" w:color="auto" w:fill="auto"/>
            <w:vAlign w:val="center"/>
          </w:tcPr>
          <w:p w:rsidR="00400C4B" w:rsidRDefault="00400C4B" w:rsidP="00400C4B">
            <w:pPr>
              <w:jc w:val="center"/>
              <w:rPr>
                <w:color w:val="000000"/>
              </w:rPr>
            </w:pPr>
            <w:r>
              <w:rPr>
                <w:color w:val="000000"/>
              </w:rPr>
              <w:t>0,536</w:t>
            </w:r>
          </w:p>
        </w:tc>
        <w:tc>
          <w:tcPr>
            <w:tcW w:w="708"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0,158</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0,334</w:t>
            </w:r>
          </w:p>
        </w:tc>
        <w:tc>
          <w:tcPr>
            <w:tcW w:w="72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0,79</w:t>
            </w:r>
          </w:p>
        </w:tc>
        <w:tc>
          <w:tcPr>
            <w:tcW w:w="694"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0,589</w:t>
            </w:r>
          </w:p>
        </w:tc>
        <w:tc>
          <w:tcPr>
            <w:tcW w:w="70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1,024</w:t>
            </w:r>
          </w:p>
        </w:tc>
        <w:tc>
          <w:tcPr>
            <w:tcW w:w="708"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1,36</w:t>
            </w:r>
          </w:p>
        </w:tc>
        <w:tc>
          <w:tcPr>
            <w:tcW w:w="70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0,102</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0,581</w:t>
            </w:r>
          </w:p>
        </w:tc>
        <w:tc>
          <w:tcPr>
            <w:tcW w:w="780"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0,13</w:t>
            </w:r>
          </w:p>
        </w:tc>
        <w:tc>
          <w:tcPr>
            <w:tcW w:w="637"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1,608</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0,806</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1,443</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0,206</w:t>
            </w:r>
          </w:p>
        </w:tc>
        <w:tc>
          <w:tcPr>
            <w:tcW w:w="822"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0,051</w:t>
            </w:r>
          </w:p>
        </w:tc>
        <w:tc>
          <w:tcPr>
            <w:tcW w:w="993" w:type="dxa"/>
            <w:tcBorders>
              <w:left w:val="single" w:sz="4" w:space="0" w:color="000000"/>
              <w:bottom w:val="single" w:sz="4" w:space="0" w:color="000000"/>
              <w:right w:val="single" w:sz="4" w:space="0" w:color="000000"/>
            </w:tcBorders>
            <w:shd w:val="clear" w:color="auto" w:fill="auto"/>
            <w:vAlign w:val="center"/>
          </w:tcPr>
          <w:p w:rsidR="00400C4B" w:rsidRDefault="00400C4B" w:rsidP="00400C4B">
            <w:pPr>
              <w:jc w:val="center"/>
              <w:rPr>
                <w:color w:val="000000"/>
              </w:rPr>
            </w:pPr>
            <w:r>
              <w:rPr>
                <w:color w:val="000000"/>
              </w:rPr>
              <w:t>169,1</w:t>
            </w:r>
          </w:p>
        </w:tc>
        <w:tc>
          <w:tcPr>
            <w:tcW w:w="1238"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11,28</w:t>
            </w:r>
          </w:p>
        </w:tc>
      </w:tr>
      <w:tr w:rsidR="00400C4B" w:rsidRPr="001F56F5" w:rsidTr="00614822">
        <w:trPr>
          <w:trHeight w:val="300"/>
        </w:trPr>
        <w:tc>
          <w:tcPr>
            <w:tcW w:w="556" w:type="dxa"/>
            <w:tcBorders>
              <w:top w:val="single" w:sz="4" w:space="0" w:color="auto"/>
              <w:left w:val="single" w:sz="4" w:space="0" w:color="000000"/>
              <w:bottom w:val="single" w:sz="4" w:space="0" w:color="000000"/>
            </w:tcBorders>
            <w:shd w:val="clear" w:color="auto" w:fill="auto"/>
            <w:vAlign w:val="bottom"/>
          </w:tcPr>
          <w:p w:rsidR="00400C4B" w:rsidRPr="005E5BC9" w:rsidRDefault="00400C4B" w:rsidP="00400C4B">
            <w:pPr>
              <w:jc w:val="center"/>
              <w:rPr>
                <w:rFonts w:eastAsia="Times New Roman"/>
                <w:color w:val="000000"/>
                <w:szCs w:val="24"/>
              </w:rPr>
            </w:pPr>
            <w:r w:rsidRPr="005E5BC9">
              <w:rPr>
                <w:rFonts w:eastAsia="Times New Roman"/>
                <w:color w:val="000000"/>
                <w:szCs w:val="24"/>
              </w:rPr>
              <w:t>2</w:t>
            </w:r>
          </w:p>
        </w:tc>
        <w:tc>
          <w:tcPr>
            <w:tcW w:w="1854" w:type="dxa"/>
            <w:tcBorders>
              <w:top w:val="single" w:sz="4" w:space="0" w:color="auto"/>
              <w:left w:val="single" w:sz="4" w:space="0" w:color="000000"/>
              <w:bottom w:val="single" w:sz="4" w:space="0" w:color="000000"/>
            </w:tcBorders>
            <w:shd w:val="clear" w:color="auto" w:fill="auto"/>
            <w:vAlign w:val="center"/>
          </w:tcPr>
          <w:p w:rsidR="00400C4B" w:rsidRPr="003724CA" w:rsidRDefault="00400C4B" w:rsidP="00400C4B">
            <w:pPr>
              <w:rPr>
                <w:rFonts w:eastAsia="Times New Roman"/>
                <w:color w:val="000000"/>
                <w:szCs w:val="24"/>
              </w:rPr>
            </w:pPr>
            <w:r w:rsidRPr="003724CA">
              <w:rPr>
                <w:rFonts w:eastAsia="Times New Roman"/>
                <w:color w:val="000000"/>
                <w:szCs w:val="24"/>
              </w:rPr>
              <w:t>Расход:</w:t>
            </w:r>
          </w:p>
        </w:tc>
        <w:tc>
          <w:tcPr>
            <w:tcW w:w="732" w:type="dxa"/>
            <w:tcBorders>
              <w:top w:val="single" w:sz="4" w:space="0" w:color="auto"/>
              <w:left w:val="single" w:sz="4" w:space="0" w:color="000000"/>
              <w:bottom w:val="single" w:sz="4" w:space="0" w:color="000000"/>
            </w:tcBorders>
            <w:shd w:val="clear" w:color="auto" w:fill="auto"/>
            <w:vAlign w:val="center"/>
          </w:tcPr>
          <w:p w:rsidR="00400C4B" w:rsidRDefault="00400C4B" w:rsidP="00400C4B">
            <w:pPr>
              <w:jc w:val="center"/>
              <w:rPr>
                <w:color w:val="000000"/>
              </w:rPr>
            </w:pPr>
            <w:r>
              <w:rPr>
                <w:color w:val="000000"/>
              </w:rPr>
              <w:t> </w:t>
            </w:r>
          </w:p>
        </w:tc>
        <w:tc>
          <w:tcPr>
            <w:tcW w:w="708" w:type="dxa"/>
            <w:tcBorders>
              <w:top w:val="single" w:sz="4" w:space="0" w:color="auto"/>
              <w:left w:val="single" w:sz="4" w:space="0" w:color="000000"/>
              <w:bottom w:val="single" w:sz="4" w:space="0" w:color="000000"/>
            </w:tcBorders>
            <w:vAlign w:val="center"/>
          </w:tcPr>
          <w:p w:rsidR="00400C4B" w:rsidRDefault="00400C4B" w:rsidP="00400C4B">
            <w:pPr>
              <w:jc w:val="center"/>
              <w:rPr>
                <w:color w:val="000000"/>
              </w:rPr>
            </w:pPr>
            <w:r>
              <w:rPr>
                <w:color w:val="000000"/>
              </w:rPr>
              <w:t> </w:t>
            </w:r>
          </w:p>
        </w:tc>
        <w:tc>
          <w:tcPr>
            <w:tcW w:w="709" w:type="dxa"/>
            <w:tcBorders>
              <w:top w:val="single" w:sz="4" w:space="0" w:color="auto"/>
              <w:left w:val="single" w:sz="4" w:space="0" w:color="000000"/>
              <w:bottom w:val="single" w:sz="4" w:space="0" w:color="000000"/>
            </w:tcBorders>
            <w:vAlign w:val="center"/>
          </w:tcPr>
          <w:p w:rsidR="00400C4B" w:rsidRDefault="00400C4B" w:rsidP="00400C4B">
            <w:pPr>
              <w:jc w:val="center"/>
              <w:rPr>
                <w:color w:val="000000"/>
              </w:rPr>
            </w:pPr>
            <w:r>
              <w:rPr>
                <w:color w:val="000000"/>
              </w:rPr>
              <w:t> </w:t>
            </w:r>
          </w:p>
        </w:tc>
        <w:tc>
          <w:tcPr>
            <w:tcW w:w="729" w:type="dxa"/>
            <w:tcBorders>
              <w:top w:val="single" w:sz="4" w:space="0" w:color="auto"/>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 </w:t>
            </w:r>
          </w:p>
        </w:tc>
        <w:tc>
          <w:tcPr>
            <w:tcW w:w="694" w:type="dxa"/>
            <w:tcBorders>
              <w:top w:val="single" w:sz="4" w:space="0" w:color="auto"/>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 </w:t>
            </w:r>
          </w:p>
        </w:tc>
        <w:tc>
          <w:tcPr>
            <w:tcW w:w="709" w:type="dxa"/>
            <w:tcBorders>
              <w:top w:val="single" w:sz="4" w:space="0" w:color="auto"/>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 </w:t>
            </w:r>
          </w:p>
        </w:tc>
        <w:tc>
          <w:tcPr>
            <w:tcW w:w="708" w:type="dxa"/>
            <w:tcBorders>
              <w:top w:val="single" w:sz="4" w:space="0" w:color="auto"/>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 </w:t>
            </w:r>
          </w:p>
        </w:tc>
        <w:tc>
          <w:tcPr>
            <w:tcW w:w="709" w:type="dxa"/>
            <w:tcBorders>
              <w:top w:val="single" w:sz="4" w:space="0" w:color="auto"/>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 </w:t>
            </w:r>
          </w:p>
        </w:tc>
        <w:tc>
          <w:tcPr>
            <w:tcW w:w="709" w:type="dxa"/>
            <w:tcBorders>
              <w:top w:val="single" w:sz="4" w:space="0" w:color="auto"/>
              <w:left w:val="single" w:sz="4" w:space="0" w:color="000000"/>
              <w:bottom w:val="single" w:sz="4" w:space="0" w:color="000000"/>
            </w:tcBorders>
            <w:vAlign w:val="center"/>
          </w:tcPr>
          <w:p w:rsidR="00400C4B" w:rsidRDefault="00400C4B" w:rsidP="00400C4B">
            <w:pPr>
              <w:jc w:val="center"/>
              <w:rPr>
                <w:color w:val="000000"/>
              </w:rPr>
            </w:pPr>
            <w:r>
              <w:rPr>
                <w:color w:val="000000"/>
              </w:rPr>
              <w:t> </w:t>
            </w:r>
          </w:p>
        </w:tc>
        <w:tc>
          <w:tcPr>
            <w:tcW w:w="780" w:type="dxa"/>
            <w:tcBorders>
              <w:top w:val="single" w:sz="4" w:space="0" w:color="auto"/>
              <w:left w:val="single" w:sz="4" w:space="0" w:color="000000"/>
              <w:bottom w:val="single" w:sz="4" w:space="0" w:color="000000"/>
            </w:tcBorders>
            <w:vAlign w:val="center"/>
          </w:tcPr>
          <w:p w:rsidR="00400C4B" w:rsidRDefault="00400C4B" w:rsidP="00400C4B">
            <w:pPr>
              <w:jc w:val="center"/>
              <w:rPr>
                <w:color w:val="000000"/>
              </w:rPr>
            </w:pPr>
            <w:r>
              <w:rPr>
                <w:color w:val="000000"/>
              </w:rPr>
              <w:t> </w:t>
            </w:r>
          </w:p>
        </w:tc>
        <w:tc>
          <w:tcPr>
            <w:tcW w:w="637" w:type="dxa"/>
            <w:tcBorders>
              <w:top w:val="single" w:sz="4" w:space="0" w:color="auto"/>
              <w:left w:val="single" w:sz="4" w:space="0" w:color="000000"/>
              <w:bottom w:val="single" w:sz="4" w:space="0" w:color="000000"/>
            </w:tcBorders>
            <w:vAlign w:val="center"/>
          </w:tcPr>
          <w:p w:rsidR="00400C4B" w:rsidRDefault="00400C4B" w:rsidP="00400C4B">
            <w:pPr>
              <w:jc w:val="center"/>
              <w:rPr>
                <w:color w:val="000000"/>
              </w:rPr>
            </w:pPr>
            <w:r>
              <w:rPr>
                <w:color w:val="000000"/>
              </w:rPr>
              <w:t> </w:t>
            </w:r>
          </w:p>
        </w:tc>
        <w:tc>
          <w:tcPr>
            <w:tcW w:w="709" w:type="dxa"/>
            <w:tcBorders>
              <w:top w:val="single" w:sz="4" w:space="0" w:color="auto"/>
              <w:left w:val="single" w:sz="4" w:space="0" w:color="000000"/>
              <w:bottom w:val="single" w:sz="4" w:space="0" w:color="000000"/>
            </w:tcBorders>
            <w:vAlign w:val="center"/>
          </w:tcPr>
          <w:p w:rsidR="00400C4B" w:rsidRDefault="00400C4B" w:rsidP="00400C4B">
            <w:pPr>
              <w:jc w:val="center"/>
              <w:rPr>
                <w:color w:val="000000"/>
              </w:rPr>
            </w:pPr>
            <w:r>
              <w:rPr>
                <w:color w:val="000000"/>
              </w:rPr>
              <w:t> </w:t>
            </w:r>
          </w:p>
        </w:tc>
        <w:tc>
          <w:tcPr>
            <w:tcW w:w="709" w:type="dxa"/>
            <w:tcBorders>
              <w:top w:val="single" w:sz="4" w:space="0" w:color="auto"/>
              <w:left w:val="single" w:sz="4" w:space="0" w:color="000000"/>
              <w:bottom w:val="single" w:sz="4" w:space="0" w:color="000000"/>
            </w:tcBorders>
            <w:vAlign w:val="center"/>
          </w:tcPr>
          <w:p w:rsidR="00400C4B" w:rsidRDefault="00400C4B" w:rsidP="00400C4B">
            <w:pPr>
              <w:jc w:val="center"/>
              <w:rPr>
                <w:color w:val="000000"/>
              </w:rPr>
            </w:pPr>
            <w:r>
              <w:rPr>
                <w:color w:val="000000"/>
              </w:rPr>
              <w:t> </w:t>
            </w:r>
          </w:p>
        </w:tc>
        <w:tc>
          <w:tcPr>
            <w:tcW w:w="709" w:type="dxa"/>
            <w:tcBorders>
              <w:top w:val="single" w:sz="4" w:space="0" w:color="auto"/>
              <w:left w:val="single" w:sz="4" w:space="0" w:color="000000"/>
              <w:bottom w:val="single" w:sz="4" w:space="0" w:color="000000"/>
            </w:tcBorders>
            <w:vAlign w:val="center"/>
          </w:tcPr>
          <w:p w:rsidR="00400C4B" w:rsidRDefault="00400C4B" w:rsidP="00400C4B">
            <w:pPr>
              <w:jc w:val="center"/>
              <w:rPr>
                <w:color w:val="000000"/>
              </w:rPr>
            </w:pPr>
            <w:r>
              <w:rPr>
                <w:color w:val="000000"/>
              </w:rPr>
              <w:t> </w:t>
            </w:r>
          </w:p>
        </w:tc>
        <w:tc>
          <w:tcPr>
            <w:tcW w:w="822" w:type="dxa"/>
            <w:tcBorders>
              <w:top w:val="single" w:sz="4" w:space="0" w:color="auto"/>
              <w:left w:val="single" w:sz="4" w:space="0" w:color="000000"/>
              <w:bottom w:val="single" w:sz="4" w:space="0" w:color="000000"/>
            </w:tcBorders>
            <w:vAlign w:val="center"/>
          </w:tcPr>
          <w:p w:rsidR="00400C4B" w:rsidRDefault="00400C4B" w:rsidP="00400C4B">
            <w:pPr>
              <w:jc w:val="center"/>
              <w:rPr>
                <w:color w:val="000000"/>
              </w:rPr>
            </w:pPr>
            <w:r>
              <w:rPr>
                <w:color w:val="000000"/>
              </w:rPr>
              <w:t> </w:t>
            </w:r>
          </w:p>
        </w:tc>
        <w:tc>
          <w:tcPr>
            <w:tcW w:w="993" w:type="dxa"/>
            <w:tcBorders>
              <w:top w:val="single" w:sz="4" w:space="0" w:color="auto"/>
              <w:left w:val="single" w:sz="4" w:space="0" w:color="000000"/>
              <w:bottom w:val="single" w:sz="4" w:space="0" w:color="000000"/>
              <w:right w:val="single" w:sz="4" w:space="0" w:color="000000"/>
            </w:tcBorders>
            <w:shd w:val="clear" w:color="auto" w:fill="auto"/>
            <w:vAlign w:val="center"/>
          </w:tcPr>
          <w:p w:rsidR="00400C4B" w:rsidRDefault="00400C4B" w:rsidP="00400C4B">
            <w:pPr>
              <w:jc w:val="center"/>
              <w:rPr>
                <w:color w:val="000000"/>
              </w:rPr>
            </w:pPr>
            <w:r>
              <w:rPr>
                <w:color w:val="000000"/>
              </w:rPr>
              <w:t> </w:t>
            </w:r>
          </w:p>
        </w:tc>
        <w:tc>
          <w:tcPr>
            <w:tcW w:w="1238" w:type="dxa"/>
            <w:tcBorders>
              <w:top w:val="single" w:sz="4" w:space="0" w:color="auto"/>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 </w:t>
            </w:r>
          </w:p>
        </w:tc>
      </w:tr>
      <w:tr w:rsidR="00400C4B" w:rsidRPr="001F56F5" w:rsidTr="00614822">
        <w:trPr>
          <w:trHeight w:val="300"/>
        </w:trPr>
        <w:tc>
          <w:tcPr>
            <w:tcW w:w="556" w:type="dxa"/>
            <w:tcBorders>
              <w:left w:val="single" w:sz="4" w:space="0" w:color="000000"/>
              <w:bottom w:val="single" w:sz="4" w:space="0" w:color="000000"/>
            </w:tcBorders>
            <w:shd w:val="clear" w:color="auto" w:fill="auto"/>
            <w:vAlign w:val="bottom"/>
          </w:tcPr>
          <w:p w:rsidR="00400C4B" w:rsidRPr="005E5BC9" w:rsidRDefault="00400C4B" w:rsidP="00400C4B">
            <w:pPr>
              <w:jc w:val="center"/>
              <w:rPr>
                <w:rFonts w:eastAsia="Times New Roman"/>
                <w:color w:val="000000"/>
                <w:szCs w:val="24"/>
              </w:rPr>
            </w:pPr>
            <w:r w:rsidRPr="005E5BC9">
              <w:rPr>
                <w:rFonts w:eastAsia="Times New Roman"/>
                <w:color w:val="000000"/>
                <w:szCs w:val="24"/>
              </w:rPr>
              <w:t>2.1</w:t>
            </w:r>
          </w:p>
        </w:tc>
        <w:tc>
          <w:tcPr>
            <w:tcW w:w="1854" w:type="dxa"/>
            <w:tcBorders>
              <w:left w:val="single" w:sz="4" w:space="0" w:color="000000"/>
              <w:bottom w:val="single" w:sz="4" w:space="0" w:color="000000"/>
            </w:tcBorders>
            <w:shd w:val="clear" w:color="auto" w:fill="auto"/>
            <w:vAlign w:val="center"/>
          </w:tcPr>
          <w:p w:rsidR="00400C4B" w:rsidRPr="003724CA" w:rsidRDefault="00400C4B" w:rsidP="00400C4B">
            <w:pPr>
              <w:rPr>
                <w:rFonts w:eastAsia="Times New Roman"/>
                <w:color w:val="000000"/>
                <w:szCs w:val="24"/>
              </w:rPr>
            </w:pPr>
            <w:r w:rsidRPr="003724CA">
              <w:rPr>
                <w:rFonts w:eastAsia="Times New Roman"/>
                <w:color w:val="000000"/>
                <w:szCs w:val="24"/>
              </w:rPr>
              <w:t>тепловые нагрузки потребителей</w:t>
            </w:r>
          </w:p>
        </w:tc>
        <w:tc>
          <w:tcPr>
            <w:tcW w:w="732" w:type="dxa"/>
            <w:tcBorders>
              <w:left w:val="single" w:sz="4" w:space="0" w:color="000000"/>
              <w:bottom w:val="single" w:sz="4" w:space="0" w:color="000000"/>
            </w:tcBorders>
            <w:shd w:val="clear" w:color="auto" w:fill="auto"/>
            <w:vAlign w:val="center"/>
          </w:tcPr>
          <w:p w:rsidR="00400C4B" w:rsidRDefault="00400C4B" w:rsidP="00400C4B">
            <w:pPr>
              <w:jc w:val="center"/>
              <w:rPr>
                <w:color w:val="000000"/>
              </w:rPr>
            </w:pPr>
            <w:r>
              <w:rPr>
                <w:color w:val="000000"/>
              </w:rPr>
              <w:t>0,077</w:t>
            </w:r>
          </w:p>
        </w:tc>
        <w:tc>
          <w:tcPr>
            <w:tcW w:w="708" w:type="dxa"/>
            <w:tcBorders>
              <w:left w:val="single" w:sz="4" w:space="0" w:color="000000"/>
              <w:bottom w:val="single" w:sz="4" w:space="0" w:color="000000"/>
            </w:tcBorders>
            <w:vAlign w:val="center"/>
          </w:tcPr>
          <w:p w:rsidR="00400C4B" w:rsidRDefault="00400C4B" w:rsidP="00400C4B">
            <w:pPr>
              <w:jc w:val="center"/>
              <w:rPr>
                <w:color w:val="000000"/>
                <w:szCs w:val="24"/>
              </w:rPr>
            </w:pPr>
            <w:r>
              <w:rPr>
                <w:color w:val="000000"/>
              </w:rPr>
              <w:t>0,039</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0,083</w:t>
            </w:r>
          </w:p>
        </w:tc>
        <w:tc>
          <w:tcPr>
            <w:tcW w:w="72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0,261</w:t>
            </w:r>
          </w:p>
        </w:tc>
        <w:tc>
          <w:tcPr>
            <w:tcW w:w="694"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0,138</w:t>
            </w:r>
          </w:p>
        </w:tc>
        <w:tc>
          <w:tcPr>
            <w:tcW w:w="70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0,227</w:t>
            </w:r>
          </w:p>
        </w:tc>
        <w:tc>
          <w:tcPr>
            <w:tcW w:w="708"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0,379</w:t>
            </w:r>
          </w:p>
        </w:tc>
        <w:tc>
          <w:tcPr>
            <w:tcW w:w="70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0,049</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0,113</w:t>
            </w:r>
          </w:p>
        </w:tc>
        <w:tc>
          <w:tcPr>
            <w:tcW w:w="780"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0,093</w:t>
            </w:r>
          </w:p>
        </w:tc>
        <w:tc>
          <w:tcPr>
            <w:tcW w:w="637"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0,169</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0,308</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0,592</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0,081</w:t>
            </w:r>
          </w:p>
        </w:tc>
        <w:tc>
          <w:tcPr>
            <w:tcW w:w="822"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0,051</w:t>
            </w:r>
          </w:p>
        </w:tc>
        <w:tc>
          <w:tcPr>
            <w:tcW w:w="993" w:type="dxa"/>
            <w:tcBorders>
              <w:left w:val="single" w:sz="4" w:space="0" w:color="000000"/>
              <w:bottom w:val="single" w:sz="4" w:space="0" w:color="000000"/>
              <w:right w:val="single" w:sz="4" w:space="0" w:color="000000"/>
            </w:tcBorders>
            <w:shd w:val="clear" w:color="auto" w:fill="auto"/>
            <w:vAlign w:val="center"/>
          </w:tcPr>
          <w:p w:rsidR="00400C4B" w:rsidRDefault="00400C4B" w:rsidP="00400C4B">
            <w:pPr>
              <w:jc w:val="center"/>
              <w:rPr>
                <w:color w:val="000000"/>
              </w:rPr>
            </w:pPr>
            <w:r>
              <w:rPr>
                <w:color w:val="000000"/>
              </w:rPr>
              <w:t>101,198</w:t>
            </w:r>
          </w:p>
        </w:tc>
        <w:tc>
          <w:tcPr>
            <w:tcW w:w="1238"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8,688</w:t>
            </w:r>
          </w:p>
        </w:tc>
      </w:tr>
      <w:tr w:rsidR="00400C4B" w:rsidRPr="001F56F5" w:rsidTr="00614822">
        <w:trPr>
          <w:trHeight w:val="300"/>
        </w:trPr>
        <w:tc>
          <w:tcPr>
            <w:tcW w:w="556" w:type="dxa"/>
            <w:tcBorders>
              <w:left w:val="single" w:sz="4" w:space="0" w:color="000000"/>
              <w:bottom w:val="single" w:sz="4" w:space="0" w:color="000000"/>
            </w:tcBorders>
            <w:shd w:val="clear" w:color="auto" w:fill="auto"/>
            <w:vAlign w:val="bottom"/>
          </w:tcPr>
          <w:p w:rsidR="00400C4B" w:rsidRPr="005E5BC9" w:rsidRDefault="00400C4B" w:rsidP="00400C4B">
            <w:pPr>
              <w:jc w:val="center"/>
              <w:rPr>
                <w:rFonts w:eastAsia="Times New Roman"/>
                <w:color w:val="000000"/>
                <w:szCs w:val="24"/>
              </w:rPr>
            </w:pPr>
            <w:r w:rsidRPr="005E5BC9">
              <w:rPr>
                <w:rFonts w:eastAsia="Times New Roman"/>
                <w:color w:val="000000"/>
                <w:szCs w:val="24"/>
              </w:rPr>
              <w:t>2.2</w:t>
            </w:r>
          </w:p>
        </w:tc>
        <w:tc>
          <w:tcPr>
            <w:tcW w:w="1854" w:type="dxa"/>
            <w:tcBorders>
              <w:left w:val="single" w:sz="4" w:space="0" w:color="000000"/>
              <w:bottom w:val="single" w:sz="4" w:space="0" w:color="000000"/>
            </w:tcBorders>
            <w:shd w:val="clear" w:color="auto" w:fill="auto"/>
            <w:vAlign w:val="center"/>
          </w:tcPr>
          <w:p w:rsidR="00400C4B" w:rsidRPr="003724CA" w:rsidRDefault="00400C4B" w:rsidP="00400C4B">
            <w:pPr>
              <w:rPr>
                <w:rFonts w:eastAsia="Times New Roman"/>
                <w:color w:val="000000"/>
                <w:szCs w:val="24"/>
              </w:rPr>
            </w:pPr>
            <w:r w:rsidRPr="003724CA">
              <w:rPr>
                <w:rFonts w:eastAsia="Times New Roman"/>
                <w:color w:val="000000"/>
                <w:szCs w:val="24"/>
              </w:rPr>
              <w:t>сетевые потери</w:t>
            </w:r>
          </w:p>
        </w:tc>
        <w:tc>
          <w:tcPr>
            <w:tcW w:w="732" w:type="dxa"/>
            <w:tcBorders>
              <w:left w:val="single" w:sz="4" w:space="0" w:color="000000"/>
              <w:bottom w:val="single" w:sz="4" w:space="0" w:color="000000"/>
            </w:tcBorders>
            <w:shd w:val="clear" w:color="auto" w:fill="auto"/>
            <w:vAlign w:val="center"/>
          </w:tcPr>
          <w:p w:rsidR="00400C4B" w:rsidRDefault="00400C4B" w:rsidP="00400C4B">
            <w:pPr>
              <w:jc w:val="center"/>
              <w:rPr>
                <w:color w:val="000000"/>
              </w:rPr>
            </w:pPr>
            <w:r>
              <w:rPr>
                <w:color w:val="000000"/>
              </w:rPr>
              <w:t>0,007</w:t>
            </w:r>
          </w:p>
        </w:tc>
        <w:tc>
          <w:tcPr>
            <w:tcW w:w="708" w:type="dxa"/>
            <w:tcBorders>
              <w:left w:val="single" w:sz="4" w:space="0" w:color="000000"/>
              <w:bottom w:val="single" w:sz="4" w:space="0" w:color="000000"/>
            </w:tcBorders>
            <w:vAlign w:val="center"/>
          </w:tcPr>
          <w:p w:rsidR="00400C4B" w:rsidRDefault="00400C4B" w:rsidP="00400C4B">
            <w:pPr>
              <w:jc w:val="center"/>
              <w:rPr>
                <w:color w:val="000000"/>
                <w:szCs w:val="24"/>
              </w:rPr>
            </w:pPr>
            <w:r>
              <w:rPr>
                <w:color w:val="000000"/>
              </w:rPr>
              <w:t>0,002</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0,002</w:t>
            </w:r>
          </w:p>
        </w:tc>
        <w:tc>
          <w:tcPr>
            <w:tcW w:w="72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0,005</w:t>
            </w:r>
          </w:p>
        </w:tc>
        <w:tc>
          <w:tcPr>
            <w:tcW w:w="694"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0,003</w:t>
            </w:r>
          </w:p>
        </w:tc>
        <w:tc>
          <w:tcPr>
            <w:tcW w:w="70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0,008</w:t>
            </w:r>
          </w:p>
        </w:tc>
        <w:tc>
          <w:tcPr>
            <w:tcW w:w="708"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0,013</w:t>
            </w:r>
          </w:p>
        </w:tc>
        <w:tc>
          <w:tcPr>
            <w:tcW w:w="70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0,001</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0,002</w:t>
            </w:r>
          </w:p>
        </w:tc>
        <w:tc>
          <w:tcPr>
            <w:tcW w:w="780"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0,000</w:t>
            </w:r>
          </w:p>
        </w:tc>
        <w:tc>
          <w:tcPr>
            <w:tcW w:w="637"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0,045</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0,017</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0,103</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0,009</w:t>
            </w:r>
          </w:p>
        </w:tc>
        <w:tc>
          <w:tcPr>
            <w:tcW w:w="822"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0,000</w:t>
            </w:r>
          </w:p>
        </w:tc>
        <w:tc>
          <w:tcPr>
            <w:tcW w:w="993" w:type="dxa"/>
            <w:tcBorders>
              <w:left w:val="single" w:sz="4" w:space="0" w:color="000000"/>
              <w:bottom w:val="single" w:sz="4" w:space="0" w:color="000000"/>
              <w:right w:val="single" w:sz="4" w:space="0" w:color="000000"/>
            </w:tcBorders>
            <w:shd w:val="clear" w:color="auto" w:fill="auto"/>
            <w:vAlign w:val="center"/>
          </w:tcPr>
          <w:p w:rsidR="00400C4B" w:rsidRDefault="00400C4B" w:rsidP="00400C4B">
            <w:pPr>
              <w:jc w:val="center"/>
              <w:rPr>
                <w:color w:val="000000"/>
              </w:rPr>
            </w:pPr>
            <w:r>
              <w:rPr>
                <w:color w:val="000000"/>
              </w:rPr>
              <w:t>11,688</w:t>
            </w:r>
          </w:p>
        </w:tc>
        <w:tc>
          <w:tcPr>
            <w:tcW w:w="1238"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0,259</w:t>
            </w:r>
          </w:p>
        </w:tc>
      </w:tr>
      <w:tr w:rsidR="00400C4B" w:rsidRPr="001F56F5" w:rsidTr="00614822">
        <w:trPr>
          <w:trHeight w:val="300"/>
        </w:trPr>
        <w:tc>
          <w:tcPr>
            <w:tcW w:w="556" w:type="dxa"/>
            <w:tcBorders>
              <w:left w:val="single" w:sz="4" w:space="0" w:color="000000"/>
              <w:bottom w:val="single" w:sz="4" w:space="0" w:color="000000"/>
            </w:tcBorders>
            <w:shd w:val="clear" w:color="auto" w:fill="auto"/>
            <w:vAlign w:val="bottom"/>
          </w:tcPr>
          <w:p w:rsidR="00400C4B" w:rsidRPr="005E5BC9" w:rsidRDefault="00400C4B" w:rsidP="00400C4B">
            <w:pPr>
              <w:jc w:val="center"/>
              <w:rPr>
                <w:rFonts w:eastAsia="Times New Roman"/>
                <w:color w:val="000000"/>
                <w:szCs w:val="24"/>
              </w:rPr>
            </w:pPr>
            <w:r w:rsidRPr="005E5BC9">
              <w:rPr>
                <w:rFonts w:eastAsia="Times New Roman"/>
                <w:color w:val="000000"/>
                <w:szCs w:val="24"/>
              </w:rPr>
              <w:t>2.3</w:t>
            </w:r>
          </w:p>
        </w:tc>
        <w:tc>
          <w:tcPr>
            <w:tcW w:w="1854" w:type="dxa"/>
            <w:tcBorders>
              <w:left w:val="single" w:sz="4" w:space="0" w:color="000000"/>
              <w:bottom w:val="single" w:sz="4" w:space="0" w:color="000000"/>
            </w:tcBorders>
            <w:shd w:val="clear" w:color="auto" w:fill="auto"/>
            <w:vAlign w:val="center"/>
          </w:tcPr>
          <w:p w:rsidR="00400C4B" w:rsidRPr="003724CA" w:rsidRDefault="00400C4B" w:rsidP="00400C4B">
            <w:pPr>
              <w:rPr>
                <w:rFonts w:eastAsia="Times New Roman"/>
                <w:color w:val="000000"/>
                <w:szCs w:val="24"/>
              </w:rPr>
            </w:pPr>
            <w:r w:rsidRPr="003724CA">
              <w:rPr>
                <w:rFonts w:eastAsia="Times New Roman"/>
                <w:color w:val="000000"/>
                <w:szCs w:val="24"/>
              </w:rPr>
              <w:t>затраты на собственные нужды</w:t>
            </w:r>
          </w:p>
        </w:tc>
        <w:tc>
          <w:tcPr>
            <w:tcW w:w="732" w:type="dxa"/>
            <w:tcBorders>
              <w:left w:val="single" w:sz="4" w:space="0" w:color="000000"/>
              <w:bottom w:val="single" w:sz="4" w:space="0" w:color="000000"/>
            </w:tcBorders>
            <w:shd w:val="clear" w:color="auto" w:fill="auto"/>
            <w:vAlign w:val="center"/>
          </w:tcPr>
          <w:p w:rsidR="00400C4B" w:rsidRDefault="00400C4B" w:rsidP="00400C4B">
            <w:pPr>
              <w:jc w:val="center"/>
              <w:rPr>
                <w:color w:val="000000"/>
              </w:rPr>
            </w:pPr>
            <w:r>
              <w:rPr>
                <w:color w:val="000000"/>
              </w:rPr>
              <w:t>0,002</w:t>
            </w:r>
          </w:p>
        </w:tc>
        <w:tc>
          <w:tcPr>
            <w:tcW w:w="708" w:type="dxa"/>
            <w:tcBorders>
              <w:left w:val="single" w:sz="4" w:space="0" w:color="000000"/>
              <w:bottom w:val="single" w:sz="4" w:space="0" w:color="000000"/>
            </w:tcBorders>
            <w:vAlign w:val="center"/>
          </w:tcPr>
          <w:p w:rsidR="00400C4B" w:rsidRDefault="00400C4B" w:rsidP="00400C4B">
            <w:pPr>
              <w:jc w:val="center"/>
              <w:rPr>
                <w:color w:val="000000"/>
                <w:szCs w:val="24"/>
              </w:rPr>
            </w:pPr>
            <w:r>
              <w:rPr>
                <w:color w:val="000000"/>
              </w:rPr>
              <w:t>0,001</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0,002</w:t>
            </w:r>
          </w:p>
        </w:tc>
        <w:tc>
          <w:tcPr>
            <w:tcW w:w="72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0,005</w:t>
            </w:r>
          </w:p>
        </w:tc>
        <w:tc>
          <w:tcPr>
            <w:tcW w:w="694"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0,003</w:t>
            </w:r>
          </w:p>
        </w:tc>
        <w:tc>
          <w:tcPr>
            <w:tcW w:w="70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0,005</w:t>
            </w:r>
          </w:p>
        </w:tc>
        <w:tc>
          <w:tcPr>
            <w:tcW w:w="708"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0,010</w:t>
            </w:r>
          </w:p>
        </w:tc>
        <w:tc>
          <w:tcPr>
            <w:tcW w:w="70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0,001</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0,003</w:t>
            </w:r>
          </w:p>
        </w:tc>
        <w:tc>
          <w:tcPr>
            <w:tcW w:w="780"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0,002</w:t>
            </w:r>
          </w:p>
        </w:tc>
        <w:tc>
          <w:tcPr>
            <w:tcW w:w="637"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0,005</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0,009</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0,013</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0,003</w:t>
            </w:r>
          </w:p>
        </w:tc>
        <w:tc>
          <w:tcPr>
            <w:tcW w:w="822"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0,001</w:t>
            </w:r>
          </w:p>
        </w:tc>
        <w:tc>
          <w:tcPr>
            <w:tcW w:w="993" w:type="dxa"/>
            <w:tcBorders>
              <w:left w:val="single" w:sz="4" w:space="0" w:color="000000"/>
              <w:bottom w:val="single" w:sz="4" w:space="0" w:color="000000"/>
              <w:right w:val="single" w:sz="4" w:space="0" w:color="000000"/>
            </w:tcBorders>
            <w:shd w:val="clear" w:color="auto" w:fill="auto"/>
            <w:vAlign w:val="center"/>
          </w:tcPr>
          <w:p w:rsidR="00400C4B" w:rsidRDefault="00400C4B" w:rsidP="00400C4B">
            <w:pPr>
              <w:jc w:val="center"/>
              <w:rPr>
                <w:color w:val="000000"/>
              </w:rPr>
            </w:pPr>
            <w:r>
              <w:rPr>
                <w:color w:val="000000"/>
              </w:rPr>
              <w:t>0,127</w:t>
            </w:r>
          </w:p>
        </w:tc>
        <w:tc>
          <w:tcPr>
            <w:tcW w:w="1238"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0,307</w:t>
            </w:r>
          </w:p>
        </w:tc>
      </w:tr>
      <w:tr w:rsidR="00400C4B" w:rsidRPr="001F56F5" w:rsidTr="00614822">
        <w:trPr>
          <w:trHeight w:val="300"/>
        </w:trPr>
        <w:tc>
          <w:tcPr>
            <w:tcW w:w="556" w:type="dxa"/>
            <w:tcBorders>
              <w:left w:val="single" w:sz="4" w:space="0" w:color="000000"/>
              <w:bottom w:val="single" w:sz="4" w:space="0" w:color="000000"/>
            </w:tcBorders>
            <w:shd w:val="clear" w:color="auto" w:fill="auto"/>
            <w:vAlign w:val="bottom"/>
          </w:tcPr>
          <w:p w:rsidR="00400C4B" w:rsidRPr="005E5BC9" w:rsidRDefault="00400C4B" w:rsidP="00400C4B">
            <w:pPr>
              <w:jc w:val="center"/>
              <w:rPr>
                <w:rFonts w:eastAsia="Times New Roman"/>
                <w:color w:val="000000"/>
                <w:szCs w:val="24"/>
              </w:rPr>
            </w:pPr>
            <w:r w:rsidRPr="005E5BC9">
              <w:rPr>
                <w:rFonts w:eastAsia="Times New Roman"/>
                <w:color w:val="000000"/>
                <w:szCs w:val="24"/>
              </w:rPr>
              <w:t>2.4</w:t>
            </w:r>
          </w:p>
        </w:tc>
        <w:tc>
          <w:tcPr>
            <w:tcW w:w="1854" w:type="dxa"/>
            <w:tcBorders>
              <w:left w:val="single" w:sz="4" w:space="0" w:color="000000"/>
              <w:bottom w:val="single" w:sz="4" w:space="0" w:color="000000"/>
            </w:tcBorders>
            <w:shd w:val="clear" w:color="auto" w:fill="auto"/>
            <w:vAlign w:val="center"/>
          </w:tcPr>
          <w:p w:rsidR="00400C4B" w:rsidRPr="003724CA" w:rsidRDefault="00400C4B" w:rsidP="00400C4B">
            <w:pPr>
              <w:rPr>
                <w:rFonts w:eastAsia="Times New Roman"/>
                <w:color w:val="000000"/>
                <w:szCs w:val="24"/>
              </w:rPr>
            </w:pPr>
            <w:r w:rsidRPr="003724CA">
              <w:rPr>
                <w:rFonts w:eastAsia="Times New Roman"/>
                <w:color w:val="000000"/>
                <w:szCs w:val="24"/>
              </w:rPr>
              <w:t>тепловая нагрузка на котлы</w:t>
            </w:r>
          </w:p>
        </w:tc>
        <w:tc>
          <w:tcPr>
            <w:tcW w:w="732" w:type="dxa"/>
            <w:tcBorders>
              <w:left w:val="single" w:sz="4" w:space="0" w:color="000000"/>
              <w:bottom w:val="single" w:sz="4" w:space="0" w:color="000000"/>
            </w:tcBorders>
            <w:shd w:val="clear" w:color="auto" w:fill="auto"/>
            <w:vAlign w:val="center"/>
          </w:tcPr>
          <w:p w:rsidR="00400C4B" w:rsidRDefault="00400C4B" w:rsidP="00400C4B">
            <w:pPr>
              <w:jc w:val="center"/>
              <w:rPr>
                <w:color w:val="000000"/>
              </w:rPr>
            </w:pPr>
            <w:r>
              <w:rPr>
                <w:color w:val="000000"/>
              </w:rPr>
              <w:t>0,086</w:t>
            </w:r>
          </w:p>
        </w:tc>
        <w:tc>
          <w:tcPr>
            <w:tcW w:w="708" w:type="dxa"/>
            <w:tcBorders>
              <w:left w:val="single" w:sz="4" w:space="0" w:color="000000"/>
              <w:bottom w:val="single" w:sz="4" w:space="0" w:color="000000"/>
            </w:tcBorders>
            <w:vAlign w:val="center"/>
          </w:tcPr>
          <w:p w:rsidR="00400C4B" w:rsidRDefault="00400C4B" w:rsidP="00400C4B">
            <w:pPr>
              <w:jc w:val="center"/>
              <w:rPr>
                <w:color w:val="000000"/>
                <w:szCs w:val="24"/>
              </w:rPr>
            </w:pPr>
            <w:r>
              <w:rPr>
                <w:color w:val="000000"/>
              </w:rPr>
              <w:t>0,043</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0,087</w:t>
            </w:r>
          </w:p>
        </w:tc>
        <w:tc>
          <w:tcPr>
            <w:tcW w:w="72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0,271</w:t>
            </w:r>
          </w:p>
        </w:tc>
        <w:tc>
          <w:tcPr>
            <w:tcW w:w="694"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0,145</w:t>
            </w:r>
          </w:p>
        </w:tc>
        <w:tc>
          <w:tcPr>
            <w:tcW w:w="70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0,240</w:t>
            </w:r>
          </w:p>
        </w:tc>
        <w:tc>
          <w:tcPr>
            <w:tcW w:w="708"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0,402</w:t>
            </w:r>
          </w:p>
        </w:tc>
        <w:tc>
          <w:tcPr>
            <w:tcW w:w="70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0,050</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0,117</w:t>
            </w:r>
          </w:p>
        </w:tc>
        <w:tc>
          <w:tcPr>
            <w:tcW w:w="780"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0,096</w:t>
            </w:r>
          </w:p>
        </w:tc>
        <w:tc>
          <w:tcPr>
            <w:tcW w:w="637"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0,219</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0,333</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0,708</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0,092</w:t>
            </w:r>
          </w:p>
        </w:tc>
        <w:tc>
          <w:tcPr>
            <w:tcW w:w="822"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0,052</w:t>
            </w:r>
          </w:p>
        </w:tc>
        <w:tc>
          <w:tcPr>
            <w:tcW w:w="993" w:type="dxa"/>
            <w:tcBorders>
              <w:left w:val="single" w:sz="4" w:space="0" w:color="000000"/>
              <w:bottom w:val="single" w:sz="4" w:space="0" w:color="000000"/>
              <w:right w:val="single" w:sz="4" w:space="0" w:color="000000"/>
            </w:tcBorders>
            <w:shd w:val="clear" w:color="auto" w:fill="auto"/>
            <w:vAlign w:val="center"/>
          </w:tcPr>
          <w:p w:rsidR="00400C4B" w:rsidRDefault="00400C4B" w:rsidP="00400C4B">
            <w:pPr>
              <w:jc w:val="center"/>
              <w:rPr>
                <w:color w:val="000000"/>
              </w:rPr>
            </w:pPr>
            <w:r>
              <w:rPr>
                <w:color w:val="000000"/>
              </w:rPr>
              <w:t>113,013</w:t>
            </w:r>
          </w:p>
        </w:tc>
        <w:tc>
          <w:tcPr>
            <w:tcW w:w="1238"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9,254</w:t>
            </w:r>
          </w:p>
        </w:tc>
      </w:tr>
      <w:tr w:rsidR="00400C4B" w:rsidTr="00614822">
        <w:trPr>
          <w:trHeight w:val="327"/>
        </w:trPr>
        <w:tc>
          <w:tcPr>
            <w:tcW w:w="556" w:type="dxa"/>
            <w:tcBorders>
              <w:left w:val="single" w:sz="4" w:space="0" w:color="000000"/>
              <w:bottom w:val="single" w:sz="4" w:space="0" w:color="000000"/>
            </w:tcBorders>
            <w:shd w:val="clear" w:color="auto" w:fill="auto"/>
            <w:vAlign w:val="center"/>
          </w:tcPr>
          <w:p w:rsidR="00400C4B" w:rsidRPr="005E5BC9" w:rsidRDefault="00400C4B" w:rsidP="00400C4B">
            <w:pPr>
              <w:jc w:val="center"/>
              <w:rPr>
                <w:rFonts w:eastAsia="Times New Roman"/>
                <w:color w:val="000000"/>
                <w:szCs w:val="24"/>
              </w:rPr>
            </w:pPr>
            <w:r w:rsidRPr="005E5BC9">
              <w:rPr>
                <w:rFonts w:eastAsia="Times New Roman"/>
                <w:color w:val="000000"/>
                <w:szCs w:val="24"/>
              </w:rPr>
              <w:t>2.5</w:t>
            </w:r>
          </w:p>
        </w:tc>
        <w:tc>
          <w:tcPr>
            <w:tcW w:w="1854" w:type="dxa"/>
            <w:tcBorders>
              <w:left w:val="single" w:sz="4" w:space="0" w:color="000000"/>
              <w:bottom w:val="single" w:sz="4" w:space="0" w:color="000000"/>
            </w:tcBorders>
            <w:shd w:val="clear" w:color="auto" w:fill="auto"/>
            <w:vAlign w:val="center"/>
          </w:tcPr>
          <w:p w:rsidR="00400C4B" w:rsidRPr="003724CA" w:rsidRDefault="00400C4B" w:rsidP="00400C4B">
            <w:pPr>
              <w:rPr>
                <w:rFonts w:eastAsia="Times New Roman"/>
                <w:color w:val="000000"/>
                <w:szCs w:val="24"/>
              </w:rPr>
            </w:pPr>
            <w:r w:rsidRPr="003724CA">
              <w:rPr>
                <w:rFonts w:eastAsia="Times New Roman"/>
                <w:color w:val="000000"/>
                <w:szCs w:val="24"/>
              </w:rPr>
              <w:t>резерв тепловой мощности</w:t>
            </w:r>
          </w:p>
        </w:tc>
        <w:tc>
          <w:tcPr>
            <w:tcW w:w="732" w:type="dxa"/>
            <w:tcBorders>
              <w:left w:val="single" w:sz="4" w:space="0" w:color="000000"/>
              <w:bottom w:val="single" w:sz="4" w:space="0" w:color="000000"/>
            </w:tcBorders>
            <w:shd w:val="clear" w:color="auto" w:fill="auto"/>
            <w:vAlign w:val="center"/>
          </w:tcPr>
          <w:p w:rsidR="00400C4B" w:rsidRDefault="00400C4B" w:rsidP="00400C4B">
            <w:pPr>
              <w:jc w:val="center"/>
              <w:rPr>
                <w:color w:val="000000"/>
              </w:rPr>
            </w:pPr>
            <w:r>
              <w:rPr>
                <w:color w:val="000000"/>
              </w:rPr>
              <w:t>0,450</w:t>
            </w:r>
          </w:p>
        </w:tc>
        <w:tc>
          <w:tcPr>
            <w:tcW w:w="708" w:type="dxa"/>
            <w:tcBorders>
              <w:left w:val="single" w:sz="4" w:space="0" w:color="000000"/>
              <w:bottom w:val="single" w:sz="4" w:space="0" w:color="000000"/>
            </w:tcBorders>
            <w:vAlign w:val="center"/>
          </w:tcPr>
          <w:p w:rsidR="00400C4B" w:rsidRDefault="00400C4B" w:rsidP="00400C4B">
            <w:pPr>
              <w:jc w:val="center"/>
              <w:rPr>
                <w:color w:val="000000"/>
                <w:szCs w:val="24"/>
              </w:rPr>
            </w:pPr>
            <w:r>
              <w:rPr>
                <w:color w:val="000000"/>
              </w:rPr>
              <w:t>0,115</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0,247</w:t>
            </w:r>
          </w:p>
        </w:tc>
        <w:tc>
          <w:tcPr>
            <w:tcW w:w="72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0,519</w:t>
            </w:r>
          </w:p>
        </w:tc>
        <w:tc>
          <w:tcPr>
            <w:tcW w:w="694"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0,444</w:t>
            </w:r>
          </w:p>
        </w:tc>
        <w:tc>
          <w:tcPr>
            <w:tcW w:w="70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0,784</w:t>
            </w:r>
          </w:p>
        </w:tc>
        <w:tc>
          <w:tcPr>
            <w:tcW w:w="708"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0,958</w:t>
            </w:r>
          </w:p>
        </w:tc>
        <w:tc>
          <w:tcPr>
            <w:tcW w:w="709"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0,052</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0,464</w:t>
            </w:r>
          </w:p>
        </w:tc>
        <w:tc>
          <w:tcPr>
            <w:tcW w:w="780"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0,034</w:t>
            </w:r>
          </w:p>
        </w:tc>
        <w:tc>
          <w:tcPr>
            <w:tcW w:w="637"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1,389</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0,473</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0,735</w:t>
            </w:r>
          </w:p>
        </w:tc>
        <w:tc>
          <w:tcPr>
            <w:tcW w:w="709"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0,114</w:t>
            </w:r>
          </w:p>
        </w:tc>
        <w:tc>
          <w:tcPr>
            <w:tcW w:w="822" w:type="dxa"/>
            <w:tcBorders>
              <w:left w:val="single" w:sz="4" w:space="0" w:color="000000"/>
              <w:bottom w:val="single" w:sz="4" w:space="0" w:color="000000"/>
            </w:tcBorders>
            <w:vAlign w:val="center"/>
          </w:tcPr>
          <w:p w:rsidR="00400C4B" w:rsidRDefault="00400C4B" w:rsidP="00400C4B">
            <w:pPr>
              <w:jc w:val="center"/>
              <w:rPr>
                <w:color w:val="000000"/>
              </w:rPr>
            </w:pPr>
            <w:r>
              <w:rPr>
                <w:color w:val="000000"/>
              </w:rPr>
              <w:t>-0,001</w:t>
            </w:r>
          </w:p>
        </w:tc>
        <w:tc>
          <w:tcPr>
            <w:tcW w:w="993" w:type="dxa"/>
            <w:tcBorders>
              <w:left w:val="single" w:sz="4" w:space="0" w:color="000000"/>
              <w:bottom w:val="single" w:sz="4" w:space="0" w:color="000000"/>
              <w:right w:val="single" w:sz="4" w:space="0" w:color="000000"/>
            </w:tcBorders>
            <w:shd w:val="clear" w:color="auto" w:fill="auto"/>
            <w:vAlign w:val="center"/>
          </w:tcPr>
          <w:p w:rsidR="00400C4B" w:rsidRDefault="00400C4B" w:rsidP="00400C4B">
            <w:pPr>
              <w:jc w:val="center"/>
              <w:rPr>
                <w:color w:val="000000"/>
              </w:rPr>
            </w:pPr>
            <w:r>
              <w:rPr>
                <w:color w:val="000000"/>
              </w:rPr>
              <w:t>56,087</w:t>
            </w:r>
          </w:p>
        </w:tc>
        <w:tc>
          <w:tcPr>
            <w:tcW w:w="1238" w:type="dxa"/>
            <w:tcBorders>
              <w:left w:val="single" w:sz="4" w:space="0" w:color="000000"/>
              <w:bottom w:val="single" w:sz="4" w:space="0" w:color="000000"/>
              <w:right w:val="single" w:sz="4" w:space="0" w:color="000000"/>
            </w:tcBorders>
            <w:vAlign w:val="center"/>
          </w:tcPr>
          <w:p w:rsidR="00400C4B" w:rsidRDefault="00400C4B" w:rsidP="00400C4B">
            <w:pPr>
              <w:jc w:val="center"/>
              <w:rPr>
                <w:color w:val="000000"/>
              </w:rPr>
            </w:pPr>
            <w:r>
              <w:rPr>
                <w:color w:val="000000"/>
              </w:rPr>
              <w:t>2,026</w:t>
            </w:r>
          </w:p>
        </w:tc>
      </w:tr>
    </w:tbl>
    <w:p w:rsidR="006D1FC9" w:rsidRPr="00AB77AC" w:rsidRDefault="006D1FC9" w:rsidP="00AB77AC">
      <w:pPr>
        <w:pStyle w:val="ConsPlusNormal"/>
        <w:widowControl/>
        <w:tabs>
          <w:tab w:val="left" w:pos="0"/>
        </w:tabs>
        <w:ind w:firstLine="0"/>
        <w:jc w:val="right"/>
        <w:rPr>
          <w:rFonts w:ascii="Times New Roman" w:hAnsi="Times New Roman" w:cs="Times New Roman"/>
          <w:sz w:val="26"/>
          <w:szCs w:val="26"/>
        </w:rPr>
      </w:pPr>
    </w:p>
    <w:p w:rsidR="00C0545A" w:rsidRDefault="00C0545A" w:rsidP="00AB77AC">
      <w:pPr>
        <w:spacing w:after="120"/>
        <w:jc w:val="center"/>
        <w:rPr>
          <w:sz w:val="26"/>
          <w:szCs w:val="26"/>
        </w:rPr>
      </w:pPr>
    </w:p>
    <w:p w:rsidR="00C0545A" w:rsidRDefault="00C0545A" w:rsidP="00AB77AC">
      <w:pPr>
        <w:spacing w:after="120"/>
        <w:jc w:val="center"/>
        <w:rPr>
          <w:sz w:val="26"/>
          <w:szCs w:val="26"/>
        </w:rPr>
      </w:pPr>
    </w:p>
    <w:p w:rsidR="00C0545A" w:rsidRDefault="00C0545A" w:rsidP="00AB77AC">
      <w:pPr>
        <w:spacing w:after="120"/>
        <w:jc w:val="center"/>
        <w:rPr>
          <w:sz w:val="26"/>
          <w:szCs w:val="26"/>
        </w:rPr>
      </w:pPr>
    </w:p>
    <w:p w:rsidR="00C0545A" w:rsidRDefault="00C0545A" w:rsidP="00AB77AC">
      <w:pPr>
        <w:spacing w:after="120"/>
        <w:jc w:val="center"/>
        <w:rPr>
          <w:sz w:val="26"/>
          <w:szCs w:val="26"/>
        </w:rPr>
      </w:pPr>
    </w:p>
    <w:p w:rsidR="00C0545A" w:rsidRDefault="00C0545A" w:rsidP="00AB77AC">
      <w:pPr>
        <w:spacing w:after="120"/>
        <w:jc w:val="center"/>
        <w:rPr>
          <w:sz w:val="26"/>
          <w:szCs w:val="26"/>
        </w:rPr>
      </w:pPr>
    </w:p>
    <w:p w:rsidR="00C0545A" w:rsidRDefault="00C0545A" w:rsidP="00AB77AC">
      <w:pPr>
        <w:spacing w:after="120"/>
        <w:jc w:val="center"/>
        <w:rPr>
          <w:sz w:val="26"/>
          <w:szCs w:val="26"/>
        </w:rPr>
      </w:pPr>
    </w:p>
    <w:p w:rsidR="00AB77AC" w:rsidRPr="00F12E19" w:rsidRDefault="00C0545A" w:rsidP="00AB77AC">
      <w:pPr>
        <w:spacing w:after="120"/>
        <w:jc w:val="center"/>
        <w:rPr>
          <w:sz w:val="26"/>
          <w:szCs w:val="26"/>
        </w:rPr>
      </w:pPr>
      <w:r w:rsidRPr="00AB77AC">
        <w:rPr>
          <w:sz w:val="26"/>
          <w:szCs w:val="26"/>
        </w:rPr>
        <w:lastRenderedPageBreak/>
        <w:t xml:space="preserve">Таблица </w:t>
      </w:r>
      <w:r>
        <w:rPr>
          <w:sz w:val="26"/>
          <w:szCs w:val="26"/>
        </w:rPr>
        <w:t xml:space="preserve">2.2.2. </w:t>
      </w:r>
      <w:r w:rsidR="00AB77AC" w:rsidRPr="00AB77AC">
        <w:rPr>
          <w:bCs/>
          <w:sz w:val="26"/>
          <w:szCs w:val="26"/>
        </w:rPr>
        <w:t>Перспективный баланс тепловой мощности и тепловой нагрузки источников тепловой энергии, Гкал/ч</w:t>
      </w:r>
    </w:p>
    <w:tbl>
      <w:tblPr>
        <w:tblW w:w="15592"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119"/>
        <w:gridCol w:w="831"/>
        <w:gridCol w:w="831"/>
        <w:gridCol w:w="831"/>
        <w:gridCol w:w="831"/>
        <w:gridCol w:w="831"/>
        <w:gridCol w:w="831"/>
        <w:gridCol w:w="831"/>
        <w:gridCol w:w="832"/>
        <w:gridCol w:w="832"/>
        <w:gridCol w:w="832"/>
        <w:gridCol w:w="832"/>
        <w:gridCol w:w="832"/>
        <w:gridCol w:w="832"/>
        <w:gridCol w:w="832"/>
        <w:gridCol w:w="832"/>
      </w:tblGrid>
      <w:tr w:rsidR="00AB77AC" w:rsidTr="00660883">
        <w:tc>
          <w:tcPr>
            <w:tcW w:w="3119" w:type="dxa"/>
            <w:shd w:val="clear" w:color="auto" w:fill="auto"/>
            <w:vAlign w:val="center"/>
          </w:tcPr>
          <w:p w:rsidR="00AB77AC" w:rsidRPr="006D0553" w:rsidRDefault="00AB77AC" w:rsidP="00660883">
            <w:pPr>
              <w:pStyle w:val="af1"/>
              <w:snapToGrid w:val="0"/>
              <w:jc w:val="center"/>
              <w:rPr>
                <w:szCs w:val="24"/>
              </w:rPr>
            </w:pPr>
            <w:r w:rsidRPr="006D0553">
              <w:rPr>
                <w:szCs w:val="24"/>
              </w:rPr>
              <w:t>Показатели баланса</w:t>
            </w:r>
          </w:p>
        </w:tc>
        <w:tc>
          <w:tcPr>
            <w:tcW w:w="831" w:type="dxa"/>
            <w:shd w:val="clear" w:color="auto" w:fill="auto"/>
            <w:vAlign w:val="center"/>
          </w:tcPr>
          <w:p w:rsidR="00AB77AC" w:rsidRPr="006D0553" w:rsidRDefault="00AB77AC" w:rsidP="00660883">
            <w:pPr>
              <w:pStyle w:val="af1"/>
              <w:jc w:val="center"/>
              <w:rPr>
                <w:szCs w:val="24"/>
              </w:rPr>
            </w:pPr>
            <w:r w:rsidRPr="006D0553">
              <w:rPr>
                <w:szCs w:val="24"/>
              </w:rPr>
              <w:t>2013г.</w:t>
            </w:r>
          </w:p>
        </w:tc>
        <w:tc>
          <w:tcPr>
            <w:tcW w:w="831" w:type="dxa"/>
          </w:tcPr>
          <w:p w:rsidR="00AB77AC" w:rsidRPr="006D0553" w:rsidRDefault="00AB77AC" w:rsidP="00660883">
            <w:pPr>
              <w:pStyle w:val="af1"/>
              <w:jc w:val="center"/>
              <w:rPr>
                <w:szCs w:val="24"/>
              </w:rPr>
            </w:pPr>
            <w:r w:rsidRPr="006D0553">
              <w:rPr>
                <w:szCs w:val="24"/>
              </w:rPr>
              <w:t>2014г.</w:t>
            </w:r>
          </w:p>
        </w:tc>
        <w:tc>
          <w:tcPr>
            <w:tcW w:w="831" w:type="dxa"/>
            <w:shd w:val="clear" w:color="auto" w:fill="auto"/>
            <w:vAlign w:val="center"/>
          </w:tcPr>
          <w:p w:rsidR="00AB77AC" w:rsidRPr="006D0553" w:rsidRDefault="00AB77AC" w:rsidP="00660883">
            <w:pPr>
              <w:pStyle w:val="af1"/>
              <w:jc w:val="center"/>
              <w:rPr>
                <w:szCs w:val="24"/>
              </w:rPr>
            </w:pPr>
            <w:r w:rsidRPr="006D0553">
              <w:rPr>
                <w:szCs w:val="24"/>
              </w:rPr>
              <w:t>2015г.</w:t>
            </w:r>
          </w:p>
        </w:tc>
        <w:tc>
          <w:tcPr>
            <w:tcW w:w="831" w:type="dxa"/>
            <w:shd w:val="clear" w:color="auto" w:fill="auto"/>
            <w:vAlign w:val="center"/>
          </w:tcPr>
          <w:p w:rsidR="00AB77AC" w:rsidRPr="006D0553" w:rsidRDefault="00AB77AC" w:rsidP="00660883">
            <w:pPr>
              <w:pStyle w:val="af1"/>
              <w:jc w:val="center"/>
              <w:rPr>
                <w:szCs w:val="24"/>
              </w:rPr>
            </w:pPr>
            <w:r w:rsidRPr="006D0553">
              <w:rPr>
                <w:szCs w:val="24"/>
              </w:rPr>
              <w:t>2016г.</w:t>
            </w:r>
          </w:p>
        </w:tc>
        <w:tc>
          <w:tcPr>
            <w:tcW w:w="831" w:type="dxa"/>
            <w:shd w:val="clear" w:color="auto" w:fill="auto"/>
            <w:vAlign w:val="center"/>
          </w:tcPr>
          <w:p w:rsidR="00AB77AC" w:rsidRPr="006D0553" w:rsidRDefault="00AB77AC" w:rsidP="00660883">
            <w:pPr>
              <w:pStyle w:val="af1"/>
              <w:jc w:val="center"/>
              <w:rPr>
                <w:szCs w:val="24"/>
              </w:rPr>
            </w:pPr>
            <w:r w:rsidRPr="006D0553">
              <w:rPr>
                <w:szCs w:val="24"/>
              </w:rPr>
              <w:t>2017г.</w:t>
            </w:r>
          </w:p>
        </w:tc>
        <w:tc>
          <w:tcPr>
            <w:tcW w:w="831" w:type="dxa"/>
            <w:shd w:val="clear" w:color="auto" w:fill="auto"/>
            <w:vAlign w:val="center"/>
          </w:tcPr>
          <w:p w:rsidR="00AB77AC" w:rsidRPr="006D0553" w:rsidRDefault="00AB77AC" w:rsidP="00660883">
            <w:pPr>
              <w:pStyle w:val="af1"/>
              <w:jc w:val="center"/>
              <w:rPr>
                <w:szCs w:val="24"/>
              </w:rPr>
            </w:pPr>
            <w:r w:rsidRPr="006D0553">
              <w:rPr>
                <w:szCs w:val="24"/>
              </w:rPr>
              <w:t>2018г.</w:t>
            </w:r>
          </w:p>
        </w:tc>
        <w:tc>
          <w:tcPr>
            <w:tcW w:w="831" w:type="dxa"/>
            <w:shd w:val="clear" w:color="auto" w:fill="auto"/>
            <w:vAlign w:val="center"/>
          </w:tcPr>
          <w:p w:rsidR="00AB77AC" w:rsidRPr="006D0553" w:rsidRDefault="00AB77AC" w:rsidP="00660883">
            <w:pPr>
              <w:pStyle w:val="af1"/>
              <w:jc w:val="center"/>
              <w:rPr>
                <w:szCs w:val="24"/>
              </w:rPr>
            </w:pPr>
            <w:r w:rsidRPr="006D0553">
              <w:rPr>
                <w:szCs w:val="24"/>
              </w:rPr>
              <w:t>2019г.</w:t>
            </w:r>
          </w:p>
        </w:tc>
        <w:tc>
          <w:tcPr>
            <w:tcW w:w="832" w:type="dxa"/>
            <w:vAlign w:val="center"/>
          </w:tcPr>
          <w:p w:rsidR="00AB77AC" w:rsidRPr="006D0553" w:rsidRDefault="00AB77AC" w:rsidP="00660883">
            <w:pPr>
              <w:pStyle w:val="af1"/>
              <w:jc w:val="center"/>
              <w:rPr>
                <w:szCs w:val="24"/>
              </w:rPr>
            </w:pPr>
            <w:r w:rsidRPr="006D0553">
              <w:rPr>
                <w:szCs w:val="24"/>
              </w:rPr>
              <w:t>2020г.</w:t>
            </w:r>
          </w:p>
        </w:tc>
        <w:tc>
          <w:tcPr>
            <w:tcW w:w="832" w:type="dxa"/>
            <w:vAlign w:val="center"/>
          </w:tcPr>
          <w:p w:rsidR="00AB77AC" w:rsidRPr="006D0553" w:rsidRDefault="00AB77AC" w:rsidP="00660883">
            <w:pPr>
              <w:pStyle w:val="af1"/>
              <w:jc w:val="center"/>
              <w:rPr>
                <w:szCs w:val="24"/>
              </w:rPr>
            </w:pPr>
            <w:r w:rsidRPr="006D0553">
              <w:rPr>
                <w:szCs w:val="24"/>
              </w:rPr>
              <w:t>2021г.</w:t>
            </w:r>
          </w:p>
        </w:tc>
        <w:tc>
          <w:tcPr>
            <w:tcW w:w="832" w:type="dxa"/>
            <w:vAlign w:val="center"/>
          </w:tcPr>
          <w:p w:rsidR="00AB77AC" w:rsidRPr="006D0553" w:rsidRDefault="00AB77AC" w:rsidP="00660883">
            <w:pPr>
              <w:pStyle w:val="af1"/>
              <w:jc w:val="center"/>
              <w:rPr>
                <w:szCs w:val="24"/>
              </w:rPr>
            </w:pPr>
            <w:r w:rsidRPr="006D0553">
              <w:rPr>
                <w:szCs w:val="24"/>
              </w:rPr>
              <w:t>2022г.</w:t>
            </w:r>
          </w:p>
        </w:tc>
        <w:tc>
          <w:tcPr>
            <w:tcW w:w="832" w:type="dxa"/>
            <w:vAlign w:val="center"/>
          </w:tcPr>
          <w:p w:rsidR="00AB77AC" w:rsidRPr="006D0553" w:rsidRDefault="00AB77AC" w:rsidP="00660883">
            <w:pPr>
              <w:pStyle w:val="af1"/>
              <w:jc w:val="center"/>
              <w:rPr>
                <w:szCs w:val="24"/>
              </w:rPr>
            </w:pPr>
            <w:r w:rsidRPr="006D0553">
              <w:rPr>
                <w:szCs w:val="24"/>
              </w:rPr>
              <w:t>2023г.</w:t>
            </w:r>
          </w:p>
        </w:tc>
        <w:tc>
          <w:tcPr>
            <w:tcW w:w="832" w:type="dxa"/>
            <w:vAlign w:val="center"/>
          </w:tcPr>
          <w:p w:rsidR="00AB77AC" w:rsidRPr="006D0553" w:rsidRDefault="00AB77AC" w:rsidP="00660883">
            <w:pPr>
              <w:pStyle w:val="af1"/>
              <w:jc w:val="center"/>
              <w:rPr>
                <w:szCs w:val="24"/>
              </w:rPr>
            </w:pPr>
            <w:r w:rsidRPr="006D0553">
              <w:rPr>
                <w:szCs w:val="24"/>
              </w:rPr>
              <w:t>2024г.</w:t>
            </w:r>
          </w:p>
        </w:tc>
        <w:tc>
          <w:tcPr>
            <w:tcW w:w="832" w:type="dxa"/>
            <w:vAlign w:val="center"/>
          </w:tcPr>
          <w:p w:rsidR="00AB77AC" w:rsidRPr="006D0553" w:rsidRDefault="00AB77AC" w:rsidP="00660883">
            <w:pPr>
              <w:pStyle w:val="af1"/>
              <w:jc w:val="center"/>
              <w:rPr>
                <w:szCs w:val="24"/>
              </w:rPr>
            </w:pPr>
            <w:r w:rsidRPr="006D0553">
              <w:rPr>
                <w:szCs w:val="24"/>
              </w:rPr>
              <w:t>2025г.</w:t>
            </w:r>
          </w:p>
        </w:tc>
        <w:tc>
          <w:tcPr>
            <w:tcW w:w="832" w:type="dxa"/>
            <w:vAlign w:val="center"/>
          </w:tcPr>
          <w:p w:rsidR="00AB77AC" w:rsidRPr="006D0553" w:rsidRDefault="00AB77AC" w:rsidP="00660883">
            <w:pPr>
              <w:pStyle w:val="af1"/>
              <w:jc w:val="center"/>
              <w:rPr>
                <w:szCs w:val="24"/>
              </w:rPr>
            </w:pPr>
            <w:r w:rsidRPr="006D0553">
              <w:rPr>
                <w:szCs w:val="24"/>
              </w:rPr>
              <w:t>2026г.</w:t>
            </w:r>
          </w:p>
        </w:tc>
        <w:tc>
          <w:tcPr>
            <w:tcW w:w="832" w:type="dxa"/>
            <w:vAlign w:val="center"/>
          </w:tcPr>
          <w:p w:rsidR="00AB77AC" w:rsidRPr="006D0553" w:rsidRDefault="00AB77AC" w:rsidP="00660883">
            <w:pPr>
              <w:pStyle w:val="af1"/>
              <w:jc w:val="center"/>
              <w:rPr>
                <w:szCs w:val="24"/>
              </w:rPr>
            </w:pPr>
            <w:r w:rsidRPr="006D0553">
              <w:rPr>
                <w:szCs w:val="24"/>
              </w:rPr>
              <w:t>2027г.</w:t>
            </w:r>
          </w:p>
        </w:tc>
      </w:tr>
      <w:tr w:rsidR="00AB77AC" w:rsidTr="00660883">
        <w:tc>
          <w:tcPr>
            <w:tcW w:w="3119" w:type="dxa"/>
            <w:shd w:val="clear" w:color="auto" w:fill="auto"/>
            <w:vAlign w:val="center"/>
          </w:tcPr>
          <w:p w:rsidR="00AB77AC" w:rsidRPr="006D0553" w:rsidRDefault="00AB77AC" w:rsidP="00660883">
            <w:pPr>
              <w:pStyle w:val="af1"/>
              <w:snapToGrid w:val="0"/>
              <w:jc w:val="center"/>
              <w:rPr>
                <w:szCs w:val="24"/>
              </w:rPr>
            </w:pPr>
            <w:r w:rsidRPr="006D0553">
              <w:rPr>
                <w:szCs w:val="24"/>
              </w:rPr>
              <w:t>Приход тепловой мощности:</w:t>
            </w:r>
          </w:p>
        </w:tc>
        <w:tc>
          <w:tcPr>
            <w:tcW w:w="831" w:type="dxa"/>
            <w:shd w:val="clear" w:color="auto" w:fill="auto"/>
            <w:vAlign w:val="center"/>
          </w:tcPr>
          <w:p w:rsidR="00AB77AC" w:rsidRPr="006D0553" w:rsidRDefault="00AB77AC" w:rsidP="00660883">
            <w:pPr>
              <w:pStyle w:val="af1"/>
              <w:snapToGrid w:val="0"/>
              <w:jc w:val="center"/>
              <w:rPr>
                <w:szCs w:val="24"/>
              </w:rPr>
            </w:pPr>
          </w:p>
        </w:tc>
        <w:tc>
          <w:tcPr>
            <w:tcW w:w="831" w:type="dxa"/>
          </w:tcPr>
          <w:p w:rsidR="00AB77AC" w:rsidRPr="006D0553" w:rsidRDefault="00AB77AC" w:rsidP="00660883">
            <w:pPr>
              <w:pStyle w:val="af1"/>
              <w:snapToGrid w:val="0"/>
              <w:jc w:val="center"/>
              <w:rPr>
                <w:szCs w:val="24"/>
              </w:rPr>
            </w:pPr>
          </w:p>
        </w:tc>
        <w:tc>
          <w:tcPr>
            <w:tcW w:w="831" w:type="dxa"/>
            <w:shd w:val="clear" w:color="auto" w:fill="auto"/>
            <w:vAlign w:val="center"/>
          </w:tcPr>
          <w:p w:rsidR="00AB77AC" w:rsidRPr="006D0553" w:rsidRDefault="00AB77AC" w:rsidP="00660883">
            <w:pPr>
              <w:pStyle w:val="af1"/>
              <w:snapToGrid w:val="0"/>
              <w:jc w:val="center"/>
              <w:rPr>
                <w:szCs w:val="24"/>
              </w:rPr>
            </w:pPr>
          </w:p>
        </w:tc>
        <w:tc>
          <w:tcPr>
            <w:tcW w:w="831" w:type="dxa"/>
            <w:shd w:val="clear" w:color="auto" w:fill="auto"/>
            <w:vAlign w:val="center"/>
          </w:tcPr>
          <w:p w:rsidR="00AB77AC" w:rsidRPr="006D0553" w:rsidRDefault="00AB77AC" w:rsidP="00660883">
            <w:pPr>
              <w:pStyle w:val="af1"/>
              <w:snapToGrid w:val="0"/>
              <w:jc w:val="center"/>
              <w:rPr>
                <w:szCs w:val="24"/>
              </w:rPr>
            </w:pPr>
          </w:p>
        </w:tc>
        <w:tc>
          <w:tcPr>
            <w:tcW w:w="831" w:type="dxa"/>
            <w:shd w:val="clear" w:color="auto" w:fill="auto"/>
            <w:vAlign w:val="center"/>
          </w:tcPr>
          <w:p w:rsidR="00AB77AC" w:rsidRPr="006D0553" w:rsidRDefault="00AB77AC" w:rsidP="00660883">
            <w:pPr>
              <w:pStyle w:val="af1"/>
              <w:snapToGrid w:val="0"/>
              <w:jc w:val="center"/>
              <w:rPr>
                <w:szCs w:val="24"/>
              </w:rPr>
            </w:pPr>
          </w:p>
        </w:tc>
        <w:tc>
          <w:tcPr>
            <w:tcW w:w="831" w:type="dxa"/>
            <w:shd w:val="clear" w:color="auto" w:fill="auto"/>
            <w:vAlign w:val="center"/>
          </w:tcPr>
          <w:p w:rsidR="00AB77AC" w:rsidRPr="006D0553" w:rsidRDefault="00AB77AC" w:rsidP="00660883">
            <w:pPr>
              <w:pStyle w:val="af1"/>
              <w:snapToGrid w:val="0"/>
              <w:jc w:val="center"/>
              <w:rPr>
                <w:szCs w:val="24"/>
              </w:rPr>
            </w:pPr>
          </w:p>
        </w:tc>
        <w:tc>
          <w:tcPr>
            <w:tcW w:w="831" w:type="dxa"/>
            <w:shd w:val="clear" w:color="auto" w:fill="auto"/>
            <w:vAlign w:val="center"/>
          </w:tcPr>
          <w:p w:rsidR="00AB77AC" w:rsidRPr="006D0553" w:rsidRDefault="00AB77AC" w:rsidP="00660883">
            <w:pPr>
              <w:pStyle w:val="af1"/>
              <w:snapToGrid w:val="0"/>
              <w:jc w:val="center"/>
              <w:rPr>
                <w:szCs w:val="24"/>
              </w:rPr>
            </w:pPr>
          </w:p>
        </w:tc>
        <w:tc>
          <w:tcPr>
            <w:tcW w:w="832" w:type="dxa"/>
            <w:vAlign w:val="center"/>
          </w:tcPr>
          <w:p w:rsidR="00AB77AC" w:rsidRPr="006D0553" w:rsidRDefault="00AB77AC" w:rsidP="00660883">
            <w:pPr>
              <w:jc w:val="center"/>
              <w:rPr>
                <w:color w:val="000000"/>
                <w:szCs w:val="24"/>
              </w:rPr>
            </w:pPr>
          </w:p>
        </w:tc>
        <w:tc>
          <w:tcPr>
            <w:tcW w:w="832" w:type="dxa"/>
            <w:vAlign w:val="center"/>
          </w:tcPr>
          <w:p w:rsidR="00AB77AC" w:rsidRPr="006D0553" w:rsidRDefault="00AB77AC" w:rsidP="00660883">
            <w:pPr>
              <w:jc w:val="center"/>
              <w:rPr>
                <w:color w:val="000000"/>
                <w:szCs w:val="24"/>
              </w:rPr>
            </w:pPr>
          </w:p>
        </w:tc>
        <w:tc>
          <w:tcPr>
            <w:tcW w:w="832" w:type="dxa"/>
            <w:vAlign w:val="center"/>
          </w:tcPr>
          <w:p w:rsidR="00AB77AC" w:rsidRPr="006D0553" w:rsidRDefault="00AB77AC" w:rsidP="00660883">
            <w:pPr>
              <w:jc w:val="center"/>
              <w:rPr>
                <w:color w:val="000000"/>
                <w:szCs w:val="24"/>
              </w:rPr>
            </w:pPr>
          </w:p>
        </w:tc>
        <w:tc>
          <w:tcPr>
            <w:tcW w:w="832" w:type="dxa"/>
            <w:vAlign w:val="center"/>
          </w:tcPr>
          <w:p w:rsidR="00AB77AC" w:rsidRPr="006D0553" w:rsidRDefault="00AB77AC" w:rsidP="00660883">
            <w:pPr>
              <w:jc w:val="center"/>
              <w:rPr>
                <w:color w:val="000000"/>
                <w:szCs w:val="24"/>
              </w:rPr>
            </w:pPr>
          </w:p>
        </w:tc>
        <w:tc>
          <w:tcPr>
            <w:tcW w:w="832" w:type="dxa"/>
            <w:vAlign w:val="center"/>
          </w:tcPr>
          <w:p w:rsidR="00AB77AC" w:rsidRPr="006D0553" w:rsidRDefault="00AB77AC" w:rsidP="00660883">
            <w:pPr>
              <w:jc w:val="center"/>
              <w:rPr>
                <w:color w:val="000000"/>
                <w:szCs w:val="24"/>
              </w:rPr>
            </w:pPr>
          </w:p>
        </w:tc>
        <w:tc>
          <w:tcPr>
            <w:tcW w:w="832" w:type="dxa"/>
            <w:vAlign w:val="center"/>
          </w:tcPr>
          <w:p w:rsidR="00AB77AC" w:rsidRPr="006D0553" w:rsidRDefault="00AB77AC" w:rsidP="00660883">
            <w:pPr>
              <w:jc w:val="center"/>
              <w:rPr>
                <w:color w:val="000000"/>
                <w:szCs w:val="24"/>
              </w:rPr>
            </w:pPr>
          </w:p>
        </w:tc>
        <w:tc>
          <w:tcPr>
            <w:tcW w:w="832" w:type="dxa"/>
            <w:vAlign w:val="center"/>
          </w:tcPr>
          <w:p w:rsidR="00AB77AC" w:rsidRPr="006D0553" w:rsidRDefault="00AB77AC" w:rsidP="00660883">
            <w:pPr>
              <w:jc w:val="center"/>
              <w:rPr>
                <w:color w:val="000000"/>
                <w:szCs w:val="24"/>
              </w:rPr>
            </w:pPr>
          </w:p>
        </w:tc>
        <w:tc>
          <w:tcPr>
            <w:tcW w:w="832" w:type="dxa"/>
            <w:vAlign w:val="center"/>
          </w:tcPr>
          <w:p w:rsidR="00AB77AC" w:rsidRPr="006D0553" w:rsidRDefault="00AB77AC" w:rsidP="00660883">
            <w:pPr>
              <w:jc w:val="center"/>
              <w:rPr>
                <w:color w:val="000000"/>
                <w:szCs w:val="24"/>
              </w:rPr>
            </w:pPr>
          </w:p>
        </w:tc>
      </w:tr>
      <w:tr w:rsidR="009F289A" w:rsidTr="00660883">
        <w:tc>
          <w:tcPr>
            <w:tcW w:w="3119" w:type="dxa"/>
            <w:shd w:val="clear" w:color="auto" w:fill="auto"/>
            <w:vAlign w:val="center"/>
          </w:tcPr>
          <w:p w:rsidR="009F289A" w:rsidRPr="006D0553" w:rsidRDefault="009F289A" w:rsidP="009F289A">
            <w:pPr>
              <w:pStyle w:val="ConsPlusNormal"/>
              <w:widowControl/>
              <w:tabs>
                <w:tab w:val="left" w:pos="-55"/>
              </w:tabs>
              <w:ind w:firstLine="0"/>
              <w:rPr>
                <w:rFonts w:ascii="Times New Roman" w:hAnsi="Times New Roman" w:cs="Times New Roman"/>
                <w:color w:val="000000"/>
                <w:sz w:val="24"/>
                <w:szCs w:val="24"/>
              </w:rPr>
            </w:pPr>
            <w:r w:rsidRPr="006D0553">
              <w:rPr>
                <w:rFonts w:ascii="Times New Roman" w:hAnsi="Times New Roman" w:cs="Times New Roman"/>
                <w:bCs/>
                <w:sz w:val="24"/>
                <w:szCs w:val="24"/>
              </w:rPr>
              <w:t>МУП «Шарьинская ТЭЦ»</w:t>
            </w:r>
            <w:r>
              <w:rPr>
                <w:rFonts w:ascii="Times New Roman" w:hAnsi="Times New Roman" w:cs="Times New Roman"/>
                <w:bCs/>
                <w:sz w:val="24"/>
                <w:szCs w:val="24"/>
              </w:rPr>
              <w:t>, котельные</w:t>
            </w:r>
          </w:p>
        </w:tc>
        <w:tc>
          <w:tcPr>
            <w:tcW w:w="831" w:type="dxa"/>
            <w:shd w:val="clear" w:color="auto" w:fill="auto"/>
            <w:vAlign w:val="center"/>
          </w:tcPr>
          <w:p w:rsidR="009F289A" w:rsidRDefault="009F289A" w:rsidP="009F289A">
            <w:pPr>
              <w:suppressAutoHyphens w:val="0"/>
              <w:jc w:val="center"/>
              <w:rPr>
                <w:rFonts w:eastAsia="Times New Roman"/>
                <w:color w:val="000000"/>
                <w:sz w:val="22"/>
                <w:lang w:eastAsia="ru-RU"/>
              </w:rPr>
            </w:pPr>
            <w:r>
              <w:rPr>
                <w:color w:val="000000"/>
                <w:sz w:val="22"/>
              </w:rPr>
              <w:t>12,54</w:t>
            </w:r>
          </w:p>
        </w:tc>
        <w:tc>
          <w:tcPr>
            <w:tcW w:w="831" w:type="dxa"/>
            <w:vAlign w:val="center"/>
          </w:tcPr>
          <w:p w:rsidR="009F289A" w:rsidRDefault="009F289A" w:rsidP="009F289A">
            <w:pPr>
              <w:jc w:val="center"/>
              <w:rPr>
                <w:color w:val="000000"/>
                <w:sz w:val="22"/>
              </w:rPr>
            </w:pPr>
            <w:r>
              <w:rPr>
                <w:color w:val="000000"/>
                <w:sz w:val="22"/>
              </w:rPr>
              <w:t>12,32</w:t>
            </w:r>
          </w:p>
        </w:tc>
        <w:tc>
          <w:tcPr>
            <w:tcW w:w="831" w:type="dxa"/>
            <w:shd w:val="clear" w:color="auto" w:fill="auto"/>
            <w:vAlign w:val="center"/>
          </w:tcPr>
          <w:p w:rsidR="009F289A" w:rsidRDefault="009F289A" w:rsidP="009F289A">
            <w:pPr>
              <w:jc w:val="center"/>
              <w:rPr>
                <w:color w:val="000000"/>
                <w:sz w:val="22"/>
              </w:rPr>
            </w:pPr>
            <w:r>
              <w:rPr>
                <w:color w:val="000000"/>
                <w:sz w:val="22"/>
              </w:rPr>
              <w:t>11,31</w:t>
            </w:r>
          </w:p>
        </w:tc>
        <w:tc>
          <w:tcPr>
            <w:tcW w:w="831" w:type="dxa"/>
            <w:shd w:val="clear" w:color="auto" w:fill="auto"/>
            <w:vAlign w:val="center"/>
          </w:tcPr>
          <w:p w:rsidR="009F289A" w:rsidRDefault="009F289A" w:rsidP="009F289A">
            <w:pPr>
              <w:jc w:val="center"/>
              <w:rPr>
                <w:color w:val="000000"/>
                <w:sz w:val="22"/>
              </w:rPr>
            </w:pPr>
            <w:r>
              <w:rPr>
                <w:color w:val="000000"/>
                <w:sz w:val="22"/>
              </w:rPr>
              <w:t>11,28</w:t>
            </w:r>
          </w:p>
        </w:tc>
        <w:tc>
          <w:tcPr>
            <w:tcW w:w="831" w:type="dxa"/>
            <w:shd w:val="clear" w:color="auto" w:fill="auto"/>
            <w:vAlign w:val="center"/>
          </w:tcPr>
          <w:p w:rsidR="009F289A" w:rsidRDefault="009F289A" w:rsidP="009F289A">
            <w:pPr>
              <w:jc w:val="center"/>
              <w:rPr>
                <w:color w:val="000000"/>
                <w:sz w:val="22"/>
              </w:rPr>
            </w:pPr>
            <w:r>
              <w:rPr>
                <w:color w:val="000000"/>
                <w:sz w:val="22"/>
              </w:rPr>
              <w:t>11,28</w:t>
            </w:r>
          </w:p>
        </w:tc>
        <w:tc>
          <w:tcPr>
            <w:tcW w:w="831" w:type="dxa"/>
            <w:shd w:val="clear" w:color="auto" w:fill="auto"/>
            <w:vAlign w:val="center"/>
          </w:tcPr>
          <w:p w:rsidR="009F289A" w:rsidRDefault="009F289A" w:rsidP="009F289A">
            <w:pPr>
              <w:jc w:val="center"/>
              <w:rPr>
                <w:color w:val="000000"/>
                <w:sz w:val="22"/>
              </w:rPr>
            </w:pPr>
            <w:r>
              <w:rPr>
                <w:color w:val="000000"/>
                <w:sz w:val="22"/>
              </w:rPr>
              <w:t>9,89</w:t>
            </w:r>
          </w:p>
        </w:tc>
        <w:tc>
          <w:tcPr>
            <w:tcW w:w="831" w:type="dxa"/>
            <w:shd w:val="clear" w:color="auto" w:fill="auto"/>
            <w:vAlign w:val="center"/>
          </w:tcPr>
          <w:p w:rsidR="009F289A" w:rsidRDefault="009F289A" w:rsidP="009F289A">
            <w:pPr>
              <w:jc w:val="center"/>
              <w:rPr>
                <w:color w:val="000000"/>
                <w:sz w:val="22"/>
              </w:rPr>
            </w:pPr>
            <w:r>
              <w:rPr>
                <w:color w:val="000000"/>
                <w:sz w:val="22"/>
              </w:rPr>
              <w:t>9,39</w:t>
            </w:r>
          </w:p>
        </w:tc>
        <w:tc>
          <w:tcPr>
            <w:tcW w:w="832" w:type="dxa"/>
            <w:vAlign w:val="center"/>
          </w:tcPr>
          <w:p w:rsidR="009F289A" w:rsidRDefault="009F289A" w:rsidP="009F289A">
            <w:pPr>
              <w:jc w:val="center"/>
              <w:rPr>
                <w:color w:val="000000"/>
                <w:sz w:val="22"/>
              </w:rPr>
            </w:pPr>
            <w:r>
              <w:rPr>
                <w:color w:val="000000"/>
                <w:sz w:val="22"/>
              </w:rPr>
              <w:t>10,692</w:t>
            </w:r>
          </w:p>
        </w:tc>
        <w:tc>
          <w:tcPr>
            <w:tcW w:w="832" w:type="dxa"/>
            <w:vAlign w:val="center"/>
          </w:tcPr>
          <w:p w:rsidR="009F289A" w:rsidRDefault="009F289A" w:rsidP="009F289A">
            <w:pPr>
              <w:jc w:val="center"/>
              <w:rPr>
                <w:color w:val="000000"/>
                <w:sz w:val="22"/>
              </w:rPr>
            </w:pPr>
            <w:r>
              <w:rPr>
                <w:color w:val="000000"/>
                <w:sz w:val="22"/>
              </w:rPr>
              <w:t>9,778</w:t>
            </w:r>
          </w:p>
        </w:tc>
        <w:tc>
          <w:tcPr>
            <w:tcW w:w="832" w:type="dxa"/>
            <w:vAlign w:val="center"/>
          </w:tcPr>
          <w:p w:rsidR="009F289A" w:rsidRDefault="009F289A" w:rsidP="009F289A">
            <w:pPr>
              <w:jc w:val="center"/>
              <w:rPr>
                <w:color w:val="000000"/>
                <w:sz w:val="22"/>
              </w:rPr>
            </w:pPr>
            <w:r>
              <w:rPr>
                <w:color w:val="000000"/>
                <w:sz w:val="22"/>
              </w:rPr>
              <w:t>9,778</w:t>
            </w:r>
          </w:p>
        </w:tc>
        <w:tc>
          <w:tcPr>
            <w:tcW w:w="832" w:type="dxa"/>
            <w:vAlign w:val="center"/>
          </w:tcPr>
          <w:p w:rsidR="009F289A" w:rsidRDefault="009F289A" w:rsidP="009F289A">
            <w:pPr>
              <w:jc w:val="center"/>
              <w:rPr>
                <w:color w:val="000000"/>
                <w:sz w:val="22"/>
              </w:rPr>
            </w:pPr>
            <w:r>
              <w:rPr>
                <w:color w:val="000000"/>
                <w:sz w:val="22"/>
              </w:rPr>
              <w:t>9,778</w:t>
            </w:r>
          </w:p>
        </w:tc>
        <w:tc>
          <w:tcPr>
            <w:tcW w:w="832" w:type="dxa"/>
            <w:vAlign w:val="center"/>
          </w:tcPr>
          <w:p w:rsidR="009F289A" w:rsidRDefault="009F289A" w:rsidP="009F289A">
            <w:pPr>
              <w:jc w:val="center"/>
              <w:rPr>
                <w:color w:val="000000"/>
                <w:sz w:val="22"/>
              </w:rPr>
            </w:pPr>
            <w:r>
              <w:rPr>
                <w:color w:val="000000"/>
                <w:sz w:val="22"/>
              </w:rPr>
              <w:t>28,322</w:t>
            </w:r>
          </w:p>
        </w:tc>
        <w:tc>
          <w:tcPr>
            <w:tcW w:w="832" w:type="dxa"/>
            <w:vAlign w:val="center"/>
          </w:tcPr>
          <w:p w:rsidR="009F289A" w:rsidRDefault="009F289A" w:rsidP="009F289A">
            <w:pPr>
              <w:jc w:val="center"/>
              <w:rPr>
                <w:color w:val="000000"/>
                <w:sz w:val="22"/>
              </w:rPr>
            </w:pPr>
            <w:r>
              <w:rPr>
                <w:color w:val="000000"/>
                <w:sz w:val="22"/>
              </w:rPr>
              <w:t>28,322</w:t>
            </w:r>
          </w:p>
        </w:tc>
        <w:tc>
          <w:tcPr>
            <w:tcW w:w="832" w:type="dxa"/>
            <w:vAlign w:val="center"/>
          </w:tcPr>
          <w:p w:rsidR="009F289A" w:rsidRDefault="009F289A" w:rsidP="009F289A">
            <w:pPr>
              <w:jc w:val="center"/>
              <w:rPr>
                <w:color w:val="000000"/>
                <w:sz w:val="22"/>
              </w:rPr>
            </w:pPr>
            <w:r>
              <w:rPr>
                <w:color w:val="000000"/>
                <w:sz w:val="22"/>
              </w:rPr>
              <w:t>28,322</w:t>
            </w:r>
          </w:p>
        </w:tc>
        <w:tc>
          <w:tcPr>
            <w:tcW w:w="832" w:type="dxa"/>
            <w:vAlign w:val="center"/>
          </w:tcPr>
          <w:p w:rsidR="009F289A" w:rsidRDefault="009F289A" w:rsidP="009F289A">
            <w:pPr>
              <w:jc w:val="center"/>
              <w:rPr>
                <w:color w:val="000000"/>
                <w:sz w:val="22"/>
              </w:rPr>
            </w:pPr>
            <w:r>
              <w:rPr>
                <w:color w:val="000000"/>
                <w:sz w:val="22"/>
              </w:rPr>
              <w:t>28,322</w:t>
            </w:r>
          </w:p>
        </w:tc>
      </w:tr>
      <w:tr w:rsidR="009F289A" w:rsidTr="00660883">
        <w:tc>
          <w:tcPr>
            <w:tcW w:w="3119" w:type="dxa"/>
            <w:shd w:val="clear" w:color="auto" w:fill="auto"/>
            <w:vAlign w:val="center"/>
          </w:tcPr>
          <w:p w:rsidR="009F289A" w:rsidRPr="006730D4" w:rsidRDefault="009F289A" w:rsidP="009F289A">
            <w:pPr>
              <w:pStyle w:val="ConsPlusNormal"/>
              <w:widowControl/>
              <w:tabs>
                <w:tab w:val="left" w:pos="0"/>
              </w:tabs>
              <w:ind w:firstLine="0"/>
              <w:rPr>
                <w:rFonts w:ascii="Times New Roman" w:hAnsi="Times New Roman" w:cs="Times New Roman"/>
                <w:bCs/>
                <w:sz w:val="24"/>
                <w:szCs w:val="24"/>
              </w:rPr>
            </w:pPr>
            <w:r w:rsidRPr="006D0553">
              <w:rPr>
                <w:rFonts w:ascii="Times New Roman" w:hAnsi="Times New Roman" w:cs="Times New Roman"/>
                <w:bCs/>
                <w:sz w:val="24"/>
                <w:szCs w:val="24"/>
              </w:rPr>
              <w:t>МУП «Шарьинская ТЭЦ»</w:t>
            </w:r>
            <w:r>
              <w:rPr>
                <w:rFonts w:ascii="Times New Roman" w:hAnsi="Times New Roman" w:cs="Times New Roman"/>
                <w:bCs/>
                <w:sz w:val="24"/>
                <w:szCs w:val="24"/>
              </w:rPr>
              <w:t>, станция</w:t>
            </w:r>
          </w:p>
        </w:tc>
        <w:tc>
          <w:tcPr>
            <w:tcW w:w="831" w:type="dxa"/>
            <w:shd w:val="clear" w:color="auto" w:fill="auto"/>
            <w:vAlign w:val="center"/>
          </w:tcPr>
          <w:p w:rsidR="009F289A" w:rsidRDefault="009F289A" w:rsidP="009F289A">
            <w:pPr>
              <w:jc w:val="center"/>
              <w:rPr>
                <w:color w:val="000000"/>
                <w:sz w:val="22"/>
              </w:rPr>
            </w:pPr>
            <w:r>
              <w:rPr>
                <w:color w:val="000000"/>
                <w:sz w:val="22"/>
              </w:rPr>
              <w:t>169,1</w:t>
            </w:r>
          </w:p>
        </w:tc>
        <w:tc>
          <w:tcPr>
            <w:tcW w:w="831" w:type="dxa"/>
            <w:vAlign w:val="center"/>
          </w:tcPr>
          <w:p w:rsidR="009F289A" w:rsidRDefault="009F289A" w:rsidP="009F289A">
            <w:pPr>
              <w:jc w:val="center"/>
              <w:rPr>
                <w:color w:val="000000"/>
                <w:sz w:val="22"/>
              </w:rPr>
            </w:pPr>
            <w:r>
              <w:rPr>
                <w:color w:val="000000"/>
                <w:sz w:val="22"/>
              </w:rPr>
              <w:t>169,1</w:t>
            </w:r>
          </w:p>
        </w:tc>
        <w:tc>
          <w:tcPr>
            <w:tcW w:w="831" w:type="dxa"/>
            <w:shd w:val="clear" w:color="auto" w:fill="auto"/>
            <w:vAlign w:val="center"/>
          </w:tcPr>
          <w:p w:rsidR="009F289A" w:rsidRDefault="009F289A" w:rsidP="009F289A">
            <w:pPr>
              <w:jc w:val="center"/>
              <w:rPr>
                <w:color w:val="000000"/>
                <w:sz w:val="22"/>
              </w:rPr>
            </w:pPr>
            <w:r>
              <w:rPr>
                <w:color w:val="000000"/>
                <w:sz w:val="22"/>
              </w:rPr>
              <w:t>169,1</w:t>
            </w:r>
          </w:p>
        </w:tc>
        <w:tc>
          <w:tcPr>
            <w:tcW w:w="831" w:type="dxa"/>
            <w:shd w:val="clear" w:color="auto" w:fill="auto"/>
            <w:vAlign w:val="center"/>
          </w:tcPr>
          <w:p w:rsidR="009F289A" w:rsidRDefault="009F289A" w:rsidP="009F289A">
            <w:pPr>
              <w:jc w:val="center"/>
              <w:rPr>
                <w:color w:val="000000"/>
                <w:sz w:val="22"/>
              </w:rPr>
            </w:pPr>
            <w:r>
              <w:rPr>
                <w:color w:val="000000"/>
                <w:sz w:val="22"/>
              </w:rPr>
              <w:t>169,1</w:t>
            </w:r>
          </w:p>
        </w:tc>
        <w:tc>
          <w:tcPr>
            <w:tcW w:w="831" w:type="dxa"/>
            <w:shd w:val="clear" w:color="auto" w:fill="auto"/>
            <w:vAlign w:val="center"/>
          </w:tcPr>
          <w:p w:rsidR="009F289A" w:rsidRDefault="009F289A" w:rsidP="009F289A">
            <w:pPr>
              <w:jc w:val="center"/>
              <w:rPr>
                <w:color w:val="000000"/>
                <w:sz w:val="22"/>
              </w:rPr>
            </w:pPr>
            <w:r>
              <w:rPr>
                <w:color w:val="000000"/>
                <w:sz w:val="22"/>
              </w:rPr>
              <w:t>169,1</w:t>
            </w:r>
          </w:p>
        </w:tc>
        <w:tc>
          <w:tcPr>
            <w:tcW w:w="831" w:type="dxa"/>
            <w:shd w:val="clear" w:color="auto" w:fill="auto"/>
            <w:vAlign w:val="center"/>
          </w:tcPr>
          <w:p w:rsidR="009F289A" w:rsidRDefault="009F289A" w:rsidP="009F289A">
            <w:pPr>
              <w:jc w:val="center"/>
              <w:rPr>
                <w:color w:val="000000"/>
                <w:sz w:val="22"/>
              </w:rPr>
            </w:pPr>
            <w:r>
              <w:rPr>
                <w:color w:val="000000"/>
                <w:sz w:val="22"/>
              </w:rPr>
              <w:t>169,1</w:t>
            </w:r>
          </w:p>
        </w:tc>
        <w:tc>
          <w:tcPr>
            <w:tcW w:w="831" w:type="dxa"/>
            <w:shd w:val="clear" w:color="auto" w:fill="auto"/>
            <w:vAlign w:val="center"/>
          </w:tcPr>
          <w:p w:rsidR="009F289A" w:rsidRDefault="009F289A" w:rsidP="009F289A">
            <w:pPr>
              <w:jc w:val="center"/>
              <w:rPr>
                <w:color w:val="000000"/>
                <w:sz w:val="22"/>
              </w:rPr>
            </w:pPr>
            <w:r>
              <w:rPr>
                <w:color w:val="000000"/>
                <w:sz w:val="22"/>
              </w:rPr>
              <w:t>169,1</w:t>
            </w:r>
          </w:p>
        </w:tc>
        <w:tc>
          <w:tcPr>
            <w:tcW w:w="832" w:type="dxa"/>
            <w:vAlign w:val="center"/>
          </w:tcPr>
          <w:p w:rsidR="009F289A" w:rsidRDefault="009F289A" w:rsidP="009F289A">
            <w:pPr>
              <w:jc w:val="center"/>
              <w:rPr>
                <w:color w:val="000000"/>
                <w:sz w:val="22"/>
              </w:rPr>
            </w:pPr>
            <w:r>
              <w:rPr>
                <w:color w:val="000000"/>
                <w:sz w:val="22"/>
              </w:rPr>
              <w:t>169,1</w:t>
            </w:r>
          </w:p>
        </w:tc>
        <w:tc>
          <w:tcPr>
            <w:tcW w:w="832" w:type="dxa"/>
            <w:vAlign w:val="center"/>
          </w:tcPr>
          <w:p w:rsidR="009F289A" w:rsidRDefault="009F289A" w:rsidP="009F289A">
            <w:pPr>
              <w:jc w:val="center"/>
              <w:rPr>
                <w:color w:val="000000"/>
                <w:sz w:val="22"/>
              </w:rPr>
            </w:pPr>
            <w:r>
              <w:rPr>
                <w:color w:val="000000"/>
                <w:sz w:val="22"/>
              </w:rPr>
              <w:t>169,1</w:t>
            </w:r>
          </w:p>
        </w:tc>
        <w:tc>
          <w:tcPr>
            <w:tcW w:w="832" w:type="dxa"/>
            <w:vAlign w:val="center"/>
          </w:tcPr>
          <w:p w:rsidR="009F289A" w:rsidRDefault="009F289A" w:rsidP="009F289A">
            <w:pPr>
              <w:jc w:val="center"/>
              <w:rPr>
                <w:color w:val="000000"/>
                <w:sz w:val="22"/>
              </w:rPr>
            </w:pPr>
            <w:r>
              <w:rPr>
                <w:color w:val="000000"/>
                <w:sz w:val="22"/>
              </w:rPr>
              <w:t>169,1</w:t>
            </w:r>
          </w:p>
        </w:tc>
        <w:tc>
          <w:tcPr>
            <w:tcW w:w="832" w:type="dxa"/>
            <w:vAlign w:val="center"/>
          </w:tcPr>
          <w:p w:rsidR="009F289A" w:rsidRDefault="009F289A" w:rsidP="009F289A">
            <w:pPr>
              <w:jc w:val="center"/>
              <w:rPr>
                <w:color w:val="000000"/>
                <w:sz w:val="22"/>
              </w:rPr>
            </w:pPr>
            <w:r>
              <w:rPr>
                <w:color w:val="000000"/>
                <w:sz w:val="22"/>
              </w:rPr>
              <w:t>169,1</w:t>
            </w:r>
          </w:p>
        </w:tc>
        <w:tc>
          <w:tcPr>
            <w:tcW w:w="832" w:type="dxa"/>
            <w:vAlign w:val="center"/>
          </w:tcPr>
          <w:p w:rsidR="009F289A" w:rsidRDefault="009F289A" w:rsidP="009F289A">
            <w:pPr>
              <w:jc w:val="center"/>
              <w:rPr>
                <w:color w:val="000000"/>
                <w:sz w:val="22"/>
              </w:rPr>
            </w:pPr>
            <w:r>
              <w:rPr>
                <w:color w:val="000000"/>
                <w:sz w:val="22"/>
              </w:rPr>
              <w:t>169,1</w:t>
            </w:r>
          </w:p>
        </w:tc>
        <w:tc>
          <w:tcPr>
            <w:tcW w:w="832" w:type="dxa"/>
            <w:vAlign w:val="center"/>
          </w:tcPr>
          <w:p w:rsidR="009F289A" w:rsidRDefault="009F289A" w:rsidP="009F289A">
            <w:pPr>
              <w:jc w:val="center"/>
              <w:rPr>
                <w:color w:val="000000"/>
                <w:sz w:val="22"/>
              </w:rPr>
            </w:pPr>
            <w:r>
              <w:rPr>
                <w:color w:val="000000"/>
                <w:sz w:val="22"/>
              </w:rPr>
              <w:t>169,1</w:t>
            </w:r>
          </w:p>
        </w:tc>
        <w:tc>
          <w:tcPr>
            <w:tcW w:w="832" w:type="dxa"/>
            <w:vAlign w:val="center"/>
          </w:tcPr>
          <w:p w:rsidR="009F289A" w:rsidRDefault="009F289A" w:rsidP="009F289A">
            <w:pPr>
              <w:jc w:val="center"/>
              <w:rPr>
                <w:color w:val="000000"/>
                <w:sz w:val="22"/>
              </w:rPr>
            </w:pPr>
            <w:r>
              <w:rPr>
                <w:color w:val="000000"/>
                <w:sz w:val="22"/>
              </w:rPr>
              <w:t>169,1</w:t>
            </w:r>
          </w:p>
        </w:tc>
        <w:tc>
          <w:tcPr>
            <w:tcW w:w="832" w:type="dxa"/>
            <w:vAlign w:val="center"/>
          </w:tcPr>
          <w:p w:rsidR="009F289A" w:rsidRDefault="009F289A" w:rsidP="009F289A">
            <w:pPr>
              <w:jc w:val="center"/>
              <w:rPr>
                <w:color w:val="000000"/>
                <w:sz w:val="22"/>
              </w:rPr>
            </w:pPr>
            <w:r>
              <w:rPr>
                <w:color w:val="000000"/>
                <w:sz w:val="22"/>
              </w:rPr>
              <w:t>169,1</w:t>
            </w:r>
          </w:p>
        </w:tc>
      </w:tr>
      <w:tr w:rsidR="009F289A" w:rsidTr="00660883">
        <w:tc>
          <w:tcPr>
            <w:tcW w:w="3119" w:type="dxa"/>
            <w:shd w:val="clear" w:color="auto" w:fill="auto"/>
            <w:vAlign w:val="center"/>
          </w:tcPr>
          <w:p w:rsidR="009F289A" w:rsidRPr="006D0553" w:rsidRDefault="009F289A" w:rsidP="009F289A">
            <w:pPr>
              <w:pStyle w:val="ConsPlusNormal"/>
              <w:widowControl/>
              <w:tabs>
                <w:tab w:val="left" w:pos="0"/>
              </w:tabs>
              <w:ind w:firstLine="0"/>
              <w:rPr>
                <w:rFonts w:ascii="Times New Roman" w:hAnsi="Times New Roman" w:cs="Times New Roman"/>
                <w:color w:val="000000"/>
                <w:sz w:val="24"/>
                <w:szCs w:val="24"/>
              </w:rPr>
            </w:pPr>
            <w:r w:rsidRPr="006730D4">
              <w:rPr>
                <w:rFonts w:ascii="Times New Roman" w:hAnsi="Times New Roman" w:cs="Times New Roman"/>
                <w:bCs/>
                <w:sz w:val="24"/>
                <w:szCs w:val="24"/>
              </w:rPr>
              <w:t>ОАО «</w:t>
            </w:r>
            <w:r>
              <w:rPr>
                <w:rFonts w:ascii="Times New Roman" w:hAnsi="Times New Roman" w:cs="Times New Roman"/>
                <w:bCs/>
                <w:sz w:val="24"/>
                <w:szCs w:val="24"/>
              </w:rPr>
              <w:t>РЖД</w:t>
            </w:r>
            <w:r w:rsidRPr="006730D4">
              <w:rPr>
                <w:rFonts w:ascii="Times New Roman" w:hAnsi="Times New Roman" w:cs="Times New Roman"/>
                <w:bCs/>
                <w:sz w:val="24"/>
                <w:szCs w:val="24"/>
              </w:rPr>
              <w:t xml:space="preserve">» </w:t>
            </w:r>
          </w:p>
        </w:tc>
        <w:tc>
          <w:tcPr>
            <w:tcW w:w="831" w:type="dxa"/>
            <w:shd w:val="clear" w:color="auto" w:fill="auto"/>
            <w:vAlign w:val="center"/>
          </w:tcPr>
          <w:p w:rsidR="009F289A" w:rsidRDefault="009F289A" w:rsidP="009F289A">
            <w:pPr>
              <w:jc w:val="center"/>
              <w:rPr>
                <w:color w:val="000000"/>
                <w:sz w:val="22"/>
              </w:rPr>
            </w:pPr>
            <w:r>
              <w:rPr>
                <w:color w:val="000000"/>
                <w:sz w:val="22"/>
              </w:rPr>
              <w:t>19,78</w:t>
            </w:r>
          </w:p>
        </w:tc>
        <w:tc>
          <w:tcPr>
            <w:tcW w:w="831" w:type="dxa"/>
            <w:vAlign w:val="center"/>
          </w:tcPr>
          <w:p w:rsidR="009F289A" w:rsidRDefault="009F289A" w:rsidP="009F289A">
            <w:pPr>
              <w:jc w:val="center"/>
              <w:rPr>
                <w:color w:val="000000"/>
                <w:sz w:val="22"/>
              </w:rPr>
            </w:pPr>
            <w:r>
              <w:rPr>
                <w:color w:val="000000"/>
                <w:sz w:val="22"/>
              </w:rPr>
              <w:t>19,26</w:t>
            </w:r>
          </w:p>
        </w:tc>
        <w:tc>
          <w:tcPr>
            <w:tcW w:w="831" w:type="dxa"/>
            <w:shd w:val="clear" w:color="auto" w:fill="auto"/>
            <w:vAlign w:val="center"/>
          </w:tcPr>
          <w:p w:rsidR="009F289A" w:rsidRDefault="009F289A" w:rsidP="009F289A">
            <w:pPr>
              <w:jc w:val="center"/>
              <w:rPr>
                <w:color w:val="000000"/>
                <w:sz w:val="22"/>
              </w:rPr>
            </w:pPr>
            <w:r>
              <w:rPr>
                <w:color w:val="000000"/>
                <w:sz w:val="22"/>
              </w:rPr>
              <w:t>19,26</w:t>
            </w:r>
          </w:p>
        </w:tc>
        <w:tc>
          <w:tcPr>
            <w:tcW w:w="831" w:type="dxa"/>
            <w:shd w:val="clear" w:color="auto" w:fill="auto"/>
            <w:vAlign w:val="center"/>
          </w:tcPr>
          <w:p w:rsidR="009F289A" w:rsidRDefault="009F289A" w:rsidP="009F289A">
            <w:pPr>
              <w:jc w:val="center"/>
              <w:rPr>
                <w:color w:val="000000"/>
                <w:sz w:val="22"/>
              </w:rPr>
            </w:pPr>
            <w:r>
              <w:rPr>
                <w:color w:val="000000"/>
                <w:sz w:val="22"/>
              </w:rPr>
              <w:t>18,88</w:t>
            </w:r>
          </w:p>
        </w:tc>
        <w:tc>
          <w:tcPr>
            <w:tcW w:w="831" w:type="dxa"/>
            <w:shd w:val="clear" w:color="auto" w:fill="auto"/>
            <w:vAlign w:val="center"/>
          </w:tcPr>
          <w:p w:rsidR="009F289A" w:rsidRDefault="009F289A" w:rsidP="009F289A">
            <w:pPr>
              <w:jc w:val="center"/>
              <w:rPr>
                <w:color w:val="000000"/>
                <w:sz w:val="22"/>
              </w:rPr>
            </w:pPr>
            <w:r>
              <w:rPr>
                <w:color w:val="000000"/>
                <w:sz w:val="22"/>
              </w:rPr>
              <w:t>18,88</w:t>
            </w:r>
          </w:p>
        </w:tc>
        <w:tc>
          <w:tcPr>
            <w:tcW w:w="831" w:type="dxa"/>
            <w:shd w:val="clear" w:color="auto" w:fill="auto"/>
            <w:vAlign w:val="center"/>
          </w:tcPr>
          <w:p w:rsidR="009F289A" w:rsidRDefault="009F289A" w:rsidP="009F289A">
            <w:pPr>
              <w:jc w:val="center"/>
              <w:rPr>
                <w:color w:val="000000"/>
                <w:sz w:val="22"/>
              </w:rPr>
            </w:pPr>
            <w:r>
              <w:rPr>
                <w:color w:val="000000"/>
                <w:sz w:val="22"/>
              </w:rPr>
              <w:t>18,16</w:t>
            </w:r>
          </w:p>
        </w:tc>
        <w:tc>
          <w:tcPr>
            <w:tcW w:w="831" w:type="dxa"/>
            <w:shd w:val="clear" w:color="auto" w:fill="auto"/>
            <w:vAlign w:val="center"/>
          </w:tcPr>
          <w:p w:rsidR="009F289A" w:rsidRDefault="009F289A" w:rsidP="009F289A">
            <w:pPr>
              <w:jc w:val="center"/>
              <w:rPr>
                <w:color w:val="000000"/>
                <w:sz w:val="22"/>
              </w:rPr>
            </w:pPr>
            <w:r>
              <w:rPr>
                <w:color w:val="000000"/>
                <w:sz w:val="22"/>
              </w:rPr>
              <w:t>18,16</w:t>
            </w:r>
          </w:p>
        </w:tc>
        <w:tc>
          <w:tcPr>
            <w:tcW w:w="832" w:type="dxa"/>
            <w:vAlign w:val="center"/>
          </w:tcPr>
          <w:p w:rsidR="009F289A" w:rsidRDefault="009F289A" w:rsidP="009F289A">
            <w:pPr>
              <w:jc w:val="center"/>
              <w:rPr>
                <w:color w:val="000000"/>
                <w:sz w:val="22"/>
              </w:rPr>
            </w:pPr>
            <w:r>
              <w:rPr>
                <w:color w:val="000000"/>
                <w:sz w:val="22"/>
              </w:rPr>
              <w:t>18,16</w:t>
            </w:r>
          </w:p>
        </w:tc>
        <w:tc>
          <w:tcPr>
            <w:tcW w:w="832" w:type="dxa"/>
            <w:vAlign w:val="center"/>
          </w:tcPr>
          <w:p w:rsidR="009F289A" w:rsidRDefault="009F289A" w:rsidP="009F289A">
            <w:pPr>
              <w:jc w:val="center"/>
              <w:rPr>
                <w:color w:val="000000"/>
                <w:sz w:val="22"/>
              </w:rPr>
            </w:pPr>
            <w:r>
              <w:rPr>
                <w:color w:val="000000"/>
                <w:sz w:val="22"/>
              </w:rPr>
              <w:t>11,28</w:t>
            </w:r>
          </w:p>
        </w:tc>
        <w:tc>
          <w:tcPr>
            <w:tcW w:w="832" w:type="dxa"/>
            <w:vAlign w:val="center"/>
          </w:tcPr>
          <w:p w:rsidR="009F289A" w:rsidRDefault="009F289A" w:rsidP="009F289A">
            <w:pPr>
              <w:jc w:val="center"/>
              <w:rPr>
                <w:color w:val="000000"/>
                <w:sz w:val="22"/>
              </w:rPr>
            </w:pPr>
            <w:r>
              <w:rPr>
                <w:color w:val="000000"/>
                <w:sz w:val="22"/>
              </w:rPr>
              <w:t>11,28</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r>
      <w:tr w:rsidR="009F289A" w:rsidTr="00660883">
        <w:tc>
          <w:tcPr>
            <w:tcW w:w="3119" w:type="dxa"/>
            <w:shd w:val="clear" w:color="auto" w:fill="auto"/>
            <w:vAlign w:val="center"/>
          </w:tcPr>
          <w:p w:rsidR="009F289A" w:rsidRPr="006D0553" w:rsidRDefault="009F289A" w:rsidP="009F289A">
            <w:pPr>
              <w:pStyle w:val="ConsPlusNormal"/>
              <w:widowControl/>
              <w:tabs>
                <w:tab w:val="left" w:pos="0"/>
              </w:tabs>
              <w:snapToGrid w:val="0"/>
              <w:ind w:firstLine="0"/>
              <w:rPr>
                <w:rFonts w:ascii="Times New Roman" w:hAnsi="Times New Roman" w:cs="Times New Roman"/>
                <w:color w:val="000000"/>
                <w:sz w:val="24"/>
                <w:szCs w:val="24"/>
              </w:rPr>
            </w:pPr>
            <w:r w:rsidRPr="006D0553">
              <w:rPr>
                <w:rFonts w:ascii="Times New Roman" w:hAnsi="Times New Roman" w:cs="Times New Roman"/>
                <w:bCs/>
                <w:sz w:val="24"/>
                <w:szCs w:val="24"/>
              </w:rPr>
              <w:t>Итого приход тепловой мощности</w:t>
            </w:r>
          </w:p>
        </w:tc>
        <w:tc>
          <w:tcPr>
            <w:tcW w:w="831" w:type="dxa"/>
            <w:shd w:val="clear" w:color="auto" w:fill="auto"/>
            <w:vAlign w:val="center"/>
          </w:tcPr>
          <w:p w:rsidR="009F289A" w:rsidRDefault="009F289A" w:rsidP="009F289A">
            <w:pPr>
              <w:jc w:val="center"/>
              <w:rPr>
                <w:color w:val="000000"/>
                <w:sz w:val="22"/>
              </w:rPr>
            </w:pPr>
            <w:r>
              <w:rPr>
                <w:color w:val="000000"/>
                <w:sz w:val="22"/>
              </w:rPr>
              <w:t>201,42</w:t>
            </w:r>
          </w:p>
        </w:tc>
        <w:tc>
          <w:tcPr>
            <w:tcW w:w="831" w:type="dxa"/>
            <w:vAlign w:val="center"/>
          </w:tcPr>
          <w:p w:rsidR="009F289A" w:rsidRDefault="009F289A" w:rsidP="009F289A">
            <w:pPr>
              <w:jc w:val="center"/>
              <w:rPr>
                <w:color w:val="000000"/>
                <w:sz w:val="22"/>
              </w:rPr>
            </w:pPr>
            <w:r>
              <w:rPr>
                <w:color w:val="000000"/>
                <w:sz w:val="22"/>
              </w:rPr>
              <w:t>200,68</w:t>
            </w:r>
          </w:p>
        </w:tc>
        <w:tc>
          <w:tcPr>
            <w:tcW w:w="831" w:type="dxa"/>
            <w:shd w:val="clear" w:color="auto" w:fill="auto"/>
            <w:vAlign w:val="center"/>
          </w:tcPr>
          <w:p w:rsidR="009F289A" w:rsidRDefault="009F289A" w:rsidP="009F289A">
            <w:pPr>
              <w:jc w:val="center"/>
              <w:rPr>
                <w:color w:val="000000"/>
                <w:sz w:val="22"/>
              </w:rPr>
            </w:pPr>
            <w:r>
              <w:rPr>
                <w:color w:val="000000"/>
                <w:sz w:val="22"/>
              </w:rPr>
              <w:t>199,67</w:t>
            </w:r>
          </w:p>
        </w:tc>
        <w:tc>
          <w:tcPr>
            <w:tcW w:w="831" w:type="dxa"/>
            <w:shd w:val="clear" w:color="auto" w:fill="auto"/>
            <w:vAlign w:val="center"/>
          </w:tcPr>
          <w:p w:rsidR="009F289A" w:rsidRDefault="009F289A" w:rsidP="009F289A">
            <w:pPr>
              <w:jc w:val="center"/>
              <w:rPr>
                <w:color w:val="000000"/>
                <w:sz w:val="22"/>
              </w:rPr>
            </w:pPr>
            <w:r>
              <w:rPr>
                <w:color w:val="000000"/>
                <w:sz w:val="22"/>
              </w:rPr>
              <w:t>199,26</w:t>
            </w:r>
          </w:p>
        </w:tc>
        <w:tc>
          <w:tcPr>
            <w:tcW w:w="831" w:type="dxa"/>
            <w:shd w:val="clear" w:color="auto" w:fill="auto"/>
            <w:vAlign w:val="center"/>
          </w:tcPr>
          <w:p w:rsidR="009F289A" w:rsidRDefault="009F289A" w:rsidP="009F289A">
            <w:pPr>
              <w:jc w:val="center"/>
              <w:rPr>
                <w:color w:val="000000"/>
                <w:sz w:val="22"/>
              </w:rPr>
            </w:pPr>
            <w:r>
              <w:rPr>
                <w:color w:val="000000"/>
                <w:sz w:val="22"/>
              </w:rPr>
              <w:t>199,26</w:t>
            </w:r>
          </w:p>
        </w:tc>
        <w:tc>
          <w:tcPr>
            <w:tcW w:w="831" w:type="dxa"/>
            <w:shd w:val="clear" w:color="auto" w:fill="auto"/>
            <w:vAlign w:val="center"/>
          </w:tcPr>
          <w:p w:rsidR="009F289A" w:rsidRDefault="009F289A" w:rsidP="009F289A">
            <w:pPr>
              <w:jc w:val="center"/>
              <w:rPr>
                <w:color w:val="000000"/>
                <w:sz w:val="22"/>
              </w:rPr>
            </w:pPr>
            <w:r>
              <w:rPr>
                <w:color w:val="000000"/>
                <w:sz w:val="22"/>
              </w:rPr>
              <w:t>197,15</w:t>
            </w:r>
          </w:p>
        </w:tc>
        <w:tc>
          <w:tcPr>
            <w:tcW w:w="831" w:type="dxa"/>
            <w:shd w:val="clear" w:color="auto" w:fill="auto"/>
            <w:vAlign w:val="center"/>
          </w:tcPr>
          <w:p w:rsidR="009F289A" w:rsidRDefault="009F289A" w:rsidP="009F289A">
            <w:pPr>
              <w:jc w:val="center"/>
              <w:rPr>
                <w:color w:val="000000"/>
                <w:sz w:val="22"/>
              </w:rPr>
            </w:pPr>
            <w:r>
              <w:rPr>
                <w:color w:val="000000"/>
                <w:sz w:val="22"/>
              </w:rPr>
              <w:t>196,65</w:t>
            </w:r>
          </w:p>
        </w:tc>
        <w:tc>
          <w:tcPr>
            <w:tcW w:w="832" w:type="dxa"/>
            <w:vAlign w:val="center"/>
          </w:tcPr>
          <w:p w:rsidR="009F289A" w:rsidRDefault="009F289A" w:rsidP="009F289A">
            <w:pPr>
              <w:jc w:val="center"/>
              <w:rPr>
                <w:color w:val="000000"/>
                <w:sz w:val="22"/>
              </w:rPr>
            </w:pPr>
            <w:r>
              <w:rPr>
                <w:color w:val="000000"/>
                <w:sz w:val="22"/>
              </w:rPr>
              <w:t>197,952</w:t>
            </w:r>
          </w:p>
        </w:tc>
        <w:tc>
          <w:tcPr>
            <w:tcW w:w="832" w:type="dxa"/>
            <w:vAlign w:val="center"/>
          </w:tcPr>
          <w:p w:rsidR="009F289A" w:rsidRDefault="009F289A" w:rsidP="009F289A">
            <w:pPr>
              <w:jc w:val="center"/>
              <w:rPr>
                <w:color w:val="000000"/>
                <w:sz w:val="22"/>
              </w:rPr>
            </w:pPr>
            <w:r>
              <w:rPr>
                <w:color w:val="000000"/>
                <w:sz w:val="22"/>
              </w:rPr>
              <w:t>190,158</w:t>
            </w:r>
          </w:p>
        </w:tc>
        <w:tc>
          <w:tcPr>
            <w:tcW w:w="832" w:type="dxa"/>
            <w:vAlign w:val="center"/>
          </w:tcPr>
          <w:p w:rsidR="009F289A" w:rsidRDefault="009F289A" w:rsidP="009F289A">
            <w:pPr>
              <w:jc w:val="center"/>
              <w:rPr>
                <w:color w:val="000000"/>
                <w:sz w:val="22"/>
              </w:rPr>
            </w:pPr>
            <w:r>
              <w:rPr>
                <w:color w:val="000000"/>
                <w:sz w:val="22"/>
              </w:rPr>
              <w:t>190,158</w:t>
            </w:r>
          </w:p>
        </w:tc>
        <w:tc>
          <w:tcPr>
            <w:tcW w:w="832" w:type="dxa"/>
            <w:vAlign w:val="center"/>
          </w:tcPr>
          <w:p w:rsidR="009F289A" w:rsidRDefault="009F289A" w:rsidP="009F289A">
            <w:pPr>
              <w:jc w:val="center"/>
              <w:rPr>
                <w:color w:val="000000"/>
                <w:sz w:val="22"/>
              </w:rPr>
            </w:pPr>
            <w:r>
              <w:rPr>
                <w:color w:val="000000"/>
                <w:sz w:val="22"/>
              </w:rPr>
              <w:t>178,878</w:t>
            </w:r>
          </w:p>
        </w:tc>
        <w:tc>
          <w:tcPr>
            <w:tcW w:w="832" w:type="dxa"/>
            <w:vAlign w:val="center"/>
          </w:tcPr>
          <w:p w:rsidR="009F289A" w:rsidRDefault="009F289A" w:rsidP="009F289A">
            <w:pPr>
              <w:jc w:val="center"/>
              <w:rPr>
                <w:color w:val="000000"/>
                <w:sz w:val="22"/>
              </w:rPr>
            </w:pPr>
            <w:r>
              <w:rPr>
                <w:color w:val="000000"/>
                <w:sz w:val="22"/>
              </w:rPr>
              <w:t>197,422</w:t>
            </w:r>
          </w:p>
        </w:tc>
        <w:tc>
          <w:tcPr>
            <w:tcW w:w="832" w:type="dxa"/>
            <w:vAlign w:val="center"/>
          </w:tcPr>
          <w:p w:rsidR="009F289A" w:rsidRDefault="009F289A" w:rsidP="009F289A">
            <w:pPr>
              <w:jc w:val="center"/>
              <w:rPr>
                <w:color w:val="000000"/>
                <w:sz w:val="22"/>
              </w:rPr>
            </w:pPr>
            <w:r>
              <w:rPr>
                <w:color w:val="000000"/>
                <w:sz w:val="22"/>
              </w:rPr>
              <w:t>197,422</w:t>
            </w:r>
          </w:p>
        </w:tc>
        <w:tc>
          <w:tcPr>
            <w:tcW w:w="832" w:type="dxa"/>
            <w:vAlign w:val="center"/>
          </w:tcPr>
          <w:p w:rsidR="009F289A" w:rsidRDefault="009F289A" w:rsidP="009F289A">
            <w:pPr>
              <w:jc w:val="center"/>
              <w:rPr>
                <w:color w:val="000000"/>
                <w:sz w:val="22"/>
              </w:rPr>
            </w:pPr>
            <w:r>
              <w:rPr>
                <w:color w:val="000000"/>
                <w:sz w:val="22"/>
              </w:rPr>
              <w:t>197,422</w:t>
            </w:r>
          </w:p>
        </w:tc>
        <w:tc>
          <w:tcPr>
            <w:tcW w:w="832" w:type="dxa"/>
            <w:vAlign w:val="center"/>
          </w:tcPr>
          <w:p w:rsidR="009F289A" w:rsidRDefault="009F289A" w:rsidP="009F289A">
            <w:pPr>
              <w:jc w:val="center"/>
              <w:rPr>
                <w:color w:val="000000"/>
                <w:sz w:val="22"/>
              </w:rPr>
            </w:pPr>
            <w:r>
              <w:rPr>
                <w:color w:val="000000"/>
                <w:sz w:val="22"/>
              </w:rPr>
              <w:t>197,422</w:t>
            </w:r>
          </w:p>
        </w:tc>
      </w:tr>
      <w:tr w:rsidR="009F289A" w:rsidTr="002F4293">
        <w:tc>
          <w:tcPr>
            <w:tcW w:w="3119" w:type="dxa"/>
            <w:shd w:val="clear" w:color="auto" w:fill="auto"/>
            <w:vAlign w:val="center"/>
          </w:tcPr>
          <w:p w:rsidR="009F289A" w:rsidRPr="006D0553" w:rsidRDefault="009F289A" w:rsidP="009F289A">
            <w:pPr>
              <w:pStyle w:val="ConsPlusNormal"/>
              <w:widowControl/>
              <w:tabs>
                <w:tab w:val="left" w:pos="0"/>
              </w:tabs>
              <w:snapToGrid w:val="0"/>
              <w:ind w:firstLine="0"/>
              <w:rPr>
                <w:rFonts w:ascii="Times New Roman" w:hAnsi="Times New Roman" w:cs="Times New Roman"/>
                <w:color w:val="000000"/>
                <w:sz w:val="24"/>
                <w:szCs w:val="24"/>
              </w:rPr>
            </w:pP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1" w:type="dxa"/>
            <w:vAlign w:val="center"/>
          </w:tcPr>
          <w:p w:rsidR="009F289A" w:rsidRDefault="009F289A" w:rsidP="009F289A">
            <w:pPr>
              <w:rPr>
                <w:color w:val="000000"/>
                <w:sz w:val="22"/>
              </w:rPr>
            </w:pPr>
            <w:r>
              <w:rPr>
                <w:color w:val="000000"/>
                <w:sz w:val="22"/>
              </w:rPr>
              <w:t> </w:t>
            </w:r>
          </w:p>
        </w:tc>
        <w:tc>
          <w:tcPr>
            <w:tcW w:w="831" w:type="dxa"/>
            <w:shd w:val="clear" w:color="auto" w:fill="auto"/>
            <w:vAlign w:val="center"/>
          </w:tcPr>
          <w:p w:rsidR="009F289A" w:rsidRDefault="009F289A" w:rsidP="009F289A">
            <w:pPr>
              <w:rPr>
                <w:color w:val="000000"/>
                <w:sz w:val="22"/>
              </w:rPr>
            </w:pPr>
            <w:r>
              <w:rPr>
                <w:color w:val="000000"/>
                <w:sz w:val="22"/>
              </w:rPr>
              <w:t> </w:t>
            </w:r>
          </w:p>
        </w:tc>
        <w:tc>
          <w:tcPr>
            <w:tcW w:w="831" w:type="dxa"/>
            <w:shd w:val="clear" w:color="auto" w:fill="auto"/>
            <w:vAlign w:val="center"/>
          </w:tcPr>
          <w:p w:rsidR="009F289A" w:rsidRDefault="009F289A" w:rsidP="009F289A">
            <w:pPr>
              <w:rPr>
                <w:color w:val="000000"/>
                <w:sz w:val="22"/>
              </w:rPr>
            </w:pPr>
            <w:r>
              <w:rPr>
                <w:color w:val="000000"/>
                <w:sz w:val="22"/>
              </w:rPr>
              <w:t> </w:t>
            </w:r>
          </w:p>
        </w:tc>
        <w:tc>
          <w:tcPr>
            <w:tcW w:w="831" w:type="dxa"/>
            <w:shd w:val="clear" w:color="auto" w:fill="auto"/>
            <w:vAlign w:val="center"/>
          </w:tcPr>
          <w:p w:rsidR="009F289A" w:rsidRDefault="009F289A" w:rsidP="009F289A">
            <w:pPr>
              <w:rPr>
                <w:color w:val="000000"/>
                <w:sz w:val="22"/>
              </w:rPr>
            </w:pPr>
            <w:r>
              <w:rPr>
                <w:color w:val="000000"/>
                <w:sz w:val="22"/>
              </w:rPr>
              <w:t> </w:t>
            </w:r>
          </w:p>
        </w:tc>
        <w:tc>
          <w:tcPr>
            <w:tcW w:w="831" w:type="dxa"/>
            <w:shd w:val="clear" w:color="auto" w:fill="auto"/>
            <w:vAlign w:val="center"/>
          </w:tcPr>
          <w:p w:rsidR="009F289A" w:rsidRDefault="009F289A" w:rsidP="009F289A">
            <w:pPr>
              <w:rPr>
                <w:color w:val="000000"/>
                <w:sz w:val="22"/>
              </w:rPr>
            </w:pPr>
            <w:r>
              <w:rPr>
                <w:color w:val="000000"/>
                <w:sz w:val="22"/>
              </w:rPr>
              <w:t> </w:t>
            </w:r>
          </w:p>
        </w:tc>
        <w:tc>
          <w:tcPr>
            <w:tcW w:w="831" w:type="dxa"/>
            <w:shd w:val="clear" w:color="auto" w:fill="auto"/>
            <w:vAlign w:val="center"/>
          </w:tcPr>
          <w:p w:rsidR="009F289A" w:rsidRDefault="009F289A" w:rsidP="009F289A">
            <w:pPr>
              <w:rPr>
                <w:color w:val="000000"/>
                <w:sz w:val="22"/>
              </w:rPr>
            </w:pPr>
            <w:r>
              <w:rPr>
                <w:color w:val="000000"/>
                <w:sz w:val="22"/>
              </w:rPr>
              <w:t> </w:t>
            </w:r>
          </w:p>
        </w:tc>
        <w:tc>
          <w:tcPr>
            <w:tcW w:w="832" w:type="dxa"/>
            <w:vAlign w:val="center"/>
          </w:tcPr>
          <w:p w:rsidR="009F289A" w:rsidRDefault="009F289A" w:rsidP="009F289A">
            <w:pPr>
              <w:rPr>
                <w:color w:val="000000"/>
                <w:sz w:val="22"/>
              </w:rPr>
            </w:pPr>
            <w:r>
              <w:rPr>
                <w:color w:val="000000"/>
                <w:sz w:val="22"/>
              </w:rPr>
              <w:t> </w:t>
            </w:r>
          </w:p>
        </w:tc>
        <w:tc>
          <w:tcPr>
            <w:tcW w:w="832" w:type="dxa"/>
            <w:vAlign w:val="center"/>
          </w:tcPr>
          <w:p w:rsidR="009F289A" w:rsidRDefault="009F289A" w:rsidP="009F289A">
            <w:pPr>
              <w:rPr>
                <w:color w:val="000000"/>
                <w:sz w:val="22"/>
              </w:rPr>
            </w:pPr>
            <w:r>
              <w:rPr>
                <w:color w:val="000000"/>
                <w:sz w:val="22"/>
              </w:rPr>
              <w:t> </w:t>
            </w:r>
          </w:p>
        </w:tc>
        <w:tc>
          <w:tcPr>
            <w:tcW w:w="832" w:type="dxa"/>
            <w:vAlign w:val="center"/>
          </w:tcPr>
          <w:p w:rsidR="009F289A" w:rsidRDefault="009F289A" w:rsidP="009F289A">
            <w:pPr>
              <w:rPr>
                <w:color w:val="000000"/>
                <w:sz w:val="22"/>
              </w:rPr>
            </w:pPr>
            <w:r>
              <w:rPr>
                <w:color w:val="000000"/>
                <w:sz w:val="22"/>
              </w:rPr>
              <w:t> </w:t>
            </w:r>
          </w:p>
        </w:tc>
        <w:tc>
          <w:tcPr>
            <w:tcW w:w="832" w:type="dxa"/>
            <w:vAlign w:val="center"/>
          </w:tcPr>
          <w:p w:rsidR="009F289A" w:rsidRDefault="009F289A" w:rsidP="009F289A">
            <w:pPr>
              <w:rPr>
                <w:color w:val="000000"/>
                <w:sz w:val="22"/>
              </w:rPr>
            </w:pPr>
            <w:r>
              <w:rPr>
                <w:color w:val="000000"/>
                <w:sz w:val="22"/>
              </w:rPr>
              <w:t> </w:t>
            </w:r>
          </w:p>
        </w:tc>
        <w:tc>
          <w:tcPr>
            <w:tcW w:w="832" w:type="dxa"/>
            <w:vAlign w:val="center"/>
          </w:tcPr>
          <w:p w:rsidR="009F289A" w:rsidRDefault="009F289A" w:rsidP="009F289A">
            <w:pPr>
              <w:rPr>
                <w:color w:val="000000"/>
                <w:sz w:val="22"/>
              </w:rPr>
            </w:pPr>
            <w:r>
              <w:rPr>
                <w:color w:val="000000"/>
                <w:sz w:val="22"/>
              </w:rPr>
              <w:t> </w:t>
            </w:r>
          </w:p>
        </w:tc>
        <w:tc>
          <w:tcPr>
            <w:tcW w:w="832" w:type="dxa"/>
            <w:vAlign w:val="center"/>
          </w:tcPr>
          <w:p w:rsidR="009F289A" w:rsidRDefault="009F289A" w:rsidP="009F289A">
            <w:pPr>
              <w:rPr>
                <w:color w:val="000000"/>
                <w:sz w:val="22"/>
              </w:rPr>
            </w:pPr>
            <w:r>
              <w:rPr>
                <w:color w:val="000000"/>
                <w:sz w:val="22"/>
              </w:rPr>
              <w:t> </w:t>
            </w:r>
          </w:p>
        </w:tc>
        <w:tc>
          <w:tcPr>
            <w:tcW w:w="832" w:type="dxa"/>
            <w:vAlign w:val="center"/>
          </w:tcPr>
          <w:p w:rsidR="009F289A" w:rsidRDefault="009F289A" w:rsidP="009F289A">
            <w:pPr>
              <w:rPr>
                <w:color w:val="000000"/>
                <w:sz w:val="22"/>
              </w:rPr>
            </w:pPr>
            <w:r>
              <w:rPr>
                <w:color w:val="000000"/>
                <w:sz w:val="22"/>
              </w:rPr>
              <w:t> </w:t>
            </w:r>
          </w:p>
        </w:tc>
        <w:tc>
          <w:tcPr>
            <w:tcW w:w="832" w:type="dxa"/>
            <w:vAlign w:val="center"/>
          </w:tcPr>
          <w:p w:rsidR="009F289A" w:rsidRDefault="009F289A" w:rsidP="009F289A">
            <w:pPr>
              <w:rPr>
                <w:color w:val="000000"/>
                <w:sz w:val="22"/>
              </w:rPr>
            </w:pPr>
            <w:r>
              <w:rPr>
                <w:color w:val="000000"/>
                <w:sz w:val="22"/>
              </w:rPr>
              <w:t> </w:t>
            </w:r>
          </w:p>
        </w:tc>
      </w:tr>
      <w:tr w:rsidR="009F289A" w:rsidTr="00660883">
        <w:tc>
          <w:tcPr>
            <w:tcW w:w="3119" w:type="dxa"/>
            <w:shd w:val="clear" w:color="auto" w:fill="auto"/>
            <w:vAlign w:val="center"/>
          </w:tcPr>
          <w:p w:rsidR="009F289A" w:rsidRPr="006D0553" w:rsidRDefault="009F289A" w:rsidP="009F289A">
            <w:pPr>
              <w:rPr>
                <w:rFonts w:ascii="Calibri" w:hAnsi="Calibri"/>
                <w:color w:val="000000"/>
                <w:szCs w:val="24"/>
              </w:rPr>
            </w:pPr>
            <w:r w:rsidRPr="006D0553">
              <w:rPr>
                <w:bCs/>
                <w:szCs w:val="24"/>
              </w:rPr>
              <w:t>Расчетные тепловые нагрузки</w:t>
            </w: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1" w:type="dxa"/>
            <w:vAlign w:val="center"/>
          </w:tcPr>
          <w:p w:rsidR="009F289A" w:rsidRDefault="009F289A" w:rsidP="009F289A">
            <w:pPr>
              <w:jc w:val="center"/>
              <w:rPr>
                <w:color w:val="000000"/>
                <w:sz w:val="22"/>
              </w:rPr>
            </w:pPr>
            <w:r>
              <w:rPr>
                <w:color w:val="000000"/>
                <w:sz w:val="22"/>
              </w:rPr>
              <w:t> </w:t>
            </w: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r>
      <w:tr w:rsidR="009F289A" w:rsidTr="00660883">
        <w:tc>
          <w:tcPr>
            <w:tcW w:w="3119" w:type="dxa"/>
            <w:shd w:val="clear" w:color="auto" w:fill="auto"/>
            <w:vAlign w:val="center"/>
          </w:tcPr>
          <w:p w:rsidR="009F289A" w:rsidRPr="006D0553" w:rsidRDefault="009F289A" w:rsidP="009F289A">
            <w:pPr>
              <w:pStyle w:val="ConsPlusNormal"/>
              <w:widowControl/>
              <w:tabs>
                <w:tab w:val="left" w:pos="-55"/>
              </w:tabs>
              <w:ind w:firstLine="0"/>
              <w:rPr>
                <w:rFonts w:ascii="Times New Roman" w:hAnsi="Times New Roman" w:cs="Times New Roman"/>
                <w:color w:val="000000"/>
                <w:sz w:val="24"/>
                <w:szCs w:val="24"/>
              </w:rPr>
            </w:pPr>
            <w:r w:rsidRPr="006D0553">
              <w:rPr>
                <w:rFonts w:ascii="Times New Roman" w:hAnsi="Times New Roman" w:cs="Times New Roman"/>
                <w:bCs/>
                <w:sz w:val="24"/>
                <w:szCs w:val="24"/>
              </w:rPr>
              <w:t>МУП «Шарьинская ТЭЦ»</w:t>
            </w:r>
            <w:r>
              <w:rPr>
                <w:rFonts w:ascii="Times New Roman" w:hAnsi="Times New Roman" w:cs="Times New Roman"/>
                <w:bCs/>
                <w:sz w:val="24"/>
                <w:szCs w:val="24"/>
              </w:rPr>
              <w:t>, котельные</w:t>
            </w:r>
          </w:p>
        </w:tc>
        <w:tc>
          <w:tcPr>
            <w:tcW w:w="831" w:type="dxa"/>
            <w:shd w:val="clear" w:color="auto" w:fill="auto"/>
            <w:vAlign w:val="center"/>
          </w:tcPr>
          <w:p w:rsidR="009F289A" w:rsidRDefault="009F289A" w:rsidP="009F289A">
            <w:pPr>
              <w:jc w:val="center"/>
              <w:rPr>
                <w:color w:val="000000"/>
                <w:sz w:val="22"/>
              </w:rPr>
            </w:pPr>
            <w:r>
              <w:rPr>
                <w:color w:val="000000"/>
                <w:sz w:val="22"/>
              </w:rPr>
              <w:t>4,508</w:t>
            </w:r>
          </w:p>
        </w:tc>
        <w:tc>
          <w:tcPr>
            <w:tcW w:w="831" w:type="dxa"/>
            <w:vAlign w:val="center"/>
          </w:tcPr>
          <w:p w:rsidR="009F289A" w:rsidRDefault="009F289A" w:rsidP="009F289A">
            <w:pPr>
              <w:jc w:val="center"/>
              <w:rPr>
                <w:color w:val="000000"/>
                <w:sz w:val="22"/>
              </w:rPr>
            </w:pPr>
            <w:r>
              <w:rPr>
                <w:color w:val="000000"/>
                <w:sz w:val="22"/>
              </w:rPr>
              <w:t>4,074</w:t>
            </w:r>
          </w:p>
        </w:tc>
        <w:tc>
          <w:tcPr>
            <w:tcW w:w="831" w:type="dxa"/>
            <w:shd w:val="clear" w:color="auto" w:fill="auto"/>
            <w:vAlign w:val="center"/>
          </w:tcPr>
          <w:p w:rsidR="009F289A" w:rsidRDefault="009F289A" w:rsidP="009F289A">
            <w:pPr>
              <w:jc w:val="center"/>
              <w:rPr>
                <w:color w:val="000000"/>
                <w:sz w:val="22"/>
              </w:rPr>
            </w:pPr>
            <w:r>
              <w:rPr>
                <w:color w:val="000000"/>
                <w:sz w:val="22"/>
              </w:rPr>
              <w:t>3,912</w:t>
            </w:r>
          </w:p>
        </w:tc>
        <w:tc>
          <w:tcPr>
            <w:tcW w:w="831" w:type="dxa"/>
            <w:shd w:val="clear" w:color="auto" w:fill="auto"/>
            <w:vAlign w:val="center"/>
          </w:tcPr>
          <w:p w:rsidR="009F289A" w:rsidRDefault="009F289A" w:rsidP="009F289A">
            <w:pPr>
              <w:jc w:val="center"/>
              <w:rPr>
                <w:color w:val="000000"/>
                <w:sz w:val="22"/>
              </w:rPr>
            </w:pPr>
            <w:r>
              <w:rPr>
                <w:color w:val="000000"/>
                <w:sz w:val="22"/>
              </w:rPr>
              <w:t>3,912</w:t>
            </w:r>
          </w:p>
        </w:tc>
        <w:tc>
          <w:tcPr>
            <w:tcW w:w="831" w:type="dxa"/>
            <w:shd w:val="clear" w:color="auto" w:fill="auto"/>
            <w:vAlign w:val="center"/>
          </w:tcPr>
          <w:p w:rsidR="009F289A" w:rsidRDefault="009F289A" w:rsidP="009F289A">
            <w:pPr>
              <w:jc w:val="center"/>
              <w:rPr>
                <w:color w:val="000000"/>
                <w:sz w:val="22"/>
              </w:rPr>
            </w:pPr>
            <w:r>
              <w:rPr>
                <w:color w:val="000000"/>
                <w:sz w:val="22"/>
              </w:rPr>
              <w:t>3,277</w:t>
            </w:r>
          </w:p>
        </w:tc>
        <w:tc>
          <w:tcPr>
            <w:tcW w:w="831" w:type="dxa"/>
            <w:shd w:val="clear" w:color="auto" w:fill="auto"/>
            <w:vAlign w:val="center"/>
          </w:tcPr>
          <w:p w:rsidR="009F289A" w:rsidRDefault="009F289A" w:rsidP="009F289A">
            <w:pPr>
              <w:jc w:val="center"/>
              <w:rPr>
                <w:color w:val="000000"/>
                <w:sz w:val="22"/>
              </w:rPr>
            </w:pPr>
            <w:r>
              <w:rPr>
                <w:color w:val="000000"/>
                <w:sz w:val="22"/>
              </w:rPr>
              <w:t>3,199</w:t>
            </w:r>
          </w:p>
        </w:tc>
        <w:tc>
          <w:tcPr>
            <w:tcW w:w="831" w:type="dxa"/>
            <w:shd w:val="clear" w:color="auto" w:fill="auto"/>
            <w:vAlign w:val="center"/>
          </w:tcPr>
          <w:p w:rsidR="009F289A" w:rsidRDefault="009F289A" w:rsidP="009F289A">
            <w:pPr>
              <w:jc w:val="center"/>
              <w:rPr>
                <w:color w:val="000000"/>
                <w:sz w:val="22"/>
              </w:rPr>
            </w:pPr>
            <w:r>
              <w:rPr>
                <w:color w:val="000000"/>
                <w:sz w:val="22"/>
              </w:rPr>
              <w:t>3,014</w:t>
            </w:r>
          </w:p>
        </w:tc>
        <w:tc>
          <w:tcPr>
            <w:tcW w:w="832" w:type="dxa"/>
            <w:vAlign w:val="center"/>
          </w:tcPr>
          <w:p w:rsidR="009F289A" w:rsidRDefault="009F289A" w:rsidP="009F289A">
            <w:pPr>
              <w:jc w:val="center"/>
              <w:rPr>
                <w:color w:val="000000"/>
                <w:sz w:val="22"/>
              </w:rPr>
            </w:pPr>
            <w:r>
              <w:rPr>
                <w:color w:val="000000"/>
                <w:sz w:val="22"/>
              </w:rPr>
              <w:t>2,701</w:t>
            </w:r>
          </w:p>
        </w:tc>
        <w:tc>
          <w:tcPr>
            <w:tcW w:w="832" w:type="dxa"/>
            <w:vAlign w:val="center"/>
          </w:tcPr>
          <w:p w:rsidR="009F289A" w:rsidRDefault="009F289A" w:rsidP="009F289A">
            <w:pPr>
              <w:jc w:val="center"/>
              <w:rPr>
                <w:color w:val="000000"/>
                <w:sz w:val="22"/>
              </w:rPr>
            </w:pPr>
            <w:r>
              <w:rPr>
                <w:color w:val="000000"/>
                <w:sz w:val="22"/>
              </w:rPr>
              <w:t>2,662</w:t>
            </w:r>
          </w:p>
        </w:tc>
        <w:tc>
          <w:tcPr>
            <w:tcW w:w="832" w:type="dxa"/>
            <w:vAlign w:val="center"/>
          </w:tcPr>
          <w:p w:rsidR="009F289A" w:rsidRDefault="009F289A" w:rsidP="009F289A">
            <w:pPr>
              <w:jc w:val="center"/>
              <w:rPr>
                <w:color w:val="000000"/>
                <w:sz w:val="22"/>
              </w:rPr>
            </w:pPr>
            <w:r>
              <w:rPr>
                <w:color w:val="000000"/>
                <w:sz w:val="22"/>
              </w:rPr>
              <w:t>2,662</w:t>
            </w:r>
          </w:p>
        </w:tc>
        <w:tc>
          <w:tcPr>
            <w:tcW w:w="832" w:type="dxa"/>
            <w:vAlign w:val="center"/>
          </w:tcPr>
          <w:p w:rsidR="009F289A" w:rsidRDefault="009F289A" w:rsidP="009F289A">
            <w:pPr>
              <w:jc w:val="center"/>
              <w:rPr>
                <w:color w:val="000000"/>
                <w:sz w:val="22"/>
              </w:rPr>
            </w:pPr>
            <w:r>
              <w:rPr>
                <w:color w:val="000000"/>
                <w:sz w:val="22"/>
              </w:rPr>
              <w:t>2,662</w:t>
            </w:r>
          </w:p>
        </w:tc>
        <w:tc>
          <w:tcPr>
            <w:tcW w:w="832" w:type="dxa"/>
            <w:vAlign w:val="center"/>
          </w:tcPr>
          <w:p w:rsidR="009F289A" w:rsidRDefault="009F289A" w:rsidP="009F289A">
            <w:pPr>
              <w:jc w:val="center"/>
              <w:rPr>
                <w:color w:val="000000"/>
                <w:sz w:val="22"/>
              </w:rPr>
            </w:pPr>
            <w:r>
              <w:rPr>
                <w:color w:val="000000"/>
                <w:sz w:val="22"/>
              </w:rPr>
              <w:t>21,463</w:t>
            </w:r>
          </w:p>
        </w:tc>
        <w:tc>
          <w:tcPr>
            <w:tcW w:w="832" w:type="dxa"/>
            <w:vAlign w:val="center"/>
          </w:tcPr>
          <w:p w:rsidR="009F289A" w:rsidRDefault="009F289A" w:rsidP="009F289A">
            <w:pPr>
              <w:jc w:val="center"/>
              <w:rPr>
                <w:color w:val="000000"/>
                <w:sz w:val="22"/>
              </w:rPr>
            </w:pPr>
            <w:r>
              <w:rPr>
                <w:color w:val="000000"/>
                <w:sz w:val="22"/>
              </w:rPr>
              <w:t>21,463</w:t>
            </w:r>
          </w:p>
        </w:tc>
        <w:tc>
          <w:tcPr>
            <w:tcW w:w="832" w:type="dxa"/>
            <w:vAlign w:val="center"/>
          </w:tcPr>
          <w:p w:rsidR="009F289A" w:rsidRDefault="009F289A" w:rsidP="009F289A">
            <w:pPr>
              <w:jc w:val="center"/>
              <w:rPr>
                <w:color w:val="000000"/>
                <w:sz w:val="22"/>
              </w:rPr>
            </w:pPr>
            <w:r>
              <w:rPr>
                <w:color w:val="000000"/>
                <w:sz w:val="22"/>
              </w:rPr>
              <w:t>21,463</w:t>
            </w:r>
          </w:p>
        </w:tc>
        <w:tc>
          <w:tcPr>
            <w:tcW w:w="832" w:type="dxa"/>
            <w:vAlign w:val="center"/>
          </w:tcPr>
          <w:p w:rsidR="009F289A" w:rsidRDefault="009F289A" w:rsidP="009F289A">
            <w:pPr>
              <w:jc w:val="center"/>
              <w:rPr>
                <w:color w:val="000000"/>
                <w:sz w:val="22"/>
              </w:rPr>
            </w:pPr>
            <w:r>
              <w:rPr>
                <w:color w:val="000000"/>
                <w:sz w:val="22"/>
              </w:rPr>
              <w:t>21,463</w:t>
            </w:r>
          </w:p>
        </w:tc>
      </w:tr>
      <w:tr w:rsidR="009F289A" w:rsidTr="00660883">
        <w:tc>
          <w:tcPr>
            <w:tcW w:w="3119" w:type="dxa"/>
            <w:shd w:val="clear" w:color="auto" w:fill="auto"/>
            <w:vAlign w:val="center"/>
          </w:tcPr>
          <w:p w:rsidR="009F289A" w:rsidRPr="006D0553" w:rsidRDefault="009F289A" w:rsidP="009F289A">
            <w:pPr>
              <w:pStyle w:val="ConsPlusNormal"/>
              <w:widowControl/>
              <w:tabs>
                <w:tab w:val="left" w:pos="0"/>
              </w:tabs>
              <w:ind w:firstLine="0"/>
              <w:rPr>
                <w:rFonts w:ascii="Times New Roman" w:hAnsi="Times New Roman" w:cs="Times New Roman"/>
                <w:bCs/>
                <w:sz w:val="24"/>
                <w:szCs w:val="24"/>
              </w:rPr>
            </w:pPr>
            <w:r w:rsidRPr="006D0553">
              <w:rPr>
                <w:rFonts w:ascii="Times New Roman" w:hAnsi="Times New Roman" w:cs="Times New Roman"/>
                <w:bCs/>
                <w:sz w:val="24"/>
                <w:szCs w:val="24"/>
              </w:rPr>
              <w:t>МУП «Шарьинская ТЭЦ»</w:t>
            </w:r>
            <w:r>
              <w:rPr>
                <w:rFonts w:ascii="Times New Roman" w:hAnsi="Times New Roman" w:cs="Times New Roman"/>
                <w:bCs/>
                <w:sz w:val="24"/>
                <w:szCs w:val="24"/>
              </w:rPr>
              <w:t>, станция</w:t>
            </w:r>
          </w:p>
        </w:tc>
        <w:tc>
          <w:tcPr>
            <w:tcW w:w="831" w:type="dxa"/>
            <w:shd w:val="clear" w:color="auto" w:fill="auto"/>
            <w:vAlign w:val="center"/>
          </w:tcPr>
          <w:p w:rsidR="009F289A" w:rsidRDefault="009F289A" w:rsidP="009F289A">
            <w:pPr>
              <w:jc w:val="center"/>
              <w:rPr>
                <w:color w:val="000000"/>
                <w:sz w:val="22"/>
              </w:rPr>
            </w:pPr>
            <w:r>
              <w:rPr>
                <w:color w:val="000000"/>
                <w:sz w:val="22"/>
              </w:rPr>
              <w:t>99,385</w:t>
            </w:r>
          </w:p>
        </w:tc>
        <w:tc>
          <w:tcPr>
            <w:tcW w:w="831" w:type="dxa"/>
            <w:vAlign w:val="center"/>
          </w:tcPr>
          <w:p w:rsidR="009F289A" w:rsidRDefault="009F289A" w:rsidP="009F289A">
            <w:pPr>
              <w:jc w:val="center"/>
              <w:rPr>
                <w:color w:val="000000"/>
                <w:sz w:val="22"/>
              </w:rPr>
            </w:pPr>
            <w:r>
              <w:rPr>
                <w:color w:val="000000"/>
                <w:sz w:val="22"/>
              </w:rPr>
              <w:t>99,385</w:t>
            </w:r>
          </w:p>
        </w:tc>
        <w:tc>
          <w:tcPr>
            <w:tcW w:w="831" w:type="dxa"/>
            <w:shd w:val="clear" w:color="auto" w:fill="auto"/>
            <w:vAlign w:val="center"/>
          </w:tcPr>
          <w:p w:rsidR="009F289A" w:rsidRDefault="009F289A" w:rsidP="009F289A">
            <w:pPr>
              <w:jc w:val="center"/>
              <w:rPr>
                <w:color w:val="000000"/>
                <w:sz w:val="22"/>
              </w:rPr>
            </w:pPr>
            <w:r>
              <w:rPr>
                <w:color w:val="000000"/>
                <w:sz w:val="22"/>
              </w:rPr>
              <w:t>100,146</w:t>
            </w:r>
          </w:p>
        </w:tc>
        <w:tc>
          <w:tcPr>
            <w:tcW w:w="831" w:type="dxa"/>
            <w:shd w:val="clear" w:color="auto" w:fill="auto"/>
            <w:vAlign w:val="center"/>
          </w:tcPr>
          <w:p w:rsidR="009F289A" w:rsidRDefault="009F289A" w:rsidP="009F289A">
            <w:pPr>
              <w:jc w:val="center"/>
              <w:rPr>
                <w:color w:val="000000"/>
                <w:sz w:val="22"/>
              </w:rPr>
            </w:pPr>
            <w:r>
              <w:rPr>
                <w:color w:val="000000"/>
                <w:sz w:val="22"/>
              </w:rPr>
              <w:t>100,647</w:t>
            </w:r>
          </w:p>
        </w:tc>
        <w:tc>
          <w:tcPr>
            <w:tcW w:w="831" w:type="dxa"/>
            <w:shd w:val="clear" w:color="auto" w:fill="auto"/>
            <w:vAlign w:val="center"/>
          </w:tcPr>
          <w:p w:rsidR="009F289A" w:rsidRDefault="009F289A" w:rsidP="009F289A">
            <w:pPr>
              <w:jc w:val="center"/>
              <w:rPr>
                <w:color w:val="000000"/>
                <w:sz w:val="22"/>
              </w:rPr>
            </w:pPr>
            <w:r>
              <w:rPr>
                <w:color w:val="000000"/>
                <w:sz w:val="22"/>
              </w:rPr>
              <w:t>100,970</w:t>
            </w:r>
          </w:p>
        </w:tc>
        <w:tc>
          <w:tcPr>
            <w:tcW w:w="831" w:type="dxa"/>
            <w:shd w:val="clear" w:color="auto" w:fill="auto"/>
            <w:vAlign w:val="center"/>
          </w:tcPr>
          <w:p w:rsidR="009F289A" w:rsidRDefault="009F289A" w:rsidP="009F289A">
            <w:pPr>
              <w:jc w:val="center"/>
              <w:rPr>
                <w:color w:val="000000"/>
                <w:sz w:val="22"/>
              </w:rPr>
            </w:pPr>
            <w:r>
              <w:rPr>
                <w:color w:val="000000"/>
                <w:sz w:val="22"/>
              </w:rPr>
              <w:t>98,839</w:t>
            </w:r>
          </w:p>
        </w:tc>
        <w:tc>
          <w:tcPr>
            <w:tcW w:w="831" w:type="dxa"/>
            <w:shd w:val="clear" w:color="auto" w:fill="auto"/>
            <w:vAlign w:val="center"/>
          </w:tcPr>
          <w:p w:rsidR="009F289A" w:rsidRDefault="009F289A" w:rsidP="009F289A">
            <w:pPr>
              <w:jc w:val="center"/>
              <w:rPr>
                <w:color w:val="000000"/>
                <w:sz w:val="22"/>
              </w:rPr>
            </w:pPr>
            <w:r>
              <w:rPr>
                <w:color w:val="000000"/>
                <w:sz w:val="22"/>
              </w:rPr>
              <w:t>98,127</w:t>
            </w:r>
          </w:p>
        </w:tc>
        <w:tc>
          <w:tcPr>
            <w:tcW w:w="832" w:type="dxa"/>
            <w:vAlign w:val="center"/>
          </w:tcPr>
          <w:p w:rsidR="009F289A" w:rsidRDefault="009F289A" w:rsidP="009F289A">
            <w:pPr>
              <w:jc w:val="center"/>
              <w:rPr>
                <w:color w:val="000000"/>
                <w:sz w:val="22"/>
              </w:rPr>
            </w:pPr>
            <w:r>
              <w:rPr>
                <w:color w:val="000000"/>
                <w:sz w:val="22"/>
              </w:rPr>
              <w:t>100,987</w:t>
            </w:r>
          </w:p>
        </w:tc>
        <w:tc>
          <w:tcPr>
            <w:tcW w:w="832" w:type="dxa"/>
            <w:vAlign w:val="center"/>
          </w:tcPr>
          <w:p w:rsidR="009F289A" w:rsidRDefault="009F289A" w:rsidP="009F289A">
            <w:pPr>
              <w:jc w:val="center"/>
              <w:rPr>
                <w:color w:val="000000"/>
                <w:sz w:val="22"/>
              </w:rPr>
            </w:pPr>
            <w:r>
              <w:rPr>
                <w:color w:val="000000"/>
                <w:sz w:val="22"/>
              </w:rPr>
              <w:t>101,198</w:t>
            </w:r>
          </w:p>
        </w:tc>
        <w:tc>
          <w:tcPr>
            <w:tcW w:w="832" w:type="dxa"/>
            <w:vAlign w:val="center"/>
          </w:tcPr>
          <w:p w:rsidR="009F289A" w:rsidRDefault="009F289A" w:rsidP="009F289A">
            <w:pPr>
              <w:jc w:val="center"/>
              <w:rPr>
                <w:color w:val="000000"/>
                <w:sz w:val="22"/>
              </w:rPr>
            </w:pPr>
            <w:r>
              <w:rPr>
                <w:color w:val="000000"/>
                <w:sz w:val="22"/>
              </w:rPr>
              <w:t>101,565</w:t>
            </w:r>
          </w:p>
        </w:tc>
        <w:tc>
          <w:tcPr>
            <w:tcW w:w="832" w:type="dxa"/>
            <w:vAlign w:val="center"/>
          </w:tcPr>
          <w:p w:rsidR="009F289A" w:rsidRDefault="009F289A" w:rsidP="009F289A">
            <w:pPr>
              <w:jc w:val="center"/>
              <w:rPr>
                <w:color w:val="000000"/>
                <w:sz w:val="22"/>
              </w:rPr>
            </w:pPr>
            <w:r>
              <w:rPr>
                <w:color w:val="000000"/>
                <w:sz w:val="22"/>
              </w:rPr>
              <w:t>106,133</w:t>
            </w:r>
          </w:p>
        </w:tc>
        <w:tc>
          <w:tcPr>
            <w:tcW w:w="832" w:type="dxa"/>
            <w:vAlign w:val="center"/>
          </w:tcPr>
          <w:p w:rsidR="009F289A" w:rsidRDefault="009F289A" w:rsidP="009F289A">
            <w:pPr>
              <w:jc w:val="center"/>
              <w:rPr>
                <w:color w:val="000000"/>
                <w:sz w:val="22"/>
              </w:rPr>
            </w:pPr>
            <w:r>
              <w:rPr>
                <w:color w:val="000000"/>
                <w:sz w:val="22"/>
              </w:rPr>
              <w:t>82,339</w:t>
            </w:r>
          </w:p>
        </w:tc>
        <w:tc>
          <w:tcPr>
            <w:tcW w:w="832" w:type="dxa"/>
            <w:vAlign w:val="center"/>
          </w:tcPr>
          <w:p w:rsidR="009F289A" w:rsidRDefault="009F289A" w:rsidP="009F289A">
            <w:pPr>
              <w:jc w:val="center"/>
              <w:rPr>
                <w:color w:val="000000"/>
                <w:sz w:val="22"/>
              </w:rPr>
            </w:pPr>
            <w:r>
              <w:rPr>
                <w:color w:val="000000"/>
                <w:sz w:val="22"/>
              </w:rPr>
              <w:t>83,026</w:t>
            </w:r>
          </w:p>
        </w:tc>
        <w:tc>
          <w:tcPr>
            <w:tcW w:w="832" w:type="dxa"/>
            <w:vAlign w:val="center"/>
          </w:tcPr>
          <w:p w:rsidR="009F289A" w:rsidRDefault="009F289A" w:rsidP="009F289A">
            <w:pPr>
              <w:jc w:val="center"/>
              <w:rPr>
                <w:color w:val="000000"/>
                <w:sz w:val="22"/>
              </w:rPr>
            </w:pPr>
            <w:r>
              <w:rPr>
                <w:color w:val="000000"/>
                <w:sz w:val="22"/>
              </w:rPr>
              <w:t>83,796</w:t>
            </w:r>
          </w:p>
        </w:tc>
        <w:tc>
          <w:tcPr>
            <w:tcW w:w="832" w:type="dxa"/>
            <w:vAlign w:val="center"/>
          </w:tcPr>
          <w:p w:rsidR="009F289A" w:rsidRDefault="009F289A" w:rsidP="009F289A">
            <w:pPr>
              <w:jc w:val="center"/>
              <w:rPr>
                <w:color w:val="000000"/>
                <w:sz w:val="22"/>
              </w:rPr>
            </w:pPr>
            <w:r>
              <w:rPr>
                <w:color w:val="000000"/>
                <w:sz w:val="22"/>
              </w:rPr>
              <w:t>84,565</w:t>
            </w:r>
          </w:p>
        </w:tc>
      </w:tr>
      <w:tr w:rsidR="009F289A" w:rsidTr="00660883">
        <w:tc>
          <w:tcPr>
            <w:tcW w:w="3119" w:type="dxa"/>
            <w:shd w:val="clear" w:color="auto" w:fill="auto"/>
            <w:vAlign w:val="center"/>
          </w:tcPr>
          <w:p w:rsidR="009F289A" w:rsidRPr="006730D4" w:rsidRDefault="009F289A" w:rsidP="009F289A">
            <w:pPr>
              <w:pStyle w:val="ConsPlusNormal"/>
              <w:widowControl/>
              <w:tabs>
                <w:tab w:val="left" w:pos="0"/>
              </w:tabs>
              <w:ind w:firstLine="0"/>
              <w:rPr>
                <w:rFonts w:ascii="Times New Roman" w:hAnsi="Times New Roman" w:cs="Times New Roman"/>
                <w:bCs/>
                <w:sz w:val="24"/>
                <w:szCs w:val="24"/>
              </w:rPr>
            </w:pPr>
            <w:r w:rsidRPr="006730D4">
              <w:rPr>
                <w:rFonts w:ascii="Times New Roman" w:hAnsi="Times New Roman" w:cs="Times New Roman"/>
                <w:bCs/>
                <w:sz w:val="24"/>
                <w:szCs w:val="24"/>
              </w:rPr>
              <w:t>ОАО «</w:t>
            </w:r>
            <w:r>
              <w:rPr>
                <w:rFonts w:ascii="Times New Roman" w:hAnsi="Times New Roman" w:cs="Times New Roman"/>
                <w:bCs/>
                <w:sz w:val="24"/>
                <w:szCs w:val="24"/>
              </w:rPr>
              <w:t>РЖД</w:t>
            </w:r>
            <w:r w:rsidRPr="006730D4">
              <w:rPr>
                <w:rFonts w:ascii="Times New Roman" w:hAnsi="Times New Roman" w:cs="Times New Roman"/>
                <w:bCs/>
                <w:sz w:val="24"/>
                <w:szCs w:val="24"/>
              </w:rPr>
              <w:t>»</w:t>
            </w:r>
          </w:p>
        </w:tc>
        <w:tc>
          <w:tcPr>
            <w:tcW w:w="831" w:type="dxa"/>
            <w:shd w:val="clear" w:color="auto" w:fill="auto"/>
            <w:vAlign w:val="center"/>
          </w:tcPr>
          <w:p w:rsidR="009F289A" w:rsidRDefault="009F289A" w:rsidP="009F289A">
            <w:pPr>
              <w:jc w:val="center"/>
              <w:rPr>
                <w:color w:val="000000"/>
                <w:sz w:val="22"/>
              </w:rPr>
            </w:pPr>
            <w:r>
              <w:rPr>
                <w:color w:val="000000"/>
                <w:sz w:val="22"/>
              </w:rPr>
              <w:t>3,3405</w:t>
            </w:r>
          </w:p>
        </w:tc>
        <w:tc>
          <w:tcPr>
            <w:tcW w:w="831" w:type="dxa"/>
            <w:vAlign w:val="center"/>
          </w:tcPr>
          <w:p w:rsidR="009F289A" w:rsidRDefault="009F289A" w:rsidP="009F289A">
            <w:pPr>
              <w:jc w:val="center"/>
              <w:rPr>
                <w:color w:val="000000"/>
                <w:sz w:val="22"/>
              </w:rPr>
            </w:pPr>
            <w:r>
              <w:rPr>
                <w:color w:val="000000"/>
                <w:sz w:val="22"/>
              </w:rPr>
              <w:t>3,3405</w:t>
            </w:r>
          </w:p>
        </w:tc>
        <w:tc>
          <w:tcPr>
            <w:tcW w:w="831" w:type="dxa"/>
            <w:shd w:val="clear" w:color="auto" w:fill="auto"/>
            <w:vAlign w:val="center"/>
          </w:tcPr>
          <w:p w:rsidR="009F289A" w:rsidRDefault="009F289A" w:rsidP="009F289A">
            <w:pPr>
              <w:jc w:val="center"/>
              <w:rPr>
                <w:color w:val="000000"/>
                <w:sz w:val="22"/>
              </w:rPr>
            </w:pPr>
            <w:r>
              <w:rPr>
                <w:color w:val="000000"/>
                <w:sz w:val="22"/>
              </w:rPr>
              <w:t>3,3405</w:t>
            </w:r>
          </w:p>
        </w:tc>
        <w:tc>
          <w:tcPr>
            <w:tcW w:w="831" w:type="dxa"/>
            <w:shd w:val="clear" w:color="auto" w:fill="auto"/>
            <w:vAlign w:val="center"/>
          </w:tcPr>
          <w:p w:rsidR="009F289A" w:rsidRDefault="009F289A" w:rsidP="009F289A">
            <w:pPr>
              <w:jc w:val="center"/>
              <w:rPr>
                <w:color w:val="000000"/>
                <w:sz w:val="22"/>
              </w:rPr>
            </w:pPr>
            <w:r>
              <w:rPr>
                <w:color w:val="000000"/>
                <w:sz w:val="22"/>
              </w:rPr>
              <w:t>3,3405</w:t>
            </w:r>
          </w:p>
        </w:tc>
        <w:tc>
          <w:tcPr>
            <w:tcW w:w="831" w:type="dxa"/>
            <w:shd w:val="clear" w:color="auto" w:fill="auto"/>
            <w:vAlign w:val="center"/>
          </w:tcPr>
          <w:p w:rsidR="009F289A" w:rsidRDefault="009F289A" w:rsidP="009F289A">
            <w:pPr>
              <w:jc w:val="center"/>
              <w:rPr>
                <w:color w:val="000000"/>
                <w:sz w:val="22"/>
              </w:rPr>
            </w:pPr>
            <w:r>
              <w:rPr>
                <w:color w:val="000000"/>
                <w:sz w:val="22"/>
              </w:rPr>
              <w:t>3,31293</w:t>
            </w:r>
          </w:p>
        </w:tc>
        <w:tc>
          <w:tcPr>
            <w:tcW w:w="831" w:type="dxa"/>
            <w:shd w:val="clear" w:color="auto" w:fill="auto"/>
            <w:vAlign w:val="center"/>
          </w:tcPr>
          <w:p w:rsidR="009F289A" w:rsidRDefault="009F289A" w:rsidP="009F289A">
            <w:pPr>
              <w:jc w:val="center"/>
              <w:rPr>
                <w:color w:val="000000"/>
                <w:sz w:val="22"/>
              </w:rPr>
            </w:pPr>
            <w:r>
              <w:rPr>
                <w:color w:val="000000"/>
                <w:sz w:val="22"/>
              </w:rPr>
              <w:t>3,0298</w:t>
            </w:r>
          </w:p>
        </w:tc>
        <w:tc>
          <w:tcPr>
            <w:tcW w:w="831" w:type="dxa"/>
            <w:shd w:val="clear" w:color="auto" w:fill="auto"/>
            <w:vAlign w:val="center"/>
          </w:tcPr>
          <w:p w:rsidR="009F289A" w:rsidRDefault="009F289A" w:rsidP="009F289A">
            <w:pPr>
              <w:jc w:val="center"/>
              <w:rPr>
                <w:color w:val="000000"/>
                <w:sz w:val="22"/>
              </w:rPr>
            </w:pPr>
            <w:r>
              <w:rPr>
                <w:color w:val="000000"/>
                <w:sz w:val="22"/>
              </w:rPr>
              <w:t>3,0298</w:t>
            </w:r>
          </w:p>
        </w:tc>
        <w:tc>
          <w:tcPr>
            <w:tcW w:w="832" w:type="dxa"/>
            <w:vAlign w:val="center"/>
          </w:tcPr>
          <w:p w:rsidR="009F289A" w:rsidRDefault="009F289A" w:rsidP="009F289A">
            <w:pPr>
              <w:jc w:val="center"/>
              <w:rPr>
                <w:color w:val="000000"/>
                <w:sz w:val="22"/>
              </w:rPr>
            </w:pPr>
            <w:r>
              <w:rPr>
                <w:color w:val="000000"/>
                <w:sz w:val="22"/>
              </w:rPr>
              <w:t>2,4944</w:t>
            </w:r>
          </w:p>
        </w:tc>
        <w:tc>
          <w:tcPr>
            <w:tcW w:w="832" w:type="dxa"/>
            <w:vAlign w:val="center"/>
          </w:tcPr>
          <w:p w:rsidR="009F289A" w:rsidRDefault="009F289A" w:rsidP="009F289A">
            <w:pPr>
              <w:jc w:val="center"/>
              <w:rPr>
                <w:color w:val="000000"/>
                <w:sz w:val="22"/>
              </w:rPr>
            </w:pPr>
            <w:r>
              <w:rPr>
                <w:color w:val="000000"/>
                <w:sz w:val="22"/>
              </w:rPr>
              <w:t>2,4984</w:t>
            </w:r>
          </w:p>
        </w:tc>
        <w:tc>
          <w:tcPr>
            <w:tcW w:w="832" w:type="dxa"/>
            <w:vAlign w:val="center"/>
          </w:tcPr>
          <w:p w:rsidR="009F289A" w:rsidRDefault="009F289A" w:rsidP="009F289A">
            <w:pPr>
              <w:jc w:val="center"/>
              <w:rPr>
                <w:color w:val="000000"/>
                <w:sz w:val="22"/>
              </w:rPr>
            </w:pPr>
            <w:r>
              <w:rPr>
                <w:color w:val="000000"/>
                <w:sz w:val="22"/>
              </w:rPr>
              <w:t>2,4984</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r>
      <w:tr w:rsidR="009F289A" w:rsidTr="00660883">
        <w:tc>
          <w:tcPr>
            <w:tcW w:w="3119" w:type="dxa"/>
            <w:shd w:val="clear" w:color="auto" w:fill="auto"/>
            <w:vAlign w:val="center"/>
          </w:tcPr>
          <w:p w:rsidR="009F289A" w:rsidRPr="006D0553" w:rsidRDefault="009F289A" w:rsidP="009F289A">
            <w:pPr>
              <w:rPr>
                <w:szCs w:val="24"/>
              </w:rPr>
            </w:pPr>
            <w:r w:rsidRPr="006D0553">
              <w:rPr>
                <w:szCs w:val="24"/>
              </w:rPr>
              <w:t>Итого суммарные тепловые нагрузки</w:t>
            </w:r>
          </w:p>
        </w:tc>
        <w:tc>
          <w:tcPr>
            <w:tcW w:w="831" w:type="dxa"/>
            <w:shd w:val="clear" w:color="auto" w:fill="auto"/>
            <w:vAlign w:val="center"/>
          </w:tcPr>
          <w:p w:rsidR="009F289A" w:rsidRDefault="009F289A" w:rsidP="009F289A">
            <w:pPr>
              <w:jc w:val="center"/>
              <w:rPr>
                <w:color w:val="000000"/>
                <w:sz w:val="22"/>
              </w:rPr>
            </w:pPr>
            <w:r>
              <w:rPr>
                <w:color w:val="000000"/>
                <w:sz w:val="22"/>
              </w:rPr>
              <w:t>107,234</w:t>
            </w:r>
          </w:p>
        </w:tc>
        <w:tc>
          <w:tcPr>
            <w:tcW w:w="831" w:type="dxa"/>
            <w:vAlign w:val="center"/>
          </w:tcPr>
          <w:p w:rsidR="009F289A" w:rsidRDefault="009F289A" w:rsidP="009F289A">
            <w:pPr>
              <w:jc w:val="center"/>
              <w:rPr>
                <w:color w:val="000000"/>
                <w:sz w:val="22"/>
              </w:rPr>
            </w:pPr>
            <w:r>
              <w:rPr>
                <w:color w:val="000000"/>
                <w:sz w:val="22"/>
              </w:rPr>
              <w:t>106,800</w:t>
            </w:r>
          </w:p>
        </w:tc>
        <w:tc>
          <w:tcPr>
            <w:tcW w:w="831" w:type="dxa"/>
            <w:shd w:val="clear" w:color="auto" w:fill="auto"/>
            <w:vAlign w:val="center"/>
          </w:tcPr>
          <w:p w:rsidR="009F289A" w:rsidRDefault="009F289A" w:rsidP="009F289A">
            <w:pPr>
              <w:jc w:val="center"/>
              <w:rPr>
                <w:color w:val="000000"/>
                <w:sz w:val="22"/>
              </w:rPr>
            </w:pPr>
            <w:r>
              <w:rPr>
                <w:color w:val="000000"/>
                <w:sz w:val="22"/>
              </w:rPr>
              <w:t>107,399</w:t>
            </w:r>
          </w:p>
        </w:tc>
        <w:tc>
          <w:tcPr>
            <w:tcW w:w="831" w:type="dxa"/>
            <w:shd w:val="clear" w:color="auto" w:fill="auto"/>
            <w:vAlign w:val="center"/>
          </w:tcPr>
          <w:p w:rsidR="009F289A" w:rsidRDefault="009F289A" w:rsidP="009F289A">
            <w:pPr>
              <w:jc w:val="center"/>
              <w:rPr>
                <w:color w:val="000000"/>
                <w:sz w:val="22"/>
              </w:rPr>
            </w:pPr>
            <w:r>
              <w:rPr>
                <w:color w:val="000000"/>
                <w:sz w:val="22"/>
              </w:rPr>
              <w:t>107,900</w:t>
            </w:r>
          </w:p>
        </w:tc>
        <w:tc>
          <w:tcPr>
            <w:tcW w:w="831" w:type="dxa"/>
            <w:shd w:val="clear" w:color="auto" w:fill="auto"/>
            <w:vAlign w:val="center"/>
          </w:tcPr>
          <w:p w:rsidR="009F289A" w:rsidRDefault="009F289A" w:rsidP="009F289A">
            <w:pPr>
              <w:jc w:val="center"/>
              <w:rPr>
                <w:color w:val="000000"/>
                <w:sz w:val="22"/>
              </w:rPr>
            </w:pPr>
            <w:r>
              <w:rPr>
                <w:color w:val="000000"/>
                <w:sz w:val="22"/>
              </w:rPr>
              <w:t>107,560</w:t>
            </w:r>
          </w:p>
        </w:tc>
        <w:tc>
          <w:tcPr>
            <w:tcW w:w="831" w:type="dxa"/>
            <w:shd w:val="clear" w:color="auto" w:fill="auto"/>
            <w:vAlign w:val="center"/>
          </w:tcPr>
          <w:p w:rsidR="009F289A" w:rsidRDefault="009F289A" w:rsidP="009F289A">
            <w:pPr>
              <w:jc w:val="center"/>
              <w:rPr>
                <w:color w:val="000000"/>
                <w:sz w:val="22"/>
              </w:rPr>
            </w:pPr>
            <w:r>
              <w:rPr>
                <w:color w:val="000000"/>
                <w:sz w:val="22"/>
              </w:rPr>
              <w:t>105,068</w:t>
            </w:r>
          </w:p>
        </w:tc>
        <w:tc>
          <w:tcPr>
            <w:tcW w:w="831" w:type="dxa"/>
            <w:shd w:val="clear" w:color="auto" w:fill="auto"/>
            <w:vAlign w:val="center"/>
          </w:tcPr>
          <w:p w:rsidR="009F289A" w:rsidRDefault="009F289A" w:rsidP="009F289A">
            <w:pPr>
              <w:jc w:val="center"/>
              <w:rPr>
                <w:color w:val="000000"/>
                <w:sz w:val="22"/>
              </w:rPr>
            </w:pPr>
            <w:r>
              <w:rPr>
                <w:color w:val="000000"/>
                <w:sz w:val="22"/>
              </w:rPr>
              <w:t>104,171</w:t>
            </w:r>
          </w:p>
        </w:tc>
        <w:tc>
          <w:tcPr>
            <w:tcW w:w="832" w:type="dxa"/>
            <w:vAlign w:val="center"/>
          </w:tcPr>
          <w:p w:rsidR="009F289A" w:rsidRDefault="009F289A" w:rsidP="009F289A">
            <w:pPr>
              <w:jc w:val="center"/>
              <w:rPr>
                <w:color w:val="000000"/>
                <w:sz w:val="22"/>
              </w:rPr>
            </w:pPr>
            <w:r>
              <w:rPr>
                <w:color w:val="000000"/>
                <w:sz w:val="22"/>
              </w:rPr>
              <w:t>106,183</w:t>
            </w:r>
          </w:p>
        </w:tc>
        <w:tc>
          <w:tcPr>
            <w:tcW w:w="832" w:type="dxa"/>
            <w:vAlign w:val="center"/>
          </w:tcPr>
          <w:p w:rsidR="009F289A" w:rsidRDefault="009F289A" w:rsidP="009F289A">
            <w:pPr>
              <w:jc w:val="center"/>
              <w:rPr>
                <w:color w:val="000000"/>
                <w:sz w:val="22"/>
              </w:rPr>
            </w:pPr>
            <w:r>
              <w:rPr>
                <w:color w:val="000000"/>
                <w:sz w:val="22"/>
              </w:rPr>
              <w:t>106,359</w:t>
            </w:r>
          </w:p>
        </w:tc>
        <w:tc>
          <w:tcPr>
            <w:tcW w:w="832" w:type="dxa"/>
            <w:vAlign w:val="center"/>
          </w:tcPr>
          <w:p w:rsidR="009F289A" w:rsidRDefault="009F289A" w:rsidP="009F289A">
            <w:pPr>
              <w:jc w:val="center"/>
              <w:rPr>
                <w:color w:val="000000"/>
                <w:sz w:val="22"/>
              </w:rPr>
            </w:pPr>
            <w:r>
              <w:rPr>
                <w:color w:val="000000"/>
                <w:sz w:val="22"/>
              </w:rPr>
              <w:t>106,726</w:t>
            </w:r>
          </w:p>
        </w:tc>
        <w:tc>
          <w:tcPr>
            <w:tcW w:w="832" w:type="dxa"/>
            <w:vAlign w:val="center"/>
          </w:tcPr>
          <w:p w:rsidR="009F289A" w:rsidRDefault="009F289A" w:rsidP="009F289A">
            <w:pPr>
              <w:jc w:val="center"/>
              <w:rPr>
                <w:color w:val="000000"/>
                <w:sz w:val="22"/>
              </w:rPr>
            </w:pPr>
            <w:r>
              <w:rPr>
                <w:color w:val="000000"/>
                <w:sz w:val="22"/>
              </w:rPr>
              <w:t>108,796</w:t>
            </w:r>
          </w:p>
        </w:tc>
        <w:tc>
          <w:tcPr>
            <w:tcW w:w="832" w:type="dxa"/>
            <w:vAlign w:val="center"/>
          </w:tcPr>
          <w:p w:rsidR="009F289A" w:rsidRDefault="009F289A" w:rsidP="009F289A">
            <w:pPr>
              <w:jc w:val="center"/>
              <w:rPr>
                <w:color w:val="000000"/>
                <w:sz w:val="22"/>
              </w:rPr>
            </w:pPr>
            <w:r>
              <w:rPr>
                <w:color w:val="000000"/>
                <w:sz w:val="22"/>
              </w:rPr>
              <w:t>103,802</w:t>
            </w:r>
          </w:p>
        </w:tc>
        <w:tc>
          <w:tcPr>
            <w:tcW w:w="832" w:type="dxa"/>
            <w:vAlign w:val="center"/>
          </w:tcPr>
          <w:p w:rsidR="009F289A" w:rsidRDefault="009F289A" w:rsidP="009F289A">
            <w:pPr>
              <w:jc w:val="center"/>
              <w:rPr>
                <w:color w:val="000000"/>
                <w:sz w:val="22"/>
              </w:rPr>
            </w:pPr>
            <w:r>
              <w:rPr>
                <w:color w:val="000000"/>
                <w:sz w:val="22"/>
              </w:rPr>
              <w:t>104,489</w:t>
            </w:r>
          </w:p>
        </w:tc>
        <w:tc>
          <w:tcPr>
            <w:tcW w:w="832" w:type="dxa"/>
            <w:vAlign w:val="center"/>
          </w:tcPr>
          <w:p w:rsidR="009F289A" w:rsidRDefault="009F289A" w:rsidP="009F289A">
            <w:pPr>
              <w:jc w:val="center"/>
              <w:rPr>
                <w:color w:val="000000"/>
                <w:sz w:val="22"/>
              </w:rPr>
            </w:pPr>
            <w:r>
              <w:rPr>
                <w:color w:val="000000"/>
                <w:sz w:val="22"/>
              </w:rPr>
              <w:t>105,259</w:t>
            </w:r>
          </w:p>
        </w:tc>
        <w:tc>
          <w:tcPr>
            <w:tcW w:w="832" w:type="dxa"/>
            <w:vAlign w:val="center"/>
          </w:tcPr>
          <w:p w:rsidR="009F289A" w:rsidRDefault="009F289A" w:rsidP="009F289A">
            <w:pPr>
              <w:jc w:val="center"/>
              <w:rPr>
                <w:color w:val="000000"/>
                <w:sz w:val="22"/>
              </w:rPr>
            </w:pPr>
            <w:r>
              <w:rPr>
                <w:color w:val="000000"/>
                <w:sz w:val="22"/>
              </w:rPr>
              <w:t>106,028</w:t>
            </w:r>
          </w:p>
        </w:tc>
      </w:tr>
      <w:tr w:rsidR="009F289A" w:rsidTr="00660883">
        <w:tc>
          <w:tcPr>
            <w:tcW w:w="3119" w:type="dxa"/>
            <w:shd w:val="clear" w:color="auto" w:fill="auto"/>
            <w:vAlign w:val="center"/>
          </w:tcPr>
          <w:p w:rsidR="009F289A" w:rsidRPr="006D0553" w:rsidRDefault="009F289A" w:rsidP="009F289A">
            <w:pPr>
              <w:rPr>
                <w:szCs w:val="24"/>
              </w:rPr>
            </w:pP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1" w:type="dxa"/>
            <w:vAlign w:val="center"/>
          </w:tcPr>
          <w:p w:rsidR="009F289A" w:rsidRDefault="009F289A" w:rsidP="009F289A">
            <w:pPr>
              <w:jc w:val="center"/>
              <w:rPr>
                <w:color w:val="000000"/>
                <w:sz w:val="22"/>
              </w:rPr>
            </w:pPr>
            <w:r>
              <w:rPr>
                <w:color w:val="000000"/>
                <w:sz w:val="22"/>
              </w:rPr>
              <w:t> </w:t>
            </w: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r>
      <w:tr w:rsidR="009F289A" w:rsidTr="00660883">
        <w:tc>
          <w:tcPr>
            <w:tcW w:w="3119" w:type="dxa"/>
            <w:shd w:val="clear" w:color="auto" w:fill="auto"/>
            <w:vAlign w:val="center"/>
          </w:tcPr>
          <w:p w:rsidR="009F289A" w:rsidRPr="006D0553" w:rsidRDefault="009F289A" w:rsidP="009F289A">
            <w:pPr>
              <w:rPr>
                <w:color w:val="000000"/>
                <w:szCs w:val="24"/>
              </w:rPr>
            </w:pPr>
            <w:r w:rsidRPr="006D0553">
              <w:rPr>
                <w:szCs w:val="24"/>
              </w:rPr>
              <w:t>Дефицит тепловой мощности (-), резерв (+)</w:t>
            </w:r>
          </w:p>
        </w:tc>
        <w:tc>
          <w:tcPr>
            <w:tcW w:w="831" w:type="dxa"/>
            <w:shd w:val="clear" w:color="auto" w:fill="auto"/>
            <w:vAlign w:val="center"/>
          </w:tcPr>
          <w:p w:rsidR="009F289A" w:rsidRDefault="009F289A" w:rsidP="009F289A">
            <w:pPr>
              <w:jc w:val="center"/>
              <w:rPr>
                <w:color w:val="000000"/>
                <w:sz w:val="22"/>
              </w:rPr>
            </w:pPr>
            <w:r>
              <w:rPr>
                <w:color w:val="000000"/>
                <w:sz w:val="22"/>
              </w:rPr>
              <w:t>94,187</w:t>
            </w:r>
          </w:p>
        </w:tc>
        <w:tc>
          <w:tcPr>
            <w:tcW w:w="831" w:type="dxa"/>
            <w:vAlign w:val="center"/>
          </w:tcPr>
          <w:p w:rsidR="009F289A" w:rsidRDefault="009F289A" w:rsidP="009F289A">
            <w:pPr>
              <w:jc w:val="center"/>
              <w:rPr>
                <w:color w:val="000000"/>
                <w:sz w:val="22"/>
              </w:rPr>
            </w:pPr>
            <w:r>
              <w:rPr>
                <w:color w:val="000000"/>
                <w:sz w:val="22"/>
              </w:rPr>
              <w:t>93,881</w:t>
            </w:r>
          </w:p>
        </w:tc>
        <w:tc>
          <w:tcPr>
            <w:tcW w:w="831" w:type="dxa"/>
            <w:shd w:val="clear" w:color="auto" w:fill="auto"/>
            <w:vAlign w:val="center"/>
          </w:tcPr>
          <w:p w:rsidR="009F289A" w:rsidRDefault="009F289A" w:rsidP="009F289A">
            <w:pPr>
              <w:jc w:val="center"/>
              <w:rPr>
                <w:color w:val="000000"/>
                <w:sz w:val="22"/>
              </w:rPr>
            </w:pPr>
            <w:r>
              <w:rPr>
                <w:color w:val="000000"/>
                <w:sz w:val="22"/>
              </w:rPr>
              <w:t>92,272</w:t>
            </w:r>
          </w:p>
        </w:tc>
        <w:tc>
          <w:tcPr>
            <w:tcW w:w="831" w:type="dxa"/>
            <w:shd w:val="clear" w:color="auto" w:fill="auto"/>
            <w:vAlign w:val="center"/>
          </w:tcPr>
          <w:p w:rsidR="009F289A" w:rsidRDefault="009F289A" w:rsidP="009F289A">
            <w:pPr>
              <w:jc w:val="center"/>
              <w:rPr>
                <w:color w:val="000000"/>
                <w:sz w:val="22"/>
              </w:rPr>
            </w:pPr>
            <w:r>
              <w:rPr>
                <w:color w:val="000000"/>
                <w:sz w:val="22"/>
              </w:rPr>
              <w:t>91,361</w:t>
            </w:r>
          </w:p>
        </w:tc>
        <w:tc>
          <w:tcPr>
            <w:tcW w:w="831" w:type="dxa"/>
            <w:shd w:val="clear" w:color="auto" w:fill="auto"/>
            <w:vAlign w:val="center"/>
          </w:tcPr>
          <w:p w:rsidR="009F289A" w:rsidRDefault="009F289A" w:rsidP="009F289A">
            <w:pPr>
              <w:jc w:val="center"/>
              <w:rPr>
                <w:color w:val="000000"/>
                <w:sz w:val="22"/>
              </w:rPr>
            </w:pPr>
            <w:r>
              <w:rPr>
                <w:color w:val="000000"/>
                <w:sz w:val="22"/>
              </w:rPr>
              <w:t>91,700</w:t>
            </w:r>
          </w:p>
        </w:tc>
        <w:tc>
          <w:tcPr>
            <w:tcW w:w="831" w:type="dxa"/>
            <w:shd w:val="clear" w:color="auto" w:fill="auto"/>
            <w:vAlign w:val="center"/>
          </w:tcPr>
          <w:p w:rsidR="009F289A" w:rsidRDefault="009F289A" w:rsidP="009F289A">
            <w:pPr>
              <w:jc w:val="center"/>
              <w:rPr>
                <w:color w:val="000000"/>
                <w:sz w:val="22"/>
              </w:rPr>
            </w:pPr>
            <w:r>
              <w:rPr>
                <w:color w:val="000000"/>
                <w:sz w:val="22"/>
              </w:rPr>
              <w:t>92,082</w:t>
            </w:r>
          </w:p>
        </w:tc>
        <w:tc>
          <w:tcPr>
            <w:tcW w:w="831" w:type="dxa"/>
            <w:shd w:val="clear" w:color="auto" w:fill="auto"/>
            <w:vAlign w:val="center"/>
          </w:tcPr>
          <w:p w:rsidR="009F289A" w:rsidRDefault="009F289A" w:rsidP="009F289A">
            <w:pPr>
              <w:jc w:val="center"/>
              <w:rPr>
                <w:color w:val="000000"/>
                <w:sz w:val="22"/>
              </w:rPr>
            </w:pPr>
            <w:r>
              <w:rPr>
                <w:color w:val="000000"/>
                <w:sz w:val="22"/>
              </w:rPr>
              <w:t>92,479</w:t>
            </w:r>
          </w:p>
        </w:tc>
        <w:tc>
          <w:tcPr>
            <w:tcW w:w="832" w:type="dxa"/>
            <w:vAlign w:val="center"/>
          </w:tcPr>
          <w:p w:rsidR="009F289A" w:rsidRDefault="009F289A" w:rsidP="009F289A">
            <w:pPr>
              <w:jc w:val="center"/>
              <w:rPr>
                <w:color w:val="000000"/>
                <w:sz w:val="22"/>
              </w:rPr>
            </w:pPr>
            <w:r>
              <w:rPr>
                <w:color w:val="000000"/>
                <w:sz w:val="22"/>
              </w:rPr>
              <w:t>91,769</w:t>
            </w:r>
          </w:p>
        </w:tc>
        <w:tc>
          <w:tcPr>
            <w:tcW w:w="832" w:type="dxa"/>
            <w:vAlign w:val="center"/>
          </w:tcPr>
          <w:p w:rsidR="009F289A" w:rsidRDefault="009F289A" w:rsidP="009F289A">
            <w:pPr>
              <w:jc w:val="center"/>
              <w:rPr>
                <w:color w:val="000000"/>
                <w:sz w:val="22"/>
              </w:rPr>
            </w:pPr>
            <w:r>
              <w:rPr>
                <w:color w:val="000000"/>
                <w:sz w:val="22"/>
              </w:rPr>
              <w:t>83,799</w:t>
            </w:r>
          </w:p>
        </w:tc>
        <w:tc>
          <w:tcPr>
            <w:tcW w:w="832" w:type="dxa"/>
            <w:vAlign w:val="center"/>
          </w:tcPr>
          <w:p w:rsidR="009F289A" w:rsidRDefault="009F289A" w:rsidP="009F289A">
            <w:pPr>
              <w:jc w:val="center"/>
              <w:rPr>
                <w:color w:val="000000"/>
                <w:sz w:val="22"/>
              </w:rPr>
            </w:pPr>
            <w:r>
              <w:rPr>
                <w:color w:val="000000"/>
                <w:sz w:val="22"/>
              </w:rPr>
              <w:t>83,432</w:t>
            </w:r>
          </w:p>
        </w:tc>
        <w:tc>
          <w:tcPr>
            <w:tcW w:w="832" w:type="dxa"/>
            <w:vAlign w:val="center"/>
          </w:tcPr>
          <w:p w:rsidR="009F289A" w:rsidRDefault="009F289A" w:rsidP="009F289A">
            <w:pPr>
              <w:jc w:val="center"/>
              <w:rPr>
                <w:color w:val="000000"/>
                <w:sz w:val="22"/>
              </w:rPr>
            </w:pPr>
            <w:r>
              <w:rPr>
                <w:color w:val="000000"/>
                <w:sz w:val="22"/>
              </w:rPr>
              <w:t>70,082</w:t>
            </w:r>
          </w:p>
        </w:tc>
        <w:tc>
          <w:tcPr>
            <w:tcW w:w="832" w:type="dxa"/>
            <w:vAlign w:val="center"/>
          </w:tcPr>
          <w:p w:rsidR="009F289A" w:rsidRDefault="009F289A" w:rsidP="009F289A">
            <w:pPr>
              <w:jc w:val="center"/>
              <w:rPr>
                <w:color w:val="000000"/>
                <w:sz w:val="22"/>
              </w:rPr>
            </w:pPr>
            <w:r>
              <w:rPr>
                <w:color w:val="000000"/>
                <w:sz w:val="22"/>
              </w:rPr>
              <w:t>93,620</w:t>
            </w:r>
          </w:p>
        </w:tc>
        <w:tc>
          <w:tcPr>
            <w:tcW w:w="832" w:type="dxa"/>
            <w:vAlign w:val="center"/>
          </w:tcPr>
          <w:p w:rsidR="009F289A" w:rsidRDefault="009F289A" w:rsidP="009F289A">
            <w:pPr>
              <w:jc w:val="center"/>
              <w:rPr>
                <w:color w:val="000000"/>
                <w:sz w:val="22"/>
              </w:rPr>
            </w:pPr>
            <w:r>
              <w:rPr>
                <w:color w:val="000000"/>
                <w:sz w:val="22"/>
              </w:rPr>
              <w:t>92,933</w:t>
            </w:r>
          </w:p>
        </w:tc>
        <w:tc>
          <w:tcPr>
            <w:tcW w:w="832" w:type="dxa"/>
            <w:vAlign w:val="center"/>
          </w:tcPr>
          <w:p w:rsidR="009F289A" w:rsidRDefault="009F289A" w:rsidP="009F289A">
            <w:pPr>
              <w:jc w:val="center"/>
              <w:rPr>
                <w:color w:val="000000"/>
                <w:sz w:val="22"/>
              </w:rPr>
            </w:pPr>
            <w:r>
              <w:rPr>
                <w:color w:val="000000"/>
                <w:sz w:val="22"/>
              </w:rPr>
              <w:t>92,163</w:t>
            </w:r>
          </w:p>
        </w:tc>
        <w:tc>
          <w:tcPr>
            <w:tcW w:w="832" w:type="dxa"/>
            <w:vAlign w:val="center"/>
          </w:tcPr>
          <w:p w:rsidR="009F289A" w:rsidRDefault="009F289A" w:rsidP="009F289A">
            <w:pPr>
              <w:jc w:val="center"/>
              <w:rPr>
                <w:color w:val="000000"/>
                <w:sz w:val="22"/>
              </w:rPr>
            </w:pPr>
            <w:r>
              <w:rPr>
                <w:color w:val="000000"/>
                <w:sz w:val="22"/>
              </w:rPr>
              <w:t>91,394</w:t>
            </w:r>
          </w:p>
        </w:tc>
      </w:tr>
      <w:tr w:rsidR="009F289A" w:rsidTr="00660883">
        <w:tc>
          <w:tcPr>
            <w:tcW w:w="3119" w:type="dxa"/>
            <w:shd w:val="clear" w:color="auto" w:fill="auto"/>
            <w:vAlign w:val="center"/>
          </w:tcPr>
          <w:p w:rsidR="009F289A" w:rsidRPr="006D0553" w:rsidRDefault="009F289A" w:rsidP="009F289A">
            <w:pPr>
              <w:snapToGrid w:val="0"/>
              <w:rPr>
                <w:szCs w:val="24"/>
              </w:rPr>
            </w:pPr>
            <w:r w:rsidRPr="006D0553">
              <w:rPr>
                <w:color w:val="000000"/>
                <w:szCs w:val="24"/>
              </w:rPr>
              <w:t xml:space="preserve">в </w:t>
            </w:r>
            <w:proofErr w:type="spellStart"/>
            <w:r w:rsidRPr="006D0553">
              <w:rPr>
                <w:color w:val="000000"/>
                <w:szCs w:val="24"/>
              </w:rPr>
              <w:t>т.ч</w:t>
            </w:r>
            <w:proofErr w:type="spellEnd"/>
            <w:r w:rsidRPr="006D0553">
              <w:rPr>
                <w:color w:val="000000"/>
                <w:szCs w:val="24"/>
              </w:rPr>
              <w:t xml:space="preserve">. по </w:t>
            </w:r>
            <w:r>
              <w:rPr>
                <w:color w:val="000000"/>
                <w:szCs w:val="24"/>
              </w:rPr>
              <w:t>теплоснабжа</w:t>
            </w:r>
            <w:r w:rsidRPr="006D0553">
              <w:rPr>
                <w:color w:val="000000"/>
                <w:szCs w:val="24"/>
              </w:rPr>
              <w:t>ющим организациям</w:t>
            </w:r>
          </w:p>
        </w:tc>
        <w:tc>
          <w:tcPr>
            <w:tcW w:w="831" w:type="dxa"/>
            <w:shd w:val="clear" w:color="auto" w:fill="auto"/>
            <w:vAlign w:val="center"/>
          </w:tcPr>
          <w:p w:rsidR="009F289A" w:rsidRDefault="009F289A" w:rsidP="009F289A">
            <w:pPr>
              <w:rPr>
                <w:color w:val="000000"/>
                <w:sz w:val="22"/>
              </w:rPr>
            </w:pPr>
            <w:r>
              <w:rPr>
                <w:color w:val="000000"/>
                <w:sz w:val="22"/>
              </w:rPr>
              <w:t> </w:t>
            </w:r>
          </w:p>
        </w:tc>
        <w:tc>
          <w:tcPr>
            <w:tcW w:w="831" w:type="dxa"/>
            <w:vAlign w:val="center"/>
          </w:tcPr>
          <w:p w:rsidR="009F289A" w:rsidRDefault="009F289A" w:rsidP="009F289A">
            <w:pPr>
              <w:jc w:val="center"/>
              <w:rPr>
                <w:color w:val="000000"/>
                <w:sz w:val="22"/>
              </w:rPr>
            </w:pPr>
            <w:r>
              <w:rPr>
                <w:color w:val="000000"/>
                <w:sz w:val="22"/>
              </w:rPr>
              <w:t> </w:t>
            </w: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1" w:type="dxa"/>
            <w:shd w:val="clear" w:color="auto" w:fill="auto"/>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r>
      <w:tr w:rsidR="009F289A" w:rsidTr="00660883">
        <w:tc>
          <w:tcPr>
            <w:tcW w:w="3119" w:type="dxa"/>
            <w:shd w:val="clear" w:color="auto" w:fill="auto"/>
            <w:vAlign w:val="center"/>
          </w:tcPr>
          <w:p w:rsidR="009F289A" w:rsidRPr="006D0553" w:rsidRDefault="009F289A" w:rsidP="009F289A">
            <w:pPr>
              <w:pStyle w:val="ConsPlusNormal"/>
              <w:widowControl/>
              <w:tabs>
                <w:tab w:val="left" w:pos="-55"/>
              </w:tabs>
              <w:ind w:firstLine="0"/>
              <w:rPr>
                <w:rFonts w:ascii="Times New Roman" w:hAnsi="Times New Roman" w:cs="Times New Roman"/>
                <w:color w:val="000000"/>
                <w:sz w:val="24"/>
                <w:szCs w:val="24"/>
              </w:rPr>
            </w:pPr>
            <w:r w:rsidRPr="006D0553">
              <w:rPr>
                <w:rFonts w:ascii="Times New Roman" w:hAnsi="Times New Roman" w:cs="Times New Roman"/>
                <w:bCs/>
                <w:sz w:val="24"/>
                <w:szCs w:val="24"/>
              </w:rPr>
              <w:t>МУП «Шарьинская ТЭЦ»</w:t>
            </w:r>
            <w:r>
              <w:rPr>
                <w:rFonts w:ascii="Times New Roman" w:hAnsi="Times New Roman" w:cs="Times New Roman"/>
                <w:bCs/>
                <w:sz w:val="24"/>
                <w:szCs w:val="24"/>
              </w:rPr>
              <w:t>, котельные</w:t>
            </w:r>
          </w:p>
        </w:tc>
        <w:tc>
          <w:tcPr>
            <w:tcW w:w="831" w:type="dxa"/>
            <w:shd w:val="clear" w:color="auto" w:fill="auto"/>
            <w:vAlign w:val="center"/>
          </w:tcPr>
          <w:p w:rsidR="009F289A" w:rsidRDefault="009F289A" w:rsidP="009F289A">
            <w:pPr>
              <w:jc w:val="center"/>
              <w:rPr>
                <w:color w:val="000000"/>
                <w:sz w:val="22"/>
              </w:rPr>
            </w:pPr>
            <w:r>
              <w:rPr>
                <w:color w:val="000000"/>
                <w:sz w:val="22"/>
              </w:rPr>
              <w:t>8,032</w:t>
            </w:r>
          </w:p>
        </w:tc>
        <w:tc>
          <w:tcPr>
            <w:tcW w:w="831" w:type="dxa"/>
            <w:vAlign w:val="center"/>
          </w:tcPr>
          <w:p w:rsidR="009F289A" w:rsidRDefault="009F289A" w:rsidP="009F289A">
            <w:pPr>
              <w:jc w:val="center"/>
              <w:rPr>
                <w:color w:val="000000"/>
                <w:sz w:val="22"/>
              </w:rPr>
            </w:pPr>
            <w:r>
              <w:rPr>
                <w:color w:val="000000"/>
                <w:sz w:val="22"/>
              </w:rPr>
              <w:t>8,246</w:t>
            </w:r>
          </w:p>
        </w:tc>
        <w:tc>
          <w:tcPr>
            <w:tcW w:w="831" w:type="dxa"/>
            <w:shd w:val="clear" w:color="auto" w:fill="auto"/>
            <w:vAlign w:val="center"/>
          </w:tcPr>
          <w:p w:rsidR="009F289A" w:rsidRDefault="009F289A" w:rsidP="009F289A">
            <w:pPr>
              <w:jc w:val="center"/>
              <w:rPr>
                <w:color w:val="000000"/>
                <w:sz w:val="22"/>
              </w:rPr>
            </w:pPr>
            <w:r>
              <w:rPr>
                <w:color w:val="000000"/>
                <w:sz w:val="22"/>
              </w:rPr>
              <w:t>7,398</w:t>
            </w:r>
          </w:p>
        </w:tc>
        <w:tc>
          <w:tcPr>
            <w:tcW w:w="831" w:type="dxa"/>
            <w:shd w:val="clear" w:color="auto" w:fill="auto"/>
            <w:vAlign w:val="center"/>
          </w:tcPr>
          <w:p w:rsidR="009F289A" w:rsidRDefault="009F289A" w:rsidP="009F289A">
            <w:pPr>
              <w:jc w:val="center"/>
              <w:rPr>
                <w:color w:val="000000"/>
                <w:sz w:val="22"/>
              </w:rPr>
            </w:pPr>
            <w:r>
              <w:rPr>
                <w:color w:val="000000"/>
                <w:sz w:val="22"/>
              </w:rPr>
              <w:t>7,368</w:t>
            </w:r>
          </w:p>
        </w:tc>
        <w:tc>
          <w:tcPr>
            <w:tcW w:w="831" w:type="dxa"/>
            <w:shd w:val="clear" w:color="auto" w:fill="auto"/>
            <w:vAlign w:val="center"/>
          </w:tcPr>
          <w:p w:rsidR="009F289A" w:rsidRDefault="009F289A" w:rsidP="009F289A">
            <w:pPr>
              <w:jc w:val="center"/>
              <w:rPr>
                <w:color w:val="000000"/>
                <w:sz w:val="22"/>
              </w:rPr>
            </w:pPr>
            <w:r>
              <w:rPr>
                <w:color w:val="000000"/>
                <w:sz w:val="22"/>
              </w:rPr>
              <w:t>8,003</w:t>
            </w:r>
          </w:p>
        </w:tc>
        <w:tc>
          <w:tcPr>
            <w:tcW w:w="831" w:type="dxa"/>
            <w:shd w:val="clear" w:color="auto" w:fill="auto"/>
            <w:vAlign w:val="center"/>
          </w:tcPr>
          <w:p w:rsidR="009F289A" w:rsidRDefault="009F289A" w:rsidP="009F289A">
            <w:pPr>
              <w:jc w:val="center"/>
              <w:rPr>
                <w:color w:val="000000"/>
                <w:sz w:val="22"/>
              </w:rPr>
            </w:pPr>
            <w:r>
              <w:rPr>
                <w:color w:val="000000"/>
                <w:sz w:val="22"/>
              </w:rPr>
              <w:t>6,691</w:t>
            </w:r>
          </w:p>
        </w:tc>
        <w:tc>
          <w:tcPr>
            <w:tcW w:w="831" w:type="dxa"/>
            <w:shd w:val="clear" w:color="auto" w:fill="auto"/>
            <w:vAlign w:val="center"/>
          </w:tcPr>
          <w:p w:rsidR="009F289A" w:rsidRDefault="009F289A" w:rsidP="009F289A">
            <w:pPr>
              <w:jc w:val="center"/>
              <w:rPr>
                <w:color w:val="000000"/>
                <w:sz w:val="22"/>
              </w:rPr>
            </w:pPr>
            <w:r>
              <w:rPr>
                <w:color w:val="000000"/>
                <w:sz w:val="22"/>
              </w:rPr>
              <w:t>6,376</w:t>
            </w:r>
          </w:p>
        </w:tc>
        <w:tc>
          <w:tcPr>
            <w:tcW w:w="832" w:type="dxa"/>
            <w:vAlign w:val="center"/>
          </w:tcPr>
          <w:p w:rsidR="009F289A" w:rsidRDefault="009F289A" w:rsidP="009F289A">
            <w:pPr>
              <w:jc w:val="center"/>
              <w:rPr>
                <w:color w:val="000000"/>
                <w:sz w:val="22"/>
              </w:rPr>
            </w:pPr>
            <w:r>
              <w:rPr>
                <w:color w:val="000000"/>
                <w:sz w:val="22"/>
              </w:rPr>
              <w:t>7,991</w:t>
            </w:r>
          </w:p>
        </w:tc>
        <w:tc>
          <w:tcPr>
            <w:tcW w:w="832" w:type="dxa"/>
            <w:vAlign w:val="center"/>
          </w:tcPr>
          <w:p w:rsidR="009F289A" w:rsidRDefault="009F289A" w:rsidP="009F289A">
            <w:pPr>
              <w:jc w:val="center"/>
              <w:rPr>
                <w:color w:val="000000"/>
                <w:sz w:val="22"/>
              </w:rPr>
            </w:pPr>
            <w:r>
              <w:rPr>
                <w:color w:val="000000"/>
                <w:sz w:val="22"/>
              </w:rPr>
              <w:t>7,116</w:t>
            </w:r>
          </w:p>
        </w:tc>
        <w:tc>
          <w:tcPr>
            <w:tcW w:w="832" w:type="dxa"/>
            <w:vAlign w:val="center"/>
          </w:tcPr>
          <w:p w:rsidR="009F289A" w:rsidRDefault="009F289A" w:rsidP="009F289A">
            <w:pPr>
              <w:jc w:val="center"/>
              <w:rPr>
                <w:color w:val="000000"/>
                <w:sz w:val="22"/>
              </w:rPr>
            </w:pPr>
            <w:r>
              <w:rPr>
                <w:color w:val="000000"/>
                <w:sz w:val="22"/>
              </w:rPr>
              <w:t>7,116</w:t>
            </w:r>
          </w:p>
        </w:tc>
        <w:tc>
          <w:tcPr>
            <w:tcW w:w="832" w:type="dxa"/>
            <w:vAlign w:val="center"/>
          </w:tcPr>
          <w:p w:rsidR="009F289A" w:rsidRDefault="009F289A" w:rsidP="009F289A">
            <w:pPr>
              <w:jc w:val="center"/>
              <w:rPr>
                <w:color w:val="000000"/>
                <w:sz w:val="22"/>
              </w:rPr>
            </w:pPr>
            <w:r>
              <w:rPr>
                <w:color w:val="000000"/>
                <w:sz w:val="22"/>
              </w:rPr>
              <w:t>7,116</w:t>
            </w:r>
          </w:p>
        </w:tc>
        <w:tc>
          <w:tcPr>
            <w:tcW w:w="832" w:type="dxa"/>
            <w:vAlign w:val="center"/>
          </w:tcPr>
          <w:p w:rsidR="009F289A" w:rsidRDefault="009F289A" w:rsidP="009F289A">
            <w:pPr>
              <w:jc w:val="center"/>
              <w:rPr>
                <w:color w:val="000000"/>
                <w:sz w:val="22"/>
              </w:rPr>
            </w:pPr>
            <w:r>
              <w:rPr>
                <w:color w:val="000000"/>
                <w:sz w:val="22"/>
              </w:rPr>
              <w:t>6,859</w:t>
            </w:r>
          </w:p>
        </w:tc>
        <w:tc>
          <w:tcPr>
            <w:tcW w:w="832" w:type="dxa"/>
            <w:vAlign w:val="center"/>
          </w:tcPr>
          <w:p w:rsidR="009F289A" w:rsidRDefault="009F289A" w:rsidP="009F289A">
            <w:pPr>
              <w:jc w:val="center"/>
              <w:rPr>
                <w:color w:val="000000"/>
                <w:sz w:val="22"/>
              </w:rPr>
            </w:pPr>
            <w:r>
              <w:rPr>
                <w:color w:val="000000"/>
                <w:sz w:val="22"/>
              </w:rPr>
              <w:t>6,859</w:t>
            </w:r>
          </w:p>
        </w:tc>
        <w:tc>
          <w:tcPr>
            <w:tcW w:w="832" w:type="dxa"/>
            <w:vAlign w:val="center"/>
          </w:tcPr>
          <w:p w:rsidR="009F289A" w:rsidRDefault="009F289A" w:rsidP="009F289A">
            <w:pPr>
              <w:jc w:val="center"/>
              <w:rPr>
                <w:color w:val="000000"/>
                <w:sz w:val="22"/>
              </w:rPr>
            </w:pPr>
            <w:r>
              <w:rPr>
                <w:color w:val="000000"/>
                <w:sz w:val="22"/>
              </w:rPr>
              <w:t>6,859</w:t>
            </w:r>
          </w:p>
        </w:tc>
        <w:tc>
          <w:tcPr>
            <w:tcW w:w="832" w:type="dxa"/>
            <w:vAlign w:val="center"/>
          </w:tcPr>
          <w:p w:rsidR="009F289A" w:rsidRDefault="009F289A" w:rsidP="009F289A">
            <w:pPr>
              <w:jc w:val="center"/>
              <w:rPr>
                <w:color w:val="000000"/>
                <w:sz w:val="22"/>
              </w:rPr>
            </w:pPr>
            <w:r>
              <w:rPr>
                <w:color w:val="000000"/>
                <w:sz w:val="22"/>
              </w:rPr>
              <w:t>6,859</w:t>
            </w:r>
          </w:p>
        </w:tc>
      </w:tr>
      <w:tr w:rsidR="009F289A" w:rsidTr="00660883">
        <w:tc>
          <w:tcPr>
            <w:tcW w:w="3119" w:type="dxa"/>
            <w:shd w:val="clear" w:color="auto" w:fill="auto"/>
            <w:vAlign w:val="center"/>
          </w:tcPr>
          <w:p w:rsidR="009F289A" w:rsidRPr="006730D4" w:rsidRDefault="009F289A" w:rsidP="009F289A">
            <w:pPr>
              <w:pStyle w:val="ConsPlusNormal"/>
              <w:widowControl/>
              <w:tabs>
                <w:tab w:val="left" w:pos="0"/>
              </w:tabs>
              <w:ind w:firstLine="0"/>
              <w:rPr>
                <w:rFonts w:ascii="Times New Roman" w:hAnsi="Times New Roman" w:cs="Times New Roman"/>
                <w:bCs/>
                <w:sz w:val="24"/>
                <w:szCs w:val="24"/>
              </w:rPr>
            </w:pPr>
            <w:r w:rsidRPr="006D0553">
              <w:rPr>
                <w:rFonts w:ascii="Times New Roman" w:hAnsi="Times New Roman" w:cs="Times New Roman"/>
                <w:bCs/>
                <w:sz w:val="24"/>
                <w:szCs w:val="24"/>
              </w:rPr>
              <w:t>МУП «Шарьинская ТЭЦ»</w:t>
            </w:r>
            <w:r>
              <w:rPr>
                <w:rFonts w:ascii="Times New Roman" w:hAnsi="Times New Roman" w:cs="Times New Roman"/>
                <w:bCs/>
                <w:sz w:val="24"/>
                <w:szCs w:val="24"/>
              </w:rPr>
              <w:t>, станция</w:t>
            </w:r>
          </w:p>
        </w:tc>
        <w:tc>
          <w:tcPr>
            <w:tcW w:w="831" w:type="dxa"/>
            <w:shd w:val="clear" w:color="auto" w:fill="auto"/>
            <w:vAlign w:val="center"/>
          </w:tcPr>
          <w:p w:rsidR="009F289A" w:rsidRDefault="009F289A" w:rsidP="009F289A">
            <w:pPr>
              <w:jc w:val="center"/>
              <w:rPr>
                <w:color w:val="000000"/>
                <w:sz w:val="22"/>
              </w:rPr>
            </w:pPr>
            <w:r>
              <w:rPr>
                <w:color w:val="000000"/>
                <w:sz w:val="22"/>
              </w:rPr>
              <w:t>69,715</w:t>
            </w:r>
          </w:p>
        </w:tc>
        <w:tc>
          <w:tcPr>
            <w:tcW w:w="831" w:type="dxa"/>
            <w:vAlign w:val="center"/>
          </w:tcPr>
          <w:p w:rsidR="009F289A" w:rsidRDefault="009F289A" w:rsidP="009F289A">
            <w:pPr>
              <w:jc w:val="center"/>
              <w:rPr>
                <w:color w:val="000000"/>
                <w:sz w:val="22"/>
              </w:rPr>
            </w:pPr>
            <w:r>
              <w:rPr>
                <w:color w:val="000000"/>
                <w:sz w:val="22"/>
              </w:rPr>
              <w:t>69,715</w:t>
            </w:r>
          </w:p>
        </w:tc>
        <w:tc>
          <w:tcPr>
            <w:tcW w:w="831" w:type="dxa"/>
            <w:shd w:val="clear" w:color="auto" w:fill="auto"/>
            <w:vAlign w:val="center"/>
          </w:tcPr>
          <w:p w:rsidR="009F289A" w:rsidRDefault="009F289A" w:rsidP="009F289A">
            <w:pPr>
              <w:jc w:val="center"/>
              <w:rPr>
                <w:color w:val="000000"/>
                <w:sz w:val="22"/>
              </w:rPr>
            </w:pPr>
            <w:r>
              <w:rPr>
                <w:color w:val="000000"/>
                <w:sz w:val="22"/>
              </w:rPr>
              <w:t>68,954</w:t>
            </w:r>
          </w:p>
        </w:tc>
        <w:tc>
          <w:tcPr>
            <w:tcW w:w="831" w:type="dxa"/>
            <w:shd w:val="clear" w:color="auto" w:fill="auto"/>
            <w:vAlign w:val="center"/>
          </w:tcPr>
          <w:p w:rsidR="009F289A" w:rsidRDefault="009F289A" w:rsidP="009F289A">
            <w:pPr>
              <w:jc w:val="center"/>
              <w:rPr>
                <w:color w:val="000000"/>
                <w:sz w:val="22"/>
              </w:rPr>
            </w:pPr>
            <w:r>
              <w:rPr>
                <w:color w:val="000000"/>
                <w:sz w:val="22"/>
              </w:rPr>
              <w:t>68,453</w:t>
            </w:r>
          </w:p>
        </w:tc>
        <w:tc>
          <w:tcPr>
            <w:tcW w:w="831" w:type="dxa"/>
            <w:shd w:val="clear" w:color="auto" w:fill="auto"/>
            <w:vAlign w:val="center"/>
          </w:tcPr>
          <w:p w:rsidR="009F289A" w:rsidRDefault="009F289A" w:rsidP="009F289A">
            <w:pPr>
              <w:jc w:val="center"/>
              <w:rPr>
                <w:color w:val="000000"/>
                <w:sz w:val="22"/>
              </w:rPr>
            </w:pPr>
            <w:r>
              <w:rPr>
                <w:color w:val="000000"/>
                <w:sz w:val="22"/>
              </w:rPr>
              <w:t>68,130</w:t>
            </w:r>
          </w:p>
        </w:tc>
        <w:tc>
          <w:tcPr>
            <w:tcW w:w="831" w:type="dxa"/>
            <w:shd w:val="clear" w:color="auto" w:fill="auto"/>
            <w:vAlign w:val="center"/>
          </w:tcPr>
          <w:p w:rsidR="009F289A" w:rsidRDefault="009F289A" w:rsidP="009F289A">
            <w:pPr>
              <w:jc w:val="center"/>
              <w:rPr>
                <w:color w:val="000000"/>
                <w:sz w:val="22"/>
              </w:rPr>
            </w:pPr>
            <w:r>
              <w:rPr>
                <w:color w:val="000000"/>
                <w:sz w:val="22"/>
              </w:rPr>
              <w:t>70,261</w:t>
            </w:r>
          </w:p>
        </w:tc>
        <w:tc>
          <w:tcPr>
            <w:tcW w:w="831" w:type="dxa"/>
            <w:shd w:val="clear" w:color="auto" w:fill="auto"/>
            <w:vAlign w:val="center"/>
          </w:tcPr>
          <w:p w:rsidR="009F289A" w:rsidRDefault="009F289A" w:rsidP="009F289A">
            <w:pPr>
              <w:jc w:val="center"/>
              <w:rPr>
                <w:color w:val="000000"/>
                <w:sz w:val="22"/>
              </w:rPr>
            </w:pPr>
            <w:r>
              <w:rPr>
                <w:color w:val="000000"/>
                <w:sz w:val="22"/>
              </w:rPr>
              <w:t>70,973</w:t>
            </w:r>
          </w:p>
        </w:tc>
        <w:tc>
          <w:tcPr>
            <w:tcW w:w="832" w:type="dxa"/>
            <w:vAlign w:val="center"/>
          </w:tcPr>
          <w:p w:rsidR="009F289A" w:rsidRDefault="009F289A" w:rsidP="009F289A">
            <w:pPr>
              <w:jc w:val="center"/>
              <w:rPr>
                <w:color w:val="000000"/>
                <w:sz w:val="22"/>
              </w:rPr>
            </w:pPr>
            <w:r>
              <w:rPr>
                <w:color w:val="000000"/>
                <w:sz w:val="22"/>
              </w:rPr>
              <w:t>68,113</w:t>
            </w:r>
          </w:p>
        </w:tc>
        <w:tc>
          <w:tcPr>
            <w:tcW w:w="832" w:type="dxa"/>
            <w:vAlign w:val="center"/>
          </w:tcPr>
          <w:p w:rsidR="009F289A" w:rsidRDefault="009F289A" w:rsidP="009F289A">
            <w:pPr>
              <w:jc w:val="center"/>
              <w:rPr>
                <w:color w:val="000000"/>
                <w:sz w:val="22"/>
              </w:rPr>
            </w:pPr>
            <w:r>
              <w:rPr>
                <w:color w:val="000000"/>
                <w:sz w:val="22"/>
              </w:rPr>
              <w:t>67,902</w:t>
            </w:r>
          </w:p>
        </w:tc>
        <w:tc>
          <w:tcPr>
            <w:tcW w:w="832" w:type="dxa"/>
            <w:vAlign w:val="center"/>
          </w:tcPr>
          <w:p w:rsidR="009F289A" w:rsidRDefault="009F289A" w:rsidP="009F289A">
            <w:pPr>
              <w:jc w:val="center"/>
              <w:rPr>
                <w:color w:val="000000"/>
                <w:sz w:val="22"/>
              </w:rPr>
            </w:pPr>
            <w:r>
              <w:rPr>
                <w:color w:val="000000"/>
                <w:sz w:val="22"/>
              </w:rPr>
              <w:t>67,535</w:t>
            </w:r>
          </w:p>
        </w:tc>
        <w:tc>
          <w:tcPr>
            <w:tcW w:w="832" w:type="dxa"/>
            <w:vAlign w:val="center"/>
          </w:tcPr>
          <w:p w:rsidR="009F289A" w:rsidRDefault="009F289A" w:rsidP="009F289A">
            <w:pPr>
              <w:jc w:val="center"/>
              <w:rPr>
                <w:color w:val="000000"/>
                <w:sz w:val="22"/>
              </w:rPr>
            </w:pPr>
            <w:r>
              <w:rPr>
                <w:color w:val="000000"/>
                <w:sz w:val="22"/>
              </w:rPr>
              <w:t>62,967</w:t>
            </w:r>
          </w:p>
        </w:tc>
        <w:tc>
          <w:tcPr>
            <w:tcW w:w="832" w:type="dxa"/>
            <w:vAlign w:val="center"/>
          </w:tcPr>
          <w:p w:rsidR="009F289A" w:rsidRDefault="009F289A" w:rsidP="009F289A">
            <w:pPr>
              <w:jc w:val="center"/>
              <w:rPr>
                <w:color w:val="000000"/>
                <w:sz w:val="22"/>
              </w:rPr>
            </w:pPr>
            <w:r>
              <w:rPr>
                <w:color w:val="000000"/>
                <w:sz w:val="22"/>
              </w:rPr>
              <w:t>86,761</w:t>
            </w:r>
          </w:p>
        </w:tc>
        <w:tc>
          <w:tcPr>
            <w:tcW w:w="832" w:type="dxa"/>
            <w:vAlign w:val="center"/>
          </w:tcPr>
          <w:p w:rsidR="009F289A" w:rsidRDefault="009F289A" w:rsidP="009F289A">
            <w:pPr>
              <w:jc w:val="center"/>
              <w:rPr>
                <w:color w:val="000000"/>
                <w:sz w:val="22"/>
              </w:rPr>
            </w:pPr>
            <w:r>
              <w:rPr>
                <w:color w:val="000000"/>
                <w:sz w:val="22"/>
              </w:rPr>
              <w:t>86,074</w:t>
            </w:r>
          </w:p>
        </w:tc>
        <w:tc>
          <w:tcPr>
            <w:tcW w:w="832" w:type="dxa"/>
            <w:vAlign w:val="center"/>
          </w:tcPr>
          <w:p w:rsidR="009F289A" w:rsidRDefault="009F289A" w:rsidP="009F289A">
            <w:pPr>
              <w:jc w:val="center"/>
              <w:rPr>
                <w:color w:val="000000"/>
                <w:sz w:val="22"/>
              </w:rPr>
            </w:pPr>
            <w:r>
              <w:rPr>
                <w:color w:val="000000"/>
                <w:sz w:val="22"/>
              </w:rPr>
              <w:t>85,304</w:t>
            </w:r>
          </w:p>
        </w:tc>
        <w:tc>
          <w:tcPr>
            <w:tcW w:w="832" w:type="dxa"/>
            <w:vAlign w:val="center"/>
          </w:tcPr>
          <w:p w:rsidR="009F289A" w:rsidRDefault="009F289A" w:rsidP="009F289A">
            <w:pPr>
              <w:jc w:val="center"/>
              <w:rPr>
                <w:color w:val="000000"/>
                <w:sz w:val="22"/>
              </w:rPr>
            </w:pPr>
            <w:r>
              <w:rPr>
                <w:color w:val="000000"/>
                <w:sz w:val="22"/>
              </w:rPr>
              <w:t>84,535</w:t>
            </w:r>
          </w:p>
        </w:tc>
      </w:tr>
      <w:tr w:rsidR="009F289A" w:rsidTr="00660883">
        <w:tc>
          <w:tcPr>
            <w:tcW w:w="3119" w:type="dxa"/>
            <w:shd w:val="clear" w:color="auto" w:fill="auto"/>
            <w:vAlign w:val="center"/>
          </w:tcPr>
          <w:p w:rsidR="009F289A" w:rsidRPr="006D0553" w:rsidRDefault="009F289A" w:rsidP="009F289A">
            <w:pPr>
              <w:pStyle w:val="ConsPlusNormal"/>
              <w:widowControl/>
              <w:tabs>
                <w:tab w:val="left" w:pos="0"/>
              </w:tabs>
              <w:ind w:firstLine="0"/>
              <w:rPr>
                <w:rFonts w:ascii="Times New Roman" w:hAnsi="Times New Roman" w:cs="Times New Roman"/>
                <w:color w:val="000000"/>
                <w:sz w:val="24"/>
                <w:szCs w:val="24"/>
              </w:rPr>
            </w:pPr>
            <w:r w:rsidRPr="006730D4">
              <w:rPr>
                <w:rFonts w:ascii="Times New Roman" w:hAnsi="Times New Roman" w:cs="Times New Roman"/>
                <w:bCs/>
                <w:sz w:val="24"/>
                <w:szCs w:val="24"/>
              </w:rPr>
              <w:t>ОАО «Р</w:t>
            </w:r>
            <w:r>
              <w:rPr>
                <w:rFonts w:ascii="Times New Roman" w:hAnsi="Times New Roman" w:cs="Times New Roman"/>
                <w:bCs/>
                <w:sz w:val="24"/>
                <w:szCs w:val="24"/>
              </w:rPr>
              <w:t>ЖД</w:t>
            </w:r>
            <w:r w:rsidRPr="006730D4">
              <w:rPr>
                <w:rFonts w:ascii="Times New Roman" w:hAnsi="Times New Roman" w:cs="Times New Roman"/>
                <w:bCs/>
                <w:sz w:val="24"/>
                <w:szCs w:val="24"/>
              </w:rPr>
              <w:t xml:space="preserve">» </w:t>
            </w:r>
          </w:p>
        </w:tc>
        <w:tc>
          <w:tcPr>
            <w:tcW w:w="831" w:type="dxa"/>
            <w:shd w:val="clear" w:color="auto" w:fill="auto"/>
            <w:vAlign w:val="center"/>
          </w:tcPr>
          <w:p w:rsidR="009F289A" w:rsidRDefault="009F289A" w:rsidP="009F289A">
            <w:pPr>
              <w:jc w:val="center"/>
              <w:rPr>
                <w:color w:val="000000"/>
                <w:sz w:val="22"/>
              </w:rPr>
            </w:pPr>
            <w:r>
              <w:rPr>
                <w:color w:val="000000"/>
                <w:sz w:val="22"/>
              </w:rPr>
              <w:t>16,440</w:t>
            </w:r>
          </w:p>
        </w:tc>
        <w:tc>
          <w:tcPr>
            <w:tcW w:w="831" w:type="dxa"/>
            <w:vAlign w:val="center"/>
          </w:tcPr>
          <w:p w:rsidR="009F289A" w:rsidRDefault="009F289A" w:rsidP="009F289A">
            <w:pPr>
              <w:jc w:val="center"/>
              <w:rPr>
                <w:color w:val="000000"/>
                <w:sz w:val="22"/>
              </w:rPr>
            </w:pPr>
            <w:r>
              <w:rPr>
                <w:color w:val="000000"/>
                <w:sz w:val="22"/>
              </w:rPr>
              <w:t>15,920</w:t>
            </w:r>
          </w:p>
        </w:tc>
        <w:tc>
          <w:tcPr>
            <w:tcW w:w="831" w:type="dxa"/>
            <w:shd w:val="clear" w:color="auto" w:fill="auto"/>
            <w:vAlign w:val="center"/>
          </w:tcPr>
          <w:p w:rsidR="009F289A" w:rsidRDefault="009F289A" w:rsidP="009F289A">
            <w:pPr>
              <w:jc w:val="center"/>
              <w:rPr>
                <w:color w:val="000000"/>
                <w:sz w:val="22"/>
              </w:rPr>
            </w:pPr>
            <w:r>
              <w:rPr>
                <w:color w:val="000000"/>
                <w:sz w:val="22"/>
              </w:rPr>
              <w:t>15,920</w:t>
            </w:r>
          </w:p>
        </w:tc>
        <w:tc>
          <w:tcPr>
            <w:tcW w:w="831" w:type="dxa"/>
            <w:shd w:val="clear" w:color="auto" w:fill="auto"/>
            <w:vAlign w:val="center"/>
          </w:tcPr>
          <w:p w:rsidR="009F289A" w:rsidRDefault="009F289A" w:rsidP="009F289A">
            <w:pPr>
              <w:jc w:val="center"/>
              <w:rPr>
                <w:color w:val="000000"/>
                <w:sz w:val="22"/>
              </w:rPr>
            </w:pPr>
            <w:r>
              <w:rPr>
                <w:color w:val="000000"/>
                <w:sz w:val="22"/>
              </w:rPr>
              <w:t>15,540</w:t>
            </w:r>
          </w:p>
        </w:tc>
        <w:tc>
          <w:tcPr>
            <w:tcW w:w="831" w:type="dxa"/>
            <w:shd w:val="clear" w:color="auto" w:fill="auto"/>
            <w:vAlign w:val="center"/>
          </w:tcPr>
          <w:p w:rsidR="009F289A" w:rsidRDefault="009F289A" w:rsidP="009F289A">
            <w:pPr>
              <w:jc w:val="center"/>
              <w:rPr>
                <w:color w:val="000000"/>
                <w:sz w:val="22"/>
              </w:rPr>
            </w:pPr>
            <w:r>
              <w:rPr>
                <w:color w:val="000000"/>
                <w:sz w:val="22"/>
              </w:rPr>
              <w:t>15,567</w:t>
            </w:r>
          </w:p>
        </w:tc>
        <w:tc>
          <w:tcPr>
            <w:tcW w:w="831" w:type="dxa"/>
            <w:shd w:val="clear" w:color="auto" w:fill="auto"/>
            <w:vAlign w:val="center"/>
          </w:tcPr>
          <w:p w:rsidR="009F289A" w:rsidRDefault="009F289A" w:rsidP="009F289A">
            <w:pPr>
              <w:jc w:val="center"/>
              <w:rPr>
                <w:color w:val="000000"/>
                <w:sz w:val="22"/>
              </w:rPr>
            </w:pPr>
            <w:r>
              <w:rPr>
                <w:color w:val="000000"/>
                <w:sz w:val="22"/>
              </w:rPr>
              <w:t>15,130</w:t>
            </w:r>
          </w:p>
        </w:tc>
        <w:tc>
          <w:tcPr>
            <w:tcW w:w="831" w:type="dxa"/>
            <w:shd w:val="clear" w:color="auto" w:fill="auto"/>
            <w:vAlign w:val="center"/>
          </w:tcPr>
          <w:p w:rsidR="009F289A" w:rsidRDefault="009F289A" w:rsidP="009F289A">
            <w:pPr>
              <w:jc w:val="center"/>
              <w:rPr>
                <w:color w:val="000000"/>
                <w:sz w:val="22"/>
              </w:rPr>
            </w:pPr>
            <w:r>
              <w:rPr>
                <w:color w:val="000000"/>
                <w:sz w:val="22"/>
              </w:rPr>
              <w:t>15,130</w:t>
            </w:r>
          </w:p>
        </w:tc>
        <w:tc>
          <w:tcPr>
            <w:tcW w:w="832" w:type="dxa"/>
            <w:vAlign w:val="center"/>
          </w:tcPr>
          <w:p w:rsidR="009F289A" w:rsidRDefault="009F289A" w:rsidP="009F289A">
            <w:pPr>
              <w:jc w:val="center"/>
              <w:rPr>
                <w:color w:val="000000"/>
                <w:sz w:val="22"/>
              </w:rPr>
            </w:pPr>
            <w:r>
              <w:rPr>
                <w:color w:val="000000"/>
                <w:sz w:val="22"/>
              </w:rPr>
              <w:t>15,666</w:t>
            </w:r>
          </w:p>
        </w:tc>
        <w:tc>
          <w:tcPr>
            <w:tcW w:w="832" w:type="dxa"/>
            <w:vAlign w:val="center"/>
          </w:tcPr>
          <w:p w:rsidR="009F289A" w:rsidRDefault="009F289A" w:rsidP="009F289A">
            <w:pPr>
              <w:jc w:val="center"/>
              <w:rPr>
                <w:color w:val="000000"/>
                <w:sz w:val="22"/>
              </w:rPr>
            </w:pPr>
            <w:r>
              <w:rPr>
                <w:color w:val="000000"/>
                <w:sz w:val="22"/>
              </w:rPr>
              <w:t>8,782</w:t>
            </w:r>
          </w:p>
        </w:tc>
        <w:tc>
          <w:tcPr>
            <w:tcW w:w="832" w:type="dxa"/>
            <w:vAlign w:val="center"/>
          </w:tcPr>
          <w:p w:rsidR="009F289A" w:rsidRDefault="009F289A" w:rsidP="009F289A">
            <w:pPr>
              <w:jc w:val="center"/>
              <w:rPr>
                <w:color w:val="000000"/>
                <w:sz w:val="22"/>
              </w:rPr>
            </w:pPr>
            <w:r>
              <w:rPr>
                <w:color w:val="000000"/>
                <w:sz w:val="22"/>
              </w:rPr>
              <w:t>8,782</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c>
          <w:tcPr>
            <w:tcW w:w="832" w:type="dxa"/>
            <w:vAlign w:val="center"/>
          </w:tcPr>
          <w:p w:rsidR="009F289A" w:rsidRDefault="009F289A" w:rsidP="009F289A">
            <w:pPr>
              <w:jc w:val="center"/>
              <w:rPr>
                <w:color w:val="000000"/>
                <w:sz w:val="22"/>
              </w:rPr>
            </w:pPr>
            <w:r>
              <w:rPr>
                <w:color w:val="000000"/>
                <w:sz w:val="22"/>
              </w:rPr>
              <w:t> </w:t>
            </w:r>
          </w:p>
        </w:tc>
      </w:tr>
    </w:tbl>
    <w:p w:rsidR="005759DE" w:rsidRDefault="005759DE"/>
    <w:p w:rsidR="005759DE" w:rsidRDefault="00A5152F">
      <w:r w:rsidRPr="00197750">
        <w:rPr>
          <w:sz w:val="26"/>
          <w:szCs w:val="26"/>
        </w:rPr>
        <w:t>Как следует из приведенного баланса, теоретически у всех теплоснабжающих организаций имеется определенный резерв установленной тепловой мощности котлов. Специально создавать аварийный резерв тепловой мощности не требуется.</w:t>
      </w:r>
    </w:p>
    <w:p w:rsidR="005759DE" w:rsidRDefault="005759DE"/>
    <w:p w:rsidR="00F76B81" w:rsidRDefault="00F76B81" w:rsidP="00C315B5">
      <w:pPr>
        <w:jc w:val="right"/>
        <w:rPr>
          <w:sz w:val="26"/>
          <w:szCs w:val="26"/>
        </w:rPr>
      </w:pPr>
    </w:p>
    <w:p w:rsidR="00C315B5" w:rsidRPr="005F2E73" w:rsidRDefault="00C315B5" w:rsidP="00C315B5">
      <w:pPr>
        <w:jc w:val="right"/>
        <w:rPr>
          <w:sz w:val="26"/>
          <w:szCs w:val="26"/>
        </w:rPr>
      </w:pPr>
    </w:p>
    <w:p w:rsidR="00C315B5" w:rsidRPr="005F2E73" w:rsidRDefault="00F76B81" w:rsidP="00C315B5">
      <w:pPr>
        <w:spacing w:after="170"/>
        <w:jc w:val="center"/>
        <w:rPr>
          <w:sz w:val="26"/>
          <w:szCs w:val="26"/>
        </w:rPr>
      </w:pPr>
      <w:r w:rsidRPr="005F2E73">
        <w:rPr>
          <w:sz w:val="26"/>
          <w:szCs w:val="26"/>
        </w:rPr>
        <w:t>Таблица 2.</w:t>
      </w:r>
      <w:r>
        <w:rPr>
          <w:sz w:val="26"/>
          <w:szCs w:val="26"/>
        </w:rPr>
        <w:t xml:space="preserve">2.3. </w:t>
      </w:r>
      <w:r w:rsidR="00C315B5">
        <w:rPr>
          <w:sz w:val="26"/>
          <w:szCs w:val="26"/>
        </w:rPr>
        <w:t>П</w:t>
      </w:r>
      <w:r w:rsidR="00C315B5" w:rsidRPr="005F2E73">
        <w:rPr>
          <w:sz w:val="26"/>
          <w:szCs w:val="26"/>
        </w:rPr>
        <w:t>ерспективно</w:t>
      </w:r>
      <w:r w:rsidR="00C315B5">
        <w:rPr>
          <w:sz w:val="26"/>
          <w:szCs w:val="26"/>
        </w:rPr>
        <w:t>е</w:t>
      </w:r>
      <w:r w:rsidR="00C315B5" w:rsidRPr="005F2E73">
        <w:rPr>
          <w:sz w:val="26"/>
          <w:szCs w:val="26"/>
        </w:rPr>
        <w:t xml:space="preserve"> потреблени</w:t>
      </w:r>
      <w:r w:rsidR="00C315B5">
        <w:rPr>
          <w:sz w:val="26"/>
          <w:szCs w:val="26"/>
        </w:rPr>
        <w:t>е</w:t>
      </w:r>
      <w:r w:rsidR="00C315B5" w:rsidRPr="005F2E73">
        <w:rPr>
          <w:sz w:val="26"/>
          <w:szCs w:val="26"/>
        </w:rPr>
        <w:t xml:space="preserve"> тепловой энергии</w:t>
      </w:r>
      <w:r w:rsidR="00C315B5">
        <w:rPr>
          <w:sz w:val="26"/>
          <w:szCs w:val="26"/>
        </w:rPr>
        <w:t>, Гкал</w:t>
      </w:r>
    </w:p>
    <w:tbl>
      <w:tblPr>
        <w:tblW w:w="15584"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92"/>
        <w:gridCol w:w="851"/>
        <w:gridCol w:w="851"/>
        <w:gridCol w:w="830"/>
        <w:gridCol w:w="830"/>
        <w:gridCol w:w="830"/>
        <w:gridCol w:w="830"/>
        <w:gridCol w:w="830"/>
        <w:gridCol w:w="830"/>
        <w:gridCol w:w="830"/>
        <w:gridCol w:w="830"/>
        <w:gridCol w:w="830"/>
        <w:gridCol w:w="830"/>
        <w:gridCol w:w="830"/>
        <w:gridCol w:w="830"/>
        <w:gridCol w:w="830"/>
      </w:tblGrid>
      <w:tr w:rsidR="00C315B5" w:rsidRPr="00BB6FF8" w:rsidTr="00036F0E">
        <w:tc>
          <w:tcPr>
            <w:tcW w:w="3092" w:type="dxa"/>
            <w:shd w:val="clear" w:color="auto" w:fill="auto"/>
          </w:tcPr>
          <w:p w:rsidR="00C315B5" w:rsidRPr="00BB6FF8" w:rsidRDefault="00C315B5" w:rsidP="00036F0E">
            <w:pPr>
              <w:pStyle w:val="af1"/>
              <w:snapToGrid w:val="0"/>
              <w:rPr>
                <w:szCs w:val="24"/>
              </w:rPr>
            </w:pPr>
            <w:r w:rsidRPr="00BB6FF8">
              <w:rPr>
                <w:szCs w:val="24"/>
              </w:rPr>
              <w:t>Показатели</w:t>
            </w:r>
          </w:p>
        </w:tc>
        <w:tc>
          <w:tcPr>
            <w:tcW w:w="851" w:type="dxa"/>
          </w:tcPr>
          <w:p w:rsidR="00C315B5" w:rsidRPr="00BB6FF8" w:rsidRDefault="00C315B5" w:rsidP="00036F0E">
            <w:pPr>
              <w:pStyle w:val="af1"/>
              <w:jc w:val="center"/>
              <w:rPr>
                <w:szCs w:val="24"/>
              </w:rPr>
            </w:pPr>
            <w:r w:rsidRPr="00BB6FF8">
              <w:rPr>
                <w:szCs w:val="24"/>
              </w:rPr>
              <w:t>2013г.</w:t>
            </w:r>
          </w:p>
        </w:tc>
        <w:tc>
          <w:tcPr>
            <w:tcW w:w="851" w:type="dxa"/>
          </w:tcPr>
          <w:p w:rsidR="00C315B5" w:rsidRPr="00BB6FF8" w:rsidRDefault="00C315B5" w:rsidP="00036F0E">
            <w:pPr>
              <w:pStyle w:val="af1"/>
              <w:jc w:val="center"/>
              <w:rPr>
                <w:szCs w:val="24"/>
              </w:rPr>
            </w:pPr>
            <w:r w:rsidRPr="00BB6FF8">
              <w:rPr>
                <w:szCs w:val="24"/>
              </w:rPr>
              <w:t>2014г.</w:t>
            </w:r>
          </w:p>
        </w:tc>
        <w:tc>
          <w:tcPr>
            <w:tcW w:w="830" w:type="dxa"/>
            <w:shd w:val="clear" w:color="auto" w:fill="auto"/>
            <w:vAlign w:val="center"/>
          </w:tcPr>
          <w:p w:rsidR="00C315B5" w:rsidRPr="00BB6FF8" w:rsidRDefault="00C315B5" w:rsidP="00036F0E">
            <w:pPr>
              <w:pStyle w:val="af1"/>
              <w:jc w:val="center"/>
              <w:rPr>
                <w:szCs w:val="24"/>
              </w:rPr>
            </w:pPr>
            <w:r w:rsidRPr="00BB6FF8">
              <w:rPr>
                <w:szCs w:val="24"/>
              </w:rPr>
              <w:t>2015г.</w:t>
            </w:r>
          </w:p>
        </w:tc>
        <w:tc>
          <w:tcPr>
            <w:tcW w:w="830" w:type="dxa"/>
            <w:shd w:val="clear" w:color="auto" w:fill="auto"/>
            <w:vAlign w:val="center"/>
          </w:tcPr>
          <w:p w:rsidR="00C315B5" w:rsidRPr="00BB6FF8" w:rsidRDefault="00C315B5" w:rsidP="00036F0E">
            <w:pPr>
              <w:pStyle w:val="af1"/>
              <w:jc w:val="center"/>
              <w:rPr>
                <w:szCs w:val="24"/>
              </w:rPr>
            </w:pPr>
            <w:r w:rsidRPr="00BB6FF8">
              <w:rPr>
                <w:szCs w:val="24"/>
              </w:rPr>
              <w:t>2016г.</w:t>
            </w:r>
          </w:p>
        </w:tc>
        <w:tc>
          <w:tcPr>
            <w:tcW w:w="830" w:type="dxa"/>
            <w:shd w:val="clear" w:color="auto" w:fill="auto"/>
            <w:vAlign w:val="center"/>
          </w:tcPr>
          <w:p w:rsidR="00C315B5" w:rsidRPr="00BB6FF8" w:rsidRDefault="00C315B5" w:rsidP="00036F0E">
            <w:pPr>
              <w:pStyle w:val="af1"/>
              <w:jc w:val="center"/>
              <w:rPr>
                <w:szCs w:val="24"/>
              </w:rPr>
            </w:pPr>
            <w:r w:rsidRPr="00BB6FF8">
              <w:rPr>
                <w:szCs w:val="24"/>
              </w:rPr>
              <w:t>2017г.</w:t>
            </w:r>
          </w:p>
        </w:tc>
        <w:tc>
          <w:tcPr>
            <w:tcW w:w="830" w:type="dxa"/>
            <w:shd w:val="clear" w:color="auto" w:fill="auto"/>
            <w:vAlign w:val="center"/>
          </w:tcPr>
          <w:p w:rsidR="00C315B5" w:rsidRPr="00BB6FF8" w:rsidRDefault="00C315B5" w:rsidP="00036F0E">
            <w:pPr>
              <w:pStyle w:val="af1"/>
              <w:jc w:val="center"/>
              <w:rPr>
                <w:szCs w:val="24"/>
              </w:rPr>
            </w:pPr>
            <w:r w:rsidRPr="00BB6FF8">
              <w:rPr>
                <w:szCs w:val="24"/>
              </w:rPr>
              <w:t>2018г.</w:t>
            </w:r>
          </w:p>
        </w:tc>
        <w:tc>
          <w:tcPr>
            <w:tcW w:w="830" w:type="dxa"/>
            <w:shd w:val="clear" w:color="auto" w:fill="auto"/>
            <w:vAlign w:val="center"/>
          </w:tcPr>
          <w:p w:rsidR="00C315B5" w:rsidRPr="00BB6FF8" w:rsidRDefault="00C315B5" w:rsidP="00036F0E">
            <w:pPr>
              <w:pStyle w:val="af1"/>
              <w:jc w:val="center"/>
              <w:rPr>
                <w:szCs w:val="24"/>
              </w:rPr>
            </w:pPr>
            <w:r w:rsidRPr="00BB6FF8">
              <w:rPr>
                <w:szCs w:val="24"/>
              </w:rPr>
              <w:t>2019г.</w:t>
            </w:r>
          </w:p>
        </w:tc>
        <w:tc>
          <w:tcPr>
            <w:tcW w:w="830" w:type="dxa"/>
            <w:shd w:val="clear" w:color="auto" w:fill="auto"/>
            <w:vAlign w:val="center"/>
          </w:tcPr>
          <w:p w:rsidR="00C315B5" w:rsidRPr="00BB6FF8" w:rsidRDefault="00C315B5" w:rsidP="00036F0E">
            <w:pPr>
              <w:pStyle w:val="af1"/>
              <w:jc w:val="center"/>
              <w:rPr>
                <w:szCs w:val="24"/>
              </w:rPr>
            </w:pPr>
            <w:r w:rsidRPr="00BB6FF8">
              <w:rPr>
                <w:szCs w:val="24"/>
              </w:rPr>
              <w:t>2020г.</w:t>
            </w:r>
          </w:p>
        </w:tc>
        <w:tc>
          <w:tcPr>
            <w:tcW w:w="830" w:type="dxa"/>
            <w:vAlign w:val="center"/>
          </w:tcPr>
          <w:p w:rsidR="00C315B5" w:rsidRPr="00BB6FF8" w:rsidRDefault="00C315B5" w:rsidP="00036F0E">
            <w:pPr>
              <w:pStyle w:val="af1"/>
              <w:jc w:val="center"/>
              <w:rPr>
                <w:szCs w:val="24"/>
              </w:rPr>
            </w:pPr>
            <w:r w:rsidRPr="00BB6FF8">
              <w:rPr>
                <w:szCs w:val="24"/>
              </w:rPr>
              <w:t>2021г.</w:t>
            </w:r>
          </w:p>
        </w:tc>
        <w:tc>
          <w:tcPr>
            <w:tcW w:w="830" w:type="dxa"/>
            <w:vAlign w:val="center"/>
          </w:tcPr>
          <w:p w:rsidR="00C315B5" w:rsidRPr="00BB6FF8" w:rsidRDefault="00C315B5" w:rsidP="00036F0E">
            <w:pPr>
              <w:pStyle w:val="af1"/>
              <w:jc w:val="center"/>
              <w:rPr>
                <w:szCs w:val="24"/>
              </w:rPr>
            </w:pPr>
            <w:r w:rsidRPr="00BB6FF8">
              <w:rPr>
                <w:szCs w:val="24"/>
              </w:rPr>
              <w:t>2022г.</w:t>
            </w:r>
          </w:p>
        </w:tc>
        <w:tc>
          <w:tcPr>
            <w:tcW w:w="830" w:type="dxa"/>
            <w:vAlign w:val="center"/>
          </w:tcPr>
          <w:p w:rsidR="00C315B5" w:rsidRPr="00BB6FF8" w:rsidRDefault="00C315B5" w:rsidP="00036F0E">
            <w:pPr>
              <w:pStyle w:val="af1"/>
              <w:jc w:val="center"/>
              <w:rPr>
                <w:szCs w:val="24"/>
              </w:rPr>
            </w:pPr>
            <w:r w:rsidRPr="00BB6FF8">
              <w:rPr>
                <w:szCs w:val="24"/>
              </w:rPr>
              <w:t>2023г.</w:t>
            </w:r>
          </w:p>
        </w:tc>
        <w:tc>
          <w:tcPr>
            <w:tcW w:w="830" w:type="dxa"/>
            <w:vAlign w:val="center"/>
          </w:tcPr>
          <w:p w:rsidR="00C315B5" w:rsidRPr="00BB6FF8" w:rsidRDefault="00C315B5" w:rsidP="00036F0E">
            <w:pPr>
              <w:pStyle w:val="af1"/>
              <w:jc w:val="center"/>
              <w:rPr>
                <w:szCs w:val="24"/>
              </w:rPr>
            </w:pPr>
            <w:r w:rsidRPr="00BB6FF8">
              <w:rPr>
                <w:szCs w:val="24"/>
              </w:rPr>
              <w:t>2024г.</w:t>
            </w:r>
          </w:p>
        </w:tc>
        <w:tc>
          <w:tcPr>
            <w:tcW w:w="830" w:type="dxa"/>
            <w:vAlign w:val="center"/>
          </w:tcPr>
          <w:p w:rsidR="00C315B5" w:rsidRPr="00BB6FF8" w:rsidRDefault="00C315B5" w:rsidP="00036F0E">
            <w:pPr>
              <w:pStyle w:val="af1"/>
              <w:jc w:val="center"/>
              <w:rPr>
                <w:szCs w:val="24"/>
              </w:rPr>
            </w:pPr>
            <w:r w:rsidRPr="00BB6FF8">
              <w:rPr>
                <w:szCs w:val="24"/>
              </w:rPr>
              <w:t>2025г.</w:t>
            </w:r>
          </w:p>
        </w:tc>
        <w:tc>
          <w:tcPr>
            <w:tcW w:w="830" w:type="dxa"/>
            <w:vAlign w:val="center"/>
          </w:tcPr>
          <w:p w:rsidR="00C315B5" w:rsidRPr="00BB6FF8" w:rsidRDefault="00C315B5" w:rsidP="00036F0E">
            <w:pPr>
              <w:pStyle w:val="af1"/>
              <w:jc w:val="center"/>
              <w:rPr>
                <w:szCs w:val="24"/>
              </w:rPr>
            </w:pPr>
            <w:r w:rsidRPr="00BB6FF8">
              <w:rPr>
                <w:szCs w:val="24"/>
              </w:rPr>
              <w:t>2026г.</w:t>
            </w:r>
          </w:p>
        </w:tc>
        <w:tc>
          <w:tcPr>
            <w:tcW w:w="830" w:type="dxa"/>
            <w:vAlign w:val="center"/>
          </w:tcPr>
          <w:p w:rsidR="00C315B5" w:rsidRPr="00BB6FF8" w:rsidRDefault="00C315B5" w:rsidP="00036F0E">
            <w:pPr>
              <w:pStyle w:val="af1"/>
              <w:jc w:val="center"/>
              <w:rPr>
                <w:szCs w:val="24"/>
              </w:rPr>
            </w:pPr>
            <w:r w:rsidRPr="00BB6FF8">
              <w:rPr>
                <w:szCs w:val="24"/>
              </w:rPr>
              <w:t>2027г.</w:t>
            </w:r>
          </w:p>
        </w:tc>
      </w:tr>
      <w:tr w:rsidR="00C315B5" w:rsidRPr="00BB6FF8" w:rsidTr="00036F0E">
        <w:tc>
          <w:tcPr>
            <w:tcW w:w="3092" w:type="dxa"/>
            <w:shd w:val="clear" w:color="auto" w:fill="auto"/>
            <w:vAlign w:val="center"/>
          </w:tcPr>
          <w:p w:rsidR="00C315B5" w:rsidRPr="00562DF6" w:rsidRDefault="00C315B5" w:rsidP="00036F0E">
            <w:pPr>
              <w:suppressAutoHyphens w:val="0"/>
              <w:rPr>
                <w:rFonts w:eastAsia="Times New Roman"/>
                <w:b/>
                <w:bCs/>
                <w:color w:val="000000"/>
                <w:szCs w:val="24"/>
                <w:lang w:eastAsia="ru-RU"/>
              </w:rPr>
            </w:pPr>
            <w:r w:rsidRPr="00562DF6">
              <w:rPr>
                <w:b/>
                <w:bCs/>
                <w:color w:val="000000"/>
                <w:szCs w:val="24"/>
              </w:rPr>
              <w:t>муниципальные котельные</w:t>
            </w:r>
          </w:p>
        </w:tc>
        <w:tc>
          <w:tcPr>
            <w:tcW w:w="851" w:type="dxa"/>
            <w:vAlign w:val="center"/>
          </w:tcPr>
          <w:p w:rsidR="00C315B5" w:rsidRPr="00562DF6" w:rsidRDefault="00C315B5" w:rsidP="00036F0E">
            <w:pPr>
              <w:jc w:val="center"/>
              <w:rPr>
                <w:color w:val="000000"/>
                <w:szCs w:val="24"/>
              </w:rPr>
            </w:pPr>
          </w:p>
        </w:tc>
        <w:tc>
          <w:tcPr>
            <w:tcW w:w="851" w:type="dxa"/>
            <w:vAlign w:val="center"/>
          </w:tcPr>
          <w:p w:rsidR="00C315B5" w:rsidRPr="00562DF6" w:rsidRDefault="00C315B5" w:rsidP="00036F0E">
            <w:pPr>
              <w:jc w:val="center"/>
              <w:rPr>
                <w:color w:val="000000"/>
                <w:szCs w:val="24"/>
              </w:rPr>
            </w:pPr>
          </w:p>
        </w:tc>
        <w:tc>
          <w:tcPr>
            <w:tcW w:w="830" w:type="dxa"/>
            <w:shd w:val="clear" w:color="auto" w:fill="auto"/>
            <w:vAlign w:val="center"/>
          </w:tcPr>
          <w:p w:rsidR="00C315B5" w:rsidRPr="00562DF6" w:rsidRDefault="00C315B5" w:rsidP="00036F0E">
            <w:pPr>
              <w:jc w:val="center"/>
              <w:rPr>
                <w:color w:val="000000"/>
                <w:szCs w:val="24"/>
              </w:rPr>
            </w:pPr>
          </w:p>
        </w:tc>
        <w:tc>
          <w:tcPr>
            <w:tcW w:w="830" w:type="dxa"/>
            <w:shd w:val="clear" w:color="auto" w:fill="auto"/>
            <w:vAlign w:val="center"/>
          </w:tcPr>
          <w:p w:rsidR="00C315B5" w:rsidRPr="00562DF6" w:rsidRDefault="00C315B5" w:rsidP="00036F0E">
            <w:pPr>
              <w:jc w:val="center"/>
              <w:rPr>
                <w:color w:val="000000"/>
                <w:szCs w:val="24"/>
              </w:rPr>
            </w:pPr>
          </w:p>
        </w:tc>
        <w:tc>
          <w:tcPr>
            <w:tcW w:w="830" w:type="dxa"/>
            <w:shd w:val="clear" w:color="auto" w:fill="auto"/>
            <w:vAlign w:val="center"/>
          </w:tcPr>
          <w:p w:rsidR="00C315B5" w:rsidRPr="00562DF6" w:rsidRDefault="00C315B5" w:rsidP="00036F0E">
            <w:pPr>
              <w:jc w:val="center"/>
              <w:rPr>
                <w:color w:val="000000"/>
                <w:szCs w:val="24"/>
              </w:rPr>
            </w:pPr>
          </w:p>
        </w:tc>
        <w:tc>
          <w:tcPr>
            <w:tcW w:w="830" w:type="dxa"/>
            <w:shd w:val="clear" w:color="auto" w:fill="auto"/>
            <w:vAlign w:val="center"/>
          </w:tcPr>
          <w:p w:rsidR="00C315B5" w:rsidRPr="00562DF6" w:rsidRDefault="00C315B5" w:rsidP="00036F0E">
            <w:pPr>
              <w:jc w:val="center"/>
              <w:rPr>
                <w:color w:val="000000"/>
                <w:szCs w:val="24"/>
              </w:rPr>
            </w:pPr>
          </w:p>
        </w:tc>
        <w:tc>
          <w:tcPr>
            <w:tcW w:w="830" w:type="dxa"/>
            <w:shd w:val="clear" w:color="auto" w:fill="auto"/>
            <w:vAlign w:val="center"/>
          </w:tcPr>
          <w:p w:rsidR="00C315B5" w:rsidRPr="00562DF6" w:rsidRDefault="00C315B5" w:rsidP="00036F0E">
            <w:pPr>
              <w:jc w:val="center"/>
              <w:rPr>
                <w:color w:val="000000"/>
                <w:szCs w:val="24"/>
              </w:rPr>
            </w:pPr>
          </w:p>
        </w:tc>
        <w:tc>
          <w:tcPr>
            <w:tcW w:w="830" w:type="dxa"/>
            <w:shd w:val="clear" w:color="auto" w:fill="auto"/>
            <w:vAlign w:val="center"/>
          </w:tcPr>
          <w:p w:rsidR="00C315B5" w:rsidRPr="00562DF6" w:rsidRDefault="00C315B5" w:rsidP="00036F0E">
            <w:pPr>
              <w:jc w:val="center"/>
              <w:rPr>
                <w:color w:val="000000"/>
                <w:szCs w:val="24"/>
              </w:rPr>
            </w:pPr>
          </w:p>
        </w:tc>
        <w:tc>
          <w:tcPr>
            <w:tcW w:w="830" w:type="dxa"/>
            <w:vAlign w:val="center"/>
          </w:tcPr>
          <w:p w:rsidR="00C315B5" w:rsidRPr="00562DF6" w:rsidRDefault="00C315B5" w:rsidP="00036F0E">
            <w:pPr>
              <w:jc w:val="center"/>
              <w:rPr>
                <w:color w:val="000000"/>
                <w:szCs w:val="24"/>
              </w:rPr>
            </w:pPr>
          </w:p>
        </w:tc>
        <w:tc>
          <w:tcPr>
            <w:tcW w:w="830" w:type="dxa"/>
            <w:vAlign w:val="center"/>
          </w:tcPr>
          <w:p w:rsidR="00C315B5" w:rsidRPr="00562DF6" w:rsidRDefault="00C315B5" w:rsidP="00036F0E">
            <w:pPr>
              <w:jc w:val="center"/>
              <w:rPr>
                <w:color w:val="000000"/>
                <w:szCs w:val="24"/>
              </w:rPr>
            </w:pPr>
          </w:p>
        </w:tc>
        <w:tc>
          <w:tcPr>
            <w:tcW w:w="830" w:type="dxa"/>
            <w:vAlign w:val="center"/>
          </w:tcPr>
          <w:p w:rsidR="00C315B5" w:rsidRPr="00562DF6" w:rsidRDefault="00C315B5" w:rsidP="00036F0E">
            <w:pPr>
              <w:jc w:val="center"/>
              <w:rPr>
                <w:color w:val="000000"/>
                <w:szCs w:val="24"/>
              </w:rPr>
            </w:pPr>
          </w:p>
        </w:tc>
        <w:tc>
          <w:tcPr>
            <w:tcW w:w="830" w:type="dxa"/>
            <w:vAlign w:val="center"/>
          </w:tcPr>
          <w:p w:rsidR="00C315B5" w:rsidRPr="00562DF6" w:rsidRDefault="00C315B5" w:rsidP="00036F0E">
            <w:pPr>
              <w:jc w:val="center"/>
              <w:rPr>
                <w:color w:val="000000"/>
                <w:szCs w:val="24"/>
              </w:rPr>
            </w:pPr>
          </w:p>
        </w:tc>
        <w:tc>
          <w:tcPr>
            <w:tcW w:w="830" w:type="dxa"/>
            <w:vAlign w:val="center"/>
          </w:tcPr>
          <w:p w:rsidR="00C315B5" w:rsidRPr="00562DF6" w:rsidRDefault="00C315B5" w:rsidP="00036F0E">
            <w:pPr>
              <w:jc w:val="center"/>
              <w:rPr>
                <w:color w:val="000000"/>
                <w:szCs w:val="24"/>
              </w:rPr>
            </w:pPr>
          </w:p>
        </w:tc>
        <w:tc>
          <w:tcPr>
            <w:tcW w:w="830" w:type="dxa"/>
            <w:vAlign w:val="center"/>
          </w:tcPr>
          <w:p w:rsidR="00C315B5" w:rsidRPr="00562DF6" w:rsidRDefault="00C315B5" w:rsidP="00036F0E">
            <w:pPr>
              <w:jc w:val="center"/>
              <w:rPr>
                <w:color w:val="000000"/>
                <w:szCs w:val="24"/>
              </w:rPr>
            </w:pPr>
          </w:p>
        </w:tc>
        <w:tc>
          <w:tcPr>
            <w:tcW w:w="830" w:type="dxa"/>
            <w:vAlign w:val="center"/>
          </w:tcPr>
          <w:p w:rsidR="00C315B5" w:rsidRPr="00562DF6" w:rsidRDefault="00C315B5" w:rsidP="00036F0E">
            <w:pPr>
              <w:jc w:val="center"/>
              <w:rPr>
                <w:color w:val="000000"/>
                <w:szCs w:val="24"/>
              </w:rPr>
            </w:pPr>
          </w:p>
        </w:tc>
      </w:tr>
      <w:tr w:rsidR="00B00541" w:rsidRPr="00BB6FF8" w:rsidTr="00036F0E">
        <w:tc>
          <w:tcPr>
            <w:tcW w:w="3092" w:type="dxa"/>
            <w:shd w:val="clear" w:color="auto" w:fill="auto"/>
            <w:vAlign w:val="center"/>
          </w:tcPr>
          <w:p w:rsidR="00B00541" w:rsidRPr="00562DF6" w:rsidRDefault="00B00541" w:rsidP="00B00541">
            <w:pPr>
              <w:rPr>
                <w:color w:val="000000"/>
                <w:szCs w:val="24"/>
              </w:rPr>
            </w:pPr>
            <w:r w:rsidRPr="00562DF6">
              <w:rPr>
                <w:color w:val="000000"/>
                <w:szCs w:val="24"/>
              </w:rPr>
              <w:t>потребление тепловой энергии на ГВС</w:t>
            </w:r>
          </w:p>
        </w:tc>
        <w:tc>
          <w:tcPr>
            <w:tcW w:w="851" w:type="dxa"/>
            <w:vAlign w:val="center"/>
          </w:tcPr>
          <w:p w:rsidR="00B00541" w:rsidRDefault="00B00541" w:rsidP="00B00541">
            <w:pPr>
              <w:suppressAutoHyphens w:val="0"/>
              <w:jc w:val="center"/>
              <w:rPr>
                <w:rFonts w:eastAsia="Times New Roman"/>
                <w:color w:val="000000"/>
                <w:sz w:val="22"/>
                <w:lang w:eastAsia="ru-RU"/>
              </w:rPr>
            </w:pPr>
            <w:r>
              <w:rPr>
                <w:color w:val="000000"/>
                <w:sz w:val="22"/>
              </w:rPr>
              <w:t>756</w:t>
            </w:r>
          </w:p>
        </w:tc>
        <w:tc>
          <w:tcPr>
            <w:tcW w:w="851" w:type="dxa"/>
            <w:vAlign w:val="center"/>
          </w:tcPr>
          <w:p w:rsidR="00B00541" w:rsidRDefault="00B00541" w:rsidP="00B00541">
            <w:pPr>
              <w:jc w:val="center"/>
              <w:rPr>
                <w:color w:val="000000"/>
                <w:sz w:val="22"/>
              </w:rPr>
            </w:pPr>
            <w:r>
              <w:rPr>
                <w:color w:val="000000"/>
                <w:sz w:val="22"/>
              </w:rPr>
              <w:t>756</w:t>
            </w:r>
          </w:p>
        </w:tc>
        <w:tc>
          <w:tcPr>
            <w:tcW w:w="830" w:type="dxa"/>
            <w:shd w:val="clear" w:color="auto" w:fill="auto"/>
            <w:vAlign w:val="center"/>
          </w:tcPr>
          <w:p w:rsidR="00B00541" w:rsidRDefault="00B00541" w:rsidP="00B00541">
            <w:pPr>
              <w:jc w:val="center"/>
              <w:rPr>
                <w:color w:val="000000"/>
                <w:sz w:val="22"/>
              </w:rPr>
            </w:pPr>
            <w:r>
              <w:rPr>
                <w:color w:val="000000"/>
                <w:sz w:val="22"/>
              </w:rPr>
              <w:t>756</w:t>
            </w:r>
          </w:p>
        </w:tc>
        <w:tc>
          <w:tcPr>
            <w:tcW w:w="830" w:type="dxa"/>
            <w:shd w:val="clear" w:color="auto" w:fill="auto"/>
            <w:vAlign w:val="center"/>
          </w:tcPr>
          <w:p w:rsidR="00B00541" w:rsidRDefault="00B00541" w:rsidP="00B00541">
            <w:pPr>
              <w:jc w:val="center"/>
              <w:rPr>
                <w:color w:val="000000"/>
                <w:sz w:val="22"/>
              </w:rPr>
            </w:pPr>
            <w:r>
              <w:rPr>
                <w:color w:val="000000"/>
                <w:sz w:val="22"/>
              </w:rPr>
              <w:t>756</w:t>
            </w:r>
          </w:p>
        </w:tc>
        <w:tc>
          <w:tcPr>
            <w:tcW w:w="830" w:type="dxa"/>
            <w:shd w:val="clear" w:color="auto" w:fill="auto"/>
            <w:vAlign w:val="center"/>
          </w:tcPr>
          <w:p w:rsidR="00B00541" w:rsidRDefault="00B00541" w:rsidP="00B00541">
            <w:pPr>
              <w:jc w:val="center"/>
              <w:rPr>
                <w:color w:val="000000"/>
                <w:sz w:val="22"/>
              </w:rPr>
            </w:pPr>
            <w:r>
              <w:rPr>
                <w:color w:val="000000"/>
                <w:sz w:val="22"/>
              </w:rPr>
              <w:t>0</w:t>
            </w:r>
          </w:p>
        </w:tc>
        <w:tc>
          <w:tcPr>
            <w:tcW w:w="830" w:type="dxa"/>
            <w:shd w:val="clear" w:color="auto" w:fill="auto"/>
            <w:vAlign w:val="center"/>
          </w:tcPr>
          <w:p w:rsidR="00B00541" w:rsidRDefault="00B00541" w:rsidP="00B00541">
            <w:pPr>
              <w:jc w:val="center"/>
              <w:rPr>
                <w:color w:val="000000"/>
                <w:sz w:val="22"/>
              </w:rPr>
            </w:pPr>
            <w:r>
              <w:rPr>
                <w:color w:val="000000"/>
                <w:sz w:val="22"/>
              </w:rPr>
              <w:t>0</w:t>
            </w:r>
          </w:p>
        </w:tc>
        <w:tc>
          <w:tcPr>
            <w:tcW w:w="830" w:type="dxa"/>
            <w:shd w:val="clear" w:color="auto" w:fill="auto"/>
            <w:vAlign w:val="center"/>
          </w:tcPr>
          <w:p w:rsidR="00B00541" w:rsidRDefault="00B00541" w:rsidP="00B00541">
            <w:pPr>
              <w:jc w:val="center"/>
              <w:rPr>
                <w:color w:val="000000"/>
                <w:sz w:val="22"/>
              </w:rPr>
            </w:pPr>
            <w:r>
              <w:rPr>
                <w:color w:val="000000"/>
                <w:sz w:val="22"/>
              </w:rPr>
              <w:t>0</w:t>
            </w:r>
          </w:p>
        </w:tc>
        <w:tc>
          <w:tcPr>
            <w:tcW w:w="830" w:type="dxa"/>
            <w:shd w:val="clear" w:color="auto" w:fill="auto"/>
            <w:vAlign w:val="center"/>
          </w:tcPr>
          <w:p w:rsidR="00B00541" w:rsidRDefault="00B00541" w:rsidP="00B00541">
            <w:pPr>
              <w:jc w:val="center"/>
              <w:rPr>
                <w:color w:val="000000"/>
                <w:sz w:val="22"/>
              </w:rPr>
            </w:pPr>
            <w:r>
              <w:rPr>
                <w:color w:val="000000"/>
                <w:sz w:val="22"/>
              </w:rPr>
              <w:t>0</w:t>
            </w:r>
          </w:p>
        </w:tc>
        <w:tc>
          <w:tcPr>
            <w:tcW w:w="830" w:type="dxa"/>
            <w:vAlign w:val="center"/>
          </w:tcPr>
          <w:p w:rsidR="00B00541" w:rsidRDefault="00B00541" w:rsidP="00B00541">
            <w:pPr>
              <w:jc w:val="center"/>
              <w:rPr>
                <w:color w:val="000000"/>
                <w:sz w:val="22"/>
              </w:rPr>
            </w:pPr>
            <w:r>
              <w:rPr>
                <w:color w:val="000000"/>
                <w:sz w:val="22"/>
              </w:rPr>
              <w:t>0</w:t>
            </w:r>
          </w:p>
        </w:tc>
        <w:tc>
          <w:tcPr>
            <w:tcW w:w="830" w:type="dxa"/>
            <w:vAlign w:val="center"/>
          </w:tcPr>
          <w:p w:rsidR="00B00541" w:rsidRDefault="00B00541" w:rsidP="00B00541">
            <w:pPr>
              <w:jc w:val="center"/>
              <w:rPr>
                <w:color w:val="000000"/>
                <w:sz w:val="22"/>
              </w:rPr>
            </w:pPr>
            <w:r>
              <w:rPr>
                <w:color w:val="000000"/>
                <w:sz w:val="22"/>
              </w:rPr>
              <w:t>0</w:t>
            </w:r>
          </w:p>
        </w:tc>
        <w:tc>
          <w:tcPr>
            <w:tcW w:w="830" w:type="dxa"/>
            <w:vAlign w:val="center"/>
          </w:tcPr>
          <w:p w:rsidR="00B00541" w:rsidRDefault="00B00541" w:rsidP="00B00541">
            <w:pPr>
              <w:jc w:val="center"/>
              <w:rPr>
                <w:color w:val="000000"/>
                <w:sz w:val="22"/>
              </w:rPr>
            </w:pPr>
            <w:r>
              <w:rPr>
                <w:color w:val="000000"/>
                <w:sz w:val="22"/>
              </w:rPr>
              <w:t>0</w:t>
            </w:r>
          </w:p>
        </w:tc>
        <w:tc>
          <w:tcPr>
            <w:tcW w:w="830" w:type="dxa"/>
            <w:vAlign w:val="center"/>
          </w:tcPr>
          <w:p w:rsidR="00B00541" w:rsidRDefault="00B00541" w:rsidP="00B00541">
            <w:pPr>
              <w:jc w:val="center"/>
              <w:rPr>
                <w:color w:val="000000"/>
                <w:sz w:val="22"/>
              </w:rPr>
            </w:pPr>
            <w:r>
              <w:rPr>
                <w:color w:val="000000"/>
                <w:sz w:val="22"/>
              </w:rPr>
              <w:t>1402,8</w:t>
            </w:r>
          </w:p>
        </w:tc>
        <w:tc>
          <w:tcPr>
            <w:tcW w:w="830" w:type="dxa"/>
            <w:vAlign w:val="center"/>
          </w:tcPr>
          <w:p w:rsidR="00B00541" w:rsidRDefault="00B00541" w:rsidP="00B00541">
            <w:pPr>
              <w:jc w:val="center"/>
              <w:rPr>
                <w:color w:val="000000"/>
                <w:sz w:val="22"/>
              </w:rPr>
            </w:pPr>
            <w:r>
              <w:rPr>
                <w:color w:val="000000"/>
                <w:sz w:val="22"/>
              </w:rPr>
              <w:t>1402,8</w:t>
            </w:r>
          </w:p>
        </w:tc>
        <w:tc>
          <w:tcPr>
            <w:tcW w:w="830" w:type="dxa"/>
            <w:vAlign w:val="center"/>
          </w:tcPr>
          <w:p w:rsidR="00B00541" w:rsidRDefault="00B00541" w:rsidP="00B00541">
            <w:pPr>
              <w:jc w:val="center"/>
              <w:rPr>
                <w:color w:val="000000"/>
                <w:sz w:val="22"/>
              </w:rPr>
            </w:pPr>
            <w:r>
              <w:rPr>
                <w:color w:val="000000"/>
                <w:sz w:val="22"/>
              </w:rPr>
              <w:t>1402,8</w:t>
            </w:r>
          </w:p>
        </w:tc>
        <w:tc>
          <w:tcPr>
            <w:tcW w:w="830" w:type="dxa"/>
            <w:vAlign w:val="center"/>
          </w:tcPr>
          <w:p w:rsidR="00B00541" w:rsidRDefault="00B00541" w:rsidP="00B00541">
            <w:pPr>
              <w:jc w:val="center"/>
              <w:rPr>
                <w:color w:val="000000"/>
                <w:sz w:val="22"/>
              </w:rPr>
            </w:pPr>
            <w:r>
              <w:rPr>
                <w:color w:val="000000"/>
                <w:sz w:val="22"/>
              </w:rPr>
              <w:t>1402,8</w:t>
            </w:r>
          </w:p>
        </w:tc>
      </w:tr>
      <w:tr w:rsidR="00B00541" w:rsidRPr="00BB6FF8" w:rsidTr="00036F0E">
        <w:tc>
          <w:tcPr>
            <w:tcW w:w="3092" w:type="dxa"/>
            <w:shd w:val="clear" w:color="auto" w:fill="auto"/>
            <w:vAlign w:val="center"/>
          </w:tcPr>
          <w:p w:rsidR="00B00541" w:rsidRPr="00562DF6" w:rsidRDefault="00B00541" w:rsidP="00B00541">
            <w:pPr>
              <w:rPr>
                <w:color w:val="000000"/>
                <w:szCs w:val="24"/>
              </w:rPr>
            </w:pPr>
            <w:r w:rsidRPr="00562DF6">
              <w:rPr>
                <w:color w:val="000000"/>
                <w:szCs w:val="24"/>
              </w:rPr>
              <w:t>потребление тепловой энергии на отопление</w:t>
            </w:r>
          </w:p>
        </w:tc>
        <w:tc>
          <w:tcPr>
            <w:tcW w:w="851" w:type="dxa"/>
            <w:vAlign w:val="center"/>
          </w:tcPr>
          <w:p w:rsidR="00B00541" w:rsidRDefault="00B00541" w:rsidP="00B00541">
            <w:pPr>
              <w:jc w:val="center"/>
              <w:rPr>
                <w:color w:val="000000"/>
                <w:sz w:val="22"/>
              </w:rPr>
            </w:pPr>
            <w:r>
              <w:rPr>
                <w:color w:val="000000"/>
                <w:sz w:val="22"/>
              </w:rPr>
              <w:t>9471,0</w:t>
            </w:r>
          </w:p>
        </w:tc>
        <w:tc>
          <w:tcPr>
            <w:tcW w:w="851" w:type="dxa"/>
            <w:vAlign w:val="center"/>
          </w:tcPr>
          <w:p w:rsidR="00B00541" w:rsidRDefault="00B00541" w:rsidP="00B00541">
            <w:pPr>
              <w:jc w:val="center"/>
              <w:rPr>
                <w:color w:val="000000"/>
                <w:sz w:val="22"/>
              </w:rPr>
            </w:pPr>
            <w:r>
              <w:rPr>
                <w:color w:val="000000"/>
                <w:sz w:val="22"/>
              </w:rPr>
              <w:t>8439,0</w:t>
            </w:r>
          </w:p>
        </w:tc>
        <w:tc>
          <w:tcPr>
            <w:tcW w:w="830" w:type="dxa"/>
            <w:shd w:val="clear" w:color="auto" w:fill="auto"/>
            <w:vAlign w:val="center"/>
          </w:tcPr>
          <w:p w:rsidR="00B00541" w:rsidRDefault="00B00541" w:rsidP="00B00541">
            <w:pPr>
              <w:jc w:val="center"/>
              <w:rPr>
                <w:color w:val="000000"/>
                <w:sz w:val="22"/>
              </w:rPr>
            </w:pPr>
            <w:r>
              <w:rPr>
                <w:color w:val="000000"/>
                <w:sz w:val="22"/>
              </w:rPr>
              <w:t>8053,8</w:t>
            </w:r>
          </w:p>
        </w:tc>
        <w:tc>
          <w:tcPr>
            <w:tcW w:w="830" w:type="dxa"/>
            <w:shd w:val="clear" w:color="auto" w:fill="auto"/>
            <w:vAlign w:val="center"/>
          </w:tcPr>
          <w:p w:rsidR="00B00541" w:rsidRDefault="00B00541" w:rsidP="00B00541">
            <w:pPr>
              <w:jc w:val="center"/>
              <w:rPr>
                <w:color w:val="000000"/>
                <w:sz w:val="22"/>
              </w:rPr>
            </w:pPr>
            <w:r>
              <w:rPr>
                <w:color w:val="000000"/>
                <w:sz w:val="22"/>
              </w:rPr>
              <w:t>8053,8</w:t>
            </w:r>
          </w:p>
        </w:tc>
        <w:tc>
          <w:tcPr>
            <w:tcW w:w="830" w:type="dxa"/>
            <w:shd w:val="clear" w:color="auto" w:fill="auto"/>
            <w:vAlign w:val="center"/>
          </w:tcPr>
          <w:p w:rsidR="00B00541" w:rsidRDefault="00B00541" w:rsidP="00B00541">
            <w:pPr>
              <w:jc w:val="center"/>
              <w:rPr>
                <w:color w:val="000000"/>
                <w:sz w:val="22"/>
              </w:rPr>
            </w:pPr>
            <w:r>
              <w:rPr>
                <w:color w:val="000000"/>
                <w:sz w:val="22"/>
              </w:rPr>
              <w:t>7792,2</w:t>
            </w:r>
          </w:p>
        </w:tc>
        <w:tc>
          <w:tcPr>
            <w:tcW w:w="830" w:type="dxa"/>
            <w:shd w:val="clear" w:color="auto" w:fill="auto"/>
            <w:vAlign w:val="center"/>
          </w:tcPr>
          <w:p w:rsidR="00B00541" w:rsidRDefault="00B00541" w:rsidP="00B00541">
            <w:pPr>
              <w:jc w:val="center"/>
              <w:rPr>
                <w:color w:val="000000"/>
                <w:sz w:val="22"/>
              </w:rPr>
            </w:pPr>
            <w:r>
              <w:rPr>
                <w:color w:val="000000"/>
                <w:sz w:val="22"/>
              </w:rPr>
              <w:t>7606,7</w:t>
            </w:r>
          </w:p>
        </w:tc>
        <w:tc>
          <w:tcPr>
            <w:tcW w:w="830" w:type="dxa"/>
            <w:shd w:val="clear" w:color="auto" w:fill="auto"/>
            <w:vAlign w:val="center"/>
          </w:tcPr>
          <w:p w:rsidR="00B00541" w:rsidRDefault="00B00541" w:rsidP="00B00541">
            <w:pPr>
              <w:jc w:val="center"/>
              <w:rPr>
                <w:color w:val="000000"/>
                <w:sz w:val="22"/>
              </w:rPr>
            </w:pPr>
            <w:r>
              <w:rPr>
                <w:color w:val="000000"/>
                <w:sz w:val="22"/>
              </w:rPr>
              <w:t>7166,8</w:t>
            </w:r>
          </w:p>
        </w:tc>
        <w:tc>
          <w:tcPr>
            <w:tcW w:w="830" w:type="dxa"/>
            <w:shd w:val="clear" w:color="auto" w:fill="auto"/>
            <w:vAlign w:val="center"/>
          </w:tcPr>
          <w:p w:rsidR="00B00541" w:rsidRDefault="00B00541" w:rsidP="00B00541">
            <w:pPr>
              <w:jc w:val="center"/>
              <w:rPr>
                <w:color w:val="000000"/>
                <w:sz w:val="22"/>
              </w:rPr>
            </w:pPr>
            <w:r>
              <w:rPr>
                <w:color w:val="000000"/>
                <w:sz w:val="22"/>
              </w:rPr>
              <w:t>6423,5</w:t>
            </w:r>
          </w:p>
        </w:tc>
        <w:tc>
          <w:tcPr>
            <w:tcW w:w="830" w:type="dxa"/>
            <w:vAlign w:val="center"/>
          </w:tcPr>
          <w:p w:rsidR="00B00541" w:rsidRDefault="00B00541" w:rsidP="00B00541">
            <w:pPr>
              <w:jc w:val="center"/>
              <w:rPr>
                <w:color w:val="000000"/>
                <w:sz w:val="22"/>
              </w:rPr>
            </w:pPr>
            <w:r>
              <w:rPr>
                <w:color w:val="000000"/>
                <w:sz w:val="22"/>
              </w:rPr>
              <w:t>6330,8</w:t>
            </w:r>
          </w:p>
        </w:tc>
        <w:tc>
          <w:tcPr>
            <w:tcW w:w="830" w:type="dxa"/>
            <w:vAlign w:val="center"/>
          </w:tcPr>
          <w:p w:rsidR="00B00541" w:rsidRDefault="00B00541" w:rsidP="00B00541">
            <w:pPr>
              <w:jc w:val="center"/>
              <w:rPr>
                <w:color w:val="000000"/>
                <w:sz w:val="22"/>
              </w:rPr>
            </w:pPr>
            <w:r>
              <w:rPr>
                <w:color w:val="000000"/>
                <w:sz w:val="22"/>
              </w:rPr>
              <w:t>6330,8</w:t>
            </w:r>
          </w:p>
        </w:tc>
        <w:tc>
          <w:tcPr>
            <w:tcW w:w="830" w:type="dxa"/>
            <w:vAlign w:val="center"/>
          </w:tcPr>
          <w:p w:rsidR="00B00541" w:rsidRDefault="00B00541" w:rsidP="00B00541">
            <w:pPr>
              <w:jc w:val="center"/>
              <w:rPr>
                <w:color w:val="000000"/>
                <w:sz w:val="22"/>
              </w:rPr>
            </w:pPr>
            <w:r>
              <w:rPr>
                <w:color w:val="000000"/>
                <w:sz w:val="22"/>
              </w:rPr>
              <w:t>6330,8</w:t>
            </w:r>
          </w:p>
        </w:tc>
        <w:tc>
          <w:tcPr>
            <w:tcW w:w="830" w:type="dxa"/>
            <w:vAlign w:val="center"/>
          </w:tcPr>
          <w:p w:rsidR="00B00541" w:rsidRDefault="00B00541" w:rsidP="00B00541">
            <w:pPr>
              <w:jc w:val="center"/>
              <w:rPr>
                <w:color w:val="000000"/>
                <w:sz w:val="22"/>
              </w:rPr>
            </w:pPr>
            <w:r>
              <w:rPr>
                <w:color w:val="000000"/>
                <w:sz w:val="22"/>
              </w:rPr>
              <w:t>49546,7</w:t>
            </w:r>
          </w:p>
        </w:tc>
        <w:tc>
          <w:tcPr>
            <w:tcW w:w="830" w:type="dxa"/>
            <w:vAlign w:val="center"/>
          </w:tcPr>
          <w:p w:rsidR="00B00541" w:rsidRDefault="00B00541" w:rsidP="00B00541">
            <w:pPr>
              <w:jc w:val="center"/>
              <w:rPr>
                <w:color w:val="000000"/>
                <w:sz w:val="22"/>
              </w:rPr>
            </w:pPr>
            <w:r>
              <w:rPr>
                <w:color w:val="000000"/>
                <w:sz w:val="22"/>
              </w:rPr>
              <w:t>49546,7</w:t>
            </w:r>
          </w:p>
        </w:tc>
        <w:tc>
          <w:tcPr>
            <w:tcW w:w="830" w:type="dxa"/>
            <w:vAlign w:val="center"/>
          </w:tcPr>
          <w:p w:rsidR="00B00541" w:rsidRDefault="00B00541" w:rsidP="00B00541">
            <w:pPr>
              <w:jc w:val="center"/>
              <w:rPr>
                <w:color w:val="000000"/>
                <w:sz w:val="22"/>
              </w:rPr>
            </w:pPr>
            <w:r>
              <w:rPr>
                <w:color w:val="000000"/>
                <w:sz w:val="22"/>
              </w:rPr>
              <w:t>49546,7</w:t>
            </w:r>
          </w:p>
        </w:tc>
        <w:tc>
          <w:tcPr>
            <w:tcW w:w="830" w:type="dxa"/>
            <w:vAlign w:val="center"/>
          </w:tcPr>
          <w:p w:rsidR="00B00541" w:rsidRDefault="00B00541" w:rsidP="00B00541">
            <w:pPr>
              <w:jc w:val="center"/>
              <w:rPr>
                <w:color w:val="000000"/>
                <w:sz w:val="22"/>
              </w:rPr>
            </w:pPr>
            <w:r>
              <w:rPr>
                <w:color w:val="000000"/>
                <w:sz w:val="22"/>
              </w:rPr>
              <w:t>49546,7</w:t>
            </w:r>
          </w:p>
        </w:tc>
      </w:tr>
      <w:tr w:rsidR="00B00541" w:rsidRPr="00BB6FF8" w:rsidTr="00036F0E">
        <w:tc>
          <w:tcPr>
            <w:tcW w:w="3092" w:type="dxa"/>
            <w:shd w:val="clear" w:color="auto" w:fill="auto"/>
            <w:vAlign w:val="center"/>
          </w:tcPr>
          <w:p w:rsidR="00B00541" w:rsidRPr="00562DF6" w:rsidRDefault="00B00541" w:rsidP="00B00541">
            <w:pPr>
              <w:rPr>
                <w:color w:val="000000"/>
                <w:szCs w:val="24"/>
              </w:rPr>
            </w:pPr>
            <w:r w:rsidRPr="00562DF6">
              <w:rPr>
                <w:color w:val="000000"/>
                <w:szCs w:val="24"/>
              </w:rPr>
              <w:t>потребление тепловой энергии всего</w:t>
            </w:r>
          </w:p>
        </w:tc>
        <w:tc>
          <w:tcPr>
            <w:tcW w:w="851" w:type="dxa"/>
            <w:vAlign w:val="center"/>
          </w:tcPr>
          <w:p w:rsidR="00B00541" w:rsidRDefault="00B00541" w:rsidP="00B00541">
            <w:pPr>
              <w:jc w:val="center"/>
              <w:rPr>
                <w:color w:val="000000"/>
                <w:sz w:val="22"/>
              </w:rPr>
            </w:pPr>
            <w:r>
              <w:rPr>
                <w:color w:val="000000"/>
                <w:sz w:val="22"/>
              </w:rPr>
              <w:t>10227,0</w:t>
            </w:r>
          </w:p>
        </w:tc>
        <w:tc>
          <w:tcPr>
            <w:tcW w:w="851" w:type="dxa"/>
            <w:vAlign w:val="center"/>
          </w:tcPr>
          <w:p w:rsidR="00B00541" w:rsidRDefault="00B00541" w:rsidP="00B00541">
            <w:pPr>
              <w:jc w:val="center"/>
              <w:rPr>
                <w:color w:val="000000"/>
                <w:sz w:val="22"/>
              </w:rPr>
            </w:pPr>
            <w:r>
              <w:rPr>
                <w:color w:val="000000"/>
                <w:sz w:val="22"/>
              </w:rPr>
              <w:t>9195,0</w:t>
            </w:r>
          </w:p>
        </w:tc>
        <w:tc>
          <w:tcPr>
            <w:tcW w:w="830" w:type="dxa"/>
            <w:shd w:val="clear" w:color="auto" w:fill="auto"/>
            <w:vAlign w:val="center"/>
          </w:tcPr>
          <w:p w:rsidR="00B00541" w:rsidRDefault="00B00541" w:rsidP="00B00541">
            <w:pPr>
              <w:jc w:val="center"/>
              <w:rPr>
                <w:color w:val="000000"/>
                <w:sz w:val="22"/>
              </w:rPr>
            </w:pPr>
            <w:r>
              <w:rPr>
                <w:color w:val="000000"/>
                <w:sz w:val="22"/>
              </w:rPr>
              <w:t>8809,8</w:t>
            </w:r>
          </w:p>
        </w:tc>
        <w:tc>
          <w:tcPr>
            <w:tcW w:w="830" w:type="dxa"/>
            <w:shd w:val="clear" w:color="auto" w:fill="auto"/>
            <w:vAlign w:val="center"/>
          </w:tcPr>
          <w:p w:rsidR="00B00541" w:rsidRDefault="00B00541" w:rsidP="00B00541">
            <w:pPr>
              <w:jc w:val="center"/>
              <w:rPr>
                <w:color w:val="000000"/>
                <w:sz w:val="22"/>
              </w:rPr>
            </w:pPr>
            <w:r>
              <w:rPr>
                <w:color w:val="000000"/>
                <w:sz w:val="22"/>
              </w:rPr>
              <w:t>8809,8</w:t>
            </w:r>
          </w:p>
        </w:tc>
        <w:tc>
          <w:tcPr>
            <w:tcW w:w="830" w:type="dxa"/>
            <w:shd w:val="clear" w:color="auto" w:fill="auto"/>
            <w:vAlign w:val="center"/>
          </w:tcPr>
          <w:p w:rsidR="00B00541" w:rsidRDefault="00B00541" w:rsidP="00B00541">
            <w:pPr>
              <w:jc w:val="center"/>
              <w:rPr>
                <w:color w:val="000000"/>
                <w:sz w:val="22"/>
              </w:rPr>
            </w:pPr>
            <w:r>
              <w:rPr>
                <w:color w:val="000000"/>
                <w:sz w:val="22"/>
              </w:rPr>
              <w:t>7792,2</w:t>
            </w:r>
          </w:p>
        </w:tc>
        <w:tc>
          <w:tcPr>
            <w:tcW w:w="830" w:type="dxa"/>
            <w:shd w:val="clear" w:color="auto" w:fill="auto"/>
            <w:vAlign w:val="center"/>
          </w:tcPr>
          <w:p w:rsidR="00B00541" w:rsidRDefault="00B00541" w:rsidP="00B00541">
            <w:pPr>
              <w:jc w:val="center"/>
              <w:rPr>
                <w:color w:val="000000"/>
                <w:sz w:val="22"/>
              </w:rPr>
            </w:pPr>
            <w:r>
              <w:rPr>
                <w:color w:val="000000"/>
                <w:sz w:val="22"/>
              </w:rPr>
              <w:t>7606,7</w:t>
            </w:r>
          </w:p>
        </w:tc>
        <w:tc>
          <w:tcPr>
            <w:tcW w:w="830" w:type="dxa"/>
            <w:shd w:val="clear" w:color="auto" w:fill="auto"/>
            <w:vAlign w:val="center"/>
          </w:tcPr>
          <w:p w:rsidR="00B00541" w:rsidRDefault="00B00541" w:rsidP="00B00541">
            <w:pPr>
              <w:jc w:val="center"/>
              <w:rPr>
                <w:color w:val="000000"/>
                <w:sz w:val="22"/>
              </w:rPr>
            </w:pPr>
            <w:r>
              <w:rPr>
                <w:color w:val="000000"/>
                <w:sz w:val="22"/>
              </w:rPr>
              <w:t>7166,8</w:t>
            </w:r>
          </w:p>
        </w:tc>
        <w:tc>
          <w:tcPr>
            <w:tcW w:w="830" w:type="dxa"/>
            <w:shd w:val="clear" w:color="auto" w:fill="auto"/>
            <w:vAlign w:val="center"/>
          </w:tcPr>
          <w:p w:rsidR="00B00541" w:rsidRDefault="00B00541" w:rsidP="00B00541">
            <w:pPr>
              <w:jc w:val="center"/>
              <w:rPr>
                <w:color w:val="000000"/>
                <w:sz w:val="22"/>
              </w:rPr>
            </w:pPr>
            <w:r>
              <w:rPr>
                <w:color w:val="000000"/>
                <w:sz w:val="22"/>
              </w:rPr>
              <w:t>6423,5</w:t>
            </w:r>
          </w:p>
        </w:tc>
        <w:tc>
          <w:tcPr>
            <w:tcW w:w="830" w:type="dxa"/>
            <w:vAlign w:val="center"/>
          </w:tcPr>
          <w:p w:rsidR="00B00541" w:rsidRDefault="00B00541" w:rsidP="00B00541">
            <w:pPr>
              <w:jc w:val="center"/>
              <w:rPr>
                <w:color w:val="000000"/>
                <w:sz w:val="22"/>
              </w:rPr>
            </w:pPr>
            <w:r>
              <w:rPr>
                <w:color w:val="000000"/>
                <w:sz w:val="22"/>
              </w:rPr>
              <w:t>6330,8</w:t>
            </w:r>
          </w:p>
        </w:tc>
        <w:tc>
          <w:tcPr>
            <w:tcW w:w="830" w:type="dxa"/>
            <w:vAlign w:val="center"/>
          </w:tcPr>
          <w:p w:rsidR="00B00541" w:rsidRDefault="00B00541" w:rsidP="00B00541">
            <w:pPr>
              <w:jc w:val="center"/>
              <w:rPr>
                <w:color w:val="000000"/>
                <w:sz w:val="22"/>
              </w:rPr>
            </w:pPr>
            <w:r>
              <w:rPr>
                <w:color w:val="000000"/>
                <w:sz w:val="22"/>
              </w:rPr>
              <w:t>6330,8</w:t>
            </w:r>
          </w:p>
        </w:tc>
        <w:tc>
          <w:tcPr>
            <w:tcW w:w="830" w:type="dxa"/>
            <w:vAlign w:val="center"/>
          </w:tcPr>
          <w:p w:rsidR="00B00541" w:rsidRDefault="00B00541" w:rsidP="00B00541">
            <w:pPr>
              <w:jc w:val="center"/>
              <w:rPr>
                <w:color w:val="000000"/>
                <w:sz w:val="22"/>
              </w:rPr>
            </w:pPr>
            <w:r>
              <w:rPr>
                <w:color w:val="000000"/>
                <w:sz w:val="22"/>
              </w:rPr>
              <w:t>6330,8</w:t>
            </w:r>
          </w:p>
        </w:tc>
        <w:tc>
          <w:tcPr>
            <w:tcW w:w="830" w:type="dxa"/>
            <w:vAlign w:val="center"/>
          </w:tcPr>
          <w:p w:rsidR="00B00541" w:rsidRDefault="00B00541" w:rsidP="00B00541">
            <w:pPr>
              <w:jc w:val="center"/>
              <w:rPr>
                <w:color w:val="000000"/>
                <w:sz w:val="22"/>
              </w:rPr>
            </w:pPr>
            <w:r>
              <w:rPr>
                <w:color w:val="000000"/>
                <w:sz w:val="22"/>
              </w:rPr>
              <w:t>50949,5</w:t>
            </w:r>
          </w:p>
        </w:tc>
        <w:tc>
          <w:tcPr>
            <w:tcW w:w="830" w:type="dxa"/>
            <w:vAlign w:val="center"/>
          </w:tcPr>
          <w:p w:rsidR="00B00541" w:rsidRDefault="00B00541" w:rsidP="00B00541">
            <w:pPr>
              <w:jc w:val="center"/>
              <w:rPr>
                <w:color w:val="000000"/>
                <w:sz w:val="22"/>
              </w:rPr>
            </w:pPr>
            <w:r>
              <w:rPr>
                <w:color w:val="000000"/>
                <w:sz w:val="22"/>
              </w:rPr>
              <w:t>50949,5</w:t>
            </w:r>
          </w:p>
        </w:tc>
        <w:tc>
          <w:tcPr>
            <w:tcW w:w="830" w:type="dxa"/>
            <w:vAlign w:val="center"/>
          </w:tcPr>
          <w:p w:rsidR="00B00541" w:rsidRDefault="00B00541" w:rsidP="00B00541">
            <w:pPr>
              <w:jc w:val="center"/>
              <w:rPr>
                <w:color w:val="000000"/>
                <w:sz w:val="22"/>
              </w:rPr>
            </w:pPr>
            <w:r>
              <w:rPr>
                <w:color w:val="000000"/>
                <w:sz w:val="22"/>
              </w:rPr>
              <w:t>50949,5</w:t>
            </w:r>
          </w:p>
        </w:tc>
        <w:tc>
          <w:tcPr>
            <w:tcW w:w="830" w:type="dxa"/>
            <w:vAlign w:val="center"/>
          </w:tcPr>
          <w:p w:rsidR="00B00541" w:rsidRDefault="00B00541" w:rsidP="00B00541">
            <w:pPr>
              <w:jc w:val="center"/>
              <w:rPr>
                <w:color w:val="000000"/>
                <w:sz w:val="22"/>
              </w:rPr>
            </w:pPr>
            <w:r>
              <w:rPr>
                <w:color w:val="000000"/>
                <w:sz w:val="22"/>
              </w:rPr>
              <w:t>50949,5</w:t>
            </w:r>
          </w:p>
        </w:tc>
      </w:tr>
      <w:tr w:rsidR="00B00541" w:rsidRPr="00BB6FF8" w:rsidTr="00036F0E">
        <w:tc>
          <w:tcPr>
            <w:tcW w:w="3092" w:type="dxa"/>
            <w:shd w:val="clear" w:color="auto" w:fill="auto"/>
            <w:vAlign w:val="center"/>
          </w:tcPr>
          <w:p w:rsidR="00B00541" w:rsidRPr="00562DF6" w:rsidRDefault="00B00541" w:rsidP="00B00541">
            <w:pPr>
              <w:rPr>
                <w:b/>
                <w:bCs/>
                <w:color w:val="000000"/>
                <w:szCs w:val="24"/>
              </w:rPr>
            </w:pPr>
            <w:r w:rsidRPr="00562DF6">
              <w:rPr>
                <w:b/>
                <w:bCs/>
                <w:color w:val="000000"/>
                <w:szCs w:val="24"/>
              </w:rPr>
              <w:t>Шарьинская ТЭЦ</w:t>
            </w:r>
          </w:p>
        </w:tc>
        <w:tc>
          <w:tcPr>
            <w:tcW w:w="851" w:type="dxa"/>
            <w:vAlign w:val="center"/>
          </w:tcPr>
          <w:p w:rsidR="00B00541" w:rsidRDefault="00B00541" w:rsidP="00B00541">
            <w:pPr>
              <w:jc w:val="center"/>
              <w:rPr>
                <w:color w:val="000000"/>
                <w:sz w:val="22"/>
              </w:rPr>
            </w:pPr>
            <w:r>
              <w:rPr>
                <w:color w:val="000000"/>
                <w:sz w:val="22"/>
              </w:rPr>
              <w:t> </w:t>
            </w:r>
          </w:p>
        </w:tc>
        <w:tc>
          <w:tcPr>
            <w:tcW w:w="851" w:type="dxa"/>
            <w:vAlign w:val="center"/>
          </w:tcPr>
          <w:p w:rsidR="00B00541" w:rsidRDefault="00B00541" w:rsidP="00B00541">
            <w:pPr>
              <w:jc w:val="center"/>
              <w:rPr>
                <w:color w:val="000000"/>
                <w:sz w:val="22"/>
              </w:rPr>
            </w:pPr>
            <w:r>
              <w:rPr>
                <w:color w:val="000000"/>
                <w:sz w:val="22"/>
              </w:rPr>
              <w:t> </w:t>
            </w:r>
          </w:p>
        </w:tc>
        <w:tc>
          <w:tcPr>
            <w:tcW w:w="830" w:type="dxa"/>
            <w:shd w:val="clear" w:color="auto" w:fill="auto"/>
            <w:vAlign w:val="center"/>
          </w:tcPr>
          <w:p w:rsidR="00B00541" w:rsidRDefault="00B00541" w:rsidP="00B00541">
            <w:pPr>
              <w:jc w:val="center"/>
              <w:rPr>
                <w:color w:val="000000"/>
                <w:sz w:val="22"/>
              </w:rPr>
            </w:pPr>
            <w:r>
              <w:rPr>
                <w:color w:val="000000"/>
                <w:sz w:val="22"/>
              </w:rPr>
              <w:t> </w:t>
            </w:r>
          </w:p>
        </w:tc>
        <w:tc>
          <w:tcPr>
            <w:tcW w:w="830" w:type="dxa"/>
            <w:shd w:val="clear" w:color="auto" w:fill="auto"/>
            <w:vAlign w:val="center"/>
          </w:tcPr>
          <w:p w:rsidR="00B00541" w:rsidRDefault="00B00541" w:rsidP="00B00541">
            <w:pPr>
              <w:jc w:val="center"/>
              <w:rPr>
                <w:color w:val="000000"/>
                <w:sz w:val="22"/>
              </w:rPr>
            </w:pPr>
            <w:r>
              <w:rPr>
                <w:color w:val="000000"/>
                <w:sz w:val="22"/>
              </w:rPr>
              <w:t> </w:t>
            </w:r>
          </w:p>
        </w:tc>
        <w:tc>
          <w:tcPr>
            <w:tcW w:w="830" w:type="dxa"/>
            <w:shd w:val="clear" w:color="auto" w:fill="auto"/>
            <w:vAlign w:val="center"/>
          </w:tcPr>
          <w:p w:rsidR="00B00541" w:rsidRDefault="00B00541" w:rsidP="00B00541">
            <w:pPr>
              <w:jc w:val="center"/>
              <w:rPr>
                <w:color w:val="000000"/>
                <w:sz w:val="22"/>
              </w:rPr>
            </w:pPr>
            <w:r>
              <w:rPr>
                <w:color w:val="000000"/>
                <w:sz w:val="22"/>
              </w:rPr>
              <w:t> </w:t>
            </w:r>
          </w:p>
        </w:tc>
        <w:tc>
          <w:tcPr>
            <w:tcW w:w="830" w:type="dxa"/>
            <w:shd w:val="clear" w:color="auto" w:fill="auto"/>
            <w:vAlign w:val="center"/>
          </w:tcPr>
          <w:p w:rsidR="00B00541" w:rsidRDefault="00B00541" w:rsidP="00B00541">
            <w:pPr>
              <w:jc w:val="center"/>
              <w:rPr>
                <w:color w:val="000000"/>
                <w:sz w:val="22"/>
              </w:rPr>
            </w:pPr>
            <w:r>
              <w:rPr>
                <w:color w:val="000000"/>
                <w:sz w:val="22"/>
              </w:rPr>
              <w:t> </w:t>
            </w:r>
          </w:p>
        </w:tc>
        <w:tc>
          <w:tcPr>
            <w:tcW w:w="830" w:type="dxa"/>
            <w:shd w:val="clear" w:color="auto" w:fill="auto"/>
            <w:vAlign w:val="center"/>
          </w:tcPr>
          <w:p w:rsidR="00B00541" w:rsidRDefault="00B00541" w:rsidP="00B00541">
            <w:pPr>
              <w:jc w:val="center"/>
              <w:rPr>
                <w:color w:val="000000"/>
                <w:sz w:val="22"/>
              </w:rPr>
            </w:pPr>
            <w:r>
              <w:rPr>
                <w:color w:val="000000"/>
                <w:sz w:val="22"/>
              </w:rPr>
              <w:t> </w:t>
            </w:r>
          </w:p>
        </w:tc>
        <w:tc>
          <w:tcPr>
            <w:tcW w:w="830" w:type="dxa"/>
            <w:shd w:val="clear" w:color="auto" w:fill="auto"/>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r>
      <w:tr w:rsidR="00B00541" w:rsidRPr="00BB6FF8" w:rsidTr="00036F0E">
        <w:tc>
          <w:tcPr>
            <w:tcW w:w="3092" w:type="dxa"/>
            <w:shd w:val="clear" w:color="auto" w:fill="auto"/>
            <w:vAlign w:val="center"/>
          </w:tcPr>
          <w:p w:rsidR="00B00541" w:rsidRPr="00562DF6" w:rsidRDefault="00B00541" w:rsidP="00B00541">
            <w:pPr>
              <w:rPr>
                <w:color w:val="000000"/>
                <w:szCs w:val="24"/>
              </w:rPr>
            </w:pPr>
            <w:r w:rsidRPr="00562DF6">
              <w:rPr>
                <w:color w:val="000000"/>
                <w:szCs w:val="24"/>
              </w:rPr>
              <w:t>потребление тепловой энергии на ГВС</w:t>
            </w:r>
          </w:p>
        </w:tc>
        <w:tc>
          <w:tcPr>
            <w:tcW w:w="851" w:type="dxa"/>
            <w:vAlign w:val="center"/>
          </w:tcPr>
          <w:p w:rsidR="00B00541" w:rsidRDefault="00B00541" w:rsidP="00B00541">
            <w:pPr>
              <w:jc w:val="center"/>
              <w:rPr>
                <w:color w:val="000000"/>
                <w:sz w:val="22"/>
              </w:rPr>
            </w:pPr>
            <w:r>
              <w:rPr>
                <w:color w:val="000000"/>
                <w:sz w:val="22"/>
              </w:rPr>
              <w:t>38388</w:t>
            </w:r>
          </w:p>
        </w:tc>
        <w:tc>
          <w:tcPr>
            <w:tcW w:w="851" w:type="dxa"/>
            <w:vAlign w:val="center"/>
          </w:tcPr>
          <w:p w:rsidR="00B00541" w:rsidRDefault="00B00541" w:rsidP="00B00541">
            <w:pPr>
              <w:jc w:val="center"/>
              <w:rPr>
                <w:color w:val="000000"/>
                <w:sz w:val="22"/>
              </w:rPr>
            </w:pPr>
            <w:r>
              <w:rPr>
                <w:color w:val="000000"/>
                <w:sz w:val="22"/>
              </w:rPr>
              <w:t>38388</w:t>
            </w:r>
          </w:p>
        </w:tc>
        <w:tc>
          <w:tcPr>
            <w:tcW w:w="830" w:type="dxa"/>
            <w:shd w:val="clear" w:color="auto" w:fill="auto"/>
            <w:vAlign w:val="center"/>
          </w:tcPr>
          <w:p w:rsidR="00B00541" w:rsidRDefault="00B00541" w:rsidP="00B00541">
            <w:pPr>
              <w:jc w:val="center"/>
              <w:rPr>
                <w:color w:val="000000"/>
                <w:sz w:val="22"/>
              </w:rPr>
            </w:pPr>
            <w:r>
              <w:rPr>
                <w:color w:val="000000"/>
                <w:sz w:val="22"/>
              </w:rPr>
              <w:t>38388</w:t>
            </w:r>
          </w:p>
        </w:tc>
        <w:tc>
          <w:tcPr>
            <w:tcW w:w="830" w:type="dxa"/>
            <w:shd w:val="clear" w:color="auto" w:fill="auto"/>
            <w:vAlign w:val="center"/>
          </w:tcPr>
          <w:p w:rsidR="00B00541" w:rsidRDefault="00B00541" w:rsidP="00B00541">
            <w:pPr>
              <w:jc w:val="center"/>
              <w:rPr>
                <w:color w:val="000000"/>
                <w:sz w:val="22"/>
              </w:rPr>
            </w:pPr>
            <w:r>
              <w:rPr>
                <w:color w:val="000000"/>
                <w:sz w:val="22"/>
              </w:rPr>
              <w:t>39251</w:t>
            </w:r>
          </w:p>
        </w:tc>
        <w:tc>
          <w:tcPr>
            <w:tcW w:w="830" w:type="dxa"/>
            <w:shd w:val="clear" w:color="auto" w:fill="auto"/>
            <w:vAlign w:val="center"/>
          </w:tcPr>
          <w:p w:rsidR="00B00541" w:rsidRDefault="00B00541" w:rsidP="00B00541">
            <w:pPr>
              <w:jc w:val="center"/>
              <w:rPr>
                <w:color w:val="000000"/>
                <w:sz w:val="22"/>
              </w:rPr>
            </w:pPr>
            <w:r>
              <w:rPr>
                <w:color w:val="000000"/>
                <w:sz w:val="22"/>
              </w:rPr>
              <w:t>39251</w:t>
            </w:r>
          </w:p>
        </w:tc>
        <w:tc>
          <w:tcPr>
            <w:tcW w:w="830" w:type="dxa"/>
            <w:shd w:val="clear" w:color="auto" w:fill="auto"/>
            <w:vAlign w:val="center"/>
          </w:tcPr>
          <w:p w:rsidR="00B00541" w:rsidRDefault="00B00541" w:rsidP="00B00541">
            <w:pPr>
              <w:jc w:val="center"/>
              <w:rPr>
                <w:color w:val="000000"/>
                <w:sz w:val="22"/>
              </w:rPr>
            </w:pPr>
            <w:r>
              <w:rPr>
                <w:color w:val="000000"/>
                <w:sz w:val="22"/>
              </w:rPr>
              <w:t>37701</w:t>
            </w:r>
          </w:p>
        </w:tc>
        <w:tc>
          <w:tcPr>
            <w:tcW w:w="830" w:type="dxa"/>
            <w:shd w:val="clear" w:color="auto" w:fill="auto"/>
            <w:vAlign w:val="center"/>
          </w:tcPr>
          <w:p w:rsidR="00B00541" w:rsidRDefault="00B00541" w:rsidP="00B00541">
            <w:pPr>
              <w:jc w:val="center"/>
              <w:rPr>
                <w:color w:val="000000"/>
                <w:sz w:val="22"/>
              </w:rPr>
            </w:pPr>
            <w:r>
              <w:rPr>
                <w:color w:val="000000"/>
                <w:sz w:val="22"/>
              </w:rPr>
              <w:t>37241</w:t>
            </w:r>
          </w:p>
        </w:tc>
        <w:tc>
          <w:tcPr>
            <w:tcW w:w="830" w:type="dxa"/>
            <w:shd w:val="clear" w:color="auto" w:fill="auto"/>
            <w:vAlign w:val="center"/>
          </w:tcPr>
          <w:p w:rsidR="00B00541" w:rsidRDefault="00B00541" w:rsidP="00B00541">
            <w:pPr>
              <w:jc w:val="center"/>
              <w:rPr>
                <w:color w:val="000000"/>
                <w:sz w:val="22"/>
              </w:rPr>
            </w:pPr>
            <w:r>
              <w:rPr>
                <w:color w:val="000000"/>
                <w:sz w:val="22"/>
              </w:rPr>
              <w:t>33153</w:t>
            </w:r>
          </w:p>
        </w:tc>
        <w:tc>
          <w:tcPr>
            <w:tcW w:w="830" w:type="dxa"/>
            <w:vAlign w:val="center"/>
          </w:tcPr>
          <w:p w:rsidR="00B00541" w:rsidRDefault="00B00541" w:rsidP="00B00541">
            <w:pPr>
              <w:jc w:val="center"/>
              <w:rPr>
                <w:color w:val="000000"/>
                <w:sz w:val="22"/>
              </w:rPr>
            </w:pPr>
            <w:r>
              <w:rPr>
                <w:color w:val="000000"/>
                <w:sz w:val="22"/>
              </w:rPr>
              <w:t>33272</w:t>
            </w:r>
          </w:p>
        </w:tc>
        <w:tc>
          <w:tcPr>
            <w:tcW w:w="830" w:type="dxa"/>
            <w:vAlign w:val="center"/>
          </w:tcPr>
          <w:p w:rsidR="00B00541" w:rsidRDefault="00B00541" w:rsidP="00B00541">
            <w:pPr>
              <w:jc w:val="center"/>
              <w:rPr>
                <w:color w:val="000000"/>
                <w:sz w:val="22"/>
              </w:rPr>
            </w:pPr>
            <w:r>
              <w:rPr>
                <w:color w:val="000000"/>
                <w:sz w:val="22"/>
              </w:rPr>
              <w:t>33154</w:t>
            </w:r>
          </w:p>
        </w:tc>
        <w:tc>
          <w:tcPr>
            <w:tcW w:w="830" w:type="dxa"/>
            <w:vAlign w:val="center"/>
          </w:tcPr>
          <w:p w:rsidR="00B00541" w:rsidRDefault="00B00541" w:rsidP="00B00541">
            <w:pPr>
              <w:jc w:val="center"/>
              <w:rPr>
                <w:color w:val="000000"/>
                <w:sz w:val="22"/>
              </w:rPr>
            </w:pPr>
            <w:r>
              <w:rPr>
                <w:color w:val="000000"/>
                <w:sz w:val="22"/>
              </w:rPr>
              <w:t>34131</w:t>
            </w:r>
          </w:p>
        </w:tc>
        <w:tc>
          <w:tcPr>
            <w:tcW w:w="830" w:type="dxa"/>
            <w:vAlign w:val="center"/>
          </w:tcPr>
          <w:p w:rsidR="00B00541" w:rsidRDefault="00B00541" w:rsidP="00B00541">
            <w:pPr>
              <w:jc w:val="center"/>
              <w:rPr>
                <w:color w:val="000000"/>
                <w:sz w:val="22"/>
              </w:rPr>
            </w:pPr>
            <w:r>
              <w:rPr>
                <w:color w:val="000000"/>
                <w:sz w:val="22"/>
              </w:rPr>
              <w:t>26443</w:t>
            </w:r>
          </w:p>
        </w:tc>
        <w:tc>
          <w:tcPr>
            <w:tcW w:w="830" w:type="dxa"/>
            <w:vAlign w:val="center"/>
          </w:tcPr>
          <w:p w:rsidR="00B00541" w:rsidRDefault="00B00541" w:rsidP="00B00541">
            <w:pPr>
              <w:jc w:val="center"/>
              <w:rPr>
                <w:color w:val="000000"/>
                <w:sz w:val="22"/>
              </w:rPr>
            </w:pPr>
            <w:r>
              <w:rPr>
                <w:color w:val="000000"/>
                <w:sz w:val="22"/>
              </w:rPr>
              <w:t>26562</w:t>
            </w:r>
          </w:p>
        </w:tc>
        <w:tc>
          <w:tcPr>
            <w:tcW w:w="830" w:type="dxa"/>
            <w:vAlign w:val="center"/>
          </w:tcPr>
          <w:p w:rsidR="00B00541" w:rsidRDefault="00B00541" w:rsidP="00B00541">
            <w:pPr>
              <w:jc w:val="center"/>
              <w:rPr>
                <w:color w:val="000000"/>
                <w:sz w:val="22"/>
              </w:rPr>
            </w:pPr>
            <w:r>
              <w:rPr>
                <w:color w:val="000000"/>
                <w:sz w:val="22"/>
              </w:rPr>
              <w:t>26682</w:t>
            </w:r>
          </w:p>
        </w:tc>
        <w:tc>
          <w:tcPr>
            <w:tcW w:w="830" w:type="dxa"/>
            <w:vAlign w:val="center"/>
          </w:tcPr>
          <w:p w:rsidR="00B00541" w:rsidRDefault="00B00541" w:rsidP="00B00541">
            <w:pPr>
              <w:jc w:val="center"/>
              <w:rPr>
                <w:color w:val="000000"/>
                <w:sz w:val="22"/>
              </w:rPr>
            </w:pPr>
            <w:r>
              <w:rPr>
                <w:color w:val="000000"/>
                <w:sz w:val="22"/>
              </w:rPr>
              <w:t>26802</w:t>
            </w:r>
          </w:p>
        </w:tc>
      </w:tr>
      <w:tr w:rsidR="00B00541" w:rsidRPr="00BB6FF8" w:rsidTr="00036F0E">
        <w:tc>
          <w:tcPr>
            <w:tcW w:w="3092" w:type="dxa"/>
            <w:shd w:val="clear" w:color="auto" w:fill="auto"/>
            <w:vAlign w:val="center"/>
          </w:tcPr>
          <w:p w:rsidR="00B00541" w:rsidRPr="00562DF6" w:rsidRDefault="00B00541" w:rsidP="00B00541">
            <w:pPr>
              <w:rPr>
                <w:color w:val="000000"/>
                <w:szCs w:val="24"/>
              </w:rPr>
            </w:pPr>
            <w:r w:rsidRPr="00562DF6">
              <w:rPr>
                <w:color w:val="000000"/>
                <w:szCs w:val="24"/>
              </w:rPr>
              <w:t>потребление тепловой энергии на отопление</w:t>
            </w:r>
          </w:p>
        </w:tc>
        <w:tc>
          <w:tcPr>
            <w:tcW w:w="851" w:type="dxa"/>
            <w:vAlign w:val="center"/>
          </w:tcPr>
          <w:p w:rsidR="00B00541" w:rsidRDefault="00B00541" w:rsidP="00B00541">
            <w:pPr>
              <w:jc w:val="center"/>
              <w:rPr>
                <w:color w:val="000000"/>
                <w:sz w:val="22"/>
              </w:rPr>
            </w:pPr>
            <w:r>
              <w:rPr>
                <w:color w:val="000000"/>
                <w:sz w:val="22"/>
              </w:rPr>
              <w:t>160211</w:t>
            </w:r>
          </w:p>
        </w:tc>
        <w:tc>
          <w:tcPr>
            <w:tcW w:w="851" w:type="dxa"/>
            <w:vAlign w:val="center"/>
          </w:tcPr>
          <w:p w:rsidR="00B00541" w:rsidRDefault="00B00541" w:rsidP="00B00541">
            <w:pPr>
              <w:jc w:val="center"/>
              <w:rPr>
                <w:color w:val="000000"/>
                <w:sz w:val="22"/>
              </w:rPr>
            </w:pPr>
            <w:r>
              <w:rPr>
                <w:color w:val="000000"/>
                <w:sz w:val="22"/>
              </w:rPr>
              <w:t>160211</w:t>
            </w:r>
          </w:p>
        </w:tc>
        <w:tc>
          <w:tcPr>
            <w:tcW w:w="830" w:type="dxa"/>
            <w:shd w:val="clear" w:color="auto" w:fill="auto"/>
            <w:vAlign w:val="center"/>
          </w:tcPr>
          <w:p w:rsidR="00B00541" w:rsidRDefault="00B00541" w:rsidP="00B00541">
            <w:pPr>
              <w:jc w:val="center"/>
              <w:rPr>
                <w:color w:val="000000"/>
                <w:sz w:val="22"/>
              </w:rPr>
            </w:pPr>
            <w:r>
              <w:rPr>
                <w:color w:val="000000"/>
                <w:sz w:val="22"/>
              </w:rPr>
              <w:t>161942</w:t>
            </w:r>
          </w:p>
        </w:tc>
        <w:tc>
          <w:tcPr>
            <w:tcW w:w="830" w:type="dxa"/>
            <w:shd w:val="clear" w:color="auto" w:fill="auto"/>
            <w:vAlign w:val="center"/>
          </w:tcPr>
          <w:p w:rsidR="00B00541" w:rsidRDefault="00B00541" w:rsidP="00B00541">
            <w:pPr>
              <w:jc w:val="center"/>
              <w:rPr>
                <w:color w:val="000000"/>
                <w:sz w:val="22"/>
              </w:rPr>
            </w:pPr>
            <w:r>
              <w:rPr>
                <w:color w:val="000000"/>
                <w:sz w:val="22"/>
              </w:rPr>
              <w:t>161601</w:t>
            </w:r>
          </w:p>
        </w:tc>
        <w:tc>
          <w:tcPr>
            <w:tcW w:w="830" w:type="dxa"/>
            <w:shd w:val="clear" w:color="auto" w:fill="auto"/>
            <w:vAlign w:val="center"/>
          </w:tcPr>
          <w:p w:rsidR="00B00541" w:rsidRDefault="00B00541" w:rsidP="00B00541">
            <w:pPr>
              <w:jc w:val="center"/>
              <w:rPr>
                <w:color w:val="000000"/>
                <w:sz w:val="22"/>
              </w:rPr>
            </w:pPr>
            <w:r>
              <w:rPr>
                <w:color w:val="000000"/>
                <w:sz w:val="22"/>
              </w:rPr>
              <w:t>162336</w:t>
            </w:r>
          </w:p>
        </w:tc>
        <w:tc>
          <w:tcPr>
            <w:tcW w:w="830" w:type="dxa"/>
            <w:shd w:val="clear" w:color="auto" w:fill="auto"/>
            <w:vAlign w:val="center"/>
          </w:tcPr>
          <w:p w:rsidR="00B00541" w:rsidRDefault="00B00541" w:rsidP="00B00541">
            <w:pPr>
              <w:jc w:val="center"/>
              <w:rPr>
                <w:color w:val="000000"/>
                <w:sz w:val="22"/>
              </w:rPr>
            </w:pPr>
            <w:r>
              <w:rPr>
                <w:color w:val="000000"/>
                <w:sz w:val="22"/>
              </w:rPr>
              <w:t>160148</w:t>
            </w:r>
          </w:p>
        </w:tc>
        <w:tc>
          <w:tcPr>
            <w:tcW w:w="830" w:type="dxa"/>
            <w:shd w:val="clear" w:color="auto" w:fill="auto"/>
            <w:vAlign w:val="center"/>
          </w:tcPr>
          <w:p w:rsidR="00B00541" w:rsidRDefault="00B00541" w:rsidP="00B00541">
            <w:pPr>
              <w:jc w:val="center"/>
              <w:rPr>
                <w:color w:val="000000"/>
                <w:sz w:val="22"/>
              </w:rPr>
            </w:pPr>
            <w:r>
              <w:rPr>
                <w:color w:val="000000"/>
                <w:sz w:val="22"/>
              </w:rPr>
              <w:t>159318</w:t>
            </w:r>
          </w:p>
        </w:tc>
        <w:tc>
          <w:tcPr>
            <w:tcW w:w="830" w:type="dxa"/>
            <w:shd w:val="clear" w:color="auto" w:fill="auto"/>
            <w:vAlign w:val="center"/>
          </w:tcPr>
          <w:p w:rsidR="00B00541" w:rsidRDefault="00B00541" w:rsidP="00B00541">
            <w:pPr>
              <w:jc w:val="center"/>
              <w:rPr>
                <w:color w:val="000000"/>
                <w:sz w:val="22"/>
              </w:rPr>
            </w:pPr>
            <w:r>
              <w:rPr>
                <w:color w:val="000000"/>
                <w:sz w:val="22"/>
              </w:rPr>
              <w:t>142009</w:t>
            </w:r>
          </w:p>
        </w:tc>
        <w:tc>
          <w:tcPr>
            <w:tcW w:w="830" w:type="dxa"/>
            <w:vAlign w:val="center"/>
          </w:tcPr>
          <w:p w:rsidR="00B00541" w:rsidRDefault="00B00541" w:rsidP="00B00541">
            <w:pPr>
              <w:jc w:val="center"/>
              <w:rPr>
                <w:color w:val="000000"/>
                <w:sz w:val="22"/>
              </w:rPr>
            </w:pPr>
            <w:r>
              <w:rPr>
                <w:color w:val="000000"/>
                <w:sz w:val="22"/>
              </w:rPr>
              <w:t>128393</w:t>
            </w:r>
          </w:p>
        </w:tc>
        <w:tc>
          <w:tcPr>
            <w:tcW w:w="830" w:type="dxa"/>
            <w:vAlign w:val="center"/>
          </w:tcPr>
          <w:p w:rsidR="00B00541" w:rsidRDefault="00B00541" w:rsidP="00B00541">
            <w:pPr>
              <w:jc w:val="center"/>
              <w:rPr>
                <w:color w:val="000000"/>
                <w:sz w:val="22"/>
              </w:rPr>
            </w:pPr>
            <w:r>
              <w:rPr>
                <w:color w:val="000000"/>
                <w:sz w:val="22"/>
              </w:rPr>
              <w:t>128511</w:t>
            </w:r>
          </w:p>
        </w:tc>
        <w:tc>
          <w:tcPr>
            <w:tcW w:w="830" w:type="dxa"/>
            <w:vAlign w:val="center"/>
          </w:tcPr>
          <w:p w:rsidR="00B00541" w:rsidRDefault="00B00541" w:rsidP="00B00541">
            <w:pPr>
              <w:jc w:val="center"/>
              <w:rPr>
                <w:color w:val="000000"/>
                <w:sz w:val="22"/>
              </w:rPr>
            </w:pPr>
            <w:r>
              <w:rPr>
                <w:color w:val="000000"/>
                <w:sz w:val="22"/>
              </w:rPr>
              <w:t>130934</w:t>
            </w:r>
          </w:p>
        </w:tc>
        <w:tc>
          <w:tcPr>
            <w:tcW w:w="830" w:type="dxa"/>
            <w:vAlign w:val="center"/>
          </w:tcPr>
          <w:p w:rsidR="00B00541" w:rsidRDefault="00B00541" w:rsidP="00B00541">
            <w:pPr>
              <w:jc w:val="center"/>
              <w:rPr>
                <w:color w:val="000000"/>
                <w:sz w:val="22"/>
              </w:rPr>
            </w:pPr>
            <w:r>
              <w:rPr>
                <w:color w:val="000000"/>
                <w:sz w:val="22"/>
              </w:rPr>
              <w:t>87718</w:t>
            </w:r>
          </w:p>
        </w:tc>
        <w:tc>
          <w:tcPr>
            <w:tcW w:w="830" w:type="dxa"/>
            <w:vAlign w:val="center"/>
          </w:tcPr>
          <w:p w:rsidR="00B00541" w:rsidRDefault="00B00541" w:rsidP="00B00541">
            <w:pPr>
              <w:jc w:val="center"/>
              <w:rPr>
                <w:color w:val="000000"/>
                <w:sz w:val="22"/>
              </w:rPr>
            </w:pPr>
            <w:r>
              <w:rPr>
                <w:color w:val="000000"/>
                <w:sz w:val="22"/>
              </w:rPr>
              <w:t>85057</w:t>
            </w:r>
          </w:p>
        </w:tc>
        <w:tc>
          <w:tcPr>
            <w:tcW w:w="830" w:type="dxa"/>
            <w:vAlign w:val="center"/>
          </w:tcPr>
          <w:p w:rsidR="00B00541" w:rsidRDefault="00B00541" w:rsidP="00B00541">
            <w:pPr>
              <w:jc w:val="center"/>
              <w:rPr>
                <w:color w:val="000000"/>
                <w:sz w:val="22"/>
              </w:rPr>
            </w:pPr>
            <w:r>
              <w:rPr>
                <w:color w:val="000000"/>
                <w:sz w:val="22"/>
              </w:rPr>
              <w:t>85057</w:t>
            </w:r>
          </w:p>
        </w:tc>
        <w:tc>
          <w:tcPr>
            <w:tcW w:w="830" w:type="dxa"/>
            <w:vAlign w:val="center"/>
          </w:tcPr>
          <w:p w:rsidR="00B00541" w:rsidRDefault="00B00541" w:rsidP="00B00541">
            <w:pPr>
              <w:jc w:val="center"/>
              <w:rPr>
                <w:color w:val="000000"/>
                <w:sz w:val="22"/>
              </w:rPr>
            </w:pPr>
            <w:r>
              <w:rPr>
                <w:color w:val="000000"/>
                <w:sz w:val="22"/>
              </w:rPr>
              <w:t>85057</w:t>
            </w:r>
          </w:p>
        </w:tc>
      </w:tr>
      <w:tr w:rsidR="00B00541" w:rsidRPr="00BB6FF8" w:rsidTr="00036F0E">
        <w:tc>
          <w:tcPr>
            <w:tcW w:w="3092" w:type="dxa"/>
            <w:shd w:val="clear" w:color="auto" w:fill="auto"/>
            <w:vAlign w:val="center"/>
          </w:tcPr>
          <w:p w:rsidR="00B00541" w:rsidRPr="00562DF6" w:rsidRDefault="00B00541" w:rsidP="00B00541">
            <w:pPr>
              <w:rPr>
                <w:color w:val="000000"/>
                <w:szCs w:val="24"/>
              </w:rPr>
            </w:pPr>
            <w:r w:rsidRPr="00562DF6">
              <w:rPr>
                <w:color w:val="000000"/>
                <w:szCs w:val="24"/>
              </w:rPr>
              <w:t>потребление тепловой энергии всего</w:t>
            </w:r>
          </w:p>
        </w:tc>
        <w:tc>
          <w:tcPr>
            <w:tcW w:w="851" w:type="dxa"/>
            <w:vAlign w:val="center"/>
          </w:tcPr>
          <w:p w:rsidR="00B00541" w:rsidRDefault="00B00541" w:rsidP="00B00541">
            <w:pPr>
              <w:jc w:val="center"/>
              <w:rPr>
                <w:color w:val="000000"/>
                <w:sz w:val="22"/>
              </w:rPr>
            </w:pPr>
            <w:r>
              <w:rPr>
                <w:color w:val="000000"/>
                <w:sz w:val="22"/>
              </w:rPr>
              <w:t>198599</w:t>
            </w:r>
          </w:p>
        </w:tc>
        <w:tc>
          <w:tcPr>
            <w:tcW w:w="851" w:type="dxa"/>
            <w:vAlign w:val="center"/>
          </w:tcPr>
          <w:p w:rsidR="00B00541" w:rsidRDefault="00B00541" w:rsidP="00B00541">
            <w:pPr>
              <w:jc w:val="center"/>
              <w:rPr>
                <w:color w:val="000000"/>
                <w:sz w:val="22"/>
              </w:rPr>
            </w:pPr>
            <w:r>
              <w:rPr>
                <w:color w:val="000000"/>
                <w:sz w:val="22"/>
              </w:rPr>
              <w:t>198599</w:t>
            </w:r>
          </w:p>
        </w:tc>
        <w:tc>
          <w:tcPr>
            <w:tcW w:w="830" w:type="dxa"/>
            <w:shd w:val="clear" w:color="auto" w:fill="auto"/>
            <w:vAlign w:val="center"/>
          </w:tcPr>
          <w:p w:rsidR="00B00541" w:rsidRDefault="00B00541" w:rsidP="00B00541">
            <w:pPr>
              <w:jc w:val="center"/>
              <w:rPr>
                <w:color w:val="000000"/>
                <w:sz w:val="22"/>
              </w:rPr>
            </w:pPr>
            <w:r>
              <w:rPr>
                <w:color w:val="000000"/>
                <w:sz w:val="22"/>
              </w:rPr>
              <w:t>200330</w:t>
            </w:r>
          </w:p>
        </w:tc>
        <w:tc>
          <w:tcPr>
            <w:tcW w:w="830" w:type="dxa"/>
            <w:shd w:val="clear" w:color="auto" w:fill="auto"/>
            <w:vAlign w:val="center"/>
          </w:tcPr>
          <w:p w:rsidR="00B00541" w:rsidRDefault="00B00541" w:rsidP="00B00541">
            <w:pPr>
              <w:jc w:val="center"/>
              <w:rPr>
                <w:color w:val="000000"/>
                <w:sz w:val="22"/>
              </w:rPr>
            </w:pPr>
            <w:r>
              <w:rPr>
                <w:color w:val="000000"/>
                <w:sz w:val="22"/>
              </w:rPr>
              <w:t>200852</w:t>
            </w:r>
          </w:p>
        </w:tc>
        <w:tc>
          <w:tcPr>
            <w:tcW w:w="830" w:type="dxa"/>
            <w:shd w:val="clear" w:color="auto" w:fill="auto"/>
            <w:vAlign w:val="center"/>
          </w:tcPr>
          <w:p w:rsidR="00B00541" w:rsidRDefault="00B00541" w:rsidP="00B00541">
            <w:pPr>
              <w:jc w:val="center"/>
              <w:rPr>
                <w:color w:val="000000"/>
                <w:sz w:val="22"/>
              </w:rPr>
            </w:pPr>
            <w:r>
              <w:rPr>
                <w:color w:val="000000"/>
                <w:sz w:val="22"/>
              </w:rPr>
              <w:t>201587</w:t>
            </w:r>
          </w:p>
        </w:tc>
        <w:tc>
          <w:tcPr>
            <w:tcW w:w="830" w:type="dxa"/>
            <w:shd w:val="clear" w:color="auto" w:fill="auto"/>
            <w:vAlign w:val="center"/>
          </w:tcPr>
          <w:p w:rsidR="00B00541" w:rsidRDefault="00B00541" w:rsidP="00B00541">
            <w:pPr>
              <w:jc w:val="center"/>
              <w:rPr>
                <w:color w:val="000000"/>
                <w:sz w:val="22"/>
              </w:rPr>
            </w:pPr>
            <w:r>
              <w:rPr>
                <w:color w:val="000000"/>
                <w:sz w:val="22"/>
              </w:rPr>
              <w:t>197849</w:t>
            </w:r>
          </w:p>
        </w:tc>
        <w:tc>
          <w:tcPr>
            <w:tcW w:w="830" w:type="dxa"/>
            <w:shd w:val="clear" w:color="auto" w:fill="auto"/>
            <w:vAlign w:val="center"/>
          </w:tcPr>
          <w:p w:rsidR="00B00541" w:rsidRDefault="00B00541" w:rsidP="00B00541">
            <w:pPr>
              <w:jc w:val="center"/>
              <w:rPr>
                <w:color w:val="000000"/>
                <w:sz w:val="22"/>
              </w:rPr>
            </w:pPr>
            <w:r>
              <w:rPr>
                <w:color w:val="000000"/>
                <w:sz w:val="22"/>
              </w:rPr>
              <w:t>196559</w:t>
            </w:r>
          </w:p>
        </w:tc>
        <w:tc>
          <w:tcPr>
            <w:tcW w:w="830" w:type="dxa"/>
            <w:shd w:val="clear" w:color="auto" w:fill="auto"/>
            <w:vAlign w:val="center"/>
          </w:tcPr>
          <w:p w:rsidR="00B00541" w:rsidRDefault="00B00541" w:rsidP="00B00541">
            <w:pPr>
              <w:jc w:val="center"/>
              <w:rPr>
                <w:color w:val="000000"/>
                <w:sz w:val="22"/>
              </w:rPr>
            </w:pPr>
            <w:r>
              <w:rPr>
                <w:color w:val="000000"/>
                <w:sz w:val="22"/>
              </w:rPr>
              <w:t>175162</w:t>
            </w:r>
          </w:p>
        </w:tc>
        <w:tc>
          <w:tcPr>
            <w:tcW w:w="830" w:type="dxa"/>
            <w:vAlign w:val="center"/>
          </w:tcPr>
          <w:p w:rsidR="00B00541" w:rsidRDefault="00B00541" w:rsidP="00B00541">
            <w:pPr>
              <w:jc w:val="center"/>
              <w:rPr>
                <w:color w:val="000000"/>
                <w:sz w:val="22"/>
              </w:rPr>
            </w:pPr>
            <w:r>
              <w:rPr>
                <w:color w:val="000000"/>
                <w:sz w:val="22"/>
              </w:rPr>
              <w:t>161665</w:t>
            </w:r>
          </w:p>
        </w:tc>
        <w:tc>
          <w:tcPr>
            <w:tcW w:w="830" w:type="dxa"/>
            <w:vAlign w:val="center"/>
          </w:tcPr>
          <w:p w:rsidR="00B00541" w:rsidRDefault="00B00541" w:rsidP="00B00541">
            <w:pPr>
              <w:jc w:val="center"/>
              <w:rPr>
                <w:color w:val="000000"/>
                <w:sz w:val="22"/>
              </w:rPr>
            </w:pPr>
            <w:r>
              <w:rPr>
                <w:color w:val="000000"/>
                <w:sz w:val="22"/>
              </w:rPr>
              <w:t>161665</w:t>
            </w:r>
          </w:p>
        </w:tc>
        <w:tc>
          <w:tcPr>
            <w:tcW w:w="830" w:type="dxa"/>
            <w:vAlign w:val="center"/>
          </w:tcPr>
          <w:p w:rsidR="00B00541" w:rsidRDefault="00B00541" w:rsidP="00B00541">
            <w:pPr>
              <w:jc w:val="center"/>
              <w:rPr>
                <w:color w:val="000000"/>
                <w:sz w:val="22"/>
              </w:rPr>
            </w:pPr>
            <w:r>
              <w:rPr>
                <w:color w:val="000000"/>
                <w:sz w:val="22"/>
              </w:rPr>
              <w:t>165065</w:t>
            </w:r>
          </w:p>
        </w:tc>
        <w:tc>
          <w:tcPr>
            <w:tcW w:w="830" w:type="dxa"/>
            <w:vAlign w:val="center"/>
          </w:tcPr>
          <w:p w:rsidR="00B00541" w:rsidRDefault="00B00541" w:rsidP="00B00541">
            <w:pPr>
              <w:jc w:val="center"/>
              <w:rPr>
                <w:color w:val="000000"/>
                <w:sz w:val="22"/>
              </w:rPr>
            </w:pPr>
            <w:r>
              <w:rPr>
                <w:color w:val="000000"/>
                <w:sz w:val="22"/>
              </w:rPr>
              <w:t>114161</w:t>
            </w:r>
          </w:p>
        </w:tc>
        <w:tc>
          <w:tcPr>
            <w:tcW w:w="830" w:type="dxa"/>
            <w:vAlign w:val="center"/>
          </w:tcPr>
          <w:p w:rsidR="00B00541" w:rsidRDefault="00B00541" w:rsidP="00B00541">
            <w:pPr>
              <w:jc w:val="center"/>
              <w:rPr>
                <w:color w:val="000000"/>
                <w:sz w:val="22"/>
              </w:rPr>
            </w:pPr>
            <w:r>
              <w:rPr>
                <w:color w:val="000000"/>
                <w:sz w:val="22"/>
              </w:rPr>
              <w:t>111619</w:t>
            </w:r>
          </w:p>
        </w:tc>
        <w:tc>
          <w:tcPr>
            <w:tcW w:w="830" w:type="dxa"/>
            <w:vAlign w:val="center"/>
          </w:tcPr>
          <w:p w:rsidR="00B00541" w:rsidRDefault="00B00541" w:rsidP="00B00541">
            <w:pPr>
              <w:jc w:val="center"/>
              <w:rPr>
                <w:color w:val="000000"/>
                <w:sz w:val="22"/>
              </w:rPr>
            </w:pPr>
            <w:r>
              <w:rPr>
                <w:color w:val="000000"/>
                <w:sz w:val="22"/>
              </w:rPr>
              <w:t>111739</w:t>
            </w:r>
          </w:p>
        </w:tc>
        <w:tc>
          <w:tcPr>
            <w:tcW w:w="830" w:type="dxa"/>
            <w:vAlign w:val="center"/>
          </w:tcPr>
          <w:p w:rsidR="00B00541" w:rsidRDefault="00B00541" w:rsidP="00B00541">
            <w:pPr>
              <w:jc w:val="center"/>
              <w:rPr>
                <w:color w:val="000000"/>
                <w:sz w:val="22"/>
              </w:rPr>
            </w:pPr>
            <w:r>
              <w:rPr>
                <w:color w:val="000000"/>
                <w:sz w:val="22"/>
              </w:rPr>
              <w:t>111859</w:t>
            </w:r>
          </w:p>
        </w:tc>
      </w:tr>
      <w:tr w:rsidR="00B00541" w:rsidRPr="00BB6FF8" w:rsidTr="00036F0E">
        <w:tc>
          <w:tcPr>
            <w:tcW w:w="3092" w:type="dxa"/>
            <w:shd w:val="clear" w:color="auto" w:fill="auto"/>
            <w:vAlign w:val="bottom"/>
          </w:tcPr>
          <w:p w:rsidR="00B00541" w:rsidRPr="00562DF6" w:rsidRDefault="00B00541" w:rsidP="00B00541">
            <w:pPr>
              <w:rPr>
                <w:b/>
                <w:bCs/>
                <w:color w:val="000000"/>
                <w:szCs w:val="24"/>
              </w:rPr>
            </w:pPr>
            <w:r w:rsidRPr="00562DF6">
              <w:rPr>
                <w:b/>
                <w:bCs/>
                <w:color w:val="000000"/>
                <w:szCs w:val="24"/>
              </w:rPr>
              <w:t>ОАО "РЖД"</w:t>
            </w:r>
          </w:p>
        </w:tc>
        <w:tc>
          <w:tcPr>
            <w:tcW w:w="851" w:type="dxa"/>
            <w:vAlign w:val="center"/>
          </w:tcPr>
          <w:p w:rsidR="00B00541" w:rsidRDefault="00B00541" w:rsidP="00B00541">
            <w:pPr>
              <w:jc w:val="center"/>
              <w:rPr>
                <w:color w:val="000000"/>
                <w:sz w:val="22"/>
              </w:rPr>
            </w:pPr>
            <w:r>
              <w:rPr>
                <w:color w:val="000000"/>
                <w:sz w:val="22"/>
              </w:rPr>
              <w:t> </w:t>
            </w:r>
          </w:p>
        </w:tc>
        <w:tc>
          <w:tcPr>
            <w:tcW w:w="851" w:type="dxa"/>
            <w:vAlign w:val="center"/>
          </w:tcPr>
          <w:p w:rsidR="00B00541" w:rsidRDefault="00B00541" w:rsidP="00B00541">
            <w:pPr>
              <w:jc w:val="center"/>
              <w:rPr>
                <w:color w:val="000000"/>
                <w:sz w:val="22"/>
              </w:rPr>
            </w:pPr>
            <w:r>
              <w:rPr>
                <w:color w:val="000000"/>
                <w:sz w:val="22"/>
              </w:rPr>
              <w:t> </w:t>
            </w:r>
          </w:p>
        </w:tc>
        <w:tc>
          <w:tcPr>
            <w:tcW w:w="830" w:type="dxa"/>
            <w:shd w:val="clear" w:color="auto" w:fill="auto"/>
            <w:vAlign w:val="center"/>
          </w:tcPr>
          <w:p w:rsidR="00B00541" w:rsidRDefault="00B00541" w:rsidP="00B00541">
            <w:pPr>
              <w:jc w:val="center"/>
              <w:rPr>
                <w:color w:val="000000"/>
                <w:sz w:val="22"/>
              </w:rPr>
            </w:pPr>
            <w:r>
              <w:rPr>
                <w:color w:val="000000"/>
                <w:sz w:val="22"/>
              </w:rPr>
              <w:t> </w:t>
            </w:r>
          </w:p>
        </w:tc>
        <w:tc>
          <w:tcPr>
            <w:tcW w:w="830" w:type="dxa"/>
            <w:shd w:val="clear" w:color="auto" w:fill="auto"/>
            <w:vAlign w:val="center"/>
          </w:tcPr>
          <w:p w:rsidR="00B00541" w:rsidRDefault="00B00541" w:rsidP="00B00541">
            <w:pPr>
              <w:jc w:val="center"/>
              <w:rPr>
                <w:color w:val="000000"/>
                <w:sz w:val="22"/>
              </w:rPr>
            </w:pPr>
            <w:r>
              <w:rPr>
                <w:color w:val="000000"/>
                <w:sz w:val="22"/>
              </w:rPr>
              <w:t> </w:t>
            </w:r>
          </w:p>
        </w:tc>
        <w:tc>
          <w:tcPr>
            <w:tcW w:w="830" w:type="dxa"/>
            <w:shd w:val="clear" w:color="auto" w:fill="auto"/>
            <w:vAlign w:val="center"/>
          </w:tcPr>
          <w:p w:rsidR="00B00541" w:rsidRDefault="00B00541" w:rsidP="00B00541">
            <w:pPr>
              <w:jc w:val="center"/>
              <w:rPr>
                <w:color w:val="000000"/>
                <w:sz w:val="22"/>
              </w:rPr>
            </w:pPr>
            <w:r>
              <w:rPr>
                <w:color w:val="000000"/>
                <w:sz w:val="22"/>
              </w:rPr>
              <w:t> </w:t>
            </w:r>
          </w:p>
        </w:tc>
        <w:tc>
          <w:tcPr>
            <w:tcW w:w="830" w:type="dxa"/>
            <w:shd w:val="clear" w:color="auto" w:fill="auto"/>
            <w:vAlign w:val="center"/>
          </w:tcPr>
          <w:p w:rsidR="00B00541" w:rsidRDefault="00B00541" w:rsidP="00B00541">
            <w:pPr>
              <w:jc w:val="center"/>
              <w:rPr>
                <w:color w:val="000000"/>
                <w:sz w:val="22"/>
              </w:rPr>
            </w:pPr>
            <w:r>
              <w:rPr>
                <w:color w:val="000000"/>
                <w:sz w:val="22"/>
              </w:rPr>
              <w:t> </w:t>
            </w:r>
          </w:p>
        </w:tc>
        <w:tc>
          <w:tcPr>
            <w:tcW w:w="830" w:type="dxa"/>
            <w:shd w:val="clear" w:color="auto" w:fill="auto"/>
            <w:vAlign w:val="center"/>
          </w:tcPr>
          <w:p w:rsidR="00B00541" w:rsidRDefault="00B00541" w:rsidP="00B00541">
            <w:pPr>
              <w:jc w:val="center"/>
              <w:rPr>
                <w:color w:val="000000"/>
                <w:sz w:val="22"/>
              </w:rPr>
            </w:pPr>
            <w:r>
              <w:rPr>
                <w:color w:val="000000"/>
                <w:sz w:val="22"/>
              </w:rPr>
              <w:t> </w:t>
            </w:r>
          </w:p>
        </w:tc>
        <w:tc>
          <w:tcPr>
            <w:tcW w:w="830" w:type="dxa"/>
            <w:shd w:val="clear" w:color="auto" w:fill="auto"/>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r>
      <w:tr w:rsidR="00B00541" w:rsidRPr="00BB6FF8" w:rsidTr="00036F0E">
        <w:tc>
          <w:tcPr>
            <w:tcW w:w="3092" w:type="dxa"/>
            <w:shd w:val="clear" w:color="auto" w:fill="auto"/>
            <w:vAlign w:val="center"/>
          </w:tcPr>
          <w:p w:rsidR="00B00541" w:rsidRPr="00562DF6" w:rsidRDefault="00B00541" w:rsidP="00B00541">
            <w:pPr>
              <w:rPr>
                <w:color w:val="000000"/>
                <w:szCs w:val="24"/>
              </w:rPr>
            </w:pPr>
            <w:r w:rsidRPr="00562DF6">
              <w:rPr>
                <w:color w:val="000000"/>
                <w:szCs w:val="24"/>
              </w:rPr>
              <w:t>потребление тепловой энергии на ГВС</w:t>
            </w:r>
          </w:p>
        </w:tc>
        <w:tc>
          <w:tcPr>
            <w:tcW w:w="851" w:type="dxa"/>
            <w:vAlign w:val="center"/>
          </w:tcPr>
          <w:p w:rsidR="00B00541" w:rsidRDefault="00B00541" w:rsidP="00B00541">
            <w:pPr>
              <w:jc w:val="center"/>
              <w:rPr>
                <w:color w:val="000000"/>
                <w:sz w:val="22"/>
              </w:rPr>
            </w:pPr>
            <w:r>
              <w:rPr>
                <w:color w:val="000000"/>
                <w:sz w:val="22"/>
              </w:rPr>
              <w:t>830,5</w:t>
            </w:r>
          </w:p>
        </w:tc>
        <w:tc>
          <w:tcPr>
            <w:tcW w:w="851" w:type="dxa"/>
            <w:vAlign w:val="center"/>
          </w:tcPr>
          <w:p w:rsidR="00B00541" w:rsidRDefault="00B00541" w:rsidP="00B00541">
            <w:pPr>
              <w:jc w:val="center"/>
              <w:rPr>
                <w:color w:val="000000"/>
                <w:sz w:val="22"/>
              </w:rPr>
            </w:pPr>
            <w:r>
              <w:rPr>
                <w:color w:val="000000"/>
                <w:sz w:val="22"/>
              </w:rPr>
              <w:t>830,5</w:t>
            </w:r>
          </w:p>
        </w:tc>
        <w:tc>
          <w:tcPr>
            <w:tcW w:w="830" w:type="dxa"/>
            <w:shd w:val="clear" w:color="auto" w:fill="auto"/>
            <w:vAlign w:val="center"/>
          </w:tcPr>
          <w:p w:rsidR="00B00541" w:rsidRDefault="00B00541" w:rsidP="00B00541">
            <w:pPr>
              <w:jc w:val="center"/>
              <w:rPr>
                <w:color w:val="000000"/>
                <w:sz w:val="22"/>
              </w:rPr>
            </w:pPr>
            <w:r>
              <w:rPr>
                <w:color w:val="000000"/>
                <w:sz w:val="22"/>
              </w:rPr>
              <w:t>830,5</w:t>
            </w:r>
          </w:p>
        </w:tc>
        <w:tc>
          <w:tcPr>
            <w:tcW w:w="830" w:type="dxa"/>
            <w:shd w:val="clear" w:color="auto" w:fill="auto"/>
            <w:vAlign w:val="center"/>
          </w:tcPr>
          <w:p w:rsidR="00B00541" w:rsidRDefault="00B00541" w:rsidP="00B00541">
            <w:pPr>
              <w:jc w:val="center"/>
              <w:rPr>
                <w:color w:val="000000"/>
                <w:sz w:val="22"/>
              </w:rPr>
            </w:pPr>
            <w:r>
              <w:rPr>
                <w:color w:val="000000"/>
                <w:sz w:val="22"/>
              </w:rPr>
              <w:t>830,5</w:t>
            </w:r>
          </w:p>
        </w:tc>
        <w:tc>
          <w:tcPr>
            <w:tcW w:w="830" w:type="dxa"/>
            <w:shd w:val="clear" w:color="auto" w:fill="auto"/>
            <w:vAlign w:val="center"/>
          </w:tcPr>
          <w:p w:rsidR="00B00541" w:rsidRDefault="00B00541" w:rsidP="00B00541">
            <w:pPr>
              <w:jc w:val="center"/>
              <w:rPr>
                <w:color w:val="000000"/>
                <w:sz w:val="22"/>
              </w:rPr>
            </w:pPr>
            <w:r>
              <w:rPr>
                <w:color w:val="000000"/>
                <w:sz w:val="22"/>
              </w:rPr>
              <w:t>830,5</w:t>
            </w:r>
          </w:p>
        </w:tc>
        <w:tc>
          <w:tcPr>
            <w:tcW w:w="830" w:type="dxa"/>
            <w:shd w:val="clear" w:color="auto" w:fill="auto"/>
            <w:vAlign w:val="center"/>
          </w:tcPr>
          <w:p w:rsidR="00B00541" w:rsidRDefault="00B00541" w:rsidP="00B00541">
            <w:pPr>
              <w:jc w:val="center"/>
              <w:rPr>
                <w:color w:val="000000"/>
                <w:sz w:val="22"/>
              </w:rPr>
            </w:pPr>
            <w:r>
              <w:rPr>
                <w:color w:val="000000"/>
                <w:sz w:val="22"/>
              </w:rPr>
              <w:t>830,5</w:t>
            </w:r>
          </w:p>
        </w:tc>
        <w:tc>
          <w:tcPr>
            <w:tcW w:w="830" w:type="dxa"/>
            <w:shd w:val="clear" w:color="auto" w:fill="auto"/>
            <w:vAlign w:val="center"/>
          </w:tcPr>
          <w:p w:rsidR="00B00541" w:rsidRDefault="00B00541" w:rsidP="00B00541">
            <w:pPr>
              <w:jc w:val="center"/>
              <w:rPr>
                <w:color w:val="000000"/>
                <w:sz w:val="22"/>
              </w:rPr>
            </w:pPr>
            <w:r>
              <w:rPr>
                <w:color w:val="000000"/>
                <w:sz w:val="22"/>
              </w:rPr>
              <w:t>830,5</w:t>
            </w:r>
          </w:p>
        </w:tc>
        <w:tc>
          <w:tcPr>
            <w:tcW w:w="830" w:type="dxa"/>
            <w:shd w:val="clear" w:color="auto" w:fill="auto"/>
            <w:vAlign w:val="center"/>
          </w:tcPr>
          <w:p w:rsidR="00B00541" w:rsidRDefault="00B00541" w:rsidP="00B00541">
            <w:pPr>
              <w:jc w:val="center"/>
              <w:rPr>
                <w:color w:val="000000"/>
                <w:sz w:val="22"/>
              </w:rPr>
            </w:pPr>
            <w:r>
              <w:rPr>
                <w:color w:val="000000"/>
                <w:sz w:val="22"/>
              </w:rPr>
              <w:t>212,8</w:t>
            </w:r>
          </w:p>
        </w:tc>
        <w:tc>
          <w:tcPr>
            <w:tcW w:w="830" w:type="dxa"/>
            <w:vAlign w:val="center"/>
          </w:tcPr>
          <w:p w:rsidR="00B00541" w:rsidRDefault="00B00541" w:rsidP="00B00541">
            <w:pPr>
              <w:jc w:val="center"/>
              <w:rPr>
                <w:color w:val="000000"/>
                <w:sz w:val="22"/>
              </w:rPr>
            </w:pPr>
            <w:r>
              <w:rPr>
                <w:color w:val="000000"/>
                <w:sz w:val="22"/>
              </w:rPr>
              <w:t>1402,8</w:t>
            </w:r>
          </w:p>
        </w:tc>
        <w:tc>
          <w:tcPr>
            <w:tcW w:w="830" w:type="dxa"/>
            <w:vAlign w:val="center"/>
          </w:tcPr>
          <w:p w:rsidR="00B00541" w:rsidRDefault="00B00541" w:rsidP="00B00541">
            <w:pPr>
              <w:jc w:val="center"/>
              <w:rPr>
                <w:color w:val="000000"/>
                <w:sz w:val="22"/>
              </w:rPr>
            </w:pPr>
            <w:r>
              <w:rPr>
                <w:color w:val="000000"/>
                <w:sz w:val="22"/>
              </w:rPr>
              <w:t>212,8</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r>
      <w:tr w:rsidR="00B00541" w:rsidRPr="00D053D2" w:rsidTr="00036F0E">
        <w:tc>
          <w:tcPr>
            <w:tcW w:w="3092" w:type="dxa"/>
            <w:shd w:val="clear" w:color="auto" w:fill="auto"/>
            <w:vAlign w:val="center"/>
          </w:tcPr>
          <w:p w:rsidR="00B00541" w:rsidRPr="00562DF6" w:rsidRDefault="00B00541" w:rsidP="00B00541">
            <w:pPr>
              <w:rPr>
                <w:color w:val="000000"/>
                <w:szCs w:val="24"/>
              </w:rPr>
            </w:pPr>
            <w:r w:rsidRPr="00562DF6">
              <w:rPr>
                <w:color w:val="000000"/>
                <w:szCs w:val="24"/>
              </w:rPr>
              <w:t>потребление тепловой энергии на отопление</w:t>
            </w:r>
          </w:p>
        </w:tc>
        <w:tc>
          <w:tcPr>
            <w:tcW w:w="851" w:type="dxa"/>
            <w:vAlign w:val="center"/>
          </w:tcPr>
          <w:p w:rsidR="00B00541" w:rsidRDefault="00B00541" w:rsidP="00B00541">
            <w:pPr>
              <w:jc w:val="center"/>
              <w:rPr>
                <w:color w:val="000000"/>
                <w:sz w:val="22"/>
              </w:rPr>
            </w:pPr>
            <w:r>
              <w:rPr>
                <w:color w:val="000000"/>
                <w:sz w:val="22"/>
              </w:rPr>
              <w:t>6173,7</w:t>
            </w:r>
          </w:p>
        </w:tc>
        <w:tc>
          <w:tcPr>
            <w:tcW w:w="851" w:type="dxa"/>
            <w:vAlign w:val="center"/>
          </w:tcPr>
          <w:p w:rsidR="00B00541" w:rsidRDefault="00B00541" w:rsidP="00B00541">
            <w:pPr>
              <w:jc w:val="center"/>
              <w:rPr>
                <w:color w:val="000000"/>
                <w:sz w:val="22"/>
              </w:rPr>
            </w:pPr>
            <w:r>
              <w:rPr>
                <w:color w:val="000000"/>
                <w:sz w:val="22"/>
              </w:rPr>
              <w:t>6173,7</w:t>
            </w:r>
          </w:p>
        </w:tc>
        <w:tc>
          <w:tcPr>
            <w:tcW w:w="830" w:type="dxa"/>
            <w:shd w:val="clear" w:color="auto" w:fill="auto"/>
            <w:vAlign w:val="center"/>
          </w:tcPr>
          <w:p w:rsidR="00B00541" w:rsidRDefault="00B00541" w:rsidP="00B00541">
            <w:pPr>
              <w:jc w:val="center"/>
              <w:rPr>
                <w:color w:val="000000"/>
                <w:sz w:val="22"/>
              </w:rPr>
            </w:pPr>
            <w:r>
              <w:rPr>
                <w:color w:val="000000"/>
                <w:sz w:val="22"/>
              </w:rPr>
              <w:t>6173,7</w:t>
            </w:r>
          </w:p>
        </w:tc>
        <w:tc>
          <w:tcPr>
            <w:tcW w:w="830" w:type="dxa"/>
            <w:shd w:val="clear" w:color="auto" w:fill="auto"/>
            <w:vAlign w:val="center"/>
          </w:tcPr>
          <w:p w:rsidR="00B00541" w:rsidRDefault="00B00541" w:rsidP="00B00541">
            <w:pPr>
              <w:jc w:val="center"/>
              <w:rPr>
                <w:color w:val="000000"/>
                <w:sz w:val="22"/>
              </w:rPr>
            </w:pPr>
            <w:r>
              <w:rPr>
                <w:color w:val="000000"/>
                <w:sz w:val="22"/>
              </w:rPr>
              <w:t>6173,7</w:t>
            </w:r>
          </w:p>
        </w:tc>
        <w:tc>
          <w:tcPr>
            <w:tcW w:w="830" w:type="dxa"/>
            <w:shd w:val="clear" w:color="auto" w:fill="auto"/>
            <w:vAlign w:val="center"/>
          </w:tcPr>
          <w:p w:rsidR="00B00541" w:rsidRDefault="00B00541" w:rsidP="00B00541">
            <w:pPr>
              <w:jc w:val="center"/>
              <w:rPr>
                <w:color w:val="000000"/>
                <w:sz w:val="22"/>
              </w:rPr>
            </w:pPr>
            <w:r>
              <w:rPr>
                <w:color w:val="000000"/>
                <w:sz w:val="22"/>
              </w:rPr>
              <w:t>6111</w:t>
            </w:r>
          </w:p>
        </w:tc>
        <w:tc>
          <w:tcPr>
            <w:tcW w:w="830" w:type="dxa"/>
            <w:shd w:val="clear" w:color="auto" w:fill="auto"/>
            <w:vAlign w:val="center"/>
          </w:tcPr>
          <w:p w:rsidR="00B00541" w:rsidRDefault="00B00541" w:rsidP="00B00541">
            <w:pPr>
              <w:jc w:val="center"/>
              <w:rPr>
                <w:color w:val="000000"/>
                <w:sz w:val="22"/>
              </w:rPr>
            </w:pPr>
            <w:r>
              <w:rPr>
                <w:color w:val="000000"/>
                <w:sz w:val="22"/>
              </w:rPr>
              <w:t>5467</w:t>
            </w:r>
          </w:p>
        </w:tc>
        <w:tc>
          <w:tcPr>
            <w:tcW w:w="830" w:type="dxa"/>
            <w:shd w:val="clear" w:color="auto" w:fill="auto"/>
            <w:vAlign w:val="center"/>
          </w:tcPr>
          <w:p w:rsidR="00B00541" w:rsidRDefault="00B00541" w:rsidP="00B00541">
            <w:pPr>
              <w:jc w:val="center"/>
              <w:rPr>
                <w:color w:val="000000"/>
                <w:sz w:val="22"/>
              </w:rPr>
            </w:pPr>
            <w:r>
              <w:rPr>
                <w:color w:val="000000"/>
                <w:sz w:val="22"/>
              </w:rPr>
              <w:t>5467</w:t>
            </w:r>
          </w:p>
        </w:tc>
        <w:tc>
          <w:tcPr>
            <w:tcW w:w="830" w:type="dxa"/>
            <w:shd w:val="clear" w:color="auto" w:fill="auto"/>
            <w:vAlign w:val="center"/>
          </w:tcPr>
          <w:p w:rsidR="00B00541" w:rsidRDefault="00B00541" w:rsidP="00B00541">
            <w:pPr>
              <w:jc w:val="center"/>
              <w:rPr>
                <w:color w:val="000000"/>
                <w:sz w:val="22"/>
              </w:rPr>
            </w:pPr>
            <w:r>
              <w:rPr>
                <w:color w:val="000000"/>
                <w:sz w:val="22"/>
              </w:rPr>
              <w:t>3191,2</w:t>
            </w:r>
          </w:p>
        </w:tc>
        <w:tc>
          <w:tcPr>
            <w:tcW w:w="830" w:type="dxa"/>
            <w:vAlign w:val="center"/>
          </w:tcPr>
          <w:p w:rsidR="00B00541" w:rsidRDefault="00B00541" w:rsidP="00B00541">
            <w:pPr>
              <w:jc w:val="center"/>
              <w:rPr>
                <w:color w:val="000000"/>
                <w:sz w:val="22"/>
              </w:rPr>
            </w:pPr>
            <w:r>
              <w:rPr>
                <w:color w:val="000000"/>
                <w:sz w:val="22"/>
              </w:rPr>
              <w:t>3191,2</w:t>
            </w:r>
          </w:p>
        </w:tc>
        <w:tc>
          <w:tcPr>
            <w:tcW w:w="830" w:type="dxa"/>
            <w:vAlign w:val="center"/>
          </w:tcPr>
          <w:p w:rsidR="00B00541" w:rsidRDefault="00B00541" w:rsidP="00B00541">
            <w:pPr>
              <w:jc w:val="center"/>
              <w:rPr>
                <w:color w:val="000000"/>
                <w:sz w:val="22"/>
              </w:rPr>
            </w:pPr>
            <w:r>
              <w:rPr>
                <w:color w:val="000000"/>
                <w:sz w:val="22"/>
              </w:rPr>
              <w:t>3191,2</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r>
      <w:tr w:rsidR="00B00541" w:rsidRPr="00D053D2" w:rsidTr="00036F0E">
        <w:tc>
          <w:tcPr>
            <w:tcW w:w="3092" w:type="dxa"/>
            <w:shd w:val="clear" w:color="auto" w:fill="auto"/>
            <w:vAlign w:val="center"/>
          </w:tcPr>
          <w:p w:rsidR="00B00541" w:rsidRPr="00562DF6" w:rsidRDefault="00B00541" w:rsidP="00B00541">
            <w:pPr>
              <w:rPr>
                <w:color w:val="000000"/>
                <w:szCs w:val="24"/>
              </w:rPr>
            </w:pPr>
            <w:r w:rsidRPr="00562DF6">
              <w:rPr>
                <w:color w:val="000000"/>
                <w:szCs w:val="24"/>
              </w:rPr>
              <w:t>потребление тепловой энергии всего</w:t>
            </w:r>
          </w:p>
        </w:tc>
        <w:tc>
          <w:tcPr>
            <w:tcW w:w="851" w:type="dxa"/>
            <w:vAlign w:val="center"/>
          </w:tcPr>
          <w:p w:rsidR="00B00541" w:rsidRDefault="00B00541" w:rsidP="00B00541">
            <w:pPr>
              <w:jc w:val="center"/>
              <w:rPr>
                <w:color w:val="000000"/>
                <w:sz w:val="22"/>
              </w:rPr>
            </w:pPr>
            <w:r>
              <w:rPr>
                <w:color w:val="000000"/>
                <w:sz w:val="22"/>
              </w:rPr>
              <w:t>7004,2</w:t>
            </w:r>
          </w:p>
        </w:tc>
        <w:tc>
          <w:tcPr>
            <w:tcW w:w="851" w:type="dxa"/>
            <w:vAlign w:val="center"/>
          </w:tcPr>
          <w:p w:rsidR="00B00541" w:rsidRDefault="00B00541" w:rsidP="00B00541">
            <w:pPr>
              <w:jc w:val="center"/>
              <w:rPr>
                <w:color w:val="000000"/>
                <w:sz w:val="22"/>
              </w:rPr>
            </w:pPr>
            <w:r>
              <w:rPr>
                <w:color w:val="000000"/>
                <w:sz w:val="22"/>
              </w:rPr>
              <w:t>7004,2</w:t>
            </w:r>
          </w:p>
        </w:tc>
        <w:tc>
          <w:tcPr>
            <w:tcW w:w="830" w:type="dxa"/>
            <w:shd w:val="clear" w:color="auto" w:fill="auto"/>
            <w:vAlign w:val="center"/>
          </w:tcPr>
          <w:p w:rsidR="00B00541" w:rsidRDefault="00B00541" w:rsidP="00B00541">
            <w:pPr>
              <w:jc w:val="center"/>
              <w:rPr>
                <w:color w:val="000000"/>
                <w:sz w:val="22"/>
              </w:rPr>
            </w:pPr>
            <w:r>
              <w:rPr>
                <w:color w:val="000000"/>
                <w:sz w:val="22"/>
              </w:rPr>
              <w:t>7004,2</w:t>
            </w:r>
          </w:p>
        </w:tc>
        <w:tc>
          <w:tcPr>
            <w:tcW w:w="830" w:type="dxa"/>
            <w:shd w:val="clear" w:color="auto" w:fill="auto"/>
            <w:vAlign w:val="center"/>
          </w:tcPr>
          <w:p w:rsidR="00B00541" w:rsidRDefault="00B00541" w:rsidP="00B00541">
            <w:pPr>
              <w:jc w:val="center"/>
              <w:rPr>
                <w:color w:val="000000"/>
                <w:sz w:val="22"/>
              </w:rPr>
            </w:pPr>
            <w:r>
              <w:rPr>
                <w:color w:val="000000"/>
                <w:sz w:val="22"/>
              </w:rPr>
              <w:t>7004,2</w:t>
            </w:r>
          </w:p>
        </w:tc>
        <w:tc>
          <w:tcPr>
            <w:tcW w:w="830" w:type="dxa"/>
            <w:shd w:val="clear" w:color="auto" w:fill="auto"/>
            <w:vAlign w:val="center"/>
          </w:tcPr>
          <w:p w:rsidR="00B00541" w:rsidRDefault="00B00541" w:rsidP="00B00541">
            <w:pPr>
              <w:jc w:val="center"/>
              <w:rPr>
                <w:color w:val="000000"/>
                <w:sz w:val="22"/>
              </w:rPr>
            </w:pPr>
            <w:r>
              <w:rPr>
                <w:color w:val="000000"/>
                <w:sz w:val="22"/>
              </w:rPr>
              <w:t>6941,5</w:t>
            </w:r>
          </w:p>
        </w:tc>
        <w:tc>
          <w:tcPr>
            <w:tcW w:w="830" w:type="dxa"/>
            <w:shd w:val="clear" w:color="auto" w:fill="auto"/>
            <w:vAlign w:val="center"/>
          </w:tcPr>
          <w:p w:rsidR="00B00541" w:rsidRDefault="00B00541" w:rsidP="00B00541">
            <w:pPr>
              <w:jc w:val="center"/>
              <w:rPr>
                <w:color w:val="000000"/>
                <w:sz w:val="22"/>
              </w:rPr>
            </w:pPr>
            <w:r>
              <w:rPr>
                <w:color w:val="000000"/>
                <w:sz w:val="22"/>
              </w:rPr>
              <w:t>6297,5</w:t>
            </w:r>
          </w:p>
        </w:tc>
        <w:tc>
          <w:tcPr>
            <w:tcW w:w="830" w:type="dxa"/>
            <w:shd w:val="clear" w:color="auto" w:fill="auto"/>
            <w:vAlign w:val="center"/>
          </w:tcPr>
          <w:p w:rsidR="00B00541" w:rsidRDefault="00B00541" w:rsidP="00B00541">
            <w:pPr>
              <w:jc w:val="center"/>
              <w:rPr>
                <w:color w:val="000000"/>
                <w:sz w:val="22"/>
              </w:rPr>
            </w:pPr>
            <w:r>
              <w:rPr>
                <w:color w:val="000000"/>
                <w:sz w:val="22"/>
              </w:rPr>
              <w:t>6297,5</w:t>
            </w:r>
          </w:p>
        </w:tc>
        <w:tc>
          <w:tcPr>
            <w:tcW w:w="830" w:type="dxa"/>
            <w:shd w:val="clear" w:color="auto" w:fill="auto"/>
            <w:vAlign w:val="center"/>
          </w:tcPr>
          <w:p w:rsidR="00B00541" w:rsidRDefault="00B00541" w:rsidP="00B00541">
            <w:pPr>
              <w:jc w:val="center"/>
              <w:rPr>
                <w:color w:val="000000"/>
                <w:sz w:val="22"/>
              </w:rPr>
            </w:pPr>
            <w:r>
              <w:rPr>
                <w:color w:val="000000"/>
                <w:sz w:val="22"/>
              </w:rPr>
              <w:t>3404</w:t>
            </w:r>
          </w:p>
        </w:tc>
        <w:tc>
          <w:tcPr>
            <w:tcW w:w="830" w:type="dxa"/>
            <w:vAlign w:val="center"/>
          </w:tcPr>
          <w:p w:rsidR="00B00541" w:rsidRDefault="00B00541" w:rsidP="00B00541">
            <w:pPr>
              <w:jc w:val="center"/>
              <w:rPr>
                <w:color w:val="000000"/>
                <w:sz w:val="22"/>
              </w:rPr>
            </w:pPr>
            <w:r>
              <w:rPr>
                <w:color w:val="000000"/>
                <w:sz w:val="22"/>
              </w:rPr>
              <w:t>4594</w:t>
            </w:r>
          </w:p>
        </w:tc>
        <w:tc>
          <w:tcPr>
            <w:tcW w:w="830" w:type="dxa"/>
            <w:vAlign w:val="center"/>
          </w:tcPr>
          <w:p w:rsidR="00B00541" w:rsidRDefault="00B00541" w:rsidP="00B00541">
            <w:pPr>
              <w:jc w:val="center"/>
              <w:rPr>
                <w:color w:val="000000"/>
                <w:sz w:val="22"/>
              </w:rPr>
            </w:pPr>
            <w:r>
              <w:rPr>
                <w:color w:val="000000"/>
                <w:sz w:val="22"/>
              </w:rPr>
              <w:t>3404</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c>
          <w:tcPr>
            <w:tcW w:w="830" w:type="dxa"/>
            <w:vAlign w:val="center"/>
          </w:tcPr>
          <w:p w:rsidR="00B00541" w:rsidRDefault="00B00541" w:rsidP="00B00541">
            <w:pPr>
              <w:jc w:val="center"/>
              <w:rPr>
                <w:color w:val="000000"/>
                <w:sz w:val="22"/>
              </w:rPr>
            </w:pPr>
            <w:r>
              <w:rPr>
                <w:color w:val="000000"/>
                <w:sz w:val="22"/>
              </w:rPr>
              <w:t> </w:t>
            </w:r>
          </w:p>
        </w:tc>
      </w:tr>
    </w:tbl>
    <w:p w:rsidR="005759DE" w:rsidRDefault="005759DE"/>
    <w:p w:rsidR="005759DE" w:rsidRDefault="005759DE"/>
    <w:p w:rsidR="00AB77AC" w:rsidRPr="00AB77AC" w:rsidRDefault="00AB77AC" w:rsidP="00AB77AC">
      <w:pPr>
        <w:pStyle w:val="ConsPlusNormal"/>
        <w:widowControl/>
        <w:tabs>
          <w:tab w:val="left" w:pos="0"/>
        </w:tabs>
        <w:spacing w:after="120"/>
        <w:ind w:firstLine="0"/>
        <w:jc w:val="center"/>
        <w:rPr>
          <w:rFonts w:ascii="Times New Roman" w:hAnsi="Times New Roman" w:cs="Times New Roman"/>
          <w:bCs/>
          <w:sz w:val="26"/>
          <w:szCs w:val="26"/>
        </w:rPr>
        <w:sectPr w:rsidR="00AB77AC" w:rsidRPr="00AB77AC" w:rsidSect="00AB77AC">
          <w:pgSz w:w="16838" w:h="11906" w:orient="landscape"/>
          <w:pgMar w:top="851" w:right="567" w:bottom="851" w:left="567" w:header="567" w:footer="403" w:gutter="0"/>
          <w:cols w:space="720"/>
          <w:docGrid w:linePitch="360"/>
        </w:sectPr>
      </w:pPr>
    </w:p>
    <w:p w:rsidR="006D1FC9" w:rsidRPr="00AB77AC" w:rsidRDefault="00AB77AC" w:rsidP="00AB77AC">
      <w:pPr>
        <w:pStyle w:val="ConsPlusNormal"/>
        <w:widowControl/>
        <w:tabs>
          <w:tab w:val="left" w:pos="0"/>
        </w:tabs>
        <w:spacing w:after="120"/>
        <w:ind w:firstLine="0"/>
        <w:rPr>
          <w:rFonts w:ascii="Times New Roman" w:hAnsi="Times New Roman" w:cs="Times New Roman"/>
          <w:sz w:val="26"/>
          <w:szCs w:val="26"/>
        </w:rPr>
      </w:pPr>
      <w:proofErr w:type="gramStart"/>
      <w:r w:rsidRPr="00AB77AC">
        <w:rPr>
          <w:rFonts w:ascii="Times New Roman" w:hAnsi="Times New Roman" w:cs="Times New Roman"/>
          <w:b/>
          <w:sz w:val="26"/>
          <w:szCs w:val="26"/>
        </w:rPr>
        <w:lastRenderedPageBreak/>
        <w:t>2.3  Радиус</w:t>
      </w:r>
      <w:proofErr w:type="gramEnd"/>
      <w:r w:rsidRPr="00AB77AC">
        <w:rPr>
          <w:rFonts w:ascii="Times New Roman" w:hAnsi="Times New Roman" w:cs="Times New Roman"/>
          <w:b/>
          <w:sz w:val="26"/>
          <w:szCs w:val="26"/>
        </w:rPr>
        <w:t xml:space="preserve"> эффективного теплоснабжения</w:t>
      </w:r>
    </w:p>
    <w:p w:rsidR="008549FE" w:rsidRPr="007A5F39" w:rsidRDefault="008549FE" w:rsidP="008549FE">
      <w:pPr>
        <w:autoSpaceDE w:val="0"/>
        <w:autoSpaceDN w:val="0"/>
        <w:adjustRightInd w:val="0"/>
        <w:spacing w:before="120"/>
        <w:ind w:firstLine="567"/>
        <w:jc w:val="both"/>
        <w:rPr>
          <w:sz w:val="26"/>
          <w:szCs w:val="26"/>
        </w:rPr>
      </w:pPr>
      <w:r w:rsidRPr="007A5F39">
        <w:rPr>
          <w:i/>
          <w:iCs/>
          <w:sz w:val="26"/>
          <w:szCs w:val="26"/>
        </w:rPr>
        <w:t xml:space="preserve">Эффективный радиус теплоснабжения </w:t>
      </w:r>
      <w:r w:rsidRPr="007A5F39">
        <w:rPr>
          <w:rFonts w:eastAsia="PragmaticaC"/>
          <w:sz w:val="26"/>
          <w:szCs w:val="26"/>
        </w:rPr>
        <w:t xml:space="preserve">– максимальное расстояние от </w:t>
      </w:r>
      <w:proofErr w:type="spellStart"/>
      <w:r w:rsidRPr="007A5F39">
        <w:rPr>
          <w:rFonts w:eastAsia="PragmaticaC"/>
          <w:sz w:val="26"/>
          <w:szCs w:val="26"/>
        </w:rPr>
        <w:t>теплопотребляющей</w:t>
      </w:r>
      <w:proofErr w:type="spellEnd"/>
      <w:r w:rsidRPr="007A5F39">
        <w:rPr>
          <w:rFonts w:eastAsia="PragmaticaC"/>
          <w:sz w:val="26"/>
          <w:szCs w:val="26"/>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7A5F39">
        <w:rPr>
          <w:rFonts w:eastAsia="PragmaticaC"/>
          <w:sz w:val="26"/>
          <w:szCs w:val="26"/>
        </w:rPr>
        <w:t>теплопотребляющей</w:t>
      </w:r>
      <w:proofErr w:type="spellEnd"/>
      <w:r w:rsidRPr="007A5F39">
        <w:rPr>
          <w:rFonts w:eastAsia="PragmaticaC"/>
          <w:sz w:val="26"/>
          <w:szCs w:val="26"/>
        </w:rPr>
        <w:t xml:space="preserve"> установки к данной системе теплоснабжения нецелесообразно по причине увеличения совокупных расходов в системе теплоснабжения. </w:t>
      </w:r>
      <w:r>
        <w:rPr>
          <w:rFonts w:eastAsia="PragmaticaC"/>
          <w:sz w:val="26"/>
          <w:szCs w:val="26"/>
        </w:rPr>
        <w:t>Э</w:t>
      </w:r>
      <w:r w:rsidRPr="007A5F39">
        <w:rPr>
          <w:rFonts w:eastAsia="PragmaticaC"/>
          <w:sz w:val="26"/>
          <w:szCs w:val="26"/>
        </w:rPr>
        <w:t>ффективный радиус теплоснабжения определяет условия, при которых подключение теплопотребляющих установок к системе теплоснабжения нецелесообразно по причинам роста совокупных расходов в указанной системе. Учет данного показателя позволит избежать высоких потерь в сетях, улучшит качество теплоснабжения и сни</w:t>
      </w:r>
      <w:r>
        <w:rPr>
          <w:rFonts w:eastAsia="PragmaticaC"/>
          <w:sz w:val="26"/>
          <w:szCs w:val="26"/>
        </w:rPr>
        <w:t>зит</w:t>
      </w:r>
      <w:r w:rsidRPr="007A5F39">
        <w:rPr>
          <w:rFonts w:eastAsia="PragmaticaC"/>
          <w:sz w:val="26"/>
          <w:szCs w:val="26"/>
        </w:rPr>
        <w:t xml:space="preserve"> расход</w:t>
      </w:r>
      <w:r>
        <w:rPr>
          <w:rFonts w:eastAsia="PragmaticaC"/>
          <w:sz w:val="26"/>
          <w:szCs w:val="26"/>
        </w:rPr>
        <w:t>ы на производство и передачу тепловой энергии</w:t>
      </w:r>
      <w:r w:rsidRPr="007A5F39">
        <w:rPr>
          <w:rFonts w:eastAsia="PragmaticaC"/>
          <w:sz w:val="26"/>
          <w:szCs w:val="26"/>
        </w:rPr>
        <w:t xml:space="preserve">. </w:t>
      </w:r>
      <w:r w:rsidRPr="007A5F39">
        <w:rPr>
          <w:rFonts w:eastAsia="PragmaticaC"/>
          <w:color w:val="231F20"/>
          <w:sz w:val="26"/>
          <w:szCs w:val="26"/>
        </w:rPr>
        <w:t>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и состоит из следующих задач.</w:t>
      </w:r>
    </w:p>
    <w:p w:rsidR="008549FE" w:rsidRPr="00891A7C" w:rsidRDefault="008549FE" w:rsidP="008549FE">
      <w:pPr>
        <w:tabs>
          <w:tab w:val="left" w:pos="284"/>
        </w:tabs>
        <w:spacing w:after="120"/>
        <w:ind w:left="360"/>
        <w:rPr>
          <w:bCs/>
          <w:sz w:val="26"/>
          <w:szCs w:val="26"/>
        </w:rPr>
      </w:pPr>
      <w:r>
        <w:rPr>
          <w:sz w:val="26"/>
          <w:szCs w:val="26"/>
        </w:rPr>
        <w:t xml:space="preserve">1). </w:t>
      </w:r>
      <w:r w:rsidRPr="00891A7C">
        <w:rPr>
          <w:sz w:val="26"/>
          <w:szCs w:val="26"/>
        </w:rPr>
        <w:t xml:space="preserve">Расчет нормативных тепловых потерь тепловой энергии в тепловых сетях </w:t>
      </w:r>
      <w:r w:rsidRPr="00891A7C">
        <w:rPr>
          <w:bCs/>
          <w:sz w:val="26"/>
          <w:szCs w:val="26"/>
        </w:rPr>
        <w:t xml:space="preserve">ТСО </w:t>
      </w:r>
    </w:p>
    <w:p w:rsidR="008549FE" w:rsidRPr="007A5F39" w:rsidRDefault="008549FE" w:rsidP="008549FE">
      <w:pPr>
        <w:pStyle w:val="afa"/>
        <w:tabs>
          <w:tab w:val="left" w:pos="284"/>
        </w:tabs>
        <w:spacing w:before="120" w:after="120"/>
        <w:ind w:left="0"/>
        <w:contextualSpacing w:val="0"/>
        <w:jc w:val="center"/>
        <w:rPr>
          <w:rFonts w:ascii="Times New Roman" w:hAnsi="Times New Roman" w:cs="Times New Roman"/>
          <w:bCs/>
          <w:sz w:val="26"/>
          <w:szCs w:val="26"/>
        </w:rPr>
      </w:pPr>
      <w:r w:rsidRPr="007A5F39">
        <w:rPr>
          <w:rFonts w:ascii="Times New Roman" w:hAnsi="Times New Roman" w:cs="Times New Roman"/>
          <w:bCs/>
          <w:sz w:val="26"/>
          <w:szCs w:val="26"/>
        </w:rPr>
        <w:t xml:space="preserve">Таблица </w:t>
      </w:r>
      <w:r>
        <w:rPr>
          <w:rFonts w:ascii="Times New Roman" w:hAnsi="Times New Roman" w:cs="Times New Roman"/>
          <w:bCs/>
          <w:sz w:val="26"/>
          <w:szCs w:val="26"/>
        </w:rPr>
        <w:t>2.3</w:t>
      </w:r>
      <w:r w:rsidRPr="007A5F39">
        <w:rPr>
          <w:rFonts w:ascii="Times New Roman" w:hAnsi="Times New Roman" w:cs="Times New Roman"/>
          <w:bCs/>
          <w:sz w:val="26"/>
          <w:szCs w:val="26"/>
        </w:rPr>
        <w:t>.1</w:t>
      </w:r>
      <w:r>
        <w:rPr>
          <w:rFonts w:ascii="Times New Roman" w:hAnsi="Times New Roman" w:cs="Times New Roman"/>
          <w:bCs/>
          <w:sz w:val="26"/>
          <w:szCs w:val="26"/>
        </w:rPr>
        <w:t>. Значения нормативных тепловых потерь в сетях ТСО</w:t>
      </w:r>
    </w:p>
    <w:tbl>
      <w:tblPr>
        <w:tblW w:w="0" w:type="auto"/>
        <w:tblInd w:w="103" w:type="dxa"/>
        <w:tblLayout w:type="fixed"/>
        <w:tblCellMar>
          <w:left w:w="28" w:type="dxa"/>
          <w:right w:w="28" w:type="dxa"/>
        </w:tblCellMar>
        <w:tblLook w:val="0000" w:firstRow="0" w:lastRow="0" w:firstColumn="0" w:lastColumn="0" w:noHBand="0" w:noVBand="0"/>
      </w:tblPr>
      <w:tblGrid>
        <w:gridCol w:w="2335"/>
        <w:gridCol w:w="1196"/>
        <w:gridCol w:w="1701"/>
        <w:gridCol w:w="1134"/>
        <w:gridCol w:w="1977"/>
        <w:gridCol w:w="1559"/>
      </w:tblGrid>
      <w:tr w:rsidR="008549FE" w:rsidRPr="008E067A" w:rsidTr="00B00541">
        <w:trPr>
          <w:trHeight w:val="20"/>
        </w:trPr>
        <w:tc>
          <w:tcPr>
            <w:tcW w:w="2335" w:type="dxa"/>
            <w:tcBorders>
              <w:top w:val="single" w:sz="4" w:space="0" w:color="auto"/>
              <w:left w:val="single" w:sz="4" w:space="0" w:color="000000"/>
              <w:bottom w:val="single" w:sz="4" w:space="0" w:color="000000"/>
            </w:tcBorders>
          </w:tcPr>
          <w:p w:rsidR="008549FE" w:rsidRPr="008E067A" w:rsidRDefault="008549FE" w:rsidP="00B00541">
            <w:pPr>
              <w:pStyle w:val="ConsPlusNormal"/>
              <w:widowControl/>
              <w:ind w:left="-108" w:right="-78" w:firstLine="0"/>
              <w:jc w:val="center"/>
              <w:rPr>
                <w:rFonts w:ascii="Times New Roman" w:hAnsi="Times New Roman" w:cs="Times New Roman"/>
                <w:sz w:val="22"/>
                <w:szCs w:val="22"/>
              </w:rPr>
            </w:pPr>
            <w:r>
              <w:rPr>
                <w:rFonts w:ascii="Times New Roman" w:hAnsi="Times New Roman" w:cs="Times New Roman"/>
                <w:sz w:val="22"/>
                <w:szCs w:val="22"/>
              </w:rPr>
              <w:t xml:space="preserve">Теплоисточник </w:t>
            </w:r>
          </w:p>
        </w:tc>
        <w:tc>
          <w:tcPr>
            <w:tcW w:w="1196" w:type="dxa"/>
            <w:tcBorders>
              <w:top w:val="single" w:sz="4" w:space="0" w:color="auto"/>
              <w:left w:val="single" w:sz="4" w:space="0" w:color="000000"/>
              <w:bottom w:val="single" w:sz="4" w:space="0" w:color="000000"/>
            </w:tcBorders>
            <w:shd w:val="clear" w:color="auto" w:fill="auto"/>
          </w:tcPr>
          <w:p w:rsidR="008549FE" w:rsidRPr="008E067A" w:rsidRDefault="008549FE" w:rsidP="00B00541">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Наружный диаметр</w:t>
            </w:r>
            <w:r>
              <w:rPr>
                <w:rFonts w:ascii="Times New Roman" w:hAnsi="Times New Roman" w:cs="Times New Roman"/>
                <w:sz w:val="22"/>
                <w:szCs w:val="22"/>
              </w:rPr>
              <w:t>, мм</w:t>
            </w:r>
            <w:r w:rsidRPr="008E067A">
              <w:rPr>
                <w:rFonts w:ascii="Times New Roman" w:hAnsi="Times New Roman" w:cs="Times New Roman"/>
                <w:sz w:val="22"/>
                <w:szCs w:val="22"/>
              </w:rPr>
              <w:t xml:space="preserve"> </w:t>
            </w:r>
          </w:p>
        </w:tc>
        <w:tc>
          <w:tcPr>
            <w:tcW w:w="1701" w:type="dxa"/>
            <w:tcBorders>
              <w:top w:val="single" w:sz="4" w:space="0" w:color="auto"/>
              <w:left w:val="single" w:sz="4" w:space="0" w:color="000000"/>
              <w:bottom w:val="single" w:sz="4" w:space="0" w:color="000000"/>
            </w:tcBorders>
            <w:shd w:val="clear" w:color="auto" w:fill="auto"/>
          </w:tcPr>
          <w:p w:rsidR="008549FE" w:rsidRPr="008E067A" w:rsidRDefault="008549FE" w:rsidP="00B00541">
            <w:pPr>
              <w:pStyle w:val="ConsPlusNormal"/>
              <w:widowControl/>
              <w:ind w:left="-33" w:right="-48" w:firstLine="0"/>
              <w:jc w:val="center"/>
              <w:rPr>
                <w:rFonts w:ascii="Times New Roman" w:hAnsi="Times New Roman" w:cs="Times New Roman"/>
                <w:sz w:val="22"/>
                <w:szCs w:val="22"/>
              </w:rPr>
            </w:pPr>
            <w:r>
              <w:rPr>
                <w:rFonts w:ascii="Times New Roman" w:hAnsi="Times New Roman" w:cs="Times New Roman"/>
                <w:sz w:val="22"/>
                <w:szCs w:val="22"/>
              </w:rPr>
              <w:t>Протяжен</w:t>
            </w:r>
            <w:r w:rsidRPr="008E067A">
              <w:rPr>
                <w:rFonts w:ascii="Times New Roman" w:hAnsi="Times New Roman" w:cs="Times New Roman"/>
                <w:sz w:val="22"/>
                <w:szCs w:val="22"/>
              </w:rPr>
              <w:t>ность в 2-х трубном исчислении</w:t>
            </w:r>
            <w:r>
              <w:rPr>
                <w:rFonts w:ascii="Times New Roman" w:hAnsi="Times New Roman" w:cs="Times New Roman"/>
                <w:sz w:val="22"/>
                <w:szCs w:val="22"/>
              </w:rPr>
              <w:t>, м</w:t>
            </w:r>
            <w:r w:rsidRPr="008E067A">
              <w:rPr>
                <w:rFonts w:ascii="Times New Roman" w:hAnsi="Times New Roman" w:cs="Times New Roman"/>
                <w:sz w:val="22"/>
                <w:szCs w:val="22"/>
              </w:rPr>
              <w:t xml:space="preserve"> </w:t>
            </w:r>
          </w:p>
        </w:tc>
        <w:tc>
          <w:tcPr>
            <w:tcW w:w="1134" w:type="dxa"/>
            <w:tcBorders>
              <w:top w:val="single" w:sz="4" w:space="0" w:color="auto"/>
              <w:left w:val="single" w:sz="4" w:space="0" w:color="000000"/>
              <w:bottom w:val="single" w:sz="4" w:space="0" w:color="000000"/>
              <w:right w:val="single" w:sz="4" w:space="0" w:color="000000"/>
            </w:tcBorders>
          </w:tcPr>
          <w:p w:rsidR="008549FE" w:rsidRPr="008E067A" w:rsidRDefault="008549FE" w:rsidP="00B00541">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Тепловые потери</w:t>
            </w:r>
            <w:r>
              <w:rPr>
                <w:rFonts w:ascii="Times New Roman" w:hAnsi="Times New Roman" w:cs="Times New Roman"/>
                <w:sz w:val="22"/>
                <w:szCs w:val="22"/>
              </w:rPr>
              <w:t xml:space="preserve">, </w:t>
            </w:r>
            <w:r w:rsidRPr="008E067A">
              <w:rPr>
                <w:rFonts w:ascii="Times New Roman" w:hAnsi="Times New Roman" w:cs="Times New Roman"/>
                <w:sz w:val="22"/>
                <w:szCs w:val="22"/>
              </w:rPr>
              <w:t xml:space="preserve"> </w:t>
            </w:r>
            <w:r w:rsidRPr="00537A46">
              <w:rPr>
                <w:rFonts w:ascii="Times New Roman" w:hAnsi="Times New Roman" w:cs="Times New Roman"/>
                <w:color w:val="000000"/>
                <w:sz w:val="22"/>
              </w:rPr>
              <w:t>Гкал/год</w:t>
            </w:r>
          </w:p>
        </w:tc>
        <w:tc>
          <w:tcPr>
            <w:tcW w:w="1977" w:type="dxa"/>
            <w:tcBorders>
              <w:top w:val="single" w:sz="4" w:space="0" w:color="auto"/>
              <w:left w:val="single" w:sz="4" w:space="0" w:color="000000"/>
              <w:bottom w:val="single" w:sz="4" w:space="0" w:color="000000"/>
            </w:tcBorders>
          </w:tcPr>
          <w:p w:rsidR="008549FE" w:rsidRPr="008E067A" w:rsidRDefault="008549FE" w:rsidP="00B00541">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Плановый отпуск тепловой энергии</w:t>
            </w:r>
            <w:r>
              <w:rPr>
                <w:rFonts w:ascii="Times New Roman" w:hAnsi="Times New Roman" w:cs="Times New Roman"/>
                <w:sz w:val="22"/>
                <w:szCs w:val="22"/>
              </w:rPr>
              <w:t>,</w:t>
            </w:r>
            <w:r w:rsidRPr="008E067A">
              <w:rPr>
                <w:rFonts w:ascii="Times New Roman" w:hAnsi="Times New Roman" w:cs="Times New Roman"/>
                <w:sz w:val="22"/>
                <w:szCs w:val="22"/>
              </w:rPr>
              <w:t xml:space="preserve"> </w:t>
            </w:r>
            <w:r w:rsidRPr="00537A46">
              <w:rPr>
                <w:rFonts w:ascii="Times New Roman" w:hAnsi="Times New Roman" w:cs="Times New Roman"/>
                <w:color w:val="000000"/>
                <w:sz w:val="22"/>
              </w:rPr>
              <w:t>Гкал/год</w:t>
            </w:r>
          </w:p>
        </w:tc>
        <w:tc>
          <w:tcPr>
            <w:tcW w:w="1559" w:type="dxa"/>
            <w:tcBorders>
              <w:top w:val="single" w:sz="4" w:space="0" w:color="auto"/>
              <w:left w:val="single" w:sz="4" w:space="0" w:color="000000"/>
              <w:bottom w:val="single" w:sz="4" w:space="0" w:color="000000"/>
              <w:right w:val="single" w:sz="4" w:space="0" w:color="000000"/>
            </w:tcBorders>
            <w:shd w:val="clear" w:color="auto" w:fill="auto"/>
          </w:tcPr>
          <w:p w:rsidR="008549FE" w:rsidRPr="008E067A" w:rsidRDefault="008549FE" w:rsidP="00B00541">
            <w:pPr>
              <w:pStyle w:val="ConsPlusNormal"/>
              <w:widowControl/>
              <w:ind w:firstLine="0"/>
              <w:jc w:val="center"/>
              <w:rPr>
                <w:rFonts w:ascii="Times New Roman" w:hAnsi="Times New Roman" w:cs="Times New Roman"/>
                <w:sz w:val="22"/>
                <w:szCs w:val="22"/>
              </w:rPr>
            </w:pPr>
            <w:r>
              <w:rPr>
                <w:rFonts w:ascii="Times New Roman" w:hAnsi="Times New Roman" w:cs="Times New Roman"/>
                <w:sz w:val="22"/>
                <w:szCs w:val="22"/>
              </w:rPr>
              <w:t>Тепловые потери в</w:t>
            </w:r>
            <w:r w:rsidRPr="008E067A">
              <w:rPr>
                <w:rFonts w:ascii="Times New Roman" w:hAnsi="Times New Roman" w:cs="Times New Roman"/>
                <w:sz w:val="22"/>
                <w:szCs w:val="22"/>
              </w:rPr>
              <w:t xml:space="preserve"> теплосети</w:t>
            </w:r>
            <w:r>
              <w:rPr>
                <w:rFonts w:ascii="Times New Roman" w:hAnsi="Times New Roman" w:cs="Times New Roman"/>
                <w:sz w:val="22"/>
                <w:szCs w:val="22"/>
              </w:rPr>
              <w:t>, %</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suppressAutoHyphens w:val="0"/>
              <w:jc w:val="center"/>
              <w:rPr>
                <w:color w:val="000000"/>
                <w:sz w:val="22"/>
              </w:rPr>
            </w:pPr>
            <w:r>
              <w:rPr>
                <w:color w:val="000000"/>
                <w:sz w:val="22"/>
              </w:rPr>
              <w:t>1</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Pr>
                <w:color w:val="000000"/>
                <w:sz w:val="22"/>
              </w:rPr>
              <w:t>2</w:t>
            </w: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Pr>
                <w:color w:val="000000"/>
                <w:sz w:val="22"/>
              </w:rPr>
              <w:t>3</w:t>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A37163" w:rsidRDefault="008549FE" w:rsidP="00B00541">
            <w:pPr>
              <w:jc w:val="center"/>
              <w:rPr>
                <w:color w:val="000000"/>
                <w:sz w:val="22"/>
              </w:rPr>
            </w:pPr>
            <w:r>
              <w:rPr>
                <w:color w:val="000000"/>
                <w:sz w:val="22"/>
              </w:rPr>
              <w:t>4</w:t>
            </w:r>
          </w:p>
        </w:tc>
        <w:tc>
          <w:tcPr>
            <w:tcW w:w="1977" w:type="dxa"/>
            <w:tcBorders>
              <w:top w:val="single" w:sz="4" w:space="0" w:color="000000"/>
              <w:left w:val="single" w:sz="4" w:space="0" w:color="000000"/>
              <w:bottom w:val="single" w:sz="4" w:space="0" w:color="000000"/>
            </w:tcBorders>
            <w:vAlign w:val="center"/>
          </w:tcPr>
          <w:p w:rsidR="008549FE" w:rsidRPr="00A37163" w:rsidRDefault="008549FE" w:rsidP="00B00541">
            <w:pPr>
              <w:suppressAutoHyphens w:val="0"/>
              <w:jc w:val="center"/>
              <w:rPr>
                <w:color w:val="000000"/>
                <w:sz w:val="22"/>
              </w:rPr>
            </w:pPr>
            <w:r>
              <w:rPr>
                <w:color w:val="000000"/>
                <w:sz w:val="22"/>
              </w:rPr>
              <w:t>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Pr="00A37163" w:rsidRDefault="008549FE" w:rsidP="00B00541">
            <w:pPr>
              <w:suppressAutoHyphens w:val="0"/>
              <w:jc w:val="center"/>
              <w:rPr>
                <w:color w:val="000000"/>
                <w:sz w:val="22"/>
              </w:rPr>
            </w:pPr>
            <w:r>
              <w:rPr>
                <w:color w:val="000000"/>
                <w:sz w:val="22"/>
              </w:rPr>
              <w:t>6</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suppressAutoHyphens w:val="0"/>
              <w:rPr>
                <w:rFonts w:eastAsia="Times New Roman"/>
                <w:color w:val="000000"/>
                <w:sz w:val="22"/>
                <w:lang w:eastAsia="ru-RU"/>
              </w:rPr>
            </w:pPr>
            <w:r w:rsidRPr="00A37163">
              <w:rPr>
                <w:color w:val="000000"/>
                <w:sz w:val="22"/>
              </w:rPr>
              <w:t>Котельная №2</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66</w:t>
            </w: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117</w:t>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8D51D2" w:rsidRDefault="008549FE" w:rsidP="00B00541">
            <w:pPr>
              <w:suppressAutoHyphens w:val="0"/>
              <w:jc w:val="center"/>
              <w:rPr>
                <w:rFonts w:eastAsia="Times New Roman"/>
                <w:color w:val="000000"/>
                <w:szCs w:val="24"/>
                <w:lang w:eastAsia="ru-RU"/>
              </w:rPr>
            </w:pPr>
            <w:r w:rsidRPr="008D51D2">
              <w:rPr>
                <w:color w:val="000000"/>
                <w:szCs w:val="24"/>
              </w:rPr>
              <w:t>37,17</w:t>
            </w:r>
          </w:p>
        </w:tc>
        <w:tc>
          <w:tcPr>
            <w:tcW w:w="1977" w:type="dxa"/>
            <w:tcBorders>
              <w:top w:val="single" w:sz="4" w:space="0" w:color="000000"/>
              <w:left w:val="single" w:sz="4" w:space="0" w:color="000000"/>
              <w:bottom w:val="single" w:sz="4" w:space="0" w:color="000000"/>
            </w:tcBorders>
            <w:vAlign w:val="center"/>
          </w:tcPr>
          <w:p w:rsidR="008549FE" w:rsidRPr="003901B2" w:rsidRDefault="008549FE" w:rsidP="00B00541">
            <w:pPr>
              <w:suppressAutoHyphens w:val="0"/>
              <w:jc w:val="center"/>
              <w:rPr>
                <w:rFonts w:eastAsia="Times New Roman"/>
                <w:color w:val="000000"/>
                <w:szCs w:val="24"/>
                <w:lang w:eastAsia="ru-RU"/>
              </w:rPr>
            </w:pPr>
            <w:r w:rsidRPr="003901B2">
              <w:rPr>
                <w:color w:val="000000"/>
                <w:szCs w:val="24"/>
              </w:rPr>
              <w:t>221,40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Pr="003901B2" w:rsidRDefault="008549FE" w:rsidP="00B00541">
            <w:pPr>
              <w:suppressAutoHyphens w:val="0"/>
              <w:jc w:val="center"/>
              <w:rPr>
                <w:rFonts w:eastAsia="Times New Roman"/>
                <w:color w:val="000000"/>
                <w:szCs w:val="24"/>
                <w:lang w:eastAsia="ru-RU"/>
              </w:rPr>
            </w:pPr>
            <w:r w:rsidRPr="003901B2">
              <w:rPr>
                <w:color w:val="000000"/>
                <w:szCs w:val="24"/>
              </w:rPr>
              <w:t>16,8</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rPr>
                <w:color w:val="000000"/>
                <w:sz w:val="22"/>
              </w:rPr>
            </w:pPr>
            <w:r w:rsidRPr="00A37163">
              <w:rPr>
                <w:color w:val="000000"/>
                <w:sz w:val="22"/>
              </w:rPr>
              <w:t>Котельная №3</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66</w:t>
            </w: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Pr>
                <w:color w:val="000000"/>
                <w:sz w:val="22"/>
              </w:rPr>
              <w:t>48</w:t>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8D51D2" w:rsidRDefault="008549FE" w:rsidP="00B00541">
            <w:pPr>
              <w:jc w:val="center"/>
              <w:rPr>
                <w:color w:val="000000"/>
                <w:szCs w:val="24"/>
              </w:rPr>
            </w:pPr>
            <w:r w:rsidRPr="008D51D2">
              <w:rPr>
                <w:color w:val="000000"/>
                <w:szCs w:val="24"/>
              </w:rPr>
              <w:t>11,25</w:t>
            </w:r>
          </w:p>
        </w:tc>
        <w:tc>
          <w:tcPr>
            <w:tcW w:w="1977" w:type="dxa"/>
            <w:tcBorders>
              <w:top w:val="single" w:sz="4" w:space="0" w:color="000000"/>
              <w:left w:val="single" w:sz="4" w:space="0" w:color="000000"/>
              <w:bottom w:val="single" w:sz="4" w:space="0" w:color="000000"/>
            </w:tcBorders>
            <w:vAlign w:val="center"/>
          </w:tcPr>
          <w:p w:rsidR="008549FE" w:rsidRPr="003901B2" w:rsidRDefault="008549FE" w:rsidP="00B00541">
            <w:pPr>
              <w:jc w:val="center"/>
              <w:rPr>
                <w:color w:val="000000"/>
                <w:szCs w:val="24"/>
              </w:rPr>
            </w:pPr>
            <w:r w:rsidRPr="003901B2">
              <w:rPr>
                <w:color w:val="000000"/>
                <w:szCs w:val="24"/>
              </w:rPr>
              <w:t>104,92</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Pr="003901B2" w:rsidRDefault="008549FE" w:rsidP="00B00541">
            <w:pPr>
              <w:jc w:val="center"/>
              <w:rPr>
                <w:color w:val="000000"/>
                <w:szCs w:val="24"/>
              </w:rPr>
            </w:pPr>
            <w:r w:rsidRPr="003901B2">
              <w:rPr>
                <w:color w:val="000000"/>
                <w:szCs w:val="24"/>
              </w:rPr>
              <w:t>10,7</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rPr>
                <w:color w:val="000000"/>
                <w:sz w:val="22"/>
              </w:rPr>
            </w:pPr>
            <w:r w:rsidRPr="00A37163">
              <w:rPr>
                <w:color w:val="000000"/>
                <w:sz w:val="22"/>
              </w:rPr>
              <w:t>Котельная №4</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5</w:t>
            </w:r>
            <w:r>
              <w:rPr>
                <w:color w:val="000000"/>
                <w:sz w:val="22"/>
              </w:rPr>
              <w:t>1</w:t>
            </w: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Pr>
                <w:color w:val="000000"/>
                <w:sz w:val="22"/>
              </w:rPr>
              <w:t>50,8</w:t>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8D51D2" w:rsidRDefault="008549FE" w:rsidP="00B00541">
            <w:pPr>
              <w:jc w:val="center"/>
              <w:rPr>
                <w:color w:val="000000"/>
                <w:szCs w:val="24"/>
              </w:rPr>
            </w:pPr>
            <w:r w:rsidRPr="008D51D2">
              <w:rPr>
                <w:color w:val="000000"/>
                <w:szCs w:val="24"/>
              </w:rPr>
              <w:t>11,04</w:t>
            </w:r>
          </w:p>
        </w:tc>
        <w:tc>
          <w:tcPr>
            <w:tcW w:w="1977" w:type="dxa"/>
            <w:tcBorders>
              <w:top w:val="single" w:sz="4" w:space="0" w:color="000000"/>
              <w:left w:val="single" w:sz="4" w:space="0" w:color="000000"/>
              <w:bottom w:val="single" w:sz="4" w:space="0" w:color="000000"/>
            </w:tcBorders>
            <w:vAlign w:val="center"/>
          </w:tcPr>
          <w:p w:rsidR="008549FE" w:rsidRPr="003901B2" w:rsidRDefault="008549FE" w:rsidP="00B00541">
            <w:pPr>
              <w:jc w:val="center"/>
              <w:rPr>
                <w:color w:val="000000"/>
                <w:szCs w:val="24"/>
              </w:rPr>
            </w:pPr>
            <w:r w:rsidRPr="003901B2">
              <w:rPr>
                <w:color w:val="000000"/>
                <w:szCs w:val="24"/>
              </w:rPr>
              <w:t>208,19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Pr="003901B2" w:rsidRDefault="008549FE" w:rsidP="00B00541">
            <w:pPr>
              <w:jc w:val="center"/>
              <w:rPr>
                <w:color w:val="000000"/>
                <w:szCs w:val="24"/>
              </w:rPr>
            </w:pPr>
            <w:r w:rsidRPr="003901B2">
              <w:rPr>
                <w:color w:val="000000"/>
                <w:szCs w:val="24"/>
              </w:rPr>
              <w:t>5,3</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rPr>
                <w:color w:val="000000"/>
                <w:sz w:val="22"/>
              </w:rPr>
            </w:pPr>
            <w:r w:rsidRPr="00A37163">
              <w:rPr>
                <w:color w:val="000000"/>
                <w:sz w:val="22"/>
              </w:rPr>
              <w:t>Котельная №6</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Pr>
                <w:color w:val="000000"/>
                <w:sz w:val="22"/>
              </w:rPr>
              <w:t>54</w:t>
            </w: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97,5</w:t>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8D51D2" w:rsidRDefault="008549FE" w:rsidP="00B00541">
            <w:pPr>
              <w:jc w:val="center"/>
              <w:rPr>
                <w:color w:val="000000"/>
                <w:szCs w:val="24"/>
              </w:rPr>
            </w:pPr>
            <w:r w:rsidRPr="008D51D2">
              <w:rPr>
                <w:color w:val="000000"/>
                <w:szCs w:val="24"/>
              </w:rPr>
              <w:t>27,57</w:t>
            </w:r>
          </w:p>
        </w:tc>
        <w:tc>
          <w:tcPr>
            <w:tcW w:w="1977" w:type="dxa"/>
            <w:tcBorders>
              <w:top w:val="single" w:sz="4" w:space="0" w:color="000000"/>
              <w:left w:val="single" w:sz="4" w:space="0" w:color="000000"/>
              <w:bottom w:val="single" w:sz="4" w:space="0" w:color="000000"/>
            </w:tcBorders>
            <w:vAlign w:val="center"/>
          </w:tcPr>
          <w:p w:rsidR="008549FE" w:rsidRPr="003901B2" w:rsidRDefault="008549FE" w:rsidP="00B00541">
            <w:pPr>
              <w:jc w:val="center"/>
              <w:rPr>
                <w:color w:val="000000"/>
                <w:szCs w:val="24"/>
              </w:rPr>
            </w:pPr>
            <w:r w:rsidRPr="003901B2">
              <w:rPr>
                <w:color w:val="000000"/>
                <w:szCs w:val="24"/>
              </w:rPr>
              <w:t>648,44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Pr="003901B2" w:rsidRDefault="008549FE" w:rsidP="00B00541">
            <w:pPr>
              <w:jc w:val="center"/>
              <w:rPr>
                <w:color w:val="000000"/>
                <w:szCs w:val="24"/>
              </w:rPr>
            </w:pPr>
            <w:r w:rsidRPr="003901B2">
              <w:rPr>
                <w:color w:val="000000"/>
                <w:szCs w:val="24"/>
              </w:rPr>
              <w:t>4,3</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rPr>
                <w:color w:val="000000"/>
                <w:sz w:val="22"/>
              </w:rPr>
            </w:pPr>
            <w:r w:rsidRPr="00A37163">
              <w:rPr>
                <w:color w:val="000000"/>
                <w:sz w:val="22"/>
              </w:rPr>
              <w:t>Котельная №7</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75</w:t>
            </w: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54,2</w:t>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8D51D2" w:rsidRDefault="008549FE" w:rsidP="00B00541">
            <w:pPr>
              <w:jc w:val="center"/>
              <w:rPr>
                <w:color w:val="000000"/>
                <w:szCs w:val="24"/>
              </w:rPr>
            </w:pPr>
            <w:r w:rsidRPr="008D51D2">
              <w:rPr>
                <w:color w:val="000000"/>
                <w:szCs w:val="24"/>
              </w:rPr>
              <w:t>18,06</w:t>
            </w:r>
          </w:p>
        </w:tc>
        <w:tc>
          <w:tcPr>
            <w:tcW w:w="1977" w:type="dxa"/>
            <w:tcBorders>
              <w:top w:val="single" w:sz="4" w:space="0" w:color="000000"/>
              <w:left w:val="single" w:sz="4" w:space="0" w:color="000000"/>
              <w:bottom w:val="single" w:sz="4" w:space="0" w:color="000000"/>
            </w:tcBorders>
            <w:vAlign w:val="center"/>
          </w:tcPr>
          <w:p w:rsidR="008549FE" w:rsidRPr="003901B2" w:rsidRDefault="008549FE" w:rsidP="00B00541">
            <w:pPr>
              <w:jc w:val="center"/>
              <w:rPr>
                <w:color w:val="000000"/>
                <w:szCs w:val="24"/>
              </w:rPr>
            </w:pPr>
            <w:r w:rsidRPr="003901B2">
              <w:rPr>
                <w:color w:val="000000"/>
                <w:szCs w:val="24"/>
              </w:rPr>
              <w:t>347,34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Pr="003901B2" w:rsidRDefault="008549FE" w:rsidP="00B00541">
            <w:pPr>
              <w:jc w:val="center"/>
              <w:rPr>
                <w:color w:val="000000"/>
                <w:szCs w:val="24"/>
              </w:rPr>
            </w:pPr>
            <w:r w:rsidRPr="003901B2">
              <w:rPr>
                <w:color w:val="000000"/>
                <w:szCs w:val="24"/>
              </w:rPr>
              <w:t>5,2</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rPr>
                <w:color w:val="000000"/>
                <w:sz w:val="22"/>
              </w:rPr>
            </w:pPr>
            <w:r w:rsidRPr="00A37163">
              <w:rPr>
                <w:color w:val="000000"/>
                <w:sz w:val="22"/>
              </w:rPr>
              <w:t>Котельная №9</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76</w:t>
            </w: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120,3</w:t>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8D51D2" w:rsidRDefault="008549FE" w:rsidP="00B00541">
            <w:pPr>
              <w:jc w:val="center"/>
              <w:rPr>
                <w:color w:val="000000"/>
                <w:szCs w:val="24"/>
              </w:rPr>
            </w:pPr>
            <w:r w:rsidRPr="008D51D2">
              <w:rPr>
                <w:color w:val="000000"/>
                <w:szCs w:val="24"/>
              </w:rPr>
              <w:t>40,59</w:t>
            </w:r>
          </w:p>
        </w:tc>
        <w:tc>
          <w:tcPr>
            <w:tcW w:w="1977" w:type="dxa"/>
            <w:tcBorders>
              <w:top w:val="single" w:sz="4" w:space="0" w:color="000000"/>
              <w:left w:val="single" w:sz="4" w:space="0" w:color="000000"/>
              <w:bottom w:val="single" w:sz="4" w:space="0" w:color="000000"/>
            </w:tcBorders>
            <w:vAlign w:val="center"/>
          </w:tcPr>
          <w:p w:rsidR="008549FE" w:rsidRPr="003901B2" w:rsidRDefault="008549FE" w:rsidP="00B00541">
            <w:pPr>
              <w:jc w:val="center"/>
              <w:rPr>
                <w:color w:val="000000"/>
                <w:szCs w:val="24"/>
              </w:rPr>
            </w:pPr>
            <w:r w:rsidRPr="003901B2">
              <w:rPr>
                <w:color w:val="000000"/>
                <w:szCs w:val="24"/>
              </w:rPr>
              <w:t>568,78</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Pr="003901B2" w:rsidRDefault="008549FE" w:rsidP="00B00541">
            <w:pPr>
              <w:jc w:val="center"/>
              <w:rPr>
                <w:color w:val="000000"/>
                <w:szCs w:val="24"/>
              </w:rPr>
            </w:pPr>
            <w:r w:rsidRPr="003901B2">
              <w:rPr>
                <w:color w:val="000000"/>
                <w:szCs w:val="24"/>
              </w:rPr>
              <w:t>7,1</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rPr>
                <w:color w:val="000000"/>
                <w:sz w:val="22"/>
              </w:rPr>
            </w:pPr>
            <w:r w:rsidRPr="00A37163">
              <w:rPr>
                <w:color w:val="000000"/>
                <w:sz w:val="22"/>
              </w:rPr>
              <w:t>Котельная №10</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Pr>
                <w:color w:val="000000"/>
                <w:sz w:val="22"/>
              </w:rPr>
              <w:t>76</w:t>
            </w: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210</w:t>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8D51D2" w:rsidRDefault="008549FE" w:rsidP="00B00541">
            <w:pPr>
              <w:jc w:val="center"/>
              <w:rPr>
                <w:color w:val="000000"/>
                <w:szCs w:val="24"/>
              </w:rPr>
            </w:pPr>
            <w:r w:rsidRPr="008D51D2">
              <w:rPr>
                <w:color w:val="000000"/>
                <w:szCs w:val="24"/>
              </w:rPr>
              <w:t>70,24</w:t>
            </w:r>
          </w:p>
        </w:tc>
        <w:tc>
          <w:tcPr>
            <w:tcW w:w="1977" w:type="dxa"/>
            <w:tcBorders>
              <w:top w:val="single" w:sz="4" w:space="0" w:color="000000"/>
              <w:left w:val="single" w:sz="4" w:space="0" w:color="000000"/>
              <w:bottom w:val="single" w:sz="4" w:space="0" w:color="000000"/>
            </w:tcBorders>
            <w:vAlign w:val="center"/>
          </w:tcPr>
          <w:p w:rsidR="008549FE" w:rsidRPr="003901B2" w:rsidRDefault="008549FE" w:rsidP="00B00541">
            <w:pPr>
              <w:jc w:val="center"/>
              <w:rPr>
                <w:color w:val="000000"/>
                <w:szCs w:val="24"/>
              </w:rPr>
            </w:pPr>
            <w:r w:rsidRPr="003901B2">
              <w:rPr>
                <w:color w:val="000000"/>
                <w:szCs w:val="24"/>
              </w:rPr>
              <w:t>909,99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Pr="003901B2" w:rsidRDefault="008549FE" w:rsidP="00B00541">
            <w:pPr>
              <w:jc w:val="center"/>
              <w:rPr>
                <w:color w:val="000000"/>
                <w:szCs w:val="24"/>
              </w:rPr>
            </w:pPr>
            <w:r w:rsidRPr="003901B2">
              <w:rPr>
                <w:color w:val="000000"/>
                <w:szCs w:val="24"/>
              </w:rPr>
              <w:t>7,7</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rPr>
                <w:color w:val="000000"/>
                <w:sz w:val="22"/>
              </w:rPr>
            </w:pPr>
            <w:r w:rsidRPr="00A37163">
              <w:rPr>
                <w:color w:val="000000"/>
                <w:sz w:val="22"/>
              </w:rPr>
              <w:t>Котельная №11</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57</w:t>
            </w: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10</w:t>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8D51D2" w:rsidRDefault="008549FE" w:rsidP="00B00541">
            <w:pPr>
              <w:jc w:val="center"/>
              <w:rPr>
                <w:color w:val="000000"/>
                <w:szCs w:val="24"/>
              </w:rPr>
            </w:pPr>
            <w:r w:rsidRPr="008D51D2">
              <w:rPr>
                <w:color w:val="000000"/>
                <w:szCs w:val="24"/>
              </w:rPr>
              <w:t>2,98</w:t>
            </w:r>
          </w:p>
        </w:tc>
        <w:tc>
          <w:tcPr>
            <w:tcW w:w="1977" w:type="dxa"/>
            <w:tcBorders>
              <w:top w:val="single" w:sz="4" w:space="0" w:color="000000"/>
              <w:left w:val="single" w:sz="4" w:space="0" w:color="000000"/>
              <w:bottom w:val="single" w:sz="4" w:space="0" w:color="000000"/>
            </w:tcBorders>
            <w:vAlign w:val="center"/>
          </w:tcPr>
          <w:p w:rsidR="008549FE" w:rsidRPr="003901B2" w:rsidRDefault="008549FE" w:rsidP="00B00541">
            <w:pPr>
              <w:jc w:val="center"/>
              <w:rPr>
                <w:color w:val="000000"/>
                <w:szCs w:val="24"/>
              </w:rPr>
            </w:pPr>
            <w:r w:rsidRPr="003901B2">
              <w:rPr>
                <w:color w:val="000000"/>
                <w:szCs w:val="24"/>
              </w:rPr>
              <w:t>118,71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Pr="003901B2" w:rsidRDefault="008549FE" w:rsidP="00B00541">
            <w:pPr>
              <w:jc w:val="center"/>
              <w:rPr>
                <w:color w:val="000000"/>
                <w:szCs w:val="24"/>
              </w:rPr>
            </w:pPr>
            <w:r w:rsidRPr="003901B2">
              <w:rPr>
                <w:color w:val="000000"/>
                <w:szCs w:val="24"/>
              </w:rPr>
              <w:t>2,5</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rPr>
                <w:color w:val="000000"/>
                <w:sz w:val="22"/>
              </w:rPr>
            </w:pPr>
            <w:r w:rsidRPr="00A37163">
              <w:rPr>
                <w:color w:val="000000"/>
                <w:sz w:val="22"/>
              </w:rPr>
              <w:t>Котельная №12</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57</w:t>
            </w: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31,5</w:t>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8D51D2" w:rsidRDefault="008549FE" w:rsidP="00B00541">
            <w:pPr>
              <w:jc w:val="center"/>
              <w:rPr>
                <w:color w:val="000000"/>
                <w:szCs w:val="24"/>
              </w:rPr>
            </w:pPr>
            <w:r w:rsidRPr="008D51D2">
              <w:rPr>
                <w:color w:val="000000"/>
                <w:szCs w:val="24"/>
              </w:rPr>
              <w:t>8,82</w:t>
            </w:r>
          </w:p>
        </w:tc>
        <w:tc>
          <w:tcPr>
            <w:tcW w:w="1977" w:type="dxa"/>
            <w:tcBorders>
              <w:top w:val="single" w:sz="4" w:space="0" w:color="000000"/>
              <w:left w:val="single" w:sz="4" w:space="0" w:color="000000"/>
              <w:bottom w:val="single" w:sz="4" w:space="0" w:color="000000"/>
            </w:tcBorders>
            <w:vAlign w:val="center"/>
          </w:tcPr>
          <w:p w:rsidR="008549FE" w:rsidRPr="003901B2" w:rsidRDefault="008549FE" w:rsidP="00B00541">
            <w:pPr>
              <w:jc w:val="center"/>
              <w:rPr>
                <w:color w:val="000000"/>
                <w:szCs w:val="24"/>
              </w:rPr>
            </w:pPr>
            <w:r w:rsidRPr="003901B2">
              <w:rPr>
                <w:color w:val="000000"/>
                <w:szCs w:val="24"/>
              </w:rPr>
              <w:t>241,70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Pr="003901B2" w:rsidRDefault="008549FE" w:rsidP="00B00541">
            <w:pPr>
              <w:jc w:val="center"/>
              <w:rPr>
                <w:color w:val="000000"/>
                <w:szCs w:val="24"/>
              </w:rPr>
            </w:pPr>
            <w:r w:rsidRPr="003901B2">
              <w:rPr>
                <w:color w:val="000000"/>
                <w:szCs w:val="24"/>
              </w:rPr>
              <w:t>3,6</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rPr>
                <w:color w:val="000000"/>
                <w:sz w:val="22"/>
              </w:rPr>
            </w:pPr>
            <w:r w:rsidRPr="00A37163">
              <w:rPr>
                <w:color w:val="000000"/>
                <w:sz w:val="22"/>
              </w:rPr>
              <w:t>Котельная №13</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Pr>
                <w:color w:val="000000"/>
                <w:sz w:val="22"/>
              </w:rPr>
              <w:t>57</w:t>
            </w: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5</w:t>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8D51D2" w:rsidRDefault="008549FE" w:rsidP="00B00541">
            <w:pPr>
              <w:jc w:val="center"/>
              <w:rPr>
                <w:color w:val="000000"/>
                <w:szCs w:val="24"/>
              </w:rPr>
            </w:pPr>
            <w:r w:rsidRPr="008D51D2">
              <w:rPr>
                <w:color w:val="000000"/>
                <w:szCs w:val="24"/>
              </w:rPr>
              <w:t>0,80</w:t>
            </w:r>
          </w:p>
        </w:tc>
        <w:tc>
          <w:tcPr>
            <w:tcW w:w="1977" w:type="dxa"/>
            <w:tcBorders>
              <w:top w:val="single" w:sz="4" w:space="0" w:color="000000"/>
              <w:left w:val="single" w:sz="4" w:space="0" w:color="000000"/>
              <w:bottom w:val="single" w:sz="4" w:space="0" w:color="000000"/>
            </w:tcBorders>
            <w:vAlign w:val="center"/>
          </w:tcPr>
          <w:p w:rsidR="008549FE" w:rsidRPr="003901B2" w:rsidRDefault="008549FE" w:rsidP="00B00541">
            <w:pPr>
              <w:jc w:val="center"/>
              <w:rPr>
                <w:color w:val="000000"/>
                <w:szCs w:val="24"/>
              </w:rPr>
            </w:pPr>
            <w:r w:rsidRPr="003901B2">
              <w:rPr>
                <w:color w:val="000000"/>
                <w:szCs w:val="24"/>
              </w:rPr>
              <w:t>222,51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Pr="003901B2" w:rsidRDefault="008549FE" w:rsidP="00B00541">
            <w:pPr>
              <w:jc w:val="center"/>
              <w:rPr>
                <w:color w:val="000000"/>
                <w:szCs w:val="24"/>
              </w:rPr>
            </w:pPr>
            <w:r w:rsidRPr="003901B2">
              <w:rPr>
                <w:color w:val="000000"/>
                <w:szCs w:val="24"/>
              </w:rPr>
              <w:t>0,4</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rPr>
                <w:color w:val="000000"/>
                <w:sz w:val="22"/>
              </w:rPr>
            </w:pPr>
            <w:r w:rsidRPr="00A37163">
              <w:rPr>
                <w:color w:val="000000"/>
                <w:sz w:val="22"/>
              </w:rPr>
              <w:t>Котельная №14</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Pr>
                <w:color w:val="000000"/>
                <w:sz w:val="22"/>
              </w:rPr>
              <w:t>68</w:t>
            </w: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77</w:t>
            </w:r>
            <w:r>
              <w:rPr>
                <w:color w:val="000000"/>
                <w:sz w:val="22"/>
              </w:rPr>
              <w:t>7</w:t>
            </w:r>
            <w:r w:rsidRPr="00A37163">
              <w:rPr>
                <w:color w:val="000000"/>
                <w:sz w:val="22"/>
              </w:rPr>
              <w:t>,3</w:t>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8D51D2" w:rsidRDefault="008549FE" w:rsidP="00B00541">
            <w:pPr>
              <w:jc w:val="center"/>
              <w:rPr>
                <w:color w:val="000000"/>
                <w:szCs w:val="24"/>
              </w:rPr>
            </w:pPr>
            <w:r w:rsidRPr="008D51D2">
              <w:rPr>
                <w:color w:val="000000"/>
                <w:szCs w:val="24"/>
              </w:rPr>
              <w:t>242,45</w:t>
            </w:r>
          </w:p>
        </w:tc>
        <w:tc>
          <w:tcPr>
            <w:tcW w:w="1977" w:type="dxa"/>
            <w:tcBorders>
              <w:top w:val="single" w:sz="4" w:space="0" w:color="000000"/>
              <w:left w:val="single" w:sz="4" w:space="0" w:color="000000"/>
              <w:bottom w:val="single" w:sz="4" w:space="0" w:color="000000"/>
            </w:tcBorders>
            <w:vAlign w:val="center"/>
          </w:tcPr>
          <w:p w:rsidR="008549FE" w:rsidRPr="003901B2" w:rsidRDefault="008549FE" w:rsidP="00B00541">
            <w:pPr>
              <w:jc w:val="center"/>
              <w:rPr>
                <w:color w:val="000000"/>
                <w:szCs w:val="24"/>
              </w:rPr>
            </w:pPr>
            <w:r w:rsidRPr="003901B2">
              <w:rPr>
                <w:color w:val="000000"/>
                <w:szCs w:val="24"/>
              </w:rPr>
              <w:t>643,16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Pr="003901B2" w:rsidRDefault="008549FE" w:rsidP="00B00541">
            <w:pPr>
              <w:jc w:val="center"/>
              <w:rPr>
                <w:color w:val="000000"/>
                <w:szCs w:val="24"/>
              </w:rPr>
            </w:pPr>
            <w:r w:rsidRPr="003901B2">
              <w:rPr>
                <w:color w:val="000000"/>
                <w:szCs w:val="24"/>
              </w:rPr>
              <w:t>37,7</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rPr>
                <w:color w:val="000000"/>
                <w:sz w:val="22"/>
              </w:rPr>
            </w:pPr>
            <w:r w:rsidRPr="00A37163">
              <w:rPr>
                <w:color w:val="000000"/>
                <w:sz w:val="22"/>
              </w:rPr>
              <w:t>Котельная №15</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72</w:t>
            </w: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297,5</w:t>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8D51D2" w:rsidRDefault="008549FE" w:rsidP="00B00541">
            <w:pPr>
              <w:jc w:val="center"/>
              <w:rPr>
                <w:color w:val="000000"/>
                <w:szCs w:val="24"/>
              </w:rPr>
            </w:pPr>
            <w:r w:rsidRPr="008D51D2">
              <w:rPr>
                <w:color w:val="000000"/>
                <w:szCs w:val="24"/>
              </w:rPr>
              <w:t>89,35</w:t>
            </w:r>
          </w:p>
        </w:tc>
        <w:tc>
          <w:tcPr>
            <w:tcW w:w="1977" w:type="dxa"/>
            <w:tcBorders>
              <w:top w:val="single" w:sz="4" w:space="0" w:color="000000"/>
              <w:left w:val="single" w:sz="4" w:space="0" w:color="000000"/>
              <w:bottom w:val="single" w:sz="4" w:space="0" w:color="000000"/>
            </w:tcBorders>
            <w:vAlign w:val="center"/>
          </w:tcPr>
          <w:p w:rsidR="008549FE" w:rsidRPr="003901B2" w:rsidRDefault="008549FE" w:rsidP="00B00541">
            <w:pPr>
              <w:jc w:val="center"/>
              <w:rPr>
                <w:color w:val="000000"/>
                <w:szCs w:val="24"/>
              </w:rPr>
            </w:pPr>
            <w:r w:rsidRPr="003901B2">
              <w:rPr>
                <w:color w:val="000000"/>
                <w:szCs w:val="24"/>
              </w:rPr>
              <w:t>810,43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Pr="003901B2" w:rsidRDefault="008549FE" w:rsidP="00B00541">
            <w:pPr>
              <w:jc w:val="center"/>
              <w:rPr>
                <w:color w:val="000000"/>
                <w:szCs w:val="24"/>
              </w:rPr>
            </w:pPr>
            <w:r w:rsidRPr="003901B2">
              <w:rPr>
                <w:color w:val="000000"/>
                <w:szCs w:val="24"/>
              </w:rPr>
              <w:t>11,0</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rPr>
                <w:color w:val="000000"/>
                <w:sz w:val="22"/>
              </w:rPr>
            </w:pPr>
            <w:r w:rsidRPr="00A37163">
              <w:rPr>
                <w:color w:val="000000"/>
                <w:sz w:val="22"/>
              </w:rPr>
              <w:t>Котельная №16</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63</w:t>
            </w: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1916</w:t>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8D51D2" w:rsidRDefault="008549FE" w:rsidP="00B00541">
            <w:pPr>
              <w:jc w:val="center"/>
              <w:rPr>
                <w:color w:val="000000"/>
                <w:szCs w:val="24"/>
              </w:rPr>
            </w:pPr>
            <w:r w:rsidRPr="008D51D2">
              <w:rPr>
                <w:color w:val="000000"/>
                <w:szCs w:val="24"/>
              </w:rPr>
              <w:t>553,19</w:t>
            </w:r>
          </w:p>
        </w:tc>
        <w:tc>
          <w:tcPr>
            <w:tcW w:w="1977" w:type="dxa"/>
            <w:tcBorders>
              <w:top w:val="single" w:sz="4" w:space="0" w:color="000000"/>
              <w:left w:val="single" w:sz="4" w:space="0" w:color="000000"/>
              <w:bottom w:val="single" w:sz="4" w:space="0" w:color="000000"/>
            </w:tcBorders>
            <w:vAlign w:val="center"/>
          </w:tcPr>
          <w:p w:rsidR="008549FE" w:rsidRPr="003901B2" w:rsidRDefault="008549FE" w:rsidP="00B00541">
            <w:pPr>
              <w:jc w:val="center"/>
              <w:rPr>
                <w:color w:val="000000"/>
                <w:szCs w:val="24"/>
              </w:rPr>
            </w:pPr>
            <w:r w:rsidRPr="003901B2">
              <w:rPr>
                <w:color w:val="000000"/>
                <w:szCs w:val="24"/>
              </w:rPr>
              <w:t>1960,34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Pr="003901B2" w:rsidRDefault="008549FE" w:rsidP="00B00541">
            <w:pPr>
              <w:jc w:val="center"/>
              <w:rPr>
                <w:color w:val="000000"/>
                <w:szCs w:val="24"/>
              </w:rPr>
            </w:pPr>
            <w:r w:rsidRPr="003901B2">
              <w:rPr>
                <w:color w:val="000000"/>
                <w:szCs w:val="24"/>
              </w:rPr>
              <w:t>28,2</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rPr>
                <w:color w:val="000000"/>
                <w:sz w:val="22"/>
              </w:rPr>
            </w:pPr>
            <w:r w:rsidRPr="00A37163">
              <w:rPr>
                <w:color w:val="000000"/>
                <w:sz w:val="22"/>
              </w:rPr>
              <w:t>Котельная №17</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5</w:t>
            </w:r>
            <w:r>
              <w:rPr>
                <w:color w:val="000000"/>
                <w:sz w:val="22"/>
              </w:rPr>
              <w:t>5</w:t>
            </w: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Pr>
                <w:color w:val="000000"/>
                <w:sz w:val="22"/>
              </w:rPr>
              <w:t>206</w:t>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8D51D2" w:rsidRDefault="008549FE" w:rsidP="00B00541">
            <w:pPr>
              <w:jc w:val="center"/>
              <w:rPr>
                <w:color w:val="000000"/>
                <w:szCs w:val="24"/>
              </w:rPr>
            </w:pPr>
            <w:r w:rsidRPr="008D51D2">
              <w:rPr>
                <w:color w:val="000000"/>
                <w:szCs w:val="24"/>
              </w:rPr>
              <w:t>49,87</w:t>
            </w:r>
          </w:p>
        </w:tc>
        <w:tc>
          <w:tcPr>
            <w:tcW w:w="1977" w:type="dxa"/>
            <w:tcBorders>
              <w:top w:val="single" w:sz="4" w:space="0" w:color="000000"/>
              <w:left w:val="single" w:sz="4" w:space="0" w:color="000000"/>
              <w:bottom w:val="single" w:sz="4" w:space="0" w:color="000000"/>
            </w:tcBorders>
            <w:vAlign w:val="center"/>
          </w:tcPr>
          <w:p w:rsidR="008549FE" w:rsidRPr="003901B2" w:rsidRDefault="008549FE" w:rsidP="00B00541">
            <w:pPr>
              <w:jc w:val="center"/>
              <w:rPr>
                <w:color w:val="000000"/>
                <w:szCs w:val="24"/>
              </w:rPr>
            </w:pPr>
            <w:r w:rsidRPr="003901B2">
              <w:rPr>
                <w:color w:val="000000"/>
                <w:szCs w:val="24"/>
              </w:rPr>
              <w:t>241,46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Pr="003901B2" w:rsidRDefault="008549FE" w:rsidP="00B00541">
            <w:pPr>
              <w:jc w:val="center"/>
              <w:rPr>
                <w:color w:val="000000"/>
                <w:szCs w:val="24"/>
              </w:rPr>
            </w:pPr>
            <w:r w:rsidRPr="003901B2">
              <w:rPr>
                <w:color w:val="000000"/>
                <w:szCs w:val="24"/>
              </w:rPr>
              <w:t>20,7</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rPr>
                <w:color w:val="000000"/>
                <w:sz w:val="22"/>
              </w:rPr>
            </w:pPr>
            <w:r w:rsidRPr="00A37163">
              <w:rPr>
                <w:color w:val="000000"/>
                <w:sz w:val="22"/>
              </w:rPr>
              <w:t xml:space="preserve">Котельная №20 </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w:t>
            </w: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color w:val="000000"/>
                <w:sz w:val="22"/>
              </w:rPr>
            </w:pPr>
            <w:r w:rsidRPr="00A37163">
              <w:rPr>
                <w:color w:val="000000"/>
                <w:sz w:val="22"/>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8D51D2" w:rsidRDefault="008549FE" w:rsidP="00B00541">
            <w:pPr>
              <w:jc w:val="center"/>
              <w:rPr>
                <w:color w:val="000000"/>
                <w:szCs w:val="24"/>
              </w:rPr>
            </w:pPr>
            <w:r w:rsidRPr="008D51D2">
              <w:rPr>
                <w:color w:val="000000"/>
                <w:szCs w:val="24"/>
              </w:rPr>
              <w:t>0</w:t>
            </w:r>
          </w:p>
        </w:tc>
        <w:tc>
          <w:tcPr>
            <w:tcW w:w="1977" w:type="dxa"/>
            <w:tcBorders>
              <w:top w:val="single" w:sz="4" w:space="0" w:color="000000"/>
              <w:left w:val="single" w:sz="4" w:space="0" w:color="000000"/>
              <w:bottom w:val="single" w:sz="4" w:space="0" w:color="000000"/>
            </w:tcBorders>
            <w:vAlign w:val="center"/>
          </w:tcPr>
          <w:p w:rsidR="008549FE" w:rsidRPr="003901B2" w:rsidRDefault="008549FE" w:rsidP="00B00541">
            <w:pPr>
              <w:jc w:val="center"/>
              <w:rPr>
                <w:color w:val="000000"/>
                <w:szCs w:val="24"/>
              </w:rPr>
            </w:pPr>
            <w:r w:rsidRPr="003901B2">
              <w:rPr>
                <w:color w:val="000000"/>
                <w:szCs w:val="24"/>
              </w:rPr>
              <w:t>121,27</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Pr="003901B2" w:rsidRDefault="008549FE" w:rsidP="00B00541">
            <w:pPr>
              <w:jc w:val="center"/>
              <w:rPr>
                <w:color w:val="000000"/>
                <w:szCs w:val="24"/>
              </w:rPr>
            </w:pPr>
            <w:r w:rsidRPr="003901B2">
              <w:rPr>
                <w:color w:val="000000"/>
                <w:szCs w:val="24"/>
              </w:rPr>
              <w:t>0,0</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rPr>
                <w:b/>
                <w:bCs/>
                <w:color w:val="000000"/>
                <w:sz w:val="22"/>
              </w:rPr>
            </w:pPr>
            <w:r w:rsidRPr="00A37163">
              <w:rPr>
                <w:b/>
                <w:bCs/>
                <w:color w:val="000000"/>
                <w:sz w:val="22"/>
              </w:rPr>
              <w:t>Итого по котельным</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b/>
                <w:bCs/>
                <w:color w:val="000000"/>
                <w:sz w:val="22"/>
              </w:rPr>
            </w:pP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b/>
                <w:bCs/>
                <w:color w:val="000000"/>
                <w:sz w:val="22"/>
              </w:rPr>
            </w:pPr>
            <w:r>
              <w:rPr>
                <w:b/>
                <w:bCs/>
                <w:color w:val="000000"/>
                <w:sz w:val="22"/>
              </w:rPr>
              <w:fldChar w:fldCharType="begin"/>
            </w:r>
            <w:r>
              <w:rPr>
                <w:b/>
                <w:bCs/>
                <w:color w:val="000000"/>
                <w:sz w:val="22"/>
              </w:rPr>
              <w:instrText xml:space="preserve"> =SUM(ABOVE) </w:instrText>
            </w:r>
            <w:r>
              <w:rPr>
                <w:b/>
                <w:bCs/>
                <w:color w:val="000000"/>
                <w:sz w:val="22"/>
              </w:rPr>
              <w:fldChar w:fldCharType="separate"/>
            </w:r>
            <w:r>
              <w:rPr>
                <w:b/>
                <w:bCs/>
                <w:noProof/>
                <w:color w:val="000000"/>
                <w:sz w:val="22"/>
              </w:rPr>
              <w:t>3941,1</w:t>
            </w:r>
            <w:r>
              <w:rPr>
                <w:b/>
                <w:bCs/>
                <w:color w:val="000000"/>
                <w:sz w:val="22"/>
              </w:rPr>
              <w:fldChar w:fldCharType="end"/>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A37163" w:rsidRDefault="008549FE" w:rsidP="00B00541">
            <w:pPr>
              <w:jc w:val="center"/>
              <w:rPr>
                <w:b/>
                <w:bCs/>
                <w:color w:val="000000"/>
                <w:sz w:val="22"/>
              </w:rPr>
            </w:pPr>
            <w:r>
              <w:rPr>
                <w:b/>
                <w:bCs/>
                <w:color w:val="000000"/>
                <w:sz w:val="22"/>
              </w:rPr>
              <w:t>1163,4</w:t>
            </w:r>
          </w:p>
        </w:tc>
        <w:tc>
          <w:tcPr>
            <w:tcW w:w="1977" w:type="dxa"/>
            <w:tcBorders>
              <w:top w:val="single" w:sz="4" w:space="0" w:color="000000"/>
              <w:left w:val="single" w:sz="4" w:space="0" w:color="000000"/>
              <w:bottom w:val="single" w:sz="4" w:space="0" w:color="000000"/>
            </w:tcBorders>
            <w:vAlign w:val="center"/>
          </w:tcPr>
          <w:p w:rsidR="008549FE" w:rsidRPr="003901B2" w:rsidRDefault="008549FE" w:rsidP="00B00541">
            <w:pPr>
              <w:jc w:val="center"/>
              <w:rPr>
                <w:b/>
                <w:bCs/>
                <w:color w:val="000000"/>
                <w:szCs w:val="24"/>
              </w:rPr>
            </w:pPr>
            <w:r w:rsidRPr="003901B2">
              <w:rPr>
                <w:b/>
                <w:bCs/>
                <w:color w:val="000000"/>
                <w:szCs w:val="24"/>
              </w:rPr>
              <w:t>7368,6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Pr="003901B2" w:rsidRDefault="008549FE" w:rsidP="00B00541">
            <w:pPr>
              <w:jc w:val="center"/>
              <w:rPr>
                <w:b/>
                <w:color w:val="000000"/>
                <w:szCs w:val="24"/>
              </w:rPr>
            </w:pPr>
            <w:r w:rsidRPr="003901B2">
              <w:rPr>
                <w:b/>
                <w:color w:val="000000"/>
                <w:szCs w:val="24"/>
              </w:rPr>
              <w:t>15,8</w:t>
            </w:r>
          </w:p>
        </w:tc>
      </w:tr>
      <w:tr w:rsidR="008549FE" w:rsidRPr="008E067A" w:rsidTr="00B00541">
        <w:trPr>
          <w:trHeight w:val="20"/>
        </w:trPr>
        <w:tc>
          <w:tcPr>
            <w:tcW w:w="2335" w:type="dxa"/>
            <w:tcBorders>
              <w:top w:val="single" w:sz="4" w:space="0" w:color="000000"/>
              <w:left w:val="single" w:sz="4" w:space="0" w:color="000000"/>
              <w:bottom w:val="single" w:sz="4" w:space="0" w:color="000000"/>
            </w:tcBorders>
            <w:vAlign w:val="center"/>
          </w:tcPr>
          <w:p w:rsidR="008549FE" w:rsidRPr="00A37163" w:rsidRDefault="008549FE" w:rsidP="00B00541">
            <w:pPr>
              <w:rPr>
                <w:b/>
                <w:bCs/>
                <w:color w:val="000000"/>
                <w:sz w:val="22"/>
              </w:rPr>
            </w:pPr>
            <w:r w:rsidRPr="005312FA">
              <w:rPr>
                <w:sz w:val="26"/>
                <w:szCs w:val="26"/>
              </w:rPr>
              <w:t>Шарьинск</w:t>
            </w:r>
            <w:r>
              <w:rPr>
                <w:sz w:val="26"/>
                <w:szCs w:val="26"/>
              </w:rPr>
              <w:t>ая</w:t>
            </w:r>
            <w:r w:rsidRPr="005312FA">
              <w:rPr>
                <w:sz w:val="26"/>
                <w:szCs w:val="26"/>
              </w:rPr>
              <w:t xml:space="preserve"> ТЭЦ</w:t>
            </w:r>
          </w:p>
        </w:tc>
        <w:tc>
          <w:tcPr>
            <w:tcW w:w="1196"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b/>
                <w:bCs/>
                <w:color w:val="000000"/>
                <w:sz w:val="22"/>
              </w:rPr>
            </w:pPr>
            <w:r w:rsidRPr="00A37163">
              <w:rPr>
                <w:b/>
                <w:bCs/>
                <w:color w:val="000000"/>
                <w:sz w:val="22"/>
              </w:rPr>
              <w:t>0,124</w:t>
            </w:r>
          </w:p>
        </w:tc>
        <w:tc>
          <w:tcPr>
            <w:tcW w:w="1701" w:type="dxa"/>
            <w:tcBorders>
              <w:top w:val="single" w:sz="4" w:space="0" w:color="000000"/>
              <w:left w:val="single" w:sz="4" w:space="0" w:color="000000"/>
              <w:bottom w:val="single" w:sz="4" w:space="0" w:color="000000"/>
            </w:tcBorders>
            <w:shd w:val="clear" w:color="auto" w:fill="auto"/>
            <w:vAlign w:val="center"/>
          </w:tcPr>
          <w:p w:rsidR="008549FE" w:rsidRPr="00A37163" w:rsidRDefault="008549FE" w:rsidP="00B00541">
            <w:pPr>
              <w:jc w:val="center"/>
              <w:rPr>
                <w:b/>
                <w:bCs/>
                <w:color w:val="000000"/>
                <w:sz w:val="22"/>
              </w:rPr>
            </w:pPr>
            <w:r w:rsidRPr="00A37163">
              <w:rPr>
                <w:b/>
                <w:bCs/>
                <w:color w:val="000000"/>
                <w:sz w:val="22"/>
              </w:rPr>
              <w:t>114389,3</w:t>
            </w:r>
          </w:p>
        </w:tc>
        <w:tc>
          <w:tcPr>
            <w:tcW w:w="1134" w:type="dxa"/>
            <w:tcBorders>
              <w:top w:val="single" w:sz="4" w:space="0" w:color="000000"/>
              <w:left w:val="single" w:sz="4" w:space="0" w:color="000000"/>
              <w:bottom w:val="single" w:sz="4" w:space="0" w:color="000000"/>
              <w:right w:val="single" w:sz="4" w:space="0" w:color="000000"/>
            </w:tcBorders>
            <w:vAlign w:val="center"/>
          </w:tcPr>
          <w:p w:rsidR="008549FE" w:rsidRPr="00A37163" w:rsidRDefault="008549FE" w:rsidP="00B00541">
            <w:pPr>
              <w:jc w:val="center"/>
              <w:rPr>
                <w:b/>
                <w:bCs/>
                <w:color w:val="000000"/>
                <w:sz w:val="22"/>
              </w:rPr>
            </w:pPr>
            <w:r w:rsidRPr="00A37163">
              <w:rPr>
                <w:b/>
                <w:bCs/>
                <w:color w:val="000000"/>
                <w:sz w:val="22"/>
              </w:rPr>
              <w:t>6</w:t>
            </w:r>
            <w:r>
              <w:rPr>
                <w:b/>
                <w:bCs/>
                <w:color w:val="000000"/>
                <w:sz w:val="22"/>
              </w:rPr>
              <w:t>522</w:t>
            </w:r>
            <w:r w:rsidRPr="00A37163">
              <w:rPr>
                <w:b/>
                <w:bCs/>
                <w:color w:val="000000"/>
                <w:sz w:val="22"/>
              </w:rPr>
              <w:t>0,0</w:t>
            </w:r>
          </w:p>
        </w:tc>
        <w:tc>
          <w:tcPr>
            <w:tcW w:w="1977" w:type="dxa"/>
            <w:tcBorders>
              <w:top w:val="single" w:sz="4" w:space="0" w:color="000000"/>
              <w:left w:val="single" w:sz="4" w:space="0" w:color="000000"/>
              <w:bottom w:val="single" w:sz="4" w:space="0" w:color="000000"/>
            </w:tcBorders>
            <w:vAlign w:val="center"/>
          </w:tcPr>
          <w:p w:rsidR="008549FE" w:rsidRDefault="008549FE" w:rsidP="00B00541">
            <w:pPr>
              <w:jc w:val="center"/>
              <w:rPr>
                <w:b/>
                <w:bCs/>
                <w:color w:val="000000"/>
                <w:sz w:val="22"/>
              </w:rPr>
            </w:pPr>
            <w:r>
              <w:rPr>
                <w:b/>
                <w:bCs/>
                <w:color w:val="000000"/>
                <w:sz w:val="22"/>
              </w:rPr>
              <w:t>219858</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549FE" w:rsidRDefault="008549FE" w:rsidP="00B00541">
            <w:pPr>
              <w:jc w:val="center"/>
              <w:rPr>
                <w:b/>
                <w:bCs/>
                <w:color w:val="000000"/>
                <w:sz w:val="22"/>
              </w:rPr>
            </w:pPr>
            <w:r>
              <w:rPr>
                <w:b/>
                <w:bCs/>
                <w:color w:val="000000"/>
                <w:sz w:val="22"/>
              </w:rPr>
              <w:t>29,7</w:t>
            </w:r>
          </w:p>
        </w:tc>
      </w:tr>
    </w:tbl>
    <w:p w:rsidR="008549FE" w:rsidRDefault="008549FE" w:rsidP="008549FE">
      <w:r>
        <w:t>Примечание: для котельных и ТЭЦ приведен средний наружный диаметр</w:t>
      </w:r>
    </w:p>
    <w:p w:rsidR="008549FE" w:rsidRDefault="008549FE" w:rsidP="008549FE"/>
    <w:p w:rsidR="008549FE" w:rsidRPr="00891A7C" w:rsidRDefault="008549FE" w:rsidP="008549FE">
      <w:pPr>
        <w:tabs>
          <w:tab w:val="left" w:pos="284"/>
        </w:tabs>
        <w:ind w:left="360"/>
        <w:jc w:val="both"/>
        <w:rPr>
          <w:sz w:val="26"/>
          <w:szCs w:val="26"/>
        </w:rPr>
      </w:pPr>
      <w:r>
        <w:rPr>
          <w:sz w:val="26"/>
          <w:szCs w:val="26"/>
        </w:rPr>
        <w:t xml:space="preserve">2). </w:t>
      </w:r>
      <w:r w:rsidRPr="00891A7C">
        <w:rPr>
          <w:sz w:val="26"/>
          <w:szCs w:val="26"/>
        </w:rPr>
        <w:t>Заданный уровень потерь в тепловых сетях Шарьинской ТЭЦ.</w:t>
      </w:r>
    </w:p>
    <w:p w:rsidR="008549FE" w:rsidRPr="003017BA" w:rsidRDefault="008549FE" w:rsidP="008549FE">
      <w:pPr>
        <w:pStyle w:val="afa"/>
        <w:ind w:left="0" w:firstLine="720"/>
        <w:contextualSpacing w:val="0"/>
        <w:jc w:val="both"/>
        <w:rPr>
          <w:rFonts w:ascii="Times New Roman" w:hAnsi="Times New Roman" w:cs="Times New Roman"/>
          <w:sz w:val="26"/>
          <w:szCs w:val="26"/>
        </w:rPr>
      </w:pPr>
      <w:r w:rsidRPr="005312FA">
        <w:rPr>
          <w:rFonts w:ascii="Times New Roman" w:hAnsi="Times New Roman" w:cs="Times New Roman"/>
          <w:sz w:val="26"/>
          <w:szCs w:val="26"/>
        </w:rPr>
        <w:t xml:space="preserve">Департаментом </w:t>
      </w:r>
      <w:r>
        <w:rPr>
          <w:rFonts w:ascii="Times New Roman" w:hAnsi="Times New Roman" w:cs="Times New Roman"/>
          <w:sz w:val="26"/>
          <w:szCs w:val="26"/>
        </w:rPr>
        <w:t>Государственного регулирования цен и тарифов</w:t>
      </w:r>
      <w:r w:rsidRPr="005312FA">
        <w:rPr>
          <w:rFonts w:ascii="Times New Roman" w:hAnsi="Times New Roman" w:cs="Times New Roman"/>
          <w:sz w:val="26"/>
          <w:szCs w:val="26"/>
        </w:rPr>
        <w:t xml:space="preserve"> Костромской области на 20</w:t>
      </w:r>
      <w:r>
        <w:rPr>
          <w:rFonts w:ascii="Times New Roman" w:hAnsi="Times New Roman" w:cs="Times New Roman"/>
          <w:sz w:val="26"/>
          <w:szCs w:val="26"/>
        </w:rPr>
        <w:t>21</w:t>
      </w:r>
      <w:r w:rsidRPr="005312FA">
        <w:rPr>
          <w:rFonts w:ascii="Times New Roman" w:hAnsi="Times New Roman" w:cs="Times New Roman"/>
          <w:sz w:val="26"/>
          <w:szCs w:val="26"/>
        </w:rPr>
        <w:t xml:space="preserve"> год установлен объем потерь в тепловых сетях Шарьинской ТЭЦ в размере </w:t>
      </w:r>
      <w:r w:rsidRPr="005312FA">
        <w:rPr>
          <w:rFonts w:ascii="Times New Roman" w:hAnsi="Times New Roman" w:cs="Times New Roman"/>
          <w:sz w:val="26"/>
          <w:szCs w:val="26"/>
          <w:lang w:val="en-US"/>
        </w:rPr>
        <w:t>Q</w:t>
      </w:r>
      <w:proofErr w:type="gramStart"/>
      <w:r w:rsidRPr="005312FA">
        <w:rPr>
          <w:rFonts w:ascii="Times New Roman" w:hAnsi="Times New Roman" w:cs="Times New Roman"/>
          <w:sz w:val="26"/>
          <w:szCs w:val="26"/>
          <w:vertAlign w:val="subscript"/>
        </w:rPr>
        <w:t>пот.</w:t>
      </w:r>
      <w:r w:rsidRPr="005312FA">
        <w:rPr>
          <w:rFonts w:ascii="Times New Roman" w:hAnsi="Times New Roman" w:cs="Times New Roman"/>
          <w:sz w:val="26"/>
          <w:szCs w:val="26"/>
        </w:rPr>
        <w:t>=</w:t>
      </w:r>
      <w:proofErr w:type="gramEnd"/>
      <w:r w:rsidRPr="005312FA">
        <w:rPr>
          <w:rFonts w:ascii="Times New Roman" w:hAnsi="Times New Roman" w:cs="Times New Roman"/>
          <w:sz w:val="26"/>
          <w:szCs w:val="26"/>
        </w:rPr>
        <w:t xml:space="preserve"> </w:t>
      </w:r>
      <w:r>
        <w:rPr>
          <w:rFonts w:ascii="Times New Roman" w:hAnsi="Times New Roman" w:cs="Times New Roman"/>
          <w:sz w:val="26"/>
          <w:szCs w:val="26"/>
        </w:rPr>
        <w:t>65220</w:t>
      </w:r>
      <w:r w:rsidRPr="005312FA">
        <w:rPr>
          <w:rFonts w:ascii="Times New Roman" w:hAnsi="Times New Roman" w:cs="Times New Roman"/>
          <w:sz w:val="26"/>
          <w:szCs w:val="26"/>
        </w:rPr>
        <w:t xml:space="preserve"> Гкал/год или </w:t>
      </w:r>
      <w:r>
        <w:rPr>
          <w:rFonts w:ascii="Times New Roman" w:hAnsi="Times New Roman" w:cs="Times New Roman"/>
          <w:sz w:val="26"/>
          <w:szCs w:val="26"/>
        </w:rPr>
        <w:t>29,7</w:t>
      </w:r>
      <w:r w:rsidRPr="005312FA">
        <w:rPr>
          <w:rFonts w:ascii="Times New Roman" w:hAnsi="Times New Roman" w:cs="Times New Roman"/>
          <w:sz w:val="26"/>
          <w:szCs w:val="26"/>
        </w:rPr>
        <w:t>% от отпуска с ТЭЦ.</w:t>
      </w:r>
      <w:r w:rsidRPr="003017BA">
        <w:rPr>
          <w:rFonts w:ascii="Times New Roman" w:hAnsi="Times New Roman" w:cs="Times New Roman"/>
          <w:sz w:val="26"/>
          <w:szCs w:val="26"/>
        </w:rPr>
        <w:t xml:space="preserve"> Приведенные выше расчеты тепловых потерь в сетях теплоснабжающей организации при условии приведения тепловой изоляции в нормативное состояние составляют </w:t>
      </w:r>
      <w:r>
        <w:rPr>
          <w:rFonts w:ascii="Times New Roman" w:hAnsi="Times New Roman" w:cs="Times New Roman"/>
          <w:bCs/>
          <w:color w:val="000000"/>
          <w:sz w:val="26"/>
          <w:szCs w:val="26"/>
        </w:rPr>
        <w:t>62836,2</w:t>
      </w:r>
      <w:r w:rsidRPr="003017BA">
        <w:rPr>
          <w:rFonts w:ascii="Times New Roman" w:hAnsi="Times New Roman" w:cs="Times New Roman"/>
          <w:bCs/>
          <w:color w:val="000000"/>
          <w:sz w:val="26"/>
          <w:szCs w:val="26"/>
        </w:rPr>
        <w:t xml:space="preserve"> Гкал/год или</w:t>
      </w:r>
      <w:r w:rsidRPr="003017BA">
        <w:rPr>
          <w:rFonts w:ascii="Arial" w:hAnsi="Arial" w:cs="Arial"/>
          <w:b/>
          <w:bCs/>
          <w:color w:val="000000"/>
          <w:sz w:val="26"/>
          <w:szCs w:val="26"/>
        </w:rPr>
        <w:t xml:space="preserve"> </w:t>
      </w:r>
      <w:r>
        <w:rPr>
          <w:rFonts w:ascii="Times New Roman" w:hAnsi="Times New Roman" w:cs="Times New Roman"/>
          <w:sz w:val="26"/>
          <w:szCs w:val="26"/>
        </w:rPr>
        <w:t>28,6</w:t>
      </w:r>
      <w:r w:rsidRPr="003017BA">
        <w:rPr>
          <w:rFonts w:ascii="Times New Roman" w:hAnsi="Times New Roman" w:cs="Times New Roman"/>
          <w:sz w:val="26"/>
          <w:szCs w:val="26"/>
        </w:rPr>
        <w:t>%.</w:t>
      </w:r>
    </w:p>
    <w:p w:rsidR="008549FE" w:rsidRPr="003017BA" w:rsidRDefault="008549FE" w:rsidP="008549FE">
      <w:pPr>
        <w:pStyle w:val="afa"/>
        <w:rPr>
          <w:rFonts w:ascii="Times New Roman" w:hAnsi="Times New Roman" w:cs="Times New Roman"/>
          <w:sz w:val="26"/>
          <w:szCs w:val="26"/>
        </w:rPr>
      </w:pPr>
      <w:r w:rsidRPr="003017BA">
        <w:rPr>
          <w:rFonts w:ascii="Times New Roman" w:hAnsi="Times New Roman" w:cs="Times New Roman"/>
          <w:sz w:val="26"/>
          <w:szCs w:val="26"/>
        </w:rPr>
        <w:t>На восполнение тепловых потерь потребуется топлива (</w:t>
      </w:r>
      <w:r>
        <w:rPr>
          <w:rFonts w:ascii="Times New Roman" w:hAnsi="Times New Roman" w:cs="Times New Roman"/>
          <w:sz w:val="26"/>
          <w:szCs w:val="26"/>
        </w:rPr>
        <w:t>каменного угля</w:t>
      </w:r>
      <w:r w:rsidRPr="003017BA">
        <w:rPr>
          <w:rFonts w:ascii="Times New Roman" w:hAnsi="Times New Roman" w:cs="Times New Roman"/>
          <w:sz w:val="26"/>
          <w:szCs w:val="26"/>
        </w:rPr>
        <w:t>):</w:t>
      </w:r>
    </w:p>
    <w:p w:rsidR="008549FE" w:rsidRPr="003017BA" w:rsidRDefault="008549FE" w:rsidP="008549FE">
      <w:pPr>
        <w:pStyle w:val="afa"/>
        <w:spacing w:before="120" w:after="120"/>
        <w:contextualSpacing w:val="0"/>
        <w:jc w:val="right"/>
        <w:rPr>
          <w:rFonts w:ascii="Times New Roman" w:hAnsi="Times New Roman" w:cs="Times New Roman"/>
          <w:sz w:val="26"/>
          <w:szCs w:val="26"/>
        </w:rPr>
      </w:pPr>
      <w:r w:rsidRPr="003017BA">
        <w:rPr>
          <w:rFonts w:ascii="Times New Roman" w:hAnsi="Times New Roman" w:cs="Times New Roman"/>
          <w:sz w:val="26"/>
          <w:szCs w:val="26"/>
        </w:rPr>
        <w:t>М</w:t>
      </w:r>
      <w:r w:rsidRPr="003017BA">
        <w:rPr>
          <w:rFonts w:ascii="Times New Roman" w:hAnsi="Times New Roman" w:cs="Times New Roman"/>
          <w:sz w:val="26"/>
          <w:szCs w:val="26"/>
          <w:vertAlign w:val="subscript"/>
        </w:rPr>
        <w:t>т.</w:t>
      </w:r>
      <w:r w:rsidRPr="003017BA">
        <w:rPr>
          <w:rFonts w:ascii="Times New Roman" w:hAnsi="Times New Roman" w:cs="Times New Roman"/>
          <w:sz w:val="26"/>
          <w:szCs w:val="26"/>
        </w:rPr>
        <w:t xml:space="preserve"> = </w:t>
      </w:r>
      <w:r w:rsidRPr="003017BA">
        <w:rPr>
          <w:rFonts w:ascii="Times New Roman" w:hAnsi="Times New Roman" w:cs="Times New Roman"/>
          <w:sz w:val="26"/>
          <w:szCs w:val="26"/>
          <w:lang w:val="en-US"/>
        </w:rPr>
        <w:t>Q</w:t>
      </w:r>
      <w:proofErr w:type="gramStart"/>
      <w:r w:rsidRPr="003017BA">
        <w:rPr>
          <w:rFonts w:ascii="Times New Roman" w:hAnsi="Times New Roman" w:cs="Times New Roman"/>
          <w:sz w:val="26"/>
          <w:szCs w:val="26"/>
          <w:vertAlign w:val="subscript"/>
        </w:rPr>
        <w:t>пот.</w:t>
      </w:r>
      <w:r w:rsidRPr="003017BA">
        <w:rPr>
          <w:rFonts w:ascii="Times New Roman" w:hAnsi="Times New Roman" w:cs="Times New Roman"/>
          <w:sz w:val="26"/>
          <w:szCs w:val="26"/>
        </w:rPr>
        <w:t>*</w:t>
      </w:r>
      <w:proofErr w:type="gramEnd"/>
      <w:r w:rsidRPr="003017BA">
        <w:rPr>
          <w:rFonts w:ascii="Times New Roman" w:hAnsi="Times New Roman" w:cs="Times New Roman"/>
          <w:sz w:val="26"/>
          <w:szCs w:val="26"/>
          <w:lang w:val="en-US"/>
        </w:rPr>
        <w:t>b</w:t>
      </w:r>
      <w:r w:rsidRPr="003017BA">
        <w:rPr>
          <w:rFonts w:ascii="Times New Roman" w:hAnsi="Times New Roman" w:cs="Times New Roman"/>
          <w:sz w:val="26"/>
          <w:szCs w:val="26"/>
          <w:vertAlign w:val="subscript"/>
        </w:rPr>
        <w:t xml:space="preserve">от.                                                                   </w:t>
      </w:r>
      <w:r w:rsidRPr="003017BA">
        <w:rPr>
          <w:rFonts w:ascii="Times New Roman" w:hAnsi="Times New Roman" w:cs="Times New Roman"/>
          <w:sz w:val="26"/>
          <w:szCs w:val="26"/>
        </w:rPr>
        <w:t xml:space="preserve">                           (</w:t>
      </w:r>
      <w:r>
        <w:rPr>
          <w:rFonts w:ascii="Times New Roman" w:hAnsi="Times New Roman" w:cs="Times New Roman"/>
          <w:sz w:val="26"/>
          <w:szCs w:val="26"/>
        </w:rPr>
        <w:t>15</w:t>
      </w:r>
      <w:r w:rsidRPr="003017BA">
        <w:rPr>
          <w:rFonts w:ascii="Times New Roman" w:hAnsi="Times New Roman" w:cs="Times New Roman"/>
          <w:sz w:val="26"/>
          <w:szCs w:val="26"/>
        </w:rPr>
        <w:t>)</w:t>
      </w:r>
    </w:p>
    <w:p w:rsidR="008549FE" w:rsidRPr="003017BA" w:rsidRDefault="008549FE" w:rsidP="008549FE">
      <w:pPr>
        <w:ind w:left="567" w:hanging="567"/>
        <w:rPr>
          <w:sz w:val="26"/>
          <w:szCs w:val="26"/>
        </w:rPr>
      </w:pPr>
      <w:r w:rsidRPr="003017BA">
        <w:rPr>
          <w:sz w:val="26"/>
          <w:szCs w:val="26"/>
        </w:rPr>
        <w:t xml:space="preserve">где </w:t>
      </w:r>
      <w:r w:rsidRPr="003017BA">
        <w:rPr>
          <w:sz w:val="26"/>
          <w:szCs w:val="26"/>
          <w:lang w:val="en-US"/>
        </w:rPr>
        <w:t>b</w:t>
      </w:r>
      <w:r w:rsidRPr="003017BA">
        <w:rPr>
          <w:sz w:val="26"/>
          <w:szCs w:val="26"/>
          <w:vertAlign w:val="subscript"/>
        </w:rPr>
        <w:t>от.</w:t>
      </w:r>
      <w:r w:rsidRPr="003017BA">
        <w:rPr>
          <w:sz w:val="26"/>
          <w:szCs w:val="26"/>
        </w:rPr>
        <w:t xml:space="preserve"> – удельный расход топлива на отпуск тепловой энергии с учетом выработки на станции электрической энергии.</w:t>
      </w:r>
    </w:p>
    <w:p w:rsidR="008549FE" w:rsidRPr="00254160" w:rsidRDefault="008549FE" w:rsidP="008549FE">
      <w:pPr>
        <w:suppressAutoHyphens w:val="0"/>
        <w:rPr>
          <w:rFonts w:eastAsia="Times New Roman"/>
          <w:sz w:val="26"/>
          <w:szCs w:val="26"/>
          <w:lang w:eastAsia="ru-RU"/>
        </w:rPr>
      </w:pPr>
      <w:r w:rsidRPr="003017BA">
        <w:rPr>
          <w:sz w:val="26"/>
          <w:szCs w:val="26"/>
        </w:rPr>
        <w:lastRenderedPageBreak/>
        <w:t>М</w:t>
      </w:r>
      <w:r w:rsidRPr="003017BA">
        <w:rPr>
          <w:sz w:val="26"/>
          <w:szCs w:val="26"/>
          <w:vertAlign w:val="subscript"/>
        </w:rPr>
        <w:t>т.</w:t>
      </w:r>
      <w:r w:rsidRPr="003017BA">
        <w:rPr>
          <w:sz w:val="26"/>
          <w:szCs w:val="26"/>
        </w:rPr>
        <w:t xml:space="preserve"> = </w:t>
      </w:r>
      <w:r>
        <w:rPr>
          <w:sz w:val="26"/>
          <w:szCs w:val="26"/>
        </w:rPr>
        <w:t>62836,2</w:t>
      </w:r>
      <w:r w:rsidRPr="003017BA">
        <w:rPr>
          <w:sz w:val="26"/>
          <w:szCs w:val="26"/>
        </w:rPr>
        <w:t>*0,2</w:t>
      </w:r>
      <w:r>
        <w:rPr>
          <w:sz w:val="26"/>
          <w:szCs w:val="26"/>
        </w:rPr>
        <w:t>2217</w:t>
      </w:r>
      <w:r w:rsidRPr="003017BA">
        <w:rPr>
          <w:sz w:val="26"/>
          <w:szCs w:val="26"/>
        </w:rPr>
        <w:t xml:space="preserve"> = </w:t>
      </w:r>
      <w:r>
        <w:rPr>
          <w:rFonts w:eastAsia="Times New Roman"/>
          <w:color w:val="000000"/>
          <w:sz w:val="26"/>
          <w:szCs w:val="26"/>
          <w:lang w:eastAsia="ru-RU"/>
        </w:rPr>
        <w:t xml:space="preserve">13960,3 </w:t>
      </w:r>
      <w:r w:rsidRPr="003017BA">
        <w:rPr>
          <w:sz w:val="26"/>
          <w:szCs w:val="26"/>
        </w:rPr>
        <w:t xml:space="preserve">т </w:t>
      </w:r>
      <w:proofErr w:type="spellStart"/>
      <w:r w:rsidRPr="003017BA">
        <w:rPr>
          <w:sz w:val="26"/>
          <w:szCs w:val="26"/>
        </w:rPr>
        <w:t>у.т</w:t>
      </w:r>
      <w:proofErr w:type="spellEnd"/>
      <w:r w:rsidRPr="003017BA">
        <w:rPr>
          <w:sz w:val="26"/>
          <w:szCs w:val="26"/>
        </w:rPr>
        <w:t xml:space="preserve">. = </w:t>
      </w:r>
      <w:r>
        <w:rPr>
          <w:sz w:val="26"/>
          <w:szCs w:val="26"/>
        </w:rPr>
        <w:t xml:space="preserve">19123,7 </w:t>
      </w:r>
      <w:r w:rsidRPr="003017BA">
        <w:rPr>
          <w:sz w:val="26"/>
          <w:szCs w:val="26"/>
        </w:rPr>
        <w:t xml:space="preserve">т </w:t>
      </w:r>
      <w:r>
        <w:rPr>
          <w:sz w:val="26"/>
          <w:szCs w:val="26"/>
        </w:rPr>
        <w:t>угля</w:t>
      </w:r>
      <w:r w:rsidRPr="003017BA">
        <w:rPr>
          <w:sz w:val="26"/>
          <w:szCs w:val="26"/>
        </w:rPr>
        <w:t xml:space="preserve"> на сумму около </w:t>
      </w:r>
      <w:r>
        <w:rPr>
          <w:sz w:val="26"/>
          <w:szCs w:val="26"/>
        </w:rPr>
        <w:t xml:space="preserve">70 </w:t>
      </w:r>
      <w:r w:rsidRPr="003017BA">
        <w:rPr>
          <w:sz w:val="26"/>
          <w:szCs w:val="26"/>
        </w:rPr>
        <w:t xml:space="preserve">млн. руб., </w:t>
      </w:r>
      <w:r w:rsidRPr="00254160">
        <w:rPr>
          <w:sz w:val="26"/>
          <w:szCs w:val="26"/>
        </w:rPr>
        <w:t>что увеличит себестоимость тепловой энергии на величину:</w:t>
      </w:r>
    </w:p>
    <w:p w:rsidR="008549FE" w:rsidRPr="003017BA" w:rsidRDefault="008549FE" w:rsidP="008549FE">
      <w:pPr>
        <w:suppressAutoHyphens w:val="0"/>
        <w:rPr>
          <w:sz w:val="26"/>
          <w:szCs w:val="26"/>
        </w:rPr>
      </w:pPr>
      <w:r>
        <w:rPr>
          <w:sz w:val="26"/>
          <w:szCs w:val="26"/>
        </w:rPr>
        <w:t>∆Ст. = 70088,4</w:t>
      </w:r>
      <w:r w:rsidRPr="003017BA">
        <w:rPr>
          <w:sz w:val="26"/>
          <w:szCs w:val="26"/>
        </w:rPr>
        <w:t>/</w:t>
      </w:r>
      <w:r w:rsidRPr="00457247">
        <w:rPr>
          <w:rFonts w:eastAsia="Times New Roman"/>
          <w:color w:val="000000"/>
          <w:szCs w:val="24"/>
          <w:lang w:eastAsia="ru-RU"/>
        </w:rPr>
        <w:t>1</w:t>
      </w:r>
      <w:r>
        <w:rPr>
          <w:rFonts w:eastAsia="Times New Roman"/>
          <w:color w:val="000000"/>
          <w:szCs w:val="24"/>
          <w:lang w:eastAsia="ru-RU"/>
        </w:rPr>
        <w:t xml:space="preserve">61033 </w:t>
      </w:r>
      <w:r w:rsidRPr="003017BA">
        <w:rPr>
          <w:sz w:val="26"/>
          <w:szCs w:val="26"/>
        </w:rPr>
        <w:t xml:space="preserve">= </w:t>
      </w:r>
      <w:r>
        <w:rPr>
          <w:sz w:val="26"/>
          <w:szCs w:val="26"/>
        </w:rPr>
        <w:t xml:space="preserve">435,2 </w:t>
      </w:r>
      <w:r w:rsidRPr="003017BA">
        <w:rPr>
          <w:sz w:val="26"/>
          <w:szCs w:val="26"/>
        </w:rPr>
        <w:t xml:space="preserve">руб./Гкал или на </w:t>
      </w:r>
      <w:r>
        <w:rPr>
          <w:sz w:val="26"/>
          <w:szCs w:val="26"/>
        </w:rPr>
        <w:t>12,6</w:t>
      </w:r>
      <w:r w:rsidRPr="003017BA">
        <w:rPr>
          <w:sz w:val="26"/>
          <w:szCs w:val="26"/>
        </w:rPr>
        <w:t xml:space="preserve"> %.</w:t>
      </w:r>
    </w:p>
    <w:p w:rsidR="008549FE" w:rsidRPr="003017BA" w:rsidRDefault="008549FE" w:rsidP="008549FE">
      <w:pPr>
        <w:pStyle w:val="afa"/>
        <w:ind w:left="0" w:firstLine="720"/>
        <w:jc w:val="both"/>
        <w:rPr>
          <w:rFonts w:ascii="Times New Roman" w:hAnsi="Times New Roman" w:cs="Times New Roman"/>
          <w:sz w:val="26"/>
          <w:szCs w:val="26"/>
        </w:rPr>
      </w:pPr>
      <w:r w:rsidRPr="003017BA">
        <w:rPr>
          <w:rFonts w:ascii="Times New Roman" w:hAnsi="Times New Roman" w:cs="Times New Roman"/>
          <w:sz w:val="26"/>
          <w:szCs w:val="26"/>
        </w:rPr>
        <w:t xml:space="preserve">При существующем техническом состоянии тепловых сетей фактические тепловые потери составляют </w:t>
      </w:r>
      <w:r>
        <w:rPr>
          <w:rFonts w:ascii="Times New Roman" w:hAnsi="Times New Roman" w:cs="Times New Roman"/>
          <w:sz w:val="26"/>
          <w:szCs w:val="26"/>
        </w:rPr>
        <w:t xml:space="preserve">64880 </w:t>
      </w:r>
      <w:r w:rsidRPr="003017BA">
        <w:rPr>
          <w:rFonts w:ascii="Times New Roman" w:hAnsi="Times New Roman" w:cs="Times New Roman"/>
          <w:sz w:val="26"/>
          <w:szCs w:val="26"/>
        </w:rPr>
        <w:t xml:space="preserve">Гкал/год или </w:t>
      </w:r>
      <w:r>
        <w:rPr>
          <w:rFonts w:ascii="Times New Roman" w:hAnsi="Times New Roman" w:cs="Times New Roman"/>
          <w:sz w:val="26"/>
          <w:szCs w:val="26"/>
        </w:rPr>
        <w:t>28,6</w:t>
      </w:r>
      <w:r w:rsidRPr="003017BA">
        <w:rPr>
          <w:rFonts w:ascii="Times New Roman" w:hAnsi="Times New Roman" w:cs="Times New Roman"/>
          <w:sz w:val="26"/>
          <w:szCs w:val="26"/>
        </w:rPr>
        <w:t>% от фактического отпуска теплоты со станции.</w:t>
      </w:r>
      <w:r>
        <w:rPr>
          <w:rFonts w:ascii="Times New Roman" w:hAnsi="Times New Roman" w:cs="Times New Roman"/>
          <w:sz w:val="26"/>
          <w:szCs w:val="26"/>
        </w:rPr>
        <w:t xml:space="preserve"> Эффективным считается такой радиус теплоснабжения, когда сетевые потери не превышают уровня в 10%.</w:t>
      </w:r>
    </w:p>
    <w:p w:rsidR="008549FE" w:rsidRDefault="008549FE" w:rsidP="008549FE">
      <w:pPr>
        <w:pStyle w:val="afa"/>
        <w:ind w:left="0" w:firstLine="720"/>
        <w:contextualSpacing w:val="0"/>
        <w:jc w:val="both"/>
        <w:rPr>
          <w:rFonts w:ascii="Times New Roman" w:hAnsi="Times New Roman" w:cs="Times New Roman"/>
          <w:sz w:val="26"/>
          <w:szCs w:val="26"/>
        </w:rPr>
      </w:pPr>
      <w:r w:rsidRPr="003017BA">
        <w:rPr>
          <w:rFonts w:ascii="Times New Roman" w:hAnsi="Times New Roman" w:cs="Times New Roman"/>
          <w:b/>
          <w:sz w:val="26"/>
          <w:szCs w:val="26"/>
        </w:rPr>
        <w:t>Вывод</w:t>
      </w:r>
      <w:r>
        <w:rPr>
          <w:rFonts w:ascii="Times New Roman" w:hAnsi="Times New Roman" w:cs="Times New Roman"/>
          <w:b/>
          <w:sz w:val="26"/>
          <w:szCs w:val="26"/>
        </w:rPr>
        <w:t>ы</w:t>
      </w:r>
      <w:r w:rsidRPr="003017BA">
        <w:rPr>
          <w:rFonts w:ascii="Times New Roman" w:hAnsi="Times New Roman" w:cs="Times New Roman"/>
          <w:b/>
          <w:sz w:val="26"/>
          <w:szCs w:val="26"/>
        </w:rPr>
        <w:t>:</w:t>
      </w:r>
      <w:r w:rsidRPr="003017BA">
        <w:rPr>
          <w:rFonts w:ascii="Times New Roman" w:hAnsi="Times New Roman" w:cs="Times New Roman"/>
          <w:sz w:val="26"/>
          <w:szCs w:val="26"/>
        </w:rPr>
        <w:t xml:space="preserve"> </w:t>
      </w:r>
    </w:p>
    <w:p w:rsidR="008549FE" w:rsidRDefault="008549FE" w:rsidP="008549FE">
      <w:pPr>
        <w:pStyle w:val="afa"/>
        <w:ind w:left="0" w:firstLine="426"/>
        <w:contextualSpacing w:val="0"/>
        <w:jc w:val="both"/>
        <w:rPr>
          <w:rFonts w:ascii="Times New Roman" w:hAnsi="Times New Roman" w:cs="Times New Roman"/>
          <w:sz w:val="26"/>
          <w:szCs w:val="26"/>
        </w:rPr>
      </w:pPr>
      <w:r>
        <w:rPr>
          <w:rFonts w:ascii="Times New Roman" w:hAnsi="Times New Roman" w:cs="Times New Roman"/>
          <w:sz w:val="26"/>
          <w:szCs w:val="26"/>
        </w:rPr>
        <w:t>1). С</w:t>
      </w:r>
      <w:r w:rsidRPr="003017BA">
        <w:rPr>
          <w:rFonts w:ascii="Times New Roman" w:hAnsi="Times New Roman" w:cs="Times New Roman"/>
          <w:sz w:val="26"/>
          <w:szCs w:val="26"/>
        </w:rPr>
        <w:t>уществующий сложившийся радиус теплоснабжения от</w:t>
      </w:r>
      <w:r>
        <w:rPr>
          <w:rFonts w:ascii="Times New Roman" w:hAnsi="Times New Roman" w:cs="Times New Roman"/>
          <w:sz w:val="26"/>
          <w:szCs w:val="26"/>
        </w:rPr>
        <w:t xml:space="preserve"> котельных </w:t>
      </w:r>
      <w:r w:rsidRPr="003017BA">
        <w:rPr>
          <w:rFonts w:ascii="Times New Roman" w:hAnsi="Times New Roman" w:cs="Times New Roman"/>
          <w:sz w:val="26"/>
          <w:szCs w:val="26"/>
        </w:rPr>
        <w:t xml:space="preserve">обуславливает необходимость эксплуатации </w:t>
      </w:r>
      <w:r>
        <w:rPr>
          <w:rFonts w:ascii="Times New Roman" w:hAnsi="Times New Roman" w:cs="Times New Roman"/>
          <w:sz w:val="26"/>
          <w:szCs w:val="26"/>
        </w:rPr>
        <w:t>4</w:t>
      </w:r>
      <w:r w:rsidRPr="003017BA">
        <w:rPr>
          <w:rFonts w:ascii="Times New Roman" w:hAnsi="Times New Roman" w:cs="Times New Roman"/>
          <w:sz w:val="26"/>
          <w:szCs w:val="26"/>
        </w:rPr>
        <w:t xml:space="preserve"> км тепловых сетей.</w:t>
      </w:r>
      <w:r>
        <w:rPr>
          <w:rFonts w:ascii="Times New Roman" w:hAnsi="Times New Roman" w:cs="Times New Roman"/>
          <w:sz w:val="26"/>
          <w:szCs w:val="26"/>
        </w:rPr>
        <w:t xml:space="preserve"> Средний уровень потерь составляет 15,8 %, а по котельным №14 и №16 потери составляют 28,2 – 37,7%. Необходима замена тепловой изоляции на большей части участков тепловых сетей. </w:t>
      </w:r>
    </w:p>
    <w:p w:rsidR="008549FE" w:rsidRPr="00F314E8" w:rsidRDefault="008549FE" w:rsidP="008549FE">
      <w:pPr>
        <w:suppressAutoHyphens w:val="0"/>
        <w:ind w:firstLine="426"/>
        <w:jc w:val="both"/>
        <w:rPr>
          <w:rFonts w:eastAsia="Times New Roman"/>
          <w:b/>
          <w:bCs/>
          <w:color w:val="000000"/>
          <w:szCs w:val="24"/>
          <w:lang w:eastAsia="ru-RU"/>
        </w:rPr>
      </w:pPr>
      <w:r>
        <w:rPr>
          <w:rFonts w:eastAsia="Times New Roman"/>
          <w:color w:val="000000"/>
          <w:sz w:val="26"/>
          <w:szCs w:val="26"/>
          <w:lang w:eastAsia="ru-RU"/>
        </w:rPr>
        <w:t>2). С</w:t>
      </w:r>
      <w:r w:rsidRPr="003017BA">
        <w:rPr>
          <w:sz w:val="26"/>
          <w:szCs w:val="26"/>
        </w:rPr>
        <w:t>уществующий сложившийся радиус теплоснабжения от Шарьинской ТЭЦ обуславливает необходимость эксплуатации 114</w:t>
      </w:r>
      <w:r>
        <w:rPr>
          <w:sz w:val="26"/>
          <w:szCs w:val="26"/>
        </w:rPr>
        <w:t>,4</w:t>
      </w:r>
      <w:r w:rsidRPr="003017BA">
        <w:rPr>
          <w:sz w:val="26"/>
          <w:szCs w:val="26"/>
        </w:rPr>
        <w:t xml:space="preserve"> км тепловых сетей. При приведении тепловой изоляции сетей в нормативное состояние тепловые потери снижаются до </w:t>
      </w:r>
      <w:r w:rsidRPr="00F314E8">
        <w:rPr>
          <w:rFonts w:eastAsia="Times New Roman"/>
          <w:b/>
          <w:bCs/>
          <w:color w:val="000000"/>
          <w:szCs w:val="24"/>
          <w:lang w:eastAsia="ru-RU"/>
        </w:rPr>
        <w:t>36577,3</w:t>
      </w:r>
    </w:p>
    <w:p w:rsidR="008549FE" w:rsidRPr="003017BA" w:rsidRDefault="008549FE" w:rsidP="008549FE">
      <w:pPr>
        <w:suppressAutoHyphens w:val="0"/>
        <w:jc w:val="both"/>
        <w:rPr>
          <w:sz w:val="26"/>
          <w:szCs w:val="26"/>
        </w:rPr>
      </w:pPr>
      <w:r>
        <w:rPr>
          <w:sz w:val="26"/>
          <w:szCs w:val="26"/>
        </w:rPr>
        <w:t xml:space="preserve">Гкал/год, </w:t>
      </w:r>
      <w:r w:rsidRPr="003017BA">
        <w:rPr>
          <w:sz w:val="26"/>
          <w:szCs w:val="26"/>
        </w:rPr>
        <w:t xml:space="preserve">что составляет </w:t>
      </w:r>
      <w:r>
        <w:rPr>
          <w:sz w:val="26"/>
          <w:szCs w:val="26"/>
        </w:rPr>
        <w:t>16,7</w:t>
      </w:r>
      <w:r w:rsidRPr="003017BA">
        <w:rPr>
          <w:sz w:val="26"/>
          <w:szCs w:val="26"/>
        </w:rPr>
        <w:t xml:space="preserve"> % от отпуска теплоты со станции в теплосети. На восполнение этих потерь потребуется топлива – </w:t>
      </w:r>
      <w:r>
        <w:rPr>
          <w:sz w:val="26"/>
          <w:szCs w:val="26"/>
        </w:rPr>
        <w:t>угля</w:t>
      </w:r>
      <w:r w:rsidRPr="003017BA">
        <w:rPr>
          <w:sz w:val="26"/>
          <w:szCs w:val="26"/>
        </w:rPr>
        <w:t xml:space="preserve"> </w:t>
      </w:r>
      <w:r>
        <w:rPr>
          <w:sz w:val="26"/>
          <w:szCs w:val="26"/>
        </w:rPr>
        <w:t>8726,3</w:t>
      </w:r>
      <w:r w:rsidRPr="003017BA">
        <w:rPr>
          <w:sz w:val="26"/>
          <w:szCs w:val="26"/>
        </w:rPr>
        <w:t xml:space="preserve"> т на сумму </w:t>
      </w:r>
      <w:r>
        <w:rPr>
          <w:sz w:val="26"/>
          <w:szCs w:val="26"/>
        </w:rPr>
        <w:t>32,3</w:t>
      </w:r>
      <w:r w:rsidRPr="003017BA">
        <w:rPr>
          <w:sz w:val="26"/>
          <w:szCs w:val="26"/>
        </w:rPr>
        <w:t xml:space="preserve"> млн. руб. Это увеличит себестоимость тепловой энергии на </w:t>
      </w:r>
      <w:r>
        <w:rPr>
          <w:sz w:val="26"/>
          <w:szCs w:val="26"/>
        </w:rPr>
        <w:t>209</w:t>
      </w:r>
      <w:r w:rsidRPr="003017BA">
        <w:rPr>
          <w:sz w:val="26"/>
          <w:szCs w:val="26"/>
        </w:rPr>
        <w:t xml:space="preserve"> руб./Гкал. Доля дополнительных потерь в тарифе будет составлять </w:t>
      </w:r>
      <w:r>
        <w:rPr>
          <w:sz w:val="26"/>
          <w:szCs w:val="26"/>
        </w:rPr>
        <w:t>5,3%</w:t>
      </w:r>
      <w:r w:rsidRPr="003017BA">
        <w:rPr>
          <w:sz w:val="26"/>
          <w:szCs w:val="26"/>
        </w:rPr>
        <w:t xml:space="preserve">. Таким образом, </w:t>
      </w:r>
      <w:r w:rsidRPr="003017BA">
        <w:rPr>
          <w:b/>
          <w:sz w:val="26"/>
          <w:szCs w:val="26"/>
        </w:rPr>
        <w:t>существующий радиус теплоснабжения, составляющий 5,5 км от станции до концевых потребителей у железнодорожного вокзала, обеспечивает заданный уровень потерь тепловой энергии и теплоносителя в тепловых сетях</w:t>
      </w:r>
      <w:r>
        <w:rPr>
          <w:b/>
          <w:sz w:val="26"/>
          <w:szCs w:val="26"/>
        </w:rPr>
        <w:t>, но уровень потерь тепловой энергии при ее передаче значительно превышает уровень эффективного теплоснабжения (10%)</w:t>
      </w:r>
      <w:r w:rsidRPr="003017BA">
        <w:rPr>
          <w:sz w:val="26"/>
          <w:szCs w:val="26"/>
        </w:rPr>
        <w:t>.</w:t>
      </w:r>
    </w:p>
    <w:p w:rsidR="00170FF4" w:rsidRDefault="008549FE" w:rsidP="008549FE">
      <w:pPr>
        <w:tabs>
          <w:tab w:val="left" w:pos="375"/>
        </w:tabs>
        <w:ind w:firstLine="567"/>
        <w:jc w:val="both"/>
        <w:rPr>
          <w:sz w:val="26"/>
          <w:szCs w:val="26"/>
        </w:rPr>
      </w:pPr>
      <w:r w:rsidRPr="003017BA">
        <w:rPr>
          <w:sz w:val="26"/>
          <w:szCs w:val="26"/>
        </w:rPr>
        <w:t xml:space="preserve"> Обязательным условием дальнейшего существования централизованной системы теплоснабжения в городе Шарье является массовая замена тепловой изоляции трубопроводов тепловых сетей, приведение ее в соответствие с требованиями действующего СНиП 41-03-2003. Снижение уровня потерь в сетях может быть достигнуто также выводом из эксплуатации участков тепловых сетей с завышенным диаметром и с малыми значениями суммарных подключенных тепловых нагрузок путем строительства в микрорайонах своих квартальных котельных. К таким участкам теплосетей относятся в городе Шарья отводы от основной магистрали на поселок Новый и на ул. Базовую, а также магистраль с ТЭЦ на поселок Поссовет и </w:t>
      </w:r>
      <w:proofErr w:type="spellStart"/>
      <w:r w:rsidRPr="003017BA">
        <w:rPr>
          <w:sz w:val="26"/>
          <w:szCs w:val="26"/>
        </w:rPr>
        <w:t>Лесопристань</w:t>
      </w:r>
      <w:proofErr w:type="spellEnd"/>
      <w:r w:rsidRPr="003017BA">
        <w:rPr>
          <w:sz w:val="26"/>
          <w:szCs w:val="26"/>
        </w:rPr>
        <w:t>.</w:t>
      </w:r>
    </w:p>
    <w:p w:rsidR="00170FF4" w:rsidRPr="00170FF4" w:rsidRDefault="00170FF4" w:rsidP="00170FF4">
      <w:pPr>
        <w:pStyle w:val="ConsPlusNormal"/>
        <w:widowControl/>
        <w:tabs>
          <w:tab w:val="left" w:pos="0"/>
        </w:tabs>
        <w:ind w:firstLine="425"/>
        <w:jc w:val="both"/>
        <w:rPr>
          <w:rFonts w:ascii="Times New Roman" w:hAnsi="Times New Roman" w:cs="Times New Roman"/>
          <w:sz w:val="26"/>
          <w:szCs w:val="26"/>
        </w:rPr>
      </w:pPr>
    </w:p>
    <w:p w:rsidR="00AB77AC" w:rsidRPr="00170FF4" w:rsidRDefault="00AB77AC" w:rsidP="00707760">
      <w:pPr>
        <w:pStyle w:val="ConsPlusNormal"/>
        <w:widowControl/>
        <w:tabs>
          <w:tab w:val="left" w:pos="0"/>
        </w:tabs>
        <w:spacing w:before="120" w:after="120"/>
        <w:ind w:firstLine="0"/>
        <w:rPr>
          <w:rFonts w:ascii="Times New Roman" w:hAnsi="Times New Roman" w:cs="Times New Roman"/>
          <w:sz w:val="26"/>
          <w:szCs w:val="26"/>
        </w:rPr>
      </w:pPr>
    </w:p>
    <w:p w:rsidR="00AB77AC" w:rsidRDefault="00AB77AC" w:rsidP="00707760">
      <w:pPr>
        <w:pStyle w:val="ConsPlusNormal"/>
        <w:widowControl/>
        <w:tabs>
          <w:tab w:val="left" w:pos="0"/>
        </w:tabs>
        <w:spacing w:before="120" w:after="120"/>
        <w:ind w:firstLine="0"/>
        <w:rPr>
          <w:rFonts w:ascii="Times New Roman" w:hAnsi="Times New Roman" w:cs="Times New Roman"/>
          <w:sz w:val="26"/>
          <w:szCs w:val="26"/>
        </w:rPr>
      </w:pPr>
    </w:p>
    <w:p w:rsidR="00AB77AC" w:rsidRDefault="00AB77AC" w:rsidP="00707760">
      <w:pPr>
        <w:pStyle w:val="ConsPlusNormal"/>
        <w:widowControl/>
        <w:tabs>
          <w:tab w:val="left" w:pos="0"/>
        </w:tabs>
        <w:spacing w:before="120" w:after="120"/>
        <w:ind w:firstLine="0"/>
        <w:rPr>
          <w:rFonts w:ascii="Times New Roman" w:hAnsi="Times New Roman" w:cs="Times New Roman"/>
          <w:sz w:val="26"/>
          <w:szCs w:val="26"/>
        </w:rPr>
      </w:pPr>
    </w:p>
    <w:p w:rsidR="008549FE" w:rsidRDefault="008549FE" w:rsidP="00707760">
      <w:pPr>
        <w:pStyle w:val="ConsPlusNormal"/>
        <w:widowControl/>
        <w:tabs>
          <w:tab w:val="left" w:pos="0"/>
        </w:tabs>
        <w:spacing w:before="120" w:after="120"/>
        <w:ind w:firstLine="0"/>
        <w:rPr>
          <w:rFonts w:ascii="Times New Roman" w:hAnsi="Times New Roman" w:cs="Times New Roman"/>
          <w:sz w:val="26"/>
          <w:szCs w:val="26"/>
        </w:rPr>
      </w:pPr>
    </w:p>
    <w:p w:rsidR="008549FE" w:rsidRDefault="008549FE" w:rsidP="00707760">
      <w:pPr>
        <w:pStyle w:val="ConsPlusNormal"/>
        <w:widowControl/>
        <w:tabs>
          <w:tab w:val="left" w:pos="0"/>
        </w:tabs>
        <w:spacing w:before="120" w:after="120"/>
        <w:ind w:firstLine="0"/>
        <w:rPr>
          <w:rFonts w:ascii="Times New Roman" w:hAnsi="Times New Roman" w:cs="Times New Roman"/>
          <w:sz w:val="26"/>
          <w:szCs w:val="26"/>
        </w:rPr>
      </w:pPr>
    </w:p>
    <w:p w:rsidR="008549FE" w:rsidRDefault="008549FE" w:rsidP="00707760">
      <w:pPr>
        <w:pStyle w:val="ConsPlusNormal"/>
        <w:widowControl/>
        <w:tabs>
          <w:tab w:val="left" w:pos="0"/>
        </w:tabs>
        <w:spacing w:before="120" w:after="120"/>
        <w:ind w:firstLine="0"/>
        <w:rPr>
          <w:rFonts w:ascii="Times New Roman" w:hAnsi="Times New Roman" w:cs="Times New Roman"/>
          <w:sz w:val="26"/>
          <w:szCs w:val="26"/>
        </w:rPr>
      </w:pPr>
    </w:p>
    <w:p w:rsidR="008549FE" w:rsidRDefault="008549FE" w:rsidP="00707760">
      <w:pPr>
        <w:pStyle w:val="ConsPlusNormal"/>
        <w:widowControl/>
        <w:tabs>
          <w:tab w:val="left" w:pos="0"/>
        </w:tabs>
        <w:spacing w:before="120" w:after="120"/>
        <w:ind w:firstLine="0"/>
        <w:rPr>
          <w:rFonts w:ascii="Times New Roman" w:hAnsi="Times New Roman" w:cs="Times New Roman"/>
          <w:sz w:val="26"/>
          <w:szCs w:val="26"/>
        </w:rPr>
      </w:pPr>
    </w:p>
    <w:p w:rsidR="008549FE" w:rsidRDefault="008549FE" w:rsidP="00707760">
      <w:pPr>
        <w:pStyle w:val="ConsPlusNormal"/>
        <w:widowControl/>
        <w:tabs>
          <w:tab w:val="left" w:pos="0"/>
        </w:tabs>
        <w:spacing w:before="120" w:after="120"/>
        <w:ind w:firstLine="0"/>
        <w:rPr>
          <w:rFonts w:ascii="Times New Roman" w:hAnsi="Times New Roman" w:cs="Times New Roman"/>
          <w:sz w:val="26"/>
          <w:szCs w:val="26"/>
        </w:rPr>
      </w:pPr>
    </w:p>
    <w:p w:rsidR="008549FE" w:rsidRDefault="008549FE" w:rsidP="00707760">
      <w:pPr>
        <w:pStyle w:val="ConsPlusNormal"/>
        <w:widowControl/>
        <w:tabs>
          <w:tab w:val="left" w:pos="0"/>
        </w:tabs>
        <w:spacing w:before="120" w:after="120"/>
        <w:ind w:firstLine="0"/>
        <w:rPr>
          <w:rFonts w:ascii="Times New Roman" w:hAnsi="Times New Roman" w:cs="Times New Roman"/>
          <w:sz w:val="26"/>
          <w:szCs w:val="26"/>
        </w:rPr>
      </w:pPr>
    </w:p>
    <w:p w:rsidR="008549FE" w:rsidRDefault="008549FE" w:rsidP="00707760">
      <w:pPr>
        <w:pStyle w:val="ConsPlusNormal"/>
        <w:widowControl/>
        <w:tabs>
          <w:tab w:val="left" w:pos="0"/>
        </w:tabs>
        <w:spacing w:before="120" w:after="120"/>
        <w:ind w:firstLine="0"/>
        <w:rPr>
          <w:rFonts w:ascii="Times New Roman" w:hAnsi="Times New Roman" w:cs="Times New Roman"/>
          <w:sz w:val="26"/>
          <w:szCs w:val="26"/>
        </w:rPr>
      </w:pPr>
    </w:p>
    <w:p w:rsidR="008549FE" w:rsidRDefault="008549FE" w:rsidP="00707760">
      <w:pPr>
        <w:pStyle w:val="ConsPlusNormal"/>
        <w:widowControl/>
        <w:tabs>
          <w:tab w:val="left" w:pos="0"/>
        </w:tabs>
        <w:spacing w:before="120" w:after="120"/>
        <w:ind w:firstLine="0"/>
        <w:rPr>
          <w:rFonts w:ascii="Times New Roman" w:hAnsi="Times New Roman" w:cs="Times New Roman"/>
          <w:sz w:val="26"/>
          <w:szCs w:val="26"/>
        </w:rPr>
      </w:pPr>
    </w:p>
    <w:p w:rsidR="008549FE" w:rsidRDefault="008549FE" w:rsidP="00707760">
      <w:pPr>
        <w:pStyle w:val="ConsPlusNormal"/>
        <w:widowControl/>
        <w:tabs>
          <w:tab w:val="left" w:pos="0"/>
        </w:tabs>
        <w:spacing w:before="120" w:after="120"/>
        <w:ind w:firstLine="0"/>
        <w:rPr>
          <w:rFonts w:ascii="Times New Roman" w:hAnsi="Times New Roman" w:cs="Times New Roman"/>
          <w:sz w:val="26"/>
          <w:szCs w:val="26"/>
        </w:rPr>
      </w:pPr>
    </w:p>
    <w:p w:rsidR="003E315D" w:rsidRPr="00B81A47" w:rsidRDefault="003E315D" w:rsidP="00BA149C">
      <w:pPr>
        <w:pStyle w:val="ConsPlusNormal"/>
        <w:widowControl/>
        <w:tabs>
          <w:tab w:val="left" w:pos="2622"/>
        </w:tabs>
        <w:spacing w:after="240"/>
        <w:ind w:firstLine="0"/>
        <w:jc w:val="center"/>
        <w:rPr>
          <w:rFonts w:ascii="Times New Roman" w:hAnsi="Times New Roman" w:cs="Times New Roman"/>
          <w:b/>
          <w:color w:val="000000"/>
          <w:sz w:val="28"/>
          <w:szCs w:val="28"/>
        </w:rPr>
      </w:pPr>
      <w:r w:rsidRPr="00B81A47">
        <w:rPr>
          <w:rFonts w:ascii="Times New Roman" w:hAnsi="Times New Roman" w:cs="Times New Roman"/>
          <w:b/>
          <w:color w:val="000000"/>
          <w:sz w:val="28"/>
          <w:szCs w:val="28"/>
        </w:rPr>
        <w:lastRenderedPageBreak/>
        <w:t>3</w:t>
      </w:r>
      <w:r w:rsidR="008549FE">
        <w:rPr>
          <w:rFonts w:ascii="Times New Roman" w:hAnsi="Times New Roman" w:cs="Times New Roman"/>
          <w:b/>
          <w:color w:val="000000"/>
          <w:sz w:val="28"/>
          <w:szCs w:val="28"/>
        </w:rPr>
        <w:t>.</w:t>
      </w:r>
      <w:r w:rsidRPr="00B81A47">
        <w:rPr>
          <w:rFonts w:ascii="Times New Roman" w:hAnsi="Times New Roman" w:cs="Times New Roman"/>
          <w:b/>
          <w:color w:val="000000"/>
          <w:sz w:val="28"/>
          <w:szCs w:val="28"/>
        </w:rPr>
        <w:t xml:space="preserve"> </w:t>
      </w:r>
      <w:r w:rsidRPr="00B81A47">
        <w:rPr>
          <w:rFonts w:ascii="Times New Roman" w:hAnsi="Times New Roman" w:cs="Times New Roman"/>
          <w:b/>
          <w:sz w:val="28"/>
          <w:szCs w:val="28"/>
        </w:rPr>
        <w:t>Существующий и перспективный балансы теплоносителя</w:t>
      </w:r>
    </w:p>
    <w:p w:rsidR="003E315D" w:rsidRDefault="003E315D" w:rsidP="003E315D">
      <w:pPr>
        <w:pStyle w:val="ConsPlusNormal"/>
        <w:widowControl/>
        <w:tabs>
          <w:tab w:val="left" w:pos="0"/>
        </w:tabs>
        <w:ind w:firstLine="567"/>
        <w:jc w:val="both"/>
        <w:rPr>
          <w:rFonts w:ascii="Times New Roman" w:hAnsi="Times New Roman" w:cs="Times New Roman"/>
          <w:sz w:val="26"/>
          <w:szCs w:val="26"/>
        </w:rPr>
      </w:pPr>
      <w:r w:rsidRPr="00321011">
        <w:rPr>
          <w:rFonts w:ascii="Times New Roman" w:hAnsi="Times New Roman" w:cs="Times New Roman"/>
          <w:sz w:val="26"/>
          <w:szCs w:val="26"/>
        </w:rPr>
        <w:t xml:space="preserve">Баланс теплоносителя в зонах действия источников теплоснабжения </w:t>
      </w:r>
      <w:r>
        <w:rPr>
          <w:rFonts w:ascii="Times New Roman" w:hAnsi="Times New Roman" w:cs="Times New Roman"/>
          <w:sz w:val="26"/>
          <w:szCs w:val="26"/>
        </w:rPr>
        <w:t>городского округа г. Шарья приведен в таблице 3</w:t>
      </w:r>
      <w:r w:rsidRPr="00321011">
        <w:rPr>
          <w:rFonts w:ascii="Times New Roman" w:hAnsi="Times New Roman" w:cs="Times New Roman"/>
          <w:sz w:val="26"/>
          <w:szCs w:val="26"/>
        </w:rPr>
        <w:t>.1. В балансе учтено</w:t>
      </w:r>
      <w:r>
        <w:rPr>
          <w:rFonts w:ascii="Times New Roman" w:hAnsi="Times New Roman" w:cs="Times New Roman"/>
          <w:sz w:val="26"/>
          <w:szCs w:val="26"/>
        </w:rPr>
        <w:t>:</w:t>
      </w:r>
    </w:p>
    <w:p w:rsidR="003E315D" w:rsidRDefault="003E315D" w:rsidP="003E315D">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наличие (отсутствие) водоподготовительных установок на котельных</w:t>
      </w:r>
      <w:r>
        <w:rPr>
          <w:rFonts w:ascii="Times New Roman" w:hAnsi="Times New Roman" w:cs="Times New Roman"/>
          <w:sz w:val="26"/>
          <w:szCs w:val="26"/>
        </w:rPr>
        <w:t>;</w:t>
      </w:r>
    </w:p>
    <w:p w:rsidR="003E315D" w:rsidRDefault="003E315D" w:rsidP="003E315D">
      <w:pPr>
        <w:pStyle w:val="ConsPlusNormal"/>
        <w:widowControl/>
        <w:tabs>
          <w:tab w:val="left" w:pos="567"/>
        </w:tabs>
        <w:ind w:left="709" w:hanging="142"/>
        <w:jc w:val="right"/>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 xml:space="preserve">объем теплоносителя 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w:t>
      </w:r>
    </w:p>
    <w:p w:rsidR="003E315D" w:rsidRDefault="003E315D" w:rsidP="003E315D">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отсутствие затрат теплоносителя на горячее водоснабжение, поскольку все системы теплоснабжения</w:t>
      </w:r>
      <w:r w:rsidRPr="00321011">
        <w:rPr>
          <w:rFonts w:ascii="Times New Roman" w:hAnsi="Times New Roman" w:cs="Times New Roman"/>
          <w:sz w:val="26"/>
          <w:szCs w:val="26"/>
        </w:rPr>
        <w:t xml:space="preserve"> </w:t>
      </w:r>
      <w:r>
        <w:rPr>
          <w:rFonts w:ascii="Times New Roman" w:hAnsi="Times New Roman" w:cs="Times New Roman"/>
          <w:sz w:val="26"/>
          <w:szCs w:val="26"/>
        </w:rPr>
        <w:t>закрытого типа.</w:t>
      </w:r>
    </w:p>
    <w:p w:rsidR="003E315D" w:rsidRDefault="003E315D" w:rsidP="003E315D">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xml:space="preserve">- отсутствие потерь теплоносителя в разводящих внутридомовых трубопроводах систем горячего водоснабжения, поскольку приготовление горячей воды производится на ЦТП или ИТП. </w:t>
      </w:r>
    </w:p>
    <w:p w:rsidR="003E315D" w:rsidRDefault="003E315D" w:rsidP="003E315D">
      <w:pPr>
        <w:pStyle w:val="ConsPlusNormal"/>
        <w:widowControl/>
        <w:tabs>
          <w:tab w:val="left" w:pos="567"/>
        </w:tabs>
        <w:ind w:firstLine="567"/>
        <w:jc w:val="both"/>
        <w:rPr>
          <w:rFonts w:ascii="Times New Roman" w:hAnsi="Times New Roman" w:cs="Times New Roman"/>
          <w:sz w:val="26"/>
          <w:szCs w:val="26"/>
        </w:rPr>
      </w:pPr>
      <w:r>
        <w:rPr>
          <w:rFonts w:ascii="Times New Roman" w:hAnsi="Times New Roman" w:cs="Times New Roman"/>
          <w:sz w:val="26"/>
          <w:szCs w:val="26"/>
        </w:rPr>
        <w:t>С учетом выше указанных особенностей системы централизованного теплоснабжения городского округа затраты теплоносителя производятся на следующие цели:</w:t>
      </w:r>
    </w:p>
    <w:p w:rsidR="003E315D" w:rsidRDefault="003E315D" w:rsidP="003E315D">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sz w:val="26"/>
          <w:szCs w:val="26"/>
        </w:rPr>
        <w:t xml:space="preserve">- </w:t>
      </w:r>
      <w:r>
        <w:rPr>
          <w:rFonts w:ascii="Times New Roman" w:hAnsi="Times New Roman" w:cs="Times New Roman"/>
          <w:bCs/>
          <w:sz w:val="26"/>
          <w:szCs w:val="26"/>
        </w:rPr>
        <w:t>для текущей подпитки тепловых сетей и систем теплопотребления;</w:t>
      </w:r>
    </w:p>
    <w:p w:rsidR="003E315D" w:rsidRDefault="003E315D" w:rsidP="003E315D">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bCs/>
          <w:sz w:val="26"/>
          <w:szCs w:val="26"/>
        </w:rPr>
        <w:t>- для аварийной подпитки тепловых сетей;</w:t>
      </w:r>
    </w:p>
    <w:p w:rsidR="003E315D" w:rsidRDefault="003E315D" w:rsidP="003E315D">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bCs/>
          <w:sz w:val="26"/>
          <w:szCs w:val="26"/>
        </w:rPr>
        <w:t>-  на заполнение теплосетей после плановых ремонтов (технологические затраты).</w:t>
      </w:r>
    </w:p>
    <w:p w:rsidR="00AB77AC" w:rsidRDefault="00CA69E1" w:rsidP="00CA69E1">
      <w:pPr>
        <w:pStyle w:val="ConsPlusNormal"/>
        <w:widowControl/>
        <w:tabs>
          <w:tab w:val="left" w:pos="0"/>
        </w:tabs>
        <w:ind w:firstLine="0"/>
        <w:jc w:val="both"/>
        <w:rPr>
          <w:rFonts w:ascii="Times New Roman" w:hAnsi="Times New Roman" w:cs="Times New Roman"/>
          <w:bCs/>
          <w:sz w:val="26"/>
          <w:szCs w:val="26"/>
        </w:rPr>
      </w:pPr>
      <w:r w:rsidRPr="00197750">
        <w:rPr>
          <w:rFonts w:ascii="Times New Roman" w:hAnsi="Times New Roman" w:cs="Times New Roman"/>
          <w:sz w:val="26"/>
          <w:szCs w:val="26"/>
        </w:rPr>
        <w:t xml:space="preserve">Для подпитки тепловых сетей на </w:t>
      </w:r>
      <w:r>
        <w:rPr>
          <w:rFonts w:ascii="Times New Roman" w:hAnsi="Times New Roman" w:cs="Times New Roman"/>
          <w:sz w:val="26"/>
          <w:szCs w:val="26"/>
        </w:rPr>
        <w:t>муниципальных</w:t>
      </w:r>
      <w:r w:rsidRPr="00197750">
        <w:rPr>
          <w:rFonts w:ascii="Times New Roman" w:hAnsi="Times New Roman" w:cs="Times New Roman"/>
          <w:sz w:val="26"/>
          <w:szCs w:val="26"/>
        </w:rPr>
        <w:t xml:space="preserve"> котельных </w:t>
      </w:r>
      <w:r w:rsidRPr="00197750">
        <w:rPr>
          <w:rFonts w:ascii="Times New Roman" w:hAnsi="Times New Roman" w:cs="Times New Roman"/>
          <w:bCs/>
          <w:sz w:val="26"/>
          <w:szCs w:val="26"/>
        </w:rPr>
        <w:t>и ОАО «</w:t>
      </w:r>
      <w:r>
        <w:rPr>
          <w:rFonts w:ascii="Times New Roman" w:hAnsi="Times New Roman" w:cs="Times New Roman"/>
          <w:bCs/>
          <w:sz w:val="26"/>
          <w:szCs w:val="26"/>
        </w:rPr>
        <w:t>РЖД</w:t>
      </w:r>
      <w:r w:rsidRPr="00197750">
        <w:rPr>
          <w:rFonts w:ascii="Times New Roman" w:hAnsi="Times New Roman" w:cs="Times New Roman"/>
          <w:bCs/>
          <w:sz w:val="26"/>
          <w:szCs w:val="26"/>
        </w:rPr>
        <w:t>» используется вода питьевого качества</w:t>
      </w:r>
      <w:r>
        <w:rPr>
          <w:rFonts w:ascii="Times New Roman" w:hAnsi="Times New Roman" w:cs="Times New Roman"/>
          <w:bCs/>
          <w:sz w:val="26"/>
          <w:szCs w:val="26"/>
        </w:rPr>
        <w:t>.</w:t>
      </w:r>
      <w:r w:rsidRPr="00197750">
        <w:rPr>
          <w:rFonts w:ascii="Times New Roman" w:hAnsi="Times New Roman" w:cs="Times New Roman"/>
          <w:bCs/>
          <w:sz w:val="26"/>
          <w:szCs w:val="26"/>
        </w:rPr>
        <w:t xml:space="preserve"> </w:t>
      </w:r>
      <w:r>
        <w:rPr>
          <w:rFonts w:ascii="Times New Roman" w:hAnsi="Times New Roman" w:cs="Times New Roman"/>
          <w:bCs/>
          <w:sz w:val="26"/>
          <w:szCs w:val="26"/>
        </w:rPr>
        <w:t>Н</w:t>
      </w:r>
      <w:r w:rsidRPr="00197750">
        <w:rPr>
          <w:rFonts w:ascii="Times New Roman" w:hAnsi="Times New Roman" w:cs="Times New Roman"/>
          <w:bCs/>
          <w:sz w:val="26"/>
          <w:szCs w:val="26"/>
        </w:rPr>
        <w:t>а Шарьинской ТЭЦ</w:t>
      </w:r>
      <w:r>
        <w:rPr>
          <w:rFonts w:ascii="Times New Roman" w:hAnsi="Times New Roman" w:cs="Times New Roman"/>
          <w:bCs/>
          <w:sz w:val="26"/>
          <w:szCs w:val="26"/>
        </w:rPr>
        <w:t xml:space="preserve"> </w:t>
      </w:r>
      <w:r w:rsidRPr="00197750">
        <w:rPr>
          <w:rFonts w:ascii="Times New Roman" w:hAnsi="Times New Roman" w:cs="Times New Roman"/>
          <w:sz w:val="26"/>
          <w:szCs w:val="26"/>
        </w:rPr>
        <w:t>подпитк</w:t>
      </w:r>
      <w:r>
        <w:rPr>
          <w:rFonts w:ascii="Times New Roman" w:hAnsi="Times New Roman" w:cs="Times New Roman"/>
          <w:sz w:val="26"/>
          <w:szCs w:val="26"/>
        </w:rPr>
        <w:t>а</w:t>
      </w:r>
      <w:r w:rsidRPr="00197750">
        <w:rPr>
          <w:rFonts w:ascii="Times New Roman" w:hAnsi="Times New Roman" w:cs="Times New Roman"/>
          <w:sz w:val="26"/>
          <w:szCs w:val="26"/>
        </w:rPr>
        <w:t xml:space="preserve"> тепловых сетей</w:t>
      </w:r>
      <w:r w:rsidRPr="00197750">
        <w:rPr>
          <w:rFonts w:ascii="Times New Roman" w:hAnsi="Times New Roman" w:cs="Times New Roman"/>
          <w:bCs/>
          <w:sz w:val="26"/>
          <w:szCs w:val="26"/>
        </w:rPr>
        <w:t xml:space="preserve"> </w:t>
      </w:r>
      <w:r>
        <w:rPr>
          <w:rFonts w:ascii="Times New Roman" w:hAnsi="Times New Roman" w:cs="Times New Roman"/>
          <w:bCs/>
          <w:sz w:val="26"/>
          <w:szCs w:val="26"/>
        </w:rPr>
        <w:t xml:space="preserve">производится </w:t>
      </w:r>
      <w:proofErr w:type="spellStart"/>
      <w:r w:rsidRPr="00AE1806">
        <w:rPr>
          <w:rFonts w:ascii="Times New Roman" w:hAnsi="Times New Roman" w:cs="Times New Roman"/>
          <w:bCs/>
          <w:sz w:val="26"/>
          <w:szCs w:val="26"/>
        </w:rPr>
        <w:t>химочищенной</w:t>
      </w:r>
      <w:proofErr w:type="spellEnd"/>
      <w:r>
        <w:rPr>
          <w:rFonts w:ascii="Times New Roman" w:hAnsi="Times New Roman" w:cs="Times New Roman"/>
          <w:bCs/>
          <w:sz w:val="26"/>
          <w:szCs w:val="26"/>
        </w:rPr>
        <w:t xml:space="preserve"> (после </w:t>
      </w:r>
      <w:r w:rsidRPr="00AE1806">
        <w:rPr>
          <w:rFonts w:ascii="Times New Roman" w:hAnsi="Times New Roman" w:cs="Times New Roman"/>
          <w:bCs/>
          <w:sz w:val="26"/>
          <w:szCs w:val="26"/>
        </w:rPr>
        <w:t xml:space="preserve">одноступенчатого </w:t>
      </w:r>
      <w:r w:rsidRPr="00AE1806">
        <w:rPr>
          <w:rFonts w:ascii="Times New Roman" w:hAnsi="Times New Roman" w:cs="Times New Roman"/>
          <w:bCs/>
          <w:sz w:val="26"/>
          <w:szCs w:val="26"/>
          <w:lang w:val="en-US"/>
        </w:rPr>
        <w:t>Na</w:t>
      </w:r>
      <w:r w:rsidRPr="00AE1806">
        <w:rPr>
          <w:rFonts w:ascii="Times New Roman" w:hAnsi="Times New Roman" w:cs="Times New Roman"/>
          <w:bCs/>
          <w:sz w:val="26"/>
          <w:szCs w:val="26"/>
        </w:rPr>
        <w:t>-</w:t>
      </w:r>
      <w:proofErr w:type="spellStart"/>
      <w:r w:rsidRPr="00AE1806">
        <w:rPr>
          <w:rFonts w:ascii="Times New Roman" w:hAnsi="Times New Roman" w:cs="Times New Roman"/>
          <w:bCs/>
          <w:sz w:val="26"/>
          <w:szCs w:val="26"/>
        </w:rPr>
        <w:t>катионирования</w:t>
      </w:r>
      <w:proofErr w:type="spellEnd"/>
      <w:r>
        <w:rPr>
          <w:rFonts w:ascii="Times New Roman" w:hAnsi="Times New Roman" w:cs="Times New Roman"/>
          <w:bCs/>
          <w:sz w:val="26"/>
          <w:szCs w:val="26"/>
        </w:rPr>
        <w:t>)</w:t>
      </w:r>
      <w:r w:rsidRPr="00AE1806">
        <w:rPr>
          <w:rFonts w:ascii="Times New Roman" w:hAnsi="Times New Roman" w:cs="Times New Roman"/>
          <w:bCs/>
          <w:sz w:val="26"/>
          <w:szCs w:val="26"/>
        </w:rPr>
        <w:t xml:space="preserve"> </w:t>
      </w:r>
      <w:proofErr w:type="spellStart"/>
      <w:r w:rsidRPr="00AE1806">
        <w:rPr>
          <w:rFonts w:ascii="Times New Roman" w:hAnsi="Times New Roman" w:cs="Times New Roman"/>
          <w:bCs/>
          <w:sz w:val="26"/>
          <w:szCs w:val="26"/>
        </w:rPr>
        <w:t>деаэрированной</w:t>
      </w:r>
      <w:proofErr w:type="spellEnd"/>
      <w:r>
        <w:rPr>
          <w:rFonts w:ascii="Times New Roman" w:hAnsi="Times New Roman" w:cs="Times New Roman"/>
          <w:bCs/>
          <w:sz w:val="26"/>
          <w:szCs w:val="26"/>
        </w:rPr>
        <w:t xml:space="preserve"> </w:t>
      </w:r>
      <w:r w:rsidRPr="00AE1806">
        <w:rPr>
          <w:rFonts w:ascii="Times New Roman" w:hAnsi="Times New Roman" w:cs="Times New Roman"/>
          <w:bCs/>
          <w:sz w:val="26"/>
          <w:szCs w:val="26"/>
        </w:rPr>
        <w:t>техническ</w:t>
      </w:r>
      <w:r>
        <w:rPr>
          <w:rFonts w:ascii="Times New Roman" w:hAnsi="Times New Roman" w:cs="Times New Roman"/>
          <w:bCs/>
          <w:sz w:val="26"/>
          <w:szCs w:val="26"/>
        </w:rPr>
        <w:t>ой водой</w:t>
      </w:r>
      <w:r w:rsidRPr="00AE1806">
        <w:rPr>
          <w:rFonts w:ascii="Times New Roman" w:hAnsi="Times New Roman" w:cs="Times New Roman"/>
          <w:bCs/>
          <w:sz w:val="26"/>
          <w:szCs w:val="26"/>
        </w:rPr>
        <w:t>.</w:t>
      </w:r>
    </w:p>
    <w:p w:rsidR="003E315D" w:rsidRDefault="003E315D" w:rsidP="003E315D">
      <w:pPr>
        <w:pStyle w:val="ConsPlusNormal"/>
        <w:widowControl/>
        <w:tabs>
          <w:tab w:val="left" w:pos="0"/>
        </w:tabs>
        <w:ind w:firstLine="0"/>
        <w:rPr>
          <w:rFonts w:ascii="Times New Roman" w:hAnsi="Times New Roman" w:cs="Times New Roman"/>
          <w:sz w:val="26"/>
          <w:szCs w:val="26"/>
        </w:rPr>
      </w:pPr>
      <w:r>
        <w:rPr>
          <w:rFonts w:ascii="Times New Roman" w:hAnsi="Times New Roman" w:cs="Times New Roman"/>
          <w:color w:val="000000"/>
          <w:sz w:val="26"/>
          <w:szCs w:val="26"/>
        </w:rPr>
        <w:tab/>
        <w:t>Перспективный б</w:t>
      </w:r>
      <w:r w:rsidRPr="00321011">
        <w:rPr>
          <w:rFonts w:ascii="Times New Roman" w:hAnsi="Times New Roman" w:cs="Times New Roman"/>
          <w:color w:val="000000"/>
          <w:sz w:val="26"/>
          <w:szCs w:val="26"/>
        </w:rPr>
        <w:t>аланс теплоносителя в систем</w:t>
      </w:r>
      <w:r>
        <w:rPr>
          <w:rFonts w:ascii="Times New Roman" w:hAnsi="Times New Roman" w:cs="Times New Roman"/>
          <w:color w:val="000000"/>
          <w:sz w:val="26"/>
          <w:szCs w:val="26"/>
        </w:rPr>
        <w:t>е</w:t>
      </w:r>
      <w:r w:rsidRPr="00321011">
        <w:rPr>
          <w:rFonts w:ascii="Times New Roman" w:hAnsi="Times New Roman" w:cs="Times New Roman"/>
          <w:color w:val="000000"/>
          <w:sz w:val="26"/>
          <w:szCs w:val="26"/>
        </w:rPr>
        <w:t xml:space="preserve"> </w:t>
      </w:r>
      <w:r>
        <w:rPr>
          <w:rFonts w:ascii="Times New Roman" w:hAnsi="Times New Roman" w:cs="Times New Roman"/>
          <w:color w:val="000000"/>
          <w:sz w:val="26"/>
          <w:szCs w:val="26"/>
        </w:rPr>
        <w:t xml:space="preserve">централизованного </w:t>
      </w:r>
      <w:r w:rsidRPr="00321011">
        <w:rPr>
          <w:rFonts w:ascii="Times New Roman" w:hAnsi="Times New Roman" w:cs="Times New Roman"/>
          <w:color w:val="000000"/>
          <w:sz w:val="26"/>
          <w:szCs w:val="26"/>
        </w:rPr>
        <w:t>теплоснабжения</w:t>
      </w:r>
      <w:r>
        <w:rPr>
          <w:rFonts w:ascii="Times New Roman" w:hAnsi="Times New Roman" w:cs="Times New Roman"/>
          <w:color w:val="000000"/>
          <w:sz w:val="26"/>
          <w:szCs w:val="26"/>
        </w:rPr>
        <w:t xml:space="preserve"> городского округа город Шарья приведен в таблице 3.2.</w:t>
      </w:r>
    </w:p>
    <w:p w:rsidR="003E315D" w:rsidRDefault="003E315D" w:rsidP="003E315D">
      <w:pPr>
        <w:pStyle w:val="ConsPlusNormal"/>
        <w:widowControl/>
        <w:tabs>
          <w:tab w:val="left" w:pos="0"/>
        </w:tabs>
        <w:ind w:firstLine="0"/>
        <w:rPr>
          <w:rFonts w:ascii="Times New Roman" w:hAnsi="Times New Roman" w:cs="Times New Roman"/>
          <w:sz w:val="26"/>
          <w:szCs w:val="26"/>
        </w:rPr>
      </w:pPr>
    </w:p>
    <w:p w:rsidR="003E315D" w:rsidRDefault="003E315D" w:rsidP="003E315D">
      <w:pPr>
        <w:pStyle w:val="ConsPlusNormal"/>
        <w:widowControl/>
        <w:tabs>
          <w:tab w:val="left" w:pos="0"/>
        </w:tabs>
        <w:ind w:firstLine="0"/>
        <w:rPr>
          <w:rFonts w:ascii="Times New Roman" w:hAnsi="Times New Roman" w:cs="Times New Roman"/>
          <w:sz w:val="26"/>
          <w:szCs w:val="26"/>
        </w:rPr>
      </w:pPr>
    </w:p>
    <w:p w:rsidR="003E315D" w:rsidRDefault="003E315D" w:rsidP="003E315D">
      <w:pPr>
        <w:pStyle w:val="ConsPlusNormal"/>
        <w:widowControl/>
        <w:tabs>
          <w:tab w:val="left" w:pos="0"/>
        </w:tabs>
        <w:ind w:firstLine="0"/>
        <w:rPr>
          <w:rFonts w:ascii="Times New Roman" w:hAnsi="Times New Roman" w:cs="Times New Roman"/>
          <w:sz w:val="26"/>
          <w:szCs w:val="26"/>
        </w:rPr>
      </w:pPr>
    </w:p>
    <w:p w:rsidR="003E315D" w:rsidRDefault="003E315D" w:rsidP="003E315D">
      <w:pPr>
        <w:pStyle w:val="ConsPlusNormal"/>
        <w:widowControl/>
        <w:tabs>
          <w:tab w:val="left" w:pos="0"/>
        </w:tabs>
        <w:ind w:firstLine="0"/>
        <w:rPr>
          <w:rFonts w:ascii="Times New Roman" w:hAnsi="Times New Roman" w:cs="Times New Roman"/>
          <w:sz w:val="26"/>
          <w:szCs w:val="26"/>
        </w:rPr>
      </w:pPr>
    </w:p>
    <w:p w:rsidR="003E315D" w:rsidRDefault="003E315D" w:rsidP="003E315D">
      <w:pPr>
        <w:pStyle w:val="ConsPlusNormal"/>
        <w:widowControl/>
        <w:tabs>
          <w:tab w:val="left" w:pos="0"/>
        </w:tabs>
        <w:ind w:firstLine="0"/>
        <w:rPr>
          <w:rFonts w:ascii="Times New Roman" w:hAnsi="Times New Roman" w:cs="Times New Roman"/>
          <w:sz w:val="26"/>
          <w:szCs w:val="26"/>
        </w:rPr>
      </w:pPr>
    </w:p>
    <w:p w:rsidR="003E315D" w:rsidRDefault="003E315D" w:rsidP="003E315D">
      <w:pPr>
        <w:pStyle w:val="ConsPlusNormal"/>
        <w:widowControl/>
        <w:tabs>
          <w:tab w:val="left" w:pos="0"/>
        </w:tabs>
        <w:ind w:firstLine="0"/>
        <w:rPr>
          <w:rFonts w:ascii="Times New Roman" w:hAnsi="Times New Roman" w:cs="Times New Roman"/>
          <w:sz w:val="26"/>
          <w:szCs w:val="26"/>
        </w:rPr>
      </w:pPr>
    </w:p>
    <w:p w:rsidR="003E315D" w:rsidRDefault="003E315D" w:rsidP="003E315D">
      <w:pPr>
        <w:pStyle w:val="ConsPlusNormal"/>
        <w:widowControl/>
        <w:tabs>
          <w:tab w:val="left" w:pos="0"/>
        </w:tabs>
        <w:ind w:firstLine="0"/>
        <w:rPr>
          <w:rFonts w:ascii="Times New Roman" w:hAnsi="Times New Roman" w:cs="Times New Roman"/>
          <w:sz w:val="26"/>
          <w:szCs w:val="26"/>
        </w:rPr>
      </w:pPr>
    </w:p>
    <w:p w:rsidR="003E315D" w:rsidRDefault="003E315D" w:rsidP="003E315D">
      <w:pPr>
        <w:pStyle w:val="ConsPlusNormal"/>
        <w:widowControl/>
        <w:tabs>
          <w:tab w:val="left" w:pos="0"/>
        </w:tabs>
        <w:ind w:firstLine="0"/>
        <w:jc w:val="right"/>
        <w:rPr>
          <w:rFonts w:ascii="Times New Roman" w:hAnsi="Times New Roman" w:cs="Times New Roman"/>
          <w:color w:val="000000"/>
          <w:sz w:val="26"/>
          <w:szCs w:val="26"/>
        </w:rPr>
        <w:sectPr w:rsidR="003E315D" w:rsidSect="0063179C">
          <w:pgSz w:w="11906" w:h="16838"/>
          <w:pgMar w:top="851" w:right="567" w:bottom="851" w:left="1134" w:header="567" w:footer="403" w:gutter="0"/>
          <w:cols w:space="720"/>
          <w:docGrid w:linePitch="360"/>
        </w:sectPr>
      </w:pPr>
    </w:p>
    <w:p w:rsidR="00170FF4" w:rsidRPr="00197750" w:rsidRDefault="00170FF4" w:rsidP="00170FF4">
      <w:pPr>
        <w:pStyle w:val="ConsPlusNormal"/>
        <w:widowControl/>
        <w:tabs>
          <w:tab w:val="left" w:pos="0"/>
        </w:tabs>
        <w:spacing w:after="120"/>
        <w:ind w:firstLine="0"/>
        <w:jc w:val="center"/>
        <w:rPr>
          <w:color w:val="000000"/>
          <w:sz w:val="26"/>
          <w:szCs w:val="26"/>
        </w:rPr>
      </w:pPr>
      <w:r w:rsidRPr="00197750">
        <w:rPr>
          <w:rFonts w:ascii="Times New Roman" w:hAnsi="Times New Roman" w:cs="Times New Roman"/>
          <w:sz w:val="26"/>
          <w:szCs w:val="26"/>
        </w:rPr>
        <w:lastRenderedPageBreak/>
        <w:t xml:space="preserve">Таблица </w:t>
      </w:r>
      <w:r>
        <w:rPr>
          <w:rFonts w:ascii="Times New Roman" w:hAnsi="Times New Roman" w:cs="Times New Roman"/>
          <w:sz w:val="26"/>
          <w:szCs w:val="26"/>
        </w:rPr>
        <w:t>3</w:t>
      </w:r>
      <w:r w:rsidRPr="00197750">
        <w:rPr>
          <w:rFonts w:ascii="Times New Roman" w:hAnsi="Times New Roman" w:cs="Times New Roman"/>
          <w:sz w:val="26"/>
          <w:szCs w:val="26"/>
        </w:rPr>
        <w:t>.1</w:t>
      </w:r>
      <w:r>
        <w:rPr>
          <w:rFonts w:ascii="Times New Roman" w:hAnsi="Times New Roman" w:cs="Times New Roman"/>
          <w:sz w:val="26"/>
          <w:szCs w:val="26"/>
        </w:rPr>
        <w:t xml:space="preserve">. </w:t>
      </w:r>
      <w:r w:rsidR="00A81114">
        <w:rPr>
          <w:rFonts w:ascii="Times New Roman" w:hAnsi="Times New Roman" w:cs="Times New Roman"/>
          <w:sz w:val="26"/>
          <w:szCs w:val="26"/>
        </w:rPr>
        <w:t>Текущий б</w:t>
      </w:r>
      <w:r w:rsidRPr="00197750">
        <w:rPr>
          <w:rFonts w:ascii="Times New Roman" w:hAnsi="Times New Roman" w:cs="Times New Roman"/>
          <w:sz w:val="26"/>
          <w:szCs w:val="26"/>
        </w:rPr>
        <w:t>аланс теплоносителя в зонах действия источников теплоснабжения</w:t>
      </w:r>
    </w:p>
    <w:tbl>
      <w:tblPr>
        <w:tblW w:w="15760" w:type="dxa"/>
        <w:tblInd w:w="-256" w:type="dxa"/>
        <w:tblLayout w:type="fixed"/>
        <w:tblCellMar>
          <w:left w:w="28" w:type="dxa"/>
          <w:right w:w="28" w:type="dxa"/>
        </w:tblCellMar>
        <w:tblLook w:val="0000" w:firstRow="0" w:lastRow="0" w:firstColumn="0" w:lastColumn="0" w:noHBand="0" w:noVBand="0"/>
      </w:tblPr>
      <w:tblGrid>
        <w:gridCol w:w="556"/>
        <w:gridCol w:w="2591"/>
        <w:gridCol w:w="709"/>
        <w:gridCol w:w="708"/>
        <w:gridCol w:w="709"/>
        <w:gridCol w:w="709"/>
        <w:gridCol w:w="708"/>
        <w:gridCol w:w="709"/>
        <w:gridCol w:w="709"/>
        <w:gridCol w:w="709"/>
        <w:gridCol w:w="708"/>
        <w:gridCol w:w="709"/>
        <w:gridCol w:w="709"/>
        <w:gridCol w:w="709"/>
        <w:gridCol w:w="708"/>
        <w:gridCol w:w="708"/>
        <w:gridCol w:w="708"/>
        <w:gridCol w:w="850"/>
        <w:gridCol w:w="1134"/>
      </w:tblGrid>
      <w:tr w:rsidR="00170FF4" w:rsidRPr="001A0478" w:rsidTr="00A81114">
        <w:trPr>
          <w:trHeight w:val="566"/>
        </w:trPr>
        <w:tc>
          <w:tcPr>
            <w:tcW w:w="556" w:type="dxa"/>
            <w:tcBorders>
              <w:top w:val="single" w:sz="4" w:space="0" w:color="000000"/>
              <w:left w:val="single" w:sz="4" w:space="0" w:color="000000"/>
              <w:bottom w:val="single" w:sz="4" w:space="0" w:color="000000"/>
            </w:tcBorders>
            <w:shd w:val="clear" w:color="auto" w:fill="auto"/>
            <w:vAlign w:val="center"/>
          </w:tcPr>
          <w:p w:rsidR="00170FF4" w:rsidRPr="00197750" w:rsidRDefault="00170FF4" w:rsidP="00614822">
            <w:pPr>
              <w:jc w:val="center"/>
              <w:rPr>
                <w:rFonts w:eastAsia="Times New Roman"/>
                <w:color w:val="000000"/>
                <w:szCs w:val="24"/>
              </w:rPr>
            </w:pPr>
            <w:r w:rsidRPr="00197750">
              <w:rPr>
                <w:rFonts w:eastAsia="Times New Roman"/>
                <w:color w:val="000000"/>
                <w:szCs w:val="24"/>
              </w:rPr>
              <w:t>п/п</w:t>
            </w:r>
          </w:p>
        </w:tc>
        <w:tc>
          <w:tcPr>
            <w:tcW w:w="2591" w:type="dxa"/>
            <w:tcBorders>
              <w:top w:val="single" w:sz="4" w:space="0" w:color="000000"/>
              <w:left w:val="single" w:sz="4" w:space="0" w:color="000000"/>
              <w:bottom w:val="single" w:sz="4" w:space="0" w:color="000000"/>
            </w:tcBorders>
            <w:shd w:val="clear" w:color="auto" w:fill="auto"/>
            <w:vAlign w:val="center"/>
          </w:tcPr>
          <w:p w:rsidR="00170FF4" w:rsidRPr="00197750" w:rsidRDefault="00170FF4" w:rsidP="00614822">
            <w:pPr>
              <w:jc w:val="center"/>
              <w:rPr>
                <w:rFonts w:eastAsia="Times New Roman"/>
                <w:color w:val="000000"/>
                <w:szCs w:val="24"/>
              </w:rPr>
            </w:pPr>
            <w:r w:rsidRPr="00197750">
              <w:rPr>
                <w:rFonts w:eastAsia="Times New Roman"/>
                <w:color w:val="000000"/>
                <w:szCs w:val="24"/>
              </w:rPr>
              <w:t>Показатели баланса</w:t>
            </w:r>
          </w:p>
        </w:tc>
        <w:tc>
          <w:tcPr>
            <w:tcW w:w="709" w:type="dxa"/>
            <w:tcBorders>
              <w:top w:val="single" w:sz="4" w:space="0" w:color="000000"/>
              <w:left w:val="single" w:sz="4" w:space="0" w:color="000000"/>
              <w:bottom w:val="single" w:sz="4" w:space="0" w:color="000000"/>
            </w:tcBorders>
            <w:shd w:val="clear" w:color="auto" w:fill="auto"/>
            <w:vAlign w:val="center"/>
          </w:tcPr>
          <w:p w:rsidR="00170FF4" w:rsidRDefault="00170FF4" w:rsidP="00614822">
            <w:pPr>
              <w:suppressAutoHyphens w:val="0"/>
              <w:jc w:val="center"/>
              <w:rPr>
                <w:rFonts w:eastAsia="Times New Roman"/>
                <w:color w:val="000000"/>
                <w:sz w:val="26"/>
                <w:szCs w:val="26"/>
                <w:lang w:eastAsia="ru-RU"/>
              </w:rPr>
            </w:pPr>
            <w:r>
              <w:rPr>
                <w:color w:val="000000"/>
                <w:sz w:val="26"/>
                <w:szCs w:val="26"/>
              </w:rPr>
              <w:t>№2</w:t>
            </w:r>
          </w:p>
        </w:tc>
        <w:tc>
          <w:tcPr>
            <w:tcW w:w="708" w:type="dxa"/>
            <w:tcBorders>
              <w:top w:val="single" w:sz="4" w:space="0" w:color="000000"/>
              <w:left w:val="single" w:sz="4" w:space="0" w:color="000000"/>
              <w:bottom w:val="single" w:sz="4" w:space="0" w:color="000000"/>
            </w:tcBorders>
            <w:vAlign w:val="center"/>
          </w:tcPr>
          <w:p w:rsidR="00170FF4" w:rsidRDefault="00170FF4" w:rsidP="00614822">
            <w:pPr>
              <w:jc w:val="center"/>
              <w:rPr>
                <w:color w:val="000000"/>
                <w:sz w:val="26"/>
                <w:szCs w:val="26"/>
              </w:rPr>
            </w:pPr>
            <w:r>
              <w:rPr>
                <w:color w:val="000000"/>
                <w:sz w:val="26"/>
                <w:szCs w:val="26"/>
              </w:rPr>
              <w:t>№3</w:t>
            </w:r>
          </w:p>
        </w:tc>
        <w:tc>
          <w:tcPr>
            <w:tcW w:w="709" w:type="dxa"/>
            <w:tcBorders>
              <w:top w:val="single" w:sz="4" w:space="0" w:color="000000"/>
              <w:left w:val="single" w:sz="4" w:space="0" w:color="000000"/>
              <w:bottom w:val="single" w:sz="4" w:space="0" w:color="000000"/>
            </w:tcBorders>
            <w:vAlign w:val="center"/>
          </w:tcPr>
          <w:p w:rsidR="00170FF4" w:rsidRDefault="00170FF4" w:rsidP="00614822">
            <w:pPr>
              <w:jc w:val="center"/>
              <w:rPr>
                <w:color w:val="000000"/>
                <w:sz w:val="26"/>
                <w:szCs w:val="26"/>
              </w:rPr>
            </w:pPr>
            <w:r>
              <w:rPr>
                <w:color w:val="000000"/>
                <w:sz w:val="26"/>
                <w:szCs w:val="26"/>
              </w:rPr>
              <w:t>№4</w:t>
            </w:r>
          </w:p>
        </w:tc>
        <w:tc>
          <w:tcPr>
            <w:tcW w:w="709" w:type="dxa"/>
            <w:tcBorders>
              <w:top w:val="single" w:sz="4" w:space="0" w:color="000000"/>
              <w:left w:val="single" w:sz="4" w:space="0" w:color="000000"/>
              <w:bottom w:val="single" w:sz="4" w:space="0" w:color="000000"/>
            </w:tcBorders>
            <w:vAlign w:val="center"/>
          </w:tcPr>
          <w:p w:rsidR="00170FF4" w:rsidRDefault="00170FF4" w:rsidP="00614822">
            <w:pPr>
              <w:jc w:val="center"/>
              <w:rPr>
                <w:color w:val="000000"/>
                <w:sz w:val="26"/>
                <w:szCs w:val="26"/>
              </w:rPr>
            </w:pPr>
            <w:r>
              <w:rPr>
                <w:color w:val="000000"/>
                <w:sz w:val="26"/>
                <w:szCs w:val="26"/>
              </w:rPr>
              <w:t>№6</w:t>
            </w:r>
          </w:p>
        </w:tc>
        <w:tc>
          <w:tcPr>
            <w:tcW w:w="708" w:type="dxa"/>
            <w:tcBorders>
              <w:top w:val="single" w:sz="4" w:space="0" w:color="000000"/>
              <w:left w:val="single" w:sz="4" w:space="0" w:color="000000"/>
              <w:bottom w:val="single" w:sz="4" w:space="0" w:color="000000"/>
            </w:tcBorders>
            <w:vAlign w:val="center"/>
          </w:tcPr>
          <w:p w:rsidR="00170FF4" w:rsidRDefault="00170FF4" w:rsidP="00614822">
            <w:pPr>
              <w:jc w:val="center"/>
              <w:rPr>
                <w:color w:val="000000"/>
                <w:sz w:val="26"/>
                <w:szCs w:val="26"/>
              </w:rPr>
            </w:pPr>
            <w:r>
              <w:rPr>
                <w:color w:val="000000"/>
                <w:sz w:val="26"/>
                <w:szCs w:val="26"/>
              </w:rPr>
              <w:t>№7</w:t>
            </w:r>
          </w:p>
        </w:tc>
        <w:tc>
          <w:tcPr>
            <w:tcW w:w="709" w:type="dxa"/>
            <w:tcBorders>
              <w:top w:val="single" w:sz="4" w:space="0" w:color="000000"/>
              <w:left w:val="single" w:sz="4" w:space="0" w:color="000000"/>
              <w:bottom w:val="single" w:sz="4" w:space="0" w:color="000000"/>
            </w:tcBorders>
            <w:vAlign w:val="center"/>
          </w:tcPr>
          <w:p w:rsidR="00170FF4" w:rsidRDefault="00170FF4" w:rsidP="00614822">
            <w:pPr>
              <w:jc w:val="center"/>
              <w:rPr>
                <w:color w:val="000000"/>
                <w:sz w:val="26"/>
                <w:szCs w:val="26"/>
              </w:rPr>
            </w:pPr>
            <w:r>
              <w:rPr>
                <w:color w:val="000000"/>
                <w:sz w:val="26"/>
                <w:szCs w:val="26"/>
              </w:rPr>
              <w:t>№9</w:t>
            </w:r>
          </w:p>
        </w:tc>
        <w:tc>
          <w:tcPr>
            <w:tcW w:w="709" w:type="dxa"/>
            <w:tcBorders>
              <w:top w:val="single" w:sz="4" w:space="0" w:color="000000"/>
              <w:left w:val="single" w:sz="4" w:space="0" w:color="000000"/>
              <w:bottom w:val="single" w:sz="4" w:space="0" w:color="000000"/>
            </w:tcBorders>
            <w:vAlign w:val="center"/>
          </w:tcPr>
          <w:p w:rsidR="00170FF4" w:rsidRDefault="00170FF4" w:rsidP="00614822">
            <w:pPr>
              <w:jc w:val="center"/>
              <w:rPr>
                <w:color w:val="000000"/>
                <w:sz w:val="26"/>
                <w:szCs w:val="26"/>
              </w:rPr>
            </w:pPr>
            <w:r>
              <w:rPr>
                <w:color w:val="000000"/>
                <w:sz w:val="26"/>
                <w:szCs w:val="26"/>
              </w:rPr>
              <w:t>№10</w:t>
            </w:r>
          </w:p>
        </w:tc>
        <w:tc>
          <w:tcPr>
            <w:tcW w:w="709" w:type="dxa"/>
            <w:tcBorders>
              <w:top w:val="single" w:sz="4" w:space="0" w:color="000000"/>
              <w:left w:val="single" w:sz="4" w:space="0" w:color="000000"/>
              <w:bottom w:val="single" w:sz="4" w:space="0" w:color="000000"/>
            </w:tcBorders>
            <w:vAlign w:val="center"/>
          </w:tcPr>
          <w:p w:rsidR="00170FF4" w:rsidRDefault="00170FF4" w:rsidP="00614822">
            <w:pPr>
              <w:jc w:val="center"/>
              <w:rPr>
                <w:color w:val="000000"/>
                <w:sz w:val="26"/>
                <w:szCs w:val="26"/>
              </w:rPr>
            </w:pPr>
            <w:r>
              <w:rPr>
                <w:color w:val="000000"/>
                <w:sz w:val="26"/>
                <w:szCs w:val="26"/>
              </w:rPr>
              <w:t>№11</w:t>
            </w:r>
          </w:p>
        </w:tc>
        <w:tc>
          <w:tcPr>
            <w:tcW w:w="708" w:type="dxa"/>
            <w:tcBorders>
              <w:top w:val="single" w:sz="4" w:space="0" w:color="000000"/>
              <w:left w:val="single" w:sz="4" w:space="0" w:color="000000"/>
              <w:bottom w:val="single" w:sz="4" w:space="0" w:color="000000"/>
            </w:tcBorders>
            <w:vAlign w:val="center"/>
          </w:tcPr>
          <w:p w:rsidR="00170FF4" w:rsidRDefault="00170FF4" w:rsidP="00614822">
            <w:pPr>
              <w:jc w:val="center"/>
              <w:rPr>
                <w:color w:val="000000"/>
                <w:sz w:val="26"/>
                <w:szCs w:val="26"/>
              </w:rPr>
            </w:pPr>
            <w:r>
              <w:rPr>
                <w:color w:val="000000"/>
                <w:sz w:val="26"/>
                <w:szCs w:val="26"/>
              </w:rPr>
              <w:t>№12</w:t>
            </w:r>
          </w:p>
        </w:tc>
        <w:tc>
          <w:tcPr>
            <w:tcW w:w="709" w:type="dxa"/>
            <w:tcBorders>
              <w:top w:val="single" w:sz="4" w:space="0" w:color="000000"/>
              <w:left w:val="single" w:sz="4" w:space="0" w:color="000000"/>
              <w:bottom w:val="single" w:sz="4" w:space="0" w:color="000000"/>
            </w:tcBorders>
            <w:vAlign w:val="center"/>
          </w:tcPr>
          <w:p w:rsidR="00170FF4" w:rsidRDefault="00170FF4" w:rsidP="00614822">
            <w:pPr>
              <w:jc w:val="center"/>
              <w:rPr>
                <w:color w:val="000000"/>
                <w:sz w:val="26"/>
                <w:szCs w:val="26"/>
              </w:rPr>
            </w:pPr>
            <w:r>
              <w:rPr>
                <w:color w:val="000000"/>
                <w:sz w:val="26"/>
                <w:szCs w:val="26"/>
              </w:rPr>
              <w:t>№13</w:t>
            </w:r>
          </w:p>
        </w:tc>
        <w:tc>
          <w:tcPr>
            <w:tcW w:w="709" w:type="dxa"/>
            <w:tcBorders>
              <w:top w:val="single" w:sz="4" w:space="0" w:color="000000"/>
              <w:left w:val="single" w:sz="4" w:space="0" w:color="000000"/>
              <w:bottom w:val="single" w:sz="4" w:space="0" w:color="000000"/>
            </w:tcBorders>
            <w:vAlign w:val="center"/>
          </w:tcPr>
          <w:p w:rsidR="00170FF4" w:rsidRDefault="00170FF4" w:rsidP="00614822">
            <w:pPr>
              <w:jc w:val="center"/>
              <w:rPr>
                <w:color w:val="000000"/>
                <w:sz w:val="26"/>
                <w:szCs w:val="26"/>
              </w:rPr>
            </w:pPr>
            <w:r>
              <w:rPr>
                <w:color w:val="000000"/>
                <w:sz w:val="26"/>
                <w:szCs w:val="26"/>
              </w:rPr>
              <w:t>№14</w:t>
            </w:r>
          </w:p>
        </w:tc>
        <w:tc>
          <w:tcPr>
            <w:tcW w:w="709" w:type="dxa"/>
            <w:tcBorders>
              <w:top w:val="single" w:sz="4" w:space="0" w:color="000000"/>
              <w:left w:val="single" w:sz="4" w:space="0" w:color="000000"/>
              <w:bottom w:val="single" w:sz="4" w:space="0" w:color="000000"/>
            </w:tcBorders>
            <w:vAlign w:val="center"/>
          </w:tcPr>
          <w:p w:rsidR="00170FF4" w:rsidRDefault="00170FF4" w:rsidP="00614822">
            <w:pPr>
              <w:jc w:val="center"/>
              <w:rPr>
                <w:color w:val="000000"/>
                <w:sz w:val="26"/>
                <w:szCs w:val="26"/>
              </w:rPr>
            </w:pPr>
            <w:r>
              <w:rPr>
                <w:color w:val="000000"/>
                <w:sz w:val="26"/>
                <w:szCs w:val="26"/>
              </w:rPr>
              <w:t>№15</w:t>
            </w:r>
          </w:p>
        </w:tc>
        <w:tc>
          <w:tcPr>
            <w:tcW w:w="708" w:type="dxa"/>
            <w:tcBorders>
              <w:top w:val="single" w:sz="4" w:space="0" w:color="000000"/>
              <w:left w:val="single" w:sz="4" w:space="0" w:color="000000"/>
              <w:bottom w:val="single" w:sz="4" w:space="0" w:color="000000"/>
              <w:right w:val="single" w:sz="4" w:space="0" w:color="000000"/>
            </w:tcBorders>
            <w:vAlign w:val="center"/>
          </w:tcPr>
          <w:p w:rsidR="00170FF4" w:rsidRDefault="00170FF4" w:rsidP="00614822">
            <w:pPr>
              <w:jc w:val="center"/>
              <w:rPr>
                <w:color w:val="000000"/>
                <w:sz w:val="26"/>
                <w:szCs w:val="26"/>
              </w:rPr>
            </w:pPr>
            <w:r>
              <w:rPr>
                <w:color w:val="000000"/>
                <w:sz w:val="26"/>
                <w:szCs w:val="26"/>
              </w:rPr>
              <w:t>№16</w:t>
            </w:r>
          </w:p>
        </w:tc>
        <w:tc>
          <w:tcPr>
            <w:tcW w:w="708" w:type="dxa"/>
            <w:tcBorders>
              <w:top w:val="single" w:sz="4" w:space="0" w:color="000000"/>
              <w:left w:val="single" w:sz="4" w:space="0" w:color="000000"/>
              <w:bottom w:val="single" w:sz="4" w:space="0" w:color="000000"/>
              <w:right w:val="single" w:sz="4" w:space="0" w:color="000000"/>
            </w:tcBorders>
            <w:vAlign w:val="center"/>
          </w:tcPr>
          <w:p w:rsidR="00170FF4" w:rsidRDefault="00170FF4" w:rsidP="00614822">
            <w:pPr>
              <w:jc w:val="center"/>
              <w:rPr>
                <w:rFonts w:eastAsia="Times New Roman"/>
                <w:color w:val="000000"/>
                <w:szCs w:val="24"/>
              </w:rPr>
            </w:pPr>
            <w:r>
              <w:rPr>
                <w:rFonts w:eastAsia="Times New Roman"/>
                <w:color w:val="000000"/>
                <w:szCs w:val="24"/>
              </w:rPr>
              <w:t>№17</w:t>
            </w:r>
          </w:p>
        </w:tc>
        <w:tc>
          <w:tcPr>
            <w:tcW w:w="708" w:type="dxa"/>
            <w:tcBorders>
              <w:top w:val="single" w:sz="4" w:space="0" w:color="000000"/>
              <w:left w:val="single" w:sz="4" w:space="0" w:color="000000"/>
              <w:bottom w:val="single" w:sz="4" w:space="0" w:color="000000"/>
            </w:tcBorders>
            <w:vAlign w:val="center"/>
          </w:tcPr>
          <w:p w:rsidR="00170FF4" w:rsidRDefault="00170FF4" w:rsidP="00614822">
            <w:pPr>
              <w:jc w:val="center"/>
              <w:rPr>
                <w:rFonts w:eastAsia="Times New Roman"/>
                <w:color w:val="000000"/>
                <w:szCs w:val="24"/>
              </w:rPr>
            </w:pPr>
            <w:r>
              <w:rPr>
                <w:rFonts w:eastAsia="Times New Roman"/>
                <w:color w:val="000000"/>
                <w:szCs w:val="24"/>
              </w:rPr>
              <w:t>№20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70FF4" w:rsidRPr="00197750" w:rsidRDefault="00170FF4" w:rsidP="00614822">
            <w:pPr>
              <w:jc w:val="center"/>
              <w:rPr>
                <w:rFonts w:eastAsia="Times New Roman"/>
                <w:color w:val="000000"/>
                <w:szCs w:val="24"/>
              </w:rPr>
            </w:pPr>
            <w:r>
              <w:rPr>
                <w:rFonts w:eastAsia="Times New Roman"/>
                <w:color w:val="000000"/>
                <w:szCs w:val="24"/>
              </w:rPr>
              <w:t>ТЭЦ</w:t>
            </w:r>
          </w:p>
        </w:tc>
        <w:tc>
          <w:tcPr>
            <w:tcW w:w="1134" w:type="dxa"/>
            <w:tcBorders>
              <w:top w:val="single" w:sz="4" w:space="0" w:color="000000"/>
              <w:left w:val="single" w:sz="4" w:space="0" w:color="000000"/>
              <w:bottom w:val="single" w:sz="4" w:space="0" w:color="000000"/>
              <w:right w:val="single" w:sz="4" w:space="0" w:color="000000"/>
            </w:tcBorders>
            <w:vAlign w:val="center"/>
          </w:tcPr>
          <w:p w:rsidR="00170FF4" w:rsidRPr="00197750" w:rsidRDefault="00170FF4" w:rsidP="00614822">
            <w:pPr>
              <w:jc w:val="center"/>
              <w:rPr>
                <w:rFonts w:eastAsia="Times New Roman"/>
                <w:color w:val="000000"/>
                <w:szCs w:val="24"/>
              </w:rPr>
            </w:pPr>
            <w:r>
              <w:rPr>
                <w:bCs/>
                <w:szCs w:val="24"/>
              </w:rPr>
              <w:t>Котельная РЖД</w:t>
            </w:r>
          </w:p>
        </w:tc>
      </w:tr>
      <w:tr w:rsidR="00170FF4" w:rsidRPr="005E5BC9" w:rsidTr="00A81114">
        <w:trPr>
          <w:trHeight w:val="133"/>
        </w:trPr>
        <w:tc>
          <w:tcPr>
            <w:tcW w:w="556" w:type="dxa"/>
            <w:tcBorders>
              <w:left w:val="single" w:sz="4" w:space="0" w:color="000000"/>
              <w:bottom w:val="single" w:sz="4" w:space="0" w:color="000000"/>
            </w:tcBorders>
            <w:shd w:val="clear" w:color="auto" w:fill="auto"/>
          </w:tcPr>
          <w:p w:rsidR="00170FF4" w:rsidRPr="00197750" w:rsidRDefault="00170FF4" w:rsidP="00614822">
            <w:pPr>
              <w:rPr>
                <w:rFonts w:eastAsia="Times New Roman"/>
                <w:color w:val="000000"/>
                <w:szCs w:val="24"/>
              </w:rPr>
            </w:pPr>
            <w:r w:rsidRPr="00197750">
              <w:rPr>
                <w:rFonts w:eastAsia="Times New Roman"/>
                <w:color w:val="000000"/>
                <w:szCs w:val="24"/>
              </w:rPr>
              <w:t>1</w:t>
            </w:r>
          </w:p>
        </w:tc>
        <w:tc>
          <w:tcPr>
            <w:tcW w:w="2591" w:type="dxa"/>
            <w:tcBorders>
              <w:left w:val="single" w:sz="4" w:space="0" w:color="000000"/>
              <w:bottom w:val="single" w:sz="4" w:space="0" w:color="000000"/>
            </w:tcBorders>
            <w:shd w:val="clear" w:color="auto" w:fill="auto"/>
            <w:vAlign w:val="center"/>
          </w:tcPr>
          <w:p w:rsidR="00170FF4" w:rsidRPr="00197750" w:rsidRDefault="00170FF4" w:rsidP="00614822">
            <w:pPr>
              <w:rPr>
                <w:rFonts w:eastAsia="Times New Roman"/>
                <w:color w:val="000000"/>
                <w:szCs w:val="24"/>
              </w:rPr>
            </w:pPr>
            <w:r w:rsidRPr="00197750">
              <w:rPr>
                <w:rFonts w:eastAsia="Times New Roman"/>
                <w:color w:val="000000"/>
                <w:szCs w:val="24"/>
              </w:rPr>
              <w:t>Приход:</w:t>
            </w:r>
          </w:p>
        </w:tc>
        <w:tc>
          <w:tcPr>
            <w:tcW w:w="709" w:type="dxa"/>
            <w:tcBorders>
              <w:left w:val="single" w:sz="4" w:space="0" w:color="000000"/>
              <w:bottom w:val="single" w:sz="4" w:space="0" w:color="000000"/>
            </w:tcBorders>
            <w:shd w:val="clear" w:color="auto" w:fill="auto"/>
            <w:vAlign w:val="bottom"/>
          </w:tcPr>
          <w:p w:rsidR="00170FF4" w:rsidRPr="00197750" w:rsidRDefault="00170FF4" w:rsidP="00614822">
            <w:pPr>
              <w:rPr>
                <w:rFonts w:eastAsia="Times New Roman"/>
                <w:color w:val="000000"/>
                <w:szCs w:val="24"/>
              </w:rPr>
            </w:pPr>
            <w:r w:rsidRPr="00197750">
              <w:rPr>
                <w:rFonts w:eastAsia="Times New Roman"/>
                <w:color w:val="000000"/>
                <w:szCs w:val="24"/>
              </w:rPr>
              <w:t> </w:t>
            </w:r>
          </w:p>
        </w:tc>
        <w:tc>
          <w:tcPr>
            <w:tcW w:w="708" w:type="dxa"/>
            <w:tcBorders>
              <w:left w:val="single" w:sz="4" w:space="0" w:color="000000"/>
              <w:bottom w:val="single" w:sz="4" w:space="0" w:color="000000"/>
            </w:tcBorders>
          </w:tcPr>
          <w:p w:rsidR="00170FF4" w:rsidRPr="00197750" w:rsidRDefault="00170FF4" w:rsidP="00614822">
            <w:pPr>
              <w:rPr>
                <w:rFonts w:eastAsia="Times New Roman"/>
                <w:color w:val="000000"/>
                <w:szCs w:val="24"/>
              </w:rPr>
            </w:pPr>
          </w:p>
        </w:tc>
        <w:tc>
          <w:tcPr>
            <w:tcW w:w="709" w:type="dxa"/>
            <w:tcBorders>
              <w:left w:val="single" w:sz="4" w:space="0" w:color="000000"/>
              <w:bottom w:val="single" w:sz="4" w:space="0" w:color="000000"/>
            </w:tcBorders>
          </w:tcPr>
          <w:p w:rsidR="00170FF4" w:rsidRPr="00197750" w:rsidRDefault="00170FF4" w:rsidP="00614822">
            <w:pPr>
              <w:rPr>
                <w:rFonts w:eastAsia="Times New Roman"/>
                <w:color w:val="000000"/>
                <w:szCs w:val="24"/>
              </w:rPr>
            </w:pPr>
          </w:p>
        </w:tc>
        <w:tc>
          <w:tcPr>
            <w:tcW w:w="709" w:type="dxa"/>
            <w:tcBorders>
              <w:left w:val="single" w:sz="4" w:space="0" w:color="000000"/>
              <w:bottom w:val="single" w:sz="4" w:space="0" w:color="000000"/>
            </w:tcBorders>
          </w:tcPr>
          <w:p w:rsidR="00170FF4" w:rsidRPr="00197750" w:rsidRDefault="00170FF4" w:rsidP="00614822">
            <w:pPr>
              <w:rPr>
                <w:rFonts w:eastAsia="Times New Roman"/>
                <w:color w:val="000000"/>
                <w:szCs w:val="24"/>
              </w:rPr>
            </w:pPr>
          </w:p>
        </w:tc>
        <w:tc>
          <w:tcPr>
            <w:tcW w:w="708" w:type="dxa"/>
            <w:tcBorders>
              <w:left w:val="single" w:sz="4" w:space="0" w:color="000000"/>
              <w:bottom w:val="single" w:sz="4" w:space="0" w:color="000000"/>
            </w:tcBorders>
          </w:tcPr>
          <w:p w:rsidR="00170FF4" w:rsidRPr="00197750" w:rsidRDefault="00170FF4" w:rsidP="00614822">
            <w:pPr>
              <w:rPr>
                <w:rFonts w:eastAsia="Times New Roman"/>
                <w:color w:val="000000"/>
                <w:szCs w:val="24"/>
              </w:rPr>
            </w:pPr>
          </w:p>
        </w:tc>
        <w:tc>
          <w:tcPr>
            <w:tcW w:w="709" w:type="dxa"/>
            <w:tcBorders>
              <w:left w:val="single" w:sz="4" w:space="0" w:color="000000"/>
              <w:bottom w:val="single" w:sz="4" w:space="0" w:color="000000"/>
            </w:tcBorders>
          </w:tcPr>
          <w:p w:rsidR="00170FF4" w:rsidRPr="00197750" w:rsidRDefault="00170FF4" w:rsidP="00614822">
            <w:pPr>
              <w:rPr>
                <w:rFonts w:eastAsia="Times New Roman"/>
                <w:color w:val="000000"/>
                <w:szCs w:val="24"/>
              </w:rPr>
            </w:pPr>
          </w:p>
        </w:tc>
        <w:tc>
          <w:tcPr>
            <w:tcW w:w="709" w:type="dxa"/>
            <w:tcBorders>
              <w:left w:val="single" w:sz="4" w:space="0" w:color="000000"/>
              <w:bottom w:val="single" w:sz="4" w:space="0" w:color="000000"/>
            </w:tcBorders>
          </w:tcPr>
          <w:p w:rsidR="00170FF4" w:rsidRPr="00197750" w:rsidRDefault="00170FF4" w:rsidP="00614822">
            <w:pPr>
              <w:rPr>
                <w:rFonts w:eastAsia="Times New Roman"/>
                <w:color w:val="000000"/>
                <w:szCs w:val="24"/>
              </w:rPr>
            </w:pPr>
          </w:p>
        </w:tc>
        <w:tc>
          <w:tcPr>
            <w:tcW w:w="709" w:type="dxa"/>
            <w:tcBorders>
              <w:left w:val="single" w:sz="4" w:space="0" w:color="000000"/>
              <w:bottom w:val="single" w:sz="4" w:space="0" w:color="000000"/>
            </w:tcBorders>
          </w:tcPr>
          <w:p w:rsidR="00170FF4" w:rsidRPr="00197750" w:rsidRDefault="00170FF4" w:rsidP="00614822">
            <w:pPr>
              <w:rPr>
                <w:rFonts w:eastAsia="Times New Roman"/>
                <w:color w:val="000000"/>
                <w:szCs w:val="24"/>
              </w:rPr>
            </w:pPr>
          </w:p>
        </w:tc>
        <w:tc>
          <w:tcPr>
            <w:tcW w:w="708" w:type="dxa"/>
            <w:tcBorders>
              <w:left w:val="single" w:sz="4" w:space="0" w:color="000000"/>
              <w:bottom w:val="single" w:sz="4" w:space="0" w:color="000000"/>
            </w:tcBorders>
          </w:tcPr>
          <w:p w:rsidR="00170FF4" w:rsidRPr="00197750" w:rsidRDefault="00170FF4" w:rsidP="00614822">
            <w:pPr>
              <w:rPr>
                <w:rFonts w:eastAsia="Times New Roman"/>
                <w:color w:val="000000"/>
                <w:szCs w:val="24"/>
              </w:rPr>
            </w:pPr>
          </w:p>
        </w:tc>
        <w:tc>
          <w:tcPr>
            <w:tcW w:w="709" w:type="dxa"/>
            <w:tcBorders>
              <w:left w:val="single" w:sz="4" w:space="0" w:color="000000"/>
              <w:bottom w:val="single" w:sz="4" w:space="0" w:color="000000"/>
            </w:tcBorders>
          </w:tcPr>
          <w:p w:rsidR="00170FF4" w:rsidRPr="00197750" w:rsidRDefault="00170FF4" w:rsidP="00614822">
            <w:pPr>
              <w:rPr>
                <w:rFonts w:eastAsia="Times New Roman"/>
                <w:color w:val="000000"/>
                <w:szCs w:val="24"/>
              </w:rPr>
            </w:pPr>
          </w:p>
        </w:tc>
        <w:tc>
          <w:tcPr>
            <w:tcW w:w="709" w:type="dxa"/>
            <w:tcBorders>
              <w:left w:val="single" w:sz="4" w:space="0" w:color="000000"/>
              <w:bottom w:val="single" w:sz="4" w:space="0" w:color="000000"/>
            </w:tcBorders>
          </w:tcPr>
          <w:p w:rsidR="00170FF4" w:rsidRPr="00197750" w:rsidRDefault="00170FF4" w:rsidP="00614822">
            <w:pPr>
              <w:rPr>
                <w:rFonts w:eastAsia="Times New Roman"/>
                <w:color w:val="000000"/>
                <w:szCs w:val="24"/>
              </w:rPr>
            </w:pPr>
          </w:p>
        </w:tc>
        <w:tc>
          <w:tcPr>
            <w:tcW w:w="709" w:type="dxa"/>
            <w:tcBorders>
              <w:left w:val="single" w:sz="4" w:space="0" w:color="000000"/>
              <w:bottom w:val="single" w:sz="4" w:space="0" w:color="000000"/>
            </w:tcBorders>
          </w:tcPr>
          <w:p w:rsidR="00170FF4" w:rsidRPr="00197750" w:rsidRDefault="00170FF4" w:rsidP="00614822">
            <w:pPr>
              <w:rPr>
                <w:rFonts w:eastAsia="Times New Roman"/>
                <w:color w:val="000000"/>
                <w:szCs w:val="24"/>
              </w:rPr>
            </w:pPr>
          </w:p>
        </w:tc>
        <w:tc>
          <w:tcPr>
            <w:tcW w:w="708" w:type="dxa"/>
            <w:tcBorders>
              <w:left w:val="single" w:sz="4" w:space="0" w:color="000000"/>
              <w:bottom w:val="single" w:sz="4" w:space="0" w:color="000000"/>
              <w:right w:val="single" w:sz="4" w:space="0" w:color="000000"/>
            </w:tcBorders>
          </w:tcPr>
          <w:p w:rsidR="00170FF4" w:rsidRPr="00197750" w:rsidRDefault="00170FF4" w:rsidP="00614822">
            <w:pPr>
              <w:rPr>
                <w:rFonts w:eastAsia="Times New Roman"/>
                <w:color w:val="000000"/>
                <w:szCs w:val="24"/>
              </w:rPr>
            </w:pPr>
          </w:p>
        </w:tc>
        <w:tc>
          <w:tcPr>
            <w:tcW w:w="708" w:type="dxa"/>
            <w:tcBorders>
              <w:left w:val="single" w:sz="4" w:space="0" w:color="000000"/>
              <w:bottom w:val="single" w:sz="4" w:space="0" w:color="000000"/>
              <w:right w:val="single" w:sz="4" w:space="0" w:color="000000"/>
            </w:tcBorders>
          </w:tcPr>
          <w:p w:rsidR="00170FF4" w:rsidRPr="00197750" w:rsidRDefault="00170FF4" w:rsidP="00614822">
            <w:pPr>
              <w:rPr>
                <w:rFonts w:eastAsia="Times New Roman"/>
                <w:color w:val="000000"/>
                <w:szCs w:val="24"/>
              </w:rPr>
            </w:pPr>
          </w:p>
        </w:tc>
        <w:tc>
          <w:tcPr>
            <w:tcW w:w="708" w:type="dxa"/>
            <w:tcBorders>
              <w:left w:val="single" w:sz="4" w:space="0" w:color="000000"/>
              <w:bottom w:val="single" w:sz="4" w:space="0" w:color="000000"/>
            </w:tcBorders>
          </w:tcPr>
          <w:p w:rsidR="00170FF4" w:rsidRPr="00197750" w:rsidRDefault="00170FF4" w:rsidP="00614822">
            <w:pPr>
              <w:rPr>
                <w:rFonts w:eastAsia="Times New Roman"/>
                <w:color w:val="000000"/>
                <w:szCs w:val="24"/>
              </w:rPr>
            </w:pPr>
          </w:p>
        </w:tc>
        <w:tc>
          <w:tcPr>
            <w:tcW w:w="850" w:type="dxa"/>
            <w:tcBorders>
              <w:left w:val="single" w:sz="4" w:space="0" w:color="000000"/>
              <w:bottom w:val="single" w:sz="4" w:space="0" w:color="000000"/>
              <w:right w:val="single" w:sz="4" w:space="0" w:color="000000"/>
            </w:tcBorders>
            <w:shd w:val="clear" w:color="auto" w:fill="auto"/>
            <w:vAlign w:val="bottom"/>
          </w:tcPr>
          <w:p w:rsidR="00170FF4" w:rsidRPr="00197750" w:rsidRDefault="00170FF4" w:rsidP="00614822">
            <w:pPr>
              <w:rPr>
                <w:rFonts w:eastAsia="Times New Roman"/>
                <w:color w:val="000000"/>
                <w:szCs w:val="24"/>
              </w:rPr>
            </w:pPr>
            <w:r w:rsidRPr="00197750">
              <w:rPr>
                <w:rFonts w:eastAsia="Times New Roman"/>
                <w:color w:val="000000"/>
                <w:szCs w:val="24"/>
              </w:rPr>
              <w:t> </w:t>
            </w:r>
          </w:p>
        </w:tc>
        <w:tc>
          <w:tcPr>
            <w:tcW w:w="1134" w:type="dxa"/>
            <w:tcBorders>
              <w:left w:val="single" w:sz="4" w:space="0" w:color="000000"/>
              <w:bottom w:val="single" w:sz="4" w:space="0" w:color="000000"/>
              <w:right w:val="single" w:sz="4" w:space="0" w:color="000000"/>
            </w:tcBorders>
            <w:vAlign w:val="bottom"/>
          </w:tcPr>
          <w:p w:rsidR="00170FF4" w:rsidRPr="00197750" w:rsidRDefault="00170FF4" w:rsidP="00614822">
            <w:pPr>
              <w:rPr>
                <w:rFonts w:eastAsia="Times New Roman"/>
                <w:color w:val="000000"/>
                <w:szCs w:val="24"/>
              </w:rPr>
            </w:pPr>
            <w:r w:rsidRPr="00197750">
              <w:rPr>
                <w:rFonts w:eastAsia="Times New Roman"/>
                <w:color w:val="000000"/>
                <w:szCs w:val="24"/>
              </w:rPr>
              <w:t> </w:t>
            </w:r>
          </w:p>
        </w:tc>
      </w:tr>
      <w:tr w:rsidR="00E50071" w:rsidRPr="005E5BC9" w:rsidTr="00A81114">
        <w:trPr>
          <w:trHeight w:val="170"/>
        </w:trPr>
        <w:tc>
          <w:tcPr>
            <w:tcW w:w="556" w:type="dxa"/>
            <w:tcBorders>
              <w:left w:val="single" w:sz="4" w:space="0" w:color="000000"/>
              <w:bottom w:val="single" w:sz="4" w:space="0" w:color="000000"/>
            </w:tcBorders>
            <w:shd w:val="clear" w:color="auto" w:fill="auto"/>
            <w:vAlign w:val="center"/>
          </w:tcPr>
          <w:p w:rsidR="00E50071" w:rsidRPr="00197750" w:rsidRDefault="00E50071" w:rsidP="00E50071">
            <w:pPr>
              <w:jc w:val="right"/>
              <w:rPr>
                <w:rFonts w:eastAsia="Times New Roman"/>
                <w:color w:val="000000"/>
                <w:szCs w:val="24"/>
              </w:rPr>
            </w:pPr>
            <w:r w:rsidRPr="00197750">
              <w:rPr>
                <w:rFonts w:eastAsia="Times New Roman"/>
                <w:color w:val="000000"/>
                <w:szCs w:val="24"/>
              </w:rPr>
              <w:t>1.1</w:t>
            </w:r>
          </w:p>
        </w:tc>
        <w:tc>
          <w:tcPr>
            <w:tcW w:w="2591" w:type="dxa"/>
            <w:tcBorders>
              <w:left w:val="single" w:sz="4" w:space="0" w:color="000000"/>
              <w:bottom w:val="single" w:sz="4" w:space="0" w:color="000000"/>
            </w:tcBorders>
            <w:shd w:val="clear" w:color="auto" w:fill="auto"/>
            <w:vAlign w:val="center"/>
          </w:tcPr>
          <w:p w:rsidR="00E50071" w:rsidRPr="00197750" w:rsidRDefault="00E50071" w:rsidP="00E50071">
            <w:pPr>
              <w:rPr>
                <w:rFonts w:eastAsia="Times New Roman"/>
                <w:color w:val="000000"/>
                <w:szCs w:val="24"/>
              </w:rPr>
            </w:pPr>
            <w:r w:rsidRPr="00197750">
              <w:rPr>
                <w:rFonts w:eastAsia="Times New Roman"/>
                <w:color w:val="000000"/>
                <w:szCs w:val="24"/>
              </w:rPr>
              <w:t>от водоподготовительных установок</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09" w:type="dxa"/>
            <w:tcBorders>
              <w:left w:val="single" w:sz="4" w:space="0" w:color="000000"/>
              <w:bottom w:val="single" w:sz="4" w:space="0" w:color="000000"/>
            </w:tcBorders>
            <w:shd w:val="clear" w:color="auto" w:fill="auto"/>
            <w:vAlign w:val="center"/>
          </w:tcPr>
          <w:p w:rsidR="00E50071" w:rsidRDefault="00E50071" w:rsidP="00E50071">
            <w:pPr>
              <w:suppressAutoHyphens w:val="0"/>
              <w:jc w:val="center"/>
              <w:rPr>
                <w:rFonts w:eastAsia="Times New Roman"/>
                <w:color w:val="000000"/>
                <w:szCs w:val="24"/>
                <w:lang w:eastAsia="ru-RU"/>
              </w:rPr>
            </w:pPr>
            <w:r>
              <w:rPr>
                <w:color w:val="000000"/>
              </w:rPr>
              <w:t> </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8"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 </w:t>
            </w:r>
          </w:p>
        </w:tc>
        <w:tc>
          <w:tcPr>
            <w:tcW w:w="708"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 </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shd w:val="clear" w:color="auto" w:fill="auto"/>
            <w:vAlign w:val="center"/>
          </w:tcPr>
          <w:p w:rsidR="00E50071" w:rsidRDefault="00E50071" w:rsidP="00E50071">
            <w:pPr>
              <w:jc w:val="center"/>
              <w:rPr>
                <w:color w:val="000000"/>
              </w:rPr>
            </w:pPr>
            <w:r>
              <w:rPr>
                <w:color w:val="000000"/>
              </w:rPr>
              <w:t>83668,3</w:t>
            </w:r>
          </w:p>
        </w:tc>
        <w:tc>
          <w:tcPr>
            <w:tcW w:w="1134"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2103,2</w:t>
            </w:r>
          </w:p>
        </w:tc>
      </w:tr>
      <w:tr w:rsidR="00E50071" w:rsidRPr="005E5BC9" w:rsidTr="00A81114">
        <w:trPr>
          <w:trHeight w:val="170"/>
        </w:trPr>
        <w:tc>
          <w:tcPr>
            <w:tcW w:w="556" w:type="dxa"/>
            <w:tcBorders>
              <w:left w:val="single" w:sz="4" w:space="0" w:color="000000"/>
              <w:bottom w:val="single" w:sz="4" w:space="0" w:color="000000"/>
            </w:tcBorders>
            <w:shd w:val="clear" w:color="auto" w:fill="auto"/>
            <w:vAlign w:val="center"/>
          </w:tcPr>
          <w:p w:rsidR="00E50071" w:rsidRPr="00197750" w:rsidRDefault="00E50071" w:rsidP="00E50071">
            <w:pPr>
              <w:jc w:val="right"/>
              <w:rPr>
                <w:rFonts w:eastAsia="Times New Roman"/>
                <w:color w:val="000000"/>
                <w:szCs w:val="24"/>
              </w:rPr>
            </w:pPr>
            <w:r w:rsidRPr="00197750">
              <w:rPr>
                <w:rFonts w:eastAsia="Times New Roman"/>
                <w:color w:val="000000"/>
                <w:szCs w:val="24"/>
              </w:rPr>
              <w:t>1.2</w:t>
            </w:r>
          </w:p>
        </w:tc>
        <w:tc>
          <w:tcPr>
            <w:tcW w:w="2591" w:type="dxa"/>
            <w:tcBorders>
              <w:left w:val="single" w:sz="4" w:space="0" w:color="000000"/>
              <w:bottom w:val="single" w:sz="4" w:space="0" w:color="000000"/>
            </w:tcBorders>
            <w:shd w:val="clear" w:color="auto" w:fill="auto"/>
            <w:vAlign w:val="center"/>
          </w:tcPr>
          <w:p w:rsidR="00E50071" w:rsidRPr="00197750" w:rsidRDefault="00E50071" w:rsidP="00E50071">
            <w:pPr>
              <w:rPr>
                <w:rFonts w:eastAsia="Times New Roman"/>
                <w:color w:val="000000"/>
                <w:szCs w:val="24"/>
              </w:rPr>
            </w:pPr>
            <w:r w:rsidRPr="00197750">
              <w:rPr>
                <w:rFonts w:eastAsia="Times New Roman"/>
                <w:color w:val="000000"/>
                <w:szCs w:val="24"/>
              </w:rPr>
              <w:t>из водопровода сырой воды</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09" w:type="dxa"/>
            <w:tcBorders>
              <w:left w:val="single" w:sz="4" w:space="0" w:color="000000"/>
              <w:bottom w:val="single" w:sz="4" w:space="0" w:color="000000"/>
            </w:tcBorders>
            <w:shd w:val="clear" w:color="auto" w:fill="auto"/>
            <w:vAlign w:val="center"/>
          </w:tcPr>
          <w:p w:rsidR="00E50071" w:rsidRDefault="00E50071" w:rsidP="00E50071">
            <w:pPr>
              <w:jc w:val="center"/>
              <w:rPr>
                <w:color w:val="000000"/>
              </w:rPr>
            </w:pPr>
            <w:r>
              <w:rPr>
                <w:color w:val="000000"/>
              </w:rPr>
              <w:t>30,8</w:t>
            </w:r>
          </w:p>
        </w:tc>
        <w:tc>
          <w:tcPr>
            <w:tcW w:w="708" w:type="dxa"/>
            <w:tcBorders>
              <w:left w:val="single" w:sz="4" w:space="0" w:color="000000"/>
              <w:bottom w:val="single" w:sz="4" w:space="0" w:color="000000"/>
            </w:tcBorders>
            <w:vAlign w:val="center"/>
          </w:tcPr>
          <w:p w:rsidR="00E50071" w:rsidRDefault="00E50071" w:rsidP="00E50071">
            <w:pPr>
              <w:jc w:val="center"/>
              <w:rPr>
                <w:color w:val="000000"/>
                <w:szCs w:val="24"/>
              </w:rPr>
            </w:pPr>
            <w:r>
              <w:rPr>
                <w:color w:val="000000"/>
              </w:rPr>
              <w:t>16,9</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24,3</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73,8</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42,6</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74,7</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124,0</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13,4</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31,6</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24,8</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119,1</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112,4</w:t>
            </w:r>
          </w:p>
        </w:tc>
        <w:tc>
          <w:tcPr>
            <w:tcW w:w="708"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349,5</w:t>
            </w:r>
          </w:p>
        </w:tc>
        <w:tc>
          <w:tcPr>
            <w:tcW w:w="708"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33,6</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13,4</w:t>
            </w:r>
          </w:p>
        </w:tc>
        <w:tc>
          <w:tcPr>
            <w:tcW w:w="850" w:type="dxa"/>
            <w:tcBorders>
              <w:left w:val="single" w:sz="4" w:space="0" w:color="000000"/>
              <w:bottom w:val="single" w:sz="4" w:space="0" w:color="000000"/>
              <w:right w:val="single" w:sz="4" w:space="0" w:color="000000"/>
            </w:tcBorders>
            <w:shd w:val="clear" w:color="auto" w:fill="auto"/>
            <w:vAlign w:val="center"/>
          </w:tcPr>
          <w:p w:rsidR="00E50071" w:rsidRDefault="00E50071" w:rsidP="00E50071">
            <w:pPr>
              <w:jc w:val="center"/>
              <w:rPr>
                <w:color w:val="000000"/>
              </w:rPr>
            </w:pPr>
            <w:r>
              <w:rPr>
                <w:color w:val="000000"/>
              </w:rPr>
              <w:t> </w:t>
            </w:r>
          </w:p>
        </w:tc>
        <w:tc>
          <w:tcPr>
            <w:tcW w:w="1134"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 </w:t>
            </w:r>
          </w:p>
        </w:tc>
      </w:tr>
      <w:tr w:rsidR="00E50071" w:rsidRPr="005E5BC9" w:rsidTr="00A81114">
        <w:trPr>
          <w:trHeight w:val="170"/>
        </w:trPr>
        <w:tc>
          <w:tcPr>
            <w:tcW w:w="556" w:type="dxa"/>
            <w:tcBorders>
              <w:left w:val="single" w:sz="4" w:space="0" w:color="000000"/>
              <w:bottom w:val="single" w:sz="4" w:space="0" w:color="000000"/>
            </w:tcBorders>
            <w:shd w:val="clear" w:color="auto" w:fill="auto"/>
            <w:vAlign w:val="bottom"/>
          </w:tcPr>
          <w:p w:rsidR="00E50071" w:rsidRPr="00197750" w:rsidRDefault="00E50071" w:rsidP="00E50071">
            <w:pPr>
              <w:rPr>
                <w:rFonts w:eastAsia="Times New Roman"/>
                <w:color w:val="000000"/>
                <w:szCs w:val="24"/>
              </w:rPr>
            </w:pPr>
            <w:r w:rsidRPr="00197750">
              <w:rPr>
                <w:rFonts w:eastAsia="Times New Roman"/>
                <w:color w:val="000000"/>
                <w:szCs w:val="24"/>
              </w:rPr>
              <w:t> </w:t>
            </w:r>
          </w:p>
        </w:tc>
        <w:tc>
          <w:tcPr>
            <w:tcW w:w="2591" w:type="dxa"/>
            <w:tcBorders>
              <w:left w:val="single" w:sz="4" w:space="0" w:color="000000"/>
              <w:bottom w:val="single" w:sz="4" w:space="0" w:color="000000"/>
            </w:tcBorders>
            <w:shd w:val="clear" w:color="auto" w:fill="auto"/>
            <w:vAlign w:val="center"/>
          </w:tcPr>
          <w:p w:rsidR="00E50071" w:rsidRPr="00197750" w:rsidRDefault="00E50071" w:rsidP="00E50071">
            <w:pPr>
              <w:rPr>
                <w:rFonts w:eastAsia="Times New Roman"/>
                <w:color w:val="000000"/>
                <w:szCs w:val="24"/>
              </w:rPr>
            </w:pPr>
            <w:r w:rsidRPr="00197750">
              <w:rPr>
                <w:rFonts w:eastAsia="Times New Roman"/>
                <w:color w:val="000000"/>
                <w:szCs w:val="24"/>
              </w:rPr>
              <w:t>итого приход</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09" w:type="dxa"/>
            <w:tcBorders>
              <w:left w:val="single" w:sz="4" w:space="0" w:color="000000"/>
              <w:bottom w:val="single" w:sz="4" w:space="0" w:color="000000"/>
            </w:tcBorders>
            <w:shd w:val="clear" w:color="auto" w:fill="auto"/>
            <w:vAlign w:val="center"/>
          </w:tcPr>
          <w:p w:rsidR="00E50071" w:rsidRDefault="00E50071" w:rsidP="00E50071">
            <w:pPr>
              <w:jc w:val="center"/>
              <w:rPr>
                <w:color w:val="000000"/>
              </w:rPr>
            </w:pPr>
            <w:r>
              <w:rPr>
                <w:color w:val="000000"/>
              </w:rPr>
              <w:t>30,8</w:t>
            </w:r>
          </w:p>
        </w:tc>
        <w:tc>
          <w:tcPr>
            <w:tcW w:w="708" w:type="dxa"/>
            <w:tcBorders>
              <w:left w:val="single" w:sz="4" w:space="0" w:color="000000"/>
              <w:bottom w:val="single" w:sz="4" w:space="0" w:color="000000"/>
            </w:tcBorders>
            <w:vAlign w:val="center"/>
          </w:tcPr>
          <w:p w:rsidR="00E50071" w:rsidRDefault="00E50071" w:rsidP="00E50071">
            <w:pPr>
              <w:jc w:val="center"/>
              <w:rPr>
                <w:color w:val="000000"/>
                <w:szCs w:val="24"/>
              </w:rPr>
            </w:pPr>
            <w:r>
              <w:rPr>
                <w:color w:val="000000"/>
              </w:rPr>
              <w:t>16,9</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24,3</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73,8</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42,6</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74,7</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124,0</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13,4</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31,6</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24,8</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119,1</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112,4</w:t>
            </w:r>
          </w:p>
        </w:tc>
        <w:tc>
          <w:tcPr>
            <w:tcW w:w="708"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349,5</w:t>
            </w:r>
          </w:p>
        </w:tc>
        <w:tc>
          <w:tcPr>
            <w:tcW w:w="708"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33,6</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13,4</w:t>
            </w:r>
          </w:p>
        </w:tc>
        <w:tc>
          <w:tcPr>
            <w:tcW w:w="850" w:type="dxa"/>
            <w:tcBorders>
              <w:left w:val="single" w:sz="4" w:space="0" w:color="000000"/>
              <w:bottom w:val="single" w:sz="4" w:space="0" w:color="000000"/>
              <w:right w:val="single" w:sz="4" w:space="0" w:color="000000"/>
            </w:tcBorders>
            <w:shd w:val="clear" w:color="auto" w:fill="auto"/>
            <w:vAlign w:val="center"/>
          </w:tcPr>
          <w:p w:rsidR="00E50071" w:rsidRDefault="00E50071" w:rsidP="00E50071">
            <w:pPr>
              <w:jc w:val="center"/>
              <w:rPr>
                <w:color w:val="000000"/>
              </w:rPr>
            </w:pPr>
            <w:r>
              <w:rPr>
                <w:color w:val="000000"/>
              </w:rPr>
              <w:t>83668,3</w:t>
            </w:r>
          </w:p>
        </w:tc>
        <w:tc>
          <w:tcPr>
            <w:tcW w:w="1134"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2103,2</w:t>
            </w:r>
          </w:p>
        </w:tc>
      </w:tr>
      <w:tr w:rsidR="00E50071" w:rsidRPr="005E5BC9" w:rsidTr="00A81114">
        <w:trPr>
          <w:trHeight w:val="170"/>
        </w:trPr>
        <w:tc>
          <w:tcPr>
            <w:tcW w:w="556" w:type="dxa"/>
            <w:tcBorders>
              <w:left w:val="single" w:sz="4" w:space="0" w:color="000000"/>
              <w:bottom w:val="single" w:sz="4" w:space="0" w:color="000000"/>
            </w:tcBorders>
            <w:shd w:val="clear" w:color="auto" w:fill="auto"/>
          </w:tcPr>
          <w:p w:rsidR="00E50071" w:rsidRPr="00197750" w:rsidRDefault="00E50071" w:rsidP="00E50071">
            <w:pPr>
              <w:rPr>
                <w:rFonts w:eastAsia="Times New Roman"/>
                <w:color w:val="000000"/>
                <w:szCs w:val="24"/>
              </w:rPr>
            </w:pPr>
            <w:r w:rsidRPr="00197750">
              <w:rPr>
                <w:rFonts w:eastAsia="Times New Roman"/>
                <w:color w:val="000000"/>
                <w:szCs w:val="24"/>
              </w:rPr>
              <w:t>2</w:t>
            </w:r>
          </w:p>
        </w:tc>
        <w:tc>
          <w:tcPr>
            <w:tcW w:w="2591" w:type="dxa"/>
            <w:tcBorders>
              <w:left w:val="single" w:sz="4" w:space="0" w:color="000000"/>
              <w:bottom w:val="single" w:sz="4" w:space="0" w:color="000000"/>
            </w:tcBorders>
            <w:shd w:val="clear" w:color="auto" w:fill="auto"/>
            <w:vAlign w:val="center"/>
          </w:tcPr>
          <w:p w:rsidR="00E50071" w:rsidRPr="00197750" w:rsidRDefault="00E50071" w:rsidP="00E50071">
            <w:pPr>
              <w:rPr>
                <w:rFonts w:eastAsia="Times New Roman"/>
                <w:color w:val="000000"/>
                <w:szCs w:val="24"/>
              </w:rPr>
            </w:pPr>
            <w:r w:rsidRPr="00197750">
              <w:rPr>
                <w:rFonts w:eastAsia="Times New Roman"/>
                <w:color w:val="000000"/>
                <w:szCs w:val="24"/>
              </w:rPr>
              <w:t>Расход:</w:t>
            </w:r>
          </w:p>
        </w:tc>
        <w:tc>
          <w:tcPr>
            <w:tcW w:w="709" w:type="dxa"/>
            <w:tcBorders>
              <w:left w:val="single" w:sz="4" w:space="0" w:color="000000"/>
              <w:bottom w:val="single" w:sz="4" w:space="0" w:color="000000"/>
            </w:tcBorders>
            <w:shd w:val="clear" w:color="auto" w:fill="auto"/>
            <w:vAlign w:val="center"/>
          </w:tcPr>
          <w:p w:rsidR="00E50071" w:rsidRDefault="00E50071" w:rsidP="00E50071">
            <w:pPr>
              <w:jc w:val="center"/>
              <w:rPr>
                <w:color w:val="000000"/>
              </w:rPr>
            </w:pPr>
            <w:r>
              <w:rPr>
                <w:color w:val="000000"/>
              </w:rPr>
              <w:t> </w:t>
            </w:r>
          </w:p>
        </w:tc>
        <w:tc>
          <w:tcPr>
            <w:tcW w:w="708" w:type="dxa"/>
            <w:tcBorders>
              <w:left w:val="single" w:sz="4" w:space="0" w:color="000000"/>
              <w:bottom w:val="single" w:sz="4" w:space="0" w:color="000000"/>
            </w:tcBorders>
            <w:vAlign w:val="center"/>
          </w:tcPr>
          <w:p w:rsidR="00E50071" w:rsidRDefault="00E50071" w:rsidP="00E50071">
            <w:pPr>
              <w:jc w:val="center"/>
              <w:rPr>
                <w:color w:val="000000"/>
                <w:szCs w:val="24"/>
              </w:rPr>
            </w:pPr>
            <w:r>
              <w:rPr>
                <w:color w:val="000000"/>
              </w:rPr>
              <w:t> </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708"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 </w:t>
            </w:r>
          </w:p>
        </w:tc>
        <w:tc>
          <w:tcPr>
            <w:tcW w:w="708"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 </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 </w:t>
            </w:r>
          </w:p>
        </w:tc>
        <w:tc>
          <w:tcPr>
            <w:tcW w:w="850" w:type="dxa"/>
            <w:tcBorders>
              <w:left w:val="single" w:sz="4" w:space="0" w:color="000000"/>
              <w:bottom w:val="single" w:sz="4" w:space="0" w:color="000000"/>
              <w:right w:val="single" w:sz="4" w:space="0" w:color="000000"/>
            </w:tcBorders>
            <w:shd w:val="clear" w:color="auto" w:fill="auto"/>
            <w:vAlign w:val="center"/>
          </w:tcPr>
          <w:p w:rsidR="00E50071" w:rsidRDefault="00E50071" w:rsidP="00E50071">
            <w:pPr>
              <w:jc w:val="center"/>
              <w:rPr>
                <w:color w:val="000000"/>
              </w:rPr>
            </w:pPr>
            <w:r>
              <w:rPr>
                <w:color w:val="000000"/>
              </w:rPr>
              <w:t> </w:t>
            </w:r>
          </w:p>
        </w:tc>
        <w:tc>
          <w:tcPr>
            <w:tcW w:w="1134"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 </w:t>
            </w:r>
          </w:p>
        </w:tc>
      </w:tr>
      <w:tr w:rsidR="00E50071" w:rsidRPr="005E5BC9" w:rsidTr="00A81114">
        <w:trPr>
          <w:trHeight w:val="170"/>
        </w:trPr>
        <w:tc>
          <w:tcPr>
            <w:tcW w:w="556" w:type="dxa"/>
            <w:tcBorders>
              <w:left w:val="single" w:sz="4" w:space="0" w:color="000000"/>
              <w:bottom w:val="single" w:sz="4" w:space="0" w:color="000000"/>
            </w:tcBorders>
            <w:shd w:val="clear" w:color="auto" w:fill="auto"/>
          </w:tcPr>
          <w:p w:rsidR="00E50071" w:rsidRPr="00197750" w:rsidRDefault="00E50071" w:rsidP="00E50071">
            <w:pPr>
              <w:jc w:val="right"/>
              <w:rPr>
                <w:rFonts w:eastAsia="Times New Roman"/>
                <w:color w:val="000000"/>
                <w:szCs w:val="24"/>
              </w:rPr>
            </w:pPr>
            <w:r w:rsidRPr="00197750">
              <w:rPr>
                <w:rFonts w:eastAsia="Times New Roman"/>
                <w:color w:val="000000"/>
                <w:szCs w:val="24"/>
              </w:rPr>
              <w:t>2.1</w:t>
            </w:r>
          </w:p>
        </w:tc>
        <w:tc>
          <w:tcPr>
            <w:tcW w:w="2591" w:type="dxa"/>
            <w:tcBorders>
              <w:left w:val="single" w:sz="4" w:space="0" w:color="000000"/>
              <w:bottom w:val="single" w:sz="4" w:space="0" w:color="000000"/>
            </w:tcBorders>
            <w:shd w:val="clear" w:color="auto" w:fill="auto"/>
            <w:vAlign w:val="center"/>
          </w:tcPr>
          <w:p w:rsidR="00E50071" w:rsidRPr="00197750" w:rsidRDefault="00E50071" w:rsidP="00E50071">
            <w:pPr>
              <w:rPr>
                <w:rFonts w:eastAsia="Times New Roman"/>
                <w:color w:val="000000"/>
                <w:szCs w:val="24"/>
              </w:rPr>
            </w:pPr>
            <w:r w:rsidRPr="00197750">
              <w:rPr>
                <w:rFonts w:eastAsia="Times New Roman"/>
                <w:color w:val="000000"/>
                <w:szCs w:val="24"/>
              </w:rPr>
              <w:t>объем теплоносителя в теплосетях</w:t>
            </w:r>
          </w:p>
        </w:tc>
        <w:tc>
          <w:tcPr>
            <w:tcW w:w="709" w:type="dxa"/>
            <w:tcBorders>
              <w:left w:val="single" w:sz="4" w:space="0" w:color="000000"/>
              <w:bottom w:val="single" w:sz="4" w:space="0" w:color="000000"/>
            </w:tcBorders>
            <w:shd w:val="clear" w:color="auto" w:fill="auto"/>
            <w:vAlign w:val="center"/>
          </w:tcPr>
          <w:p w:rsidR="00E50071" w:rsidRDefault="00E50071" w:rsidP="00E50071">
            <w:pPr>
              <w:jc w:val="center"/>
              <w:rPr>
                <w:color w:val="000000"/>
              </w:rPr>
            </w:pPr>
            <w:r>
              <w:rPr>
                <w:color w:val="000000"/>
              </w:rPr>
              <w:t>0,70</w:t>
            </w:r>
          </w:p>
        </w:tc>
        <w:tc>
          <w:tcPr>
            <w:tcW w:w="708" w:type="dxa"/>
            <w:tcBorders>
              <w:left w:val="single" w:sz="4" w:space="0" w:color="000000"/>
              <w:bottom w:val="single" w:sz="4" w:space="0" w:color="000000"/>
            </w:tcBorders>
            <w:vAlign w:val="center"/>
          </w:tcPr>
          <w:p w:rsidR="00E50071" w:rsidRDefault="00E50071" w:rsidP="00E50071">
            <w:pPr>
              <w:jc w:val="center"/>
              <w:rPr>
                <w:color w:val="000000"/>
                <w:szCs w:val="24"/>
              </w:rPr>
            </w:pPr>
            <w:r>
              <w:rPr>
                <w:color w:val="000000"/>
              </w:rPr>
              <w:t>0,44</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0,17</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0,35</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0,42</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1,0</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1,64</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0,04</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0,13</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0,02</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5</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2,11</w:t>
            </w:r>
          </w:p>
        </w:tc>
        <w:tc>
          <w:tcPr>
            <w:tcW w:w="708"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12,97</w:t>
            </w:r>
          </w:p>
        </w:tc>
        <w:tc>
          <w:tcPr>
            <w:tcW w:w="708"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0,83</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w:t>
            </w:r>
          </w:p>
        </w:tc>
        <w:tc>
          <w:tcPr>
            <w:tcW w:w="850" w:type="dxa"/>
            <w:tcBorders>
              <w:left w:val="single" w:sz="4" w:space="0" w:color="000000"/>
              <w:bottom w:val="single" w:sz="4" w:space="0" w:color="000000"/>
              <w:right w:val="single" w:sz="4" w:space="0" w:color="000000"/>
            </w:tcBorders>
            <w:shd w:val="clear" w:color="auto" w:fill="auto"/>
            <w:vAlign w:val="center"/>
          </w:tcPr>
          <w:p w:rsidR="00E50071" w:rsidRDefault="00E50071" w:rsidP="00E50071">
            <w:pPr>
              <w:jc w:val="center"/>
              <w:rPr>
                <w:color w:val="000000"/>
              </w:rPr>
            </w:pPr>
            <w:r>
              <w:rPr>
                <w:color w:val="000000"/>
              </w:rPr>
              <w:t>4242,5</w:t>
            </w:r>
          </w:p>
        </w:tc>
        <w:tc>
          <w:tcPr>
            <w:tcW w:w="1134"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70,41</w:t>
            </w:r>
          </w:p>
        </w:tc>
      </w:tr>
      <w:tr w:rsidR="00E50071" w:rsidRPr="005E5BC9" w:rsidTr="00A81114">
        <w:trPr>
          <w:trHeight w:val="170"/>
        </w:trPr>
        <w:tc>
          <w:tcPr>
            <w:tcW w:w="556" w:type="dxa"/>
            <w:tcBorders>
              <w:left w:val="single" w:sz="4" w:space="0" w:color="000000"/>
              <w:bottom w:val="single" w:sz="4" w:space="0" w:color="000000"/>
            </w:tcBorders>
            <w:shd w:val="clear" w:color="auto" w:fill="auto"/>
          </w:tcPr>
          <w:p w:rsidR="00E50071" w:rsidRPr="00197750" w:rsidRDefault="00E50071" w:rsidP="00E50071">
            <w:pPr>
              <w:jc w:val="right"/>
              <w:rPr>
                <w:rFonts w:eastAsia="Times New Roman"/>
                <w:color w:val="000000"/>
                <w:szCs w:val="24"/>
              </w:rPr>
            </w:pPr>
            <w:r w:rsidRPr="00197750">
              <w:rPr>
                <w:rFonts w:eastAsia="Times New Roman"/>
                <w:color w:val="000000"/>
                <w:szCs w:val="24"/>
              </w:rPr>
              <w:t>2.2</w:t>
            </w:r>
          </w:p>
        </w:tc>
        <w:tc>
          <w:tcPr>
            <w:tcW w:w="2591" w:type="dxa"/>
            <w:tcBorders>
              <w:left w:val="single" w:sz="4" w:space="0" w:color="000000"/>
              <w:bottom w:val="single" w:sz="4" w:space="0" w:color="000000"/>
            </w:tcBorders>
            <w:shd w:val="clear" w:color="auto" w:fill="auto"/>
            <w:vAlign w:val="center"/>
          </w:tcPr>
          <w:p w:rsidR="00E50071" w:rsidRPr="00197750" w:rsidRDefault="00E50071" w:rsidP="00E50071">
            <w:pPr>
              <w:rPr>
                <w:rFonts w:eastAsia="Times New Roman"/>
                <w:color w:val="000000"/>
                <w:szCs w:val="24"/>
              </w:rPr>
            </w:pPr>
            <w:r w:rsidRPr="00197750">
              <w:rPr>
                <w:rFonts w:eastAsia="Times New Roman"/>
                <w:color w:val="000000"/>
                <w:szCs w:val="24"/>
              </w:rPr>
              <w:t>расчетная нагрузка на отопление, Гкал/ч</w:t>
            </w:r>
          </w:p>
        </w:tc>
        <w:tc>
          <w:tcPr>
            <w:tcW w:w="709" w:type="dxa"/>
            <w:tcBorders>
              <w:left w:val="single" w:sz="4" w:space="0" w:color="000000"/>
              <w:bottom w:val="single" w:sz="4" w:space="0" w:color="000000"/>
            </w:tcBorders>
            <w:shd w:val="clear" w:color="auto" w:fill="auto"/>
            <w:vAlign w:val="center"/>
          </w:tcPr>
          <w:p w:rsidR="00E50071" w:rsidRDefault="00E50071" w:rsidP="00E50071">
            <w:pPr>
              <w:jc w:val="center"/>
              <w:rPr>
                <w:color w:val="000000"/>
              </w:rPr>
            </w:pPr>
            <w:r>
              <w:rPr>
                <w:color w:val="000000"/>
              </w:rPr>
              <w:t>0,077</w:t>
            </w:r>
          </w:p>
        </w:tc>
        <w:tc>
          <w:tcPr>
            <w:tcW w:w="708" w:type="dxa"/>
            <w:tcBorders>
              <w:left w:val="single" w:sz="4" w:space="0" w:color="000000"/>
              <w:bottom w:val="single" w:sz="4" w:space="0" w:color="000000"/>
            </w:tcBorders>
            <w:vAlign w:val="center"/>
          </w:tcPr>
          <w:p w:rsidR="00E50071" w:rsidRDefault="00E50071" w:rsidP="00E50071">
            <w:pPr>
              <w:jc w:val="center"/>
              <w:rPr>
                <w:color w:val="000000"/>
                <w:szCs w:val="24"/>
              </w:rPr>
            </w:pPr>
            <w:r>
              <w:rPr>
                <w:color w:val="000000"/>
              </w:rPr>
              <w:t>0,039</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0,083</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0,261</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0,138</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0,227</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0,379</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0,049</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0,113</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0,093</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0,169</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0,308</w:t>
            </w:r>
          </w:p>
        </w:tc>
        <w:tc>
          <w:tcPr>
            <w:tcW w:w="708"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0,592</w:t>
            </w:r>
          </w:p>
        </w:tc>
        <w:tc>
          <w:tcPr>
            <w:tcW w:w="708"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0,081</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0,051</w:t>
            </w:r>
          </w:p>
        </w:tc>
        <w:tc>
          <w:tcPr>
            <w:tcW w:w="850" w:type="dxa"/>
            <w:tcBorders>
              <w:left w:val="single" w:sz="4" w:space="0" w:color="000000"/>
              <w:bottom w:val="single" w:sz="4" w:space="0" w:color="000000"/>
              <w:right w:val="single" w:sz="4" w:space="0" w:color="000000"/>
            </w:tcBorders>
            <w:shd w:val="clear" w:color="auto" w:fill="auto"/>
            <w:vAlign w:val="center"/>
          </w:tcPr>
          <w:p w:rsidR="00E50071" w:rsidRDefault="00E50071" w:rsidP="00E50071">
            <w:pPr>
              <w:jc w:val="center"/>
              <w:rPr>
                <w:color w:val="000000"/>
              </w:rPr>
            </w:pPr>
            <w:r>
              <w:rPr>
                <w:color w:val="000000"/>
              </w:rPr>
              <w:t>76,963</w:t>
            </w:r>
          </w:p>
        </w:tc>
        <w:tc>
          <w:tcPr>
            <w:tcW w:w="1134"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4</w:t>
            </w:r>
          </w:p>
        </w:tc>
      </w:tr>
      <w:tr w:rsidR="00E50071" w:rsidRPr="005E5BC9" w:rsidTr="00A81114">
        <w:trPr>
          <w:trHeight w:val="170"/>
        </w:trPr>
        <w:tc>
          <w:tcPr>
            <w:tcW w:w="556" w:type="dxa"/>
            <w:tcBorders>
              <w:left w:val="single" w:sz="4" w:space="0" w:color="000000"/>
              <w:bottom w:val="single" w:sz="4" w:space="0" w:color="000000"/>
            </w:tcBorders>
            <w:shd w:val="clear" w:color="auto" w:fill="auto"/>
          </w:tcPr>
          <w:p w:rsidR="00E50071" w:rsidRPr="00197750" w:rsidRDefault="00E50071" w:rsidP="00E50071">
            <w:pPr>
              <w:jc w:val="right"/>
              <w:rPr>
                <w:rFonts w:eastAsia="Times New Roman"/>
                <w:color w:val="000000"/>
                <w:szCs w:val="24"/>
              </w:rPr>
            </w:pPr>
            <w:r w:rsidRPr="00197750">
              <w:rPr>
                <w:rFonts w:eastAsia="Times New Roman"/>
                <w:color w:val="000000"/>
                <w:szCs w:val="24"/>
              </w:rPr>
              <w:t>2.3</w:t>
            </w:r>
          </w:p>
        </w:tc>
        <w:tc>
          <w:tcPr>
            <w:tcW w:w="2591" w:type="dxa"/>
            <w:tcBorders>
              <w:left w:val="single" w:sz="4" w:space="0" w:color="000000"/>
              <w:bottom w:val="single" w:sz="4" w:space="0" w:color="000000"/>
            </w:tcBorders>
            <w:shd w:val="clear" w:color="auto" w:fill="auto"/>
            <w:vAlign w:val="center"/>
          </w:tcPr>
          <w:p w:rsidR="00E50071" w:rsidRDefault="00E50071" w:rsidP="00E50071">
            <w:pPr>
              <w:rPr>
                <w:rFonts w:eastAsia="Times New Roman"/>
                <w:color w:val="000000"/>
                <w:szCs w:val="24"/>
              </w:rPr>
            </w:pPr>
            <w:r>
              <w:rPr>
                <w:rFonts w:eastAsia="Times New Roman"/>
                <w:color w:val="000000"/>
                <w:szCs w:val="24"/>
              </w:rPr>
              <w:t>отопительный период, ч</w:t>
            </w:r>
          </w:p>
        </w:tc>
        <w:tc>
          <w:tcPr>
            <w:tcW w:w="709" w:type="dxa"/>
            <w:tcBorders>
              <w:left w:val="single" w:sz="4" w:space="0" w:color="000000"/>
              <w:bottom w:val="single" w:sz="4" w:space="0" w:color="000000"/>
            </w:tcBorders>
            <w:shd w:val="clear" w:color="auto" w:fill="auto"/>
            <w:vAlign w:val="center"/>
          </w:tcPr>
          <w:p w:rsidR="00E50071" w:rsidRDefault="00E50071" w:rsidP="00E50071">
            <w:pPr>
              <w:jc w:val="center"/>
              <w:rPr>
                <w:color w:val="000000"/>
              </w:rPr>
            </w:pPr>
            <w:r>
              <w:rPr>
                <w:color w:val="000000"/>
              </w:rPr>
              <w:t>5376</w:t>
            </w:r>
          </w:p>
        </w:tc>
        <w:tc>
          <w:tcPr>
            <w:tcW w:w="708" w:type="dxa"/>
            <w:tcBorders>
              <w:left w:val="single" w:sz="4" w:space="0" w:color="000000"/>
              <w:bottom w:val="single" w:sz="4" w:space="0" w:color="000000"/>
            </w:tcBorders>
            <w:vAlign w:val="center"/>
          </w:tcPr>
          <w:p w:rsidR="00E50071" w:rsidRDefault="00E50071" w:rsidP="00E50071">
            <w:pPr>
              <w:jc w:val="center"/>
              <w:rPr>
                <w:color w:val="000000"/>
                <w:szCs w:val="24"/>
              </w:rPr>
            </w:pPr>
            <w:r>
              <w:rPr>
                <w:color w:val="000000"/>
              </w:rPr>
              <w:t>5376</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5376</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5376</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5376</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5376</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5376</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5376</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5376</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5376</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5376</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5376</w:t>
            </w:r>
          </w:p>
        </w:tc>
        <w:tc>
          <w:tcPr>
            <w:tcW w:w="708"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5376</w:t>
            </w:r>
          </w:p>
        </w:tc>
        <w:tc>
          <w:tcPr>
            <w:tcW w:w="708"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5376</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5376</w:t>
            </w:r>
          </w:p>
        </w:tc>
        <w:tc>
          <w:tcPr>
            <w:tcW w:w="850" w:type="dxa"/>
            <w:tcBorders>
              <w:left w:val="single" w:sz="4" w:space="0" w:color="000000"/>
              <w:bottom w:val="single" w:sz="4" w:space="0" w:color="000000"/>
              <w:right w:val="single" w:sz="4" w:space="0" w:color="000000"/>
            </w:tcBorders>
            <w:shd w:val="clear" w:color="auto" w:fill="auto"/>
            <w:vAlign w:val="center"/>
          </w:tcPr>
          <w:p w:rsidR="00E50071" w:rsidRDefault="00E50071" w:rsidP="00E50071">
            <w:pPr>
              <w:jc w:val="center"/>
              <w:rPr>
                <w:color w:val="000000"/>
              </w:rPr>
            </w:pPr>
            <w:r>
              <w:rPr>
                <w:color w:val="000000"/>
              </w:rPr>
              <w:t>5376</w:t>
            </w:r>
          </w:p>
        </w:tc>
        <w:tc>
          <w:tcPr>
            <w:tcW w:w="1134"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5376</w:t>
            </w:r>
          </w:p>
        </w:tc>
      </w:tr>
      <w:tr w:rsidR="00E50071" w:rsidRPr="005E5BC9" w:rsidTr="00A81114">
        <w:trPr>
          <w:trHeight w:val="170"/>
        </w:trPr>
        <w:tc>
          <w:tcPr>
            <w:tcW w:w="556" w:type="dxa"/>
            <w:tcBorders>
              <w:left w:val="single" w:sz="4" w:space="0" w:color="000000"/>
              <w:bottom w:val="single" w:sz="4" w:space="0" w:color="000000"/>
            </w:tcBorders>
            <w:shd w:val="clear" w:color="auto" w:fill="auto"/>
          </w:tcPr>
          <w:p w:rsidR="00E50071" w:rsidRPr="00197750" w:rsidRDefault="00E50071" w:rsidP="00E50071">
            <w:pPr>
              <w:jc w:val="right"/>
              <w:rPr>
                <w:rFonts w:eastAsia="Times New Roman"/>
                <w:color w:val="000000"/>
                <w:szCs w:val="24"/>
              </w:rPr>
            </w:pPr>
            <w:r w:rsidRPr="00197750">
              <w:rPr>
                <w:rFonts w:eastAsia="Times New Roman"/>
                <w:color w:val="000000"/>
                <w:szCs w:val="24"/>
              </w:rPr>
              <w:t>2.4</w:t>
            </w:r>
          </w:p>
        </w:tc>
        <w:tc>
          <w:tcPr>
            <w:tcW w:w="2591" w:type="dxa"/>
            <w:tcBorders>
              <w:left w:val="single" w:sz="4" w:space="0" w:color="000000"/>
              <w:bottom w:val="single" w:sz="4" w:space="0" w:color="000000"/>
            </w:tcBorders>
            <w:shd w:val="clear" w:color="auto" w:fill="auto"/>
            <w:vAlign w:val="center"/>
          </w:tcPr>
          <w:p w:rsidR="00E50071" w:rsidRPr="00197750" w:rsidRDefault="00E50071" w:rsidP="00E50071">
            <w:pPr>
              <w:rPr>
                <w:rFonts w:eastAsia="Times New Roman"/>
                <w:color w:val="000000"/>
                <w:szCs w:val="24"/>
              </w:rPr>
            </w:pPr>
            <w:r>
              <w:rPr>
                <w:rFonts w:eastAsia="Times New Roman"/>
                <w:color w:val="000000"/>
                <w:szCs w:val="24"/>
              </w:rPr>
              <w:t xml:space="preserve">объем теплоносителя в системах </w:t>
            </w:r>
            <w:r w:rsidRPr="00197750">
              <w:rPr>
                <w:rFonts w:eastAsia="Times New Roman"/>
                <w:color w:val="000000"/>
                <w:szCs w:val="24"/>
              </w:rPr>
              <w:t>теплопотребления</w:t>
            </w:r>
            <w:r>
              <w:rPr>
                <w:rFonts w:eastAsia="Times New Roman"/>
                <w:color w:val="000000"/>
                <w:szCs w:val="24"/>
              </w:rPr>
              <w:t xml:space="preserve">, </w:t>
            </w:r>
            <w:r w:rsidRPr="002C6AA9">
              <w:rPr>
                <w:color w:val="000000"/>
                <w:szCs w:val="24"/>
              </w:rPr>
              <w:t>м</w:t>
            </w:r>
            <w:r w:rsidRPr="002C6AA9">
              <w:rPr>
                <w:color w:val="000000"/>
                <w:szCs w:val="24"/>
                <w:vertAlign w:val="superscript"/>
              </w:rPr>
              <w:t>3</w:t>
            </w:r>
          </w:p>
        </w:tc>
        <w:tc>
          <w:tcPr>
            <w:tcW w:w="709" w:type="dxa"/>
            <w:tcBorders>
              <w:left w:val="single" w:sz="4" w:space="0" w:color="000000"/>
              <w:bottom w:val="single" w:sz="4" w:space="0" w:color="000000"/>
            </w:tcBorders>
            <w:shd w:val="clear" w:color="auto" w:fill="auto"/>
            <w:vAlign w:val="center"/>
          </w:tcPr>
          <w:p w:rsidR="00E50071" w:rsidRDefault="00E50071" w:rsidP="00E50071">
            <w:pPr>
              <w:jc w:val="center"/>
              <w:rPr>
                <w:color w:val="000000"/>
              </w:rPr>
            </w:pPr>
            <w:r>
              <w:rPr>
                <w:color w:val="000000"/>
              </w:rPr>
              <w:t>1,51</w:t>
            </w:r>
          </w:p>
        </w:tc>
        <w:tc>
          <w:tcPr>
            <w:tcW w:w="708" w:type="dxa"/>
            <w:tcBorders>
              <w:left w:val="single" w:sz="4" w:space="0" w:color="000000"/>
              <w:bottom w:val="single" w:sz="4" w:space="0" w:color="000000"/>
            </w:tcBorders>
            <w:vAlign w:val="center"/>
          </w:tcPr>
          <w:p w:rsidR="00E50071" w:rsidRDefault="00E50071" w:rsidP="00E50071">
            <w:pPr>
              <w:jc w:val="center"/>
              <w:rPr>
                <w:color w:val="000000"/>
                <w:szCs w:val="24"/>
              </w:rPr>
            </w:pPr>
            <w:r>
              <w:rPr>
                <w:color w:val="000000"/>
              </w:rPr>
              <w:t>0,77</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1,62</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5,09</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2,70</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4,44</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7,39</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0,95</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2,20</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1,82</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3,29</w:t>
            </w:r>
          </w:p>
        </w:tc>
        <w:tc>
          <w:tcPr>
            <w:tcW w:w="709"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6,01</w:t>
            </w:r>
          </w:p>
        </w:tc>
        <w:tc>
          <w:tcPr>
            <w:tcW w:w="708"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11,55</w:t>
            </w:r>
          </w:p>
        </w:tc>
        <w:tc>
          <w:tcPr>
            <w:tcW w:w="708"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1,57</w:t>
            </w:r>
          </w:p>
        </w:tc>
        <w:tc>
          <w:tcPr>
            <w:tcW w:w="708" w:type="dxa"/>
            <w:tcBorders>
              <w:left w:val="single" w:sz="4" w:space="0" w:color="000000"/>
              <w:bottom w:val="single" w:sz="4" w:space="0" w:color="000000"/>
            </w:tcBorders>
            <w:vAlign w:val="center"/>
          </w:tcPr>
          <w:p w:rsidR="00E50071" w:rsidRDefault="00E50071" w:rsidP="00E50071">
            <w:pPr>
              <w:jc w:val="center"/>
              <w:rPr>
                <w:color w:val="000000"/>
              </w:rPr>
            </w:pPr>
            <w:r>
              <w:rPr>
                <w:color w:val="000000"/>
              </w:rPr>
              <w:t>0,99</w:t>
            </w:r>
          </w:p>
        </w:tc>
        <w:tc>
          <w:tcPr>
            <w:tcW w:w="850" w:type="dxa"/>
            <w:tcBorders>
              <w:left w:val="single" w:sz="4" w:space="0" w:color="000000"/>
              <w:bottom w:val="single" w:sz="4" w:space="0" w:color="000000"/>
              <w:right w:val="single" w:sz="4" w:space="0" w:color="000000"/>
            </w:tcBorders>
            <w:shd w:val="clear" w:color="auto" w:fill="auto"/>
            <w:vAlign w:val="center"/>
          </w:tcPr>
          <w:p w:rsidR="00E50071" w:rsidRDefault="00E50071" w:rsidP="00E50071">
            <w:pPr>
              <w:jc w:val="center"/>
              <w:rPr>
                <w:color w:val="000000"/>
              </w:rPr>
            </w:pPr>
            <w:r>
              <w:rPr>
                <w:color w:val="000000"/>
              </w:rPr>
              <w:t>1500,78</w:t>
            </w:r>
          </w:p>
        </w:tc>
        <w:tc>
          <w:tcPr>
            <w:tcW w:w="1134" w:type="dxa"/>
            <w:tcBorders>
              <w:left w:val="single" w:sz="4" w:space="0" w:color="000000"/>
              <w:bottom w:val="single" w:sz="4" w:space="0" w:color="000000"/>
              <w:right w:val="single" w:sz="4" w:space="0" w:color="000000"/>
            </w:tcBorders>
            <w:vAlign w:val="center"/>
          </w:tcPr>
          <w:p w:rsidR="00E50071" w:rsidRDefault="00E50071" w:rsidP="00E50071">
            <w:pPr>
              <w:jc w:val="center"/>
              <w:rPr>
                <w:color w:val="000000"/>
              </w:rPr>
            </w:pPr>
            <w:r>
              <w:rPr>
                <w:color w:val="000000"/>
              </w:rPr>
              <w:t>78,00</w:t>
            </w:r>
          </w:p>
        </w:tc>
      </w:tr>
      <w:tr w:rsidR="00E50071" w:rsidRPr="005E5BC9" w:rsidTr="00A81114">
        <w:trPr>
          <w:trHeight w:val="170"/>
        </w:trPr>
        <w:tc>
          <w:tcPr>
            <w:tcW w:w="556" w:type="dxa"/>
            <w:tcBorders>
              <w:top w:val="single" w:sz="4" w:space="0" w:color="auto"/>
              <w:left w:val="single" w:sz="4" w:space="0" w:color="000000"/>
              <w:bottom w:val="single" w:sz="4" w:space="0" w:color="auto"/>
            </w:tcBorders>
            <w:shd w:val="clear" w:color="auto" w:fill="auto"/>
          </w:tcPr>
          <w:p w:rsidR="00E50071" w:rsidRPr="00197750" w:rsidRDefault="00E50071" w:rsidP="00E50071">
            <w:pPr>
              <w:jc w:val="right"/>
              <w:rPr>
                <w:rFonts w:eastAsia="Times New Roman"/>
                <w:color w:val="000000"/>
                <w:szCs w:val="24"/>
              </w:rPr>
            </w:pPr>
            <w:r w:rsidRPr="00197750">
              <w:rPr>
                <w:rFonts w:eastAsia="Times New Roman"/>
                <w:color w:val="000000"/>
                <w:szCs w:val="24"/>
              </w:rPr>
              <w:t>2.5</w:t>
            </w:r>
          </w:p>
        </w:tc>
        <w:tc>
          <w:tcPr>
            <w:tcW w:w="2591" w:type="dxa"/>
            <w:tcBorders>
              <w:top w:val="single" w:sz="4" w:space="0" w:color="auto"/>
              <w:left w:val="single" w:sz="4" w:space="0" w:color="000000"/>
              <w:bottom w:val="single" w:sz="4" w:space="0" w:color="auto"/>
            </w:tcBorders>
            <w:shd w:val="clear" w:color="auto" w:fill="auto"/>
            <w:vAlign w:val="center"/>
          </w:tcPr>
          <w:p w:rsidR="00E50071" w:rsidRPr="00197750" w:rsidRDefault="00E50071" w:rsidP="00E50071">
            <w:pPr>
              <w:rPr>
                <w:rFonts w:eastAsia="Times New Roman"/>
                <w:color w:val="000000"/>
                <w:szCs w:val="24"/>
              </w:rPr>
            </w:pPr>
            <w:r w:rsidRPr="00197750">
              <w:rPr>
                <w:rFonts w:eastAsia="Times New Roman"/>
                <w:color w:val="000000"/>
                <w:szCs w:val="24"/>
              </w:rPr>
              <w:t>объем теплоносителя  в системе теплоснабжения</w:t>
            </w:r>
            <w:r>
              <w:rPr>
                <w:rFonts w:eastAsia="Times New Roman"/>
                <w:color w:val="000000"/>
                <w:szCs w:val="24"/>
              </w:rPr>
              <w:t xml:space="preserve">, </w:t>
            </w:r>
            <w:r w:rsidRPr="002C6AA9">
              <w:rPr>
                <w:color w:val="000000"/>
                <w:szCs w:val="24"/>
              </w:rPr>
              <w:t>м</w:t>
            </w:r>
            <w:r w:rsidRPr="002C6AA9">
              <w:rPr>
                <w:color w:val="000000"/>
                <w:szCs w:val="24"/>
                <w:vertAlign w:val="superscript"/>
              </w:rPr>
              <w:t>3</w:t>
            </w:r>
          </w:p>
        </w:tc>
        <w:tc>
          <w:tcPr>
            <w:tcW w:w="709" w:type="dxa"/>
            <w:tcBorders>
              <w:top w:val="single" w:sz="4" w:space="0" w:color="auto"/>
              <w:left w:val="single" w:sz="4" w:space="0" w:color="000000"/>
              <w:bottom w:val="single" w:sz="4" w:space="0" w:color="auto"/>
            </w:tcBorders>
            <w:shd w:val="clear" w:color="auto" w:fill="auto"/>
            <w:vAlign w:val="center"/>
          </w:tcPr>
          <w:p w:rsidR="00E50071" w:rsidRDefault="00E50071" w:rsidP="00E50071">
            <w:pPr>
              <w:jc w:val="center"/>
              <w:rPr>
                <w:color w:val="000000"/>
              </w:rPr>
            </w:pPr>
            <w:r>
              <w:rPr>
                <w:color w:val="000000"/>
              </w:rPr>
              <w:t>2,21</w:t>
            </w:r>
          </w:p>
        </w:tc>
        <w:tc>
          <w:tcPr>
            <w:tcW w:w="708" w:type="dxa"/>
            <w:tcBorders>
              <w:top w:val="single" w:sz="4" w:space="0" w:color="auto"/>
              <w:left w:val="single" w:sz="4" w:space="0" w:color="000000"/>
              <w:bottom w:val="single" w:sz="4" w:space="0" w:color="auto"/>
            </w:tcBorders>
            <w:vAlign w:val="center"/>
          </w:tcPr>
          <w:p w:rsidR="00E50071" w:rsidRDefault="00E50071" w:rsidP="00E50071">
            <w:pPr>
              <w:jc w:val="center"/>
              <w:rPr>
                <w:color w:val="000000"/>
                <w:szCs w:val="24"/>
              </w:rPr>
            </w:pPr>
            <w:r>
              <w:rPr>
                <w:color w:val="000000"/>
              </w:rPr>
              <w:t>1,21</w:t>
            </w:r>
          </w:p>
        </w:tc>
        <w:tc>
          <w:tcPr>
            <w:tcW w:w="709" w:type="dxa"/>
            <w:tcBorders>
              <w:top w:val="single" w:sz="4" w:space="0" w:color="auto"/>
              <w:left w:val="single" w:sz="4" w:space="0" w:color="000000"/>
              <w:bottom w:val="single" w:sz="4" w:space="0" w:color="auto"/>
            </w:tcBorders>
            <w:vAlign w:val="center"/>
          </w:tcPr>
          <w:p w:rsidR="00E50071" w:rsidRDefault="00E50071" w:rsidP="00E50071">
            <w:pPr>
              <w:jc w:val="center"/>
              <w:rPr>
                <w:color w:val="000000"/>
              </w:rPr>
            </w:pPr>
            <w:r>
              <w:rPr>
                <w:color w:val="000000"/>
              </w:rPr>
              <w:t>1,79</w:t>
            </w:r>
          </w:p>
        </w:tc>
        <w:tc>
          <w:tcPr>
            <w:tcW w:w="709" w:type="dxa"/>
            <w:tcBorders>
              <w:top w:val="single" w:sz="4" w:space="0" w:color="auto"/>
              <w:left w:val="single" w:sz="4" w:space="0" w:color="000000"/>
              <w:bottom w:val="single" w:sz="4" w:space="0" w:color="auto"/>
            </w:tcBorders>
            <w:vAlign w:val="center"/>
          </w:tcPr>
          <w:p w:rsidR="00E50071" w:rsidRDefault="00E50071" w:rsidP="00E50071">
            <w:pPr>
              <w:jc w:val="center"/>
              <w:rPr>
                <w:color w:val="000000"/>
              </w:rPr>
            </w:pPr>
            <w:r>
              <w:rPr>
                <w:color w:val="000000"/>
              </w:rPr>
              <w:t>5,44</w:t>
            </w:r>
          </w:p>
        </w:tc>
        <w:tc>
          <w:tcPr>
            <w:tcW w:w="708" w:type="dxa"/>
            <w:tcBorders>
              <w:top w:val="single" w:sz="4" w:space="0" w:color="auto"/>
              <w:left w:val="single" w:sz="4" w:space="0" w:color="000000"/>
              <w:bottom w:val="single" w:sz="4" w:space="0" w:color="auto"/>
            </w:tcBorders>
            <w:vAlign w:val="center"/>
          </w:tcPr>
          <w:p w:rsidR="00E50071" w:rsidRDefault="00E50071" w:rsidP="00E50071">
            <w:pPr>
              <w:jc w:val="center"/>
              <w:rPr>
                <w:color w:val="000000"/>
              </w:rPr>
            </w:pPr>
            <w:r>
              <w:rPr>
                <w:color w:val="000000"/>
              </w:rPr>
              <w:t>3,12</w:t>
            </w:r>
          </w:p>
        </w:tc>
        <w:tc>
          <w:tcPr>
            <w:tcW w:w="709" w:type="dxa"/>
            <w:tcBorders>
              <w:top w:val="single" w:sz="4" w:space="0" w:color="auto"/>
              <w:left w:val="single" w:sz="4" w:space="0" w:color="000000"/>
              <w:bottom w:val="single" w:sz="4" w:space="0" w:color="auto"/>
            </w:tcBorders>
            <w:vAlign w:val="center"/>
          </w:tcPr>
          <w:p w:rsidR="00E50071" w:rsidRDefault="00E50071" w:rsidP="00E50071">
            <w:pPr>
              <w:jc w:val="center"/>
              <w:rPr>
                <w:color w:val="000000"/>
              </w:rPr>
            </w:pPr>
            <w:r>
              <w:rPr>
                <w:color w:val="000000"/>
              </w:rPr>
              <w:t>5,44</w:t>
            </w:r>
          </w:p>
        </w:tc>
        <w:tc>
          <w:tcPr>
            <w:tcW w:w="709" w:type="dxa"/>
            <w:tcBorders>
              <w:top w:val="single" w:sz="4" w:space="0" w:color="auto"/>
              <w:left w:val="single" w:sz="4" w:space="0" w:color="000000"/>
              <w:bottom w:val="single" w:sz="4" w:space="0" w:color="auto"/>
            </w:tcBorders>
            <w:vAlign w:val="center"/>
          </w:tcPr>
          <w:p w:rsidR="00E50071" w:rsidRDefault="00E50071" w:rsidP="00E50071">
            <w:pPr>
              <w:jc w:val="center"/>
              <w:rPr>
                <w:color w:val="000000"/>
              </w:rPr>
            </w:pPr>
            <w:r>
              <w:rPr>
                <w:color w:val="000000"/>
              </w:rPr>
              <w:t>9,03</w:t>
            </w:r>
          </w:p>
        </w:tc>
        <w:tc>
          <w:tcPr>
            <w:tcW w:w="709" w:type="dxa"/>
            <w:tcBorders>
              <w:top w:val="single" w:sz="4" w:space="0" w:color="auto"/>
              <w:left w:val="single" w:sz="4" w:space="0" w:color="000000"/>
              <w:bottom w:val="single" w:sz="4" w:space="0" w:color="auto"/>
            </w:tcBorders>
            <w:vAlign w:val="center"/>
          </w:tcPr>
          <w:p w:rsidR="00E50071" w:rsidRDefault="00E50071" w:rsidP="00E50071">
            <w:pPr>
              <w:jc w:val="center"/>
              <w:rPr>
                <w:color w:val="000000"/>
              </w:rPr>
            </w:pPr>
            <w:r>
              <w:rPr>
                <w:color w:val="000000"/>
              </w:rPr>
              <w:t>0,99</w:t>
            </w:r>
          </w:p>
        </w:tc>
        <w:tc>
          <w:tcPr>
            <w:tcW w:w="708" w:type="dxa"/>
            <w:tcBorders>
              <w:top w:val="single" w:sz="4" w:space="0" w:color="auto"/>
              <w:left w:val="single" w:sz="4" w:space="0" w:color="000000"/>
              <w:bottom w:val="single" w:sz="4" w:space="0" w:color="auto"/>
            </w:tcBorders>
            <w:vAlign w:val="center"/>
          </w:tcPr>
          <w:p w:rsidR="00E50071" w:rsidRDefault="00E50071" w:rsidP="00E50071">
            <w:pPr>
              <w:jc w:val="center"/>
              <w:rPr>
                <w:color w:val="000000"/>
              </w:rPr>
            </w:pPr>
            <w:r>
              <w:rPr>
                <w:color w:val="000000"/>
              </w:rPr>
              <w:t>2,33</w:t>
            </w:r>
          </w:p>
        </w:tc>
        <w:tc>
          <w:tcPr>
            <w:tcW w:w="709" w:type="dxa"/>
            <w:tcBorders>
              <w:top w:val="single" w:sz="4" w:space="0" w:color="auto"/>
              <w:left w:val="single" w:sz="4" w:space="0" w:color="000000"/>
              <w:bottom w:val="single" w:sz="4" w:space="0" w:color="auto"/>
            </w:tcBorders>
            <w:vAlign w:val="center"/>
          </w:tcPr>
          <w:p w:rsidR="00E50071" w:rsidRDefault="00E50071" w:rsidP="00E50071">
            <w:pPr>
              <w:jc w:val="center"/>
              <w:rPr>
                <w:color w:val="000000"/>
              </w:rPr>
            </w:pPr>
            <w:r>
              <w:rPr>
                <w:color w:val="000000"/>
              </w:rPr>
              <w:t>1,84</w:t>
            </w:r>
          </w:p>
        </w:tc>
        <w:tc>
          <w:tcPr>
            <w:tcW w:w="709" w:type="dxa"/>
            <w:tcBorders>
              <w:top w:val="single" w:sz="4" w:space="0" w:color="auto"/>
              <w:left w:val="single" w:sz="4" w:space="0" w:color="000000"/>
              <w:bottom w:val="single" w:sz="4" w:space="0" w:color="auto"/>
            </w:tcBorders>
            <w:vAlign w:val="center"/>
          </w:tcPr>
          <w:p w:rsidR="00E50071" w:rsidRDefault="00E50071" w:rsidP="00E50071">
            <w:pPr>
              <w:jc w:val="center"/>
              <w:rPr>
                <w:color w:val="000000"/>
              </w:rPr>
            </w:pPr>
            <w:r>
              <w:rPr>
                <w:color w:val="000000"/>
              </w:rPr>
              <w:t>8,29</w:t>
            </w:r>
          </w:p>
        </w:tc>
        <w:tc>
          <w:tcPr>
            <w:tcW w:w="709" w:type="dxa"/>
            <w:tcBorders>
              <w:top w:val="single" w:sz="4" w:space="0" w:color="auto"/>
              <w:left w:val="single" w:sz="4" w:space="0" w:color="000000"/>
              <w:bottom w:val="single" w:sz="4" w:space="0" w:color="auto"/>
            </w:tcBorders>
            <w:vAlign w:val="center"/>
          </w:tcPr>
          <w:p w:rsidR="00E50071" w:rsidRDefault="00E50071" w:rsidP="00E50071">
            <w:pPr>
              <w:jc w:val="center"/>
              <w:rPr>
                <w:color w:val="000000"/>
              </w:rPr>
            </w:pPr>
            <w:r>
              <w:rPr>
                <w:color w:val="000000"/>
              </w:rPr>
              <w:t>8,12</w:t>
            </w:r>
          </w:p>
        </w:tc>
        <w:tc>
          <w:tcPr>
            <w:tcW w:w="708" w:type="dxa"/>
            <w:tcBorders>
              <w:top w:val="single" w:sz="4" w:space="0" w:color="auto"/>
              <w:left w:val="single" w:sz="4" w:space="0" w:color="000000"/>
              <w:bottom w:val="single" w:sz="4" w:space="0" w:color="auto"/>
              <w:right w:val="single" w:sz="4" w:space="0" w:color="000000"/>
            </w:tcBorders>
            <w:vAlign w:val="center"/>
          </w:tcPr>
          <w:p w:rsidR="00E50071" w:rsidRDefault="00E50071" w:rsidP="00E50071">
            <w:pPr>
              <w:jc w:val="center"/>
              <w:rPr>
                <w:color w:val="000000"/>
              </w:rPr>
            </w:pPr>
            <w:r>
              <w:rPr>
                <w:color w:val="000000"/>
              </w:rPr>
              <w:t>24,52</w:t>
            </w:r>
          </w:p>
        </w:tc>
        <w:tc>
          <w:tcPr>
            <w:tcW w:w="708" w:type="dxa"/>
            <w:tcBorders>
              <w:top w:val="single" w:sz="4" w:space="0" w:color="auto"/>
              <w:left w:val="single" w:sz="4" w:space="0" w:color="000000"/>
              <w:bottom w:val="single" w:sz="4" w:space="0" w:color="auto"/>
              <w:right w:val="single" w:sz="4" w:space="0" w:color="000000"/>
            </w:tcBorders>
            <w:vAlign w:val="center"/>
          </w:tcPr>
          <w:p w:rsidR="00E50071" w:rsidRDefault="00E50071" w:rsidP="00E50071">
            <w:pPr>
              <w:jc w:val="center"/>
              <w:rPr>
                <w:color w:val="000000"/>
              </w:rPr>
            </w:pPr>
            <w:r>
              <w:rPr>
                <w:color w:val="000000"/>
              </w:rPr>
              <w:t>2,40</w:t>
            </w:r>
          </w:p>
        </w:tc>
        <w:tc>
          <w:tcPr>
            <w:tcW w:w="708" w:type="dxa"/>
            <w:tcBorders>
              <w:top w:val="single" w:sz="4" w:space="0" w:color="auto"/>
              <w:left w:val="single" w:sz="4" w:space="0" w:color="000000"/>
              <w:bottom w:val="single" w:sz="4" w:space="0" w:color="auto"/>
            </w:tcBorders>
            <w:vAlign w:val="center"/>
          </w:tcPr>
          <w:p w:rsidR="00E50071" w:rsidRDefault="00E50071" w:rsidP="00E50071">
            <w:pPr>
              <w:jc w:val="center"/>
              <w:rPr>
                <w:color w:val="000000"/>
              </w:rPr>
            </w:pPr>
            <w:r>
              <w:rPr>
                <w:color w:val="000000"/>
              </w:rPr>
              <w:t>0,99</w:t>
            </w:r>
          </w:p>
        </w:tc>
        <w:tc>
          <w:tcPr>
            <w:tcW w:w="850" w:type="dxa"/>
            <w:tcBorders>
              <w:top w:val="single" w:sz="4" w:space="0" w:color="auto"/>
              <w:left w:val="single" w:sz="4" w:space="0" w:color="000000"/>
              <w:bottom w:val="single" w:sz="4" w:space="0" w:color="auto"/>
              <w:right w:val="single" w:sz="4" w:space="0" w:color="000000"/>
            </w:tcBorders>
            <w:shd w:val="clear" w:color="auto" w:fill="auto"/>
            <w:vAlign w:val="center"/>
          </w:tcPr>
          <w:p w:rsidR="00E50071" w:rsidRDefault="00E50071" w:rsidP="00E50071">
            <w:pPr>
              <w:jc w:val="center"/>
              <w:rPr>
                <w:color w:val="000000"/>
              </w:rPr>
            </w:pPr>
            <w:r>
              <w:rPr>
                <w:color w:val="000000"/>
              </w:rPr>
              <w:t>5743,28</w:t>
            </w:r>
          </w:p>
        </w:tc>
        <w:tc>
          <w:tcPr>
            <w:tcW w:w="1134" w:type="dxa"/>
            <w:tcBorders>
              <w:top w:val="single" w:sz="4" w:space="0" w:color="auto"/>
              <w:left w:val="single" w:sz="4" w:space="0" w:color="000000"/>
              <w:bottom w:val="single" w:sz="4" w:space="0" w:color="auto"/>
              <w:right w:val="single" w:sz="4" w:space="0" w:color="000000"/>
            </w:tcBorders>
            <w:vAlign w:val="center"/>
          </w:tcPr>
          <w:p w:rsidR="00E50071" w:rsidRDefault="00E50071" w:rsidP="00E50071">
            <w:pPr>
              <w:jc w:val="center"/>
              <w:rPr>
                <w:color w:val="000000"/>
              </w:rPr>
            </w:pPr>
            <w:r>
              <w:rPr>
                <w:color w:val="000000"/>
              </w:rPr>
              <w:t>148,41</w:t>
            </w:r>
          </w:p>
        </w:tc>
      </w:tr>
      <w:tr w:rsidR="00E50071" w:rsidRPr="005E5BC9" w:rsidTr="00A81114">
        <w:trPr>
          <w:trHeight w:val="170"/>
        </w:trPr>
        <w:tc>
          <w:tcPr>
            <w:tcW w:w="556" w:type="dxa"/>
            <w:tcBorders>
              <w:top w:val="single" w:sz="4" w:space="0" w:color="auto"/>
              <w:left w:val="single" w:sz="4" w:space="0" w:color="auto"/>
              <w:bottom w:val="single" w:sz="4" w:space="0" w:color="auto"/>
              <w:right w:val="single" w:sz="4" w:space="0" w:color="auto"/>
            </w:tcBorders>
            <w:shd w:val="clear" w:color="auto" w:fill="auto"/>
          </w:tcPr>
          <w:p w:rsidR="00E50071" w:rsidRPr="00197750" w:rsidRDefault="00E50071" w:rsidP="00E50071">
            <w:pPr>
              <w:jc w:val="right"/>
              <w:rPr>
                <w:rFonts w:eastAsia="Times New Roman"/>
                <w:color w:val="000000"/>
                <w:szCs w:val="24"/>
              </w:rPr>
            </w:pPr>
            <w:r>
              <w:rPr>
                <w:rFonts w:eastAsia="Times New Roman"/>
                <w:color w:val="000000"/>
                <w:szCs w:val="24"/>
              </w:rPr>
              <w:t>2.6</w:t>
            </w:r>
          </w:p>
        </w:tc>
        <w:tc>
          <w:tcPr>
            <w:tcW w:w="2591" w:type="dxa"/>
            <w:tcBorders>
              <w:top w:val="single" w:sz="4" w:space="0" w:color="auto"/>
              <w:left w:val="single" w:sz="4" w:space="0" w:color="auto"/>
              <w:bottom w:val="single" w:sz="4" w:space="0" w:color="auto"/>
              <w:right w:val="single" w:sz="4" w:space="0" w:color="auto"/>
            </w:tcBorders>
            <w:shd w:val="clear" w:color="auto" w:fill="auto"/>
            <w:vAlign w:val="center"/>
          </w:tcPr>
          <w:p w:rsidR="00E50071" w:rsidRPr="00197750" w:rsidRDefault="00E50071" w:rsidP="00E50071">
            <w:pPr>
              <w:rPr>
                <w:rFonts w:eastAsia="Times New Roman"/>
                <w:color w:val="000000"/>
                <w:szCs w:val="24"/>
              </w:rPr>
            </w:pPr>
            <w:r w:rsidRPr="00197750">
              <w:rPr>
                <w:rFonts w:eastAsia="Times New Roman"/>
                <w:color w:val="000000"/>
                <w:szCs w:val="24"/>
              </w:rPr>
              <w:t>нормативные потери теплоносителя м</w:t>
            </w:r>
            <w:r w:rsidRPr="00197750">
              <w:rPr>
                <w:rFonts w:eastAsia="Times New Roman"/>
                <w:color w:val="000000"/>
                <w:szCs w:val="24"/>
                <w:vertAlign w:val="superscript"/>
              </w:rPr>
              <w:t>3</w:t>
            </w:r>
            <w:r w:rsidRPr="00197750">
              <w:rPr>
                <w:rFonts w:eastAsia="Times New Roman"/>
                <w:color w:val="000000"/>
                <w:szCs w:val="24"/>
              </w:rPr>
              <w:t>/год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50071" w:rsidRDefault="00E50071" w:rsidP="00E50071">
            <w:pPr>
              <w:jc w:val="center"/>
              <w:rPr>
                <w:color w:val="000000"/>
              </w:rPr>
            </w:pPr>
            <w:r>
              <w:rPr>
                <w:color w:val="000000"/>
              </w:rPr>
              <w:t>29,7</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Cs w:val="24"/>
              </w:rPr>
            </w:pPr>
            <w:r>
              <w:rPr>
                <w:color w:val="000000"/>
              </w:rPr>
              <w:t>16,2</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rPr>
            </w:pPr>
            <w:r>
              <w:rPr>
                <w:color w:val="000000"/>
              </w:rPr>
              <w:t>24,0</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rPr>
            </w:pPr>
            <w:r>
              <w:rPr>
                <w:color w:val="000000"/>
              </w:rPr>
              <w:t>73,1</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rPr>
            </w:pPr>
            <w:r>
              <w:rPr>
                <w:color w:val="000000"/>
              </w:rPr>
              <w:t>41,9</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rPr>
            </w:pPr>
            <w:r>
              <w:rPr>
                <w:color w:val="000000"/>
              </w:rPr>
              <w:t>73,1</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rPr>
            </w:pPr>
            <w:r>
              <w:rPr>
                <w:color w:val="000000"/>
              </w:rPr>
              <w:t>121,4</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rPr>
            </w:pPr>
            <w:r>
              <w:rPr>
                <w:color w:val="000000"/>
              </w:rPr>
              <w:t>13,3</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rPr>
            </w:pPr>
            <w:r>
              <w:rPr>
                <w:color w:val="000000"/>
              </w:rPr>
              <w:t>31,4</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rPr>
            </w:pPr>
            <w:r>
              <w:rPr>
                <w:color w:val="000000"/>
              </w:rPr>
              <w:t>24,7</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rPr>
            </w:pPr>
            <w:r>
              <w:rPr>
                <w:color w:val="000000"/>
              </w:rPr>
              <w:t>111,4</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rPr>
            </w:pPr>
            <w:r>
              <w:rPr>
                <w:color w:val="000000"/>
              </w:rPr>
              <w:t>109,1</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rPr>
            </w:pPr>
            <w:r>
              <w:rPr>
                <w:color w:val="000000"/>
              </w:rPr>
              <w:t>329,6</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rPr>
            </w:pPr>
            <w:r>
              <w:rPr>
                <w:color w:val="000000"/>
              </w:rPr>
              <w:t>32,3</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rPr>
            </w:pPr>
            <w:r>
              <w:rPr>
                <w:color w:val="000000"/>
              </w:rPr>
              <w:t>13,4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50071" w:rsidRDefault="00E50071" w:rsidP="00E50071">
            <w:pPr>
              <w:jc w:val="center"/>
              <w:rPr>
                <w:color w:val="000000"/>
              </w:rPr>
            </w:pPr>
            <w:r>
              <w:rPr>
                <w:color w:val="000000"/>
              </w:rPr>
              <w:t>77189,7</w:t>
            </w:r>
          </w:p>
        </w:tc>
        <w:tc>
          <w:tcPr>
            <w:tcW w:w="1134"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rPr>
            </w:pPr>
            <w:r>
              <w:rPr>
                <w:color w:val="000000"/>
              </w:rPr>
              <w:t>1994,6</w:t>
            </w:r>
          </w:p>
        </w:tc>
      </w:tr>
      <w:tr w:rsidR="00E50071" w:rsidRPr="005E5BC9" w:rsidTr="00A81114">
        <w:trPr>
          <w:trHeight w:val="170"/>
        </w:trPr>
        <w:tc>
          <w:tcPr>
            <w:tcW w:w="556" w:type="dxa"/>
            <w:tcBorders>
              <w:top w:val="single" w:sz="4" w:space="0" w:color="auto"/>
              <w:left w:val="single" w:sz="4" w:space="0" w:color="auto"/>
              <w:bottom w:val="single" w:sz="4" w:space="0" w:color="auto"/>
              <w:right w:val="single" w:sz="4" w:space="0" w:color="auto"/>
            </w:tcBorders>
            <w:shd w:val="clear" w:color="auto" w:fill="auto"/>
          </w:tcPr>
          <w:p w:rsidR="00E50071" w:rsidRPr="00197750" w:rsidRDefault="00E50071" w:rsidP="00E50071">
            <w:pPr>
              <w:jc w:val="right"/>
              <w:rPr>
                <w:rFonts w:eastAsia="Times New Roman"/>
                <w:color w:val="000000"/>
                <w:szCs w:val="24"/>
              </w:rPr>
            </w:pPr>
            <w:r>
              <w:rPr>
                <w:rFonts w:eastAsia="Times New Roman"/>
                <w:color w:val="000000"/>
                <w:szCs w:val="24"/>
              </w:rPr>
              <w:t>2.7</w:t>
            </w:r>
          </w:p>
        </w:tc>
        <w:tc>
          <w:tcPr>
            <w:tcW w:w="2591" w:type="dxa"/>
            <w:tcBorders>
              <w:top w:val="single" w:sz="4" w:space="0" w:color="auto"/>
              <w:left w:val="single" w:sz="4" w:space="0" w:color="auto"/>
              <w:bottom w:val="single" w:sz="4" w:space="0" w:color="auto"/>
              <w:right w:val="single" w:sz="4" w:space="0" w:color="auto"/>
            </w:tcBorders>
            <w:shd w:val="clear" w:color="auto" w:fill="auto"/>
            <w:vAlign w:val="center"/>
          </w:tcPr>
          <w:p w:rsidR="00E50071" w:rsidRPr="002C6AA9" w:rsidRDefault="00E50071" w:rsidP="00E50071">
            <w:pPr>
              <w:rPr>
                <w:color w:val="000000"/>
                <w:szCs w:val="24"/>
              </w:rPr>
            </w:pPr>
            <w:r w:rsidRPr="002C6AA9">
              <w:rPr>
                <w:color w:val="000000"/>
                <w:szCs w:val="24"/>
              </w:rPr>
              <w:t>Аварийная подпитка теплосетей, м</w:t>
            </w:r>
            <w:r w:rsidRPr="002C6AA9">
              <w:rPr>
                <w:color w:val="000000"/>
                <w:szCs w:val="24"/>
                <w:vertAlign w:val="superscript"/>
              </w:rPr>
              <w:t>3</w:t>
            </w:r>
            <w:r w:rsidRPr="002C6AA9">
              <w:rPr>
                <w:color w:val="000000"/>
                <w:szCs w:val="24"/>
              </w:rPr>
              <w:t>/год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50071" w:rsidRDefault="00E50071" w:rsidP="00E50071">
            <w:pPr>
              <w:jc w:val="center"/>
              <w:rPr>
                <w:color w:val="000000"/>
                <w:sz w:val="22"/>
              </w:rPr>
            </w:pPr>
            <w:r>
              <w:rPr>
                <w:color w:val="000000"/>
                <w:sz w:val="22"/>
              </w:rPr>
              <w:t>0,04</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0,02</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0,04</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0,11</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0,06</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0,11</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0,18</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0,02</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0,05</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0,04</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0,17</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0,16</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0,49</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0,05</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0,02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50071" w:rsidRDefault="00E50071" w:rsidP="00E50071">
            <w:pPr>
              <w:jc w:val="center"/>
              <w:rPr>
                <w:color w:val="000000"/>
                <w:sz w:val="22"/>
              </w:rPr>
            </w:pPr>
            <w:r>
              <w:rPr>
                <w:color w:val="000000"/>
                <w:sz w:val="22"/>
              </w:rPr>
              <w:t>114,87</w:t>
            </w:r>
          </w:p>
        </w:tc>
        <w:tc>
          <w:tcPr>
            <w:tcW w:w="1134"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2,97</w:t>
            </w:r>
          </w:p>
        </w:tc>
      </w:tr>
      <w:tr w:rsidR="00E50071" w:rsidRPr="005E5BC9" w:rsidTr="00A81114">
        <w:trPr>
          <w:trHeight w:val="170"/>
        </w:trPr>
        <w:tc>
          <w:tcPr>
            <w:tcW w:w="556" w:type="dxa"/>
            <w:tcBorders>
              <w:top w:val="single" w:sz="4" w:space="0" w:color="auto"/>
              <w:left w:val="single" w:sz="4" w:space="0" w:color="auto"/>
              <w:bottom w:val="single" w:sz="4" w:space="0" w:color="auto"/>
              <w:right w:val="single" w:sz="4" w:space="0" w:color="auto"/>
            </w:tcBorders>
            <w:shd w:val="clear" w:color="auto" w:fill="auto"/>
          </w:tcPr>
          <w:p w:rsidR="00E50071" w:rsidRPr="00197750" w:rsidRDefault="00E50071" w:rsidP="00E50071">
            <w:pPr>
              <w:jc w:val="right"/>
              <w:rPr>
                <w:rFonts w:eastAsia="Times New Roman"/>
                <w:color w:val="000000"/>
                <w:szCs w:val="24"/>
              </w:rPr>
            </w:pPr>
            <w:r>
              <w:rPr>
                <w:rFonts w:eastAsia="Times New Roman"/>
                <w:color w:val="000000"/>
                <w:szCs w:val="24"/>
              </w:rPr>
              <w:t>2.8</w:t>
            </w:r>
          </w:p>
        </w:tc>
        <w:tc>
          <w:tcPr>
            <w:tcW w:w="2591" w:type="dxa"/>
            <w:tcBorders>
              <w:top w:val="single" w:sz="4" w:space="0" w:color="auto"/>
              <w:left w:val="single" w:sz="4" w:space="0" w:color="auto"/>
              <w:bottom w:val="single" w:sz="4" w:space="0" w:color="auto"/>
              <w:right w:val="single" w:sz="4" w:space="0" w:color="auto"/>
            </w:tcBorders>
            <w:shd w:val="clear" w:color="auto" w:fill="auto"/>
            <w:vAlign w:val="center"/>
          </w:tcPr>
          <w:p w:rsidR="00E50071" w:rsidRPr="002C6AA9" w:rsidRDefault="00E50071" w:rsidP="00E50071">
            <w:pPr>
              <w:rPr>
                <w:color w:val="000000"/>
                <w:szCs w:val="24"/>
              </w:rPr>
            </w:pPr>
            <w:r w:rsidRPr="002C6AA9">
              <w:rPr>
                <w:color w:val="000000"/>
                <w:szCs w:val="24"/>
              </w:rPr>
              <w:t>Технологические затраты теплоносителя, м</w:t>
            </w:r>
            <w:r w:rsidRPr="002C6AA9">
              <w:rPr>
                <w:color w:val="000000"/>
                <w:szCs w:val="24"/>
                <w:vertAlign w:val="superscript"/>
              </w:rPr>
              <w:t>3</w:t>
            </w:r>
            <w:r w:rsidRPr="002C6AA9">
              <w:rPr>
                <w:color w:val="000000"/>
                <w:szCs w:val="24"/>
              </w:rP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50071" w:rsidRDefault="00E50071" w:rsidP="00E50071">
            <w:pPr>
              <w:jc w:val="center"/>
              <w:rPr>
                <w:color w:val="000000"/>
                <w:sz w:val="22"/>
              </w:rPr>
            </w:pPr>
            <w:r>
              <w:rPr>
                <w:color w:val="000000"/>
                <w:sz w:val="22"/>
              </w:rPr>
              <w:t>1,1</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0,7</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0,3</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0,5</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0,6</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1,5</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2,5</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0,1</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0,2</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0,0</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7,5</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3,2</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19,5</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50071" w:rsidRDefault="00E50071" w:rsidP="00E50071">
            <w:pPr>
              <w:jc w:val="center"/>
              <w:rPr>
                <w:color w:val="000000"/>
                <w:sz w:val="22"/>
              </w:rPr>
            </w:pPr>
            <w:r>
              <w:rPr>
                <w:color w:val="000000"/>
                <w:sz w:val="22"/>
              </w:rPr>
              <w:t>6363,8</w:t>
            </w:r>
          </w:p>
        </w:tc>
        <w:tc>
          <w:tcPr>
            <w:tcW w:w="1134"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105,6</w:t>
            </w:r>
          </w:p>
        </w:tc>
      </w:tr>
      <w:tr w:rsidR="00E50071" w:rsidRPr="005E5BC9" w:rsidTr="00A81114">
        <w:trPr>
          <w:trHeight w:val="170"/>
        </w:trPr>
        <w:tc>
          <w:tcPr>
            <w:tcW w:w="556" w:type="dxa"/>
            <w:tcBorders>
              <w:top w:val="single" w:sz="4" w:space="0" w:color="auto"/>
              <w:left w:val="single" w:sz="4" w:space="0" w:color="auto"/>
              <w:bottom w:val="single" w:sz="4" w:space="0" w:color="auto"/>
              <w:right w:val="single" w:sz="4" w:space="0" w:color="auto"/>
            </w:tcBorders>
            <w:shd w:val="clear" w:color="auto" w:fill="auto"/>
          </w:tcPr>
          <w:p w:rsidR="00E50071" w:rsidRPr="00197750" w:rsidRDefault="00E50071" w:rsidP="00E50071">
            <w:pPr>
              <w:jc w:val="right"/>
              <w:rPr>
                <w:rFonts w:eastAsia="Times New Roman"/>
                <w:color w:val="000000"/>
                <w:szCs w:val="24"/>
              </w:rPr>
            </w:pPr>
            <w:r>
              <w:rPr>
                <w:rFonts w:eastAsia="Times New Roman"/>
                <w:color w:val="000000"/>
                <w:szCs w:val="24"/>
              </w:rPr>
              <w:t>2.9</w:t>
            </w:r>
          </w:p>
        </w:tc>
        <w:tc>
          <w:tcPr>
            <w:tcW w:w="2591" w:type="dxa"/>
            <w:tcBorders>
              <w:top w:val="single" w:sz="4" w:space="0" w:color="auto"/>
              <w:left w:val="single" w:sz="4" w:space="0" w:color="auto"/>
              <w:bottom w:val="single" w:sz="4" w:space="0" w:color="auto"/>
              <w:right w:val="single" w:sz="4" w:space="0" w:color="auto"/>
            </w:tcBorders>
            <w:shd w:val="clear" w:color="auto" w:fill="auto"/>
            <w:vAlign w:val="center"/>
          </w:tcPr>
          <w:p w:rsidR="00E50071" w:rsidRPr="00DF6628" w:rsidRDefault="00E50071" w:rsidP="00E50071">
            <w:pPr>
              <w:rPr>
                <w:color w:val="000000"/>
                <w:szCs w:val="24"/>
              </w:rPr>
            </w:pPr>
            <w:r w:rsidRPr="002C6AA9">
              <w:rPr>
                <w:color w:val="000000"/>
                <w:szCs w:val="24"/>
              </w:rPr>
              <w:t>Итого затраты теплоносителя</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E50071" w:rsidRDefault="00E50071" w:rsidP="00E50071">
            <w:pPr>
              <w:jc w:val="center"/>
              <w:rPr>
                <w:color w:val="000000"/>
                <w:sz w:val="22"/>
              </w:rPr>
            </w:pPr>
            <w:r>
              <w:rPr>
                <w:color w:val="000000"/>
                <w:sz w:val="22"/>
              </w:rPr>
              <w:t>30,8</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16,9</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24,3</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73,8</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42,6</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74,7</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124,0</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13,4</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31,6</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24,8</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119,1</w:t>
            </w:r>
          </w:p>
        </w:tc>
        <w:tc>
          <w:tcPr>
            <w:tcW w:w="709"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112,4</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349,5</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33,6</w:t>
            </w:r>
          </w:p>
        </w:tc>
        <w:tc>
          <w:tcPr>
            <w:tcW w:w="708"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13,4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rsidR="00E50071" w:rsidRDefault="00E50071" w:rsidP="00E50071">
            <w:pPr>
              <w:jc w:val="center"/>
              <w:rPr>
                <w:color w:val="000000"/>
                <w:sz w:val="22"/>
              </w:rPr>
            </w:pPr>
            <w:r>
              <w:rPr>
                <w:color w:val="000000"/>
                <w:sz w:val="22"/>
              </w:rPr>
              <w:t>83668,3</w:t>
            </w:r>
          </w:p>
        </w:tc>
        <w:tc>
          <w:tcPr>
            <w:tcW w:w="1134"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2103,2</w:t>
            </w:r>
          </w:p>
        </w:tc>
      </w:tr>
    </w:tbl>
    <w:p w:rsidR="003E315D" w:rsidRDefault="003E315D" w:rsidP="00170FF4">
      <w:pPr>
        <w:pStyle w:val="ConsPlusNormal"/>
        <w:widowControl/>
        <w:tabs>
          <w:tab w:val="left" w:pos="0"/>
        </w:tabs>
        <w:ind w:firstLine="0"/>
        <w:jc w:val="center"/>
        <w:rPr>
          <w:rFonts w:ascii="Times New Roman" w:hAnsi="Times New Roman" w:cs="Times New Roman"/>
          <w:sz w:val="26"/>
          <w:szCs w:val="26"/>
        </w:rPr>
      </w:pPr>
    </w:p>
    <w:p w:rsidR="00170FF4" w:rsidRDefault="00170FF4" w:rsidP="00D60B66">
      <w:pPr>
        <w:spacing w:after="120"/>
        <w:jc w:val="center"/>
        <w:rPr>
          <w:color w:val="000000"/>
          <w:sz w:val="26"/>
          <w:szCs w:val="26"/>
        </w:rPr>
      </w:pPr>
    </w:p>
    <w:p w:rsidR="00A81114" w:rsidRDefault="00A81114" w:rsidP="00D60B66">
      <w:pPr>
        <w:spacing w:after="120"/>
        <w:jc w:val="center"/>
        <w:rPr>
          <w:color w:val="000000"/>
          <w:sz w:val="26"/>
          <w:szCs w:val="26"/>
        </w:rPr>
      </w:pPr>
    </w:p>
    <w:p w:rsidR="00A81114" w:rsidRDefault="00A81114" w:rsidP="00D60B66">
      <w:pPr>
        <w:spacing w:after="120"/>
        <w:jc w:val="center"/>
        <w:rPr>
          <w:color w:val="000000"/>
          <w:sz w:val="26"/>
          <w:szCs w:val="26"/>
        </w:rPr>
      </w:pPr>
    </w:p>
    <w:p w:rsidR="00D60B66" w:rsidRPr="00D6794C" w:rsidRDefault="00BA149C" w:rsidP="00D60B66">
      <w:pPr>
        <w:spacing w:after="120"/>
        <w:jc w:val="center"/>
        <w:rPr>
          <w:b/>
          <w:sz w:val="26"/>
          <w:szCs w:val="26"/>
        </w:rPr>
      </w:pPr>
      <w:r>
        <w:rPr>
          <w:color w:val="000000"/>
          <w:sz w:val="26"/>
          <w:szCs w:val="26"/>
        </w:rPr>
        <w:lastRenderedPageBreak/>
        <w:t xml:space="preserve">Таблица 3.2. </w:t>
      </w:r>
      <w:r w:rsidR="00D60B66" w:rsidRPr="00BA149C">
        <w:rPr>
          <w:color w:val="000000"/>
          <w:sz w:val="26"/>
          <w:szCs w:val="26"/>
        </w:rPr>
        <w:t>Перспективные балансы теплоносителя в системах теплоснабжения</w:t>
      </w:r>
    </w:p>
    <w:tbl>
      <w:tblPr>
        <w:tblW w:w="15519" w:type="dxa"/>
        <w:tblInd w:w="-114" w:type="dxa"/>
        <w:tblCellMar>
          <w:left w:w="28" w:type="dxa"/>
          <w:right w:w="28" w:type="dxa"/>
        </w:tblCellMar>
        <w:tblLook w:val="04A0" w:firstRow="1" w:lastRow="0" w:firstColumn="1" w:lastColumn="0" w:noHBand="0" w:noVBand="1"/>
      </w:tblPr>
      <w:tblGrid>
        <w:gridCol w:w="3261"/>
        <w:gridCol w:w="771"/>
        <w:gridCol w:w="771"/>
        <w:gridCol w:w="771"/>
        <w:gridCol w:w="771"/>
        <w:gridCol w:w="771"/>
        <w:gridCol w:w="772"/>
        <w:gridCol w:w="792"/>
        <w:gridCol w:w="792"/>
        <w:gridCol w:w="792"/>
        <w:gridCol w:w="792"/>
        <w:gridCol w:w="881"/>
        <w:gridCol w:w="881"/>
        <w:gridCol w:w="881"/>
        <w:gridCol w:w="881"/>
        <w:gridCol w:w="939"/>
      </w:tblGrid>
      <w:tr w:rsidR="00D60B66" w:rsidRPr="00FB3134" w:rsidTr="00D60B66">
        <w:trPr>
          <w:trHeight w:val="20"/>
        </w:trPr>
        <w:tc>
          <w:tcPr>
            <w:tcW w:w="326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D60B66" w:rsidRPr="00FB3134" w:rsidRDefault="00D60B66" w:rsidP="00660883">
            <w:pPr>
              <w:suppressAutoHyphens w:val="0"/>
              <w:jc w:val="center"/>
              <w:rPr>
                <w:rFonts w:eastAsia="Times New Roman"/>
                <w:b/>
                <w:bCs/>
                <w:color w:val="000000"/>
                <w:sz w:val="22"/>
                <w:lang w:eastAsia="ru-RU"/>
              </w:rPr>
            </w:pPr>
            <w:r w:rsidRPr="00FB3134">
              <w:rPr>
                <w:rFonts w:eastAsia="Times New Roman"/>
                <w:b/>
                <w:bCs/>
                <w:color w:val="000000"/>
                <w:sz w:val="22"/>
                <w:lang w:eastAsia="ru-RU"/>
              </w:rPr>
              <w:t>Показатели баланса</w:t>
            </w:r>
          </w:p>
        </w:tc>
        <w:tc>
          <w:tcPr>
            <w:tcW w:w="771" w:type="dxa"/>
            <w:tcBorders>
              <w:top w:val="single" w:sz="4" w:space="0" w:color="auto"/>
              <w:left w:val="nil"/>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2013г.</w:t>
            </w:r>
          </w:p>
        </w:tc>
        <w:tc>
          <w:tcPr>
            <w:tcW w:w="77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2014г.</w:t>
            </w:r>
          </w:p>
        </w:tc>
        <w:tc>
          <w:tcPr>
            <w:tcW w:w="77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2015г.</w:t>
            </w:r>
          </w:p>
        </w:tc>
        <w:tc>
          <w:tcPr>
            <w:tcW w:w="77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2016г.</w:t>
            </w:r>
          </w:p>
        </w:tc>
        <w:tc>
          <w:tcPr>
            <w:tcW w:w="77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2017г.</w:t>
            </w:r>
          </w:p>
        </w:tc>
        <w:tc>
          <w:tcPr>
            <w:tcW w:w="772"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2018г.</w:t>
            </w:r>
          </w:p>
        </w:tc>
        <w:tc>
          <w:tcPr>
            <w:tcW w:w="792"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2019г.</w:t>
            </w:r>
          </w:p>
        </w:tc>
        <w:tc>
          <w:tcPr>
            <w:tcW w:w="792"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2020г.</w:t>
            </w:r>
          </w:p>
        </w:tc>
        <w:tc>
          <w:tcPr>
            <w:tcW w:w="792"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2021г.</w:t>
            </w:r>
          </w:p>
        </w:tc>
        <w:tc>
          <w:tcPr>
            <w:tcW w:w="792"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2022г.</w:t>
            </w:r>
          </w:p>
        </w:tc>
        <w:tc>
          <w:tcPr>
            <w:tcW w:w="88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2023г.</w:t>
            </w:r>
          </w:p>
        </w:tc>
        <w:tc>
          <w:tcPr>
            <w:tcW w:w="88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2024г.</w:t>
            </w:r>
          </w:p>
        </w:tc>
        <w:tc>
          <w:tcPr>
            <w:tcW w:w="88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2025г.</w:t>
            </w:r>
          </w:p>
        </w:tc>
        <w:tc>
          <w:tcPr>
            <w:tcW w:w="88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2026г.</w:t>
            </w: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2027г.</w:t>
            </w:r>
          </w:p>
        </w:tc>
      </w:tr>
      <w:tr w:rsidR="00D60B66" w:rsidRPr="00FB3134"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D60B66" w:rsidRPr="00FB3134" w:rsidRDefault="00D60B66" w:rsidP="00660883">
            <w:pPr>
              <w:suppressAutoHyphens w:val="0"/>
              <w:rPr>
                <w:rFonts w:eastAsia="Times New Roman"/>
                <w:b/>
                <w:color w:val="000000"/>
                <w:sz w:val="22"/>
                <w:lang w:eastAsia="ru-RU"/>
              </w:rPr>
            </w:pPr>
            <w:r>
              <w:rPr>
                <w:rFonts w:eastAsia="Times New Roman"/>
                <w:b/>
                <w:bCs/>
                <w:color w:val="000000"/>
                <w:sz w:val="22"/>
                <w:lang w:eastAsia="ru-RU"/>
              </w:rPr>
              <w:t>котельные</w:t>
            </w:r>
            <w:r w:rsidRPr="00FB3134">
              <w:rPr>
                <w:rFonts w:eastAsia="Times New Roman"/>
                <w:b/>
                <w:bCs/>
                <w:color w:val="000000"/>
                <w:sz w:val="22"/>
                <w:lang w:eastAsia="ru-RU"/>
              </w:rPr>
              <w:t xml:space="preserve"> МУП «Шарьинская ТЭЦ»</w:t>
            </w:r>
          </w:p>
        </w:tc>
        <w:tc>
          <w:tcPr>
            <w:tcW w:w="771" w:type="dxa"/>
            <w:tcBorders>
              <w:top w:val="single" w:sz="4" w:space="0" w:color="auto"/>
              <w:left w:val="nil"/>
              <w:bottom w:val="single" w:sz="4" w:space="0" w:color="auto"/>
              <w:right w:val="single" w:sz="4" w:space="0" w:color="auto"/>
            </w:tcBorders>
            <w:vAlign w:val="bottom"/>
          </w:tcPr>
          <w:p w:rsidR="00D60B66" w:rsidRPr="00FB3134" w:rsidRDefault="00D60B66" w:rsidP="00660883">
            <w:pPr>
              <w:suppressAutoHyphens w:val="0"/>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772"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60B66" w:rsidRPr="00FB3134" w:rsidRDefault="00D60B66" w:rsidP="00660883">
            <w:pPr>
              <w:suppressAutoHyphens w:val="0"/>
              <w:jc w:val="center"/>
              <w:rPr>
                <w:rFonts w:eastAsia="Times New Roman"/>
                <w:color w:val="000000"/>
                <w:sz w:val="22"/>
                <w:lang w:eastAsia="ru-RU"/>
              </w:rPr>
            </w:pPr>
          </w:p>
        </w:tc>
      </w:tr>
      <w:tr w:rsidR="00D60B66" w:rsidRPr="00FB3134"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D60B66" w:rsidRPr="00FB3134" w:rsidRDefault="00D60B66" w:rsidP="00660883">
            <w:pPr>
              <w:suppressAutoHyphens w:val="0"/>
              <w:rPr>
                <w:rFonts w:eastAsia="Times New Roman"/>
                <w:b/>
                <w:color w:val="000000"/>
                <w:sz w:val="22"/>
                <w:lang w:eastAsia="ru-RU"/>
              </w:rPr>
            </w:pPr>
            <w:r w:rsidRPr="00FB3134">
              <w:rPr>
                <w:rFonts w:eastAsia="Times New Roman"/>
                <w:b/>
                <w:color w:val="000000"/>
                <w:sz w:val="22"/>
                <w:lang w:eastAsia="ru-RU"/>
              </w:rPr>
              <w:t>Приход:</w:t>
            </w:r>
          </w:p>
        </w:tc>
        <w:tc>
          <w:tcPr>
            <w:tcW w:w="771" w:type="dxa"/>
            <w:tcBorders>
              <w:top w:val="single" w:sz="4" w:space="0" w:color="auto"/>
              <w:left w:val="nil"/>
              <w:bottom w:val="single" w:sz="4" w:space="0" w:color="auto"/>
              <w:right w:val="single" w:sz="4" w:space="0" w:color="auto"/>
            </w:tcBorders>
            <w:vAlign w:val="bottom"/>
          </w:tcPr>
          <w:p w:rsidR="00D60B66" w:rsidRPr="00FB3134" w:rsidRDefault="00D60B66" w:rsidP="00660883">
            <w:pPr>
              <w:suppressAutoHyphens w:val="0"/>
              <w:rPr>
                <w:rFonts w:eastAsia="Times New Roman"/>
                <w:color w:val="000000"/>
                <w:sz w:val="22"/>
                <w:lang w:eastAsia="ru-RU"/>
              </w:rPr>
            </w:pPr>
            <w:r w:rsidRPr="00FB3134">
              <w:rPr>
                <w:rFonts w:eastAsia="Times New Roman"/>
                <w:color w:val="000000"/>
                <w:sz w:val="22"/>
                <w:lang w:eastAsia="ru-RU"/>
              </w:rPr>
              <w:t> </w:t>
            </w:r>
          </w:p>
        </w:tc>
        <w:tc>
          <w:tcPr>
            <w:tcW w:w="77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772"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D60B66" w:rsidRPr="00FB3134" w:rsidRDefault="00D60B66" w:rsidP="00660883">
            <w:pPr>
              <w:suppressAutoHyphens w:val="0"/>
              <w:jc w:val="center"/>
              <w:rPr>
                <w:rFonts w:eastAsia="Times New Roman"/>
                <w:color w:val="000000"/>
                <w:sz w:val="22"/>
                <w:lang w:eastAsia="ru-RU"/>
              </w:rPr>
            </w:pPr>
          </w:p>
        </w:tc>
      </w:tr>
      <w:tr w:rsidR="00E50071" w:rsidRPr="00FB3134"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E50071" w:rsidRPr="00FB3134" w:rsidRDefault="00E50071" w:rsidP="00E50071">
            <w:pPr>
              <w:suppressAutoHyphens w:val="0"/>
              <w:rPr>
                <w:rFonts w:eastAsia="Times New Roman"/>
                <w:color w:val="000000"/>
                <w:sz w:val="22"/>
                <w:lang w:eastAsia="ru-RU"/>
              </w:rPr>
            </w:pPr>
            <w:r w:rsidRPr="00FB3134">
              <w:rPr>
                <w:rFonts w:eastAsia="Times New Roman"/>
                <w:color w:val="000000"/>
                <w:sz w:val="22"/>
                <w:lang w:eastAsia="ru-RU"/>
              </w:rPr>
              <w:t>от водоподготовительных установок</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E50071" w:rsidRDefault="00E50071" w:rsidP="00E50071">
            <w:pPr>
              <w:suppressAutoHyphens w:val="0"/>
              <w:jc w:val="center"/>
              <w:rPr>
                <w:rFonts w:eastAsia="Times New Roman"/>
                <w:color w:val="000000"/>
                <w:sz w:val="22"/>
                <w:lang w:eastAsia="ru-RU"/>
              </w:rPr>
            </w:pPr>
            <w:r>
              <w:rPr>
                <w:color w:val="000000"/>
                <w:sz w:val="22"/>
              </w:rPr>
              <w:t>0</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w:t>
            </w:r>
          </w:p>
        </w:tc>
        <w:tc>
          <w:tcPr>
            <w:tcW w:w="77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1104,2</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12491,6</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12491,6</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12491,6</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50071" w:rsidRDefault="00E50071" w:rsidP="00E50071">
            <w:pPr>
              <w:jc w:val="center"/>
              <w:rPr>
                <w:color w:val="000000"/>
                <w:sz w:val="22"/>
              </w:rPr>
            </w:pPr>
            <w:r>
              <w:rPr>
                <w:color w:val="000000"/>
                <w:sz w:val="22"/>
              </w:rPr>
              <w:t>12491,6</w:t>
            </w:r>
          </w:p>
        </w:tc>
      </w:tr>
      <w:tr w:rsidR="00E50071" w:rsidRPr="00FB3134"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E50071" w:rsidRPr="00FB3134" w:rsidRDefault="00E50071" w:rsidP="00E50071">
            <w:pPr>
              <w:suppressAutoHyphens w:val="0"/>
              <w:rPr>
                <w:rFonts w:eastAsia="Times New Roman"/>
                <w:color w:val="000000"/>
                <w:sz w:val="22"/>
                <w:lang w:eastAsia="ru-RU"/>
              </w:rPr>
            </w:pPr>
            <w:r w:rsidRPr="00FB3134">
              <w:rPr>
                <w:rFonts w:eastAsia="Times New Roman"/>
                <w:color w:val="000000"/>
                <w:sz w:val="22"/>
                <w:lang w:eastAsia="ru-RU"/>
              </w:rPr>
              <w:t>из водопровода сырой воды</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1255,6</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1202,5</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1159,4</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1104,2</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w:t>
            </w: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E50071" w:rsidRDefault="00E50071" w:rsidP="00E50071">
            <w:pPr>
              <w:jc w:val="center"/>
              <w:rPr>
                <w:color w:val="000000"/>
                <w:sz w:val="22"/>
              </w:rPr>
            </w:pPr>
            <w:r>
              <w:rPr>
                <w:color w:val="000000"/>
                <w:sz w:val="22"/>
              </w:rPr>
              <w:t>0</w:t>
            </w:r>
          </w:p>
        </w:tc>
      </w:tr>
      <w:tr w:rsidR="00E50071" w:rsidRPr="00FB3134"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E50071" w:rsidRPr="00FB3134" w:rsidRDefault="00E50071" w:rsidP="00E50071">
            <w:pPr>
              <w:suppressAutoHyphens w:val="0"/>
              <w:rPr>
                <w:rFonts w:eastAsia="Times New Roman"/>
                <w:color w:val="000000"/>
                <w:sz w:val="22"/>
                <w:lang w:eastAsia="ru-RU"/>
              </w:rPr>
            </w:pPr>
            <w:r w:rsidRPr="00FB3134">
              <w:rPr>
                <w:rFonts w:eastAsia="Times New Roman"/>
                <w:color w:val="000000"/>
                <w:sz w:val="22"/>
                <w:lang w:eastAsia="ru-RU"/>
              </w:rPr>
              <w:t>итого приход</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1255,6</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1202,5</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1159,4</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1104,2</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1104,2</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12491,6</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12491,6</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12491,6</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50071" w:rsidRDefault="00E50071" w:rsidP="00E50071">
            <w:pPr>
              <w:jc w:val="center"/>
              <w:rPr>
                <w:color w:val="000000"/>
                <w:sz w:val="22"/>
              </w:rPr>
            </w:pPr>
            <w:r>
              <w:rPr>
                <w:color w:val="000000"/>
                <w:sz w:val="22"/>
              </w:rPr>
              <w:t>12491,6</w:t>
            </w:r>
          </w:p>
        </w:tc>
      </w:tr>
      <w:tr w:rsidR="00E50071" w:rsidRPr="00FB3134"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E50071" w:rsidRPr="00FB3134" w:rsidRDefault="00E50071" w:rsidP="00E50071">
            <w:pPr>
              <w:suppressAutoHyphens w:val="0"/>
              <w:rPr>
                <w:rFonts w:eastAsia="Times New Roman"/>
                <w:b/>
                <w:color w:val="000000"/>
                <w:sz w:val="22"/>
                <w:lang w:eastAsia="ru-RU"/>
              </w:rPr>
            </w:pPr>
            <w:r w:rsidRPr="00FB3134">
              <w:rPr>
                <w:rFonts w:eastAsia="Times New Roman"/>
                <w:b/>
                <w:color w:val="000000"/>
                <w:sz w:val="22"/>
                <w:lang w:eastAsia="ru-RU"/>
              </w:rPr>
              <w:t>Расход:</w:t>
            </w:r>
          </w:p>
        </w:tc>
        <w:tc>
          <w:tcPr>
            <w:tcW w:w="771" w:type="dxa"/>
            <w:tcBorders>
              <w:top w:val="single" w:sz="4" w:space="0" w:color="auto"/>
              <w:left w:val="nil"/>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 </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 </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 </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 </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 </w:t>
            </w:r>
          </w:p>
        </w:tc>
        <w:tc>
          <w:tcPr>
            <w:tcW w:w="77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 </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 </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 </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 </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 </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 </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 </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 </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 </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50071" w:rsidRDefault="00E50071" w:rsidP="00E50071">
            <w:pPr>
              <w:jc w:val="center"/>
              <w:rPr>
                <w:color w:val="000000"/>
                <w:sz w:val="22"/>
              </w:rPr>
            </w:pPr>
            <w:r>
              <w:rPr>
                <w:color w:val="000000"/>
                <w:sz w:val="22"/>
              </w:rPr>
              <w:t> </w:t>
            </w:r>
          </w:p>
        </w:tc>
      </w:tr>
      <w:tr w:rsidR="00E50071" w:rsidRPr="00FB3134"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50071" w:rsidRPr="00FB3134" w:rsidRDefault="00E50071" w:rsidP="00E50071">
            <w:pPr>
              <w:suppressAutoHyphens w:val="0"/>
              <w:rPr>
                <w:rFonts w:eastAsia="Times New Roman"/>
                <w:color w:val="000000"/>
                <w:sz w:val="22"/>
                <w:lang w:eastAsia="ru-RU"/>
              </w:rPr>
            </w:pPr>
            <w:r>
              <w:rPr>
                <w:rFonts w:eastAsia="Times New Roman"/>
                <w:color w:val="000000"/>
                <w:sz w:val="22"/>
                <w:lang w:eastAsia="ru-RU"/>
              </w:rPr>
              <w:t>объем теплоносителя в тепловой сети</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34,32</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34,32</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34,32</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34,32</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30,1</w:t>
            </w:r>
          </w:p>
        </w:tc>
        <w:tc>
          <w:tcPr>
            <w:tcW w:w="77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26,38</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26,14</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28,8</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27,1</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27,1</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27,1</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469,42</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469,42</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469,42</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50071" w:rsidRDefault="00E50071" w:rsidP="00E50071">
            <w:pPr>
              <w:jc w:val="center"/>
              <w:rPr>
                <w:color w:val="000000"/>
                <w:sz w:val="22"/>
              </w:rPr>
            </w:pPr>
            <w:r>
              <w:rPr>
                <w:color w:val="000000"/>
                <w:sz w:val="22"/>
              </w:rPr>
              <w:t>469,42</w:t>
            </w:r>
          </w:p>
        </w:tc>
      </w:tr>
      <w:tr w:rsidR="00E50071" w:rsidRPr="00FB3134"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50071" w:rsidRPr="00FB3134" w:rsidRDefault="00E50071" w:rsidP="00E50071">
            <w:pPr>
              <w:suppressAutoHyphens w:val="0"/>
              <w:rPr>
                <w:rFonts w:eastAsia="Times New Roman"/>
                <w:color w:val="000000"/>
                <w:sz w:val="22"/>
                <w:lang w:eastAsia="ru-RU"/>
              </w:rPr>
            </w:pPr>
            <w:r w:rsidRPr="00FB3134">
              <w:rPr>
                <w:rFonts w:eastAsia="Times New Roman"/>
                <w:color w:val="000000"/>
                <w:sz w:val="22"/>
                <w:lang w:eastAsia="ru-RU"/>
              </w:rPr>
              <w:t>расчетная тепловая нагрузка на отопление, Гкал/ч</w:t>
            </w:r>
          </w:p>
        </w:tc>
        <w:tc>
          <w:tcPr>
            <w:tcW w:w="771" w:type="dxa"/>
            <w:tcBorders>
              <w:top w:val="single" w:sz="4" w:space="0" w:color="auto"/>
              <w:left w:val="nil"/>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3,983</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3,549</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3,387</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3,387</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3,277</w:t>
            </w:r>
          </w:p>
        </w:tc>
        <w:tc>
          <w:tcPr>
            <w:tcW w:w="77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3,199</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3,014</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2,701</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2,662</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2,662</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2,662</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20,837</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20,837</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20,837</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50071" w:rsidRDefault="00E50071" w:rsidP="00E50071">
            <w:pPr>
              <w:jc w:val="center"/>
              <w:rPr>
                <w:color w:val="000000"/>
                <w:sz w:val="22"/>
              </w:rPr>
            </w:pPr>
            <w:r>
              <w:rPr>
                <w:color w:val="000000"/>
                <w:sz w:val="22"/>
              </w:rPr>
              <w:t>20,837</w:t>
            </w:r>
          </w:p>
        </w:tc>
      </w:tr>
      <w:tr w:rsidR="00E50071" w:rsidRPr="00FB3134"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E50071" w:rsidRPr="00FB3134" w:rsidRDefault="00E50071" w:rsidP="00E50071">
            <w:pPr>
              <w:suppressAutoHyphens w:val="0"/>
              <w:rPr>
                <w:rFonts w:eastAsia="Times New Roman"/>
                <w:color w:val="000000"/>
                <w:sz w:val="22"/>
                <w:lang w:eastAsia="ru-RU"/>
              </w:rPr>
            </w:pPr>
            <w:r>
              <w:rPr>
                <w:rFonts w:eastAsia="Times New Roman"/>
                <w:color w:val="000000"/>
                <w:sz w:val="22"/>
                <w:lang w:eastAsia="ru-RU"/>
              </w:rPr>
              <w:t>объем теплоносителя в системах теплопотребления,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77,67</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69,21</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66,05</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66,05</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63,90</w:t>
            </w:r>
          </w:p>
        </w:tc>
        <w:tc>
          <w:tcPr>
            <w:tcW w:w="77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62,38</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58,77</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52,68</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51,92</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51,92</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51,92</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406,32</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406,32</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406,32</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50071" w:rsidRDefault="00E50071" w:rsidP="00E50071">
            <w:pPr>
              <w:jc w:val="center"/>
              <w:rPr>
                <w:color w:val="000000"/>
                <w:sz w:val="22"/>
              </w:rPr>
            </w:pPr>
            <w:r>
              <w:rPr>
                <w:color w:val="000000"/>
                <w:sz w:val="22"/>
              </w:rPr>
              <w:t>406,32</w:t>
            </w:r>
          </w:p>
        </w:tc>
      </w:tr>
      <w:tr w:rsidR="00E50071" w:rsidRPr="00FB3134"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E50071" w:rsidRPr="00FB3134" w:rsidRDefault="00E50071" w:rsidP="00E50071">
            <w:pPr>
              <w:suppressAutoHyphens w:val="0"/>
              <w:rPr>
                <w:rFonts w:eastAsia="Times New Roman"/>
                <w:color w:val="000000"/>
                <w:sz w:val="22"/>
                <w:lang w:eastAsia="ru-RU"/>
              </w:rPr>
            </w:pPr>
            <w:r w:rsidRPr="00FB3134">
              <w:rPr>
                <w:rFonts w:eastAsia="Times New Roman"/>
                <w:color w:val="000000"/>
                <w:sz w:val="22"/>
                <w:lang w:eastAsia="ru-RU"/>
              </w:rPr>
              <w:t>объем теплоносителя  в системе теплоснабжения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112,0</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103,5</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100,4</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100,4</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94,0</w:t>
            </w:r>
          </w:p>
        </w:tc>
        <w:tc>
          <w:tcPr>
            <w:tcW w:w="77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88,8</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84,9</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81,5</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79,0</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79,0</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79,0</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875,7</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875,7</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875,7</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50071" w:rsidRDefault="00E50071" w:rsidP="00E50071">
            <w:pPr>
              <w:jc w:val="center"/>
              <w:rPr>
                <w:color w:val="000000"/>
                <w:sz w:val="22"/>
              </w:rPr>
            </w:pPr>
            <w:r>
              <w:rPr>
                <w:color w:val="000000"/>
                <w:sz w:val="22"/>
              </w:rPr>
              <w:t>875,7</w:t>
            </w:r>
          </w:p>
        </w:tc>
      </w:tr>
      <w:tr w:rsidR="00E50071" w:rsidRPr="00FB3134"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E50071" w:rsidRPr="00FB3134" w:rsidRDefault="00E50071" w:rsidP="00E50071">
            <w:pPr>
              <w:suppressAutoHyphens w:val="0"/>
              <w:rPr>
                <w:rFonts w:eastAsia="Times New Roman"/>
                <w:color w:val="000000"/>
                <w:sz w:val="22"/>
                <w:lang w:eastAsia="ru-RU"/>
              </w:rPr>
            </w:pPr>
            <w:r w:rsidRPr="00FB3134">
              <w:rPr>
                <w:rFonts w:eastAsia="Times New Roman"/>
                <w:color w:val="000000"/>
                <w:sz w:val="22"/>
                <w:lang w:eastAsia="ru-RU"/>
              </w:rPr>
              <w:t>нормативные потери теплоносителя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1532,0</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1416,2</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1373,0</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1373,0</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1285,9</w:t>
            </w:r>
          </w:p>
        </w:tc>
        <w:tc>
          <w:tcPr>
            <w:tcW w:w="77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1214,2</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1161,6</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1114,6</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1062,0</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1062,0</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1062,0</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11769,9</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11769,9</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11769,9</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50071" w:rsidRDefault="00E50071" w:rsidP="00E50071">
            <w:pPr>
              <w:jc w:val="center"/>
              <w:rPr>
                <w:color w:val="000000"/>
                <w:sz w:val="22"/>
              </w:rPr>
            </w:pPr>
            <w:r>
              <w:rPr>
                <w:color w:val="000000"/>
                <w:sz w:val="22"/>
              </w:rPr>
              <w:t>11769,9</w:t>
            </w:r>
          </w:p>
        </w:tc>
      </w:tr>
      <w:tr w:rsidR="00E50071" w:rsidRPr="00FB3134"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E50071" w:rsidRPr="00761568" w:rsidRDefault="00E50071" w:rsidP="00E50071">
            <w:pPr>
              <w:suppressAutoHyphens w:val="0"/>
              <w:rPr>
                <w:rFonts w:eastAsia="Times New Roman"/>
                <w:color w:val="000000"/>
                <w:sz w:val="22"/>
                <w:lang w:eastAsia="ru-RU"/>
              </w:rPr>
            </w:pPr>
            <w:r>
              <w:rPr>
                <w:color w:val="000000"/>
                <w:sz w:val="22"/>
              </w:rPr>
              <w:t>а</w:t>
            </w:r>
            <w:r w:rsidRPr="00761568">
              <w:rPr>
                <w:color w:val="000000"/>
                <w:sz w:val="22"/>
              </w:rPr>
              <w:t>варийная подпитка теплосетей,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2,2</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2,1</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2,0</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2,0</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1,9</w:t>
            </w:r>
          </w:p>
        </w:tc>
        <w:tc>
          <w:tcPr>
            <w:tcW w:w="77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1,8</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1,7</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1,6</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1,6</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1,6</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1,6</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17,5</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17,5</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17,5</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50071" w:rsidRDefault="00E50071" w:rsidP="00E50071">
            <w:pPr>
              <w:jc w:val="center"/>
              <w:rPr>
                <w:color w:val="000000"/>
                <w:sz w:val="22"/>
              </w:rPr>
            </w:pPr>
            <w:r>
              <w:rPr>
                <w:color w:val="000000"/>
                <w:sz w:val="22"/>
              </w:rPr>
              <w:t>17,5</w:t>
            </w:r>
          </w:p>
        </w:tc>
      </w:tr>
      <w:tr w:rsidR="00E50071" w:rsidRPr="00FB3134"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E50071" w:rsidRPr="00761568" w:rsidRDefault="00E50071" w:rsidP="00E50071">
            <w:pPr>
              <w:rPr>
                <w:color w:val="000000"/>
                <w:sz w:val="22"/>
              </w:rPr>
            </w:pPr>
            <w:r>
              <w:rPr>
                <w:color w:val="000000"/>
                <w:sz w:val="22"/>
              </w:rPr>
              <w:t>т</w:t>
            </w:r>
            <w:r w:rsidRPr="00761568">
              <w:rPr>
                <w:color w:val="000000"/>
                <w:sz w:val="22"/>
              </w:rPr>
              <w:t>ехнологические затраты теплоносителя, м</w:t>
            </w:r>
            <w:r w:rsidRPr="00761568">
              <w:rPr>
                <w:color w:val="000000"/>
                <w:sz w:val="22"/>
                <w:vertAlign w:val="superscript"/>
              </w:rPr>
              <w:t>3</w:t>
            </w:r>
            <w:r w:rsidRPr="00761568">
              <w:rPr>
                <w:color w:val="000000"/>
                <w:sz w:val="22"/>
              </w:rPr>
              <w:t xml:space="preserve"> </w:t>
            </w:r>
          </w:p>
        </w:tc>
        <w:tc>
          <w:tcPr>
            <w:tcW w:w="771" w:type="dxa"/>
            <w:tcBorders>
              <w:top w:val="single" w:sz="4" w:space="0" w:color="auto"/>
              <w:left w:val="nil"/>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51,5</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51,5</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51,5</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51,5</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45,2</w:t>
            </w:r>
          </w:p>
        </w:tc>
        <w:tc>
          <w:tcPr>
            <w:tcW w:w="77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39,6</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39,2</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43,2</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40,7</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40,7</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40,7</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704,1</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704,1</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704,1</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50071" w:rsidRDefault="00E50071" w:rsidP="00E50071">
            <w:pPr>
              <w:jc w:val="center"/>
              <w:rPr>
                <w:color w:val="000000"/>
                <w:sz w:val="22"/>
              </w:rPr>
            </w:pPr>
            <w:r>
              <w:rPr>
                <w:color w:val="000000"/>
                <w:sz w:val="22"/>
              </w:rPr>
              <w:t>704,1</w:t>
            </w:r>
          </w:p>
        </w:tc>
      </w:tr>
      <w:tr w:rsidR="00E50071" w:rsidRPr="00FB3134"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E50071" w:rsidRPr="00761568" w:rsidRDefault="00E50071" w:rsidP="00E50071">
            <w:pPr>
              <w:rPr>
                <w:color w:val="000000"/>
                <w:sz w:val="22"/>
              </w:rPr>
            </w:pPr>
            <w:r w:rsidRPr="00761568">
              <w:rPr>
                <w:color w:val="000000"/>
                <w:sz w:val="22"/>
              </w:rPr>
              <w:t>Итого затраты теплоносителя</w:t>
            </w:r>
            <w:r>
              <w:rPr>
                <w:color w:val="000000"/>
                <w:sz w:val="22"/>
              </w:rPr>
              <w:t>,</w:t>
            </w:r>
            <w:r>
              <w:rPr>
                <w:rFonts w:eastAsia="Times New Roman"/>
                <w:color w:val="000000"/>
                <w:sz w:val="22"/>
                <w:lang w:eastAsia="ru-RU"/>
              </w:rPr>
              <w:t xml:space="preserve">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1255,6</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1202,5</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1159,4</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1104,2</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1104,2</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12491,6</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12491,6</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12491,6</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50071" w:rsidRDefault="00E50071" w:rsidP="00E50071">
            <w:pPr>
              <w:jc w:val="center"/>
              <w:rPr>
                <w:color w:val="000000"/>
                <w:sz w:val="22"/>
              </w:rPr>
            </w:pPr>
            <w:r>
              <w:rPr>
                <w:color w:val="000000"/>
                <w:sz w:val="22"/>
              </w:rPr>
              <w:t>12491,6</w:t>
            </w:r>
          </w:p>
        </w:tc>
      </w:tr>
      <w:tr w:rsidR="00E50071" w:rsidRPr="00FB3134"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E50071" w:rsidRPr="00761568" w:rsidRDefault="00E50071" w:rsidP="00E50071">
            <w:pPr>
              <w:rPr>
                <w:color w:val="000000"/>
                <w:sz w:val="22"/>
              </w:rPr>
            </w:pPr>
            <w:r w:rsidRPr="00761568">
              <w:rPr>
                <w:color w:val="000000"/>
                <w:sz w:val="22"/>
              </w:rPr>
              <w:t>на 1 Гкал</w:t>
            </w:r>
          </w:p>
        </w:tc>
        <w:tc>
          <w:tcPr>
            <w:tcW w:w="771" w:type="dxa"/>
            <w:tcBorders>
              <w:top w:val="single" w:sz="4" w:space="0" w:color="auto"/>
              <w:left w:val="nil"/>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0,138</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0,143</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0,145</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0,145</w:t>
            </w:r>
          </w:p>
        </w:tc>
        <w:tc>
          <w:tcPr>
            <w:tcW w:w="77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0,153</w:t>
            </w:r>
          </w:p>
        </w:tc>
        <w:tc>
          <w:tcPr>
            <w:tcW w:w="77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0,147</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0,150</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0,161</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0,156</w:t>
            </w:r>
          </w:p>
        </w:tc>
        <w:tc>
          <w:tcPr>
            <w:tcW w:w="792"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0,156</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0,156</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0,219</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0,219</w:t>
            </w:r>
          </w:p>
        </w:tc>
        <w:tc>
          <w:tcPr>
            <w:tcW w:w="881" w:type="dxa"/>
            <w:tcBorders>
              <w:top w:val="single" w:sz="4" w:space="0" w:color="auto"/>
              <w:left w:val="single" w:sz="4" w:space="0" w:color="auto"/>
              <w:bottom w:val="single" w:sz="4" w:space="0" w:color="auto"/>
              <w:right w:val="single" w:sz="4" w:space="0" w:color="auto"/>
            </w:tcBorders>
            <w:vAlign w:val="center"/>
          </w:tcPr>
          <w:p w:rsidR="00E50071" w:rsidRDefault="00E50071" w:rsidP="00E50071">
            <w:pPr>
              <w:jc w:val="center"/>
              <w:rPr>
                <w:color w:val="000000"/>
                <w:sz w:val="22"/>
              </w:rPr>
            </w:pPr>
            <w:r>
              <w:rPr>
                <w:color w:val="000000"/>
                <w:sz w:val="22"/>
              </w:rPr>
              <w:t>0,219</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E50071" w:rsidRDefault="00E50071" w:rsidP="00E50071">
            <w:pPr>
              <w:jc w:val="center"/>
              <w:rPr>
                <w:color w:val="000000"/>
                <w:sz w:val="22"/>
              </w:rPr>
            </w:pPr>
            <w:r>
              <w:rPr>
                <w:color w:val="000000"/>
                <w:sz w:val="22"/>
              </w:rPr>
              <w:t>0,219</w:t>
            </w:r>
          </w:p>
        </w:tc>
      </w:tr>
    </w:tbl>
    <w:p w:rsidR="00D60B66" w:rsidRDefault="00D60B66" w:rsidP="00D60B66"/>
    <w:p w:rsidR="00D60B66" w:rsidRDefault="00D60B66" w:rsidP="00D60B66"/>
    <w:p w:rsidR="00D60B66" w:rsidRDefault="00D60B66" w:rsidP="00D60B66"/>
    <w:p w:rsidR="00D60B66" w:rsidRDefault="00D60B66" w:rsidP="00D60B66"/>
    <w:p w:rsidR="00D60B66" w:rsidRDefault="00D60B66" w:rsidP="00D60B66"/>
    <w:p w:rsidR="00D60B66" w:rsidRDefault="00D60B66" w:rsidP="00D60B66"/>
    <w:p w:rsidR="00D60B66" w:rsidRDefault="00D60B66" w:rsidP="00D60B66"/>
    <w:p w:rsidR="00D60B66" w:rsidRDefault="00D60B66" w:rsidP="00D60B66"/>
    <w:p w:rsidR="00D60B66" w:rsidRDefault="00D60B66" w:rsidP="00D60B66"/>
    <w:p w:rsidR="00D60B66" w:rsidRDefault="00D60B66" w:rsidP="00D60B66"/>
    <w:p w:rsidR="00D60B66" w:rsidRDefault="00D60B66" w:rsidP="00D60B66"/>
    <w:p w:rsidR="00D60B66" w:rsidRDefault="00D60B66" w:rsidP="00D60B66"/>
    <w:p w:rsidR="00D60B66" w:rsidRDefault="009B4AD4" w:rsidP="00A81114">
      <w:pPr>
        <w:spacing w:after="120"/>
        <w:jc w:val="center"/>
      </w:pPr>
      <w:r w:rsidRPr="00A81114">
        <w:rPr>
          <w:sz w:val="26"/>
          <w:szCs w:val="26"/>
        </w:rPr>
        <w:lastRenderedPageBreak/>
        <w:t>Продолжение таблицы 3.2.</w:t>
      </w:r>
      <w:r w:rsidR="00A81114" w:rsidRPr="00A81114">
        <w:rPr>
          <w:color w:val="000000"/>
          <w:sz w:val="26"/>
          <w:szCs w:val="26"/>
        </w:rPr>
        <w:t xml:space="preserve"> </w:t>
      </w:r>
      <w:r w:rsidR="00A81114" w:rsidRPr="00BA149C">
        <w:rPr>
          <w:color w:val="000000"/>
          <w:sz w:val="26"/>
          <w:szCs w:val="26"/>
        </w:rPr>
        <w:t>Перспективные балансы теплоносителя в системах теплоснабжения</w:t>
      </w:r>
    </w:p>
    <w:tbl>
      <w:tblPr>
        <w:tblW w:w="15526" w:type="dxa"/>
        <w:tblInd w:w="-85" w:type="dxa"/>
        <w:tblCellMar>
          <w:left w:w="28" w:type="dxa"/>
          <w:right w:w="28" w:type="dxa"/>
        </w:tblCellMar>
        <w:tblLook w:val="04A0" w:firstRow="1" w:lastRow="0" w:firstColumn="1" w:lastColumn="0" w:noHBand="0" w:noVBand="1"/>
      </w:tblPr>
      <w:tblGrid>
        <w:gridCol w:w="3544"/>
        <w:gridCol w:w="796"/>
        <w:gridCol w:w="796"/>
        <w:gridCol w:w="796"/>
        <w:gridCol w:w="796"/>
        <w:gridCol w:w="796"/>
        <w:gridCol w:w="797"/>
        <w:gridCol w:w="797"/>
        <w:gridCol w:w="797"/>
        <w:gridCol w:w="797"/>
        <w:gridCol w:w="797"/>
        <w:gridCol w:w="797"/>
        <w:gridCol w:w="797"/>
        <w:gridCol w:w="797"/>
        <w:gridCol w:w="797"/>
        <w:gridCol w:w="829"/>
      </w:tblGrid>
      <w:tr w:rsidR="00D60B66" w:rsidRPr="00FB3134" w:rsidTr="00D60B66">
        <w:trPr>
          <w:trHeight w:val="20"/>
        </w:trPr>
        <w:tc>
          <w:tcPr>
            <w:tcW w:w="354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D60B66" w:rsidRPr="00FB3134" w:rsidRDefault="00D60B66" w:rsidP="00660883">
            <w:pPr>
              <w:suppressAutoHyphens w:val="0"/>
              <w:jc w:val="center"/>
              <w:rPr>
                <w:rFonts w:eastAsia="Times New Roman"/>
                <w:b/>
                <w:bCs/>
                <w:color w:val="000000"/>
                <w:sz w:val="22"/>
                <w:lang w:eastAsia="ru-RU"/>
              </w:rPr>
            </w:pPr>
            <w:r w:rsidRPr="00FB3134">
              <w:rPr>
                <w:rFonts w:eastAsia="Times New Roman"/>
                <w:b/>
                <w:bCs/>
                <w:color w:val="000000"/>
                <w:sz w:val="22"/>
                <w:lang w:eastAsia="ru-RU"/>
              </w:rPr>
              <w:t>Показатели баланса</w:t>
            </w:r>
          </w:p>
        </w:tc>
        <w:tc>
          <w:tcPr>
            <w:tcW w:w="796" w:type="dxa"/>
            <w:tcBorders>
              <w:top w:val="single" w:sz="4" w:space="0" w:color="auto"/>
              <w:left w:val="nil"/>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2013г.</w:t>
            </w:r>
          </w:p>
        </w:tc>
        <w:tc>
          <w:tcPr>
            <w:tcW w:w="796"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2014г.</w:t>
            </w:r>
          </w:p>
        </w:tc>
        <w:tc>
          <w:tcPr>
            <w:tcW w:w="796"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2015г.</w:t>
            </w:r>
          </w:p>
        </w:tc>
        <w:tc>
          <w:tcPr>
            <w:tcW w:w="796"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2016г.</w:t>
            </w:r>
          </w:p>
        </w:tc>
        <w:tc>
          <w:tcPr>
            <w:tcW w:w="796"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2017г.</w:t>
            </w:r>
          </w:p>
        </w:tc>
        <w:tc>
          <w:tcPr>
            <w:tcW w:w="797"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2018г.</w:t>
            </w:r>
          </w:p>
        </w:tc>
        <w:tc>
          <w:tcPr>
            <w:tcW w:w="797"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2019г.</w:t>
            </w:r>
          </w:p>
        </w:tc>
        <w:tc>
          <w:tcPr>
            <w:tcW w:w="797"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2020г.</w:t>
            </w:r>
          </w:p>
        </w:tc>
        <w:tc>
          <w:tcPr>
            <w:tcW w:w="797"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2021г.</w:t>
            </w:r>
          </w:p>
        </w:tc>
        <w:tc>
          <w:tcPr>
            <w:tcW w:w="797"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2022г.</w:t>
            </w:r>
          </w:p>
        </w:tc>
        <w:tc>
          <w:tcPr>
            <w:tcW w:w="797"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2023г.</w:t>
            </w:r>
          </w:p>
        </w:tc>
        <w:tc>
          <w:tcPr>
            <w:tcW w:w="797"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2024г.</w:t>
            </w:r>
          </w:p>
        </w:tc>
        <w:tc>
          <w:tcPr>
            <w:tcW w:w="797"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2025г.</w:t>
            </w:r>
          </w:p>
        </w:tc>
        <w:tc>
          <w:tcPr>
            <w:tcW w:w="797"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2026г.</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2027г.</w:t>
            </w:r>
          </w:p>
        </w:tc>
      </w:tr>
      <w:tr w:rsidR="00D60B66" w:rsidRPr="00FB3134" w:rsidTr="00D60B66">
        <w:trPr>
          <w:trHeight w:val="20"/>
        </w:trPr>
        <w:tc>
          <w:tcPr>
            <w:tcW w:w="354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D60B66" w:rsidRDefault="00D60B66" w:rsidP="00660883">
            <w:pPr>
              <w:suppressAutoHyphens w:val="0"/>
              <w:rPr>
                <w:rFonts w:eastAsia="Times New Roman"/>
                <w:b/>
                <w:bCs/>
                <w:color w:val="000000"/>
                <w:sz w:val="22"/>
                <w:lang w:eastAsia="ru-RU"/>
              </w:rPr>
            </w:pPr>
            <w:r>
              <w:rPr>
                <w:rFonts w:eastAsia="Times New Roman"/>
                <w:b/>
                <w:bCs/>
                <w:color w:val="000000"/>
                <w:sz w:val="22"/>
                <w:lang w:eastAsia="ru-RU"/>
              </w:rPr>
              <w:t xml:space="preserve">Станция </w:t>
            </w:r>
          </w:p>
          <w:p w:rsidR="00D60B66" w:rsidRDefault="00D60B66" w:rsidP="00660883">
            <w:pPr>
              <w:suppressAutoHyphens w:val="0"/>
              <w:rPr>
                <w:rFonts w:eastAsia="Times New Roman"/>
                <w:color w:val="000000"/>
                <w:sz w:val="22"/>
                <w:lang w:eastAsia="ru-RU"/>
              </w:rPr>
            </w:pPr>
            <w:r w:rsidRPr="00FB3134">
              <w:rPr>
                <w:rFonts w:eastAsia="Times New Roman"/>
                <w:b/>
                <w:bCs/>
                <w:color w:val="000000"/>
                <w:sz w:val="22"/>
                <w:lang w:eastAsia="ru-RU"/>
              </w:rPr>
              <w:t>МУП «Шарьинская ТЭЦ»</w:t>
            </w:r>
          </w:p>
        </w:tc>
        <w:tc>
          <w:tcPr>
            <w:tcW w:w="796" w:type="dxa"/>
            <w:tcBorders>
              <w:top w:val="single" w:sz="4" w:space="0" w:color="auto"/>
              <w:left w:val="nil"/>
              <w:bottom w:val="single" w:sz="4" w:space="0" w:color="auto"/>
              <w:right w:val="single" w:sz="4" w:space="0" w:color="auto"/>
            </w:tcBorders>
            <w:vAlign w:val="center"/>
          </w:tcPr>
          <w:p w:rsidR="00D60B66" w:rsidRDefault="00D60B66" w:rsidP="00660883">
            <w:pPr>
              <w:suppressAutoHyphens w:val="0"/>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60B66" w:rsidRDefault="00D60B66" w:rsidP="00660883">
            <w:pPr>
              <w:jc w:val="center"/>
              <w:rPr>
                <w:color w:val="000000"/>
                <w:sz w:val="22"/>
              </w:rPr>
            </w:pPr>
          </w:p>
        </w:tc>
      </w:tr>
      <w:tr w:rsidR="00D60B66" w:rsidRPr="00FB3134" w:rsidTr="00D60B66">
        <w:trPr>
          <w:trHeight w:val="20"/>
        </w:trPr>
        <w:tc>
          <w:tcPr>
            <w:tcW w:w="3544"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D60B66" w:rsidRPr="00FB3134" w:rsidRDefault="00D60B66" w:rsidP="00660883">
            <w:pPr>
              <w:suppressAutoHyphens w:val="0"/>
              <w:rPr>
                <w:rFonts w:eastAsia="Times New Roman"/>
                <w:b/>
                <w:color w:val="000000"/>
                <w:sz w:val="22"/>
                <w:lang w:eastAsia="ru-RU"/>
              </w:rPr>
            </w:pPr>
            <w:r w:rsidRPr="00FB3134">
              <w:rPr>
                <w:rFonts w:eastAsia="Times New Roman"/>
                <w:b/>
                <w:color w:val="000000"/>
                <w:sz w:val="22"/>
                <w:lang w:eastAsia="ru-RU"/>
              </w:rPr>
              <w:t>Приход:</w:t>
            </w:r>
          </w:p>
        </w:tc>
        <w:tc>
          <w:tcPr>
            <w:tcW w:w="796" w:type="dxa"/>
            <w:tcBorders>
              <w:top w:val="single" w:sz="4" w:space="0" w:color="auto"/>
              <w:left w:val="nil"/>
              <w:bottom w:val="single" w:sz="4" w:space="0" w:color="auto"/>
              <w:right w:val="single" w:sz="4" w:space="0" w:color="auto"/>
            </w:tcBorders>
            <w:vAlign w:val="center"/>
          </w:tcPr>
          <w:p w:rsidR="00D60B66" w:rsidRDefault="00D60B66" w:rsidP="00660883">
            <w:pPr>
              <w:suppressAutoHyphens w:val="0"/>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60B66" w:rsidRDefault="00D60B66" w:rsidP="00660883">
            <w:pPr>
              <w:jc w:val="center"/>
              <w:rPr>
                <w:color w:val="000000"/>
                <w:sz w:val="22"/>
              </w:rPr>
            </w:pPr>
          </w:p>
        </w:tc>
      </w:tr>
      <w:tr w:rsidR="00B00541" w:rsidRPr="00FB3134" w:rsidTr="00D60B66">
        <w:trPr>
          <w:trHeight w:val="20"/>
        </w:trPr>
        <w:tc>
          <w:tcPr>
            <w:tcW w:w="3544"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color w:val="000000"/>
                <w:sz w:val="22"/>
                <w:lang w:eastAsia="ru-RU"/>
              </w:rPr>
            </w:pPr>
            <w:r w:rsidRPr="00FB3134">
              <w:rPr>
                <w:rFonts w:eastAsia="Times New Roman"/>
                <w:color w:val="000000"/>
                <w:sz w:val="22"/>
                <w:lang w:eastAsia="ru-RU"/>
              </w:rPr>
              <w:t>от водоподготовительных установок</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B00541" w:rsidRDefault="00B00541" w:rsidP="00B00541">
            <w:pPr>
              <w:suppressAutoHyphens w:val="0"/>
              <w:jc w:val="center"/>
              <w:rPr>
                <w:rFonts w:eastAsia="Times New Roman"/>
                <w:color w:val="000000"/>
                <w:sz w:val="22"/>
                <w:lang w:eastAsia="ru-RU"/>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83668,2</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83764,6</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80163,6</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74328,3</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74485,7</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74664,7</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sz w:val="22"/>
              </w:rPr>
            </w:pPr>
            <w:r>
              <w:rPr>
                <w:color w:val="000000"/>
                <w:sz w:val="22"/>
              </w:rPr>
              <w:t>74843,7</w:t>
            </w:r>
          </w:p>
        </w:tc>
      </w:tr>
      <w:tr w:rsidR="00B00541" w:rsidRPr="00FB3134" w:rsidTr="00D60B66">
        <w:trPr>
          <w:trHeight w:val="20"/>
        </w:trPr>
        <w:tc>
          <w:tcPr>
            <w:tcW w:w="3544"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color w:val="000000"/>
                <w:sz w:val="22"/>
                <w:lang w:eastAsia="ru-RU"/>
              </w:rPr>
            </w:pPr>
            <w:r w:rsidRPr="00FB3134">
              <w:rPr>
                <w:rFonts w:eastAsia="Times New Roman"/>
                <w:color w:val="000000"/>
                <w:sz w:val="22"/>
                <w:lang w:eastAsia="ru-RU"/>
              </w:rPr>
              <w:t>из водопровода сырой воды</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sz w:val="22"/>
              </w:rPr>
            </w:pPr>
            <w:r>
              <w:rPr>
                <w:color w:val="000000"/>
                <w:sz w:val="22"/>
              </w:rPr>
              <w:t>0</w:t>
            </w:r>
          </w:p>
        </w:tc>
      </w:tr>
      <w:tr w:rsidR="00B00541" w:rsidRPr="00FB3134" w:rsidTr="00D60B66">
        <w:trPr>
          <w:trHeight w:val="20"/>
        </w:trPr>
        <w:tc>
          <w:tcPr>
            <w:tcW w:w="3544"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color w:val="000000"/>
                <w:sz w:val="22"/>
                <w:lang w:eastAsia="ru-RU"/>
              </w:rPr>
            </w:pPr>
            <w:r w:rsidRPr="00FB3134">
              <w:rPr>
                <w:rFonts w:eastAsia="Times New Roman"/>
                <w:color w:val="000000"/>
                <w:sz w:val="22"/>
                <w:lang w:eastAsia="ru-RU"/>
              </w:rPr>
              <w:t>итого приход</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83668,2</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83764,6</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80163,6</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74328,3</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74485,7</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74664,7</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sz w:val="22"/>
              </w:rPr>
            </w:pPr>
            <w:r>
              <w:rPr>
                <w:color w:val="000000"/>
                <w:sz w:val="22"/>
              </w:rPr>
              <w:t>74843,7</w:t>
            </w:r>
          </w:p>
        </w:tc>
      </w:tr>
      <w:tr w:rsidR="00B00541" w:rsidRPr="00FB3134" w:rsidTr="00D60B66">
        <w:trPr>
          <w:trHeight w:val="20"/>
        </w:trPr>
        <w:tc>
          <w:tcPr>
            <w:tcW w:w="3544"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b/>
                <w:color w:val="000000"/>
                <w:sz w:val="22"/>
                <w:lang w:eastAsia="ru-RU"/>
              </w:rPr>
            </w:pPr>
            <w:r w:rsidRPr="00FB3134">
              <w:rPr>
                <w:rFonts w:eastAsia="Times New Roman"/>
                <w:b/>
                <w:color w:val="000000"/>
                <w:sz w:val="22"/>
                <w:lang w:eastAsia="ru-RU"/>
              </w:rPr>
              <w:t>Расход:</w:t>
            </w:r>
          </w:p>
        </w:tc>
        <w:tc>
          <w:tcPr>
            <w:tcW w:w="79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sz w:val="22"/>
              </w:rPr>
            </w:pPr>
            <w:r>
              <w:rPr>
                <w:color w:val="000000"/>
                <w:sz w:val="22"/>
              </w:rPr>
              <w:t> </w:t>
            </w:r>
          </w:p>
        </w:tc>
      </w:tr>
      <w:tr w:rsidR="00B00541" w:rsidRPr="00FB3134" w:rsidTr="00D60B66">
        <w:trPr>
          <w:trHeight w:val="20"/>
        </w:trPr>
        <w:tc>
          <w:tcPr>
            <w:tcW w:w="3544"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color w:val="000000"/>
                <w:sz w:val="22"/>
                <w:lang w:eastAsia="ru-RU"/>
              </w:rPr>
            </w:pPr>
            <w:r>
              <w:rPr>
                <w:rFonts w:eastAsia="Times New Roman"/>
                <w:color w:val="000000"/>
                <w:sz w:val="22"/>
                <w:lang w:eastAsia="ru-RU"/>
              </w:rPr>
              <w:t>объем теплоносителя в тепловой сети</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4292,2</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4242,5</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4242,5</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3934,18</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3862,98</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3862,98</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3862,98</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sz w:val="22"/>
              </w:rPr>
            </w:pPr>
            <w:r>
              <w:rPr>
                <w:color w:val="000000"/>
                <w:sz w:val="22"/>
              </w:rPr>
              <w:t>3862,98</w:t>
            </w:r>
          </w:p>
        </w:tc>
      </w:tr>
      <w:tr w:rsidR="00B00541" w:rsidRPr="00FB3134" w:rsidTr="00D60B66">
        <w:trPr>
          <w:trHeight w:val="20"/>
        </w:trPr>
        <w:tc>
          <w:tcPr>
            <w:tcW w:w="3544"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color w:val="000000"/>
                <w:sz w:val="22"/>
                <w:lang w:eastAsia="ru-RU"/>
              </w:rPr>
            </w:pPr>
            <w:r w:rsidRPr="00FB3134">
              <w:rPr>
                <w:rFonts w:eastAsia="Times New Roman"/>
                <w:color w:val="000000"/>
                <w:sz w:val="22"/>
                <w:lang w:eastAsia="ru-RU"/>
              </w:rPr>
              <w:t>расчетная тепловая нагрузка на отопление, Гкал/ч</w:t>
            </w:r>
          </w:p>
        </w:tc>
        <w:tc>
          <w:tcPr>
            <w:tcW w:w="79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70,435</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70,435</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71,196</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71,046</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71,369</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70,407</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70,042</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76,752</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76,963</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77,330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81,184</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63,009</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63,609</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64,291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sz w:val="22"/>
              </w:rPr>
            </w:pPr>
            <w:r>
              <w:rPr>
                <w:color w:val="000000"/>
                <w:sz w:val="22"/>
              </w:rPr>
              <w:t>64,973</w:t>
            </w:r>
          </w:p>
        </w:tc>
      </w:tr>
      <w:tr w:rsidR="00B00541" w:rsidRPr="00FB3134" w:rsidTr="00D60B66">
        <w:trPr>
          <w:trHeight w:val="20"/>
        </w:trPr>
        <w:tc>
          <w:tcPr>
            <w:tcW w:w="3544"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color w:val="000000"/>
                <w:sz w:val="22"/>
                <w:lang w:eastAsia="ru-RU"/>
              </w:rPr>
            </w:pPr>
            <w:r>
              <w:rPr>
                <w:rFonts w:eastAsia="Times New Roman"/>
                <w:color w:val="000000"/>
                <w:sz w:val="22"/>
                <w:lang w:eastAsia="ru-RU"/>
              </w:rPr>
              <w:t>объем теплоносителя в системах теплопотребления,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1373,5</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1373,5</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1388,3</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1385,4</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1391,7</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1372,9</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1365,8</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1496,7</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1500,8</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1507,9</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1583,1</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1228,7</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1240,4</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1253,7</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sz w:val="22"/>
              </w:rPr>
            </w:pPr>
            <w:r>
              <w:rPr>
                <w:color w:val="000000"/>
                <w:sz w:val="22"/>
              </w:rPr>
              <w:t>1267,0</w:t>
            </w:r>
          </w:p>
        </w:tc>
      </w:tr>
      <w:tr w:rsidR="00B00541" w:rsidRPr="00FB3134" w:rsidTr="00D60B66">
        <w:trPr>
          <w:trHeight w:val="20"/>
        </w:trPr>
        <w:tc>
          <w:tcPr>
            <w:tcW w:w="3544"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color w:val="000000"/>
                <w:sz w:val="22"/>
                <w:lang w:eastAsia="ru-RU"/>
              </w:rPr>
            </w:pPr>
            <w:r w:rsidRPr="00FB3134">
              <w:rPr>
                <w:rFonts w:eastAsia="Times New Roman"/>
                <w:color w:val="000000"/>
                <w:sz w:val="22"/>
                <w:lang w:eastAsia="ru-RU"/>
              </w:rPr>
              <w:t>объем теплоносителя  в системе теплоснабжения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5779,7</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5779,7</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5794,5</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5791,6</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5797,9</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5779,1</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5772,0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5788,9</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5743,3</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5750,4</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5517,3</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5091,7</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5103,4</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5116,7</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sz w:val="22"/>
              </w:rPr>
            </w:pPr>
            <w:r>
              <w:rPr>
                <w:color w:val="000000"/>
                <w:sz w:val="22"/>
              </w:rPr>
              <w:t>5130,0</w:t>
            </w:r>
          </w:p>
        </w:tc>
      </w:tr>
      <w:tr w:rsidR="00B00541" w:rsidRPr="00FB3134" w:rsidTr="00D60B66">
        <w:trPr>
          <w:trHeight w:val="20"/>
        </w:trPr>
        <w:tc>
          <w:tcPr>
            <w:tcW w:w="3544"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color w:val="000000"/>
                <w:sz w:val="22"/>
                <w:lang w:eastAsia="ru-RU"/>
              </w:rPr>
            </w:pPr>
            <w:r w:rsidRPr="00FB3134">
              <w:rPr>
                <w:rFonts w:eastAsia="Times New Roman"/>
                <w:color w:val="000000"/>
                <w:sz w:val="22"/>
                <w:lang w:eastAsia="ru-RU"/>
              </w:rPr>
              <w:t>нормативные потери теплоносителя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79066,1</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79066,1</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79269,1</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79229,0</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79315,2</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79058,6</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78961,2</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79191,6</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77189,6</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77285,8</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74152,0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68432,0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68589,2</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68767,9</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sz w:val="22"/>
              </w:rPr>
            </w:pPr>
            <w:r>
              <w:rPr>
                <w:color w:val="000000"/>
                <w:sz w:val="22"/>
              </w:rPr>
              <w:t>68946,7</w:t>
            </w:r>
          </w:p>
        </w:tc>
      </w:tr>
      <w:tr w:rsidR="00B00541" w:rsidRPr="00FB3134" w:rsidTr="00D60B66">
        <w:trPr>
          <w:trHeight w:val="20"/>
        </w:trPr>
        <w:tc>
          <w:tcPr>
            <w:tcW w:w="3544"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B00541" w:rsidRPr="00761568" w:rsidRDefault="00B00541" w:rsidP="00B00541">
            <w:pPr>
              <w:suppressAutoHyphens w:val="0"/>
              <w:rPr>
                <w:rFonts w:eastAsia="Times New Roman"/>
                <w:color w:val="000000"/>
                <w:sz w:val="22"/>
                <w:lang w:eastAsia="ru-RU"/>
              </w:rPr>
            </w:pPr>
            <w:r>
              <w:rPr>
                <w:color w:val="000000"/>
                <w:sz w:val="22"/>
              </w:rPr>
              <w:t>а</w:t>
            </w:r>
            <w:r w:rsidRPr="00761568">
              <w:rPr>
                <w:color w:val="000000"/>
                <w:sz w:val="22"/>
              </w:rPr>
              <w:t>варийная подпитка теплосетей,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115,6</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115,6</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115,9</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115,8</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116,0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115,6</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115,4</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115,8</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114,9</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115,0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110,3</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101,8</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102,1</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102,3</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sz w:val="22"/>
              </w:rPr>
            </w:pPr>
            <w:r>
              <w:rPr>
                <w:color w:val="000000"/>
                <w:sz w:val="22"/>
              </w:rPr>
              <w:t>102,6</w:t>
            </w:r>
          </w:p>
        </w:tc>
      </w:tr>
      <w:tr w:rsidR="00B00541" w:rsidRPr="00FB3134" w:rsidTr="00D60B66">
        <w:trPr>
          <w:trHeight w:val="20"/>
        </w:trPr>
        <w:tc>
          <w:tcPr>
            <w:tcW w:w="3544"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B00541" w:rsidRPr="00761568" w:rsidRDefault="00B00541" w:rsidP="00B00541">
            <w:pPr>
              <w:rPr>
                <w:color w:val="000000"/>
                <w:sz w:val="22"/>
              </w:rPr>
            </w:pPr>
            <w:r>
              <w:rPr>
                <w:color w:val="000000"/>
                <w:sz w:val="22"/>
              </w:rPr>
              <w:t>т</w:t>
            </w:r>
            <w:r w:rsidRPr="00761568">
              <w:rPr>
                <w:color w:val="000000"/>
                <w:sz w:val="22"/>
              </w:rPr>
              <w:t>ехнологические затраты теплоносителя, м</w:t>
            </w:r>
            <w:r w:rsidRPr="00761568">
              <w:rPr>
                <w:color w:val="000000"/>
                <w:sz w:val="22"/>
                <w:vertAlign w:val="superscript"/>
              </w:rPr>
              <w:t>3</w:t>
            </w:r>
            <w:r w:rsidRPr="00761568">
              <w:rPr>
                <w:color w:val="000000"/>
                <w:sz w:val="22"/>
              </w:rPr>
              <w:t xml:space="preserve"> </w:t>
            </w:r>
          </w:p>
        </w:tc>
        <w:tc>
          <w:tcPr>
            <w:tcW w:w="79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6438,3</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6363,8</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6363,8</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5901,3</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5794,5</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5794,5</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5794,5</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sz w:val="22"/>
              </w:rPr>
            </w:pPr>
            <w:r>
              <w:rPr>
                <w:color w:val="000000"/>
                <w:sz w:val="22"/>
              </w:rPr>
              <w:t>5794,5</w:t>
            </w:r>
          </w:p>
        </w:tc>
      </w:tr>
      <w:tr w:rsidR="00B00541" w:rsidRPr="00FB3134" w:rsidTr="00D60B66">
        <w:trPr>
          <w:trHeight w:val="20"/>
        </w:trPr>
        <w:tc>
          <w:tcPr>
            <w:tcW w:w="3544"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B00541" w:rsidRPr="00761568" w:rsidRDefault="00B00541" w:rsidP="00B00541">
            <w:pPr>
              <w:rPr>
                <w:color w:val="000000"/>
                <w:sz w:val="22"/>
              </w:rPr>
            </w:pPr>
            <w:r w:rsidRPr="00761568">
              <w:rPr>
                <w:color w:val="000000"/>
                <w:sz w:val="22"/>
              </w:rPr>
              <w:t>Итого затраты теплоносителя</w:t>
            </w:r>
            <w:r>
              <w:rPr>
                <w:color w:val="000000"/>
                <w:sz w:val="22"/>
              </w:rPr>
              <w:t>,</w:t>
            </w:r>
            <w:r>
              <w:rPr>
                <w:rFonts w:eastAsia="Times New Roman"/>
                <w:color w:val="000000"/>
                <w:sz w:val="22"/>
                <w:lang w:eastAsia="ru-RU"/>
              </w:rPr>
              <w:t xml:space="preserve">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83668,2</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83764,6</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80163,6</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74328,3</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74485,7</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74664,7</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sz w:val="22"/>
              </w:rPr>
            </w:pPr>
            <w:r>
              <w:rPr>
                <w:color w:val="000000"/>
                <w:sz w:val="22"/>
              </w:rPr>
              <w:t>74843,7</w:t>
            </w:r>
          </w:p>
        </w:tc>
      </w:tr>
      <w:tr w:rsidR="00B00541" w:rsidRPr="00FB3134" w:rsidTr="00D60B66">
        <w:trPr>
          <w:trHeight w:val="20"/>
        </w:trPr>
        <w:tc>
          <w:tcPr>
            <w:tcW w:w="354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00541" w:rsidRPr="00761568" w:rsidRDefault="00B00541" w:rsidP="00B00541">
            <w:pPr>
              <w:rPr>
                <w:color w:val="000000"/>
                <w:sz w:val="22"/>
              </w:rPr>
            </w:pPr>
            <w:r w:rsidRPr="00761568">
              <w:rPr>
                <w:color w:val="000000"/>
                <w:sz w:val="22"/>
              </w:rPr>
              <w:t>на 1 Гкал</w:t>
            </w:r>
          </w:p>
        </w:tc>
        <w:tc>
          <w:tcPr>
            <w:tcW w:w="79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0,252</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0,252</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0,250</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0,249</w:t>
            </w:r>
          </w:p>
        </w:tc>
        <w:tc>
          <w:tcPr>
            <w:tcW w:w="79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0,249</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0,253</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0,254</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0,285</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0,302</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0,302</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0,283</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0,379</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0,389</w:t>
            </w:r>
          </w:p>
        </w:tc>
        <w:tc>
          <w:tcPr>
            <w:tcW w:w="797"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0,389</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sz w:val="22"/>
              </w:rPr>
            </w:pPr>
            <w:r>
              <w:rPr>
                <w:color w:val="000000"/>
                <w:sz w:val="22"/>
              </w:rPr>
              <w:t>0,390</w:t>
            </w:r>
          </w:p>
        </w:tc>
      </w:tr>
    </w:tbl>
    <w:p w:rsidR="00D60B66" w:rsidRDefault="00D60B66" w:rsidP="00D60B66">
      <w:pPr>
        <w:spacing w:before="120"/>
        <w:ind w:firstLine="539"/>
      </w:pPr>
    </w:p>
    <w:p w:rsidR="00D60B66" w:rsidRPr="00761568" w:rsidRDefault="00D60B66" w:rsidP="00D60B66"/>
    <w:p w:rsidR="00D60B66" w:rsidRPr="00761568" w:rsidRDefault="00D60B66" w:rsidP="00D60B66"/>
    <w:p w:rsidR="00D60B66" w:rsidRPr="00761568" w:rsidRDefault="00D60B66" w:rsidP="00D60B66"/>
    <w:p w:rsidR="00D60B66" w:rsidRPr="00761568" w:rsidRDefault="00D60B66" w:rsidP="00D60B66"/>
    <w:p w:rsidR="00D60B66" w:rsidRPr="00761568" w:rsidRDefault="00D60B66" w:rsidP="00D60B66"/>
    <w:p w:rsidR="00D60B66" w:rsidRPr="00761568" w:rsidRDefault="00D60B66" w:rsidP="00D60B66"/>
    <w:p w:rsidR="00D60B66" w:rsidRPr="00761568" w:rsidRDefault="00D60B66" w:rsidP="00D60B66"/>
    <w:p w:rsidR="00D60B66" w:rsidRDefault="00D60B66" w:rsidP="00D60B66">
      <w:pPr>
        <w:tabs>
          <w:tab w:val="left" w:pos="5520"/>
        </w:tabs>
      </w:pPr>
      <w:r>
        <w:tab/>
      </w:r>
    </w:p>
    <w:p w:rsidR="00D60B66" w:rsidRDefault="00D60B66" w:rsidP="00D60B66">
      <w:pPr>
        <w:tabs>
          <w:tab w:val="left" w:pos="5520"/>
        </w:tabs>
      </w:pPr>
    </w:p>
    <w:p w:rsidR="00D60B66" w:rsidRDefault="00D60B66" w:rsidP="00D60B66">
      <w:pPr>
        <w:tabs>
          <w:tab w:val="left" w:pos="5520"/>
        </w:tabs>
      </w:pPr>
    </w:p>
    <w:p w:rsidR="00D60B66" w:rsidRDefault="00D60B66" w:rsidP="00D60B66">
      <w:pPr>
        <w:tabs>
          <w:tab w:val="left" w:pos="5520"/>
        </w:tabs>
      </w:pPr>
    </w:p>
    <w:p w:rsidR="00D60B66" w:rsidRDefault="00D60B66" w:rsidP="00D60B66">
      <w:pPr>
        <w:tabs>
          <w:tab w:val="left" w:pos="5520"/>
        </w:tabs>
      </w:pPr>
    </w:p>
    <w:p w:rsidR="009B4AD4" w:rsidRDefault="009B4AD4" w:rsidP="00A81114">
      <w:pPr>
        <w:tabs>
          <w:tab w:val="left" w:pos="5520"/>
        </w:tabs>
        <w:spacing w:after="120"/>
        <w:jc w:val="center"/>
      </w:pPr>
      <w:r w:rsidRPr="00A81114">
        <w:rPr>
          <w:sz w:val="26"/>
          <w:szCs w:val="26"/>
        </w:rPr>
        <w:lastRenderedPageBreak/>
        <w:t>Окончание таблицы 3.2</w:t>
      </w:r>
      <w:r w:rsidR="00A81114">
        <w:rPr>
          <w:sz w:val="26"/>
          <w:szCs w:val="26"/>
        </w:rPr>
        <w:t>.</w:t>
      </w:r>
      <w:r w:rsidR="00A81114" w:rsidRPr="00A81114">
        <w:rPr>
          <w:color w:val="000000"/>
          <w:sz w:val="26"/>
          <w:szCs w:val="26"/>
        </w:rPr>
        <w:t xml:space="preserve"> </w:t>
      </w:r>
      <w:r w:rsidR="00A81114" w:rsidRPr="00BA149C">
        <w:rPr>
          <w:color w:val="000000"/>
          <w:sz w:val="26"/>
          <w:szCs w:val="26"/>
        </w:rPr>
        <w:t>Перспективные балансы теплоносителя в системах теплоснабжения</w:t>
      </w:r>
    </w:p>
    <w:tbl>
      <w:tblPr>
        <w:tblW w:w="15522" w:type="dxa"/>
        <w:tblInd w:w="-85" w:type="dxa"/>
        <w:tblCellMar>
          <w:left w:w="28" w:type="dxa"/>
          <w:right w:w="28" w:type="dxa"/>
        </w:tblCellMar>
        <w:tblLook w:val="04A0" w:firstRow="1" w:lastRow="0" w:firstColumn="1" w:lastColumn="0" w:noHBand="0" w:noVBand="1"/>
      </w:tblPr>
      <w:tblGrid>
        <w:gridCol w:w="3261"/>
        <w:gridCol w:w="836"/>
        <w:gridCol w:w="836"/>
        <w:gridCol w:w="836"/>
        <w:gridCol w:w="836"/>
        <w:gridCol w:w="836"/>
        <w:gridCol w:w="836"/>
        <w:gridCol w:w="836"/>
        <w:gridCol w:w="836"/>
        <w:gridCol w:w="836"/>
        <w:gridCol w:w="836"/>
        <w:gridCol w:w="768"/>
        <w:gridCol w:w="768"/>
        <w:gridCol w:w="768"/>
        <w:gridCol w:w="768"/>
        <w:gridCol w:w="829"/>
      </w:tblGrid>
      <w:tr w:rsidR="00D60B66" w:rsidRPr="00FB3134" w:rsidTr="00D60B66">
        <w:trPr>
          <w:trHeight w:val="20"/>
        </w:trPr>
        <w:tc>
          <w:tcPr>
            <w:tcW w:w="3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D60B66" w:rsidRPr="00FB3134" w:rsidRDefault="00D60B66" w:rsidP="00660883">
            <w:pPr>
              <w:suppressAutoHyphens w:val="0"/>
              <w:jc w:val="center"/>
              <w:rPr>
                <w:rFonts w:eastAsia="Times New Roman"/>
                <w:b/>
                <w:bCs/>
                <w:color w:val="000000"/>
                <w:sz w:val="22"/>
                <w:lang w:eastAsia="ru-RU"/>
              </w:rPr>
            </w:pPr>
            <w:r w:rsidRPr="00FB3134">
              <w:rPr>
                <w:rFonts w:eastAsia="Times New Roman"/>
                <w:b/>
                <w:bCs/>
                <w:color w:val="000000"/>
                <w:sz w:val="22"/>
                <w:lang w:eastAsia="ru-RU"/>
              </w:rPr>
              <w:t>Показатели баланса</w:t>
            </w:r>
          </w:p>
        </w:tc>
        <w:tc>
          <w:tcPr>
            <w:tcW w:w="836" w:type="dxa"/>
            <w:tcBorders>
              <w:top w:val="single" w:sz="4" w:space="0" w:color="auto"/>
              <w:left w:val="nil"/>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2013г.</w:t>
            </w:r>
          </w:p>
        </w:tc>
        <w:tc>
          <w:tcPr>
            <w:tcW w:w="836"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2014г.</w:t>
            </w:r>
          </w:p>
        </w:tc>
        <w:tc>
          <w:tcPr>
            <w:tcW w:w="836"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2015г.</w:t>
            </w:r>
          </w:p>
        </w:tc>
        <w:tc>
          <w:tcPr>
            <w:tcW w:w="836"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2016г.</w:t>
            </w:r>
          </w:p>
        </w:tc>
        <w:tc>
          <w:tcPr>
            <w:tcW w:w="836"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2017г.</w:t>
            </w:r>
          </w:p>
        </w:tc>
        <w:tc>
          <w:tcPr>
            <w:tcW w:w="836"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2018г.</w:t>
            </w:r>
          </w:p>
        </w:tc>
        <w:tc>
          <w:tcPr>
            <w:tcW w:w="836"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2019г.</w:t>
            </w:r>
          </w:p>
        </w:tc>
        <w:tc>
          <w:tcPr>
            <w:tcW w:w="836"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2020г.</w:t>
            </w:r>
          </w:p>
        </w:tc>
        <w:tc>
          <w:tcPr>
            <w:tcW w:w="836"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2021г.</w:t>
            </w:r>
          </w:p>
        </w:tc>
        <w:tc>
          <w:tcPr>
            <w:tcW w:w="836"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2022г.</w:t>
            </w:r>
          </w:p>
        </w:tc>
        <w:tc>
          <w:tcPr>
            <w:tcW w:w="768"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2023г.</w:t>
            </w:r>
          </w:p>
        </w:tc>
        <w:tc>
          <w:tcPr>
            <w:tcW w:w="768"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2024г.</w:t>
            </w:r>
          </w:p>
        </w:tc>
        <w:tc>
          <w:tcPr>
            <w:tcW w:w="768"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2025г.</w:t>
            </w:r>
          </w:p>
        </w:tc>
        <w:tc>
          <w:tcPr>
            <w:tcW w:w="768" w:type="dxa"/>
            <w:tcBorders>
              <w:top w:val="single" w:sz="4" w:space="0" w:color="auto"/>
              <w:left w:val="single" w:sz="4" w:space="0" w:color="auto"/>
              <w:bottom w:val="single" w:sz="4" w:space="0" w:color="auto"/>
              <w:right w:val="single" w:sz="4" w:space="0" w:color="auto"/>
            </w:tcBorders>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2026г.</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60B66" w:rsidRPr="00FB3134" w:rsidRDefault="00D60B66" w:rsidP="00660883">
            <w:pPr>
              <w:suppressAutoHyphens w:val="0"/>
              <w:jc w:val="center"/>
              <w:rPr>
                <w:rFonts w:eastAsia="Times New Roman"/>
                <w:color w:val="000000"/>
                <w:sz w:val="22"/>
                <w:lang w:eastAsia="ru-RU"/>
              </w:rPr>
            </w:pPr>
            <w:r w:rsidRPr="00FB3134">
              <w:rPr>
                <w:rFonts w:eastAsia="Times New Roman"/>
                <w:color w:val="000000"/>
                <w:sz w:val="22"/>
                <w:lang w:eastAsia="ru-RU"/>
              </w:rPr>
              <w:t>2027г.</w:t>
            </w:r>
          </w:p>
        </w:tc>
      </w:tr>
      <w:tr w:rsidR="00D60B66" w:rsidTr="00D60B66">
        <w:trPr>
          <w:trHeight w:val="20"/>
        </w:trPr>
        <w:tc>
          <w:tcPr>
            <w:tcW w:w="3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D60B66" w:rsidRDefault="00D60B66" w:rsidP="00660883">
            <w:pPr>
              <w:suppressAutoHyphens w:val="0"/>
              <w:rPr>
                <w:rFonts w:eastAsia="Times New Roman"/>
                <w:color w:val="000000"/>
                <w:sz w:val="22"/>
                <w:lang w:eastAsia="ru-RU"/>
              </w:rPr>
            </w:pPr>
            <w:r w:rsidRPr="00761568">
              <w:rPr>
                <w:rFonts w:eastAsia="Times New Roman"/>
                <w:b/>
                <w:bCs/>
                <w:color w:val="000000"/>
                <w:sz w:val="22"/>
                <w:lang w:eastAsia="ru-RU"/>
              </w:rPr>
              <w:t xml:space="preserve">ОАО «РЖД», </w:t>
            </w:r>
            <w:r>
              <w:rPr>
                <w:rFonts w:eastAsia="Times New Roman"/>
                <w:b/>
                <w:bCs/>
                <w:color w:val="000000"/>
                <w:sz w:val="22"/>
                <w:lang w:eastAsia="ru-RU"/>
              </w:rPr>
              <w:t>мазутная котельная</w:t>
            </w:r>
          </w:p>
        </w:tc>
        <w:tc>
          <w:tcPr>
            <w:tcW w:w="836" w:type="dxa"/>
            <w:tcBorders>
              <w:top w:val="single" w:sz="4" w:space="0" w:color="auto"/>
              <w:left w:val="nil"/>
              <w:bottom w:val="single" w:sz="4" w:space="0" w:color="auto"/>
              <w:right w:val="single" w:sz="4" w:space="0" w:color="auto"/>
            </w:tcBorders>
            <w:vAlign w:val="center"/>
          </w:tcPr>
          <w:p w:rsidR="00D60B66" w:rsidRDefault="00D60B66" w:rsidP="00660883">
            <w:pPr>
              <w:suppressAutoHyphens w:val="0"/>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68"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68"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68"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68"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60B66" w:rsidRDefault="00D60B66" w:rsidP="00660883">
            <w:pPr>
              <w:jc w:val="center"/>
              <w:rPr>
                <w:color w:val="000000"/>
                <w:sz w:val="22"/>
              </w:rPr>
            </w:pPr>
          </w:p>
        </w:tc>
      </w:tr>
      <w:tr w:rsidR="00D60B66"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D60B66" w:rsidRPr="00FB3134" w:rsidRDefault="00D60B66" w:rsidP="00660883">
            <w:pPr>
              <w:suppressAutoHyphens w:val="0"/>
              <w:rPr>
                <w:rFonts w:eastAsia="Times New Roman"/>
                <w:b/>
                <w:color w:val="000000"/>
                <w:sz w:val="22"/>
                <w:lang w:eastAsia="ru-RU"/>
              </w:rPr>
            </w:pPr>
            <w:r w:rsidRPr="00FB3134">
              <w:rPr>
                <w:rFonts w:eastAsia="Times New Roman"/>
                <w:b/>
                <w:color w:val="000000"/>
                <w:sz w:val="22"/>
                <w:lang w:eastAsia="ru-RU"/>
              </w:rPr>
              <w:t>Приход:</w:t>
            </w:r>
          </w:p>
        </w:tc>
        <w:tc>
          <w:tcPr>
            <w:tcW w:w="836" w:type="dxa"/>
            <w:tcBorders>
              <w:top w:val="single" w:sz="4" w:space="0" w:color="auto"/>
              <w:left w:val="nil"/>
              <w:bottom w:val="single" w:sz="4" w:space="0" w:color="auto"/>
              <w:right w:val="single" w:sz="4" w:space="0" w:color="auto"/>
            </w:tcBorders>
            <w:vAlign w:val="center"/>
          </w:tcPr>
          <w:p w:rsidR="00D60B66" w:rsidRDefault="00D60B66" w:rsidP="00660883">
            <w:pPr>
              <w:suppressAutoHyphens w:val="0"/>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36"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68"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68"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68"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768" w:type="dxa"/>
            <w:tcBorders>
              <w:top w:val="single" w:sz="4" w:space="0" w:color="auto"/>
              <w:left w:val="single" w:sz="4" w:space="0" w:color="auto"/>
              <w:bottom w:val="single" w:sz="4" w:space="0" w:color="auto"/>
              <w:right w:val="single" w:sz="4" w:space="0" w:color="auto"/>
            </w:tcBorders>
            <w:vAlign w:val="center"/>
          </w:tcPr>
          <w:p w:rsidR="00D60B66" w:rsidRDefault="00D60B66" w:rsidP="00660883">
            <w:pPr>
              <w:jc w:val="center"/>
              <w:rPr>
                <w:color w:val="000000"/>
                <w:sz w:val="22"/>
              </w:rPr>
            </w:pP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D60B66" w:rsidRDefault="00D60B66" w:rsidP="00660883">
            <w:pPr>
              <w:jc w:val="center"/>
              <w:rPr>
                <w:color w:val="000000"/>
                <w:sz w:val="22"/>
              </w:rPr>
            </w:pPr>
          </w:p>
        </w:tc>
      </w:tr>
      <w:tr w:rsidR="00B00541"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color w:val="000000"/>
                <w:sz w:val="22"/>
                <w:lang w:eastAsia="ru-RU"/>
              </w:rPr>
            </w:pPr>
            <w:r w:rsidRPr="00FB3134">
              <w:rPr>
                <w:rFonts w:eastAsia="Times New Roman"/>
                <w:color w:val="000000"/>
                <w:sz w:val="22"/>
                <w:lang w:eastAsia="ru-RU"/>
              </w:rPr>
              <w:t>от водоподготовительных установок</w:t>
            </w:r>
          </w:p>
        </w:tc>
        <w:tc>
          <w:tcPr>
            <w:tcW w:w="836" w:type="dxa"/>
            <w:tcBorders>
              <w:top w:val="single" w:sz="4" w:space="0" w:color="auto"/>
              <w:left w:val="nil"/>
              <w:bottom w:val="single" w:sz="4" w:space="0" w:color="auto"/>
              <w:right w:val="single" w:sz="4" w:space="0" w:color="auto"/>
            </w:tcBorders>
            <w:vAlign w:val="center"/>
          </w:tcPr>
          <w:p w:rsidR="00B00541" w:rsidRDefault="00B00541" w:rsidP="00B00541">
            <w:pPr>
              <w:suppressAutoHyphens w:val="0"/>
              <w:jc w:val="center"/>
              <w:rPr>
                <w:rFonts w:eastAsia="Times New Roman"/>
                <w:color w:val="000000"/>
                <w:szCs w:val="24"/>
                <w:lang w:eastAsia="ru-RU"/>
              </w:rPr>
            </w:pPr>
            <w:r>
              <w:rPr>
                <w:color w:val="000000"/>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1830,0</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1819,6</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1743,9</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1743,9</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1566,1</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1567,2</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1567,2</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rPr>
            </w:pPr>
            <w:r>
              <w:rPr>
                <w:color w:val="000000"/>
              </w:rPr>
              <w:t> </w:t>
            </w:r>
          </w:p>
        </w:tc>
      </w:tr>
      <w:tr w:rsidR="00B00541"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color w:val="000000"/>
                <w:sz w:val="22"/>
                <w:lang w:eastAsia="ru-RU"/>
              </w:rPr>
            </w:pPr>
            <w:r w:rsidRPr="00FB3134">
              <w:rPr>
                <w:rFonts w:eastAsia="Times New Roman"/>
                <w:color w:val="000000"/>
                <w:sz w:val="22"/>
                <w:lang w:eastAsia="ru-RU"/>
              </w:rPr>
              <w:t>из водопровода сырой воды</w:t>
            </w:r>
          </w:p>
        </w:tc>
        <w:tc>
          <w:tcPr>
            <w:tcW w:w="83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rPr>
            </w:pPr>
            <w:r>
              <w:rPr>
                <w:color w:val="000000"/>
              </w:rPr>
              <w:t> </w:t>
            </w:r>
          </w:p>
        </w:tc>
      </w:tr>
      <w:tr w:rsidR="00B00541"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color w:val="000000"/>
                <w:sz w:val="22"/>
                <w:lang w:eastAsia="ru-RU"/>
              </w:rPr>
            </w:pPr>
            <w:r w:rsidRPr="00FB3134">
              <w:rPr>
                <w:rFonts w:eastAsia="Times New Roman"/>
                <w:color w:val="000000"/>
                <w:sz w:val="22"/>
                <w:lang w:eastAsia="ru-RU"/>
              </w:rPr>
              <w:t>итого приход</w:t>
            </w:r>
          </w:p>
        </w:tc>
        <w:tc>
          <w:tcPr>
            <w:tcW w:w="83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rPr>
            </w:pPr>
            <w:r>
              <w:rPr>
                <w:color w:val="000000"/>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1830,0</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1819,6</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1743,9</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1743,9</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1566,1</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1567,2</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1567,2</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rPr>
            </w:pPr>
            <w:r>
              <w:rPr>
                <w:color w:val="000000"/>
              </w:rPr>
              <w:t> </w:t>
            </w:r>
          </w:p>
        </w:tc>
      </w:tr>
      <w:tr w:rsidR="00B00541"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b/>
                <w:color w:val="000000"/>
                <w:sz w:val="22"/>
                <w:lang w:eastAsia="ru-RU"/>
              </w:rPr>
            </w:pPr>
            <w:r w:rsidRPr="00FB3134">
              <w:rPr>
                <w:rFonts w:eastAsia="Times New Roman"/>
                <w:b/>
                <w:color w:val="000000"/>
                <w:sz w:val="22"/>
                <w:lang w:eastAsia="ru-RU"/>
              </w:rPr>
              <w:t>Расход:</w:t>
            </w:r>
          </w:p>
        </w:tc>
        <w:tc>
          <w:tcPr>
            <w:tcW w:w="83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b/>
                <w:bCs/>
                <w:color w:val="000000"/>
              </w:rPr>
            </w:pPr>
            <w:r>
              <w:rPr>
                <w:b/>
                <w:bCs/>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b/>
                <w:bCs/>
                <w:color w:val="000000"/>
              </w:rPr>
            </w:pPr>
            <w:r>
              <w:rPr>
                <w:b/>
                <w:bCs/>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b/>
                <w:bCs/>
                <w:color w:val="000000"/>
              </w:rPr>
            </w:pPr>
            <w:r>
              <w:rPr>
                <w:b/>
                <w:bCs/>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b/>
                <w:bCs/>
                <w:color w:val="000000"/>
              </w:rPr>
            </w:pPr>
            <w:r>
              <w:rPr>
                <w:b/>
                <w:bCs/>
                <w:color w:val="000000"/>
              </w:rPr>
              <w:t> </w:t>
            </w:r>
          </w:p>
        </w:tc>
      </w:tr>
      <w:tr w:rsidR="00B00541"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color w:val="000000"/>
                <w:sz w:val="22"/>
                <w:lang w:eastAsia="ru-RU"/>
              </w:rPr>
            </w:pPr>
            <w:r>
              <w:rPr>
                <w:rFonts w:eastAsia="Times New Roman"/>
                <w:color w:val="000000"/>
                <w:sz w:val="22"/>
                <w:lang w:eastAsia="ru-RU"/>
              </w:rPr>
              <w:t>объем теплоносителя в тепловой сети</w:t>
            </w:r>
          </w:p>
        </w:tc>
        <w:tc>
          <w:tcPr>
            <w:tcW w:w="83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rPr>
            </w:pPr>
            <w:r>
              <w:rPr>
                <w:color w:val="000000"/>
              </w:rPr>
              <w:t>71,47</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71,47</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71,47</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72,69</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72,49</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72,49</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72,49</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70,2</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70,2</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70,2</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b/>
                <w:bCs/>
                <w:color w:val="000000"/>
              </w:rPr>
            </w:pPr>
            <w:r>
              <w:rPr>
                <w:b/>
                <w:bCs/>
                <w:color w:val="000000"/>
              </w:rPr>
              <w:t> </w:t>
            </w:r>
          </w:p>
        </w:tc>
      </w:tr>
      <w:tr w:rsidR="00B00541"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color w:val="000000"/>
                <w:sz w:val="22"/>
                <w:lang w:eastAsia="ru-RU"/>
              </w:rPr>
            </w:pPr>
            <w:r w:rsidRPr="00FB3134">
              <w:rPr>
                <w:rFonts w:eastAsia="Times New Roman"/>
                <w:color w:val="000000"/>
                <w:sz w:val="22"/>
                <w:lang w:eastAsia="ru-RU"/>
              </w:rPr>
              <w:t>расчетная тепловая нагрузка на отопление, Гкал/ч</w:t>
            </w:r>
          </w:p>
        </w:tc>
        <w:tc>
          <w:tcPr>
            <w:tcW w:w="83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rPr>
            </w:pPr>
            <w:r>
              <w:rPr>
                <w:color w:val="000000"/>
              </w:rPr>
              <w:t>2,7142</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2,7142</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2,7142</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2,7142</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2,68663</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2,4035</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2,4035</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1,8681</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1,8721</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1,8721</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rPr>
            </w:pPr>
            <w:r>
              <w:rPr>
                <w:color w:val="000000"/>
              </w:rPr>
              <w:t> </w:t>
            </w:r>
          </w:p>
        </w:tc>
      </w:tr>
      <w:tr w:rsidR="00B00541"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color w:val="000000"/>
                <w:sz w:val="22"/>
                <w:lang w:eastAsia="ru-RU"/>
              </w:rPr>
            </w:pPr>
            <w:r>
              <w:rPr>
                <w:rFonts w:eastAsia="Times New Roman"/>
                <w:color w:val="000000"/>
                <w:sz w:val="22"/>
                <w:lang w:eastAsia="ru-RU"/>
              </w:rPr>
              <w:t>объем теплоносителя в системах теплопотребления, м</w:t>
            </w:r>
            <w:r w:rsidRPr="00761568">
              <w:rPr>
                <w:rFonts w:eastAsia="Times New Roman"/>
                <w:color w:val="000000"/>
                <w:sz w:val="22"/>
                <w:vertAlign w:val="superscript"/>
                <w:lang w:eastAsia="ru-RU"/>
              </w:rPr>
              <w:t>3</w:t>
            </w:r>
          </w:p>
        </w:tc>
        <w:tc>
          <w:tcPr>
            <w:tcW w:w="83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rPr>
            </w:pPr>
            <w:r>
              <w:rPr>
                <w:color w:val="000000"/>
              </w:rPr>
              <w:t>52,9</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52,9</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52,9</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52,9</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52,4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46,9</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46,9</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36,4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36,5</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36,5</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rPr>
            </w:pPr>
            <w:r>
              <w:rPr>
                <w:color w:val="000000"/>
              </w:rPr>
              <w:t> </w:t>
            </w:r>
          </w:p>
        </w:tc>
      </w:tr>
      <w:tr w:rsidR="00B00541"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color w:val="000000"/>
                <w:sz w:val="22"/>
                <w:lang w:eastAsia="ru-RU"/>
              </w:rPr>
            </w:pPr>
            <w:r w:rsidRPr="00FB3134">
              <w:rPr>
                <w:rFonts w:eastAsia="Times New Roman"/>
                <w:color w:val="000000"/>
                <w:sz w:val="22"/>
                <w:lang w:eastAsia="ru-RU"/>
              </w:rPr>
              <w:t>объем теплоносителя  в системе теплоснабжения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83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rPr>
            </w:pPr>
            <w:r>
              <w:rPr>
                <w:color w:val="000000"/>
              </w:rPr>
              <w:t>124,4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124,4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124,4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125,6</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124,9</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119,4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119,4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106,6</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106,7</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106,7</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rPr>
            </w:pPr>
            <w:r>
              <w:rPr>
                <w:color w:val="000000"/>
              </w:rPr>
              <w:t> </w:t>
            </w:r>
          </w:p>
        </w:tc>
      </w:tr>
      <w:tr w:rsidR="00B00541"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B00541" w:rsidRPr="00FB3134" w:rsidRDefault="00B00541" w:rsidP="00B00541">
            <w:pPr>
              <w:suppressAutoHyphens w:val="0"/>
              <w:rPr>
                <w:rFonts w:eastAsia="Times New Roman"/>
                <w:color w:val="000000"/>
                <w:sz w:val="22"/>
                <w:lang w:eastAsia="ru-RU"/>
              </w:rPr>
            </w:pPr>
            <w:r w:rsidRPr="00FB3134">
              <w:rPr>
                <w:rFonts w:eastAsia="Times New Roman"/>
                <w:color w:val="000000"/>
                <w:sz w:val="22"/>
                <w:lang w:eastAsia="ru-RU"/>
              </w:rPr>
              <w:t>нормативные потери теплоносителя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83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1701,7</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1701,7</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1701,7</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1718,4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1708,3</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1632,8</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1632,8</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1458,7</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1459,7</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1459,7</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Cs w:val="24"/>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rPr>
            </w:pPr>
            <w:r>
              <w:rPr>
                <w:color w:val="000000"/>
              </w:rPr>
              <w:t> </w:t>
            </w:r>
          </w:p>
        </w:tc>
      </w:tr>
      <w:tr w:rsidR="00B00541"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B00541" w:rsidRPr="00761568" w:rsidRDefault="00B00541" w:rsidP="00B00541">
            <w:pPr>
              <w:suppressAutoHyphens w:val="0"/>
              <w:rPr>
                <w:rFonts w:eastAsia="Times New Roman"/>
                <w:color w:val="000000"/>
                <w:sz w:val="22"/>
                <w:lang w:eastAsia="ru-RU"/>
              </w:rPr>
            </w:pPr>
            <w:r w:rsidRPr="00761568">
              <w:rPr>
                <w:color w:val="000000"/>
                <w:sz w:val="22"/>
              </w:rPr>
              <w:t>Аварийная подпитка теплосетей, м</w:t>
            </w:r>
            <w:r w:rsidRPr="00761568">
              <w:rPr>
                <w:color w:val="000000"/>
                <w:sz w:val="22"/>
                <w:vertAlign w:val="superscript"/>
              </w:rPr>
              <w:t>3</w:t>
            </w:r>
            <w:r w:rsidRPr="00761568">
              <w:rPr>
                <w:color w:val="000000"/>
                <w:sz w:val="22"/>
              </w:rPr>
              <w:t>/год</w:t>
            </w:r>
          </w:p>
        </w:tc>
        <w:tc>
          <w:tcPr>
            <w:tcW w:w="83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2,5</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2,5</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2,5</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2,5</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2,5</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2,4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2,4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2,1</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2,1</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2,1</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Cs w:val="24"/>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rPr>
            </w:pPr>
            <w:r>
              <w:rPr>
                <w:color w:val="000000"/>
              </w:rPr>
              <w:t> </w:t>
            </w:r>
          </w:p>
        </w:tc>
      </w:tr>
      <w:tr w:rsidR="00B00541"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B00541" w:rsidRPr="00761568" w:rsidRDefault="00B00541" w:rsidP="00B00541">
            <w:pPr>
              <w:rPr>
                <w:color w:val="000000"/>
                <w:sz w:val="22"/>
              </w:rPr>
            </w:pPr>
            <w:r w:rsidRPr="00761568">
              <w:rPr>
                <w:color w:val="000000"/>
                <w:sz w:val="22"/>
              </w:rPr>
              <w:t>Технологические затраты теплоносителя, м</w:t>
            </w:r>
            <w:r w:rsidRPr="00761568">
              <w:rPr>
                <w:color w:val="000000"/>
                <w:sz w:val="22"/>
                <w:vertAlign w:val="superscript"/>
              </w:rPr>
              <w:t>3</w:t>
            </w:r>
            <w:r w:rsidRPr="00761568">
              <w:rPr>
                <w:color w:val="000000"/>
                <w:sz w:val="22"/>
              </w:rPr>
              <w:t xml:space="preserve"> </w:t>
            </w:r>
          </w:p>
        </w:tc>
        <w:tc>
          <w:tcPr>
            <w:tcW w:w="83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107,2</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107,2</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107,2</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109,0</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108,7</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108,7</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108,7</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105,3</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105,3</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105,3</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Cs w:val="24"/>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rPr>
            </w:pPr>
            <w:r>
              <w:rPr>
                <w:color w:val="000000"/>
              </w:rPr>
              <w:t> </w:t>
            </w:r>
          </w:p>
        </w:tc>
      </w:tr>
      <w:tr w:rsidR="00B00541" w:rsidTr="00D60B66">
        <w:trPr>
          <w:trHeight w:val="20"/>
        </w:trPr>
        <w:tc>
          <w:tcPr>
            <w:tcW w:w="3261"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B00541" w:rsidRPr="00761568" w:rsidRDefault="00B00541" w:rsidP="00B00541">
            <w:pPr>
              <w:rPr>
                <w:color w:val="000000"/>
                <w:sz w:val="22"/>
              </w:rPr>
            </w:pPr>
            <w:r w:rsidRPr="00761568">
              <w:rPr>
                <w:color w:val="000000"/>
                <w:sz w:val="22"/>
              </w:rPr>
              <w:t>Итого затраты теплоносителя</w:t>
            </w:r>
            <w:r>
              <w:rPr>
                <w:color w:val="000000"/>
                <w:sz w:val="22"/>
              </w:rPr>
              <w:t>,</w:t>
            </w:r>
            <w:r>
              <w:rPr>
                <w:rFonts w:eastAsia="Times New Roman"/>
                <w:color w:val="000000"/>
                <w:sz w:val="22"/>
                <w:lang w:eastAsia="ru-RU"/>
              </w:rPr>
              <w:t xml:space="preserve"> м</w:t>
            </w:r>
            <w:r w:rsidRPr="00761568">
              <w:rPr>
                <w:rFonts w:eastAsia="Times New Roman"/>
                <w:color w:val="000000"/>
                <w:sz w:val="22"/>
                <w:vertAlign w:val="superscript"/>
                <w:lang w:eastAsia="ru-RU"/>
              </w:rPr>
              <w:t>3</w:t>
            </w:r>
          </w:p>
        </w:tc>
        <w:tc>
          <w:tcPr>
            <w:tcW w:w="83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1811,4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1830,0</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1819,6</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1743,9</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1743,9</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1566,1</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1567,2</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1567,2</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 w:val="22"/>
              </w:rPr>
            </w:pPr>
            <w:r>
              <w:rPr>
                <w:color w:val="000000"/>
                <w:sz w:val="22"/>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szCs w:val="24"/>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rPr>
            </w:pPr>
            <w:r>
              <w:rPr>
                <w:color w:val="000000"/>
              </w:rPr>
              <w:t> </w:t>
            </w:r>
          </w:p>
        </w:tc>
      </w:tr>
      <w:tr w:rsidR="00B00541" w:rsidTr="00D60B66">
        <w:trPr>
          <w:trHeight w:val="20"/>
        </w:trPr>
        <w:tc>
          <w:tcPr>
            <w:tcW w:w="326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00541" w:rsidRPr="00761568" w:rsidRDefault="00B00541" w:rsidP="00B00541">
            <w:pPr>
              <w:rPr>
                <w:color w:val="000000"/>
                <w:sz w:val="22"/>
              </w:rPr>
            </w:pPr>
            <w:r w:rsidRPr="00761568">
              <w:rPr>
                <w:color w:val="000000"/>
                <w:sz w:val="22"/>
              </w:rPr>
              <w:t>на 1 Гкал</w:t>
            </w:r>
          </w:p>
        </w:tc>
        <w:tc>
          <w:tcPr>
            <w:tcW w:w="836" w:type="dxa"/>
            <w:tcBorders>
              <w:top w:val="single" w:sz="4" w:space="0" w:color="auto"/>
              <w:left w:val="nil"/>
              <w:bottom w:val="single" w:sz="4" w:space="0" w:color="auto"/>
              <w:right w:val="single" w:sz="4" w:space="0" w:color="auto"/>
            </w:tcBorders>
            <w:vAlign w:val="center"/>
          </w:tcPr>
          <w:p w:rsidR="00B00541" w:rsidRDefault="00B00541" w:rsidP="00B00541">
            <w:pPr>
              <w:jc w:val="center"/>
              <w:rPr>
                <w:color w:val="000000"/>
              </w:rPr>
            </w:pPr>
            <w:r>
              <w:rPr>
                <w:color w:val="000000"/>
              </w:rPr>
              <w:t>0,196</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0,202</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0,202</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0,204</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0,216</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0,208</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0,208</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0,208</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0,208</w:t>
            </w:r>
          </w:p>
        </w:tc>
        <w:tc>
          <w:tcPr>
            <w:tcW w:w="836"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0,208</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768" w:type="dxa"/>
            <w:tcBorders>
              <w:top w:val="single" w:sz="4" w:space="0" w:color="auto"/>
              <w:left w:val="single" w:sz="4" w:space="0" w:color="auto"/>
              <w:bottom w:val="single" w:sz="4" w:space="0" w:color="auto"/>
              <w:right w:val="single" w:sz="4" w:space="0" w:color="auto"/>
            </w:tcBorders>
            <w:vAlign w:val="center"/>
          </w:tcPr>
          <w:p w:rsidR="00B00541" w:rsidRDefault="00B00541" w:rsidP="00B00541">
            <w:pPr>
              <w:jc w:val="center"/>
              <w:rPr>
                <w:color w:val="000000"/>
              </w:rPr>
            </w:pPr>
            <w:r>
              <w:rPr>
                <w:color w:val="000000"/>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B00541" w:rsidRDefault="00B00541" w:rsidP="00B00541">
            <w:pPr>
              <w:jc w:val="center"/>
              <w:rPr>
                <w:color w:val="000000"/>
              </w:rPr>
            </w:pPr>
            <w:r>
              <w:rPr>
                <w:color w:val="000000"/>
              </w:rPr>
              <w:t> </w:t>
            </w:r>
          </w:p>
        </w:tc>
      </w:tr>
    </w:tbl>
    <w:p w:rsidR="00D60B66" w:rsidRDefault="00D60B66" w:rsidP="00D60B66">
      <w:pPr>
        <w:spacing w:before="120"/>
        <w:ind w:firstLine="539"/>
      </w:pPr>
    </w:p>
    <w:p w:rsidR="00D60B66" w:rsidRPr="00D60B66" w:rsidRDefault="00D60B66" w:rsidP="00D60B66"/>
    <w:p w:rsidR="00D60B66" w:rsidRPr="00D60B66" w:rsidRDefault="00D60B66" w:rsidP="00D60B66"/>
    <w:p w:rsidR="00D60B66" w:rsidRPr="00D60B66" w:rsidRDefault="00D60B66" w:rsidP="00D60B66"/>
    <w:p w:rsidR="00D60B66" w:rsidRPr="00D60B66" w:rsidRDefault="00D60B66" w:rsidP="00D60B66"/>
    <w:p w:rsidR="00D60B66" w:rsidRPr="00D60B66" w:rsidRDefault="00D60B66" w:rsidP="00D60B66"/>
    <w:p w:rsidR="00D60B66" w:rsidRPr="00D60B66" w:rsidRDefault="00D60B66" w:rsidP="00D60B66"/>
    <w:p w:rsidR="00D60B66" w:rsidRPr="00D60B66" w:rsidRDefault="00D60B66" w:rsidP="00D60B66"/>
    <w:p w:rsidR="003E315D" w:rsidRDefault="00D60B66" w:rsidP="00D60B66">
      <w:pPr>
        <w:tabs>
          <w:tab w:val="left" w:pos="8640"/>
        </w:tabs>
        <w:rPr>
          <w:sz w:val="26"/>
          <w:szCs w:val="26"/>
        </w:rPr>
        <w:sectPr w:rsidR="003E315D" w:rsidSect="003E315D">
          <w:pgSz w:w="16838" w:h="11906" w:orient="landscape"/>
          <w:pgMar w:top="567" w:right="851" w:bottom="567" w:left="851" w:header="567" w:footer="403" w:gutter="0"/>
          <w:cols w:space="720"/>
          <w:docGrid w:linePitch="360"/>
        </w:sectPr>
      </w:pPr>
      <w:r>
        <w:tab/>
      </w:r>
    </w:p>
    <w:p w:rsidR="00D60B66" w:rsidRPr="006E1BAC" w:rsidRDefault="00D60B66" w:rsidP="00D60B66">
      <w:pPr>
        <w:tabs>
          <w:tab w:val="left" w:pos="709"/>
        </w:tabs>
        <w:spacing w:after="113"/>
        <w:ind w:right="-39" w:firstLine="567"/>
        <w:jc w:val="both"/>
        <w:rPr>
          <w:b/>
          <w:bCs/>
          <w:sz w:val="28"/>
          <w:szCs w:val="28"/>
        </w:rPr>
      </w:pPr>
      <w:r w:rsidRPr="006E1BAC">
        <w:rPr>
          <w:b/>
          <w:bCs/>
          <w:sz w:val="28"/>
          <w:szCs w:val="28"/>
        </w:rPr>
        <w:lastRenderedPageBreak/>
        <w:t xml:space="preserve">4 </w:t>
      </w:r>
      <w:r w:rsidRPr="00B45162">
        <w:rPr>
          <w:b/>
          <w:sz w:val="28"/>
          <w:szCs w:val="28"/>
        </w:rPr>
        <w:t xml:space="preserve">Мастер-план развития систем теплоснабжения городского </w:t>
      </w:r>
      <w:r>
        <w:rPr>
          <w:b/>
          <w:sz w:val="28"/>
          <w:szCs w:val="28"/>
        </w:rPr>
        <w:t>округа</w:t>
      </w:r>
    </w:p>
    <w:p w:rsidR="00A81114" w:rsidRPr="007A5F39" w:rsidRDefault="00A81114" w:rsidP="00A81114">
      <w:pPr>
        <w:spacing w:after="113"/>
        <w:ind w:left="-34" w:right="-87"/>
        <w:jc w:val="both"/>
        <w:rPr>
          <w:bCs/>
          <w:sz w:val="26"/>
          <w:szCs w:val="26"/>
        </w:rPr>
      </w:pPr>
      <w:r w:rsidRPr="007A5F39">
        <w:rPr>
          <w:b/>
          <w:bCs/>
          <w:sz w:val="26"/>
          <w:szCs w:val="26"/>
        </w:rPr>
        <w:t>4.1 Проблемы в организации теплоснабжения существующих и перспективных потребителей</w:t>
      </w:r>
    </w:p>
    <w:p w:rsidR="00E9282D" w:rsidRPr="007A5F39" w:rsidRDefault="00E9282D" w:rsidP="00E9282D">
      <w:pPr>
        <w:ind w:firstLine="567"/>
        <w:jc w:val="both"/>
        <w:rPr>
          <w:sz w:val="26"/>
          <w:szCs w:val="26"/>
        </w:rPr>
      </w:pPr>
      <w:r w:rsidRPr="007D79B1">
        <w:rPr>
          <w:b/>
          <w:bCs/>
          <w:sz w:val="26"/>
          <w:szCs w:val="26"/>
        </w:rPr>
        <w:t>Котельные</w:t>
      </w:r>
      <w:r>
        <w:rPr>
          <w:bCs/>
          <w:sz w:val="26"/>
          <w:szCs w:val="26"/>
        </w:rPr>
        <w:t xml:space="preserve"> </w:t>
      </w:r>
      <w:r>
        <w:rPr>
          <w:b/>
          <w:bCs/>
          <w:sz w:val="26"/>
          <w:szCs w:val="26"/>
        </w:rPr>
        <w:t>МУП «</w:t>
      </w:r>
      <w:r w:rsidRPr="007A5F39">
        <w:rPr>
          <w:b/>
          <w:bCs/>
          <w:sz w:val="26"/>
          <w:szCs w:val="26"/>
        </w:rPr>
        <w:t>Шарьинская ТЭЦ</w:t>
      </w:r>
      <w:r>
        <w:rPr>
          <w:b/>
          <w:bCs/>
          <w:sz w:val="26"/>
          <w:szCs w:val="26"/>
        </w:rPr>
        <w:t>»</w:t>
      </w:r>
      <w:r w:rsidRPr="007A5F39">
        <w:rPr>
          <w:b/>
          <w:bCs/>
          <w:sz w:val="26"/>
          <w:szCs w:val="26"/>
        </w:rPr>
        <w:t xml:space="preserve"> </w:t>
      </w:r>
      <w:r w:rsidRPr="007D79B1">
        <w:rPr>
          <w:bCs/>
          <w:sz w:val="26"/>
          <w:szCs w:val="26"/>
        </w:rPr>
        <w:t xml:space="preserve">имеют средний срок службы котлов </w:t>
      </w:r>
      <w:r>
        <w:rPr>
          <w:bCs/>
          <w:sz w:val="26"/>
          <w:szCs w:val="26"/>
        </w:rPr>
        <w:t>25</w:t>
      </w:r>
      <w:r w:rsidRPr="007D79B1">
        <w:rPr>
          <w:bCs/>
          <w:sz w:val="26"/>
          <w:szCs w:val="26"/>
        </w:rPr>
        <w:t xml:space="preserve"> лет</w:t>
      </w:r>
      <w:r>
        <w:rPr>
          <w:bCs/>
          <w:sz w:val="26"/>
          <w:szCs w:val="26"/>
        </w:rPr>
        <w:t xml:space="preserve">, то есть котлы отработали по 3 полезных срока эксплуатации. Теплоснабжение потребителей </w:t>
      </w:r>
      <w:r w:rsidRPr="007A5F39">
        <w:rPr>
          <w:sz w:val="26"/>
          <w:szCs w:val="26"/>
        </w:rPr>
        <w:t xml:space="preserve">в пределах санитарных норм обеспечивается только при хорошем качестве поставленного топлива — каменного угля и при правильно поставленной эксплуатации котельных: периодической чистке котлов и теплообменных аппаратов, ежегодном ремонте запорной и регулирующей арматуры, замене аварийных участков теплосетей, подготовке систем теплопотребления к отопительному сезону. </w:t>
      </w:r>
      <w:r>
        <w:rPr>
          <w:sz w:val="26"/>
          <w:szCs w:val="26"/>
        </w:rPr>
        <w:t>Другой проблемой являются м</w:t>
      </w:r>
      <w:r w:rsidRPr="007A5F39">
        <w:rPr>
          <w:sz w:val="26"/>
          <w:szCs w:val="26"/>
        </w:rPr>
        <w:t xml:space="preserve">алые тепловые нагрузки, </w:t>
      </w:r>
      <w:r>
        <w:rPr>
          <w:sz w:val="26"/>
          <w:szCs w:val="26"/>
        </w:rPr>
        <w:t xml:space="preserve">а, </w:t>
      </w:r>
      <w:r w:rsidRPr="007A5F39">
        <w:rPr>
          <w:sz w:val="26"/>
          <w:szCs w:val="26"/>
        </w:rPr>
        <w:t>следовательно, и малый объем реализации тепловой энергии</w:t>
      </w:r>
      <w:r>
        <w:rPr>
          <w:sz w:val="26"/>
          <w:szCs w:val="26"/>
        </w:rPr>
        <w:t>.</w:t>
      </w:r>
      <w:r w:rsidRPr="007A5F39">
        <w:rPr>
          <w:sz w:val="26"/>
          <w:szCs w:val="26"/>
        </w:rPr>
        <w:t xml:space="preserve"> </w:t>
      </w:r>
      <w:r>
        <w:rPr>
          <w:sz w:val="26"/>
          <w:szCs w:val="26"/>
        </w:rPr>
        <w:t>5 котельных (№№ 2,3,4,6,7) отапливают только детские сады и школы. 5 котельных (№№ 11,13,16,17,20) отапливают только жилые дома. Котельная №12 отапливает только федеральные учреждения. Остальные котельные (№№ 10,14,15) отапливают как объекты учреждений, организаций, так и жилой фонд. В</w:t>
      </w:r>
      <w:r w:rsidRPr="007A5F39">
        <w:rPr>
          <w:sz w:val="26"/>
          <w:szCs w:val="26"/>
        </w:rPr>
        <w:t xml:space="preserve">ысокая стоимость топлива, сверхнормативные </w:t>
      </w:r>
      <w:r>
        <w:rPr>
          <w:sz w:val="26"/>
          <w:szCs w:val="26"/>
        </w:rPr>
        <w:t xml:space="preserve">затраты топлива и электрической энергии, </w:t>
      </w:r>
      <w:r w:rsidRPr="007A5F39">
        <w:rPr>
          <w:sz w:val="26"/>
          <w:szCs w:val="26"/>
        </w:rPr>
        <w:t>высокая доля заработной платы и другие факторы делают себестоимость теплов</w:t>
      </w:r>
      <w:r>
        <w:rPr>
          <w:sz w:val="26"/>
          <w:szCs w:val="26"/>
        </w:rPr>
        <w:t>ой</w:t>
      </w:r>
      <w:r w:rsidRPr="007A5F39">
        <w:rPr>
          <w:sz w:val="26"/>
          <w:szCs w:val="26"/>
        </w:rPr>
        <w:t xml:space="preserve"> энерги</w:t>
      </w:r>
      <w:r>
        <w:rPr>
          <w:sz w:val="26"/>
          <w:szCs w:val="26"/>
        </w:rPr>
        <w:t>и</w:t>
      </w:r>
      <w:r w:rsidRPr="007A5F39">
        <w:rPr>
          <w:sz w:val="26"/>
          <w:szCs w:val="26"/>
        </w:rPr>
        <w:t xml:space="preserve"> от </w:t>
      </w:r>
      <w:r>
        <w:rPr>
          <w:sz w:val="26"/>
          <w:szCs w:val="26"/>
        </w:rPr>
        <w:t xml:space="preserve">котельных </w:t>
      </w:r>
      <w:r w:rsidRPr="007A5F39">
        <w:rPr>
          <w:sz w:val="26"/>
          <w:szCs w:val="26"/>
        </w:rPr>
        <w:t xml:space="preserve">этой теплоснабжающей организации </w:t>
      </w:r>
      <w:r>
        <w:rPr>
          <w:sz w:val="26"/>
          <w:szCs w:val="26"/>
        </w:rPr>
        <w:t>выше, чем установленный</w:t>
      </w:r>
      <w:r w:rsidRPr="007A5F39">
        <w:rPr>
          <w:sz w:val="26"/>
          <w:szCs w:val="26"/>
        </w:rPr>
        <w:t xml:space="preserve"> тариф</w:t>
      </w:r>
      <w:r>
        <w:rPr>
          <w:sz w:val="26"/>
          <w:szCs w:val="26"/>
        </w:rPr>
        <w:t xml:space="preserve">. Администрацией города и теплоснабжающей организацией проводится работа по выводу из эксплуатации убыточных котельных </w:t>
      </w:r>
      <w:r w:rsidRPr="005312FA">
        <w:rPr>
          <w:sz w:val="26"/>
          <w:szCs w:val="26"/>
        </w:rPr>
        <w:t>и переводу их потребителей на централизованную систему теплоснабжения от Шарьинской ТЭЦ.</w:t>
      </w:r>
    </w:p>
    <w:p w:rsidR="00E9282D" w:rsidRPr="007A5F39" w:rsidRDefault="00E9282D" w:rsidP="00E9282D">
      <w:pPr>
        <w:ind w:firstLine="567"/>
        <w:jc w:val="both"/>
        <w:rPr>
          <w:b/>
          <w:bCs/>
          <w:sz w:val="26"/>
          <w:szCs w:val="26"/>
        </w:rPr>
      </w:pPr>
      <w:r w:rsidRPr="007A5F39">
        <w:rPr>
          <w:sz w:val="26"/>
          <w:szCs w:val="26"/>
        </w:rPr>
        <w:t xml:space="preserve">  </w:t>
      </w:r>
      <w:r w:rsidRPr="007A5F39">
        <w:rPr>
          <w:bCs/>
          <w:sz w:val="26"/>
          <w:szCs w:val="26"/>
        </w:rPr>
        <w:t>Теплоснабжение жилых и общественных зданий в г. Шарье</w:t>
      </w:r>
      <w:r>
        <w:rPr>
          <w:bCs/>
          <w:sz w:val="26"/>
          <w:szCs w:val="26"/>
        </w:rPr>
        <w:t xml:space="preserve">, подключенных к котельной </w:t>
      </w:r>
      <w:r w:rsidRPr="007A5F39">
        <w:rPr>
          <w:b/>
          <w:bCs/>
          <w:sz w:val="26"/>
          <w:szCs w:val="26"/>
        </w:rPr>
        <w:t xml:space="preserve">ОАО «Российские железные дороги», </w:t>
      </w:r>
      <w:r w:rsidRPr="007A5F39">
        <w:rPr>
          <w:sz w:val="26"/>
          <w:szCs w:val="26"/>
        </w:rPr>
        <w:t>обеспечивается на должном уровне и достаточно надежно. Техническое состояние котельн</w:t>
      </w:r>
      <w:r>
        <w:rPr>
          <w:sz w:val="26"/>
          <w:szCs w:val="26"/>
        </w:rPr>
        <w:t>ой</w:t>
      </w:r>
      <w:r w:rsidRPr="007A5F39">
        <w:rPr>
          <w:sz w:val="26"/>
          <w:szCs w:val="26"/>
        </w:rPr>
        <w:t xml:space="preserve"> и тепловых сетей вполне удовлетворительное. Тариф на тепловую энергию от котельн</w:t>
      </w:r>
      <w:r>
        <w:rPr>
          <w:sz w:val="26"/>
          <w:szCs w:val="26"/>
        </w:rPr>
        <w:t>ой</w:t>
      </w:r>
      <w:r w:rsidRPr="007A5F39">
        <w:rPr>
          <w:sz w:val="26"/>
          <w:szCs w:val="26"/>
        </w:rPr>
        <w:t xml:space="preserve"> этой теплоснабжающей организации ниже тарифа, установленного для МУП </w:t>
      </w:r>
      <w:r w:rsidRPr="00F26A96">
        <w:rPr>
          <w:sz w:val="26"/>
          <w:szCs w:val="26"/>
        </w:rPr>
        <w:t>«</w:t>
      </w:r>
      <w:r w:rsidRPr="00F26A96">
        <w:rPr>
          <w:bCs/>
          <w:sz w:val="26"/>
          <w:szCs w:val="26"/>
        </w:rPr>
        <w:t>Шарьинская ТЭЦ</w:t>
      </w:r>
      <w:r w:rsidRPr="00F26A96">
        <w:rPr>
          <w:sz w:val="26"/>
          <w:szCs w:val="26"/>
        </w:rPr>
        <w:t>».</w:t>
      </w:r>
      <w:r>
        <w:rPr>
          <w:sz w:val="26"/>
          <w:szCs w:val="26"/>
        </w:rPr>
        <w:t xml:space="preserve"> В 2022 году администрация должна подключить тепловые сети от этой котельной на другой теплоисточник.</w:t>
      </w:r>
      <w:r w:rsidRPr="007A5F39">
        <w:rPr>
          <w:sz w:val="26"/>
          <w:szCs w:val="26"/>
        </w:rPr>
        <w:t xml:space="preserve">  </w:t>
      </w:r>
    </w:p>
    <w:p w:rsidR="00E9282D" w:rsidRPr="001975A3" w:rsidRDefault="00E9282D" w:rsidP="00E9282D">
      <w:pPr>
        <w:pStyle w:val="ConsPlusNormal"/>
        <w:widowControl/>
        <w:tabs>
          <w:tab w:val="left" w:pos="0"/>
        </w:tabs>
        <w:ind w:firstLine="525"/>
        <w:jc w:val="both"/>
        <w:rPr>
          <w:rFonts w:ascii="Times New Roman" w:hAnsi="Times New Roman" w:cs="Times New Roman"/>
          <w:bCs/>
          <w:sz w:val="26"/>
          <w:szCs w:val="26"/>
        </w:rPr>
      </w:pPr>
      <w:r w:rsidRPr="005312FA">
        <w:rPr>
          <w:rFonts w:ascii="Times New Roman" w:hAnsi="Times New Roman" w:cs="Times New Roman"/>
          <w:b/>
          <w:bCs/>
          <w:sz w:val="26"/>
          <w:szCs w:val="26"/>
        </w:rPr>
        <w:t>Теплоэлектроцентрал</w:t>
      </w:r>
      <w:r>
        <w:rPr>
          <w:rFonts w:ascii="Times New Roman" w:hAnsi="Times New Roman" w:cs="Times New Roman"/>
          <w:b/>
          <w:bCs/>
          <w:sz w:val="26"/>
          <w:szCs w:val="26"/>
        </w:rPr>
        <w:t xml:space="preserve">и Шарьинская ТЭЦ </w:t>
      </w:r>
      <w:r w:rsidRPr="007A5F39">
        <w:rPr>
          <w:rFonts w:ascii="Times New Roman" w:hAnsi="Times New Roman" w:cs="Times New Roman"/>
          <w:sz w:val="26"/>
          <w:szCs w:val="26"/>
        </w:rPr>
        <w:t>обеспечива</w:t>
      </w:r>
      <w:r>
        <w:rPr>
          <w:rFonts w:ascii="Times New Roman" w:hAnsi="Times New Roman" w:cs="Times New Roman"/>
          <w:sz w:val="26"/>
          <w:szCs w:val="26"/>
        </w:rPr>
        <w:t>ю</w:t>
      </w:r>
      <w:r w:rsidRPr="007A5F39">
        <w:rPr>
          <w:rFonts w:ascii="Times New Roman" w:hAnsi="Times New Roman" w:cs="Times New Roman"/>
          <w:sz w:val="26"/>
          <w:szCs w:val="26"/>
        </w:rPr>
        <w:t>т тепловой энергией до 90% тепловых нагрузок потребителей (см. таблицу 1.5.1), и с развитием города эта доля ежегодно повыша</w:t>
      </w:r>
      <w:r>
        <w:rPr>
          <w:rFonts w:ascii="Times New Roman" w:hAnsi="Times New Roman" w:cs="Times New Roman"/>
          <w:sz w:val="26"/>
          <w:szCs w:val="26"/>
        </w:rPr>
        <w:t>ет</w:t>
      </w:r>
      <w:r w:rsidRPr="007A5F39">
        <w:rPr>
          <w:rFonts w:ascii="Times New Roman" w:hAnsi="Times New Roman" w:cs="Times New Roman"/>
          <w:sz w:val="26"/>
          <w:szCs w:val="26"/>
        </w:rPr>
        <w:t xml:space="preserve">ся. ТЭЦ работает в режиме комбинированной выработки электрической и тепловой энергии. </w:t>
      </w:r>
      <w:r>
        <w:rPr>
          <w:rFonts w:ascii="Times New Roman" w:hAnsi="Times New Roman" w:cs="Times New Roman"/>
          <w:sz w:val="26"/>
          <w:szCs w:val="26"/>
        </w:rPr>
        <w:t>На станции в</w:t>
      </w:r>
      <w:r w:rsidRPr="005312FA">
        <w:rPr>
          <w:rFonts w:ascii="Times New Roman" w:hAnsi="Times New Roman" w:cs="Times New Roman"/>
          <w:sz w:val="26"/>
          <w:szCs w:val="26"/>
        </w:rPr>
        <w:t xml:space="preserve"> 2019 год</w:t>
      </w:r>
      <w:r>
        <w:rPr>
          <w:rFonts w:ascii="Times New Roman" w:hAnsi="Times New Roman" w:cs="Times New Roman"/>
          <w:sz w:val="26"/>
          <w:szCs w:val="26"/>
        </w:rPr>
        <w:t>у</w:t>
      </w:r>
      <w:r w:rsidRPr="005312FA">
        <w:rPr>
          <w:rFonts w:ascii="Times New Roman" w:hAnsi="Times New Roman" w:cs="Times New Roman"/>
          <w:sz w:val="26"/>
          <w:szCs w:val="26"/>
        </w:rPr>
        <w:t xml:space="preserve"> был</w:t>
      </w:r>
      <w:r>
        <w:rPr>
          <w:rFonts w:ascii="Times New Roman" w:hAnsi="Times New Roman" w:cs="Times New Roman"/>
          <w:sz w:val="26"/>
          <w:szCs w:val="26"/>
        </w:rPr>
        <w:t>и</w:t>
      </w:r>
      <w:r w:rsidRPr="005312FA">
        <w:rPr>
          <w:rFonts w:ascii="Times New Roman" w:hAnsi="Times New Roman" w:cs="Times New Roman"/>
          <w:sz w:val="26"/>
          <w:szCs w:val="26"/>
        </w:rPr>
        <w:t xml:space="preserve"> </w:t>
      </w:r>
      <w:r>
        <w:rPr>
          <w:rFonts w:ascii="Times New Roman" w:hAnsi="Times New Roman" w:cs="Times New Roman"/>
          <w:sz w:val="26"/>
          <w:szCs w:val="26"/>
        </w:rPr>
        <w:t xml:space="preserve">проведены работы по </w:t>
      </w:r>
      <w:r w:rsidRPr="005312FA">
        <w:rPr>
          <w:rFonts w:ascii="Times New Roman" w:hAnsi="Times New Roman" w:cs="Times New Roman"/>
          <w:sz w:val="26"/>
          <w:szCs w:val="26"/>
        </w:rPr>
        <w:t>перев</w:t>
      </w:r>
      <w:r>
        <w:rPr>
          <w:rFonts w:ascii="Times New Roman" w:hAnsi="Times New Roman" w:cs="Times New Roman"/>
          <w:sz w:val="26"/>
          <w:szCs w:val="26"/>
        </w:rPr>
        <w:t>оду</w:t>
      </w:r>
      <w:r w:rsidRPr="005312FA">
        <w:rPr>
          <w:rFonts w:ascii="Times New Roman" w:hAnsi="Times New Roman" w:cs="Times New Roman"/>
          <w:sz w:val="26"/>
          <w:szCs w:val="26"/>
        </w:rPr>
        <w:t xml:space="preserve"> </w:t>
      </w:r>
      <w:r>
        <w:rPr>
          <w:rFonts w:ascii="Times New Roman" w:hAnsi="Times New Roman" w:cs="Times New Roman"/>
          <w:sz w:val="26"/>
          <w:szCs w:val="26"/>
        </w:rPr>
        <w:t xml:space="preserve">всех паровых котлов </w:t>
      </w:r>
      <w:r w:rsidRPr="005312FA">
        <w:rPr>
          <w:rFonts w:ascii="Times New Roman" w:hAnsi="Times New Roman" w:cs="Times New Roman"/>
          <w:sz w:val="26"/>
          <w:szCs w:val="26"/>
        </w:rPr>
        <w:t>на сжигание каменного угля</w:t>
      </w:r>
      <w:r>
        <w:rPr>
          <w:rFonts w:ascii="Times New Roman" w:hAnsi="Times New Roman" w:cs="Times New Roman"/>
          <w:sz w:val="26"/>
          <w:szCs w:val="26"/>
        </w:rPr>
        <w:t>, что позволило снизить затраты на приобретение топлива</w:t>
      </w:r>
      <w:r w:rsidRPr="005312FA">
        <w:rPr>
          <w:rFonts w:ascii="Times New Roman" w:hAnsi="Times New Roman" w:cs="Times New Roman"/>
          <w:sz w:val="26"/>
          <w:szCs w:val="26"/>
        </w:rPr>
        <w:t xml:space="preserve">. </w:t>
      </w:r>
      <w:r>
        <w:rPr>
          <w:rFonts w:ascii="Times New Roman" w:hAnsi="Times New Roman" w:cs="Times New Roman"/>
          <w:sz w:val="26"/>
          <w:szCs w:val="26"/>
        </w:rPr>
        <w:t xml:space="preserve">Доля мазута в топливном балансе сократилась с 20,8% до 14,2%, а доля каменного угля возросла с 52% до 85,8%. </w:t>
      </w:r>
      <w:r w:rsidRPr="005312FA">
        <w:rPr>
          <w:rFonts w:ascii="Times New Roman" w:hAnsi="Times New Roman" w:cs="Times New Roman"/>
          <w:sz w:val="26"/>
          <w:szCs w:val="26"/>
        </w:rPr>
        <w:t>По этим причинам себестоимость теплов</w:t>
      </w:r>
      <w:r>
        <w:rPr>
          <w:rFonts w:ascii="Times New Roman" w:hAnsi="Times New Roman" w:cs="Times New Roman"/>
          <w:sz w:val="26"/>
          <w:szCs w:val="26"/>
        </w:rPr>
        <w:t>ой</w:t>
      </w:r>
      <w:r w:rsidRPr="005312FA">
        <w:rPr>
          <w:rFonts w:ascii="Times New Roman" w:hAnsi="Times New Roman" w:cs="Times New Roman"/>
          <w:sz w:val="26"/>
          <w:szCs w:val="26"/>
        </w:rPr>
        <w:t xml:space="preserve"> энерги</w:t>
      </w:r>
      <w:r>
        <w:rPr>
          <w:rFonts w:ascii="Times New Roman" w:hAnsi="Times New Roman" w:cs="Times New Roman"/>
          <w:sz w:val="26"/>
          <w:szCs w:val="26"/>
        </w:rPr>
        <w:t>и</w:t>
      </w:r>
      <w:r w:rsidRPr="005312FA">
        <w:rPr>
          <w:rFonts w:ascii="Times New Roman" w:hAnsi="Times New Roman" w:cs="Times New Roman"/>
          <w:sz w:val="26"/>
          <w:szCs w:val="26"/>
        </w:rPr>
        <w:t xml:space="preserve"> от ТЭЦ ниже, чем от муниципальных котельных. На станции имеется резерв тепловой мощности по котлам. Резервный котел КВГМ-100-150, ст. № 1 работает только на мазуте, поэтому его включение в работу при пиковых нагрузках повышает себестоимость тепловой энергии.  </w:t>
      </w:r>
      <w:r>
        <w:rPr>
          <w:rFonts w:ascii="Times New Roman" w:hAnsi="Times New Roman" w:cs="Times New Roman"/>
          <w:sz w:val="26"/>
          <w:szCs w:val="26"/>
        </w:rPr>
        <w:t>Средний срок службы котлов составляет 50 лет,</w:t>
      </w:r>
      <w:r w:rsidRPr="001975A3">
        <w:rPr>
          <w:bCs/>
          <w:sz w:val="26"/>
          <w:szCs w:val="26"/>
        </w:rPr>
        <w:t xml:space="preserve"> </w:t>
      </w:r>
      <w:r w:rsidRPr="001975A3">
        <w:rPr>
          <w:rFonts w:ascii="Times New Roman" w:hAnsi="Times New Roman" w:cs="Times New Roman"/>
          <w:bCs/>
          <w:sz w:val="26"/>
          <w:szCs w:val="26"/>
        </w:rPr>
        <w:t xml:space="preserve">то </w:t>
      </w:r>
      <w:r>
        <w:rPr>
          <w:rFonts w:ascii="Times New Roman" w:hAnsi="Times New Roman" w:cs="Times New Roman"/>
          <w:bCs/>
          <w:sz w:val="26"/>
          <w:szCs w:val="26"/>
        </w:rPr>
        <w:t xml:space="preserve">они </w:t>
      </w:r>
      <w:r w:rsidRPr="001975A3">
        <w:rPr>
          <w:rFonts w:ascii="Times New Roman" w:hAnsi="Times New Roman" w:cs="Times New Roman"/>
          <w:bCs/>
          <w:sz w:val="26"/>
          <w:szCs w:val="26"/>
        </w:rPr>
        <w:t xml:space="preserve">есть отработали </w:t>
      </w:r>
      <w:r>
        <w:rPr>
          <w:rFonts w:ascii="Times New Roman" w:hAnsi="Times New Roman" w:cs="Times New Roman"/>
          <w:bCs/>
          <w:sz w:val="26"/>
          <w:szCs w:val="26"/>
        </w:rPr>
        <w:t>более, чем по 2</w:t>
      </w:r>
      <w:r w:rsidRPr="00226F63">
        <w:rPr>
          <w:rFonts w:ascii="Times New Roman" w:hAnsi="Times New Roman" w:cs="Times New Roman"/>
          <w:bCs/>
          <w:sz w:val="26"/>
          <w:szCs w:val="26"/>
        </w:rPr>
        <w:t xml:space="preserve"> </w:t>
      </w:r>
      <w:r w:rsidRPr="001975A3">
        <w:rPr>
          <w:rFonts w:ascii="Times New Roman" w:hAnsi="Times New Roman" w:cs="Times New Roman"/>
          <w:bCs/>
          <w:sz w:val="26"/>
          <w:szCs w:val="26"/>
        </w:rPr>
        <w:t>полезных срок</w:t>
      </w:r>
      <w:r>
        <w:rPr>
          <w:rFonts w:ascii="Times New Roman" w:hAnsi="Times New Roman" w:cs="Times New Roman"/>
          <w:bCs/>
          <w:sz w:val="26"/>
          <w:szCs w:val="26"/>
        </w:rPr>
        <w:t>а</w:t>
      </w:r>
      <w:r w:rsidRPr="001975A3">
        <w:rPr>
          <w:rFonts w:ascii="Times New Roman" w:hAnsi="Times New Roman" w:cs="Times New Roman"/>
          <w:bCs/>
          <w:sz w:val="26"/>
          <w:szCs w:val="26"/>
        </w:rPr>
        <w:t xml:space="preserve"> эксплуатации</w:t>
      </w:r>
      <w:r>
        <w:rPr>
          <w:rFonts w:ascii="Times New Roman" w:hAnsi="Times New Roman" w:cs="Times New Roman"/>
          <w:sz w:val="26"/>
          <w:szCs w:val="26"/>
        </w:rPr>
        <w:t xml:space="preserve">. При проведении реконструкции станции котлы подлежат замене. </w:t>
      </w:r>
      <w:r w:rsidRPr="001975A3">
        <w:rPr>
          <w:rFonts w:ascii="Times New Roman" w:hAnsi="Times New Roman" w:cs="Times New Roman"/>
          <w:sz w:val="26"/>
          <w:szCs w:val="26"/>
        </w:rPr>
        <w:t xml:space="preserve"> </w:t>
      </w:r>
    </w:p>
    <w:p w:rsidR="00E9282D" w:rsidRPr="007A5F39" w:rsidRDefault="00E9282D" w:rsidP="00E9282D">
      <w:pPr>
        <w:ind w:firstLine="567"/>
        <w:jc w:val="both"/>
        <w:rPr>
          <w:bCs/>
          <w:sz w:val="26"/>
          <w:szCs w:val="26"/>
        </w:rPr>
      </w:pPr>
      <w:r>
        <w:rPr>
          <w:bCs/>
          <w:sz w:val="26"/>
          <w:szCs w:val="26"/>
        </w:rPr>
        <w:t xml:space="preserve">Другим «узким местом» </w:t>
      </w:r>
      <w:r w:rsidRPr="007A5F39">
        <w:rPr>
          <w:bCs/>
          <w:sz w:val="26"/>
          <w:szCs w:val="26"/>
        </w:rPr>
        <w:t xml:space="preserve">Шарьинской ТЭЦ являются ее тепловые сети. Вторая линия тепломагистрали на основную часть города не завершена строительством: не проложена под железной дорогой и не доведена до насосной станции. В результате надежность теплоснабжения большей части города находится на низком уровне, остаются высокими затраты электроэнергии на привод сетевых насосов и уменьшен радиус зоны эффективного теплоснабжения. В связи с ежегодным вводом в эксплуатацию жилых и общественных зданий растет суммарная тепловая нагрузка на основных отводах от тепломагистрали и в целом на этот вывод с ТЭЦ. Завершение строительства 2-й линии тепломагистрали становится для города жизненно необходимым. В </w:t>
      </w:r>
      <w:r>
        <w:rPr>
          <w:bCs/>
          <w:sz w:val="26"/>
          <w:szCs w:val="26"/>
        </w:rPr>
        <w:t>любом</w:t>
      </w:r>
      <w:r w:rsidRPr="007A5F39">
        <w:rPr>
          <w:bCs/>
          <w:sz w:val="26"/>
          <w:szCs w:val="26"/>
        </w:rPr>
        <w:t xml:space="preserve"> случае следует проводить работы </w:t>
      </w:r>
      <w:r w:rsidRPr="007A5F39">
        <w:rPr>
          <w:bCs/>
          <w:sz w:val="26"/>
          <w:szCs w:val="26"/>
        </w:rPr>
        <w:lastRenderedPageBreak/>
        <w:t xml:space="preserve">по разгрузке </w:t>
      </w:r>
      <w:r>
        <w:rPr>
          <w:bCs/>
          <w:sz w:val="26"/>
          <w:szCs w:val="26"/>
        </w:rPr>
        <w:t xml:space="preserve">основных </w:t>
      </w:r>
      <w:proofErr w:type="spellStart"/>
      <w:r w:rsidRPr="007A5F39">
        <w:rPr>
          <w:bCs/>
          <w:sz w:val="26"/>
          <w:szCs w:val="26"/>
        </w:rPr>
        <w:t>тепломагистрал</w:t>
      </w:r>
      <w:r>
        <w:rPr>
          <w:bCs/>
          <w:sz w:val="26"/>
          <w:szCs w:val="26"/>
        </w:rPr>
        <w:t>ей</w:t>
      </w:r>
      <w:proofErr w:type="spellEnd"/>
      <w:r w:rsidRPr="007A5F39">
        <w:rPr>
          <w:bCs/>
          <w:sz w:val="26"/>
          <w:szCs w:val="26"/>
        </w:rPr>
        <w:t xml:space="preserve"> путем строительства для отдельных микрорайонов квартальных котельных на местных видах топлива</w:t>
      </w:r>
      <w:r>
        <w:rPr>
          <w:bCs/>
          <w:sz w:val="26"/>
          <w:szCs w:val="26"/>
        </w:rPr>
        <w:t xml:space="preserve"> или природном газе</w:t>
      </w:r>
      <w:r w:rsidRPr="007A5F39">
        <w:rPr>
          <w:bCs/>
          <w:sz w:val="26"/>
          <w:szCs w:val="26"/>
        </w:rPr>
        <w:t xml:space="preserve">. Недостаточной является и пропускная способность 2-х основных участков тепловых сетей: по ул. Адмирала Виноградова на центр города и по ул. 50 лет Советской власти на район нового строительства. Вторая линия на центр города по ул. Ломоносова диаметром 400 мм заканчивается в самом ее начале, что значительно снижает надежность теплоснабжения потребителей, расположенных не только в центральной части города, но и расположенных по ул. Адмирала Виноградова. </w:t>
      </w:r>
    </w:p>
    <w:p w:rsidR="00E9282D" w:rsidRDefault="00E9282D" w:rsidP="00E9282D">
      <w:pPr>
        <w:ind w:firstLine="567"/>
        <w:jc w:val="both"/>
        <w:rPr>
          <w:bCs/>
          <w:szCs w:val="24"/>
        </w:rPr>
      </w:pPr>
      <w:r w:rsidRPr="007A5F39">
        <w:rPr>
          <w:bCs/>
          <w:sz w:val="26"/>
          <w:szCs w:val="26"/>
        </w:rPr>
        <w:t xml:space="preserve">Шарьинская ТЭЦ имеет установленную электрическую мощность 21 МВт, и </w:t>
      </w:r>
      <w:r>
        <w:rPr>
          <w:bCs/>
          <w:sz w:val="26"/>
          <w:szCs w:val="26"/>
        </w:rPr>
        <w:t xml:space="preserve">проведении реконструкции будет более конкурентоспособна на </w:t>
      </w:r>
      <w:r w:rsidRPr="007A5F39">
        <w:rPr>
          <w:bCs/>
          <w:sz w:val="26"/>
          <w:szCs w:val="26"/>
        </w:rPr>
        <w:t>оптово</w:t>
      </w:r>
      <w:r>
        <w:rPr>
          <w:bCs/>
          <w:sz w:val="26"/>
          <w:szCs w:val="26"/>
        </w:rPr>
        <w:t>м</w:t>
      </w:r>
      <w:r w:rsidRPr="007A5F39">
        <w:rPr>
          <w:bCs/>
          <w:sz w:val="26"/>
          <w:szCs w:val="26"/>
        </w:rPr>
        <w:t xml:space="preserve"> рынк</w:t>
      </w:r>
      <w:r>
        <w:rPr>
          <w:bCs/>
          <w:sz w:val="26"/>
          <w:szCs w:val="26"/>
        </w:rPr>
        <w:t>е</w:t>
      </w:r>
      <w:r w:rsidRPr="007A5F39">
        <w:rPr>
          <w:bCs/>
          <w:sz w:val="26"/>
          <w:szCs w:val="26"/>
        </w:rPr>
        <w:t xml:space="preserve"> электроэнергии</w:t>
      </w:r>
      <w:r>
        <w:rPr>
          <w:bCs/>
          <w:szCs w:val="24"/>
        </w:rPr>
        <w:t>.</w:t>
      </w:r>
    </w:p>
    <w:p w:rsidR="00E9282D" w:rsidRDefault="00E9282D" w:rsidP="00E9282D">
      <w:pPr>
        <w:spacing w:before="120" w:after="120"/>
        <w:ind w:firstLine="567"/>
        <w:jc w:val="both"/>
        <w:rPr>
          <w:b/>
          <w:sz w:val="26"/>
          <w:szCs w:val="26"/>
        </w:rPr>
      </w:pPr>
      <w:r w:rsidRPr="00C64FEE">
        <w:rPr>
          <w:b/>
          <w:sz w:val="26"/>
          <w:szCs w:val="26"/>
        </w:rPr>
        <w:t>4.2 Описание сценариев развития теплоснабжения городского</w:t>
      </w:r>
      <w:r>
        <w:rPr>
          <w:b/>
          <w:sz w:val="26"/>
          <w:szCs w:val="26"/>
        </w:rPr>
        <w:t xml:space="preserve"> округа</w:t>
      </w:r>
    </w:p>
    <w:p w:rsidR="00E9282D" w:rsidRDefault="00E9282D" w:rsidP="00E9282D">
      <w:pPr>
        <w:ind w:firstLine="567"/>
        <w:jc w:val="both"/>
        <w:rPr>
          <w:sz w:val="26"/>
          <w:szCs w:val="26"/>
        </w:rPr>
      </w:pPr>
      <w:r>
        <w:rPr>
          <w:sz w:val="26"/>
          <w:szCs w:val="26"/>
        </w:rPr>
        <w:t>При выборе и оценке сценариев развития теплоснабжения городского округа г. Шарья в условиях проводимой его газификации следует учитывать следующие особенности:</w:t>
      </w:r>
    </w:p>
    <w:p w:rsidR="00E9282D" w:rsidRDefault="00E9282D" w:rsidP="00E9282D">
      <w:pPr>
        <w:ind w:firstLine="567"/>
        <w:jc w:val="both"/>
        <w:rPr>
          <w:sz w:val="26"/>
          <w:szCs w:val="26"/>
        </w:rPr>
      </w:pPr>
      <w:r>
        <w:rPr>
          <w:sz w:val="26"/>
          <w:szCs w:val="26"/>
        </w:rPr>
        <w:t>1). Основными потребителями тепловой энергии в системах теплоснабжения городского округа г. Шарья является население (84% потребляемой тепловой энергии). Не отапливают в городе жилые дома только 6 котельных: №№ 2,3,4 ,6,7 и 12. При проведении газификации переход отдельных ИЖД и квартир в МКД на индивидуальное теплоснабжение сдерживается высокой стоимостью проектирования, приобретения, монтажа и последующего обслуживания газового оборудования</w:t>
      </w:r>
      <w:r w:rsidRPr="00274F5F">
        <w:rPr>
          <w:sz w:val="26"/>
          <w:szCs w:val="26"/>
        </w:rPr>
        <w:t>.</w:t>
      </w:r>
      <w:r>
        <w:rPr>
          <w:sz w:val="26"/>
          <w:szCs w:val="26"/>
        </w:rPr>
        <w:t xml:space="preserve"> Для многих собственников жилых помещений в городе переход на индивидуальное газовое теплоснабжение является недоступным. Других собственников жилых помещений вполне устраивает существующая централизованная система отопления (с учетом введенных муниципальных стандартов отопления).</w:t>
      </w:r>
    </w:p>
    <w:p w:rsidR="00E9282D" w:rsidRDefault="00E9282D" w:rsidP="00E9282D">
      <w:pPr>
        <w:ind w:firstLine="567"/>
        <w:jc w:val="both"/>
        <w:rPr>
          <w:sz w:val="26"/>
          <w:szCs w:val="26"/>
        </w:rPr>
      </w:pPr>
      <w:r>
        <w:rPr>
          <w:sz w:val="26"/>
          <w:szCs w:val="26"/>
        </w:rPr>
        <w:t>2). В 2022 году администрация должна решить вопрос о подключении тепловых сетей от котельной локомотивного депо на другой теплоисточник.</w:t>
      </w:r>
    </w:p>
    <w:p w:rsidR="00E9282D" w:rsidRDefault="00E9282D" w:rsidP="00E9282D">
      <w:pPr>
        <w:ind w:firstLine="567"/>
        <w:jc w:val="both"/>
        <w:rPr>
          <w:sz w:val="26"/>
          <w:szCs w:val="26"/>
        </w:rPr>
      </w:pPr>
      <w:r>
        <w:rPr>
          <w:sz w:val="26"/>
          <w:szCs w:val="26"/>
        </w:rPr>
        <w:t xml:space="preserve">3). Администрация городского округа вправе решать вопросы организации теплоснабжения только для учреждений и организаций районного и областного подчинения. </w:t>
      </w:r>
      <w:r w:rsidRPr="00C2301B">
        <w:rPr>
          <w:sz w:val="26"/>
          <w:szCs w:val="26"/>
        </w:rPr>
        <w:t>Планирование реконструкции котельных и их тепловых сетей возможно только в той части, в которой они находятся в муниципальной собственности</w:t>
      </w:r>
      <w:r>
        <w:rPr>
          <w:sz w:val="26"/>
          <w:szCs w:val="26"/>
        </w:rPr>
        <w:t>.</w:t>
      </w:r>
      <w:r>
        <w:rPr>
          <w:bCs/>
          <w:sz w:val="26"/>
          <w:szCs w:val="26"/>
        </w:rPr>
        <w:t xml:space="preserve"> </w:t>
      </w:r>
      <w:r>
        <w:rPr>
          <w:sz w:val="26"/>
          <w:szCs w:val="26"/>
        </w:rPr>
        <w:t>Учреждения федерального подчинения, частные организации и предприятия решают вопросы организации своего теплоснабжения самостоятельно. Для них решения, принятые схемой теплоснабжения, носят рекомендательный характер.</w:t>
      </w:r>
    </w:p>
    <w:p w:rsidR="00E9282D" w:rsidRDefault="00E9282D" w:rsidP="00E9282D">
      <w:pPr>
        <w:ind w:firstLine="567"/>
        <w:jc w:val="both"/>
        <w:rPr>
          <w:sz w:val="26"/>
          <w:szCs w:val="26"/>
        </w:rPr>
      </w:pPr>
      <w:r>
        <w:rPr>
          <w:sz w:val="26"/>
          <w:szCs w:val="26"/>
        </w:rPr>
        <w:t xml:space="preserve">4). Теплоисточниками, работающими </w:t>
      </w:r>
      <w:proofErr w:type="gramStart"/>
      <w:r>
        <w:rPr>
          <w:sz w:val="26"/>
          <w:szCs w:val="26"/>
        </w:rPr>
        <w:t>на  природном</w:t>
      </w:r>
      <w:proofErr w:type="gramEnd"/>
      <w:r>
        <w:rPr>
          <w:sz w:val="26"/>
          <w:szCs w:val="26"/>
        </w:rPr>
        <w:t xml:space="preserve"> газе, могут быть: </w:t>
      </w:r>
    </w:p>
    <w:p w:rsidR="00E9282D" w:rsidRDefault="00E9282D" w:rsidP="00E9282D">
      <w:pPr>
        <w:ind w:firstLine="567"/>
        <w:jc w:val="both"/>
        <w:rPr>
          <w:sz w:val="26"/>
          <w:szCs w:val="26"/>
        </w:rPr>
      </w:pPr>
      <w:r>
        <w:rPr>
          <w:sz w:val="26"/>
          <w:szCs w:val="26"/>
        </w:rPr>
        <w:t>- бытовые котлы с закрытой камерой сгорания (при тепловой нагрузке до 60 кВт);</w:t>
      </w:r>
    </w:p>
    <w:p w:rsidR="00E9282D" w:rsidRDefault="00E9282D" w:rsidP="00E9282D">
      <w:pPr>
        <w:ind w:firstLine="567"/>
        <w:jc w:val="both"/>
        <w:rPr>
          <w:sz w:val="26"/>
          <w:szCs w:val="26"/>
        </w:rPr>
      </w:pPr>
      <w:r>
        <w:rPr>
          <w:sz w:val="26"/>
          <w:szCs w:val="26"/>
        </w:rPr>
        <w:t xml:space="preserve">- котельные блоки наружного или внутреннего размещения (при тепловой нагрузке до 400 кВт) с </w:t>
      </w:r>
      <w:proofErr w:type="spellStart"/>
      <w:r>
        <w:rPr>
          <w:sz w:val="26"/>
          <w:szCs w:val="26"/>
        </w:rPr>
        <w:t>безвентиляторными</w:t>
      </w:r>
      <w:proofErr w:type="spellEnd"/>
      <w:r>
        <w:rPr>
          <w:sz w:val="26"/>
          <w:szCs w:val="26"/>
        </w:rPr>
        <w:t xml:space="preserve"> (атмосферными) горелками;</w:t>
      </w:r>
    </w:p>
    <w:p w:rsidR="00E9282D" w:rsidRDefault="00E9282D" w:rsidP="00E9282D">
      <w:pPr>
        <w:ind w:firstLine="567"/>
        <w:jc w:val="both"/>
        <w:rPr>
          <w:sz w:val="26"/>
          <w:szCs w:val="26"/>
        </w:rPr>
      </w:pPr>
      <w:r>
        <w:rPr>
          <w:sz w:val="26"/>
          <w:szCs w:val="26"/>
        </w:rPr>
        <w:t>- блочно-модульные котельные для большей тепловой нагрузки.</w:t>
      </w:r>
    </w:p>
    <w:p w:rsidR="00E9282D" w:rsidRDefault="00E9282D" w:rsidP="00E9282D">
      <w:pPr>
        <w:suppressAutoHyphens w:val="0"/>
        <w:ind w:firstLine="567"/>
        <w:jc w:val="both"/>
        <w:rPr>
          <w:sz w:val="26"/>
          <w:szCs w:val="26"/>
        </w:rPr>
      </w:pPr>
      <w:r>
        <w:rPr>
          <w:sz w:val="26"/>
          <w:szCs w:val="26"/>
        </w:rPr>
        <w:t>5). При проектировании и последующем строительстве газовых теплоисточников для учреждений и организаций, не зависимо от их формы (БМК, котельные блоки), следует соблюдать обязательные требования строительных правил и санитарных норм:</w:t>
      </w:r>
    </w:p>
    <w:p w:rsidR="00E9282D" w:rsidRDefault="00E9282D" w:rsidP="00E9282D">
      <w:pPr>
        <w:suppressAutoHyphens w:val="0"/>
        <w:ind w:firstLine="567"/>
        <w:jc w:val="both"/>
        <w:rPr>
          <w:sz w:val="26"/>
          <w:szCs w:val="26"/>
        </w:rPr>
      </w:pPr>
      <w:r>
        <w:rPr>
          <w:sz w:val="26"/>
          <w:szCs w:val="26"/>
        </w:rPr>
        <w:t xml:space="preserve">- помещения с бытовыми котлами должны иметь отдельные каналы подачи свежего воздуха и удаления дымовых газов, а также 3-х кратную приточно-вытяжную вентиляцию; </w:t>
      </w:r>
    </w:p>
    <w:p w:rsidR="00E9282D" w:rsidRDefault="00E9282D" w:rsidP="00E9282D">
      <w:pPr>
        <w:suppressAutoHyphens w:val="0"/>
        <w:ind w:firstLine="567"/>
        <w:jc w:val="both"/>
        <w:rPr>
          <w:sz w:val="26"/>
          <w:szCs w:val="26"/>
        </w:rPr>
      </w:pPr>
      <w:r>
        <w:rPr>
          <w:sz w:val="26"/>
          <w:szCs w:val="26"/>
        </w:rPr>
        <w:t xml:space="preserve">- наличие </w:t>
      </w:r>
      <w:proofErr w:type="gramStart"/>
      <w:r>
        <w:rPr>
          <w:sz w:val="26"/>
          <w:szCs w:val="26"/>
        </w:rPr>
        <w:t>на котельной водоподготовки</w:t>
      </w:r>
      <w:proofErr w:type="gramEnd"/>
      <w:r>
        <w:rPr>
          <w:sz w:val="26"/>
          <w:szCs w:val="26"/>
        </w:rPr>
        <w:t xml:space="preserve"> для подпитки системы теплоснабжения;</w:t>
      </w:r>
    </w:p>
    <w:p w:rsidR="00E9282D" w:rsidRDefault="00E9282D" w:rsidP="00E9282D">
      <w:pPr>
        <w:suppressAutoHyphens w:val="0"/>
        <w:ind w:firstLine="567"/>
        <w:jc w:val="both"/>
        <w:rPr>
          <w:sz w:val="26"/>
          <w:szCs w:val="26"/>
        </w:rPr>
      </w:pPr>
      <w:r>
        <w:rPr>
          <w:sz w:val="26"/>
          <w:szCs w:val="26"/>
        </w:rPr>
        <w:t>- наличие на теплоисточнике, как минимум, 2-х котлов и 2-х сетевых насосов;</w:t>
      </w:r>
    </w:p>
    <w:p w:rsidR="00E9282D" w:rsidRDefault="00E9282D" w:rsidP="00E9282D">
      <w:pPr>
        <w:suppressAutoHyphens w:val="0"/>
        <w:ind w:firstLine="567"/>
        <w:jc w:val="both"/>
        <w:rPr>
          <w:sz w:val="26"/>
          <w:szCs w:val="26"/>
        </w:rPr>
      </w:pPr>
      <w:r>
        <w:rPr>
          <w:sz w:val="26"/>
          <w:szCs w:val="26"/>
        </w:rPr>
        <w:t>- наличие котловой и общекотельной автоматики, обеспечивающей работу теплоисточника без постоянного присутствия обслуживающего персонала;</w:t>
      </w:r>
    </w:p>
    <w:p w:rsidR="00E9282D" w:rsidRDefault="00E9282D" w:rsidP="00E9282D">
      <w:pPr>
        <w:suppressAutoHyphens w:val="0"/>
        <w:ind w:firstLine="567"/>
        <w:jc w:val="both"/>
        <w:rPr>
          <w:sz w:val="26"/>
          <w:szCs w:val="26"/>
        </w:rPr>
      </w:pPr>
      <w:r>
        <w:rPr>
          <w:sz w:val="26"/>
          <w:szCs w:val="26"/>
        </w:rPr>
        <w:t>- наличие приборов учета потребляемых энергетических ресурсов;</w:t>
      </w:r>
    </w:p>
    <w:p w:rsidR="00E9282D" w:rsidRDefault="00E9282D" w:rsidP="00E9282D">
      <w:pPr>
        <w:suppressAutoHyphens w:val="0"/>
        <w:ind w:firstLine="567"/>
        <w:jc w:val="both"/>
        <w:rPr>
          <w:sz w:val="26"/>
          <w:szCs w:val="26"/>
        </w:rPr>
      </w:pPr>
      <w:r>
        <w:rPr>
          <w:sz w:val="26"/>
          <w:szCs w:val="26"/>
        </w:rPr>
        <w:t>- санитарно-защитная зона (СЗЗ) газовой котельной должна быть не менее 50 м;</w:t>
      </w:r>
    </w:p>
    <w:p w:rsidR="00E9282D" w:rsidRDefault="00E9282D" w:rsidP="00E9282D">
      <w:pPr>
        <w:suppressAutoHyphens w:val="0"/>
        <w:ind w:firstLine="567"/>
        <w:jc w:val="both"/>
        <w:rPr>
          <w:sz w:val="26"/>
          <w:szCs w:val="26"/>
        </w:rPr>
      </w:pPr>
      <w:r>
        <w:rPr>
          <w:sz w:val="26"/>
          <w:szCs w:val="26"/>
        </w:rPr>
        <w:lastRenderedPageBreak/>
        <w:t>- на все газовые теплоисточники должны быть заключены договоры со специализированной организацией на их сервисное обслуживание.</w:t>
      </w:r>
    </w:p>
    <w:p w:rsidR="00E9282D" w:rsidRDefault="00E9282D" w:rsidP="00E9282D">
      <w:pPr>
        <w:suppressAutoHyphens w:val="0"/>
        <w:ind w:firstLine="567"/>
        <w:jc w:val="both"/>
        <w:rPr>
          <w:sz w:val="26"/>
          <w:szCs w:val="26"/>
        </w:rPr>
      </w:pPr>
      <w:r>
        <w:rPr>
          <w:sz w:val="26"/>
          <w:szCs w:val="26"/>
        </w:rPr>
        <w:t xml:space="preserve">Кроме того, для последующей эксплуатации автоматизированных газовых теплоисточников, как показала практика, целесообразно в тепловой схеме теплоисточника котловой и сетевой контуры разделять с помощью пластинчатых теплообменников, а в районном центре создать группу специалистов-наладчиков для оперативного обслуживания и устранения причин отключения теплоисточников системами автоматической защиты. </w:t>
      </w:r>
    </w:p>
    <w:p w:rsidR="00E9282D" w:rsidRDefault="00E9282D" w:rsidP="00E9282D">
      <w:pPr>
        <w:ind w:firstLine="567"/>
        <w:jc w:val="both"/>
        <w:rPr>
          <w:sz w:val="26"/>
          <w:szCs w:val="26"/>
        </w:rPr>
      </w:pPr>
      <w:r>
        <w:rPr>
          <w:sz w:val="26"/>
          <w:szCs w:val="26"/>
        </w:rPr>
        <w:t xml:space="preserve"> В силу выше изложенных требований при проектировании и последующем строительстве газовых теплоисточников, выполненных с помощью котельных блоков, размещаться наружно могут только котлы и их дымовые трубы. Все остальное оборудование теплоисточника должно размещаться в помещении, в котором исключены отрицательные температуры воздуха. Это может быть одна из комнат отапливаемого здания или его подвал. Наружное размещение котлов значительно снижает надежность всей системы теплоснабжения здания, поскольку при низких температурах наружного воздуха при аварийном отключении котлов повышается опасность замерзания воды в котловом контуре.  </w:t>
      </w:r>
    </w:p>
    <w:p w:rsidR="00E9282D" w:rsidRPr="00623758" w:rsidRDefault="00E9282D" w:rsidP="00E9282D">
      <w:pPr>
        <w:ind w:firstLine="567"/>
        <w:jc w:val="both"/>
        <w:rPr>
          <w:sz w:val="26"/>
          <w:szCs w:val="26"/>
        </w:rPr>
      </w:pPr>
      <w:r>
        <w:rPr>
          <w:sz w:val="26"/>
          <w:szCs w:val="26"/>
        </w:rPr>
        <w:t>При проведении</w:t>
      </w:r>
      <w:r w:rsidRPr="00623758">
        <w:rPr>
          <w:sz w:val="26"/>
          <w:szCs w:val="26"/>
        </w:rPr>
        <w:t xml:space="preserve"> газификации </w:t>
      </w:r>
      <w:r>
        <w:rPr>
          <w:sz w:val="26"/>
          <w:szCs w:val="26"/>
        </w:rPr>
        <w:t>в</w:t>
      </w:r>
      <w:r w:rsidRPr="00623758">
        <w:rPr>
          <w:sz w:val="26"/>
          <w:szCs w:val="26"/>
        </w:rPr>
        <w:t xml:space="preserve">озможны </w:t>
      </w:r>
      <w:r>
        <w:rPr>
          <w:sz w:val="26"/>
          <w:szCs w:val="26"/>
        </w:rPr>
        <w:t>4</w:t>
      </w:r>
      <w:r w:rsidRPr="00623758">
        <w:rPr>
          <w:sz w:val="26"/>
          <w:szCs w:val="26"/>
        </w:rPr>
        <w:t xml:space="preserve"> сценария развития теплоснабжения городского </w:t>
      </w:r>
      <w:r>
        <w:rPr>
          <w:sz w:val="26"/>
          <w:szCs w:val="26"/>
        </w:rPr>
        <w:t>округа</w:t>
      </w:r>
      <w:r w:rsidRPr="00623758">
        <w:rPr>
          <w:sz w:val="26"/>
          <w:szCs w:val="26"/>
        </w:rPr>
        <w:t>:</w:t>
      </w:r>
    </w:p>
    <w:p w:rsidR="00E9282D" w:rsidRDefault="00E9282D" w:rsidP="00E9282D">
      <w:pPr>
        <w:pStyle w:val="afa"/>
        <w:numPr>
          <w:ilvl w:val="0"/>
          <w:numId w:val="26"/>
        </w:numPr>
        <w:tabs>
          <w:tab w:val="left" w:pos="66"/>
        </w:tabs>
        <w:ind w:left="284"/>
        <w:jc w:val="both"/>
        <w:rPr>
          <w:rFonts w:ascii="Times New Roman" w:hAnsi="Times New Roman" w:cs="Times New Roman"/>
          <w:sz w:val="26"/>
          <w:szCs w:val="26"/>
        </w:rPr>
      </w:pPr>
      <w:r>
        <w:rPr>
          <w:rFonts w:ascii="Times New Roman" w:hAnsi="Times New Roman" w:cs="Times New Roman"/>
          <w:sz w:val="26"/>
          <w:szCs w:val="26"/>
        </w:rPr>
        <w:t>П</w:t>
      </w:r>
      <w:r w:rsidRPr="007D55D5">
        <w:rPr>
          <w:rFonts w:ascii="Times New Roman" w:hAnsi="Times New Roman" w:cs="Times New Roman"/>
          <w:sz w:val="26"/>
          <w:szCs w:val="26"/>
        </w:rPr>
        <w:t xml:space="preserve">еревод </w:t>
      </w:r>
      <w:r>
        <w:rPr>
          <w:rFonts w:ascii="Times New Roman" w:hAnsi="Times New Roman" w:cs="Times New Roman"/>
          <w:sz w:val="26"/>
          <w:szCs w:val="26"/>
        </w:rPr>
        <w:t xml:space="preserve">всех </w:t>
      </w:r>
      <w:r w:rsidRPr="007D55D5">
        <w:rPr>
          <w:rFonts w:ascii="Times New Roman" w:hAnsi="Times New Roman" w:cs="Times New Roman"/>
          <w:sz w:val="26"/>
          <w:szCs w:val="26"/>
        </w:rPr>
        <w:t xml:space="preserve">подключенных к </w:t>
      </w:r>
      <w:r>
        <w:rPr>
          <w:rFonts w:ascii="Times New Roman" w:hAnsi="Times New Roman" w:cs="Times New Roman"/>
          <w:sz w:val="26"/>
          <w:szCs w:val="26"/>
        </w:rPr>
        <w:t>ТЭЦ</w:t>
      </w:r>
      <w:r w:rsidRPr="007D55D5">
        <w:rPr>
          <w:rFonts w:ascii="Times New Roman" w:hAnsi="Times New Roman" w:cs="Times New Roman"/>
          <w:sz w:val="26"/>
          <w:szCs w:val="26"/>
        </w:rPr>
        <w:t xml:space="preserve"> </w:t>
      </w:r>
      <w:r>
        <w:rPr>
          <w:rFonts w:ascii="Times New Roman" w:hAnsi="Times New Roman" w:cs="Times New Roman"/>
          <w:sz w:val="26"/>
          <w:szCs w:val="26"/>
        </w:rPr>
        <w:t>и</w:t>
      </w:r>
      <w:r w:rsidRPr="007D55D5">
        <w:rPr>
          <w:rFonts w:ascii="Times New Roman" w:hAnsi="Times New Roman" w:cs="Times New Roman"/>
          <w:sz w:val="26"/>
          <w:szCs w:val="26"/>
        </w:rPr>
        <w:t xml:space="preserve"> котельны</w:t>
      </w:r>
      <w:r>
        <w:rPr>
          <w:rFonts w:ascii="Times New Roman" w:hAnsi="Times New Roman" w:cs="Times New Roman"/>
          <w:sz w:val="26"/>
          <w:szCs w:val="26"/>
        </w:rPr>
        <w:t>м</w:t>
      </w:r>
      <w:r w:rsidRPr="007D55D5">
        <w:rPr>
          <w:rFonts w:ascii="Times New Roman" w:hAnsi="Times New Roman" w:cs="Times New Roman"/>
          <w:sz w:val="26"/>
          <w:szCs w:val="26"/>
        </w:rPr>
        <w:t xml:space="preserve"> </w:t>
      </w:r>
      <w:r>
        <w:rPr>
          <w:rFonts w:ascii="Times New Roman" w:hAnsi="Times New Roman" w:cs="Times New Roman"/>
          <w:sz w:val="26"/>
          <w:szCs w:val="26"/>
        </w:rPr>
        <w:t>муниципальных и региональных</w:t>
      </w:r>
      <w:r w:rsidRPr="007D55D5">
        <w:rPr>
          <w:rFonts w:ascii="Times New Roman" w:hAnsi="Times New Roman" w:cs="Times New Roman"/>
          <w:sz w:val="26"/>
          <w:szCs w:val="26"/>
        </w:rPr>
        <w:t xml:space="preserve"> потребителей на индивидуальное теплоснабжение с помощью кот</w:t>
      </w:r>
      <w:r>
        <w:rPr>
          <w:rFonts w:ascii="Times New Roman" w:hAnsi="Times New Roman" w:cs="Times New Roman"/>
          <w:sz w:val="26"/>
          <w:szCs w:val="26"/>
        </w:rPr>
        <w:t>е</w:t>
      </w:r>
      <w:r w:rsidRPr="007D55D5">
        <w:rPr>
          <w:rFonts w:ascii="Times New Roman" w:hAnsi="Times New Roman" w:cs="Times New Roman"/>
          <w:sz w:val="26"/>
          <w:szCs w:val="26"/>
        </w:rPr>
        <w:t>л</w:t>
      </w:r>
      <w:r>
        <w:rPr>
          <w:rFonts w:ascii="Times New Roman" w:hAnsi="Times New Roman" w:cs="Times New Roman"/>
          <w:sz w:val="26"/>
          <w:szCs w:val="26"/>
        </w:rPr>
        <w:t>ьных блоков</w:t>
      </w:r>
      <w:r w:rsidRPr="007D55D5">
        <w:rPr>
          <w:rFonts w:ascii="Times New Roman" w:hAnsi="Times New Roman" w:cs="Times New Roman"/>
          <w:sz w:val="26"/>
          <w:szCs w:val="26"/>
        </w:rPr>
        <w:t xml:space="preserve"> наружного или внутреннего размещения, работающих на природном газе</w:t>
      </w:r>
      <w:r>
        <w:rPr>
          <w:rFonts w:ascii="Times New Roman" w:hAnsi="Times New Roman" w:cs="Times New Roman"/>
          <w:sz w:val="26"/>
          <w:szCs w:val="26"/>
        </w:rPr>
        <w:t>, а все квартиры в МКД – на бытовые газовые котлы</w:t>
      </w:r>
      <w:r w:rsidRPr="007D55D5">
        <w:rPr>
          <w:rFonts w:ascii="Times New Roman" w:hAnsi="Times New Roman" w:cs="Times New Roman"/>
          <w:sz w:val="26"/>
          <w:szCs w:val="26"/>
        </w:rPr>
        <w:t>.</w:t>
      </w:r>
      <w:r>
        <w:rPr>
          <w:rFonts w:ascii="Times New Roman" w:hAnsi="Times New Roman" w:cs="Times New Roman"/>
          <w:sz w:val="26"/>
          <w:szCs w:val="26"/>
        </w:rPr>
        <w:t xml:space="preserve"> Учреждения и организации районного и областного подчинения, отапливаемые с помощью собственных дровяных, угольных котлов (печей) или электрокотлов, также переводятся на газовые теплоисточники. Для отопления и ГВС оставшихся на централизованном теплоснабжении потребителей (жилые дома, федеральные учреждения) остаются в работе существующие угольные </w:t>
      </w:r>
      <w:r w:rsidRPr="007D55D5">
        <w:rPr>
          <w:rFonts w:ascii="Times New Roman" w:hAnsi="Times New Roman" w:cs="Times New Roman"/>
          <w:sz w:val="26"/>
          <w:szCs w:val="26"/>
        </w:rPr>
        <w:t>котельны</w:t>
      </w:r>
      <w:r>
        <w:rPr>
          <w:rFonts w:ascii="Times New Roman" w:hAnsi="Times New Roman" w:cs="Times New Roman"/>
          <w:sz w:val="26"/>
          <w:szCs w:val="26"/>
        </w:rPr>
        <w:t>е и Шарьинская ТЭЦ, работающая на угле и мазуте.</w:t>
      </w:r>
    </w:p>
    <w:p w:rsidR="00E9282D" w:rsidRPr="005E6345" w:rsidRDefault="00E9282D" w:rsidP="00E9282D">
      <w:pPr>
        <w:pStyle w:val="afa"/>
        <w:numPr>
          <w:ilvl w:val="0"/>
          <w:numId w:val="26"/>
        </w:numPr>
        <w:tabs>
          <w:tab w:val="left" w:pos="66"/>
        </w:tabs>
        <w:ind w:left="284"/>
        <w:jc w:val="both"/>
        <w:rPr>
          <w:rFonts w:ascii="Times New Roman" w:hAnsi="Times New Roman" w:cs="Times New Roman"/>
          <w:sz w:val="26"/>
          <w:szCs w:val="26"/>
        </w:rPr>
      </w:pPr>
      <w:r w:rsidRPr="005E6345">
        <w:rPr>
          <w:rFonts w:ascii="Times New Roman" w:hAnsi="Times New Roman" w:cs="Times New Roman"/>
          <w:sz w:val="26"/>
          <w:szCs w:val="26"/>
        </w:rPr>
        <w:t xml:space="preserve">Перевод подключенных к ТЭЦ и котельным </w:t>
      </w:r>
      <w:r>
        <w:rPr>
          <w:rFonts w:ascii="Times New Roman" w:hAnsi="Times New Roman" w:cs="Times New Roman"/>
          <w:sz w:val="26"/>
          <w:szCs w:val="26"/>
        </w:rPr>
        <w:t xml:space="preserve">всех </w:t>
      </w:r>
      <w:r w:rsidRPr="005E6345">
        <w:rPr>
          <w:rFonts w:ascii="Times New Roman" w:hAnsi="Times New Roman" w:cs="Times New Roman"/>
          <w:sz w:val="26"/>
          <w:szCs w:val="26"/>
        </w:rPr>
        <w:t xml:space="preserve">муниципальных и региональных потребителей на индивидуальное теплоснабжение с помощью котельных блоков наружного или внутреннего размещения, работающих на природном газе, а квартиры в МКД – на бытовые газовые котлы. Учреждения и организации районного и областного подчинения, отапливаемые с помощью собственных дровяных, угольных котлов (печей) или электрокотлов, также переводятся на газовые теплоисточники. Для отопления и ГВС оставшихся на централизованном теплоснабжении потребителей (жилые дома, федеральные учреждения) остаются в работе существующие угольные котельные. Строительство 14 квартальных газовых блочно-модульных котельных в местах отводов от </w:t>
      </w:r>
      <w:proofErr w:type="spellStart"/>
      <w:r w:rsidRPr="005E6345">
        <w:rPr>
          <w:rFonts w:ascii="Times New Roman" w:hAnsi="Times New Roman" w:cs="Times New Roman"/>
          <w:sz w:val="26"/>
          <w:szCs w:val="26"/>
        </w:rPr>
        <w:t>тепломагистралей</w:t>
      </w:r>
      <w:proofErr w:type="spellEnd"/>
      <w:r w:rsidRPr="005E6345">
        <w:rPr>
          <w:rFonts w:ascii="Times New Roman" w:hAnsi="Times New Roman" w:cs="Times New Roman"/>
          <w:sz w:val="26"/>
          <w:szCs w:val="26"/>
        </w:rPr>
        <w:t xml:space="preserve">, закрытие Шарьинской ТЭЦ. </w:t>
      </w:r>
    </w:p>
    <w:p w:rsidR="00E9282D" w:rsidRPr="005E6345" w:rsidRDefault="00E9282D" w:rsidP="00E9282D">
      <w:pPr>
        <w:pStyle w:val="afa"/>
        <w:numPr>
          <w:ilvl w:val="0"/>
          <w:numId w:val="26"/>
        </w:numPr>
        <w:tabs>
          <w:tab w:val="left" w:pos="66"/>
        </w:tabs>
        <w:ind w:left="284"/>
        <w:jc w:val="both"/>
        <w:rPr>
          <w:rFonts w:ascii="Times New Roman" w:hAnsi="Times New Roman" w:cs="Times New Roman"/>
          <w:sz w:val="26"/>
          <w:szCs w:val="26"/>
        </w:rPr>
      </w:pPr>
      <w:r w:rsidRPr="005E6345">
        <w:rPr>
          <w:rFonts w:ascii="Times New Roman" w:hAnsi="Times New Roman" w:cs="Times New Roman"/>
          <w:sz w:val="26"/>
          <w:szCs w:val="26"/>
        </w:rPr>
        <w:t xml:space="preserve">Перевод учреждений и организаций районного и областного подчинения, имеющих индивидуальное отопление, или отапливаемых от централизованных систем, на бытовые газовые котлы или котельные блоки наружного (внутреннего) размещения. Закрытие угольных котельных, оказавшихся без тепловой нагрузки. Реконструкция оставшихся котельных, теплоснабжающих социально важные объекты и МКД, в газовые блочно-модульные, работающие без постоянного присутствия обслуживающего персонала. Собственникам квартир в МКД не запрещается переходить на индивидуальное теплоснабжение. На Шарьинской ТЭЦ производится реконструкция: строится водогрейная котельная тепловой мощностью 120 МВт, работающая на природном газе. Прекращается электрогенерация, ТЭЦ превращается в водогрейную котельную. Существующие на ТЭЦ </w:t>
      </w:r>
      <w:r>
        <w:rPr>
          <w:rFonts w:ascii="Times New Roman" w:hAnsi="Times New Roman" w:cs="Times New Roman"/>
          <w:sz w:val="26"/>
          <w:szCs w:val="26"/>
        </w:rPr>
        <w:t>два</w:t>
      </w:r>
      <w:r w:rsidRPr="005E6345">
        <w:rPr>
          <w:rFonts w:ascii="Times New Roman" w:hAnsi="Times New Roman" w:cs="Times New Roman"/>
          <w:sz w:val="26"/>
          <w:szCs w:val="26"/>
        </w:rPr>
        <w:t xml:space="preserve"> котельных цеха остаются в резерве. </w:t>
      </w:r>
    </w:p>
    <w:p w:rsidR="00E9282D" w:rsidRDefault="00E9282D" w:rsidP="00E9282D">
      <w:pPr>
        <w:pStyle w:val="afa"/>
        <w:numPr>
          <w:ilvl w:val="0"/>
          <w:numId w:val="26"/>
        </w:numPr>
        <w:tabs>
          <w:tab w:val="left" w:pos="66"/>
        </w:tabs>
        <w:ind w:left="284"/>
        <w:jc w:val="both"/>
        <w:rPr>
          <w:rFonts w:ascii="Times New Roman" w:hAnsi="Times New Roman" w:cs="Times New Roman"/>
          <w:sz w:val="26"/>
          <w:szCs w:val="26"/>
        </w:rPr>
      </w:pPr>
      <w:r w:rsidRPr="007D55D5">
        <w:rPr>
          <w:rFonts w:ascii="Times New Roman" w:hAnsi="Times New Roman" w:cs="Times New Roman"/>
          <w:sz w:val="26"/>
          <w:szCs w:val="26"/>
        </w:rPr>
        <w:t>Перевод учреждений и организаций</w:t>
      </w:r>
      <w:r>
        <w:rPr>
          <w:rFonts w:ascii="Times New Roman" w:hAnsi="Times New Roman" w:cs="Times New Roman"/>
          <w:sz w:val="26"/>
          <w:szCs w:val="26"/>
        </w:rPr>
        <w:t xml:space="preserve"> районного и областного подчинения</w:t>
      </w:r>
      <w:r w:rsidRPr="007D55D5">
        <w:rPr>
          <w:rFonts w:ascii="Times New Roman" w:hAnsi="Times New Roman" w:cs="Times New Roman"/>
          <w:sz w:val="26"/>
          <w:szCs w:val="26"/>
        </w:rPr>
        <w:t>, имеющих индивидуальное отопление,</w:t>
      </w:r>
      <w:r>
        <w:rPr>
          <w:rFonts w:ascii="Times New Roman" w:hAnsi="Times New Roman" w:cs="Times New Roman"/>
          <w:sz w:val="26"/>
          <w:szCs w:val="26"/>
        </w:rPr>
        <w:t xml:space="preserve"> или отапливаемых от централизованных систем,</w:t>
      </w:r>
      <w:r w:rsidRPr="007D55D5">
        <w:rPr>
          <w:rFonts w:ascii="Times New Roman" w:hAnsi="Times New Roman" w:cs="Times New Roman"/>
          <w:sz w:val="26"/>
          <w:szCs w:val="26"/>
        </w:rPr>
        <w:t xml:space="preserve"> на </w:t>
      </w:r>
      <w:r>
        <w:rPr>
          <w:rFonts w:ascii="Times New Roman" w:hAnsi="Times New Roman" w:cs="Times New Roman"/>
          <w:sz w:val="26"/>
          <w:szCs w:val="26"/>
        </w:rPr>
        <w:t xml:space="preserve">бытовые газовые котлы или </w:t>
      </w:r>
      <w:r w:rsidRPr="007D55D5">
        <w:rPr>
          <w:rFonts w:ascii="Times New Roman" w:hAnsi="Times New Roman" w:cs="Times New Roman"/>
          <w:sz w:val="26"/>
          <w:szCs w:val="26"/>
        </w:rPr>
        <w:t xml:space="preserve">котельные блоки наружного </w:t>
      </w:r>
      <w:r>
        <w:rPr>
          <w:rFonts w:ascii="Times New Roman" w:hAnsi="Times New Roman" w:cs="Times New Roman"/>
          <w:sz w:val="26"/>
          <w:szCs w:val="26"/>
        </w:rPr>
        <w:t>(</w:t>
      </w:r>
      <w:r w:rsidRPr="007D55D5">
        <w:rPr>
          <w:rFonts w:ascii="Times New Roman" w:hAnsi="Times New Roman" w:cs="Times New Roman"/>
          <w:sz w:val="26"/>
          <w:szCs w:val="26"/>
        </w:rPr>
        <w:t>внутреннего</w:t>
      </w:r>
      <w:r>
        <w:rPr>
          <w:rFonts w:ascii="Times New Roman" w:hAnsi="Times New Roman" w:cs="Times New Roman"/>
          <w:sz w:val="26"/>
          <w:szCs w:val="26"/>
        </w:rPr>
        <w:t>)</w:t>
      </w:r>
      <w:r w:rsidRPr="007D55D5">
        <w:rPr>
          <w:rFonts w:ascii="Times New Roman" w:hAnsi="Times New Roman" w:cs="Times New Roman"/>
          <w:sz w:val="26"/>
          <w:szCs w:val="26"/>
        </w:rPr>
        <w:t xml:space="preserve"> размещения. Закрытие </w:t>
      </w:r>
      <w:r>
        <w:rPr>
          <w:rFonts w:ascii="Times New Roman" w:hAnsi="Times New Roman" w:cs="Times New Roman"/>
          <w:sz w:val="26"/>
          <w:szCs w:val="26"/>
        </w:rPr>
        <w:lastRenderedPageBreak/>
        <w:t xml:space="preserve">угольных </w:t>
      </w:r>
      <w:r w:rsidRPr="007D55D5">
        <w:rPr>
          <w:rFonts w:ascii="Times New Roman" w:hAnsi="Times New Roman" w:cs="Times New Roman"/>
          <w:sz w:val="26"/>
          <w:szCs w:val="26"/>
        </w:rPr>
        <w:t>котельных</w:t>
      </w:r>
      <w:r>
        <w:rPr>
          <w:rFonts w:ascii="Times New Roman" w:hAnsi="Times New Roman" w:cs="Times New Roman"/>
          <w:sz w:val="26"/>
          <w:szCs w:val="26"/>
        </w:rPr>
        <w:t>, оказавшихся без тепловой нагрузки</w:t>
      </w:r>
      <w:r w:rsidRPr="007D55D5">
        <w:rPr>
          <w:rFonts w:ascii="Times New Roman" w:hAnsi="Times New Roman" w:cs="Times New Roman"/>
          <w:sz w:val="26"/>
          <w:szCs w:val="26"/>
        </w:rPr>
        <w:t>.</w:t>
      </w:r>
      <w:r>
        <w:rPr>
          <w:rFonts w:ascii="Times New Roman" w:hAnsi="Times New Roman" w:cs="Times New Roman"/>
          <w:sz w:val="26"/>
          <w:szCs w:val="26"/>
        </w:rPr>
        <w:t xml:space="preserve"> </w:t>
      </w:r>
      <w:r w:rsidRPr="007D55D5">
        <w:rPr>
          <w:rFonts w:ascii="Times New Roman" w:hAnsi="Times New Roman" w:cs="Times New Roman"/>
          <w:sz w:val="26"/>
          <w:szCs w:val="26"/>
        </w:rPr>
        <w:t xml:space="preserve">Реконструкция </w:t>
      </w:r>
      <w:r>
        <w:rPr>
          <w:rFonts w:ascii="Times New Roman" w:hAnsi="Times New Roman" w:cs="Times New Roman"/>
          <w:sz w:val="26"/>
          <w:szCs w:val="26"/>
        </w:rPr>
        <w:t>оставшихся</w:t>
      </w:r>
      <w:r w:rsidRPr="007D55D5">
        <w:rPr>
          <w:rFonts w:ascii="Times New Roman" w:hAnsi="Times New Roman" w:cs="Times New Roman"/>
          <w:sz w:val="26"/>
          <w:szCs w:val="26"/>
        </w:rPr>
        <w:t xml:space="preserve"> котельных</w:t>
      </w:r>
      <w:r>
        <w:rPr>
          <w:rFonts w:ascii="Times New Roman" w:hAnsi="Times New Roman" w:cs="Times New Roman"/>
          <w:sz w:val="26"/>
          <w:szCs w:val="26"/>
        </w:rPr>
        <w:t>, теплоснабжающих социально важные объекты</w:t>
      </w:r>
      <w:r w:rsidRPr="007D55D5">
        <w:rPr>
          <w:rFonts w:ascii="Times New Roman" w:hAnsi="Times New Roman" w:cs="Times New Roman"/>
          <w:sz w:val="26"/>
          <w:szCs w:val="26"/>
        </w:rPr>
        <w:t xml:space="preserve"> </w:t>
      </w:r>
      <w:r>
        <w:rPr>
          <w:rFonts w:ascii="Times New Roman" w:hAnsi="Times New Roman" w:cs="Times New Roman"/>
          <w:sz w:val="26"/>
          <w:szCs w:val="26"/>
        </w:rPr>
        <w:t xml:space="preserve">и МКД, </w:t>
      </w:r>
      <w:r w:rsidRPr="007D55D5">
        <w:rPr>
          <w:rFonts w:ascii="Times New Roman" w:hAnsi="Times New Roman" w:cs="Times New Roman"/>
          <w:sz w:val="26"/>
          <w:szCs w:val="26"/>
        </w:rPr>
        <w:t>в газовые блочно-модульные, работающие без постоянного присутствия обслуживающего персонала.</w:t>
      </w:r>
      <w:r>
        <w:rPr>
          <w:rFonts w:ascii="Times New Roman" w:hAnsi="Times New Roman" w:cs="Times New Roman"/>
          <w:sz w:val="26"/>
          <w:szCs w:val="26"/>
        </w:rPr>
        <w:t xml:space="preserve"> Собственникам квартир в МКД устанавливается запрет на переход на индивидуальное теплоснабжение. Исключение составляют ИЖД и малоквартирные МКД, находящиеся за пределами эффективного радиуса теплоснабжения. На Шарьинской ТЭЦ производится реконструкция: замена существующих твердотопливных паровых котлов, давно отработавших свой срок полезной эксплуатации, на новые паровые котлы, работающие на природном газе. Сохраняется электрогенерация, ТЭЦ превращается в конкурентоспособную электрическую станцию. Производится оптимизация района теплоснабжения от ТЭЦ</w:t>
      </w:r>
      <w:r w:rsidRPr="005C3127">
        <w:rPr>
          <w:rFonts w:ascii="Times New Roman" w:hAnsi="Times New Roman" w:cs="Times New Roman"/>
          <w:sz w:val="26"/>
          <w:szCs w:val="26"/>
        </w:rPr>
        <w:t xml:space="preserve"> </w:t>
      </w:r>
      <w:r>
        <w:rPr>
          <w:rFonts w:ascii="Times New Roman" w:hAnsi="Times New Roman" w:cs="Times New Roman"/>
          <w:sz w:val="26"/>
          <w:szCs w:val="26"/>
        </w:rPr>
        <w:t>путем строительства 4-х блочно-модульных котельных для наиболее удаленных (концевых) потребителей.</w:t>
      </w:r>
    </w:p>
    <w:p w:rsidR="00E9282D" w:rsidRPr="00741723" w:rsidRDefault="00E9282D" w:rsidP="00E9282D">
      <w:pPr>
        <w:pStyle w:val="afa"/>
        <w:tabs>
          <w:tab w:val="left" w:pos="66"/>
        </w:tabs>
        <w:ind w:left="284"/>
        <w:jc w:val="both"/>
        <w:rPr>
          <w:rFonts w:ascii="Times New Roman" w:hAnsi="Times New Roman" w:cs="Times New Roman"/>
          <w:sz w:val="26"/>
          <w:szCs w:val="26"/>
        </w:rPr>
      </w:pPr>
      <w:r>
        <w:rPr>
          <w:rFonts w:ascii="Times New Roman" w:hAnsi="Times New Roman" w:cs="Times New Roman"/>
          <w:sz w:val="26"/>
          <w:szCs w:val="26"/>
        </w:rPr>
        <w:tab/>
        <w:t>По всем сценариям выводится из эксплуатации мазутная котельная локомотивного депо ОАО «РЖД», а ее сторонние (городские) потребители переключаются на другой теплоисточник. МУП «Шарьинская ТЭЦ» предлагает переключить этих потребителей на тепловые сети ТЭЦ.</w:t>
      </w:r>
      <w:r w:rsidR="00857C47">
        <w:rPr>
          <w:rFonts w:ascii="Times New Roman" w:hAnsi="Times New Roman" w:cs="Times New Roman"/>
          <w:sz w:val="26"/>
          <w:szCs w:val="26"/>
        </w:rPr>
        <w:t xml:space="preserve"> Также по всем сценариям предусматривается переход бюджетных организаций на индивидуальное теплоснабжение, на что потребуется из регионального о городского бюджетов </w:t>
      </w:r>
      <w:r w:rsidR="00857C47" w:rsidRPr="00857C47">
        <w:rPr>
          <w:rFonts w:ascii="Times New Roman" w:eastAsia="Times New Roman" w:hAnsi="Times New Roman" w:cs="Times New Roman"/>
          <w:bCs/>
          <w:color w:val="000000"/>
          <w:sz w:val="26"/>
          <w:szCs w:val="26"/>
          <w:lang w:eastAsia="ru-RU"/>
        </w:rPr>
        <w:t>137348</w:t>
      </w:r>
      <w:r w:rsidR="00857C47">
        <w:rPr>
          <w:rFonts w:eastAsia="Times New Roman"/>
          <w:bCs/>
          <w:color w:val="000000"/>
          <w:sz w:val="26"/>
          <w:szCs w:val="26"/>
          <w:lang w:eastAsia="ru-RU"/>
        </w:rPr>
        <w:t>,</w:t>
      </w:r>
      <w:r w:rsidR="00857C47" w:rsidRPr="00857C47">
        <w:rPr>
          <w:rFonts w:ascii="Times New Roman" w:eastAsia="Times New Roman" w:hAnsi="Times New Roman" w:cs="Times New Roman"/>
          <w:bCs/>
          <w:color w:val="000000"/>
          <w:sz w:val="26"/>
          <w:szCs w:val="26"/>
          <w:lang w:eastAsia="ru-RU"/>
        </w:rPr>
        <w:t>9</w:t>
      </w:r>
      <w:r w:rsidR="00857C47" w:rsidRPr="00857C47">
        <w:rPr>
          <w:rFonts w:ascii="Times New Roman" w:hAnsi="Times New Roman" w:cs="Times New Roman"/>
          <w:sz w:val="26"/>
          <w:szCs w:val="26"/>
        </w:rPr>
        <w:t xml:space="preserve"> тыс</w:t>
      </w:r>
      <w:r w:rsidR="00857C47">
        <w:rPr>
          <w:sz w:val="26"/>
          <w:szCs w:val="26"/>
        </w:rPr>
        <w:t>. руб.</w:t>
      </w:r>
      <w:r w:rsidR="00741723">
        <w:rPr>
          <w:sz w:val="26"/>
          <w:szCs w:val="26"/>
        </w:rPr>
        <w:t xml:space="preserve"> </w:t>
      </w:r>
      <w:r w:rsidR="00741723" w:rsidRPr="00741723">
        <w:rPr>
          <w:rFonts w:ascii="Times New Roman" w:hAnsi="Times New Roman" w:cs="Times New Roman"/>
          <w:sz w:val="26"/>
          <w:szCs w:val="26"/>
        </w:rPr>
        <w:t>На индивидуальное теплоснабжение должны перейти 7 бюджетных организаций, отапливаемых от муниципальных котельных, 3 организации, отапливаемые от котельной ОАО «РЖД», 41 организация, отапливаемая от ТЭЦ.</w:t>
      </w:r>
    </w:p>
    <w:p w:rsidR="00E9282D" w:rsidRPr="00623758" w:rsidRDefault="00E9282D" w:rsidP="00E9282D">
      <w:pPr>
        <w:spacing w:before="120"/>
        <w:ind w:firstLine="142"/>
        <w:jc w:val="both"/>
        <w:rPr>
          <w:b/>
          <w:sz w:val="26"/>
          <w:szCs w:val="26"/>
        </w:rPr>
      </w:pPr>
      <w:r>
        <w:rPr>
          <w:b/>
          <w:sz w:val="26"/>
          <w:szCs w:val="26"/>
        </w:rPr>
        <w:t>4</w:t>
      </w:r>
      <w:r w:rsidRPr="00623758">
        <w:rPr>
          <w:b/>
          <w:sz w:val="26"/>
          <w:szCs w:val="26"/>
        </w:rPr>
        <w:t>.</w:t>
      </w:r>
      <w:r>
        <w:rPr>
          <w:b/>
          <w:sz w:val="26"/>
          <w:szCs w:val="26"/>
        </w:rPr>
        <w:t>2</w:t>
      </w:r>
      <w:r w:rsidRPr="00623758">
        <w:rPr>
          <w:b/>
          <w:sz w:val="26"/>
          <w:szCs w:val="26"/>
        </w:rPr>
        <w:t>.1</w:t>
      </w:r>
      <w:r w:rsidRPr="00623758">
        <w:rPr>
          <w:b/>
          <w:sz w:val="26"/>
          <w:szCs w:val="26"/>
        </w:rPr>
        <w:tab/>
        <w:t>Сценарий 1</w:t>
      </w:r>
    </w:p>
    <w:p w:rsidR="00E9282D" w:rsidRPr="00623758" w:rsidRDefault="00E9282D" w:rsidP="00857C47">
      <w:pPr>
        <w:suppressAutoHyphens w:val="0"/>
        <w:jc w:val="both"/>
        <w:rPr>
          <w:sz w:val="26"/>
          <w:szCs w:val="26"/>
        </w:rPr>
      </w:pPr>
      <w:r w:rsidRPr="00B9567B">
        <w:rPr>
          <w:sz w:val="26"/>
          <w:szCs w:val="26"/>
        </w:rPr>
        <w:t xml:space="preserve">По </w:t>
      </w:r>
      <w:r>
        <w:rPr>
          <w:sz w:val="26"/>
          <w:szCs w:val="26"/>
        </w:rPr>
        <w:t xml:space="preserve">этому </w:t>
      </w:r>
      <w:r w:rsidRPr="00B9567B">
        <w:rPr>
          <w:sz w:val="26"/>
          <w:szCs w:val="26"/>
        </w:rPr>
        <w:t>сценарию</w:t>
      </w:r>
      <w:r>
        <w:rPr>
          <w:sz w:val="26"/>
          <w:szCs w:val="26"/>
        </w:rPr>
        <w:t xml:space="preserve"> предлагается максимальная децентрализация теплоснабжения от котельных и ТЭЦ. Конечной целью по этому сценарию является закрытие теплоснабжающих организаций, отказ от муниципальных стандартов отопления. Администрация городского округа снимает с себя вопросы обеспечения качества услуг по теплоснабжению и перекладывает их на поставщиков газа, сервисные организации и потребителей тепловой энергии. Однако, переход отдельных ИЖД и квартир в МКД на индивидуальное теплоснабжение сдерживается высокой стоимостью проектирования, приобретения, монтажа и последующего обслуживания газового оборудования</w:t>
      </w:r>
      <w:r w:rsidRPr="00274F5F">
        <w:rPr>
          <w:sz w:val="26"/>
          <w:szCs w:val="26"/>
        </w:rPr>
        <w:t>.</w:t>
      </w:r>
      <w:r>
        <w:rPr>
          <w:sz w:val="26"/>
          <w:szCs w:val="26"/>
        </w:rPr>
        <w:t xml:space="preserve"> По причине недоступности для многих собственников жилых помещений перехода на индивидуальное газовое теплоснабжение и нежелания других собственников жилых помещений переходить на индивидуальное теплоснабжение для системы теплоснабжения городского округа это означает, что в работе могут остаться до 8 старых угольных котельных и ТЭЦ с их тепловыми сетями, которые будет продолжать эксплуатировать теплоснабжающая организация.  Сценарий 1 для администрации ГО является наиболее привлекательным, а для районного и областного бюджетов при его полной реализации является самым экономичным. Однако, при существующем уровне доходов населения</w:t>
      </w:r>
      <w:r w:rsidR="00444C20">
        <w:rPr>
          <w:sz w:val="26"/>
          <w:szCs w:val="26"/>
        </w:rPr>
        <w:t>, городского и областного бюджетов</w:t>
      </w:r>
      <w:r>
        <w:rPr>
          <w:sz w:val="26"/>
          <w:szCs w:val="26"/>
        </w:rPr>
        <w:t xml:space="preserve"> по действующему законодательству такой сценарий практически не реализуем. </w:t>
      </w:r>
      <w:r w:rsidR="00444C20">
        <w:rPr>
          <w:sz w:val="26"/>
          <w:szCs w:val="26"/>
        </w:rPr>
        <w:t>В</w:t>
      </w:r>
      <w:r>
        <w:rPr>
          <w:sz w:val="26"/>
          <w:szCs w:val="26"/>
        </w:rPr>
        <w:t xml:space="preserve"> каждом МКД найдутся собственники квартир, которые не имеют возможности (или желания) перейти на индивидуальное газовое теплоснабжение.</w:t>
      </w:r>
    </w:p>
    <w:p w:rsidR="00E9282D" w:rsidRPr="00623758" w:rsidRDefault="00E9282D" w:rsidP="00E9282D">
      <w:pPr>
        <w:spacing w:before="120"/>
        <w:jc w:val="both"/>
        <w:rPr>
          <w:sz w:val="26"/>
          <w:szCs w:val="26"/>
        </w:rPr>
      </w:pPr>
      <w:r>
        <w:rPr>
          <w:b/>
          <w:sz w:val="26"/>
          <w:szCs w:val="26"/>
        </w:rPr>
        <w:t>4</w:t>
      </w:r>
      <w:r w:rsidRPr="00623758">
        <w:rPr>
          <w:b/>
          <w:sz w:val="26"/>
          <w:szCs w:val="26"/>
        </w:rPr>
        <w:t>.</w:t>
      </w:r>
      <w:r>
        <w:rPr>
          <w:b/>
          <w:sz w:val="26"/>
          <w:szCs w:val="26"/>
        </w:rPr>
        <w:t>2</w:t>
      </w:r>
      <w:r w:rsidRPr="00623758">
        <w:rPr>
          <w:b/>
          <w:sz w:val="26"/>
          <w:szCs w:val="26"/>
        </w:rPr>
        <w:t>.2</w:t>
      </w:r>
      <w:r w:rsidRPr="00623758">
        <w:rPr>
          <w:b/>
          <w:sz w:val="26"/>
          <w:szCs w:val="26"/>
        </w:rPr>
        <w:tab/>
        <w:t>Сценарий 2</w:t>
      </w:r>
    </w:p>
    <w:p w:rsidR="00741723" w:rsidRDefault="00E9282D" w:rsidP="00E9282D">
      <w:pPr>
        <w:ind w:firstLine="567"/>
        <w:jc w:val="both"/>
        <w:rPr>
          <w:sz w:val="26"/>
          <w:szCs w:val="26"/>
        </w:rPr>
      </w:pPr>
      <w:r w:rsidRPr="00B9567B">
        <w:rPr>
          <w:sz w:val="26"/>
          <w:szCs w:val="26"/>
        </w:rPr>
        <w:t>Сценарий 2</w:t>
      </w:r>
      <w:r>
        <w:rPr>
          <w:sz w:val="26"/>
          <w:szCs w:val="26"/>
        </w:rPr>
        <w:t xml:space="preserve"> развивает идею децентрализации системы теплоснабжения городского округа путем замещения ТЭЦ квартальными газовыми котельными</w:t>
      </w:r>
      <w:r w:rsidR="00741723">
        <w:rPr>
          <w:sz w:val="26"/>
          <w:szCs w:val="26"/>
        </w:rPr>
        <w:t xml:space="preserve">. </w:t>
      </w:r>
      <w:r>
        <w:rPr>
          <w:sz w:val="26"/>
          <w:szCs w:val="26"/>
        </w:rPr>
        <w:t>Этот сценарий потребует большой объем инвестиций (до 6</w:t>
      </w:r>
      <w:r w:rsidR="00857C47">
        <w:rPr>
          <w:sz w:val="26"/>
          <w:szCs w:val="26"/>
        </w:rPr>
        <w:t>93,6</w:t>
      </w:r>
      <w:r>
        <w:rPr>
          <w:sz w:val="26"/>
          <w:szCs w:val="26"/>
        </w:rPr>
        <w:t xml:space="preserve"> млн. руб.) и приведет </w:t>
      </w:r>
      <w:r w:rsidR="00741723">
        <w:rPr>
          <w:sz w:val="26"/>
          <w:szCs w:val="26"/>
        </w:rPr>
        <w:t xml:space="preserve">при закрытии ТЭЦ </w:t>
      </w:r>
      <w:r>
        <w:rPr>
          <w:sz w:val="26"/>
          <w:szCs w:val="26"/>
        </w:rPr>
        <w:t xml:space="preserve">к сокращению более 150 рабочих мест. Этот сценарий может быть реализован только при наличии крупного инвестора. </w:t>
      </w:r>
    </w:p>
    <w:p w:rsidR="00741723" w:rsidRDefault="00741723" w:rsidP="00E9282D">
      <w:pPr>
        <w:ind w:firstLine="567"/>
        <w:jc w:val="both"/>
        <w:rPr>
          <w:sz w:val="26"/>
          <w:szCs w:val="26"/>
        </w:rPr>
      </w:pPr>
    </w:p>
    <w:p w:rsidR="00E9282D" w:rsidRDefault="00E9282D" w:rsidP="00E9282D">
      <w:pPr>
        <w:ind w:firstLine="567"/>
        <w:jc w:val="both"/>
        <w:rPr>
          <w:sz w:val="26"/>
          <w:szCs w:val="26"/>
        </w:rPr>
      </w:pPr>
      <w:r>
        <w:rPr>
          <w:sz w:val="26"/>
          <w:szCs w:val="26"/>
        </w:rPr>
        <w:t xml:space="preserve"> </w:t>
      </w:r>
    </w:p>
    <w:p w:rsidR="00E9282D" w:rsidRDefault="00E9282D" w:rsidP="00E9282D">
      <w:pPr>
        <w:spacing w:before="120"/>
        <w:jc w:val="both"/>
        <w:rPr>
          <w:sz w:val="26"/>
          <w:szCs w:val="26"/>
        </w:rPr>
      </w:pPr>
      <w:r>
        <w:rPr>
          <w:b/>
          <w:sz w:val="26"/>
          <w:szCs w:val="26"/>
        </w:rPr>
        <w:lastRenderedPageBreak/>
        <w:t>4</w:t>
      </w:r>
      <w:r w:rsidRPr="00623758">
        <w:rPr>
          <w:b/>
          <w:sz w:val="26"/>
          <w:szCs w:val="26"/>
        </w:rPr>
        <w:t>.</w:t>
      </w:r>
      <w:r>
        <w:rPr>
          <w:b/>
          <w:sz w:val="26"/>
          <w:szCs w:val="26"/>
        </w:rPr>
        <w:t>2</w:t>
      </w:r>
      <w:r w:rsidRPr="00623758">
        <w:rPr>
          <w:b/>
          <w:sz w:val="26"/>
          <w:szCs w:val="26"/>
        </w:rPr>
        <w:t>.3</w:t>
      </w:r>
      <w:r w:rsidRPr="00623758">
        <w:rPr>
          <w:b/>
          <w:sz w:val="26"/>
          <w:szCs w:val="26"/>
        </w:rPr>
        <w:tab/>
        <w:t>Сценарий 3</w:t>
      </w:r>
    </w:p>
    <w:p w:rsidR="00E9282D" w:rsidRDefault="00E9282D" w:rsidP="00E9282D">
      <w:pPr>
        <w:ind w:firstLine="567"/>
        <w:jc w:val="both"/>
        <w:rPr>
          <w:sz w:val="26"/>
          <w:szCs w:val="26"/>
        </w:rPr>
      </w:pPr>
      <w:r>
        <w:rPr>
          <w:sz w:val="26"/>
          <w:szCs w:val="26"/>
        </w:rPr>
        <w:t>Сценарий 3 учитывает фактор доступности для населения индивидуального газового теплоснабжения и устраняет проблемы, возникающие при организации теплоснабжения по сценариям 1 и 2. Если при опросе собственников жилых помещений, федеральных и частных организаций выявится отказ от перехода на индивидуальное газовое теплоснабжение хотя бы одного из потребителей, то администрация городского округа не вправе прекращать отопление такого объекта, и вынуждена будет продолжать эксплуатацию существующей угольной муниципальной котельной. В этом случае такую котельную целесообразно реконструировать в газовую блочно-модульную (БМК). Поскольку при этом сценарии схемой теплоснабжения не устанавливается запрет на переход отдельных квартир в МКД с центрального на индивидуальное теплоснабжение, то в результате будет иметь место постоянное снижение тепловой нагрузки на работающие БМК и, в конечном счете, ухудшение экономических показателей теплоснабжающей организации из-за выпадающих доходов. Снижение реализации тепловой энергии приведет к увеличению тарифа, росту мер социальной поддержки населения и субсидий из местного бюджета. Строительство на территории ТЭЦ водогрейной котельной также потребует большой объем инвестиций (454,9 млн. руб.) и приведет к сокращению более 100 рабочих мест.</w:t>
      </w:r>
    </w:p>
    <w:p w:rsidR="00E9282D" w:rsidRPr="00623758" w:rsidRDefault="00E9282D" w:rsidP="00E9282D">
      <w:pPr>
        <w:spacing w:before="120"/>
        <w:ind w:firstLine="567"/>
        <w:jc w:val="both"/>
        <w:rPr>
          <w:sz w:val="26"/>
          <w:szCs w:val="26"/>
        </w:rPr>
      </w:pPr>
      <w:r>
        <w:rPr>
          <w:b/>
          <w:sz w:val="26"/>
          <w:szCs w:val="26"/>
        </w:rPr>
        <w:t>4</w:t>
      </w:r>
      <w:r w:rsidRPr="00623758">
        <w:rPr>
          <w:b/>
          <w:sz w:val="26"/>
          <w:szCs w:val="26"/>
        </w:rPr>
        <w:t>.</w:t>
      </w:r>
      <w:r>
        <w:rPr>
          <w:b/>
          <w:sz w:val="26"/>
          <w:szCs w:val="26"/>
        </w:rPr>
        <w:t>2</w:t>
      </w:r>
      <w:r w:rsidRPr="00623758">
        <w:rPr>
          <w:b/>
          <w:sz w:val="26"/>
          <w:szCs w:val="26"/>
        </w:rPr>
        <w:t>.</w:t>
      </w:r>
      <w:r>
        <w:rPr>
          <w:b/>
          <w:sz w:val="26"/>
          <w:szCs w:val="26"/>
        </w:rPr>
        <w:t>4</w:t>
      </w:r>
      <w:r w:rsidRPr="00623758">
        <w:rPr>
          <w:b/>
          <w:sz w:val="26"/>
          <w:szCs w:val="26"/>
        </w:rPr>
        <w:tab/>
        <w:t xml:space="preserve">Сценарий </w:t>
      </w:r>
      <w:r>
        <w:rPr>
          <w:b/>
          <w:sz w:val="26"/>
          <w:szCs w:val="26"/>
        </w:rPr>
        <w:t>4</w:t>
      </w:r>
      <w:r w:rsidRPr="00623758">
        <w:rPr>
          <w:sz w:val="26"/>
          <w:szCs w:val="26"/>
        </w:rPr>
        <w:t xml:space="preserve">  </w:t>
      </w:r>
    </w:p>
    <w:p w:rsidR="00E9282D" w:rsidRPr="00623758" w:rsidRDefault="00E9282D" w:rsidP="00E9282D">
      <w:pPr>
        <w:ind w:firstLine="567"/>
        <w:jc w:val="both"/>
        <w:rPr>
          <w:sz w:val="26"/>
          <w:szCs w:val="26"/>
        </w:rPr>
      </w:pPr>
      <w:r w:rsidRPr="00623758">
        <w:rPr>
          <w:sz w:val="26"/>
          <w:szCs w:val="26"/>
        </w:rPr>
        <w:tab/>
      </w:r>
      <w:r>
        <w:rPr>
          <w:sz w:val="26"/>
          <w:szCs w:val="26"/>
        </w:rPr>
        <w:t>По сценарию 4 все котельные, отапливающие МКД, также реконструируются и остаются в работе в форме газовых БМК. Поскольку экономичность работы БМК в значительной степени зависит от величины подключенной тепловой нагрузки, то при этом сценарии схемой теплоснабжения устанавливается запрет на переход отдельных квартир в МКД с центрального на индивидуальное теплоснабжение. Для федеральных учреждений, частных предприятий и организаций такой запрет является не правомерным.</w:t>
      </w:r>
      <w:r w:rsidRPr="00464683">
        <w:rPr>
          <w:sz w:val="26"/>
          <w:szCs w:val="26"/>
        </w:rPr>
        <w:t xml:space="preserve"> </w:t>
      </w:r>
      <w:r>
        <w:rPr>
          <w:sz w:val="26"/>
          <w:szCs w:val="26"/>
        </w:rPr>
        <w:t>Радиус теплоснабжения от котельных приводится к эффективному значению. Реконструкция ТЭЦ с заменой 4-х паровых угольных котлов на котлы той же мощности, работающие на природном газе, также потребует большой объем инвестиций (до 4</w:t>
      </w:r>
      <w:r w:rsidR="00B02895">
        <w:rPr>
          <w:sz w:val="26"/>
          <w:szCs w:val="26"/>
        </w:rPr>
        <w:t>4</w:t>
      </w:r>
      <w:r>
        <w:rPr>
          <w:sz w:val="26"/>
          <w:szCs w:val="26"/>
        </w:rPr>
        <w:t xml:space="preserve">0 млн. руб.), но не приведет к сокращению рабочих мест. При этом реконструкция может производиться поэтапно, разовый объем инвестиций будет в разы меньше. Электрогенерация на ТЭЦ станет </w:t>
      </w:r>
      <w:r w:rsidR="00B02895">
        <w:rPr>
          <w:sz w:val="26"/>
          <w:szCs w:val="26"/>
        </w:rPr>
        <w:t xml:space="preserve">более </w:t>
      </w:r>
      <w:r>
        <w:rPr>
          <w:sz w:val="26"/>
          <w:szCs w:val="26"/>
        </w:rPr>
        <w:t>конкурентоспособной на рынке электрической энергии. Оптимизация района теплоснабжения от ТЭЦ</w:t>
      </w:r>
      <w:r w:rsidRPr="005C3127">
        <w:rPr>
          <w:sz w:val="26"/>
          <w:szCs w:val="26"/>
        </w:rPr>
        <w:t xml:space="preserve"> </w:t>
      </w:r>
      <w:r w:rsidR="00B02895">
        <w:rPr>
          <w:sz w:val="26"/>
          <w:szCs w:val="26"/>
        </w:rPr>
        <w:t>путем строительства 3</w:t>
      </w:r>
      <w:r>
        <w:rPr>
          <w:sz w:val="26"/>
          <w:szCs w:val="26"/>
        </w:rPr>
        <w:t xml:space="preserve">-х блочно-модульных котельных для наиболее удаленных (концевых) потребителей потребует затрат </w:t>
      </w:r>
      <w:r w:rsidRPr="00CF749A">
        <w:rPr>
          <w:sz w:val="26"/>
          <w:szCs w:val="26"/>
        </w:rPr>
        <w:t>1</w:t>
      </w:r>
      <w:r w:rsidR="00B02895">
        <w:rPr>
          <w:sz w:val="26"/>
          <w:szCs w:val="26"/>
        </w:rPr>
        <w:t>14,4</w:t>
      </w:r>
      <w:r>
        <w:rPr>
          <w:sz w:val="26"/>
          <w:szCs w:val="26"/>
        </w:rPr>
        <w:t xml:space="preserve"> млн. руб.</w:t>
      </w:r>
    </w:p>
    <w:p w:rsidR="00E9282D" w:rsidRDefault="00E9282D" w:rsidP="00E9282D">
      <w:pPr>
        <w:spacing w:before="120"/>
        <w:ind w:firstLine="567"/>
        <w:jc w:val="both"/>
        <w:rPr>
          <w:sz w:val="26"/>
          <w:szCs w:val="26"/>
        </w:rPr>
      </w:pPr>
      <w:r>
        <w:rPr>
          <w:sz w:val="26"/>
          <w:szCs w:val="26"/>
        </w:rPr>
        <w:t xml:space="preserve">Здания существующих котельных, в целом находятся в неудовлетворительном техническом состоянии, не имеют свободных площадей и не пригодны для монтажа в них оборудования БМК. Новые газовые котельные должны монтироваться в непосредственной близости от существующих котельных со стороны вывода тепловой сети. При этом старые угольные котельные консервируются и служат резервным теплоисточником, работающем на резервном топливе. На топливном складе теплоснабжающей организации должен храниться нормативный запас резервного топлива. </w:t>
      </w:r>
    </w:p>
    <w:p w:rsidR="00E9282D" w:rsidRDefault="00E9282D" w:rsidP="00E9282D">
      <w:pPr>
        <w:ind w:firstLine="567"/>
        <w:jc w:val="both"/>
        <w:rPr>
          <w:rFonts w:eastAsia="Times New Roman"/>
          <w:color w:val="000000"/>
          <w:sz w:val="26"/>
          <w:szCs w:val="26"/>
          <w:lang w:eastAsia="ru-RU"/>
        </w:rPr>
      </w:pPr>
      <w:r w:rsidRPr="00C2301B">
        <w:rPr>
          <w:sz w:val="26"/>
          <w:szCs w:val="26"/>
        </w:rPr>
        <w:t xml:space="preserve">При </w:t>
      </w:r>
      <w:r>
        <w:rPr>
          <w:sz w:val="26"/>
          <w:szCs w:val="26"/>
        </w:rPr>
        <w:t xml:space="preserve">газификации городского округа ко всем остающимся в работе котельным должен быть подведен газопровод среднего или низкого давления, выделен и зарезервирован земельный участок для строительства БМК.  </w:t>
      </w:r>
    </w:p>
    <w:p w:rsidR="00E9282D" w:rsidRDefault="00E9282D" w:rsidP="00E9282D">
      <w:pPr>
        <w:tabs>
          <w:tab w:val="left" w:pos="0"/>
        </w:tabs>
        <w:jc w:val="both"/>
        <w:rPr>
          <w:sz w:val="26"/>
          <w:szCs w:val="26"/>
        </w:rPr>
      </w:pPr>
      <w:r>
        <w:rPr>
          <w:sz w:val="26"/>
          <w:szCs w:val="26"/>
        </w:rPr>
        <w:tab/>
        <w:t>При выборе сценариев организации теплоснабжения кроме фактора надежности следует также учитывать следующие факторы:</w:t>
      </w:r>
    </w:p>
    <w:p w:rsidR="00E9282D" w:rsidRDefault="00E9282D" w:rsidP="00E9282D">
      <w:pPr>
        <w:tabs>
          <w:tab w:val="left" w:pos="0"/>
        </w:tabs>
        <w:jc w:val="both"/>
        <w:rPr>
          <w:sz w:val="26"/>
          <w:szCs w:val="26"/>
        </w:rPr>
      </w:pPr>
      <w:r>
        <w:rPr>
          <w:sz w:val="26"/>
          <w:szCs w:val="26"/>
        </w:rPr>
        <w:t xml:space="preserve">1). Сложившийся на рынке уровень цен на сервисное обслуживание автоматизированных газовых котельных, смонтированных в форме котельных блоков или БМК. Стоимость сервисного обслуживания 3-х котельных в форме котельных блоков несколько превышает стоимость обслуживания 1 БМК (≈120 тыс. руб./год). </w:t>
      </w:r>
    </w:p>
    <w:p w:rsidR="00E9282D" w:rsidRDefault="00E9282D" w:rsidP="00E9282D">
      <w:pPr>
        <w:tabs>
          <w:tab w:val="left" w:pos="0"/>
        </w:tabs>
        <w:jc w:val="both"/>
        <w:rPr>
          <w:sz w:val="26"/>
          <w:szCs w:val="26"/>
        </w:rPr>
      </w:pPr>
      <w:r>
        <w:rPr>
          <w:sz w:val="26"/>
          <w:szCs w:val="26"/>
        </w:rPr>
        <w:lastRenderedPageBreak/>
        <w:t xml:space="preserve">2). Удельные затраты на сервисное обслуживание автоматизированных газовых котельных зависят от тепловой мощности котельных: с увеличением мощности котельных удельные затраты на сервисное обслуживание автоматизированных газовых котельных снижаются, а для мелких котельных (до 1 МВт) цены практически не зависят от мощности котельных. </w:t>
      </w:r>
    </w:p>
    <w:p w:rsidR="00E9282D" w:rsidRDefault="00E9282D" w:rsidP="00E9282D">
      <w:pPr>
        <w:tabs>
          <w:tab w:val="left" w:pos="0"/>
        </w:tabs>
        <w:jc w:val="both"/>
        <w:rPr>
          <w:sz w:val="26"/>
          <w:szCs w:val="26"/>
        </w:rPr>
      </w:pPr>
      <w:r>
        <w:rPr>
          <w:sz w:val="26"/>
          <w:szCs w:val="26"/>
        </w:rPr>
        <w:t>3). Удельные затраты на строительство газовых котельных. При увеличении тепловой мощности котельных удельные затраты на их строительство снижаются. Так в соответствии с «</w:t>
      </w:r>
      <w:r w:rsidRPr="00122656">
        <w:rPr>
          <w:sz w:val="26"/>
          <w:szCs w:val="26"/>
        </w:rPr>
        <w:t>НЦС 81-02-19-20</w:t>
      </w:r>
      <w:r>
        <w:rPr>
          <w:sz w:val="26"/>
          <w:szCs w:val="26"/>
        </w:rPr>
        <w:t>21.</w:t>
      </w:r>
      <w:r w:rsidRPr="00122656">
        <w:rPr>
          <w:sz w:val="26"/>
          <w:szCs w:val="26"/>
        </w:rPr>
        <w:t xml:space="preserve"> Здания и сооружения</w:t>
      </w:r>
      <w:r>
        <w:rPr>
          <w:sz w:val="26"/>
          <w:szCs w:val="26"/>
        </w:rPr>
        <w:t xml:space="preserve"> городской инфраструктуры» удельные затраты на строительство газовых БМК составляют:                                                                    </w:t>
      </w:r>
    </w:p>
    <w:p w:rsidR="00E9282D" w:rsidRDefault="00E9282D" w:rsidP="00E9282D">
      <w:pPr>
        <w:tabs>
          <w:tab w:val="left" w:pos="0"/>
        </w:tabs>
        <w:jc w:val="right"/>
        <w:rPr>
          <w:sz w:val="26"/>
          <w:szCs w:val="26"/>
        </w:rPr>
      </w:pPr>
      <w:r>
        <w:rPr>
          <w:sz w:val="26"/>
          <w:szCs w:val="26"/>
        </w:rPr>
        <w:t>Таблица 4.2.1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9"/>
        <w:gridCol w:w="3404"/>
        <w:gridCol w:w="3402"/>
      </w:tblGrid>
      <w:tr w:rsidR="00E9282D" w:rsidRPr="00204DE6" w:rsidTr="00DE4A14">
        <w:tc>
          <w:tcPr>
            <w:tcW w:w="3473" w:type="dxa"/>
            <w:vAlign w:val="center"/>
          </w:tcPr>
          <w:p w:rsidR="00E9282D" w:rsidRPr="006517BA" w:rsidRDefault="00E9282D" w:rsidP="00DE4A14">
            <w:pPr>
              <w:suppressAutoHyphens w:val="0"/>
              <w:autoSpaceDE w:val="0"/>
              <w:autoSpaceDN w:val="0"/>
              <w:adjustRightInd w:val="0"/>
              <w:jc w:val="center"/>
              <w:rPr>
                <w:rFonts w:eastAsiaTheme="minorHAnsi"/>
                <w:szCs w:val="24"/>
                <w:lang w:eastAsia="en-US"/>
              </w:rPr>
            </w:pPr>
            <w:r w:rsidRPr="006517BA">
              <w:rPr>
                <w:rFonts w:eastAsiaTheme="minorHAnsi"/>
                <w:szCs w:val="24"/>
                <w:lang w:eastAsia="en-US"/>
              </w:rPr>
              <w:t>Код показателя</w:t>
            </w:r>
          </w:p>
        </w:tc>
        <w:tc>
          <w:tcPr>
            <w:tcW w:w="3474" w:type="dxa"/>
            <w:vAlign w:val="center"/>
          </w:tcPr>
          <w:p w:rsidR="00E9282D" w:rsidRPr="006517BA" w:rsidRDefault="00E9282D" w:rsidP="00DE4A14">
            <w:pPr>
              <w:suppressAutoHyphens w:val="0"/>
              <w:autoSpaceDE w:val="0"/>
              <w:autoSpaceDN w:val="0"/>
              <w:adjustRightInd w:val="0"/>
              <w:jc w:val="center"/>
              <w:rPr>
                <w:rFonts w:eastAsiaTheme="minorHAnsi"/>
                <w:szCs w:val="24"/>
                <w:lang w:eastAsia="en-US"/>
              </w:rPr>
            </w:pPr>
            <w:r w:rsidRPr="006517BA">
              <w:rPr>
                <w:rFonts w:eastAsiaTheme="minorHAnsi"/>
                <w:szCs w:val="24"/>
                <w:lang w:eastAsia="en-US"/>
              </w:rPr>
              <w:t>Наименование показателя</w:t>
            </w:r>
          </w:p>
          <w:p w:rsidR="00E9282D" w:rsidRPr="006517BA" w:rsidRDefault="00E9282D" w:rsidP="00DE4A14">
            <w:pPr>
              <w:suppressAutoHyphens w:val="0"/>
              <w:autoSpaceDE w:val="0"/>
              <w:autoSpaceDN w:val="0"/>
              <w:adjustRightInd w:val="0"/>
              <w:jc w:val="center"/>
              <w:rPr>
                <w:rFonts w:eastAsiaTheme="minorHAnsi"/>
                <w:szCs w:val="24"/>
                <w:lang w:eastAsia="en-US"/>
              </w:rPr>
            </w:pPr>
          </w:p>
        </w:tc>
        <w:tc>
          <w:tcPr>
            <w:tcW w:w="3474" w:type="dxa"/>
            <w:vAlign w:val="center"/>
          </w:tcPr>
          <w:p w:rsidR="00E9282D" w:rsidRPr="006517BA" w:rsidRDefault="00E9282D" w:rsidP="00DE4A14">
            <w:pPr>
              <w:suppressAutoHyphens w:val="0"/>
              <w:autoSpaceDE w:val="0"/>
              <w:autoSpaceDN w:val="0"/>
              <w:adjustRightInd w:val="0"/>
              <w:jc w:val="center"/>
              <w:rPr>
                <w:rFonts w:eastAsiaTheme="minorHAnsi"/>
                <w:szCs w:val="24"/>
                <w:lang w:eastAsia="en-US"/>
              </w:rPr>
            </w:pPr>
            <w:r w:rsidRPr="006517BA">
              <w:rPr>
                <w:rFonts w:eastAsiaTheme="minorHAnsi"/>
                <w:szCs w:val="24"/>
                <w:lang w:eastAsia="en-US"/>
              </w:rPr>
              <w:t>Норматив цены строительства на 01.01.2021, тыс. руб./МВт</w:t>
            </w:r>
          </w:p>
        </w:tc>
      </w:tr>
      <w:tr w:rsidR="00E9282D" w:rsidRPr="00204DE6" w:rsidTr="00DE4A14">
        <w:tc>
          <w:tcPr>
            <w:tcW w:w="3473" w:type="dxa"/>
            <w:vAlign w:val="center"/>
          </w:tcPr>
          <w:p w:rsidR="00E9282D" w:rsidRPr="006517BA" w:rsidRDefault="00E9282D" w:rsidP="00DE4A14">
            <w:pPr>
              <w:autoSpaceDE w:val="0"/>
              <w:autoSpaceDN w:val="0"/>
              <w:adjustRightInd w:val="0"/>
              <w:jc w:val="center"/>
              <w:rPr>
                <w:rFonts w:eastAsiaTheme="minorHAnsi"/>
                <w:szCs w:val="24"/>
                <w:lang w:eastAsia="en-US"/>
              </w:rPr>
            </w:pPr>
            <w:r w:rsidRPr="006517BA">
              <w:rPr>
                <w:rFonts w:eastAsiaTheme="minorHAnsi"/>
                <w:szCs w:val="24"/>
                <w:lang w:eastAsia="en-US"/>
              </w:rPr>
              <w:t>19-02-001-01</w:t>
            </w:r>
          </w:p>
        </w:tc>
        <w:tc>
          <w:tcPr>
            <w:tcW w:w="3474" w:type="dxa"/>
            <w:vAlign w:val="center"/>
          </w:tcPr>
          <w:p w:rsidR="00E9282D" w:rsidRPr="006517BA" w:rsidRDefault="00E9282D" w:rsidP="00DE4A14">
            <w:pPr>
              <w:autoSpaceDE w:val="0"/>
              <w:autoSpaceDN w:val="0"/>
              <w:adjustRightInd w:val="0"/>
              <w:jc w:val="center"/>
              <w:rPr>
                <w:rFonts w:eastAsiaTheme="minorHAnsi"/>
                <w:szCs w:val="24"/>
                <w:lang w:eastAsia="en-US"/>
              </w:rPr>
            </w:pPr>
            <w:r w:rsidRPr="006517BA">
              <w:rPr>
                <w:rFonts w:eastAsiaTheme="minorHAnsi"/>
                <w:szCs w:val="24"/>
                <w:lang w:eastAsia="en-US"/>
              </w:rPr>
              <w:t>до 1 МВт</w:t>
            </w:r>
          </w:p>
        </w:tc>
        <w:tc>
          <w:tcPr>
            <w:tcW w:w="3474" w:type="dxa"/>
            <w:vAlign w:val="center"/>
          </w:tcPr>
          <w:p w:rsidR="00E9282D" w:rsidRPr="006517BA" w:rsidRDefault="00E9282D" w:rsidP="00DE4A14">
            <w:pPr>
              <w:autoSpaceDE w:val="0"/>
              <w:autoSpaceDN w:val="0"/>
              <w:adjustRightInd w:val="0"/>
              <w:jc w:val="center"/>
              <w:rPr>
                <w:rFonts w:eastAsiaTheme="minorHAnsi"/>
                <w:szCs w:val="24"/>
                <w:lang w:eastAsia="en-US"/>
              </w:rPr>
            </w:pPr>
            <w:r w:rsidRPr="006517BA">
              <w:rPr>
                <w:rFonts w:eastAsiaTheme="minorHAnsi"/>
                <w:szCs w:val="24"/>
                <w:lang w:eastAsia="en-US"/>
              </w:rPr>
              <w:t>10417,3</w:t>
            </w:r>
          </w:p>
        </w:tc>
      </w:tr>
      <w:tr w:rsidR="00E9282D" w:rsidRPr="00204DE6" w:rsidTr="00DE4A14">
        <w:tc>
          <w:tcPr>
            <w:tcW w:w="3473" w:type="dxa"/>
            <w:vAlign w:val="center"/>
          </w:tcPr>
          <w:p w:rsidR="00E9282D" w:rsidRPr="006517BA" w:rsidRDefault="00E9282D" w:rsidP="00DE4A14">
            <w:pPr>
              <w:autoSpaceDE w:val="0"/>
              <w:autoSpaceDN w:val="0"/>
              <w:adjustRightInd w:val="0"/>
              <w:jc w:val="center"/>
              <w:rPr>
                <w:rFonts w:eastAsiaTheme="minorHAnsi"/>
                <w:szCs w:val="24"/>
                <w:lang w:eastAsia="en-US"/>
              </w:rPr>
            </w:pPr>
            <w:r w:rsidRPr="006517BA">
              <w:rPr>
                <w:rFonts w:eastAsiaTheme="minorHAnsi"/>
                <w:szCs w:val="24"/>
                <w:lang w:eastAsia="en-US"/>
              </w:rPr>
              <w:t>19-02-001-02</w:t>
            </w:r>
          </w:p>
        </w:tc>
        <w:tc>
          <w:tcPr>
            <w:tcW w:w="3474" w:type="dxa"/>
            <w:vAlign w:val="center"/>
          </w:tcPr>
          <w:p w:rsidR="00E9282D" w:rsidRPr="006517BA" w:rsidRDefault="00E9282D" w:rsidP="00DE4A14">
            <w:pPr>
              <w:autoSpaceDE w:val="0"/>
              <w:autoSpaceDN w:val="0"/>
              <w:adjustRightInd w:val="0"/>
              <w:jc w:val="center"/>
              <w:rPr>
                <w:rFonts w:eastAsiaTheme="minorHAnsi"/>
                <w:szCs w:val="24"/>
                <w:lang w:eastAsia="en-US"/>
              </w:rPr>
            </w:pPr>
            <w:r w:rsidRPr="006517BA">
              <w:rPr>
                <w:rFonts w:eastAsiaTheme="minorHAnsi"/>
                <w:szCs w:val="24"/>
                <w:lang w:eastAsia="en-US"/>
              </w:rPr>
              <w:t>от 1 до 5 МВт</w:t>
            </w:r>
          </w:p>
        </w:tc>
        <w:tc>
          <w:tcPr>
            <w:tcW w:w="3474" w:type="dxa"/>
            <w:vAlign w:val="center"/>
          </w:tcPr>
          <w:p w:rsidR="00E9282D" w:rsidRPr="006517BA" w:rsidRDefault="00E9282D" w:rsidP="00DE4A14">
            <w:pPr>
              <w:autoSpaceDE w:val="0"/>
              <w:autoSpaceDN w:val="0"/>
              <w:adjustRightInd w:val="0"/>
              <w:jc w:val="center"/>
              <w:rPr>
                <w:rFonts w:eastAsiaTheme="minorHAnsi"/>
                <w:szCs w:val="24"/>
                <w:lang w:eastAsia="en-US"/>
              </w:rPr>
            </w:pPr>
            <w:r w:rsidRPr="006517BA">
              <w:rPr>
                <w:rFonts w:eastAsiaTheme="minorHAnsi"/>
                <w:szCs w:val="24"/>
                <w:lang w:eastAsia="en-US"/>
              </w:rPr>
              <w:t>6044,23</w:t>
            </w:r>
          </w:p>
        </w:tc>
      </w:tr>
      <w:tr w:rsidR="00E9282D" w:rsidRPr="00204DE6" w:rsidTr="00DE4A14">
        <w:tc>
          <w:tcPr>
            <w:tcW w:w="3473" w:type="dxa"/>
            <w:vAlign w:val="center"/>
          </w:tcPr>
          <w:p w:rsidR="00E9282D" w:rsidRPr="006517BA" w:rsidRDefault="00E9282D" w:rsidP="00DE4A14">
            <w:pPr>
              <w:autoSpaceDE w:val="0"/>
              <w:autoSpaceDN w:val="0"/>
              <w:adjustRightInd w:val="0"/>
              <w:jc w:val="center"/>
              <w:rPr>
                <w:rFonts w:eastAsiaTheme="minorHAnsi"/>
                <w:szCs w:val="24"/>
                <w:lang w:eastAsia="en-US"/>
              </w:rPr>
            </w:pPr>
            <w:r w:rsidRPr="006517BA">
              <w:rPr>
                <w:rFonts w:eastAsiaTheme="minorHAnsi"/>
                <w:szCs w:val="24"/>
                <w:lang w:eastAsia="en-US"/>
              </w:rPr>
              <w:t>19-02-001-03</w:t>
            </w:r>
          </w:p>
        </w:tc>
        <w:tc>
          <w:tcPr>
            <w:tcW w:w="3474" w:type="dxa"/>
            <w:vAlign w:val="center"/>
          </w:tcPr>
          <w:p w:rsidR="00E9282D" w:rsidRPr="006517BA" w:rsidRDefault="00E9282D" w:rsidP="00DE4A14">
            <w:pPr>
              <w:autoSpaceDE w:val="0"/>
              <w:autoSpaceDN w:val="0"/>
              <w:adjustRightInd w:val="0"/>
              <w:jc w:val="center"/>
              <w:rPr>
                <w:rFonts w:eastAsiaTheme="minorHAnsi"/>
                <w:szCs w:val="24"/>
                <w:lang w:eastAsia="en-US"/>
              </w:rPr>
            </w:pPr>
            <w:r w:rsidRPr="006517BA">
              <w:rPr>
                <w:rFonts w:eastAsiaTheme="minorHAnsi"/>
                <w:szCs w:val="24"/>
                <w:lang w:eastAsia="en-US"/>
              </w:rPr>
              <w:t>от 5 до 8,16 МВт</w:t>
            </w:r>
          </w:p>
        </w:tc>
        <w:tc>
          <w:tcPr>
            <w:tcW w:w="3474" w:type="dxa"/>
            <w:vAlign w:val="center"/>
          </w:tcPr>
          <w:p w:rsidR="00E9282D" w:rsidRPr="006517BA" w:rsidRDefault="00E9282D" w:rsidP="00DE4A14">
            <w:pPr>
              <w:autoSpaceDE w:val="0"/>
              <w:autoSpaceDN w:val="0"/>
              <w:adjustRightInd w:val="0"/>
              <w:jc w:val="center"/>
              <w:rPr>
                <w:rFonts w:eastAsiaTheme="minorHAnsi"/>
                <w:szCs w:val="24"/>
                <w:lang w:eastAsia="en-US"/>
              </w:rPr>
            </w:pPr>
            <w:r w:rsidRPr="006517BA">
              <w:rPr>
                <w:rFonts w:eastAsiaTheme="minorHAnsi"/>
                <w:szCs w:val="24"/>
                <w:lang w:eastAsia="en-US"/>
              </w:rPr>
              <w:t>6270,95</w:t>
            </w:r>
          </w:p>
        </w:tc>
      </w:tr>
      <w:tr w:rsidR="00E9282D" w:rsidRPr="00204DE6" w:rsidTr="00DE4A14">
        <w:tc>
          <w:tcPr>
            <w:tcW w:w="3473" w:type="dxa"/>
            <w:vAlign w:val="center"/>
          </w:tcPr>
          <w:p w:rsidR="00E9282D" w:rsidRPr="006517BA" w:rsidRDefault="00E9282D" w:rsidP="00DE4A14">
            <w:pPr>
              <w:autoSpaceDE w:val="0"/>
              <w:autoSpaceDN w:val="0"/>
              <w:adjustRightInd w:val="0"/>
              <w:jc w:val="center"/>
              <w:rPr>
                <w:rFonts w:eastAsiaTheme="minorHAnsi"/>
                <w:szCs w:val="24"/>
                <w:lang w:eastAsia="en-US"/>
              </w:rPr>
            </w:pPr>
            <w:r w:rsidRPr="006517BA">
              <w:rPr>
                <w:rFonts w:eastAsiaTheme="minorHAnsi"/>
                <w:szCs w:val="24"/>
                <w:lang w:eastAsia="en-US"/>
              </w:rPr>
              <w:t>19-02-001-04</w:t>
            </w:r>
          </w:p>
        </w:tc>
        <w:tc>
          <w:tcPr>
            <w:tcW w:w="3474" w:type="dxa"/>
            <w:vAlign w:val="center"/>
          </w:tcPr>
          <w:p w:rsidR="00E9282D" w:rsidRPr="006517BA" w:rsidRDefault="00E9282D" w:rsidP="00DE4A14">
            <w:pPr>
              <w:autoSpaceDE w:val="0"/>
              <w:autoSpaceDN w:val="0"/>
              <w:adjustRightInd w:val="0"/>
              <w:jc w:val="center"/>
              <w:rPr>
                <w:rFonts w:eastAsiaTheme="minorHAnsi"/>
                <w:szCs w:val="24"/>
                <w:lang w:eastAsia="en-US"/>
              </w:rPr>
            </w:pPr>
            <w:r w:rsidRPr="006517BA">
              <w:rPr>
                <w:rFonts w:eastAsiaTheme="minorHAnsi"/>
                <w:szCs w:val="24"/>
                <w:lang w:eastAsia="en-US"/>
              </w:rPr>
              <w:t>от 8,16 до 12 МВт</w:t>
            </w:r>
          </w:p>
        </w:tc>
        <w:tc>
          <w:tcPr>
            <w:tcW w:w="3474" w:type="dxa"/>
            <w:vAlign w:val="center"/>
          </w:tcPr>
          <w:p w:rsidR="00E9282D" w:rsidRPr="006517BA" w:rsidRDefault="00E9282D" w:rsidP="00DE4A14">
            <w:pPr>
              <w:autoSpaceDE w:val="0"/>
              <w:autoSpaceDN w:val="0"/>
              <w:adjustRightInd w:val="0"/>
              <w:jc w:val="center"/>
              <w:rPr>
                <w:rFonts w:eastAsiaTheme="minorHAnsi"/>
                <w:szCs w:val="24"/>
                <w:lang w:eastAsia="en-US"/>
              </w:rPr>
            </w:pPr>
            <w:r w:rsidRPr="006517BA">
              <w:rPr>
                <w:rFonts w:eastAsiaTheme="minorHAnsi"/>
                <w:szCs w:val="24"/>
                <w:lang w:eastAsia="en-US"/>
              </w:rPr>
              <w:t>4866,06</w:t>
            </w:r>
          </w:p>
        </w:tc>
      </w:tr>
      <w:tr w:rsidR="00E9282D" w:rsidRPr="00204DE6" w:rsidTr="00DE4A14">
        <w:tc>
          <w:tcPr>
            <w:tcW w:w="3473" w:type="dxa"/>
            <w:vAlign w:val="center"/>
          </w:tcPr>
          <w:p w:rsidR="00E9282D" w:rsidRPr="006517BA" w:rsidRDefault="00E9282D" w:rsidP="00DE4A14">
            <w:pPr>
              <w:autoSpaceDE w:val="0"/>
              <w:autoSpaceDN w:val="0"/>
              <w:adjustRightInd w:val="0"/>
              <w:jc w:val="center"/>
              <w:rPr>
                <w:rFonts w:eastAsiaTheme="minorHAnsi"/>
                <w:szCs w:val="24"/>
                <w:lang w:eastAsia="en-US"/>
              </w:rPr>
            </w:pPr>
            <w:r>
              <w:rPr>
                <w:rFonts w:eastAsiaTheme="minorHAnsi"/>
                <w:szCs w:val="24"/>
                <w:lang w:eastAsia="en-US"/>
              </w:rPr>
              <w:t>19-02-001-05</w:t>
            </w:r>
          </w:p>
        </w:tc>
        <w:tc>
          <w:tcPr>
            <w:tcW w:w="3474" w:type="dxa"/>
            <w:vAlign w:val="center"/>
          </w:tcPr>
          <w:p w:rsidR="00E9282D" w:rsidRPr="006517BA" w:rsidRDefault="00E9282D" w:rsidP="00DE4A14">
            <w:pPr>
              <w:autoSpaceDE w:val="0"/>
              <w:autoSpaceDN w:val="0"/>
              <w:adjustRightInd w:val="0"/>
              <w:jc w:val="center"/>
              <w:rPr>
                <w:rFonts w:eastAsiaTheme="minorHAnsi"/>
                <w:szCs w:val="24"/>
                <w:lang w:eastAsia="en-US"/>
              </w:rPr>
            </w:pPr>
            <w:r>
              <w:rPr>
                <w:rFonts w:eastAsiaTheme="minorHAnsi"/>
                <w:szCs w:val="24"/>
                <w:lang w:eastAsia="en-US"/>
              </w:rPr>
              <w:t>от 12 до 20,8 МВт</w:t>
            </w:r>
          </w:p>
        </w:tc>
        <w:tc>
          <w:tcPr>
            <w:tcW w:w="3474" w:type="dxa"/>
            <w:vAlign w:val="center"/>
          </w:tcPr>
          <w:p w:rsidR="00E9282D" w:rsidRPr="006517BA" w:rsidRDefault="00E9282D" w:rsidP="00DE4A14">
            <w:pPr>
              <w:autoSpaceDE w:val="0"/>
              <w:autoSpaceDN w:val="0"/>
              <w:adjustRightInd w:val="0"/>
              <w:jc w:val="center"/>
              <w:rPr>
                <w:rFonts w:eastAsiaTheme="minorHAnsi"/>
                <w:szCs w:val="24"/>
                <w:lang w:eastAsia="en-US"/>
              </w:rPr>
            </w:pPr>
            <w:r>
              <w:rPr>
                <w:rFonts w:eastAsiaTheme="minorHAnsi"/>
                <w:szCs w:val="24"/>
                <w:lang w:eastAsia="en-US"/>
              </w:rPr>
              <w:t>4397,07</w:t>
            </w:r>
          </w:p>
        </w:tc>
      </w:tr>
    </w:tbl>
    <w:p w:rsidR="00E9282D" w:rsidRDefault="00E9282D" w:rsidP="00E9282D">
      <w:pPr>
        <w:tabs>
          <w:tab w:val="left" w:pos="0"/>
        </w:tabs>
        <w:jc w:val="both"/>
        <w:rPr>
          <w:rFonts w:eastAsiaTheme="minorHAnsi"/>
          <w:sz w:val="26"/>
          <w:szCs w:val="26"/>
          <w:lang w:eastAsia="en-US"/>
        </w:rPr>
      </w:pPr>
    </w:p>
    <w:p w:rsidR="00E9282D" w:rsidRDefault="00E9282D" w:rsidP="00E9282D">
      <w:pPr>
        <w:tabs>
          <w:tab w:val="left" w:pos="0"/>
        </w:tabs>
        <w:jc w:val="both"/>
        <w:rPr>
          <w:rFonts w:eastAsiaTheme="minorHAnsi"/>
          <w:sz w:val="26"/>
          <w:szCs w:val="26"/>
          <w:lang w:eastAsia="en-US"/>
        </w:rPr>
      </w:pPr>
      <w:r>
        <w:rPr>
          <w:rFonts w:eastAsiaTheme="minorHAnsi"/>
          <w:sz w:val="26"/>
          <w:szCs w:val="26"/>
          <w:lang w:eastAsia="en-US"/>
        </w:rPr>
        <w:t>4). При выборе в качестве источника теплоты котельных блоков наружного размещения следует учитывать наличие в отапливаемом здании помещения с плюсовыми температурами для установки другого котельного оборудования: теплообменников, водоподготовительных установок, насосов, шкафов с электрооборудованием и автоматикой, приборов учета.</w:t>
      </w:r>
    </w:p>
    <w:p w:rsidR="00E9282D" w:rsidRDefault="00E9282D" w:rsidP="00E9282D">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5). </w:t>
      </w:r>
      <w:r w:rsidRPr="00C2301B">
        <w:rPr>
          <w:color w:val="000000"/>
          <w:sz w:val="26"/>
          <w:szCs w:val="26"/>
        </w:rPr>
        <w:t xml:space="preserve">Для обеспечения тепловых нагрузок размером </w:t>
      </w:r>
      <w:r>
        <w:rPr>
          <w:color w:val="000000"/>
          <w:sz w:val="26"/>
          <w:szCs w:val="26"/>
        </w:rPr>
        <w:t>более 0,4</w:t>
      </w:r>
      <w:r w:rsidRPr="00C2301B">
        <w:rPr>
          <w:color w:val="000000"/>
          <w:sz w:val="26"/>
          <w:szCs w:val="26"/>
        </w:rPr>
        <w:t xml:space="preserve"> Гкал/ч</w:t>
      </w:r>
      <w:r w:rsidRPr="00C2301B">
        <w:rPr>
          <w:rFonts w:eastAsia="Times New Roman"/>
          <w:color w:val="000000"/>
          <w:sz w:val="26"/>
          <w:szCs w:val="26"/>
          <w:lang w:eastAsia="ru-RU"/>
        </w:rPr>
        <w:t xml:space="preserve"> </w:t>
      </w:r>
      <w:r>
        <w:rPr>
          <w:rFonts w:eastAsia="Times New Roman"/>
          <w:color w:val="000000"/>
          <w:sz w:val="26"/>
          <w:szCs w:val="26"/>
          <w:lang w:eastAsia="ru-RU"/>
        </w:rPr>
        <w:t xml:space="preserve">целесообразно строить БМК. В </w:t>
      </w:r>
      <w:r w:rsidRPr="00C2301B">
        <w:rPr>
          <w:rFonts w:eastAsia="Times New Roman"/>
          <w:color w:val="000000"/>
          <w:sz w:val="26"/>
          <w:szCs w:val="26"/>
          <w:lang w:eastAsia="ru-RU"/>
        </w:rPr>
        <w:t xml:space="preserve">качестве </w:t>
      </w:r>
      <w:r>
        <w:rPr>
          <w:rFonts w:eastAsia="Times New Roman"/>
          <w:color w:val="000000"/>
          <w:sz w:val="26"/>
          <w:szCs w:val="26"/>
          <w:lang w:eastAsia="ru-RU"/>
        </w:rPr>
        <w:t>газовых котлов для БМК рекомендуются</w:t>
      </w:r>
      <w:r w:rsidRPr="00C2301B">
        <w:rPr>
          <w:rFonts w:eastAsia="Times New Roman"/>
          <w:color w:val="000000"/>
          <w:sz w:val="26"/>
          <w:szCs w:val="26"/>
          <w:lang w:eastAsia="ru-RU"/>
        </w:rPr>
        <w:t xml:space="preserve"> </w:t>
      </w:r>
      <w:r w:rsidRPr="00F73A33">
        <w:rPr>
          <w:sz w:val="26"/>
          <w:szCs w:val="26"/>
        </w:rPr>
        <w:t>жаротрубные котлы «</w:t>
      </w:r>
      <w:r>
        <w:rPr>
          <w:sz w:val="26"/>
          <w:szCs w:val="26"/>
          <w:lang w:val="en-US"/>
        </w:rPr>
        <w:t>LAVART</w:t>
      </w:r>
      <w:r w:rsidRPr="00F73A33">
        <w:rPr>
          <w:sz w:val="26"/>
          <w:szCs w:val="26"/>
        </w:rPr>
        <w:t>»</w:t>
      </w:r>
      <w:r w:rsidRPr="008155BF">
        <w:rPr>
          <w:sz w:val="26"/>
          <w:szCs w:val="26"/>
        </w:rPr>
        <w:t xml:space="preserve"> </w:t>
      </w:r>
      <w:r>
        <w:rPr>
          <w:sz w:val="26"/>
          <w:szCs w:val="26"/>
        </w:rPr>
        <w:t>ЗАО «Омский завод инновационных технологий» или котлы других отечественных производителей с аналогичными техническими и ценовыми характеристиками</w:t>
      </w:r>
      <w:r w:rsidRPr="00C2301B">
        <w:rPr>
          <w:rFonts w:eastAsia="Times New Roman"/>
          <w:color w:val="000000"/>
          <w:sz w:val="26"/>
          <w:szCs w:val="26"/>
          <w:lang w:eastAsia="ru-RU"/>
        </w:rPr>
        <w:t>. Эти котлы</w:t>
      </w:r>
      <w:r>
        <w:rPr>
          <w:rFonts w:eastAsia="Times New Roman"/>
          <w:color w:val="000000"/>
          <w:sz w:val="26"/>
          <w:szCs w:val="26"/>
          <w:lang w:eastAsia="ru-RU"/>
        </w:rPr>
        <w:t xml:space="preserve"> оснащаются </w:t>
      </w:r>
      <w:proofErr w:type="spellStart"/>
      <w:r>
        <w:rPr>
          <w:rFonts w:eastAsia="Times New Roman"/>
          <w:color w:val="000000"/>
          <w:sz w:val="26"/>
          <w:szCs w:val="26"/>
          <w:lang w:eastAsia="ru-RU"/>
        </w:rPr>
        <w:t>вентиляторными</w:t>
      </w:r>
      <w:proofErr w:type="spellEnd"/>
      <w:r>
        <w:rPr>
          <w:rFonts w:eastAsia="Times New Roman"/>
          <w:color w:val="000000"/>
          <w:sz w:val="26"/>
          <w:szCs w:val="26"/>
          <w:lang w:eastAsia="ru-RU"/>
        </w:rPr>
        <w:t xml:space="preserve"> горелками, </w:t>
      </w:r>
      <w:r w:rsidRPr="00C2301B">
        <w:rPr>
          <w:rFonts w:eastAsia="Times New Roman"/>
          <w:color w:val="000000"/>
          <w:sz w:val="26"/>
          <w:szCs w:val="26"/>
          <w:lang w:eastAsia="ru-RU"/>
        </w:rPr>
        <w:t>отличаются высоким КПД (</w:t>
      </w:r>
      <w:r>
        <w:rPr>
          <w:rFonts w:eastAsia="Times New Roman"/>
          <w:color w:val="000000"/>
          <w:sz w:val="26"/>
          <w:szCs w:val="26"/>
          <w:lang w:eastAsia="ru-RU"/>
        </w:rPr>
        <w:t>92-93</w:t>
      </w:r>
      <w:r w:rsidRPr="00C2301B">
        <w:rPr>
          <w:rFonts w:eastAsia="Times New Roman"/>
          <w:color w:val="000000"/>
          <w:sz w:val="26"/>
          <w:szCs w:val="26"/>
          <w:lang w:eastAsia="ru-RU"/>
        </w:rPr>
        <w:t>%), надежностью в работе. При их эксплуатации не потребуется импортных расходных и ремонтных материалов, запасных частей.</w:t>
      </w:r>
      <w:r>
        <w:rPr>
          <w:rFonts w:eastAsia="Times New Roman"/>
          <w:color w:val="000000"/>
          <w:sz w:val="26"/>
          <w:szCs w:val="26"/>
          <w:lang w:eastAsia="ru-RU"/>
        </w:rPr>
        <w:t xml:space="preserve"> Однако, при своей работе такие котельные являются источниками значительного шума. При выборе места размещения БМК следует учитывать их минимальный отступ 50 м от жилых зданий, школ, детских садов и больниц.</w:t>
      </w:r>
    </w:p>
    <w:p w:rsidR="00E9282D" w:rsidRDefault="00E9282D" w:rsidP="00E9282D">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6). </w:t>
      </w:r>
      <w:r w:rsidRPr="00C2301B">
        <w:rPr>
          <w:color w:val="000000"/>
          <w:sz w:val="26"/>
          <w:szCs w:val="26"/>
        </w:rPr>
        <w:t xml:space="preserve">Для обеспечения тепловых нагрузок размером менее </w:t>
      </w:r>
      <w:r>
        <w:rPr>
          <w:color w:val="000000"/>
          <w:sz w:val="26"/>
          <w:szCs w:val="26"/>
        </w:rPr>
        <w:t>0,4</w:t>
      </w:r>
      <w:r w:rsidRPr="00C2301B">
        <w:rPr>
          <w:color w:val="000000"/>
          <w:sz w:val="26"/>
          <w:szCs w:val="26"/>
        </w:rPr>
        <w:t xml:space="preserve"> Гкал/ч целесообразно применять </w:t>
      </w:r>
      <w:r>
        <w:rPr>
          <w:color w:val="000000"/>
          <w:sz w:val="26"/>
          <w:szCs w:val="26"/>
        </w:rPr>
        <w:t xml:space="preserve">котлы наружного размещения марок </w:t>
      </w:r>
      <w:r w:rsidRPr="0080033E">
        <w:rPr>
          <w:color w:val="000000"/>
          <w:sz w:val="26"/>
          <w:szCs w:val="26"/>
          <w:lang w:val="en-US"/>
        </w:rPr>
        <w:t>Micro</w:t>
      </w:r>
      <w:r w:rsidRPr="0080033E">
        <w:rPr>
          <w:color w:val="000000"/>
          <w:sz w:val="26"/>
          <w:szCs w:val="26"/>
        </w:rPr>
        <w:t xml:space="preserve"> </w:t>
      </w:r>
      <w:r w:rsidRPr="0080033E">
        <w:rPr>
          <w:color w:val="000000"/>
          <w:sz w:val="26"/>
          <w:szCs w:val="26"/>
          <w:lang w:val="en-US"/>
        </w:rPr>
        <w:t>New</w:t>
      </w:r>
      <w:r>
        <w:rPr>
          <w:color w:val="000000"/>
          <w:sz w:val="26"/>
          <w:szCs w:val="26"/>
        </w:rPr>
        <w:t xml:space="preserve">, </w:t>
      </w:r>
      <w:r>
        <w:rPr>
          <w:color w:val="000000" w:themeColor="text1"/>
          <w:lang w:val="en-US"/>
        </w:rPr>
        <w:t>RS</w:t>
      </w:r>
      <w:r w:rsidRPr="00FC2280">
        <w:rPr>
          <w:color w:val="000000" w:themeColor="text1"/>
        </w:rPr>
        <w:t>-</w:t>
      </w:r>
      <w:r>
        <w:rPr>
          <w:color w:val="000000" w:themeColor="text1"/>
          <w:lang w:val="en-US"/>
        </w:rPr>
        <w:t>A</w:t>
      </w:r>
      <w:r>
        <w:rPr>
          <w:color w:val="000000" w:themeColor="text1"/>
        </w:rPr>
        <w:t>,</w:t>
      </w:r>
      <w:r>
        <w:rPr>
          <w:color w:val="000000"/>
          <w:sz w:val="26"/>
          <w:szCs w:val="26"/>
        </w:rPr>
        <w:t xml:space="preserve"> пристроенные к стене котельной или встроенные в здание котельной. Эти котлы по сравнению с котлами других производителей менее требовательны к качеству сетевой воды и имеют люки для проведения чистки поверхностей нагрева. Однако, эти котлы </w:t>
      </w:r>
      <w:r>
        <w:rPr>
          <w:rFonts w:eastAsiaTheme="minorHAnsi"/>
          <w:sz w:val="26"/>
          <w:szCs w:val="26"/>
          <w:lang w:eastAsia="en-US"/>
        </w:rPr>
        <w:t xml:space="preserve">являются водотрубными и оснащаются низкоэффективными атмосферными горелками. Такие котлы практически не </w:t>
      </w:r>
      <w:proofErr w:type="spellStart"/>
      <w:r>
        <w:rPr>
          <w:rFonts w:eastAsiaTheme="minorHAnsi"/>
          <w:sz w:val="26"/>
          <w:szCs w:val="26"/>
          <w:lang w:eastAsia="en-US"/>
        </w:rPr>
        <w:t>ремонтопригодны</w:t>
      </w:r>
      <w:proofErr w:type="spellEnd"/>
      <w:r>
        <w:rPr>
          <w:rFonts w:eastAsiaTheme="minorHAnsi"/>
          <w:sz w:val="26"/>
          <w:szCs w:val="26"/>
          <w:lang w:eastAsia="en-US"/>
        </w:rPr>
        <w:t xml:space="preserve"> и имеют КПД не более 90%, что, на 3-4% ниже современных жаротрубных котлов с автоматизированными горелками, применяемых в БМК.</w:t>
      </w:r>
    </w:p>
    <w:p w:rsidR="00E9282D" w:rsidRPr="00C2301B" w:rsidRDefault="00E9282D" w:rsidP="00E9282D">
      <w:pPr>
        <w:jc w:val="both"/>
        <w:rPr>
          <w:sz w:val="26"/>
          <w:szCs w:val="26"/>
        </w:rPr>
      </w:pPr>
      <w:r>
        <w:rPr>
          <w:rFonts w:eastAsiaTheme="minorHAnsi"/>
          <w:sz w:val="26"/>
          <w:szCs w:val="26"/>
          <w:lang w:eastAsia="en-US"/>
        </w:rPr>
        <w:t>7). Для отопления и ГВС небольших зданий (с расчетной тепловой нагрузкой до 0,052 Гкал/ч или до 60 кВт) целесообразно применять бытовые настенные или напольные котлы (по 1-2 котла) с закрытой камерой сгорания. В этом случае не потребуется устанавливать другое, обязательное для котельных, вспомогательное оборудование.</w:t>
      </w:r>
    </w:p>
    <w:p w:rsidR="00E9282D" w:rsidRPr="00C2301B" w:rsidRDefault="00E9282D" w:rsidP="00E9282D">
      <w:pPr>
        <w:ind w:firstLine="567"/>
        <w:jc w:val="both"/>
        <w:rPr>
          <w:sz w:val="26"/>
          <w:szCs w:val="26"/>
        </w:rPr>
      </w:pPr>
      <w:r w:rsidRPr="00C2301B">
        <w:rPr>
          <w:sz w:val="26"/>
          <w:szCs w:val="26"/>
        </w:rPr>
        <w:t xml:space="preserve">Эффект от произведенной реконструкции котельных будет заключаться в сокращении расхода топлива и финансовых затрат на его приобретение. При реконструкции котельных в автоматизированные </w:t>
      </w:r>
      <w:r>
        <w:rPr>
          <w:sz w:val="26"/>
          <w:szCs w:val="26"/>
        </w:rPr>
        <w:t>газовые</w:t>
      </w:r>
      <w:r w:rsidRPr="00C2301B">
        <w:rPr>
          <w:sz w:val="26"/>
          <w:szCs w:val="26"/>
        </w:rPr>
        <w:t xml:space="preserve"> будет также иметь место сокращение </w:t>
      </w:r>
      <w:r>
        <w:rPr>
          <w:sz w:val="26"/>
          <w:szCs w:val="26"/>
        </w:rPr>
        <w:t xml:space="preserve">потребления электроэнергии, существенное сокращение </w:t>
      </w:r>
      <w:r w:rsidRPr="00C2301B">
        <w:rPr>
          <w:sz w:val="26"/>
          <w:szCs w:val="26"/>
        </w:rPr>
        <w:t xml:space="preserve">обслуживающего персонала и затрат на его содержание. </w:t>
      </w:r>
    </w:p>
    <w:p w:rsidR="00E9282D" w:rsidRDefault="00E9282D" w:rsidP="00E9282D">
      <w:pPr>
        <w:ind w:firstLine="567"/>
        <w:jc w:val="both"/>
        <w:rPr>
          <w:sz w:val="26"/>
          <w:szCs w:val="26"/>
        </w:rPr>
      </w:pPr>
      <w:r w:rsidRPr="00C2301B">
        <w:rPr>
          <w:bCs/>
          <w:sz w:val="26"/>
          <w:szCs w:val="26"/>
        </w:rPr>
        <w:t>Для котельных</w:t>
      </w:r>
      <w:r>
        <w:rPr>
          <w:bCs/>
          <w:sz w:val="26"/>
          <w:szCs w:val="26"/>
        </w:rPr>
        <w:t xml:space="preserve"> </w:t>
      </w:r>
      <w:r w:rsidRPr="00C2301B">
        <w:rPr>
          <w:sz w:val="26"/>
          <w:szCs w:val="26"/>
        </w:rPr>
        <w:t xml:space="preserve">норматив удельного расхода топлива (НУР) на производство тепловой </w:t>
      </w:r>
      <w:r>
        <w:rPr>
          <w:sz w:val="26"/>
          <w:szCs w:val="26"/>
        </w:rPr>
        <w:t xml:space="preserve">энергии </w:t>
      </w:r>
      <w:r w:rsidRPr="00C2301B">
        <w:rPr>
          <w:sz w:val="26"/>
          <w:szCs w:val="26"/>
        </w:rPr>
        <w:t>принимается в размере, примененном при расчете тарифа</w:t>
      </w:r>
      <w:r>
        <w:rPr>
          <w:sz w:val="26"/>
          <w:szCs w:val="26"/>
        </w:rPr>
        <w:t xml:space="preserve"> на 2022 год</w:t>
      </w:r>
      <w:r w:rsidRPr="00C2301B">
        <w:rPr>
          <w:sz w:val="26"/>
          <w:szCs w:val="26"/>
        </w:rPr>
        <w:t>:</w:t>
      </w:r>
      <w:r>
        <w:rPr>
          <w:sz w:val="26"/>
          <w:szCs w:val="26"/>
        </w:rPr>
        <w:t xml:space="preserve"> </w:t>
      </w:r>
    </w:p>
    <w:p w:rsidR="00E9282D" w:rsidRDefault="00E9282D" w:rsidP="00E9282D">
      <w:pPr>
        <w:ind w:firstLine="567"/>
        <w:jc w:val="both"/>
        <w:rPr>
          <w:sz w:val="26"/>
          <w:szCs w:val="26"/>
        </w:rPr>
      </w:pPr>
      <w:r>
        <w:rPr>
          <w:sz w:val="26"/>
          <w:szCs w:val="26"/>
        </w:rPr>
        <w:t xml:space="preserve">- </w:t>
      </w:r>
      <w:r>
        <w:rPr>
          <w:rFonts w:eastAsia="Times New Roman"/>
          <w:color w:val="000000"/>
          <w:sz w:val="26"/>
          <w:szCs w:val="26"/>
          <w:lang w:eastAsia="ru-RU"/>
        </w:rPr>
        <w:t xml:space="preserve">для </w:t>
      </w:r>
      <w:proofErr w:type="gramStart"/>
      <w:r>
        <w:rPr>
          <w:rFonts w:eastAsia="Times New Roman"/>
          <w:color w:val="000000"/>
          <w:sz w:val="26"/>
          <w:szCs w:val="26"/>
          <w:lang w:eastAsia="ru-RU"/>
        </w:rPr>
        <w:t xml:space="preserve">ТЭЦ  </w:t>
      </w:r>
      <w:r w:rsidRPr="00C2301B">
        <w:rPr>
          <w:sz w:val="26"/>
          <w:szCs w:val="26"/>
          <w:lang w:val="en-US"/>
        </w:rPr>
        <w:t>b</w:t>
      </w:r>
      <w:proofErr w:type="spellStart"/>
      <w:proofErr w:type="gramEnd"/>
      <w:r w:rsidRPr="00C2301B">
        <w:rPr>
          <w:sz w:val="26"/>
          <w:szCs w:val="26"/>
          <w:vertAlign w:val="subscript"/>
        </w:rPr>
        <w:t>пр.пл</w:t>
      </w:r>
      <w:proofErr w:type="spellEnd"/>
      <w:r w:rsidRPr="00C2301B">
        <w:rPr>
          <w:sz w:val="26"/>
          <w:szCs w:val="26"/>
          <w:vertAlign w:val="subscript"/>
        </w:rPr>
        <w:t>.</w:t>
      </w:r>
      <w:r w:rsidRPr="00C2301B">
        <w:rPr>
          <w:sz w:val="26"/>
          <w:szCs w:val="26"/>
        </w:rPr>
        <w:t>=</w:t>
      </w:r>
      <w:r>
        <w:rPr>
          <w:color w:val="000000"/>
          <w:sz w:val="26"/>
          <w:szCs w:val="26"/>
        </w:rPr>
        <w:t xml:space="preserve">222,17 </w:t>
      </w:r>
      <w:r w:rsidRPr="00C2301B">
        <w:rPr>
          <w:sz w:val="26"/>
          <w:szCs w:val="26"/>
        </w:rPr>
        <w:t xml:space="preserve">кг </w:t>
      </w:r>
      <w:proofErr w:type="spellStart"/>
      <w:r w:rsidRPr="00C2301B">
        <w:rPr>
          <w:sz w:val="26"/>
          <w:szCs w:val="26"/>
        </w:rPr>
        <w:t>у.т</w:t>
      </w:r>
      <w:proofErr w:type="spellEnd"/>
      <w:r w:rsidRPr="00C2301B">
        <w:rPr>
          <w:sz w:val="26"/>
          <w:szCs w:val="26"/>
        </w:rPr>
        <w:t>./Гкал</w:t>
      </w:r>
      <w:r>
        <w:rPr>
          <w:sz w:val="26"/>
          <w:szCs w:val="26"/>
        </w:rPr>
        <w:t>;</w:t>
      </w:r>
    </w:p>
    <w:p w:rsidR="00E9282D" w:rsidRPr="00C2301B" w:rsidRDefault="00E9282D" w:rsidP="00E9282D">
      <w:pPr>
        <w:ind w:firstLine="567"/>
        <w:jc w:val="both"/>
        <w:rPr>
          <w:sz w:val="26"/>
          <w:szCs w:val="26"/>
        </w:rPr>
      </w:pPr>
      <w:r>
        <w:rPr>
          <w:sz w:val="26"/>
          <w:szCs w:val="26"/>
        </w:rPr>
        <w:lastRenderedPageBreak/>
        <w:t xml:space="preserve">- для угольных котельных </w:t>
      </w:r>
      <w:r w:rsidRPr="00C2301B">
        <w:rPr>
          <w:sz w:val="26"/>
          <w:szCs w:val="26"/>
          <w:lang w:val="en-US"/>
        </w:rPr>
        <w:t>b</w:t>
      </w:r>
      <w:proofErr w:type="spellStart"/>
      <w:r w:rsidRPr="00C2301B">
        <w:rPr>
          <w:sz w:val="26"/>
          <w:szCs w:val="26"/>
          <w:vertAlign w:val="subscript"/>
        </w:rPr>
        <w:t>пр.пл</w:t>
      </w:r>
      <w:proofErr w:type="spellEnd"/>
      <w:r w:rsidRPr="00C2301B">
        <w:rPr>
          <w:sz w:val="26"/>
          <w:szCs w:val="26"/>
          <w:vertAlign w:val="subscript"/>
        </w:rPr>
        <w:t>.</w:t>
      </w:r>
      <w:r w:rsidRPr="00C2301B">
        <w:rPr>
          <w:sz w:val="26"/>
          <w:szCs w:val="26"/>
        </w:rPr>
        <w:t>=</w:t>
      </w:r>
      <w:r>
        <w:rPr>
          <w:color w:val="000000"/>
          <w:sz w:val="26"/>
          <w:szCs w:val="26"/>
        </w:rPr>
        <w:t xml:space="preserve">220,59 </w:t>
      </w:r>
      <w:r w:rsidRPr="00C2301B">
        <w:rPr>
          <w:sz w:val="26"/>
          <w:szCs w:val="26"/>
        </w:rPr>
        <w:t xml:space="preserve">кг </w:t>
      </w:r>
      <w:proofErr w:type="spellStart"/>
      <w:r w:rsidRPr="00C2301B">
        <w:rPr>
          <w:sz w:val="26"/>
          <w:szCs w:val="26"/>
        </w:rPr>
        <w:t>у.т</w:t>
      </w:r>
      <w:proofErr w:type="spellEnd"/>
      <w:r w:rsidRPr="00C2301B">
        <w:rPr>
          <w:sz w:val="26"/>
          <w:szCs w:val="26"/>
        </w:rPr>
        <w:t>./Гкал</w:t>
      </w:r>
      <w:r>
        <w:rPr>
          <w:sz w:val="26"/>
          <w:szCs w:val="26"/>
        </w:rPr>
        <w:t>.</w:t>
      </w:r>
    </w:p>
    <w:p w:rsidR="00E9282D" w:rsidRDefault="00E9282D" w:rsidP="00E9282D">
      <w:pPr>
        <w:ind w:firstLine="567"/>
        <w:jc w:val="both"/>
        <w:rPr>
          <w:sz w:val="26"/>
          <w:szCs w:val="26"/>
        </w:rPr>
      </w:pPr>
      <w:r w:rsidRPr="00C2301B">
        <w:rPr>
          <w:sz w:val="26"/>
          <w:szCs w:val="26"/>
        </w:rPr>
        <w:t xml:space="preserve">КПД новых </w:t>
      </w:r>
      <w:r>
        <w:rPr>
          <w:sz w:val="26"/>
          <w:szCs w:val="26"/>
        </w:rPr>
        <w:t xml:space="preserve">жаротрубных </w:t>
      </w:r>
      <w:r w:rsidRPr="00C2301B">
        <w:rPr>
          <w:sz w:val="26"/>
          <w:szCs w:val="26"/>
        </w:rPr>
        <w:t>котлов</w:t>
      </w:r>
      <w:r>
        <w:rPr>
          <w:sz w:val="26"/>
          <w:szCs w:val="26"/>
        </w:rPr>
        <w:t xml:space="preserve"> тепловой мощностью</w:t>
      </w:r>
      <w:r w:rsidRPr="00C2301B">
        <w:rPr>
          <w:sz w:val="26"/>
          <w:szCs w:val="26"/>
        </w:rPr>
        <w:t xml:space="preserve">, работающих на </w:t>
      </w:r>
      <w:r>
        <w:rPr>
          <w:sz w:val="26"/>
          <w:szCs w:val="26"/>
        </w:rPr>
        <w:t>природном газе</w:t>
      </w:r>
      <w:r w:rsidRPr="00C2301B">
        <w:rPr>
          <w:sz w:val="26"/>
          <w:szCs w:val="26"/>
        </w:rPr>
        <w:t xml:space="preserve">, по данным завода-изготовителя и результатов режимной наладки на аналогичных котельных принимается </w:t>
      </w:r>
      <w:r>
        <w:rPr>
          <w:sz w:val="26"/>
          <w:szCs w:val="26"/>
        </w:rPr>
        <w:t>92</w:t>
      </w:r>
      <w:r w:rsidRPr="00C2301B">
        <w:rPr>
          <w:sz w:val="26"/>
          <w:szCs w:val="26"/>
        </w:rPr>
        <w:t>%, что соответств</w:t>
      </w:r>
      <w:r>
        <w:rPr>
          <w:sz w:val="26"/>
          <w:szCs w:val="26"/>
        </w:rPr>
        <w:t>ует</w:t>
      </w:r>
      <w:r w:rsidRPr="00C2301B">
        <w:rPr>
          <w:sz w:val="26"/>
          <w:szCs w:val="26"/>
        </w:rPr>
        <w:t xml:space="preserve"> удельному расходу топлива на производство теплоты 1</w:t>
      </w:r>
      <w:r>
        <w:rPr>
          <w:sz w:val="26"/>
          <w:szCs w:val="26"/>
        </w:rPr>
        <w:t>55,3</w:t>
      </w:r>
      <w:r w:rsidRPr="00C2301B">
        <w:rPr>
          <w:sz w:val="26"/>
          <w:szCs w:val="26"/>
        </w:rPr>
        <w:t xml:space="preserve"> кг </w:t>
      </w:r>
      <w:proofErr w:type="spellStart"/>
      <w:r w:rsidRPr="00C2301B">
        <w:rPr>
          <w:sz w:val="26"/>
          <w:szCs w:val="26"/>
        </w:rPr>
        <w:t>у.т</w:t>
      </w:r>
      <w:proofErr w:type="spellEnd"/>
      <w:r w:rsidRPr="00C2301B">
        <w:rPr>
          <w:sz w:val="26"/>
          <w:szCs w:val="26"/>
        </w:rPr>
        <w:t>./Гкал.</w:t>
      </w:r>
    </w:p>
    <w:p w:rsidR="00E9282D" w:rsidRPr="00C2301B" w:rsidRDefault="00E9282D" w:rsidP="00E9282D">
      <w:pPr>
        <w:ind w:firstLine="567"/>
        <w:jc w:val="both"/>
        <w:rPr>
          <w:sz w:val="26"/>
          <w:szCs w:val="26"/>
        </w:rPr>
      </w:pPr>
      <w:r w:rsidRPr="00C2301B">
        <w:rPr>
          <w:sz w:val="26"/>
          <w:szCs w:val="26"/>
        </w:rPr>
        <w:t>Экономия топлива при замене котлов составит:</w:t>
      </w:r>
    </w:p>
    <w:p w:rsidR="00E9282D" w:rsidRPr="00C2301B" w:rsidRDefault="00E9282D" w:rsidP="00E9282D">
      <w:pPr>
        <w:spacing w:before="120" w:after="120"/>
        <w:ind w:firstLine="567"/>
        <w:jc w:val="right"/>
        <w:rPr>
          <w:sz w:val="26"/>
          <w:szCs w:val="26"/>
        </w:rPr>
      </w:pPr>
      <w:proofErr w:type="spellStart"/>
      <w:r w:rsidRPr="00C2301B">
        <w:rPr>
          <w:sz w:val="26"/>
          <w:szCs w:val="26"/>
        </w:rPr>
        <w:t>ΔМ</w:t>
      </w:r>
      <w:r w:rsidRPr="00C2301B">
        <w:rPr>
          <w:sz w:val="26"/>
          <w:szCs w:val="26"/>
          <w:vertAlign w:val="subscript"/>
        </w:rPr>
        <w:t>т</w:t>
      </w:r>
      <w:proofErr w:type="spellEnd"/>
      <w:r w:rsidRPr="00C2301B">
        <w:rPr>
          <w:sz w:val="26"/>
          <w:szCs w:val="26"/>
          <w:vertAlign w:val="subscript"/>
        </w:rPr>
        <w:t>.</w:t>
      </w:r>
      <w:r w:rsidRPr="00C2301B">
        <w:rPr>
          <w:sz w:val="26"/>
          <w:szCs w:val="26"/>
        </w:rPr>
        <w:t xml:space="preserve"> = </w:t>
      </w:r>
      <w:r w:rsidRPr="00C2301B">
        <w:rPr>
          <w:sz w:val="26"/>
          <w:szCs w:val="26"/>
          <w:lang w:val="en-US"/>
        </w:rPr>
        <w:t>Q</w:t>
      </w:r>
      <w:r w:rsidRPr="00C2301B">
        <w:rPr>
          <w:sz w:val="26"/>
          <w:szCs w:val="26"/>
          <w:vertAlign w:val="subscript"/>
        </w:rPr>
        <w:t>пр.</w:t>
      </w:r>
      <w:r w:rsidRPr="00C2301B">
        <w:rPr>
          <w:sz w:val="26"/>
          <w:szCs w:val="26"/>
        </w:rPr>
        <w:t>*(</w:t>
      </w:r>
      <w:r w:rsidRPr="00C2301B">
        <w:rPr>
          <w:sz w:val="26"/>
          <w:szCs w:val="26"/>
          <w:lang w:val="en-US"/>
        </w:rPr>
        <w:t>b</w:t>
      </w:r>
      <w:r w:rsidRPr="00C2301B">
        <w:rPr>
          <w:sz w:val="26"/>
          <w:szCs w:val="26"/>
          <w:vertAlign w:val="subscript"/>
        </w:rPr>
        <w:t>пр.1</w:t>
      </w:r>
      <w:r w:rsidRPr="00C2301B">
        <w:rPr>
          <w:sz w:val="26"/>
          <w:szCs w:val="26"/>
        </w:rPr>
        <w:t>-</w:t>
      </w:r>
      <w:r w:rsidRPr="00C2301B">
        <w:rPr>
          <w:sz w:val="26"/>
          <w:szCs w:val="26"/>
          <w:lang w:val="en-US"/>
        </w:rPr>
        <w:t>b</w:t>
      </w:r>
      <w:r w:rsidRPr="00C2301B">
        <w:rPr>
          <w:sz w:val="26"/>
          <w:szCs w:val="26"/>
          <w:vertAlign w:val="subscript"/>
        </w:rPr>
        <w:t>пр.2</w:t>
      </w:r>
      <w:r w:rsidRPr="00C2301B">
        <w:rPr>
          <w:sz w:val="26"/>
          <w:szCs w:val="26"/>
        </w:rPr>
        <w:t xml:space="preserve">) т </w:t>
      </w:r>
      <w:proofErr w:type="spellStart"/>
      <w:r w:rsidRPr="00C2301B">
        <w:rPr>
          <w:sz w:val="26"/>
          <w:szCs w:val="26"/>
        </w:rPr>
        <w:t>у.т</w:t>
      </w:r>
      <w:proofErr w:type="spellEnd"/>
      <w:r w:rsidRPr="00C2301B">
        <w:rPr>
          <w:sz w:val="26"/>
          <w:szCs w:val="26"/>
        </w:rPr>
        <w:t>.                                                                  (</w:t>
      </w:r>
      <w:r w:rsidR="00CC5578">
        <w:rPr>
          <w:sz w:val="26"/>
          <w:szCs w:val="26"/>
        </w:rPr>
        <w:t>1</w:t>
      </w:r>
      <w:r w:rsidRPr="00C2301B">
        <w:rPr>
          <w:sz w:val="26"/>
          <w:szCs w:val="26"/>
        </w:rPr>
        <w:t>)</w:t>
      </w:r>
    </w:p>
    <w:p w:rsidR="00E9282D" w:rsidRPr="00C2301B" w:rsidRDefault="00E9282D" w:rsidP="00E9282D">
      <w:pPr>
        <w:jc w:val="both"/>
        <w:rPr>
          <w:sz w:val="26"/>
          <w:szCs w:val="26"/>
        </w:rPr>
      </w:pPr>
      <w:r w:rsidRPr="00C2301B">
        <w:rPr>
          <w:sz w:val="26"/>
          <w:szCs w:val="26"/>
        </w:rPr>
        <w:t xml:space="preserve">где </w:t>
      </w:r>
      <w:r w:rsidRPr="00C2301B">
        <w:rPr>
          <w:sz w:val="26"/>
          <w:szCs w:val="26"/>
          <w:lang w:val="en-US"/>
        </w:rPr>
        <w:t>Q</w:t>
      </w:r>
      <w:r w:rsidRPr="00C2301B">
        <w:rPr>
          <w:sz w:val="26"/>
          <w:szCs w:val="26"/>
          <w:vertAlign w:val="subscript"/>
        </w:rPr>
        <w:t>пр.</w:t>
      </w:r>
      <w:r w:rsidRPr="00C2301B">
        <w:rPr>
          <w:sz w:val="26"/>
          <w:szCs w:val="26"/>
        </w:rPr>
        <w:t xml:space="preserve"> – производство тепловой энергии реконструируемой котельной, Гкал/год;</w:t>
      </w:r>
    </w:p>
    <w:p w:rsidR="00E9282D" w:rsidRPr="00C2301B" w:rsidRDefault="00E9282D" w:rsidP="00E9282D">
      <w:pPr>
        <w:ind w:firstLine="426"/>
        <w:jc w:val="both"/>
        <w:rPr>
          <w:sz w:val="26"/>
          <w:szCs w:val="26"/>
        </w:rPr>
      </w:pPr>
      <w:r w:rsidRPr="00C2301B">
        <w:rPr>
          <w:sz w:val="26"/>
          <w:szCs w:val="26"/>
        </w:rPr>
        <w:t xml:space="preserve">Цены на топливо </w:t>
      </w:r>
      <w:r>
        <w:rPr>
          <w:sz w:val="26"/>
          <w:szCs w:val="26"/>
        </w:rPr>
        <w:t xml:space="preserve">с НДС </w:t>
      </w:r>
      <w:r w:rsidRPr="00C2301B">
        <w:rPr>
          <w:sz w:val="26"/>
          <w:szCs w:val="26"/>
        </w:rPr>
        <w:t>принимаются в размерах, принятых при расчете тарифа:</w:t>
      </w:r>
    </w:p>
    <w:p w:rsidR="00E9282D" w:rsidRPr="00C2301B" w:rsidRDefault="00E9282D" w:rsidP="00E9282D">
      <w:pPr>
        <w:jc w:val="both"/>
        <w:rPr>
          <w:sz w:val="26"/>
          <w:szCs w:val="26"/>
        </w:rPr>
      </w:pPr>
      <w:r w:rsidRPr="00C2301B">
        <w:rPr>
          <w:sz w:val="26"/>
          <w:szCs w:val="26"/>
        </w:rPr>
        <w:t xml:space="preserve">- средняя цена </w:t>
      </w:r>
      <w:r>
        <w:rPr>
          <w:sz w:val="26"/>
          <w:szCs w:val="26"/>
        </w:rPr>
        <w:t xml:space="preserve">природного газа </w:t>
      </w:r>
      <w:r w:rsidRPr="00C2301B">
        <w:rPr>
          <w:sz w:val="26"/>
          <w:szCs w:val="26"/>
        </w:rPr>
        <w:t xml:space="preserve">принимается </w:t>
      </w:r>
      <w:r>
        <w:rPr>
          <w:sz w:val="26"/>
          <w:szCs w:val="26"/>
        </w:rPr>
        <w:t>6500 руб./тыс. м</w:t>
      </w:r>
      <w:r w:rsidRPr="00AD1A77">
        <w:rPr>
          <w:sz w:val="26"/>
          <w:szCs w:val="26"/>
          <w:vertAlign w:val="superscript"/>
        </w:rPr>
        <w:t>3</w:t>
      </w:r>
      <w:r w:rsidRPr="00C2301B">
        <w:rPr>
          <w:sz w:val="26"/>
          <w:szCs w:val="26"/>
        </w:rPr>
        <w:t>;</w:t>
      </w:r>
    </w:p>
    <w:p w:rsidR="00E9282D" w:rsidRDefault="00E9282D" w:rsidP="00E9282D">
      <w:pPr>
        <w:jc w:val="both"/>
        <w:rPr>
          <w:sz w:val="26"/>
          <w:szCs w:val="26"/>
        </w:rPr>
      </w:pPr>
      <w:r w:rsidRPr="00C2301B">
        <w:rPr>
          <w:sz w:val="26"/>
          <w:szCs w:val="26"/>
        </w:rPr>
        <w:t xml:space="preserve">- средняя цена каменного угля </w:t>
      </w:r>
      <w:r>
        <w:rPr>
          <w:sz w:val="26"/>
          <w:szCs w:val="26"/>
        </w:rPr>
        <w:t xml:space="preserve">с доставкой </w:t>
      </w:r>
      <w:r w:rsidRPr="00C2301B">
        <w:rPr>
          <w:sz w:val="26"/>
          <w:szCs w:val="26"/>
        </w:rPr>
        <w:t xml:space="preserve">принимается </w:t>
      </w:r>
      <w:r>
        <w:rPr>
          <w:sz w:val="26"/>
          <w:szCs w:val="26"/>
        </w:rPr>
        <w:t xml:space="preserve">3976 </w:t>
      </w:r>
      <w:r w:rsidRPr="00C2301B">
        <w:rPr>
          <w:sz w:val="26"/>
          <w:szCs w:val="26"/>
        </w:rPr>
        <w:t>руб./т.</w:t>
      </w:r>
    </w:p>
    <w:p w:rsidR="00E9282D" w:rsidRDefault="00E9282D" w:rsidP="00E9282D">
      <w:pPr>
        <w:jc w:val="both"/>
        <w:rPr>
          <w:sz w:val="26"/>
          <w:szCs w:val="26"/>
        </w:rPr>
      </w:pPr>
      <w:r>
        <w:rPr>
          <w:sz w:val="26"/>
          <w:szCs w:val="26"/>
        </w:rPr>
        <w:t xml:space="preserve">- средняя цена мазута с доставкой </w:t>
      </w:r>
      <w:r w:rsidRPr="00C2301B">
        <w:rPr>
          <w:sz w:val="26"/>
          <w:szCs w:val="26"/>
        </w:rPr>
        <w:t xml:space="preserve">принимается </w:t>
      </w:r>
      <w:r>
        <w:rPr>
          <w:sz w:val="26"/>
          <w:szCs w:val="26"/>
        </w:rPr>
        <w:t xml:space="preserve">16753 </w:t>
      </w:r>
      <w:r w:rsidRPr="00C2301B">
        <w:rPr>
          <w:sz w:val="26"/>
          <w:szCs w:val="26"/>
        </w:rPr>
        <w:t>руб./т.</w:t>
      </w:r>
    </w:p>
    <w:p w:rsidR="00E9282D" w:rsidRPr="00C2301B" w:rsidRDefault="00E9282D" w:rsidP="00E9282D">
      <w:pPr>
        <w:ind w:firstLine="567"/>
        <w:jc w:val="both"/>
        <w:rPr>
          <w:sz w:val="26"/>
          <w:szCs w:val="26"/>
        </w:rPr>
      </w:pPr>
      <w:r w:rsidRPr="00C2301B">
        <w:rPr>
          <w:sz w:val="26"/>
          <w:szCs w:val="26"/>
        </w:rPr>
        <w:t xml:space="preserve"> Средняя цена 1 т </w:t>
      </w:r>
      <w:proofErr w:type="spellStart"/>
      <w:r w:rsidRPr="00C2301B">
        <w:rPr>
          <w:sz w:val="26"/>
          <w:szCs w:val="26"/>
        </w:rPr>
        <w:t>у.т</w:t>
      </w:r>
      <w:proofErr w:type="spellEnd"/>
      <w:r w:rsidRPr="00C2301B">
        <w:rPr>
          <w:sz w:val="26"/>
          <w:szCs w:val="26"/>
        </w:rPr>
        <w:t xml:space="preserve"> составляет:</w:t>
      </w:r>
    </w:p>
    <w:p w:rsidR="00E9282D" w:rsidRPr="00C2301B" w:rsidRDefault="00E9282D" w:rsidP="00E9282D">
      <w:pPr>
        <w:ind w:firstLine="567"/>
        <w:jc w:val="both"/>
        <w:rPr>
          <w:sz w:val="26"/>
          <w:szCs w:val="26"/>
        </w:rPr>
      </w:pPr>
      <w:r>
        <w:rPr>
          <w:sz w:val="26"/>
          <w:szCs w:val="26"/>
        </w:rPr>
        <w:t xml:space="preserve">- природного газа: </w:t>
      </w:r>
      <w:proofErr w:type="spellStart"/>
      <w:r>
        <w:rPr>
          <w:sz w:val="26"/>
          <w:szCs w:val="26"/>
        </w:rPr>
        <w:t>Ц</w:t>
      </w:r>
      <w:r w:rsidRPr="00AD1A77">
        <w:rPr>
          <w:sz w:val="26"/>
          <w:szCs w:val="26"/>
          <w:vertAlign w:val="subscript"/>
        </w:rPr>
        <w:t>т</w:t>
      </w:r>
      <w:proofErr w:type="spellEnd"/>
      <w:r w:rsidRPr="00AD1A77">
        <w:rPr>
          <w:sz w:val="26"/>
          <w:szCs w:val="26"/>
          <w:vertAlign w:val="subscript"/>
        </w:rPr>
        <w:t xml:space="preserve"> </w:t>
      </w:r>
      <w:proofErr w:type="spellStart"/>
      <w:r w:rsidRPr="00AD1A77">
        <w:rPr>
          <w:sz w:val="26"/>
          <w:szCs w:val="26"/>
          <w:vertAlign w:val="subscript"/>
        </w:rPr>
        <w:t>у.т</w:t>
      </w:r>
      <w:proofErr w:type="spellEnd"/>
      <w:r>
        <w:rPr>
          <w:sz w:val="26"/>
          <w:szCs w:val="26"/>
        </w:rPr>
        <w:t xml:space="preserve"> = 6500/1,154 = 5632,6 </w:t>
      </w:r>
      <w:r w:rsidRPr="00C2301B">
        <w:rPr>
          <w:sz w:val="26"/>
          <w:szCs w:val="26"/>
        </w:rPr>
        <w:t xml:space="preserve">руб./т </w:t>
      </w:r>
      <w:proofErr w:type="spellStart"/>
      <w:r w:rsidRPr="00C2301B">
        <w:rPr>
          <w:sz w:val="26"/>
          <w:szCs w:val="26"/>
        </w:rPr>
        <w:t>у.т</w:t>
      </w:r>
      <w:proofErr w:type="spellEnd"/>
      <w:r w:rsidRPr="00C2301B">
        <w:rPr>
          <w:sz w:val="26"/>
          <w:szCs w:val="26"/>
        </w:rPr>
        <w:t>.</w:t>
      </w:r>
    </w:p>
    <w:p w:rsidR="00E9282D" w:rsidRDefault="00E9282D" w:rsidP="00E9282D">
      <w:pPr>
        <w:ind w:firstLine="567"/>
        <w:jc w:val="both"/>
        <w:rPr>
          <w:sz w:val="26"/>
          <w:szCs w:val="26"/>
        </w:rPr>
      </w:pPr>
      <w:r w:rsidRPr="00C2301B">
        <w:rPr>
          <w:sz w:val="26"/>
          <w:szCs w:val="26"/>
        </w:rPr>
        <w:t xml:space="preserve">- угля: </w:t>
      </w:r>
      <w:proofErr w:type="spellStart"/>
      <w:r>
        <w:rPr>
          <w:sz w:val="26"/>
          <w:szCs w:val="26"/>
        </w:rPr>
        <w:t>Ц</w:t>
      </w:r>
      <w:r w:rsidRPr="00AD1A77">
        <w:rPr>
          <w:sz w:val="26"/>
          <w:szCs w:val="26"/>
          <w:vertAlign w:val="subscript"/>
        </w:rPr>
        <w:t>т</w:t>
      </w:r>
      <w:proofErr w:type="spellEnd"/>
      <w:r w:rsidRPr="00AD1A77">
        <w:rPr>
          <w:sz w:val="26"/>
          <w:szCs w:val="26"/>
          <w:vertAlign w:val="subscript"/>
        </w:rPr>
        <w:t xml:space="preserve"> </w:t>
      </w:r>
      <w:proofErr w:type="spellStart"/>
      <w:r w:rsidRPr="00AD1A77">
        <w:rPr>
          <w:sz w:val="26"/>
          <w:szCs w:val="26"/>
          <w:vertAlign w:val="subscript"/>
        </w:rPr>
        <w:t>у.т</w:t>
      </w:r>
      <w:proofErr w:type="spellEnd"/>
      <w:r>
        <w:rPr>
          <w:sz w:val="26"/>
          <w:szCs w:val="26"/>
        </w:rPr>
        <w:t xml:space="preserve"> = 3650</w:t>
      </w:r>
      <w:r w:rsidRPr="00C2301B">
        <w:rPr>
          <w:sz w:val="26"/>
          <w:szCs w:val="26"/>
        </w:rPr>
        <w:t>/0,7</w:t>
      </w:r>
      <w:r>
        <w:rPr>
          <w:sz w:val="26"/>
          <w:szCs w:val="26"/>
        </w:rPr>
        <w:t>3</w:t>
      </w:r>
      <w:r w:rsidRPr="00C2301B">
        <w:rPr>
          <w:sz w:val="26"/>
          <w:szCs w:val="26"/>
        </w:rPr>
        <w:t xml:space="preserve"> = </w:t>
      </w:r>
      <w:r>
        <w:rPr>
          <w:sz w:val="26"/>
          <w:szCs w:val="26"/>
        </w:rPr>
        <w:t xml:space="preserve">5000 </w:t>
      </w:r>
      <w:r w:rsidRPr="00C2301B">
        <w:rPr>
          <w:sz w:val="26"/>
          <w:szCs w:val="26"/>
        </w:rPr>
        <w:t xml:space="preserve">руб./т </w:t>
      </w:r>
      <w:proofErr w:type="spellStart"/>
      <w:r w:rsidRPr="00C2301B">
        <w:rPr>
          <w:sz w:val="26"/>
          <w:szCs w:val="26"/>
        </w:rPr>
        <w:t>у.т</w:t>
      </w:r>
      <w:proofErr w:type="spellEnd"/>
      <w:r w:rsidRPr="00C2301B">
        <w:rPr>
          <w:sz w:val="26"/>
          <w:szCs w:val="26"/>
        </w:rPr>
        <w:t>.</w:t>
      </w:r>
    </w:p>
    <w:p w:rsidR="00E9282D" w:rsidRDefault="00E9282D" w:rsidP="00E9282D">
      <w:pPr>
        <w:ind w:firstLine="567"/>
        <w:jc w:val="both"/>
        <w:rPr>
          <w:sz w:val="26"/>
          <w:szCs w:val="26"/>
        </w:rPr>
      </w:pPr>
      <w:r>
        <w:rPr>
          <w:sz w:val="26"/>
          <w:szCs w:val="26"/>
        </w:rPr>
        <w:t xml:space="preserve">- мазута </w:t>
      </w:r>
      <w:proofErr w:type="spellStart"/>
      <w:r>
        <w:rPr>
          <w:sz w:val="26"/>
          <w:szCs w:val="26"/>
        </w:rPr>
        <w:t>Ц</w:t>
      </w:r>
      <w:r w:rsidRPr="00AD1A77">
        <w:rPr>
          <w:sz w:val="26"/>
          <w:szCs w:val="26"/>
          <w:vertAlign w:val="subscript"/>
        </w:rPr>
        <w:t>т</w:t>
      </w:r>
      <w:proofErr w:type="spellEnd"/>
      <w:r w:rsidRPr="00AD1A77">
        <w:rPr>
          <w:sz w:val="26"/>
          <w:szCs w:val="26"/>
          <w:vertAlign w:val="subscript"/>
        </w:rPr>
        <w:t xml:space="preserve"> </w:t>
      </w:r>
      <w:proofErr w:type="spellStart"/>
      <w:r w:rsidRPr="00AD1A77">
        <w:rPr>
          <w:sz w:val="26"/>
          <w:szCs w:val="26"/>
          <w:vertAlign w:val="subscript"/>
        </w:rPr>
        <w:t>у.т</w:t>
      </w:r>
      <w:proofErr w:type="spellEnd"/>
      <w:r>
        <w:rPr>
          <w:sz w:val="26"/>
          <w:szCs w:val="26"/>
        </w:rPr>
        <w:t xml:space="preserve"> = 21017</w:t>
      </w:r>
      <w:r w:rsidRPr="00C2301B">
        <w:rPr>
          <w:sz w:val="26"/>
          <w:szCs w:val="26"/>
        </w:rPr>
        <w:t>/</w:t>
      </w:r>
      <w:r>
        <w:rPr>
          <w:sz w:val="26"/>
          <w:szCs w:val="26"/>
        </w:rPr>
        <w:t>1,36</w:t>
      </w:r>
      <w:r w:rsidRPr="00C2301B">
        <w:rPr>
          <w:sz w:val="26"/>
          <w:szCs w:val="26"/>
        </w:rPr>
        <w:t xml:space="preserve"> = </w:t>
      </w:r>
      <w:r>
        <w:rPr>
          <w:sz w:val="26"/>
          <w:szCs w:val="26"/>
        </w:rPr>
        <w:t xml:space="preserve">15454 </w:t>
      </w:r>
      <w:r w:rsidRPr="00C2301B">
        <w:rPr>
          <w:sz w:val="26"/>
          <w:szCs w:val="26"/>
        </w:rPr>
        <w:t xml:space="preserve">руб./т </w:t>
      </w:r>
      <w:proofErr w:type="spellStart"/>
      <w:r w:rsidRPr="00C2301B">
        <w:rPr>
          <w:sz w:val="26"/>
          <w:szCs w:val="26"/>
        </w:rPr>
        <w:t>у.т</w:t>
      </w:r>
      <w:proofErr w:type="spellEnd"/>
      <w:r w:rsidRPr="00C2301B">
        <w:rPr>
          <w:sz w:val="26"/>
          <w:szCs w:val="26"/>
        </w:rPr>
        <w:t>.</w:t>
      </w:r>
    </w:p>
    <w:p w:rsidR="00E9282D" w:rsidRDefault="00E9282D" w:rsidP="00E9282D">
      <w:pPr>
        <w:ind w:firstLine="567"/>
        <w:jc w:val="both"/>
        <w:rPr>
          <w:sz w:val="26"/>
          <w:szCs w:val="26"/>
        </w:rPr>
      </w:pPr>
      <w:r w:rsidRPr="00C2301B">
        <w:rPr>
          <w:sz w:val="26"/>
          <w:szCs w:val="26"/>
        </w:rPr>
        <w:t xml:space="preserve">При замене старых </w:t>
      </w:r>
      <w:r>
        <w:rPr>
          <w:sz w:val="26"/>
          <w:szCs w:val="26"/>
        </w:rPr>
        <w:t>угольных котлов котельных на новые газ</w:t>
      </w:r>
      <w:r w:rsidRPr="00C2301B">
        <w:rPr>
          <w:sz w:val="26"/>
          <w:szCs w:val="26"/>
        </w:rPr>
        <w:t>овые экономический эффект составит:</w:t>
      </w:r>
    </w:p>
    <w:p w:rsidR="00E9282D" w:rsidRPr="00245497" w:rsidRDefault="00E9282D" w:rsidP="00E9282D">
      <w:pPr>
        <w:spacing w:after="120"/>
        <w:ind w:firstLine="567"/>
        <w:jc w:val="right"/>
        <w:rPr>
          <w:sz w:val="26"/>
          <w:szCs w:val="26"/>
        </w:rPr>
      </w:pPr>
      <w:proofErr w:type="spellStart"/>
      <w:r w:rsidRPr="00C2301B">
        <w:rPr>
          <w:sz w:val="26"/>
          <w:szCs w:val="26"/>
        </w:rPr>
        <w:t>ΔЭ</w:t>
      </w:r>
      <w:r w:rsidRPr="00C2301B">
        <w:rPr>
          <w:sz w:val="26"/>
          <w:szCs w:val="26"/>
          <w:vertAlign w:val="subscript"/>
        </w:rPr>
        <w:t>к</w:t>
      </w:r>
      <w:proofErr w:type="spellEnd"/>
      <w:r w:rsidRPr="00C2301B">
        <w:rPr>
          <w:sz w:val="26"/>
          <w:szCs w:val="26"/>
        </w:rPr>
        <w:t xml:space="preserve"> =</w:t>
      </w:r>
      <w:r w:rsidRPr="00245497">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w:t>
      </w:r>
      <w:r w:rsidRPr="00C2301B">
        <w:rPr>
          <w:sz w:val="26"/>
          <w:szCs w:val="26"/>
          <w:lang w:val="en-US"/>
        </w:rPr>
        <w:t>b</w:t>
      </w:r>
      <w:r w:rsidRPr="00C2301B">
        <w:rPr>
          <w:sz w:val="26"/>
          <w:szCs w:val="26"/>
          <w:vertAlign w:val="subscript"/>
        </w:rPr>
        <w:t>пр.1</w:t>
      </w:r>
      <w:r w:rsidRPr="00C2301B">
        <w:rPr>
          <w:sz w:val="26"/>
          <w:szCs w:val="26"/>
        </w:rPr>
        <w:t>*</w:t>
      </w:r>
      <w:r w:rsidRPr="00245497">
        <w:rPr>
          <w:sz w:val="26"/>
          <w:szCs w:val="26"/>
        </w:rPr>
        <w:t xml:space="preserve"> </w:t>
      </w:r>
      <w:proofErr w:type="spellStart"/>
      <w:r>
        <w:rPr>
          <w:sz w:val="26"/>
          <w:szCs w:val="26"/>
        </w:rPr>
        <w:t>Ц</w:t>
      </w:r>
      <w:r w:rsidRPr="00AD1A77">
        <w:rPr>
          <w:sz w:val="26"/>
          <w:szCs w:val="26"/>
          <w:vertAlign w:val="subscript"/>
        </w:rPr>
        <w:t>т</w:t>
      </w:r>
      <w:proofErr w:type="spellEnd"/>
      <w:r w:rsidRPr="00AD1A77">
        <w:rPr>
          <w:sz w:val="26"/>
          <w:szCs w:val="26"/>
          <w:vertAlign w:val="subscript"/>
        </w:rPr>
        <w:t xml:space="preserve"> у.т</w:t>
      </w:r>
      <w:r>
        <w:rPr>
          <w:sz w:val="26"/>
          <w:szCs w:val="26"/>
          <w:vertAlign w:val="subscript"/>
        </w:rPr>
        <w:t>.1</w:t>
      </w:r>
      <w:r>
        <w:rPr>
          <w:sz w:val="26"/>
          <w:szCs w:val="26"/>
        </w:rPr>
        <w:t xml:space="preserve"> </w:t>
      </w:r>
      <w:r w:rsidRPr="00C2301B">
        <w:rPr>
          <w:sz w:val="26"/>
          <w:szCs w:val="26"/>
        </w:rPr>
        <w:t>-</w:t>
      </w:r>
      <w:r w:rsidRPr="00245497">
        <w:rPr>
          <w:sz w:val="26"/>
          <w:szCs w:val="26"/>
        </w:rPr>
        <w:t xml:space="preserve"> </w:t>
      </w:r>
      <w:r w:rsidRPr="00C2301B">
        <w:rPr>
          <w:sz w:val="26"/>
          <w:szCs w:val="26"/>
          <w:lang w:val="en-US"/>
        </w:rPr>
        <w:t>b</w:t>
      </w:r>
      <w:r w:rsidRPr="00C2301B">
        <w:rPr>
          <w:sz w:val="26"/>
          <w:szCs w:val="26"/>
          <w:vertAlign w:val="subscript"/>
        </w:rPr>
        <w:t>пр.2</w:t>
      </w:r>
      <w:r w:rsidRPr="00C2301B">
        <w:rPr>
          <w:sz w:val="26"/>
          <w:szCs w:val="26"/>
        </w:rPr>
        <w:t>*</w:t>
      </w:r>
      <w:r w:rsidRPr="00245497">
        <w:rPr>
          <w:sz w:val="26"/>
          <w:szCs w:val="26"/>
        </w:rPr>
        <w:t xml:space="preserve"> </w:t>
      </w:r>
      <w:proofErr w:type="spellStart"/>
      <w:r>
        <w:rPr>
          <w:sz w:val="26"/>
          <w:szCs w:val="26"/>
        </w:rPr>
        <w:t>Ц</w:t>
      </w:r>
      <w:r w:rsidRPr="00AD1A77">
        <w:rPr>
          <w:sz w:val="26"/>
          <w:szCs w:val="26"/>
          <w:vertAlign w:val="subscript"/>
        </w:rPr>
        <w:t>т</w:t>
      </w:r>
      <w:proofErr w:type="spellEnd"/>
      <w:r w:rsidRPr="00AD1A77">
        <w:rPr>
          <w:sz w:val="26"/>
          <w:szCs w:val="26"/>
          <w:vertAlign w:val="subscript"/>
        </w:rPr>
        <w:t xml:space="preserve"> </w:t>
      </w:r>
      <w:proofErr w:type="gramStart"/>
      <w:r w:rsidRPr="00AD1A77">
        <w:rPr>
          <w:sz w:val="26"/>
          <w:szCs w:val="26"/>
          <w:vertAlign w:val="subscript"/>
        </w:rPr>
        <w:t>у.т</w:t>
      </w:r>
      <w:r>
        <w:rPr>
          <w:sz w:val="26"/>
          <w:szCs w:val="26"/>
          <w:vertAlign w:val="subscript"/>
        </w:rPr>
        <w:t>.2</w:t>
      </w:r>
      <w:r w:rsidRPr="00C2301B">
        <w:rPr>
          <w:sz w:val="26"/>
          <w:szCs w:val="26"/>
        </w:rPr>
        <w:t>)+</w:t>
      </w:r>
      <w:proofErr w:type="spellStart"/>
      <w:proofErr w:type="gramEnd"/>
      <w:r w:rsidRPr="00C2301B">
        <w:rPr>
          <w:sz w:val="26"/>
          <w:szCs w:val="26"/>
        </w:rPr>
        <w:t>Э</w:t>
      </w:r>
      <w:r w:rsidRPr="00C2301B">
        <w:rPr>
          <w:sz w:val="26"/>
          <w:szCs w:val="26"/>
          <w:vertAlign w:val="subscript"/>
        </w:rPr>
        <w:t>фот</w:t>
      </w:r>
      <w:proofErr w:type="spellEnd"/>
      <w:r w:rsidRPr="00C2301B">
        <w:rPr>
          <w:sz w:val="26"/>
          <w:szCs w:val="26"/>
          <w:vertAlign w:val="subscript"/>
        </w:rPr>
        <w:t>.</w:t>
      </w:r>
      <w:r>
        <w:rPr>
          <w:sz w:val="26"/>
          <w:szCs w:val="26"/>
        </w:rPr>
        <w:t>+</w:t>
      </w:r>
      <w:proofErr w:type="spellStart"/>
      <w:r>
        <w:rPr>
          <w:sz w:val="26"/>
          <w:szCs w:val="26"/>
        </w:rPr>
        <w:t>Э</w:t>
      </w:r>
      <w:r w:rsidRPr="00930DFE">
        <w:rPr>
          <w:sz w:val="26"/>
          <w:szCs w:val="26"/>
          <w:vertAlign w:val="subscript"/>
        </w:rPr>
        <w:t>эл</w:t>
      </w:r>
      <w:proofErr w:type="spellEnd"/>
      <w:r w:rsidRPr="00930DFE">
        <w:rPr>
          <w:sz w:val="26"/>
          <w:szCs w:val="26"/>
          <w:vertAlign w:val="subscript"/>
        </w:rPr>
        <w:t>.</w:t>
      </w:r>
      <w:r>
        <w:rPr>
          <w:sz w:val="26"/>
          <w:szCs w:val="26"/>
          <w:vertAlign w:val="subscript"/>
        </w:rPr>
        <w:t xml:space="preserve">            </w:t>
      </w:r>
      <w:r w:rsidR="00CC5578">
        <w:rPr>
          <w:sz w:val="26"/>
          <w:szCs w:val="26"/>
        </w:rPr>
        <w:t xml:space="preserve">                             (2</w:t>
      </w:r>
      <w:r>
        <w:rPr>
          <w:sz w:val="26"/>
          <w:szCs w:val="26"/>
        </w:rPr>
        <w:t xml:space="preserve">)    </w:t>
      </w:r>
    </w:p>
    <w:p w:rsidR="00E9282D" w:rsidRPr="00804972" w:rsidRDefault="00E9282D" w:rsidP="00E9282D">
      <w:pPr>
        <w:spacing w:after="120"/>
        <w:jc w:val="right"/>
        <w:rPr>
          <w:sz w:val="26"/>
          <w:szCs w:val="26"/>
        </w:rPr>
      </w:pPr>
      <w:proofErr w:type="spellStart"/>
      <w:r w:rsidRPr="00C2301B">
        <w:rPr>
          <w:sz w:val="26"/>
          <w:szCs w:val="26"/>
        </w:rPr>
        <w:t>ΔЭ</w:t>
      </w:r>
      <w:r w:rsidRPr="00C2301B">
        <w:rPr>
          <w:sz w:val="26"/>
          <w:szCs w:val="26"/>
          <w:vertAlign w:val="subscript"/>
        </w:rPr>
        <w:t>к</w:t>
      </w:r>
      <w:proofErr w:type="spellEnd"/>
      <w:r>
        <w:rPr>
          <w:sz w:val="26"/>
          <w:szCs w:val="26"/>
        </w:rPr>
        <w:t>=</w:t>
      </w:r>
      <w:r w:rsidRPr="00C2301B">
        <w:rPr>
          <w:sz w:val="26"/>
          <w:szCs w:val="26"/>
          <w:lang w:val="en-US"/>
        </w:rPr>
        <w:t>Q</w:t>
      </w:r>
      <w:r w:rsidRPr="00C2301B">
        <w:rPr>
          <w:sz w:val="26"/>
          <w:szCs w:val="26"/>
          <w:vertAlign w:val="subscript"/>
        </w:rPr>
        <w:t>пр.</w:t>
      </w:r>
      <w:r w:rsidRPr="00C2301B">
        <w:rPr>
          <w:sz w:val="26"/>
          <w:szCs w:val="26"/>
        </w:rPr>
        <w:t>*(0,2</w:t>
      </w:r>
      <w:r>
        <w:rPr>
          <w:sz w:val="26"/>
          <w:szCs w:val="26"/>
        </w:rPr>
        <w:t>2059</w:t>
      </w:r>
      <w:r w:rsidRPr="00C2301B">
        <w:rPr>
          <w:sz w:val="26"/>
          <w:szCs w:val="26"/>
        </w:rPr>
        <w:t>*</w:t>
      </w:r>
      <w:r>
        <w:rPr>
          <w:sz w:val="26"/>
          <w:szCs w:val="26"/>
        </w:rPr>
        <w:t>5000</w:t>
      </w:r>
      <w:r w:rsidRPr="00C2301B">
        <w:rPr>
          <w:sz w:val="26"/>
          <w:szCs w:val="26"/>
        </w:rPr>
        <w:t>-0,1</w:t>
      </w:r>
      <w:r>
        <w:rPr>
          <w:sz w:val="26"/>
          <w:szCs w:val="26"/>
        </w:rPr>
        <w:t>553</w:t>
      </w:r>
      <w:r w:rsidRPr="00C2301B">
        <w:rPr>
          <w:sz w:val="26"/>
          <w:szCs w:val="26"/>
        </w:rPr>
        <w:t>*</w:t>
      </w:r>
      <w:r>
        <w:rPr>
          <w:sz w:val="26"/>
          <w:szCs w:val="26"/>
        </w:rPr>
        <w:t>5632,</w:t>
      </w:r>
      <w:proofErr w:type="gramStart"/>
      <w:r>
        <w:rPr>
          <w:sz w:val="26"/>
          <w:szCs w:val="26"/>
        </w:rPr>
        <w:t>6</w:t>
      </w:r>
      <w:r w:rsidRPr="00C2301B">
        <w:rPr>
          <w:sz w:val="26"/>
          <w:szCs w:val="26"/>
        </w:rPr>
        <w:t>)+</w:t>
      </w:r>
      <w:proofErr w:type="spellStart"/>
      <w:proofErr w:type="gramEnd"/>
      <w:r w:rsidRPr="00C2301B">
        <w:rPr>
          <w:sz w:val="26"/>
          <w:szCs w:val="26"/>
        </w:rPr>
        <w:t>Э</w:t>
      </w:r>
      <w:r w:rsidRPr="00C2301B">
        <w:rPr>
          <w:sz w:val="26"/>
          <w:szCs w:val="26"/>
          <w:vertAlign w:val="subscript"/>
        </w:rPr>
        <w:t>фот</w:t>
      </w:r>
      <w:proofErr w:type="spellEnd"/>
      <w:r w:rsidRPr="00C2301B">
        <w:rPr>
          <w:sz w:val="26"/>
          <w:szCs w:val="26"/>
          <w:vertAlign w:val="subscript"/>
        </w:rPr>
        <w:t>.</w:t>
      </w:r>
      <w:r>
        <w:rPr>
          <w:sz w:val="26"/>
          <w:szCs w:val="26"/>
        </w:rPr>
        <w:t>+</w:t>
      </w:r>
      <w:proofErr w:type="spellStart"/>
      <w:r>
        <w:rPr>
          <w:sz w:val="26"/>
          <w:szCs w:val="26"/>
        </w:rPr>
        <w:t>Э</w:t>
      </w:r>
      <w:r w:rsidRPr="00930DFE">
        <w:rPr>
          <w:sz w:val="26"/>
          <w:szCs w:val="26"/>
          <w:vertAlign w:val="subscript"/>
        </w:rPr>
        <w:t>эл</w:t>
      </w:r>
      <w:proofErr w:type="spellEnd"/>
      <w:r w:rsidRPr="00930DFE">
        <w:rPr>
          <w:sz w:val="26"/>
          <w:szCs w:val="26"/>
          <w:vertAlign w:val="subscript"/>
        </w:rPr>
        <w:t>.</w:t>
      </w:r>
      <w:r w:rsidRPr="00C2301B">
        <w:rPr>
          <w:sz w:val="26"/>
          <w:szCs w:val="26"/>
        </w:rPr>
        <w:t>=</w:t>
      </w:r>
      <w:r>
        <w:rPr>
          <w:sz w:val="26"/>
          <w:szCs w:val="26"/>
        </w:rPr>
        <w:t xml:space="preserve"> </w:t>
      </w:r>
      <w:r w:rsidRPr="00C2301B">
        <w:rPr>
          <w:sz w:val="26"/>
          <w:szCs w:val="26"/>
          <w:lang w:val="en-US"/>
        </w:rPr>
        <w:t>Q</w:t>
      </w:r>
      <w:r>
        <w:rPr>
          <w:sz w:val="26"/>
          <w:szCs w:val="26"/>
          <w:vertAlign w:val="subscript"/>
        </w:rPr>
        <w:t>пр</w:t>
      </w:r>
      <w:r w:rsidRPr="00C2301B">
        <w:rPr>
          <w:sz w:val="26"/>
          <w:szCs w:val="26"/>
          <w:vertAlign w:val="subscript"/>
        </w:rPr>
        <w:t>.</w:t>
      </w:r>
      <w:r w:rsidRPr="00C2301B">
        <w:rPr>
          <w:sz w:val="26"/>
          <w:szCs w:val="26"/>
        </w:rPr>
        <w:t>*</w:t>
      </w:r>
      <w:r>
        <w:rPr>
          <w:rFonts w:eastAsia="Times New Roman"/>
          <w:color w:val="000000"/>
          <w:sz w:val="26"/>
          <w:szCs w:val="26"/>
          <w:lang w:eastAsia="ru-RU"/>
        </w:rPr>
        <w:t>228,21</w:t>
      </w:r>
      <w:r>
        <w:rPr>
          <w:sz w:val="26"/>
          <w:szCs w:val="26"/>
        </w:rPr>
        <w:t>руб./</w:t>
      </w:r>
      <w:proofErr w:type="spellStart"/>
      <w:r>
        <w:rPr>
          <w:sz w:val="26"/>
          <w:szCs w:val="26"/>
        </w:rPr>
        <w:t>Гкал+</w:t>
      </w:r>
      <w:r w:rsidRPr="00C2301B">
        <w:rPr>
          <w:sz w:val="26"/>
          <w:szCs w:val="26"/>
        </w:rPr>
        <w:t>Э</w:t>
      </w:r>
      <w:r w:rsidRPr="00C2301B">
        <w:rPr>
          <w:sz w:val="26"/>
          <w:szCs w:val="26"/>
          <w:vertAlign w:val="subscript"/>
        </w:rPr>
        <w:t>фот</w:t>
      </w:r>
      <w:proofErr w:type="spellEnd"/>
      <w:r w:rsidRPr="00C2301B">
        <w:rPr>
          <w:sz w:val="26"/>
          <w:szCs w:val="26"/>
          <w:vertAlign w:val="subscript"/>
        </w:rPr>
        <w:t>.</w:t>
      </w:r>
      <w:r>
        <w:rPr>
          <w:sz w:val="26"/>
          <w:szCs w:val="26"/>
        </w:rPr>
        <w:t>+</w:t>
      </w:r>
      <w:proofErr w:type="spellStart"/>
      <w:r>
        <w:rPr>
          <w:sz w:val="26"/>
          <w:szCs w:val="26"/>
        </w:rPr>
        <w:t>Э</w:t>
      </w:r>
      <w:r w:rsidRPr="00930DFE">
        <w:rPr>
          <w:sz w:val="26"/>
          <w:szCs w:val="26"/>
          <w:vertAlign w:val="subscript"/>
        </w:rPr>
        <w:t>эл</w:t>
      </w:r>
      <w:proofErr w:type="spellEnd"/>
      <w:r w:rsidRPr="00930DFE">
        <w:rPr>
          <w:sz w:val="26"/>
          <w:szCs w:val="26"/>
          <w:vertAlign w:val="subscript"/>
        </w:rPr>
        <w:t>.</w:t>
      </w:r>
      <w:r w:rsidR="00CC5578">
        <w:rPr>
          <w:sz w:val="26"/>
          <w:szCs w:val="26"/>
        </w:rPr>
        <w:t xml:space="preserve">   (3</w:t>
      </w:r>
      <w:r>
        <w:rPr>
          <w:sz w:val="26"/>
          <w:szCs w:val="26"/>
        </w:rPr>
        <w:t>)</w:t>
      </w:r>
    </w:p>
    <w:p w:rsidR="00E9282D" w:rsidRDefault="00E9282D" w:rsidP="00E9282D">
      <w:pPr>
        <w:jc w:val="both"/>
        <w:rPr>
          <w:sz w:val="26"/>
          <w:szCs w:val="26"/>
        </w:rPr>
      </w:pPr>
      <w:r w:rsidRPr="00C2301B">
        <w:rPr>
          <w:sz w:val="26"/>
          <w:szCs w:val="26"/>
        </w:rPr>
        <w:t xml:space="preserve">где </w:t>
      </w:r>
      <w:proofErr w:type="spellStart"/>
      <w:r w:rsidRPr="00C2301B">
        <w:rPr>
          <w:sz w:val="26"/>
          <w:szCs w:val="26"/>
        </w:rPr>
        <w:t>Э</w:t>
      </w:r>
      <w:r w:rsidRPr="00C2301B">
        <w:rPr>
          <w:sz w:val="26"/>
          <w:szCs w:val="26"/>
          <w:vertAlign w:val="subscript"/>
        </w:rPr>
        <w:t>фот</w:t>
      </w:r>
      <w:proofErr w:type="spellEnd"/>
      <w:r w:rsidRPr="00C2301B">
        <w:rPr>
          <w:sz w:val="26"/>
          <w:szCs w:val="26"/>
          <w:vertAlign w:val="subscript"/>
        </w:rPr>
        <w:t>.</w:t>
      </w:r>
      <w:r w:rsidRPr="00C2301B">
        <w:rPr>
          <w:sz w:val="26"/>
          <w:szCs w:val="26"/>
        </w:rPr>
        <w:t xml:space="preserve"> – экономия фонда оплаты труда при реконструкции котельной</w:t>
      </w:r>
      <w:r>
        <w:rPr>
          <w:sz w:val="26"/>
          <w:szCs w:val="26"/>
        </w:rPr>
        <w:t>;</w:t>
      </w:r>
    </w:p>
    <w:p w:rsidR="00E9282D" w:rsidRDefault="00E9282D" w:rsidP="00E9282D">
      <w:pPr>
        <w:jc w:val="both"/>
        <w:rPr>
          <w:sz w:val="26"/>
          <w:szCs w:val="26"/>
        </w:rPr>
      </w:pPr>
      <w:r>
        <w:rPr>
          <w:sz w:val="26"/>
          <w:szCs w:val="26"/>
        </w:rPr>
        <w:t xml:space="preserve">      </w:t>
      </w:r>
      <w:proofErr w:type="spellStart"/>
      <w:r>
        <w:rPr>
          <w:sz w:val="26"/>
          <w:szCs w:val="26"/>
        </w:rPr>
        <w:t>Э</w:t>
      </w:r>
      <w:r w:rsidRPr="00930DFE">
        <w:rPr>
          <w:sz w:val="26"/>
          <w:szCs w:val="26"/>
          <w:vertAlign w:val="subscript"/>
        </w:rPr>
        <w:t>эл</w:t>
      </w:r>
      <w:proofErr w:type="spellEnd"/>
      <w:r w:rsidRPr="00930DFE">
        <w:rPr>
          <w:sz w:val="26"/>
          <w:szCs w:val="26"/>
          <w:vertAlign w:val="subscript"/>
        </w:rPr>
        <w:t>.</w:t>
      </w:r>
      <w:r>
        <w:rPr>
          <w:sz w:val="26"/>
          <w:szCs w:val="26"/>
          <w:vertAlign w:val="subscript"/>
        </w:rPr>
        <w:t xml:space="preserve"> </w:t>
      </w:r>
      <w:r>
        <w:rPr>
          <w:sz w:val="26"/>
          <w:szCs w:val="26"/>
        </w:rPr>
        <w:t xml:space="preserve"> - экономия электроэнергии при реконструкции котельной.</w:t>
      </w:r>
    </w:p>
    <w:p w:rsidR="00E9282D" w:rsidRDefault="00E9282D" w:rsidP="00E9282D">
      <w:pPr>
        <w:ind w:firstLine="567"/>
        <w:jc w:val="both"/>
        <w:rPr>
          <w:sz w:val="26"/>
          <w:szCs w:val="26"/>
        </w:rPr>
      </w:pPr>
      <w:r w:rsidRPr="00C2301B">
        <w:rPr>
          <w:sz w:val="26"/>
          <w:szCs w:val="26"/>
        </w:rPr>
        <w:t xml:space="preserve">При </w:t>
      </w:r>
      <w:r>
        <w:rPr>
          <w:sz w:val="26"/>
          <w:szCs w:val="26"/>
        </w:rPr>
        <w:t>реконструкции ТЭЦ</w:t>
      </w:r>
      <w:r w:rsidRPr="00C2301B">
        <w:rPr>
          <w:sz w:val="26"/>
          <w:szCs w:val="26"/>
        </w:rPr>
        <w:t xml:space="preserve"> экономический эффект составит:</w:t>
      </w:r>
    </w:p>
    <w:p w:rsidR="00E9282D" w:rsidRPr="00245497" w:rsidRDefault="00E9282D" w:rsidP="00E9282D">
      <w:pPr>
        <w:jc w:val="both"/>
        <w:rPr>
          <w:sz w:val="26"/>
          <w:szCs w:val="26"/>
        </w:rPr>
      </w:pPr>
      <w:r w:rsidRPr="00C2301B">
        <w:rPr>
          <w:sz w:val="26"/>
          <w:szCs w:val="26"/>
        </w:rPr>
        <w:t>Э</w:t>
      </w:r>
      <w:r w:rsidRPr="00C2301B">
        <w:rPr>
          <w:sz w:val="26"/>
          <w:szCs w:val="26"/>
          <w:vertAlign w:val="subscript"/>
        </w:rPr>
        <w:t>к</w:t>
      </w:r>
      <w:r>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*(0,</w:t>
      </w:r>
      <w:r>
        <w:rPr>
          <w:sz w:val="26"/>
          <w:szCs w:val="26"/>
        </w:rPr>
        <w:t>22217</w:t>
      </w:r>
      <w:r w:rsidRPr="00C2301B">
        <w:rPr>
          <w:sz w:val="26"/>
          <w:szCs w:val="26"/>
        </w:rPr>
        <w:t>*</w:t>
      </w:r>
      <w:r>
        <w:rPr>
          <w:sz w:val="26"/>
          <w:szCs w:val="26"/>
        </w:rPr>
        <w:t>5000</w:t>
      </w:r>
      <w:r w:rsidRPr="00C2301B">
        <w:rPr>
          <w:sz w:val="26"/>
          <w:szCs w:val="26"/>
        </w:rPr>
        <w:t>-0,1</w:t>
      </w:r>
      <w:r>
        <w:rPr>
          <w:sz w:val="26"/>
          <w:szCs w:val="26"/>
        </w:rPr>
        <w:t>553</w:t>
      </w:r>
      <w:r w:rsidRPr="00C2301B">
        <w:rPr>
          <w:sz w:val="26"/>
          <w:szCs w:val="26"/>
        </w:rPr>
        <w:t>*</w:t>
      </w:r>
      <w:r>
        <w:rPr>
          <w:sz w:val="26"/>
          <w:szCs w:val="26"/>
        </w:rPr>
        <w:t>5632,</w:t>
      </w:r>
      <w:proofErr w:type="gramStart"/>
      <w:r>
        <w:rPr>
          <w:sz w:val="26"/>
          <w:szCs w:val="26"/>
        </w:rPr>
        <w:t>6</w:t>
      </w:r>
      <w:r w:rsidRPr="00C2301B">
        <w:rPr>
          <w:sz w:val="26"/>
          <w:szCs w:val="26"/>
        </w:rPr>
        <w:t>)+</w:t>
      </w:r>
      <w:proofErr w:type="spellStart"/>
      <w:proofErr w:type="gramEnd"/>
      <w:r w:rsidRPr="00C2301B">
        <w:rPr>
          <w:sz w:val="26"/>
          <w:szCs w:val="26"/>
        </w:rPr>
        <w:t>Э</w:t>
      </w:r>
      <w:r w:rsidRPr="00C2301B">
        <w:rPr>
          <w:sz w:val="26"/>
          <w:szCs w:val="26"/>
          <w:vertAlign w:val="subscript"/>
        </w:rPr>
        <w:t>фот</w:t>
      </w:r>
      <w:proofErr w:type="spellEnd"/>
      <w:r w:rsidRPr="00C2301B">
        <w:rPr>
          <w:sz w:val="26"/>
          <w:szCs w:val="26"/>
          <w:vertAlign w:val="subscript"/>
        </w:rPr>
        <w:t>.</w:t>
      </w:r>
      <w:r>
        <w:rPr>
          <w:sz w:val="26"/>
          <w:szCs w:val="26"/>
        </w:rPr>
        <w:t>+</w:t>
      </w:r>
      <w:proofErr w:type="spellStart"/>
      <w:r>
        <w:rPr>
          <w:sz w:val="26"/>
          <w:szCs w:val="26"/>
        </w:rPr>
        <w:t>Э</w:t>
      </w:r>
      <w:r w:rsidRPr="00930DFE">
        <w:rPr>
          <w:sz w:val="26"/>
          <w:szCs w:val="26"/>
          <w:vertAlign w:val="subscript"/>
        </w:rPr>
        <w:t>эл</w:t>
      </w:r>
      <w:proofErr w:type="spellEnd"/>
      <w:r w:rsidRPr="00930DFE">
        <w:rPr>
          <w:sz w:val="26"/>
          <w:szCs w:val="26"/>
          <w:vertAlign w:val="subscript"/>
        </w:rPr>
        <w:t>.</w:t>
      </w:r>
      <w:r>
        <w:rPr>
          <w:sz w:val="26"/>
          <w:szCs w:val="26"/>
        </w:rPr>
        <w:t xml:space="preserve"> </w:t>
      </w:r>
      <w:r w:rsidRPr="00C2301B">
        <w:rPr>
          <w:sz w:val="26"/>
          <w:szCs w:val="26"/>
        </w:rPr>
        <w:t xml:space="preserve">= </w:t>
      </w:r>
      <w:r w:rsidRPr="00C2301B">
        <w:rPr>
          <w:sz w:val="26"/>
          <w:szCs w:val="26"/>
          <w:lang w:val="en-US"/>
        </w:rPr>
        <w:t>Q</w:t>
      </w:r>
      <w:r>
        <w:rPr>
          <w:sz w:val="26"/>
          <w:szCs w:val="26"/>
          <w:vertAlign w:val="subscript"/>
        </w:rPr>
        <w:t>пр</w:t>
      </w:r>
      <w:r w:rsidRPr="00C2301B">
        <w:rPr>
          <w:sz w:val="26"/>
          <w:szCs w:val="26"/>
          <w:vertAlign w:val="subscript"/>
        </w:rPr>
        <w:t>.</w:t>
      </w:r>
      <w:r w:rsidRPr="00C2301B">
        <w:rPr>
          <w:sz w:val="26"/>
          <w:szCs w:val="26"/>
        </w:rPr>
        <w:t>*</w:t>
      </w:r>
      <w:r>
        <w:rPr>
          <w:rFonts w:eastAsia="Times New Roman"/>
          <w:color w:val="000000"/>
          <w:sz w:val="26"/>
          <w:szCs w:val="26"/>
          <w:lang w:eastAsia="ru-RU"/>
        </w:rPr>
        <w:t xml:space="preserve">236,11 </w:t>
      </w:r>
      <w:r>
        <w:rPr>
          <w:sz w:val="26"/>
          <w:szCs w:val="26"/>
        </w:rPr>
        <w:t>руб./</w:t>
      </w:r>
      <w:proofErr w:type="spellStart"/>
      <w:r>
        <w:rPr>
          <w:sz w:val="26"/>
          <w:szCs w:val="26"/>
        </w:rPr>
        <w:t>Гкал+</w:t>
      </w:r>
      <w:proofErr w:type="gramStart"/>
      <w:r w:rsidRPr="00C2301B">
        <w:rPr>
          <w:sz w:val="26"/>
          <w:szCs w:val="26"/>
        </w:rPr>
        <w:t>Э</w:t>
      </w:r>
      <w:r w:rsidRPr="00C2301B">
        <w:rPr>
          <w:sz w:val="26"/>
          <w:szCs w:val="26"/>
          <w:vertAlign w:val="subscript"/>
        </w:rPr>
        <w:t>фот</w:t>
      </w:r>
      <w:proofErr w:type="spellEnd"/>
      <w:r w:rsidRPr="00C2301B">
        <w:rPr>
          <w:sz w:val="26"/>
          <w:szCs w:val="26"/>
          <w:vertAlign w:val="subscript"/>
        </w:rPr>
        <w:t>.</w:t>
      </w:r>
      <w:r>
        <w:rPr>
          <w:sz w:val="26"/>
          <w:szCs w:val="26"/>
        </w:rPr>
        <w:t>+</w:t>
      </w:r>
      <w:proofErr w:type="gramEnd"/>
      <w:r w:rsidRPr="00245497">
        <w:rPr>
          <w:sz w:val="26"/>
          <w:szCs w:val="26"/>
        </w:rPr>
        <w:t xml:space="preserve"> </w:t>
      </w:r>
      <w:proofErr w:type="spellStart"/>
      <w:r>
        <w:rPr>
          <w:sz w:val="26"/>
          <w:szCs w:val="26"/>
        </w:rPr>
        <w:t>Э</w:t>
      </w:r>
      <w:r w:rsidRPr="00930DFE">
        <w:rPr>
          <w:sz w:val="26"/>
          <w:szCs w:val="26"/>
          <w:vertAlign w:val="subscript"/>
        </w:rPr>
        <w:t>эл</w:t>
      </w:r>
      <w:proofErr w:type="spellEnd"/>
      <w:r w:rsidRPr="00930DFE">
        <w:rPr>
          <w:sz w:val="26"/>
          <w:szCs w:val="26"/>
          <w:vertAlign w:val="subscript"/>
        </w:rPr>
        <w:t>.</w:t>
      </w:r>
    </w:p>
    <w:p w:rsidR="00E9282D" w:rsidRDefault="00E9282D" w:rsidP="00E9282D">
      <w:pPr>
        <w:ind w:firstLine="567"/>
        <w:jc w:val="both"/>
        <w:rPr>
          <w:sz w:val="26"/>
          <w:szCs w:val="26"/>
        </w:rPr>
      </w:pPr>
      <w:r w:rsidRPr="00C2301B">
        <w:rPr>
          <w:sz w:val="26"/>
          <w:szCs w:val="26"/>
        </w:rPr>
        <w:t>При установке котлов</w:t>
      </w:r>
      <w:r>
        <w:rPr>
          <w:sz w:val="26"/>
          <w:szCs w:val="26"/>
        </w:rPr>
        <w:t xml:space="preserve"> с газовыми горелками и системой автоматики котельная будет работать без постоянного присутствия обслуживающего персонала</w:t>
      </w:r>
      <w:r w:rsidRPr="00C2301B">
        <w:rPr>
          <w:sz w:val="26"/>
          <w:szCs w:val="26"/>
        </w:rPr>
        <w:t xml:space="preserve">. Годовой фонд оплаты труда 1 кочегара </w:t>
      </w:r>
      <w:r>
        <w:rPr>
          <w:sz w:val="26"/>
          <w:szCs w:val="26"/>
        </w:rPr>
        <w:t xml:space="preserve">при среднемесячной зарплате 15 тыс. руб. за 7,5 месяцев отопительного периода </w:t>
      </w:r>
      <w:r w:rsidRPr="00C2301B">
        <w:rPr>
          <w:sz w:val="26"/>
          <w:szCs w:val="26"/>
        </w:rPr>
        <w:t>с учетом отчислений в социальные фонды составляет</w:t>
      </w:r>
      <w:r>
        <w:rPr>
          <w:sz w:val="26"/>
          <w:szCs w:val="26"/>
        </w:rPr>
        <w:t xml:space="preserve">: </w:t>
      </w:r>
      <w:proofErr w:type="spellStart"/>
      <w:r w:rsidRPr="00C2301B">
        <w:rPr>
          <w:sz w:val="26"/>
          <w:szCs w:val="26"/>
        </w:rPr>
        <w:t>Э</w:t>
      </w:r>
      <w:r w:rsidRPr="00C2301B">
        <w:rPr>
          <w:sz w:val="26"/>
          <w:szCs w:val="26"/>
          <w:vertAlign w:val="subscript"/>
        </w:rPr>
        <w:t>фот</w:t>
      </w:r>
      <w:proofErr w:type="spellEnd"/>
      <w:r w:rsidRPr="00C2301B">
        <w:rPr>
          <w:sz w:val="26"/>
          <w:szCs w:val="26"/>
          <w:vertAlign w:val="subscript"/>
        </w:rPr>
        <w:t>.</w:t>
      </w:r>
      <w:r w:rsidRPr="00C2301B">
        <w:rPr>
          <w:sz w:val="26"/>
          <w:szCs w:val="26"/>
        </w:rPr>
        <w:t xml:space="preserve"> </w:t>
      </w:r>
      <w:r>
        <w:rPr>
          <w:sz w:val="26"/>
          <w:szCs w:val="26"/>
        </w:rPr>
        <w:t>=15*7,5*1,3=</w:t>
      </w:r>
      <w:r w:rsidRPr="00C2301B">
        <w:rPr>
          <w:sz w:val="26"/>
          <w:szCs w:val="26"/>
        </w:rPr>
        <w:t>1</w:t>
      </w:r>
      <w:r>
        <w:rPr>
          <w:sz w:val="26"/>
          <w:szCs w:val="26"/>
        </w:rPr>
        <w:t xml:space="preserve">46,25 </w:t>
      </w:r>
      <w:r w:rsidRPr="00C2301B">
        <w:rPr>
          <w:sz w:val="26"/>
          <w:szCs w:val="26"/>
        </w:rPr>
        <w:t xml:space="preserve">тыс. руб. </w:t>
      </w:r>
      <w:r>
        <w:rPr>
          <w:sz w:val="26"/>
          <w:szCs w:val="26"/>
        </w:rPr>
        <w:t xml:space="preserve">На небольших угольных котельных штат кочегаров и других рабочих составляет не менее 4-х чел., на более крупных котельных – до 8-ми чел. </w:t>
      </w:r>
    </w:p>
    <w:p w:rsidR="00E9282D" w:rsidRDefault="00E9282D" w:rsidP="00E9282D">
      <w:pPr>
        <w:jc w:val="both"/>
        <w:rPr>
          <w:sz w:val="26"/>
          <w:szCs w:val="26"/>
        </w:rPr>
      </w:pPr>
      <w:r>
        <w:rPr>
          <w:sz w:val="26"/>
          <w:szCs w:val="26"/>
        </w:rPr>
        <w:t>Строительство новых газовых котельных будет сопровождаться также заменой сетевых насосов. Экономия потребления электроэнергии на каждой котельной будет составлять:</w:t>
      </w:r>
    </w:p>
    <w:p w:rsidR="00E9282D" w:rsidRDefault="00E9282D" w:rsidP="00E9282D">
      <w:pPr>
        <w:spacing w:after="120"/>
        <w:ind w:firstLine="567"/>
        <w:jc w:val="right"/>
        <w:rPr>
          <w:sz w:val="26"/>
          <w:szCs w:val="26"/>
        </w:rPr>
      </w:pPr>
      <w:proofErr w:type="spellStart"/>
      <w:proofErr w:type="gramStart"/>
      <w:r>
        <w:rPr>
          <w:sz w:val="26"/>
          <w:szCs w:val="26"/>
        </w:rPr>
        <w:t>Э</w:t>
      </w:r>
      <w:r w:rsidRPr="00930DFE">
        <w:rPr>
          <w:sz w:val="26"/>
          <w:szCs w:val="26"/>
          <w:vertAlign w:val="subscript"/>
        </w:rPr>
        <w:t>эл</w:t>
      </w:r>
      <w:proofErr w:type="spellEnd"/>
      <w:r w:rsidRPr="00930DFE">
        <w:rPr>
          <w:sz w:val="26"/>
          <w:szCs w:val="26"/>
          <w:vertAlign w:val="subscript"/>
        </w:rPr>
        <w:t>.</w:t>
      </w:r>
      <w:r>
        <w:rPr>
          <w:sz w:val="26"/>
          <w:szCs w:val="26"/>
        </w:rPr>
        <w:t>=</w:t>
      </w:r>
      <w:proofErr w:type="gramEnd"/>
      <w:r>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w:t>
      </w:r>
      <w:r>
        <w:rPr>
          <w:sz w:val="26"/>
          <w:szCs w:val="26"/>
          <w:lang w:val="en-US"/>
        </w:rPr>
        <w:t>b</w:t>
      </w:r>
      <w:r w:rsidRPr="00AC4ACC">
        <w:rPr>
          <w:sz w:val="26"/>
          <w:szCs w:val="26"/>
          <w:vertAlign w:val="subscript"/>
        </w:rPr>
        <w:t>эл</w:t>
      </w:r>
      <w:r>
        <w:rPr>
          <w:sz w:val="26"/>
          <w:szCs w:val="26"/>
          <w:vertAlign w:val="subscript"/>
        </w:rPr>
        <w:t xml:space="preserve"> пл.</w:t>
      </w:r>
      <w:r>
        <w:rPr>
          <w:sz w:val="26"/>
          <w:szCs w:val="26"/>
        </w:rPr>
        <w:t>-</w:t>
      </w:r>
      <w:r w:rsidRPr="0065014B">
        <w:rPr>
          <w:sz w:val="26"/>
          <w:szCs w:val="26"/>
        </w:rPr>
        <w:t xml:space="preserve"> </w:t>
      </w:r>
      <w:r>
        <w:rPr>
          <w:sz w:val="26"/>
          <w:szCs w:val="26"/>
          <w:lang w:val="en-US"/>
        </w:rPr>
        <w:t>b</w:t>
      </w:r>
      <w:r w:rsidRPr="00AC4ACC">
        <w:rPr>
          <w:sz w:val="26"/>
          <w:szCs w:val="26"/>
          <w:vertAlign w:val="subscript"/>
        </w:rPr>
        <w:t>эл</w:t>
      </w:r>
      <w:r>
        <w:rPr>
          <w:sz w:val="26"/>
          <w:szCs w:val="26"/>
          <w:vertAlign w:val="subscript"/>
        </w:rPr>
        <w:t xml:space="preserve"> н</w:t>
      </w:r>
      <w:r>
        <w:rPr>
          <w:sz w:val="26"/>
          <w:szCs w:val="26"/>
        </w:rPr>
        <w:t>)*Т</w:t>
      </w:r>
      <w:r w:rsidRPr="00936B7C">
        <w:rPr>
          <w:sz w:val="26"/>
          <w:szCs w:val="26"/>
          <w:vertAlign w:val="subscript"/>
        </w:rPr>
        <w:t>э.</w:t>
      </w:r>
      <w:r>
        <w:rPr>
          <w:sz w:val="26"/>
          <w:szCs w:val="26"/>
        </w:rPr>
        <w:t xml:space="preserve"> руб.                           </w:t>
      </w:r>
      <w:r w:rsidR="00CC5578">
        <w:rPr>
          <w:sz w:val="26"/>
          <w:szCs w:val="26"/>
        </w:rPr>
        <w:t xml:space="preserve">                             (4</w:t>
      </w:r>
      <w:r>
        <w:rPr>
          <w:sz w:val="26"/>
          <w:szCs w:val="26"/>
        </w:rPr>
        <w:t>)</w:t>
      </w:r>
    </w:p>
    <w:p w:rsidR="00E9282D" w:rsidRDefault="00E9282D" w:rsidP="00E9282D">
      <w:pPr>
        <w:ind w:firstLine="567"/>
        <w:jc w:val="both"/>
        <w:rPr>
          <w:sz w:val="26"/>
          <w:szCs w:val="26"/>
        </w:rPr>
      </w:pPr>
      <w:r>
        <w:rPr>
          <w:sz w:val="26"/>
          <w:szCs w:val="26"/>
        </w:rPr>
        <w:t>где Тэ – средний плановый тариф на электроэнергию, составляет 6,44 руб./кВт*ч;</w:t>
      </w:r>
    </w:p>
    <w:p w:rsidR="00E9282D" w:rsidRDefault="00E9282D" w:rsidP="00E9282D">
      <w:pPr>
        <w:ind w:firstLine="567"/>
        <w:jc w:val="both"/>
        <w:rPr>
          <w:sz w:val="26"/>
          <w:szCs w:val="26"/>
        </w:rPr>
      </w:pPr>
      <w:r>
        <w:rPr>
          <w:sz w:val="26"/>
          <w:szCs w:val="26"/>
        </w:rPr>
        <w:t xml:space="preserve">      </w:t>
      </w:r>
      <w:r>
        <w:rPr>
          <w:sz w:val="26"/>
          <w:szCs w:val="26"/>
          <w:lang w:val="en-US"/>
        </w:rPr>
        <w:t>b</w:t>
      </w:r>
      <w:r w:rsidRPr="00AC4ACC">
        <w:rPr>
          <w:sz w:val="26"/>
          <w:szCs w:val="26"/>
          <w:vertAlign w:val="subscript"/>
        </w:rPr>
        <w:t>эл</w:t>
      </w:r>
      <w:r>
        <w:rPr>
          <w:sz w:val="26"/>
          <w:szCs w:val="26"/>
          <w:vertAlign w:val="subscript"/>
        </w:rPr>
        <w:t xml:space="preserve"> пл.</w:t>
      </w:r>
      <w:r>
        <w:rPr>
          <w:sz w:val="26"/>
          <w:szCs w:val="26"/>
        </w:rPr>
        <w:t xml:space="preserve"> – плановый удельный расход электроэнергии, кВт*ч/Гкал.</w:t>
      </w:r>
    </w:p>
    <w:p w:rsidR="00E9282D" w:rsidRPr="0065014B" w:rsidRDefault="00E9282D" w:rsidP="00E9282D">
      <w:pPr>
        <w:ind w:firstLine="567"/>
        <w:jc w:val="both"/>
        <w:rPr>
          <w:sz w:val="26"/>
          <w:szCs w:val="26"/>
        </w:rPr>
      </w:pPr>
      <w:r>
        <w:rPr>
          <w:sz w:val="26"/>
          <w:szCs w:val="26"/>
        </w:rPr>
        <w:t xml:space="preserve"> </w:t>
      </w:r>
      <w:r>
        <w:rPr>
          <w:sz w:val="26"/>
          <w:szCs w:val="26"/>
          <w:lang w:val="en-US"/>
        </w:rPr>
        <w:t>b</w:t>
      </w:r>
      <w:r w:rsidRPr="00AC4ACC">
        <w:rPr>
          <w:sz w:val="26"/>
          <w:szCs w:val="26"/>
          <w:vertAlign w:val="subscript"/>
        </w:rPr>
        <w:t>эл</w:t>
      </w:r>
      <w:r>
        <w:rPr>
          <w:sz w:val="26"/>
          <w:szCs w:val="26"/>
          <w:vertAlign w:val="subscript"/>
        </w:rPr>
        <w:t xml:space="preserve"> </w:t>
      </w:r>
      <w:proofErr w:type="gramStart"/>
      <w:r>
        <w:rPr>
          <w:sz w:val="26"/>
          <w:szCs w:val="26"/>
          <w:vertAlign w:val="subscript"/>
        </w:rPr>
        <w:t xml:space="preserve">н </w:t>
      </w:r>
      <w:r>
        <w:rPr>
          <w:sz w:val="26"/>
          <w:szCs w:val="26"/>
        </w:rPr>
        <w:t xml:space="preserve"> -</w:t>
      </w:r>
      <w:proofErr w:type="gramEnd"/>
      <w:r>
        <w:rPr>
          <w:sz w:val="26"/>
          <w:szCs w:val="26"/>
        </w:rPr>
        <w:t xml:space="preserve"> нормируемый удельный расход электроэнергии, кВт*ч/Гкал.</w:t>
      </w:r>
    </w:p>
    <w:p w:rsidR="00E9282D" w:rsidRDefault="00E9282D" w:rsidP="00E9282D">
      <w:pPr>
        <w:spacing w:before="120"/>
        <w:ind w:firstLine="567"/>
        <w:jc w:val="both"/>
        <w:rPr>
          <w:sz w:val="26"/>
          <w:szCs w:val="26"/>
        </w:rPr>
      </w:pPr>
      <w:r>
        <w:rPr>
          <w:sz w:val="26"/>
          <w:szCs w:val="26"/>
        </w:rPr>
        <w:t xml:space="preserve">Для котельных </w:t>
      </w:r>
      <w:proofErr w:type="spellStart"/>
      <w:proofErr w:type="gramStart"/>
      <w:r>
        <w:rPr>
          <w:sz w:val="26"/>
          <w:szCs w:val="26"/>
        </w:rPr>
        <w:t>Э</w:t>
      </w:r>
      <w:r w:rsidRPr="00930DFE">
        <w:rPr>
          <w:sz w:val="26"/>
          <w:szCs w:val="26"/>
          <w:vertAlign w:val="subscript"/>
        </w:rPr>
        <w:t>эл</w:t>
      </w:r>
      <w:proofErr w:type="spellEnd"/>
      <w:r w:rsidRPr="00930DFE">
        <w:rPr>
          <w:sz w:val="26"/>
          <w:szCs w:val="26"/>
          <w:vertAlign w:val="subscript"/>
        </w:rPr>
        <w:t>.</w:t>
      </w:r>
      <w:r>
        <w:rPr>
          <w:sz w:val="26"/>
          <w:szCs w:val="26"/>
        </w:rPr>
        <w:t>=</w:t>
      </w:r>
      <w:proofErr w:type="gramEnd"/>
      <w:r>
        <w:rPr>
          <w:sz w:val="26"/>
          <w:szCs w:val="26"/>
        </w:rPr>
        <w:t xml:space="preserve"> </w:t>
      </w:r>
      <w:r w:rsidRPr="00C2301B">
        <w:rPr>
          <w:sz w:val="26"/>
          <w:szCs w:val="26"/>
          <w:lang w:val="en-US"/>
        </w:rPr>
        <w:t>Q</w:t>
      </w:r>
      <w:r w:rsidRPr="00C2301B">
        <w:rPr>
          <w:sz w:val="26"/>
          <w:szCs w:val="26"/>
          <w:vertAlign w:val="subscript"/>
        </w:rPr>
        <w:t>пр.</w:t>
      </w:r>
      <w:r w:rsidRPr="00C2301B">
        <w:rPr>
          <w:sz w:val="26"/>
          <w:szCs w:val="26"/>
        </w:rPr>
        <w:t>*(</w:t>
      </w:r>
      <w:r>
        <w:rPr>
          <w:sz w:val="26"/>
          <w:szCs w:val="26"/>
        </w:rPr>
        <w:t xml:space="preserve">32,56-20)*6,44 = </w:t>
      </w:r>
      <w:r w:rsidRPr="00C2301B">
        <w:rPr>
          <w:sz w:val="26"/>
          <w:szCs w:val="26"/>
          <w:lang w:val="en-US"/>
        </w:rPr>
        <w:t>Q</w:t>
      </w:r>
      <w:r w:rsidRPr="00C2301B">
        <w:rPr>
          <w:sz w:val="26"/>
          <w:szCs w:val="26"/>
          <w:vertAlign w:val="subscript"/>
        </w:rPr>
        <w:t>пр.</w:t>
      </w:r>
      <w:r w:rsidRPr="00C2301B">
        <w:rPr>
          <w:sz w:val="26"/>
          <w:szCs w:val="26"/>
        </w:rPr>
        <w:t>*</w:t>
      </w:r>
      <w:r>
        <w:rPr>
          <w:sz w:val="26"/>
          <w:szCs w:val="26"/>
        </w:rPr>
        <w:t>80,89 руб.</w:t>
      </w:r>
    </w:p>
    <w:p w:rsidR="00E9282D" w:rsidRDefault="00E9282D" w:rsidP="00E9282D">
      <w:pPr>
        <w:spacing w:before="120"/>
        <w:ind w:firstLine="567"/>
        <w:jc w:val="both"/>
        <w:rPr>
          <w:bCs/>
          <w:szCs w:val="24"/>
        </w:rPr>
      </w:pPr>
      <w:r>
        <w:rPr>
          <w:sz w:val="26"/>
          <w:szCs w:val="26"/>
        </w:rPr>
        <w:t xml:space="preserve"> </w:t>
      </w:r>
      <w:proofErr w:type="gramStart"/>
      <w:r w:rsidRPr="00623758">
        <w:rPr>
          <w:rFonts w:eastAsia="Times New Roman"/>
          <w:b/>
          <w:bCs/>
          <w:color w:val="000000"/>
          <w:sz w:val="26"/>
          <w:szCs w:val="26"/>
          <w:lang w:eastAsia="ru-RU"/>
        </w:rPr>
        <w:t>4.</w:t>
      </w:r>
      <w:r>
        <w:rPr>
          <w:rFonts w:eastAsia="Times New Roman"/>
          <w:b/>
          <w:bCs/>
          <w:color w:val="000000"/>
          <w:sz w:val="26"/>
          <w:szCs w:val="26"/>
          <w:lang w:eastAsia="ru-RU"/>
        </w:rPr>
        <w:t xml:space="preserve">3  </w:t>
      </w:r>
      <w:r w:rsidRPr="00623758">
        <w:rPr>
          <w:rFonts w:eastAsia="Times New Roman"/>
          <w:b/>
          <w:bCs/>
          <w:color w:val="000000"/>
          <w:sz w:val="26"/>
          <w:szCs w:val="26"/>
          <w:lang w:eastAsia="ru-RU"/>
        </w:rPr>
        <w:t>Технико</w:t>
      </w:r>
      <w:proofErr w:type="gramEnd"/>
      <w:r w:rsidRPr="00623758">
        <w:rPr>
          <w:rFonts w:eastAsia="Times New Roman"/>
          <w:b/>
          <w:bCs/>
          <w:color w:val="000000"/>
          <w:sz w:val="26"/>
          <w:szCs w:val="26"/>
          <w:lang w:eastAsia="ru-RU"/>
        </w:rPr>
        <w:t>-экономическое сравнение вариантов перспективного развития систем теплоснабжения</w:t>
      </w:r>
    </w:p>
    <w:p w:rsidR="00A81114" w:rsidRDefault="00E9282D" w:rsidP="00E9282D">
      <w:pPr>
        <w:spacing w:before="120"/>
        <w:ind w:firstLine="567"/>
        <w:jc w:val="both"/>
        <w:rPr>
          <w:rFonts w:eastAsiaTheme="minorHAnsi"/>
          <w:sz w:val="26"/>
          <w:szCs w:val="26"/>
          <w:lang w:eastAsia="en-US"/>
        </w:rPr>
      </w:pPr>
      <w:r>
        <w:rPr>
          <w:rFonts w:eastAsiaTheme="minorHAnsi"/>
          <w:sz w:val="26"/>
          <w:szCs w:val="26"/>
          <w:lang w:eastAsia="en-US"/>
        </w:rPr>
        <w:t>Затраты на строительство и последующее обслуживание теплоисточников по сценариям развития систем теплоснабжения приведены в таблице 4.3.1.</w:t>
      </w:r>
      <w:r w:rsidR="00A81114">
        <w:rPr>
          <w:rFonts w:eastAsiaTheme="minorHAnsi"/>
          <w:sz w:val="26"/>
          <w:szCs w:val="26"/>
          <w:lang w:eastAsia="en-US"/>
        </w:rPr>
        <w:t xml:space="preserve"> </w:t>
      </w:r>
    </w:p>
    <w:p w:rsidR="00A81114" w:rsidRDefault="00A81114" w:rsidP="00A81114">
      <w:pPr>
        <w:spacing w:before="120"/>
        <w:ind w:firstLine="567"/>
        <w:jc w:val="both"/>
        <w:rPr>
          <w:rFonts w:eastAsiaTheme="minorHAnsi"/>
          <w:sz w:val="26"/>
          <w:szCs w:val="26"/>
          <w:lang w:eastAsia="en-US"/>
        </w:rPr>
        <w:sectPr w:rsidR="00A81114" w:rsidSect="00614822">
          <w:pgSz w:w="11906" w:h="16838"/>
          <w:pgMar w:top="851" w:right="567" w:bottom="851" w:left="1134" w:header="567" w:footer="567" w:gutter="0"/>
          <w:cols w:space="720"/>
          <w:docGrid w:linePitch="360"/>
        </w:sectPr>
      </w:pPr>
    </w:p>
    <w:p w:rsidR="00E9282D" w:rsidRDefault="00A81114" w:rsidP="00E9282D">
      <w:pPr>
        <w:spacing w:after="120"/>
        <w:ind w:firstLine="567"/>
        <w:jc w:val="center"/>
        <w:rPr>
          <w:rFonts w:eastAsiaTheme="minorHAnsi"/>
          <w:sz w:val="26"/>
          <w:szCs w:val="26"/>
          <w:lang w:eastAsia="en-US"/>
        </w:rPr>
      </w:pPr>
      <w:r>
        <w:rPr>
          <w:rFonts w:eastAsiaTheme="minorHAnsi"/>
          <w:sz w:val="26"/>
          <w:szCs w:val="26"/>
          <w:lang w:eastAsia="en-US"/>
        </w:rPr>
        <w:lastRenderedPageBreak/>
        <w:t xml:space="preserve">Таблица 4.3.1. </w:t>
      </w:r>
      <w:r w:rsidR="00E9282D">
        <w:rPr>
          <w:rFonts w:eastAsiaTheme="minorHAnsi"/>
          <w:sz w:val="26"/>
          <w:szCs w:val="26"/>
          <w:lang w:eastAsia="en-US"/>
        </w:rPr>
        <w:t>Затраты на строительство и последующее обслуживание теплоисточников по сценариям развития систем теплоснабжения ГО г. Шарья</w:t>
      </w:r>
    </w:p>
    <w:tbl>
      <w:tblPr>
        <w:tblW w:w="15575" w:type="dxa"/>
        <w:tblInd w:w="108" w:type="dxa"/>
        <w:tblCellMar>
          <w:left w:w="28" w:type="dxa"/>
          <w:right w:w="28" w:type="dxa"/>
        </w:tblCellMar>
        <w:tblLook w:val="04A0" w:firstRow="1" w:lastRow="0" w:firstColumn="1" w:lastColumn="0" w:noHBand="0" w:noVBand="1"/>
      </w:tblPr>
      <w:tblGrid>
        <w:gridCol w:w="4080"/>
        <w:gridCol w:w="1060"/>
        <w:gridCol w:w="2718"/>
        <w:gridCol w:w="1040"/>
        <w:gridCol w:w="1458"/>
        <w:gridCol w:w="2750"/>
        <w:gridCol w:w="1000"/>
        <w:gridCol w:w="1451"/>
        <w:gridCol w:w="18"/>
      </w:tblGrid>
      <w:tr w:rsidR="00E9282D" w:rsidRPr="0014505D" w:rsidTr="00DE4A14">
        <w:trPr>
          <w:gridAfter w:val="1"/>
          <w:wAfter w:w="18" w:type="dxa"/>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Наименование объекта</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Расчетная тепловая нагрузка, КВт</w:t>
            </w:r>
          </w:p>
        </w:tc>
        <w:tc>
          <w:tcPr>
            <w:tcW w:w="2718"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Рекомендуемый состав котельного блока или котлов в БМК</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Затраты на монтаж и ПНР, тыс. руб.</w:t>
            </w:r>
          </w:p>
        </w:tc>
        <w:tc>
          <w:tcPr>
            <w:tcW w:w="1458"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Затраты на обслуживание, тыс. руб./год</w:t>
            </w:r>
          </w:p>
        </w:tc>
        <w:tc>
          <w:tcPr>
            <w:tcW w:w="2750"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Рекомендуемый состав котельного блока или котлов в БМК</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Затраты на монтаж и ПНР, тыс. руб.</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Затраты на обслуживание, тыс. руб./год</w:t>
            </w:r>
          </w:p>
        </w:tc>
      </w:tr>
      <w:tr w:rsidR="00E9282D" w:rsidRPr="0014505D" w:rsidTr="00DE4A14">
        <w:trPr>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Котельные МУП «Шарьинская ТЭЦ»</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right"/>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5216" w:type="dxa"/>
            <w:gridSpan w:val="3"/>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Сценарий 1</w:t>
            </w:r>
          </w:p>
        </w:tc>
        <w:tc>
          <w:tcPr>
            <w:tcW w:w="5219" w:type="dxa"/>
            <w:gridSpan w:val="4"/>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Сценарии 2</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№2</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89,5</w:t>
            </w:r>
          </w:p>
        </w:tc>
        <w:tc>
          <w:tcPr>
            <w:tcW w:w="271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5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0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 №11 корпус 1</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30,2</w:t>
            </w:r>
          </w:p>
        </w:tc>
        <w:tc>
          <w:tcPr>
            <w:tcW w:w="2718" w:type="dxa"/>
            <w:tcBorders>
              <w:top w:val="nil"/>
              <w:left w:val="nil"/>
              <w:bottom w:val="single" w:sz="4" w:space="0" w:color="auto"/>
              <w:right w:val="single" w:sz="4" w:space="0" w:color="auto"/>
            </w:tcBorders>
            <w:shd w:val="clear" w:color="auto" w:fill="auto"/>
            <w:vAlign w:val="center"/>
            <w:hideMark/>
          </w:tcPr>
          <w:p w:rsidR="00E9282D" w:rsidRDefault="00E9282D" w:rsidP="00DE4A14">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быт. котел 2*24 кВт</w:t>
            </w:r>
          </w:p>
        </w:tc>
        <w:tc>
          <w:tcPr>
            <w:tcW w:w="104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438,8</w:t>
            </w:r>
          </w:p>
        </w:tc>
        <w:tc>
          <w:tcPr>
            <w:tcW w:w="145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30</w:t>
            </w:r>
          </w:p>
        </w:tc>
        <w:tc>
          <w:tcPr>
            <w:tcW w:w="275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2*24 кВт</w:t>
            </w:r>
          </w:p>
        </w:tc>
        <w:tc>
          <w:tcPr>
            <w:tcW w:w="100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438,8</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30</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 №11 корпус 2</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30,2</w:t>
            </w:r>
          </w:p>
        </w:tc>
        <w:tc>
          <w:tcPr>
            <w:tcW w:w="271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2*24 кВт</w:t>
            </w:r>
          </w:p>
        </w:tc>
        <w:tc>
          <w:tcPr>
            <w:tcW w:w="104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438,8</w:t>
            </w:r>
          </w:p>
        </w:tc>
        <w:tc>
          <w:tcPr>
            <w:tcW w:w="145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30</w:t>
            </w:r>
          </w:p>
        </w:tc>
        <w:tc>
          <w:tcPr>
            <w:tcW w:w="275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2*24 кВт</w:t>
            </w:r>
          </w:p>
        </w:tc>
        <w:tc>
          <w:tcPr>
            <w:tcW w:w="100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438,8</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30</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 №11 корпус 3</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29,1</w:t>
            </w:r>
          </w:p>
        </w:tc>
        <w:tc>
          <w:tcPr>
            <w:tcW w:w="271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1*24 кВт</w:t>
            </w:r>
          </w:p>
        </w:tc>
        <w:tc>
          <w:tcPr>
            <w:tcW w:w="104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1*24 кВт</w:t>
            </w:r>
          </w:p>
        </w:tc>
        <w:tc>
          <w:tcPr>
            <w:tcW w:w="100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15</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№3</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45,3</w:t>
            </w:r>
          </w:p>
        </w:tc>
        <w:tc>
          <w:tcPr>
            <w:tcW w:w="271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5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0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tcPr>
          <w:p w:rsidR="00E9282D" w:rsidRPr="0014505D" w:rsidRDefault="00E9282D" w:rsidP="00DE4A14">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детсад №13 корпус 1</w:t>
            </w:r>
          </w:p>
        </w:tc>
        <w:tc>
          <w:tcPr>
            <w:tcW w:w="1060" w:type="dxa"/>
            <w:tcBorders>
              <w:top w:val="nil"/>
              <w:left w:val="nil"/>
              <w:bottom w:val="single" w:sz="4" w:space="0" w:color="auto"/>
              <w:right w:val="single" w:sz="4" w:space="0" w:color="auto"/>
            </w:tcBorders>
            <w:shd w:val="clear" w:color="auto" w:fill="auto"/>
            <w:vAlign w:val="center"/>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29,1</w:t>
            </w:r>
          </w:p>
        </w:tc>
        <w:tc>
          <w:tcPr>
            <w:tcW w:w="2718" w:type="dxa"/>
            <w:tcBorders>
              <w:top w:val="nil"/>
              <w:left w:val="nil"/>
              <w:bottom w:val="single" w:sz="4" w:space="0" w:color="auto"/>
              <w:right w:val="single" w:sz="4" w:space="0" w:color="auto"/>
            </w:tcBorders>
            <w:shd w:val="clear" w:color="auto" w:fill="auto"/>
            <w:vAlign w:val="center"/>
          </w:tcPr>
          <w:p w:rsidR="00E9282D" w:rsidRDefault="00E9282D" w:rsidP="00DE4A14">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быт. котел  1*31 кВт</w:t>
            </w:r>
          </w:p>
        </w:tc>
        <w:tc>
          <w:tcPr>
            <w:tcW w:w="1040" w:type="dxa"/>
            <w:tcBorders>
              <w:top w:val="nil"/>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283,4</w:t>
            </w:r>
          </w:p>
        </w:tc>
        <w:tc>
          <w:tcPr>
            <w:tcW w:w="1458" w:type="dxa"/>
            <w:tcBorders>
              <w:top w:val="nil"/>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20</w:t>
            </w:r>
          </w:p>
        </w:tc>
        <w:tc>
          <w:tcPr>
            <w:tcW w:w="2750" w:type="dxa"/>
            <w:tcBorders>
              <w:top w:val="nil"/>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1*31 кВт</w:t>
            </w:r>
          </w:p>
        </w:tc>
        <w:tc>
          <w:tcPr>
            <w:tcW w:w="1000" w:type="dxa"/>
            <w:tcBorders>
              <w:top w:val="nil"/>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283,4</w:t>
            </w:r>
          </w:p>
        </w:tc>
        <w:tc>
          <w:tcPr>
            <w:tcW w:w="1451" w:type="dxa"/>
            <w:tcBorders>
              <w:top w:val="nil"/>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20</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tcPr>
          <w:p w:rsidR="00E9282D" w:rsidRPr="0014505D" w:rsidRDefault="00E9282D" w:rsidP="00DE4A14">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детсад №13 корпус 2</w:t>
            </w:r>
          </w:p>
        </w:tc>
        <w:tc>
          <w:tcPr>
            <w:tcW w:w="1060" w:type="dxa"/>
            <w:tcBorders>
              <w:top w:val="single" w:sz="4" w:space="0" w:color="auto"/>
              <w:left w:val="nil"/>
              <w:bottom w:val="single" w:sz="4" w:space="0" w:color="auto"/>
              <w:right w:val="single" w:sz="4" w:space="0" w:color="auto"/>
            </w:tcBorders>
            <w:shd w:val="clear" w:color="auto" w:fill="auto"/>
            <w:vAlign w:val="center"/>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16,3</w:t>
            </w:r>
          </w:p>
        </w:tc>
        <w:tc>
          <w:tcPr>
            <w:tcW w:w="2718" w:type="dxa"/>
            <w:tcBorders>
              <w:top w:val="single" w:sz="4" w:space="0" w:color="auto"/>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1*24 кВт</w:t>
            </w:r>
          </w:p>
        </w:tc>
        <w:tc>
          <w:tcPr>
            <w:tcW w:w="1040" w:type="dxa"/>
            <w:tcBorders>
              <w:top w:val="single" w:sz="4" w:space="0" w:color="auto"/>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single" w:sz="4" w:space="0" w:color="auto"/>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single" w:sz="4" w:space="0" w:color="auto"/>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1*24 кВт</w:t>
            </w:r>
          </w:p>
        </w:tc>
        <w:tc>
          <w:tcPr>
            <w:tcW w:w="1000" w:type="dxa"/>
            <w:tcBorders>
              <w:top w:val="single" w:sz="4" w:space="0" w:color="auto"/>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single" w:sz="4" w:space="0" w:color="auto"/>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15</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№4</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98,6</w:t>
            </w:r>
          </w:p>
        </w:tc>
        <w:tc>
          <w:tcPr>
            <w:tcW w:w="271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5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0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 №7</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65,1</w:t>
            </w:r>
          </w:p>
        </w:tc>
        <w:tc>
          <w:tcPr>
            <w:tcW w:w="2718" w:type="dxa"/>
            <w:tcBorders>
              <w:top w:val="nil"/>
              <w:left w:val="nil"/>
              <w:bottom w:val="single" w:sz="4" w:space="0" w:color="auto"/>
              <w:right w:val="single" w:sz="4" w:space="0" w:color="auto"/>
            </w:tcBorders>
            <w:shd w:val="clear" w:color="auto" w:fill="auto"/>
            <w:vAlign w:val="center"/>
            <w:hideMark/>
          </w:tcPr>
          <w:p w:rsidR="00E9282D" w:rsidRDefault="00E9282D" w:rsidP="00DE4A14">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КНР: MICRO NEW 100 NR</w:t>
            </w:r>
          </w:p>
        </w:tc>
        <w:tc>
          <w:tcPr>
            <w:tcW w:w="104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913,9</w:t>
            </w:r>
          </w:p>
        </w:tc>
        <w:tc>
          <w:tcPr>
            <w:tcW w:w="145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КНР: MICRO NEW 100 NR</w:t>
            </w:r>
          </w:p>
        </w:tc>
        <w:tc>
          <w:tcPr>
            <w:tcW w:w="100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40</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ИЖД ул. Ломоносова, 39</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33,9</w:t>
            </w:r>
          </w:p>
        </w:tc>
        <w:tc>
          <w:tcPr>
            <w:tcW w:w="271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04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00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№6</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204,7</w:t>
            </w:r>
          </w:p>
        </w:tc>
        <w:tc>
          <w:tcPr>
            <w:tcW w:w="2718" w:type="dxa"/>
            <w:tcBorders>
              <w:top w:val="nil"/>
              <w:left w:val="nil"/>
              <w:bottom w:val="single" w:sz="4" w:space="0" w:color="auto"/>
              <w:right w:val="single" w:sz="4" w:space="0" w:color="auto"/>
            </w:tcBorders>
            <w:shd w:val="clear" w:color="auto" w:fill="auto"/>
            <w:noWrap/>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040" w:type="dxa"/>
            <w:tcBorders>
              <w:top w:val="nil"/>
              <w:left w:val="nil"/>
              <w:bottom w:val="single" w:sz="4" w:space="0" w:color="auto"/>
              <w:right w:val="single" w:sz="4" w:space="0" w:color="auto"/>
            </w:tcBorders>
            <w:shd w:val="clear" w:color="auto" w:fill="auto"/>
            <w:noWrap/>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8" w:type="dxa"/>
            <w:tcBorders>
              <w:top w:val="nil"/>
              <w:left w:val="nil"/>
              <w:bottom w:val="single" w:sz="4" w:space="0" w:color="auto"/>
              <w:right w:val="single" w:sz="4" w:space="0" w:color="auto"/>
            </w:tcBorders>
            <w:shd w:val="clear" w:color="auto" w:fill="auto"/>
            <w:noWrap/>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2750" w:type="dxa"/>
            <w:tcBorders>
              <w:top w:val="nil"/>
              <w:left w:val="nil"/>
              <w:bottom w:val="single" w:sz="4" w:space="0" w:color="auto"/>
              <w:right w:val="single" w:sz="4" w:space="0" w:color="auto"/>
            </w:tcBorders>
            <w:shd w:val="clear" w:color="auto" w:fill="auto"/>
            <w:noWrap/>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000" w:type="dxa"/>
            <w:tcBorders>
              <w:top w:val="nil"/>
              <w:left w:val="nil"/>
              <w:bottom w:val="single" w:sz="4" w:space="0" w:color="auto"/>
              <w:right w:val="single" w:sz="4" w:space="0" w:color="auto"/>
            </w:tcBorders>
            <w:shd w:val="clear" w:color="auto" w:fill="auto"/>
            <w:noWrap/>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noWrap/>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E9282D" w:rsidRPr="0014505D" w:rsidRDefault="00E9282D" w:rsidP="00DE4A14">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школа №2 уч. Корпус</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188,4</w:t>
            </w:r>
          </w:p>
        </w:tc>
        <w:tc>
          <w:tcPr>
            <w:tcW w:w="2718" w:type="dxa"/>
            <w:vMerge w:val="restart"/>
            <w:tcBorders>
              <w:top w:val="nil"/>
              <w:left w:val="nil"/>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БМК: LAVART 200R - 2 шт.</w:t>
            </w:r>
          </w:p>
        </w:tc>
        <w:tc>
          <w:tcPr>
            <w:tcW w:w="1040" w:type="dxa"/>
            <w:vMerge w:val="restart"/>
            <w:tcBorders>
              <w:top w:val="nil"/>
              <w:left w:val="nil"/>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3655,6</w:t>
            </w:r>
          </w:p>
        </w:tc>
        <w:tc>
          <w:tcPr>
            <w:tcW w:w="1458" w:type="dxa"/>
            <w:vMerge w:val="restart"/>
            <w:tcBorders>
              <w:top w:val="nil"/>
              <w:left w:val="nil"/>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70</w:t>
            </w:r>
          </w:p>
        </w:tc>
        <w:tc>
          <w:tcPr>
            <w:tcW w:w="2750" w:type="dxa"/>
            <w:vMerge w:val="restart"/>
            <w:tcBorders>
              <w:top w:val="nil"/>
              <w:left w:val="nil"/>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БМК: LAVART 200R - 2 шт.</w:t>
            </w:r>
          </w:p>
        </w:tc>
        <w:tc>
          <w:tcPr>
            <w:tcW w:w="1000" w:type="dxa"/>
            <w:vMerge w:val="restart"/>
            <w:tcBorders>
              <w:top w:val="nil"/>
              <w:left w:val="nil"/>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3655,6</w:t>
            </w:r>
          </w:p>
        </w:tc>
        <w:tc>
          <w:tcPr>
            <w:tcW w:w="1451" w:type="dxa"/>
            <w:vMerge w:val="restart"/>
            <w:tcBorders>
              <w:top w:val="nil"/>
              <w:left w:val="nil"/>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70</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E9282D" w:rsidRPr="0014505D" w:rsidRDefault="00E9282D" w:rsidP="00DE4A14">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школа №2 мастерские</w:t>
            </w:r>
          </w:p>
        </w:tc>
        <w:tc>
          <w:tcPr>
            <w:tcW w:w="1060" w:type="dxa"/>
            <w:tcBorders>
              <w:top w:val="nil"/>
              <w:left w:val="nil"/>
              <w:bottom w:val="single" w:sz="4" w:space="0" w:color="auto"/>
              <w:right w:val="single" w:sz="4" w:space="0" w:color="auto"/>
            </w:tcBorders>
            <w:shd w:val="clear" w:color="auto" w:fill="auto"/>
            <w:noWrap/>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16,3</w:t>
            </w:r>
          </w:p>
        </w:tc>
        <w:tc>
          <w:tcPr>
            <w:tcW w:w="2718" w:type="dxa"/>
            <w:vMerge/>
            <w:tcBorders>
              <w:left w:val="nil"/>
              <w:bottom w:val="single" w:sz="4" w:space="0" w:color="auto"/>
              <w:right w:val="single" w:sz="4" w:space="0" w:color="auto"/>
            </w:tcBorders>
            <w:shd w:val="clear" w:color="auto" w:fill="auto"/>
            <w:vAlign w:val="center"/>
            <w:hideMark/>
          </w:tcPr>
          <w:p w:rsidR="00E9282D" w:rsidRDefault="00E9282D" w:rsidP="00DE4A14">
            <w:pPr>
              <w:rPr>
                <w:rFonts w:ascii="Arial" w:hAnsi="Arial" w:cs="Arial"/>
                <w:color w:val="000000"/>
                <w:sz w:val="20"/>
                <w:szCs w:val="20"/>
              </w:rPr>
            </w:pPr>
          </w:p>
        </w:tc>
        <w:tc>
          <w:tcPr>
            <w:tcW w:w="1040" w:type="dxa"/>
            <w:vMerge/>
            <w:tcBorders>
              <w:left w:val="nil"/>
              <w:bottom w:val="single" w:sz="4" w:space="0" w:color="auto"/>
              <w:right w:val="single" w:sz="4" w:space="0" w:color="auto"/>
            </w:tcBorders>
            <w:shd w:val="clear" w:color="auto" w:fill="auto"/>
            <w:vAlign w:val="center"/>
            <w:hideMark/>
          </w:tcPr>
          <w:p w:rsidR="00E9282D" w:rsidRDefault="00E9282D" w:rsidP="00DE4A14">
            <w:pPr>
              <w:rPr>
                <w:rFonts w:ascii="Arial" w:hAnsi="Arial" w:cs="Arial"/>
                <w:color w:val="000000"/>
                <w:sz w:val="20"/>
                <w:szCs w:val="20"/>
              </w:rPr>
            </w:pPr>
          </w:p>
        </w:tc>
        <w:tc>
          <w:tcPr>
            <w:tcW w:w="1458" w:type="dxa"/>
            <w:vMerge/>
            <w:tcBorders>
              <w:left w:val="nil"/>
              <w:bottom w:val="single" w:sz="4" w:space="0" w:color="auto"/>
              <w:right w:val="single" w:sz="4" w:space="0" w:color="auto"/>
            </w:tcBorders>
            <w:shd w:val="clear" w:color="auto" w:fill="auto"/>
            <w:vAlign w:val="center"/>
            <w:hideMark/>
          </w:tcPr>
          <w:p w:rsidR="00E9282D" w:rsidRDefault="00E9282D" w:rsidP="00DE4A14">
            <w:pPr>
              <w:rPr>
                <w:rFonts w:ascii="Arial" w:hAnsi="Arial" w:cs="Arial"/>
                <w:color w:val="000000"/>
                <w:sz w:val="20"/>
                <w:szCs w:val="20"/>
              </w:rPr>
            </w:pPr>
          </w:p>
        </w:tc>
        <w:tc>
          <w:tcPr>
            <w:tcW w:w="2750" w:type="dxa"/>
            <w:vMerge/>
            <w:tcBorders>
              <w:left w:val="nil"/>
              <w:bottom w:val="single" w:sz="4" w:space="0" w:color="auto"/>
              <w:right w:val="single" w:sz="4" w:space="0" w:color="auto"/>
            </w:tcBorders>
            <w:shd w:val="clear" w:color="auto" w:fill="auto"/>
            <w:vAlign w:val="center"/>
            <w:hideMark/>
          </w:tcPr>
          <w:p w:rsidR="00E9282D" w:rsidRDefault="00E9282D" w:rsidP="00DE4A14">
            <w:pPr>
              <w:rPr>
                <w:rFonts w:ascii="Arial" w:hAnsi="Arial" w:cs="Arial"/>
                <w:color w:val="000000"/>
                <w:sz w:val="20"/>
                <w:szCs w:val="20"/>
              </w:rPr>
            </w:pPr>
          </w:p>
        </w:tc>
        <w:tc>
          <w:tcPr>
            <w:tcW w:w="1000" w:type="dxa"/>
            <w:vMerge/>
            <w:tcBorders>
              <w:left w:val="nil"/>
              <w:bottom w:val="single" w:sz="4" w:space="0" w:color="auto"/>
              <w:right w:val="single" w:sz="4" w:space="0" w:color="auto"/>
            </w:tcBorders>
            <w:shd w:val="clear" w:color="auto" w:fill="auto"/>
            <w:vAlign w:val="center"/>
            <w:hideMark/>
          </w:tcPr>
          <w:p w:rsidR="00E9282D" w:rsidRDefault="00E9282D" w:rsidP="00DE4A14">
            <w:pPr>
              <w:rPr>
                <w:rFonts w:ascii="Arial" w:hAnsi="Arial" w:cs="Arial"/>
                <w:color w:val="000000"/>
                <w:sz w:val="20"/>
                <w:szCs w:val="20"/>
              </w:rPr>
            </w:pPr>
          </w:p>
        </w:tc>
        <w:tc>
          <w:tcPr>
            <w:tcW w:w="1451" w:type="dxa"/>
            <w:vMerge/>
            <w:tcBorders>
              <w:left w:val="nil"/>
              <w:bottom w:val="single" w:sz="4" w:space="0" w:color="auto"/>
              <w:right w:val="single" w:sz="4" w:space="0" w:color="auto"/>
            </w:tcBorders>
            <w:shd w:val="clear" w:color="auto" w:fill="auto"/>
            <w:vAlign w:val="center"/>
            <w:hideMark/>
          </w:tcPr>
          <w:p w:rsidR="00E9282D" w:rsidRDefault="00E9282D" w:rsidP="00DE4A14">
            <w:pPr>
              <w:rPr>
                <w:rFonts w:ascii="Arial" w:hAnsi="Arial" w:cs="Arial"/>
                <w:color w:val="000000"/>
                <w:sz w:val="20"/>
                <w:szCs w:val="20"/>
              </w:rPr>
            </w:pP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№7</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1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школа №4</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147,7</w:t>
            </w:r>
          </w:p>
        </w:tc>
        <w:tc>
          <w:tcPr>
            <w:tcW w:w="271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КНР: MICRO NEW 200 NR</w:t>
            </w:r>
          </w:p>
        </w:tc>
        <w:tc>
          <w:tcPr>
            <w:tcW w:w="104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1827,8</w:t>
            </w:r>
          </w:p>
        </w:tc>
        <w:tc>
          <w:tcPr>
            <w:tcW w:w="145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КНР: MICRO NEW 200 NR</w:t>
            </w:r>
          </w:p>
        </w:tc>
        <w:tc>
          <w:tcPr>
            <w:tcW w:w="100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1827,8</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45</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№9</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219,8</w:t>
            </w:r>
          </w:p>
        </w:tc>
        <w:tc>
          <w:tcPr>
            <w:tcW w:w="271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r>
      <w:tr w:rsidR="00E9282D" w:rsidRPr="0014505D" w:rsidTr="00DE4A14">
        <w:trPr>
          <w:gridAfter w:val="1"/>
          <w:wAfter w:w="18" w:type="dxa"/>
          <w:trHeight w:val="20"/>
        </w:trPr>
        <w:tc>
          <w:tcPr>
            <w:tcW w:w="4080" w:type="dxa"/>
            <w:tcBorders>
              <w:top w:val="nil"/>
              <w:left w:val="single" w:sz="4" w:space="0" w:color="auto"/>
              <w:bottom w:val="nil"/>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МКД</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66,3</w:t>
            </w:r>
          </w:p>
        </w:tc>
        <w:tc>
          <w:tcPr>
            <w:tcW w:w="271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4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585</w:t>
            </w:r>
          </w:p>
        </w:tc>
        <w:tc>
          <w:tcPr>
            <w:tcW w:w="275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существующая котельная</w:t>
            </w:r>
          </w:p>
        </w:tc>
        <w:tc>
          <w:tcPr>
            <w:tcW w:w="100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585</w:t>
            </w:r>
          </w:p>
        </w:tc>
      </w:tr>
      <w:tr w:rsidR="00E9282D" w:rsidRPr="0014505D" w:rsidTr="00DE4A14">
        <w:trPr>
          <w:gridAfter w:val="1"/>
          <w:wAfter w:w="18" w:type="dxa"/>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школа ДЮТТ</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153,5</w:t>
            </w:r>
          </w:p>
        </w:tc>
        <w:tc>
          <w:tcPr>
            <w:tcW w:w="271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КНР: MICRO NEW 150 NR</w:t>
            </w:r>
          </w:p>
        </w:tc>
        <w:tc>
          <w:tcPr>
            <w:tcW w:w="104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1370,9</w:t>
            </w:r>
          </w:p>
        </w:tc>
        <w:tc>
          <w:tcPr>
            <w:tcW w:w="145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КНР: MICRO NEW 150 NR</w:t>
            </w:r>
          </w:p>
        </w:tc>
        <w:tc>
          <w:tcPr>
            <w:tcW w:w="100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45</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№10</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436,5</w:t>
            </w:r>
          </w:p>
        </w:tc>
        <w:tc>
          <w:tcPr>
            <w:tcW w:w="271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5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0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E9282D" w:rsidRPr="0014505D" w:rsidTr="00DE4A14">
        <w:trPr>
          <w:gridAfter w:val="1"/>
          <w:wAfter w:w="18" w:type="dxa"/>
          <w:trHeight w:val="20"/>
        </w:trPr>
        <w:tc>
          <w:tcPr>
            <w:tcW w:w="4080" w:type="dxa"/>
            <w:tcBorders>
              <w:top w:val="nil"/>
              <w:left w:val="single" w:sz="4" w:space="0" w:color="000000"/>
              <w:bottom w:val="single" w:sz="4" w:space="0" w:color="000000"/>
              <w:right w:val="single" w:sz="4" w:space="0" w:color="000000"/>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Гараж для дрезин</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286,4</w:t>
            </w:r>
          </w:p>
        </w:tc>
        <w:tc>
          <w:tcPr>
            <w:tcW w:w="2718" w:type="dxa"/>
            <w:tcBorders>
              <w:top w:val="nil"/>
              <w:left w:val="nil"/>
              <w:bottom w:val="single" w:sz="4" w:space="0" w:color="auto"/>
              <w:right w:val="single" w:sz="4" w:space="0" w:color="auto"/>
            </w:tcBorders>
            <w:shd w:val="clear" w:color="auto" w:fill="auto"/>
            <w:vAlign w:val="center"/>
            <w:hideMark/>
          </w:tcPr>
          <w:p w:rsidR="00E9282D" w:rsidRDefault="00E9282D" w:rsidP="00DE4A14">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КНР: MICRO NEW 300 NR</w:t>
            </w:r>
          </w:p>
        </w:tc>
        <w:tc>
          <w:tcPr>
            <w:tcW w:w="104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2741,7</w:t>
            </w:r>
          </w:p>
        </w:tc>
        <w:tc>
          <w:tcPr>
            <w:tcW w:w="145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50</w:t>
            </w:r>
          </w:p>
        </w:tc>
        <w:tc>
          <w:tcPr>
            <w:tcW w:w="275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КНР: MICRO NEW 300 NR</w:t>
            </w:r>
          </w:p>
        </w:tc>
        <w:tc>
          <w:tcPr>
            <w:tcW w:w="100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50</w:t>
            </w:r>
          </w:p>
        </w:tc>
      </w:tr>
      <w:tr w:rsidR="00E9282D" w:rsidRPr="0014505D" w:rsidTr="00DE4A14">
        <w:trPr>
          <w:gridAfter w:val="1"/>
          <w:wAfter w:w="18" w:type="dxa"/>
          <w:trHeight w:val="20"/>
        </w:trPr>
        <w:tc>
          <w:tcPr>
            <w:tcW w:w="4080" w:type="dxa"/>
            <w:tcBorders>
              <w:top w:val="nil"/>
              <w:left w:val="single" w:sz="4" w:space="0" w:color="000000"/>
              <w:bottom w:val="single" w:sz="4" w:space="0" w:color="000000"/>
              <w:right w:val="nil"/>
            </w:tcBorders>
            <w:shd w:val="clear" w:color="auto" w:fill="auto"/>
            <w:noWrap/>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ул. Пристанционная, 2А</w:t>
            </w:r>
          </w:p>
        </w:tc>
        <w:tc>
          <w:tcPr>
            <w:tcW w:w="106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139,2</w:t>
            </w:r>
          </w:p>
        </w:tc>
        <w:tc>
          <w:tcPr>
            <w:tcW w:w="2718"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существующая котельная</w:t>
            </w:r>
          </w:p>
        </w:tc>
        <w:tc>
          <w:tcPr>
            <w:tcW w:w="1040"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585</w:t>
            </w:r>
          </w:p>
        </w:tc>
        <w:tc>
          <w:tcPr>
            <w:tcW w:w="2750"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существующая котельная</w:t>
            </w:r>
          </w:p>
        </w:tc>
        <w:tc>
          <w:tcPr>
            <w:tcW w:w="1000"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585</w:t>
            </w:r>
          </w:p>
        </w:tc>
      </w:tr>
      <w:tr w:rsidR="00E9282D" w:rsidRPr="0014505D" w:rsidTr="00DE4A14">
        <w:trPr>
          <w:gridAfter w:val="1"/>
          <w:wAfter w:w="18" w:type="dxa"/>
          <w:trHeight w:val="20"/>
        </w:trPr>
        <w:tc>
          <w:tcPr>
            <w:tcW w:w="4080" w:type="dxa"/>
            <w:tcBorders>
              <w:top w:val="nil"/>
              <w:left w:val="single" w:sz="4" w:space="0" w:color="000000"/>
              <w:bottom w:val="single" w:sz="4" w:space="0" w:color="000000"/>
              <w:right w:val="nil"/>
            </w:tcBorders>
            <w:shd w:val="clear" w:color="auto" w:fill="auto"/>
            <w:noWrap/>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ул. Пристанционная, 15</w:t>
            </w:r>
          </w:p>
        </w:tc>
        <w:tc>
          <w:tcPr>
            <w:tcW w:w="106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8,2</w:t>
            </w:r>
          </w:p>
        </w:tc>
        <w:tc>
          <w:tcPr>
            <w:tcW w:w="2718"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r>
      <w:tr w:rsidR="00E9282D" w:rsidRPr="0014505D" w:rsidTr="00DE4A14">
        <w:trPr>
          <w:gridAfter w:val="1"/>
          <w:wAfter w:w="18" w:type="dxa"/>
          <w:trHeight w:val="20"/>
        </w:trPr>
        <w:tc>
          <w:tcPr>
            <w:tcW w:w="4080" w:type="dxa"/>
            <w:tcBorders>
              <w:top w:val="nil"/>
              <w:left w:val="single" w:sz="4" w:space="0" w:color="000000"/>
              <w:bottom w:val="single" w:sz="4" w:space="0" w:color="000000"/>
              <w:right w:val="nil"/>
            </w:tcBorders>
            <w:shd w:val="clear" w:color="auto" w:fill="auto"/>
            <w:noWrap/>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ул. Советская, 1</w:t>
            </w:r>
          </w:p>
        </w:tc>
        <w:tc>
          <w:tcPr>
            <w:tcW w:w="106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2,8</w:t>
            </w:r>
          </w:p>
        </w:tc>
        <w:tc>
          <w:tcPr>
            <w:tcW w:w="2718"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№11</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33,8</w:t>
            </w:r>
          </w:p>
        </w:tc>
        <w:tc>
          <w:tcPr>
            <w:tcW w:w="271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5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0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E9282D" w:rsidRPr="0014505D" w:rsidTr="00DE4A14">
        <w:trPr>
          <w:gridAfter w:val="1"/>
          <w:wAfter w:w="18" w:type="dxa"/>
          <w:trHeight w:val="20"/>
        </w:trPr>
        <w:tc>
          <w:tcPr>
            <w:tcW w:w="4080" w:type="dxa"/>
            <w:tcBorders>
              <w:top w:val="nil"/>
              <w:left w:val="single" w:sz="4" w:space="0" w:color="000000"/>
              <w:bottom w:val="single" w:sz="4" w:space="0" w:color="000000"/>
              <w:right w:val="single" w:sz="4" w:space="0" w:color="000000"/>
            </w:tcBorders>
            <w:shd w:val="clear" w:color="FFFFFF" w:fill="FFFFFF"/>
            <w:noWrap/>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ж/дом №16</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10,5</w:t>
            </w:r>
          </w:p>
        </w:tc>
        <w:tc>
          <w:tcPr>
            <w:tcW w:w="2718"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существующая котельная</w:t>
            </w:r>
          </w:p>
        </w:tc>
        <w:tc>
          <w:tcPr>
            <w:tcW w:w="1040"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585</w:t>
            </w:r>
          </w:p>
        </w:tc>
        <w:tc>
          <w:tcPr>
            <w:tcW w:w="2750"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существующая котельная</w:t>
            </w:r>
          </w:p>
        </w:tc>
        <w:tc>
          <w:tcPr>
            <w:tcW w:w="1000"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585</w:t>
            </w:r>
          </w:p>
        </w:tc>
      </w:tr>
      <w:tr w:rsidR="00E9282D" w:rsidRPr="0014505D" w:rsidTr="00DE4A14">
        <w:trPr>
          <w:gridAfter w:val="1"/>
          <w:wAfter w:w="18" w:type="dxa"/>
          <w:trHeight w:val="20"/>
        </w:trPr>
        <w:tc>
          <w:tcPr>
            <w:tcW w:w="4080" w:type="dxa"/>
            <w:tcBorders>
              <w:top w:val="nil"/>
              <w:left w:val="single" w:sz="4" w:space="0" w:color="000000"/>
              <w:bottom w:val="single" w:sz="4" w:space="0" w:color="000000"/>
              <w:right w:val="single" w:sz="4" w:space="0" w:color="000000"/>
            </w:tcBorders>
            <w:shd w:val="clear" w:color="FFFFFF" w:fill="FFFFFF"/>
            <w:noWrap/>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ж/дом №16а МВД</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23,3</w:t>
            </w:r>
          </w:p>
        </w:tc>
        <w:tc>
          <w:tcPr>
            <w:tcW w:w="2718"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№12</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131,4</w:t>
            </w:r>
          </w:p>
        </w:tc>
        <w:tc>
          <w:tcPr>
            <w:tcW w:w="271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5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0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E9282D" w:rsidRPr="0014505D" w:rsidTr="00DE4A14">
        <w:trPr>
          <w:gridAfter w:val="1"/>
          <w:wAfter w:w="18" w:type="dxa"/>
          <w:trHeight w:val="20"/>
        </w:trPr>
        <w:tc>
          <w:tcPr>
            <w:tcW w:w="4080" w:type="dxa"/>
            <w:tcBorders>
              <w:top w:val="nil"/>
              <w:left w:val="single" w:sz="4" w:space="0" w:color="000000"/>
              <w:bottom w:val="single" w:sz="4" w:space="0" w:color="000000"/>
              <w:right w:val="single" w:sz="4" w:space="0" w:color="000000"/>
            </w:tcBorders>
            <w:shd w:val="clear" w:color="FFFFFF" w:fill="FFFFFF"/>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Налоговая инспекция-гараж</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44,2</w:t>
            </w:r>
          </w:p>
        </w:tc>
        <w:tc>
          <w:tcPr>
            <w:tcW w:w="2718"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Default="00E9282D" w:rsidP="00DE4A14">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КНР: MICRO NEW 200 NR</w:t>
            </w:r>
          </w:p>
        </w:tc>
        <w:tc>
          <w:tcPr>
            <w:tcW w:w="1040"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1827,8</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45</w:t>
            </w:r>
          </w:p>
        </w:tc>
        <w:tc>
          <w:tcPr>
            <w:tcW w:w="2750"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КНР: MICRO NEW 200 NR</w:t>
            </w:r>
          </w:p>
        </w:tc>
        <w:tc>
          <w:tcPr>
            <w:tcW w:w="1000"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1827,8</w:t>
            </w:r>
          </w:p>
        </w:tc>
        <w:tc>
          <w:tcPr>
            <w:tcW w:w="1451"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45</w:t>
            </w:r>
          </w:p>
        </w:tc>
      </w:tr>
      <w:tr w:rsidR="00E9282D" w:rsidRPr="0014505D" w:rsidTr="00DE4A14">
        <w:trPr>
          <w:gridAfter w:val="1"/>
          <w:wAfter w:w="18" w:type="dxa"/>
          <w:trHeight w:val="20"/>
        </w:trPr>
        <w:tc>
          <w:tcPr>
            <w:tcW w:w="4080" w:type="dxa"/>
            <w:tcBorders>
              <w:top w:val="nil"/>
              <w:left w:val="single" w:sz="4" w:space="0" w:color="000000"/>
              <w:bottom w:val="single" w:sz="4" w:space="0" w:color="000000"/>
              <w:right w:val="single" w:sz="4" w:space="0" w:color="000000"/>
            </w:tcBorders>
            <w:shd w:val="clear" w:color="FFFFFF" w:fill="FFFFFF"/>
            <w:noWrap/>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военкомат</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87,2</w:t>
            </w:r>
          </w:p>
        </w:tc>
        <w:tc>
          <w:tcPr>
            <w:tcW w:w="2718"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№13</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1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5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0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E9282D" w:rsidRPr="0014505D" w:rsidRDefault="00E9282D" w:rsidP="00DE4A14">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МКД №86</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112,6</w:t>
            </w:r>
          </w:p>
        </w:tc>
        <w:tc>
          <w:tcPr>
            <w:tcW w:w="271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существующая котельная</w:t>
            </w:r>
          </w:p>
        </w:tc>
        <w:tc>
          <w:tcPr>
            <w:tcW w:w="104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585</w:t>
            </w:r>
          </w:p>
        </w:tc>
        <w:tc>
          <w:tcPr>
            <w:tcW w:w="275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существующая котельная</w:t>
            </w:r>
          </w:p>
        </w:tc>
        <w:tc>
          <w:tcPr>
            <w:tcW w:w="100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585</w:t>
            </w:r>
          </w:p>
        </w:tc>
      </w:tr>
      <w:tr w:rsidR="00E9282D" w:rsidRPr="0014505D" w:rsidTr="00DE4A14">
        <w:trPr>
          <w:gridAfter w:val="1"/>
          <w:wAfter w:w="18" w:type="dxa"/>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lastRenderedPageBreak/>
              <w:t>котельная №14</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122,9</w:t>
            </w:r>
          </w:p>
        </w:tc>
        <w:tc>
          <w:tcPr>
            <w:tcW w:w="27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E9282D" w:rsidRPr="0014505D" w:rsidTr="00DE4A14">
        <w:trPr>
          <w:gridAfter w:val="1"/>
          <w:wAfter w:w="18" w:type="dxa"/>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библиотека</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5,1</w:t>
            </w:r>
          </w:p>
        </w:tc>
        <w:tc>
          <w:tcPr>
            <w:tcW w:w="2718" w:type="dxa"/>
            <w:tcBorders>
              <w:top w:val="single" w:sz="4" w:space="0" w:color="auto"/>
              <w:left w:val="nil"/>
              <w:bottom w:val="single" w:sz="4" w:space="0" w:color="auto"/>
              <w:right w:val="single" w:sz="4" w:space="0" w:color="auto"/>
            </w:tcBorders>
            <w:shd w:val="clear" w:color="auto" w:fill="auto"/>
            <w:vAlign w:val="center"/>
            <w:hideMark/>
          </w:tcPr>
          <w:p w:rsidR="00E9282D" w:rsidRDefault="00E9282D" w:rsidP="00DE4A14">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быт. котел  1*24 кВт</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single" w:sz="4" w:space="0" w:color="auto"/>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single" w:sz="4" w:space="0" w:color="auto"/>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1*24 кВт</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15</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 МКД и ИЖД</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117,8</w:t>
            </w:r>
          </w:p>
        </w:tc>
        <w:tc>
          <w:tcPr>
            <w:tcW w:w="271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существующая котельная</w:t>
            </w:r>
          </w:p>
        </w:tc>
        <w:tc>
          <w:tcPr>
            <w:tcW w:w="104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585</w:t>
            </w:r>
          </w:p>
        </w:tc>
        <w:tc>
          <w:tcPr>
            <w:tcW w:w="275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существующая котельная</w:t>
            </w:r>
          </w:p>
        </w:tc>
        <w:tc>
          <w:tcPr>
            <w:tcW w:w="100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585</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№15</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370,7</w:t>
            </w:r>
          </w:p>
        </w:tc>
        <w:tc>
          <w:tcPr>
            <w:tcW w:w="271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5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0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 МКД</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261,4</w:t>
            </w:r>
          </w:p>
        </w:tc>
        <w:tc>
          <w:tcPr>
            <w:tcW w:w="2718"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существующая котельная</w:t>
            </w:r>
          </w:p>
        </w:tc>
        <w:tc>
          <w:tcPr>
            <w:tcW w:w="1040"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585</w:t>
            </w:r>
          </w:p>
        </w:tc>
        <w:tc>
          <w:tcPr>
            <w:tcW w:w="2750"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существующая котельная</w:t>
            </w:r>
          </w:p>
        </w:tc>
        <w:tc>
          <w:tcPr>
            <w:tcW w:w="1000"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585</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админ. здание</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109,3</w:t>
            </w:r>
          </w:p>
        </w:tc>
        <w:tc>
          <w:tcPr>
            <w:tcW w:w="2718"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№16</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331,0</w:t>
            </w:r>
          </w:p>
        </w:tc>
        <w:tc>
          <w:tcPr>
            <w:tcW w:w="271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5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0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53 ИЖД</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326,4</w:t>
            </w:r>
          </w:p>
        </w:tc>
        <w:tc>
          <w:tcPr>
            <w:tcW w:w="2718"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существующая котельная</w:t>
            </w:r>
          </w:p>
        </w:tc>
        <w:tc>
          <w:tcPr>
            <w:tcW w:w="1040"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585</w:t>
            </w:r>
          </w:p>
        </w:tc>
        <w:tc>
          <w:tcPr>
            <w:tcW w:w="2750"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существующая котельная</w:t>
            </w:r>
          </w:p>
        </w:tc>
        <w:tc>
          <w:tcPr>
            <w:tcW w:w="1000"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585</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магазин</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4,7</w:t>
            </w:r>
          </w:p>
        </w:tc>
        <w:tc>
          <w:tcPr>
            <w:tcW w:w="2718"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№17</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1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5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0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E9282D" w:rsidRPr="0014505D" w:rsidRDefault="00E9282D" w:rsidP="00DE4A14">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4 ИЖД</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93,7</w:t>
            </w:r>
          </w:p>
        </w:tc>
        <w:tc>
          <w:tcPr>
            <w:tcW w:w="271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пер</w:t>
            </w:r>
            <w:r>
              <w:rPr>
                <w:rFonts w:ascii="Arial" w:eastAsia="Times New Roman" w:hAnsi="Arial" w:cs="Arial"/>
                <w:color w:val="000000"/>
                <w:sz w:val="20"/>
                <w:szCs w:val="20"/>
                <w:lang w:eastAsia="ru-RU"/>
              </w:rPr>
              <w:t>е</w:t>
            </w:r>
            <w:r w:rsidRPr="0014505D">
              <w:rPr>
                <w:rFonts w:ascii="Arial" w:eastAsia="Times New Roman" w:hAnsi="Arial" w:cs="Arial"/>
                <w:color w:val="000000"/>
                <w:sz w:val="20"/>
                <w:szCs w:val="20"/>
                <w:lang w:eastAsia="ru-RU"/>
              </w:rPr>
              <w:t>вод на индивидуальное теплоснабжение</w:t>
            </w:r>
          </w:p>
        </w:tc>
        <w:tc>
          <w:tcPr>
            <w:tcW w:w="104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5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пер</w:t>
            </w:r>
            <w:r>
              <w:rPr>
                <w:rFonts w:ascii="Arial" w:eastAsia="Times New Roman" w:hAnsi="Arial" w:cs="Arial"/>
                <w:color w:val="000000"/>
                <w:sz w:val="20"/>
                <w:szCs w:val="20"/>
                <w:lang w:eastAsia="ru-RU"/>
              </w:rPr>
              <w:t>е</w:t>
            </w:r>
            <w:r w:rsidRPr="0014505D">
              <w:rPr>
                <w:rFonts w:ascii="Arial" w:eastAsia="Times New Roman" w:hAnsi="Arial" w:cs="Arial"/>
                <w:color w:val="000000"/>
                <w:sz w:val="20"/>
                <w:szCs w:val="20"/>
                <w:lang w:eastAsia="ru-RU"/>
              </w:rPr>
              <w:t>вод на индивидуальное теплоснабжение</w:t>
            </w:r>
          </w:p>
        </w:tc>
        <w:tc>
          <w:tcPr>
            <w:tcW w:w="100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№20</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1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5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0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 МКД</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27,9</w:t>
            </w:r>
          </w:p>
        </w:tc>
        <w:tc>
          <w:tcPr>
            <w:tcW w:w="271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существующая котельная</w:t>
            </w:r>
          </w:p>
        </w:tc>
        <w:tc>
          <w:tcPr>
            <w:tcW w:w="104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585</w:t>
            </w:r>
          </w:p>
        </w:tc>
        <w:tc>
          <w:tcPr>
            <w:tcW w:w="275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существующая котельная</w:t>
            </w:r>
          </w:p>
        </w:tc>
        <w:tc>
          <w:tcPr>
            <w:tcW w:w="100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585</w:t>
            </w:r>
          </w:p>
        </w:tc>
      </w:tr>
      <w:tr w:rsidR="007E5A22"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7E5A22" w:rsidRDefault="007E5A22" w:rsidP="007E5A22">
            <w:pPr>
              <w:suppressAutoHyphens w:val="0"/>
              <w:rPr>
                <w:rFonts w:ascii="Arial" w:eastAsia="Times New Roman" w:hAnsi="Arial" w:cs="Arial"/>
                <w:b/>
                <w:bCs/>
                <w:color w:val="000000"/>
                <w:sz w:val="20"/>
                <w:szCs w:val="20"/>
                <w:lang w:eastAsia="ru-RU"/>
              </w:rPr>
            </w:pPr>
            <w:r>
              <w:rPr>
                <w:rFonts w:ascii="Arial" w:hAnsi="Arial" w:cs="Arial"/>
                <w:b/>
                <w:bCs/>
                <w:color w:val="000000"/>
                <w:sz w:val="20"/>
                <w:szCs w:val="20"/>
              </w:rPr>
              <w:t>итого по котельным МУП "ШТЭЦ"</w:t>
            </w:r>
          </w:p>
        </w:tc>
        <w:tc>
          <w:tcPr>
            <w:tcW w:w="1060" w:type="dxa"/>
            <w:tcBorders>
              <w:top w:val="nil"/>
              <w:left w:val="nil"/>
              <w:bottom w:val="single" w:sz="4" w:space="0" w:color="auto"/>
              <w:right w:val="single" w:sz="4" w:space="0" w:color="auto"/>
            </w:tcBorders>
            <w:shd w:val="clear" w:color="auto" w:fill="auto"/>
            <w:vAlign w:val="center"/>
            <w:hideMark/>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3094,9</w:t>
            </w:r>
          </w:p>
        </w:tc>
        <w:tc>
          <w:tcPr>
            <w:tcW w:w="2718" w:type="dxa"/>
            <w:tcBorders>
              <w:top w:val="nil"/>
              <w:left w:val="nil"/>
              <w:bottom w:val="single" w:sz="4" w:space="0" w:color="auto"/>
              <w:right w:val="single" w:sz="4" w:space="0" w:color="auto"/>
            </w:tcBorders>
            <w:shd w:val="clear" w:color="auto" w:fill="auto"/>
            <w:vAlign w:val="center"/>
            <w:hideMark/>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11415,1</w:t>
            </w:r>
          </w:p>
        </w:tc>
        <w:tc>
          <w:tcPr>
            <w:tcW w:w="1458" w:type="dxa"/>
            <w:tcBorders>
              <w:top w:val="nil"/>
              <w:left w:val="nil"/>
              <w:bottom w:val="single" w:sz="4" w:space="0" w:color="auto"/>
              <w:right w:val="single" w:sz="4" w:space="0" w:color="auto"/>
            </w:tcBorders>
            <w:shd w:val="clear" w:color="auto" w:fill="auto"/>
            <w:vAlign w:val="center"/>
            <w:hideMark/>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3295,0</w:t>
            </w:r>
          </w:p>
        </w:tc>
        <w:tc>
          <w:tcPr>
            <w:tcW w:w="2750" w:type="dxa"/>
            <w:tcBorders>
              <w:top w:val="nil"/>
              <w:left w:val="nil"/>
              <w:bottom w:val="single" w:sz="4" w:space="0" w:color="auto"/>
              <w:right w:val="single" w:sz="4" w:space="0" w:color="auto"/>
            </w:tcBorders>
            <w:shd w:val="clear" w:color="auto" w:fill="auto"/>
            <w:vAlign w:val="center"/>
            <w:hideMark/>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11415,1</w:t>
            </w:r>
          </w:p>
        </w:tc>
        <w:tc>
          <w:tcPr>
            <w:tcW w:w="1451" w:type="dxa"/>
            <w:tcBorders>
              <w:top w:val="nil"/>
              <w:left w:val="nil"/>
              <w:bottom w:val="single" w:sz="4" w:space="0" w:color="auto"/>
              <w:right w:val="single" w:sz="4" w:space="0" w:color="auto"/>
            </w:tcBorders>
            <w:shd w:val="clear" w:color="auto" w:fill="auto"/>
            <w:vAlign w:val="center"/>
            <w:hideMark/>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3295,0</w:t>
            </w:r>
          </w:p>
        </w:tc>
      </w:tr>
      <w:tr w:rsidR="007E5A22"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7E5A22" w:rsidRDefault="007E5A22" w:rsidP="007E5A22">
            <w:pPr>
              <w:rPr>
                <w:rFonts w:ascii="Arial" w:hAnsi="Arial" w:cs="Arial"/>
                <w:b/>
                <w:bCs/>
                <w:color w:val="000000"/>
                <w:sz w:val="20"/>
                <w:szCs w:val="20"/>
              </w:rPr>
            </w:pPr>
            <w:r>
              <w:rPr>
                <w:rFonts w:ascii="Arial" w:hAnsi="Arial" w:cs="Arial"/>
                <w:b/>
                <w:bCs/>
                <w:color w:val="000000"/>
                <w:sz w:val="20"/>
                <w:szCs w:val="20"/>
              </w:rPr>
              <w:t xml:space="preserve">в </w:t>
            </w:r>
            <w:proofErr w:type="spellStart"/>
            <w:r>
              <w:rPr>
                <w:rFonts w:ascii="Arial" w:hAnsi="Arial" w:cs="Arial"/>
                <w:b/>
                <w:bCs/>
                <w:color w:val="000000"/>
                <w:sz w:val="20"/>
                <w:szCs w:val="20"/>
              </w:rPr>
              <w:t>т.ч</w:t>
            </w:r>
            <w:proofErr w:type="spellEnd"/>
            <w:r>
              <w:rPr>
                <w:rFonts w:ascii="Arial" w:hAnsi="Arial" w:cs="Arial"/>
                <w:b/>
                <w:bCs/>
                <w:color w:val="000000"/>
                <w:sz w:val="20"/>
                <w:szCs w:val="20"/>
              </w:rPr>
              <w:t>. затраты бюджетных организаций</w:t>
            </w:r>
          </w:p>
        </w:tc>
        <w:tc>
          <w:tcPr>
            <w:tcW w:w="1060" w:type="dxa"/>
            <w:tcBorders>
              <w:top w:val="nil"/>
              <w:left w:val="nil"/>
              <w:bottom w:val="single" w:sz="4" w:space="0" w:color="auto"/>
              <w:right w:val="single" w:sz="4" w:space="0" w:color="auto"/>
            </w:tcBorders>
            <w:shd w:val="clear" w:color="auto" w:fill="auto"/>
            <w:vAlign w:val="center"/>
            <w:hideMark/>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2659,8</w:t>
            </w:r>
          </w:p>
        </w:tc>
        <w:tc>
          <w:tcPr>
            <w:tcW w:w="2718" w:type="dxa"/>
            <w:tcBorders>
              <w:top w:val="nil"/>
              <w:left w:val="nil"/>
              <w:bottom w:val="single" w:sz="4" w:space="0" w:color="auto"/>
              <w:right w:val="single" w:sz="4" w:space="0" w:color="auto"/>
            </w:tcBorders>
            <w:shd w:val="clear" w:color="auto" w:fill="auto"/>
            <w:vAlign w:val="center"/>
            <w:hideMark/>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5931,7</w:t>
            </w:r>
          </w:p>
        </w:tc>
        <w:tc>
          <w:tcPr>
            <w:tcW w:w="1458" w:type="dxa"/>
            <w:tcBorders>
              <w:top w:val="nil"/>
              <w:left w:val="nil"/>
              <w:bottom w:val="single" w:sz="4" w:space="0" w:color="auto"/>
              <w:right w:val="single" w:sz="4" w:space="0" w:color="auto"/>
            </w:tcBorders>
            <w:shd w:val="clear" w:color="auto" w:fill="auto"/>
            <w:vAlign w:val="center"/>
            <w:hideMark/>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3180,0</w:t>
            </w:r>
          </w:p>
        </w:tc>
        <w:tc>
          <w:tcPr>
            <w:tcW w:w="2750" w:type="dxa"/>
            <w:tcBorders>
              <w:top w:val="nil"/>
              <w:left w:val="nil"/>
              <w:bottom w:val="single" w:sz="4" w:space="0" w:color="auto"/>
              <w:right w:val="single" w:sz="4" w:space="0" w:color="auto"/>
            </w:tcBorders>
            <w:shd w:val="clear" w:color="auto" w:fill="auto"/>
            <w:vAlign w:val="center"/>
            <w:hideMark/>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5931,7</w:t>
            </w:r>
          </w:p>
        </w:tc>
        <w:tc>
          <w:tcPr>
            <w:tcW w:w="1451" w:type="dxa"/>
            <w:tcBorders>
              <w:top w:val="nil"/>
              <w:left w:val="nil"/>
              <w:bottom w:val="single" w:sz="4" w:space="0" w:color="auto"/>
              <w:right w:val="single" w:sz="4" w:space="0" w:color="auto"/>
            </w:tcBorders>
            <w:shd w:val="clear" w:color="auto" w:fill="auto"/>
            <w:vAlign w:val="center"/>
            <w:hideMark/>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3180,0</w:t>
            </w:r>
          </w:p>
        </w:tc>
      </w:tr>
      <w:tr w:rsidR="007E5A22"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tcPr>
          <w:p w:rsidR="007E5A22" w:rsidRDefault="007E5A22" w:rsidP="007E5A22">
            <w:pPr>
              <w:jc w:val="right"/>
              <w:rPr>
                <w:rFonts w:ascii="Arial" w:hAnsi="Arial" w:cs="Arial"/>
                <w:b/>
                <w:bCs/>
                <w:color w:val="000000"/>
                <w:sz w:val="20"/>
                <w:szCs w:val="20"/>
              </w:rPr>
            </w:pPr>
            <w:r>
              <w:rPr>
                <w:rFonts w:ascii="Arial" w:hAnsi="Arial" w:cs="Arial"/>
                <w:b/>
                <w:bCs/>
                <w:color w:val="000000"/>
                <w:sz w:val="20"/>
                <w:szCs w:val="20"/>
              </w:rPr>
              <w:t>затраты МУП "ШТЭЦ"</w:t>
            </w:r>
          </w:p>
        </w:tc>
        <w:tc>
          <w:tcPr>
            <w:tcW w:w="1060" w:type="dxa"/>
            <w:tcBorders>
              <w:top w:val="nil"/>
              <w:left w:val="nil"/>
              <w:bottom w:val="single" w:sz="4" w:space="0" w:color="auto"/>
              <w:right w:val="single" w:sz="4" w:space="0" w:color="auto"/>
            </w:tcBorders>
            <w:shd w:val="clear" w:color="auto" w:fill="auto"/>
            <w:vAlign w:val="center"/>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435,1</w:t>
            </w:r>
          </w:p>
        </w:tc>
        <w:tc>
          <w:tcPr>
            <w:tcW w:w="2718" w:type="dxa"/>
            <w:tcBorders>
              <w:top w:val="nil"/>
              <w:left w:val="nil"/>
              <w:bottom w:val="single" w:sz="4" w:space="0" w:color="auto"/>
              <w:right w:val="single" w:sz="4" w:space="0" w:color="auto"/>
            </w:tcBorders>
            <w:shd w:val="clear" w:color="auto" w:fill="auto"/>
            <w:vAlign w:val="center"/>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5483,4</w:t>
            </w:r>
          </w:p>
        </w:tc>
        <w:tc>
          <w:tcPr>
            <w:tcW w:w="1458" w:type="dxa"/>
            <w:tcBorders>
              <w:top w:val="nil"/>
              <w:left w:val="nil"/>
              <w:bottom w:val="single" w:sz="4" w:space="0" w:color="auto"/>
              <w:right w:val="single" w:sz="4" w:space="0" w:color="auto"/>
            </w:tcBorders>
            <w:shd w:val="clear" w:color="auto" w:fill="auto"/>
            <w:vAlign w:val="center"/>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115,0</w:t>
            </w:r>
          </w:p>
        </w:tc>
        <w:tc>
          <w:tcPr>
            <w:tcW w:w="2750" w:type="dxa"/>
            <w:tcBorders>
              <w:top w:val="nil"/>
              <w:left w:val="nil"/>
              <w:bottom w:val="single" w:sz="4" w:space="0" w:color="auto"/>
              <w:right w:val="single" w:sz="4" w:space="0" w:color="auto"/>
            </w:tcBorders>
            <w:shd w:val="clear" w:color="auto" w:fill="auto"/>
            <w:vAlign w:val="center"/>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tcPr>
          <w:p w:rsidR="007E5A22" w:rsidRDefault="007E5A22" w:rsidP="007E5A22">
            <w:pPr>
              <w:jc w:val="center"/>
              <w:rPr>
                <w:rFonts w:ascii="Arial" w:hAnsi="Arial" w:cs="Arial"/>
                <w:b/>
                <w:bCs/>
                <w:color w:val="000000"/>
                <w:sz w:val="20"/>
                <w:szCs w:val="20"/>
              </w:rPr>
            </w:pPr>
            <w:r>
              <w:rPr>
                <w:rFonts w:ascii="Arial" w:hAnsi="Arial" w:cs="Arial"/>
                <w:b/>
                <w:bCs/>
                <w:color w:val="000000"/>
                <w:sz w:val="20"/>
                <w:szCs w:val="20"/>
              </w:rPr>
              <w:t>115,0</w:t>
            </w:r>
          </w:p>
        </w:tc>
      </w:tr>
      <w:tr w:rsidR="00E9282D"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ОАО РЖД</w:t>
            </w:r>
          </w:p>
        </w:tc>
        <w:tc>
          <w:tcPr>
            <w:tcW w:w="106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2838,2</w:t>
            </w:r>
          </w:p>
        </w:tc>
        <w:tc>
          <w:tcPr>
            <w:tcW w:w="271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8"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r>
      <w:tr w:rsidR="00444C20"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444C20" w:rsidRPr="0014505D" w:rsidRDefault="00444C20" w:rsidP="00444C2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28 МКД</w:t>
            </w:r>
          </w:p>
        </w:tc>
        <w:tc>
          <w:tcPr>
            <w:tcW w:w="1060" w:type="dxa"/>
            <w:tcBorders>
              <w:top w:val="nil"/>
              <w:left w:val="nil"/>
              <w:bottom w:val="single" w:sz="4" w:space="0" w:color="auto"/>
              <w:right w:val="single" w:sz="4" w:space="0" w:color="auto"/>
            </w:tcBorders>
            <w:shd w:val="clear" w:color="auto" w:fill="auto"/>
            <w:vAlign w:val="center"/>
            <w:hideMark/>
          </w:tcPr>
          <w:p w:rsidR="00444C20" w:rsidRPr="0014505D" w:rsidRDefault="00444C20" w:rsidP="00444C2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2094,2</w:t>
            </w:r>
          </w:p>
        </w:tc>
        <w:tc>
          <w:tcPr>
            <w:tcW w:w="2718"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переключение на сети ТЭЦ</w:t>
            </w:r>
          </w:p>
        </w:tc>
        <w:tc>
          <w:tcPr>
            <w:tcW w:w="104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12218,8</w:t>
            </w:r>
          </w:p>
        </w:tc>
        <w:tc>
          <w:tcPr>
            <w:tcW w:w="1458"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 </w:t>
            </w:r>
          </w:p>
        </w:tc>
        <w:tc>
          <w:tcPr>
            <w:tcW w:w="275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переключение на сети ТЭЦ</w:t>
            </w:r>
          </w:p>
        </w:tc>
        <w:tc>
          <w:tcPr>
            <w:tcW w:w="100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12218,8</w:t>
            </w:r>
          </w:p>
        </w:tc>
        <w:tc>
          <w:tcPr>
            <w:tcW w:w="1451"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 </w:t>
            </w:r>
          </w:p>
        </w:tc>
      </w:tr>
      <w:tr w:rsidR="00444C20"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444C20" w:rsidRPr="0014505D" w:rsidRDefault="00444C20" w:rsidP="00444C2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w:t>
            </w:r>
          </w:p>
        </w:tc>
        <w:tc>
          <w:tcPr>
            <w:tcW w:w="1060" w:type="dxa"/>
            <w:tcBorders>
              <w:top w:val="nil"/>
              <w:left w:val="nil"/>
              <w:bottom w:val="single" w:sz="4" w:space="0" w:color="auto"/>
              <w:right w:val="single" w:sz="4" w:space="0" w:color="auto"/>
            </w:tcBorders>
            <w:shd w:val="clear" w:color="auto" w:fill="auto"/>
            <w:vAlign w:val="center"/>
            <w:hideMark/>
          </w:tcPr>
          <w:p w:rsidR="00444C20" w:rsidRPr="0014505D" w:rsidRDefault="00444C20" w:rsidP="00444C2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704,5</w:t>
            </w:r>
          </w:p>
        </w:tc>
        <w:tc>
          <w:tcPr>
            <w:tcW w:w="2718"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БМК: LAVART 400R - 2 шт.</w:t>
            </w:r>
          </w:p>
        </w:tc>
        <w:tc>
          <w:tcPr>
            <w:tcW w:w="104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7311,3</w:t>
            </w:r>
          </w:p>
        </w:tc>
        <w:tc>
          <w:tcPr>
            <w:tcW w:w="1458"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110</w:t>
            </w:r>
          </w:p>
        </w:tc>
        <w:tc>
          <w:tcPr>
            <w:tcW w:w="275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БМК: LAVART 400R - 2 шт.</w:t>
            </w:r>
          </w:p>
        </w:tc>
        <w:tc>
          <w:tcPr>
            <w:tcW w:w="100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110</w:t>
            </w:r>
          </w:p>
        </w:tc>
      </w:tr>
      <w:tr w:rsidR="00444C20"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444C20" w:rsidRPr="0014505D" w:rsidRDefault="00444C20" w:rsidP="00444C2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Автостанция</w:t>
            </w:r>
          </w:p>
        </w:tc>
        <w:tc>
          <w:tcPr>
            <w:tcW w:w="1060" w:type="dxa"/>
            <w:tcBorders>
              <w:top w:val="nil"/>
              <w:left w:val="nil"/>
              <w:bottom w:val="single" w:sz="4" w:space="0" w:color="auto"/>
              <w:right w:val="single" w:sz="4" w:space="0" w:color="auto"/>
            </w:tcBorders>
            <w:shd w:val="clear" w:color="auto" w:fill="auto"/>
            <w:vAlign w:val="center"/>
            <w:hideMark/>
          </w:tcPr>
          <w:p w:rsidR="00444C20" w:rsidRPr="0014505D" w:rsidRDefault="00444C20" w:rsidP="00444C2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28,4</w:t>
            </w:r>
          </w:p>
        </w:tc>
        <w:tc>
          <w:tcPr>
            <w:tcW w:w="2718"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быт. котел 1*31 кВт</w:t>
            </w:r>
          </w:p>
        </w:tc>
        <w:tc>
          <w:tcPr>
            <w:tcW w:w="104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283,4</w:t>
            </w:r>
          </w:p>
        </w:tc>
        <w:tc>
          <w:tcPr>
            <w:tcW w:w="1458"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20</w:t>
            </w:r>
          </w:p>
        </w:tc>
        <w:tc>
          <w:tcPr>
            <w:tcW w:w="275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быт. котел 1*31 кВт</w:t>
            </w:r>
          </w:p>
        </w:tc>
        <w:tc>
          <w:tcPr>
            <w:tcW w:w="100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283,4</w:t>
            </w:r>
          </w:p>
        </w:tc>
        <w:tc>
          <w:tcPr>
            <w:tcW w:w="1451"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20</w:t>
            </w:r>
          </w:p>
        </w:tc>
      </w:tr>
      <w:tr w:rsidR="00444C20"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vAlign w:val="center"/>
            <w:hideMark/>
          </w:tcPr>
          <w:p w:rsidR="00444C20" w:rsidRPr="0014505D" w:rsidRDefault="00444C20" w:rsidP="00444C20">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Станция перекачки</w:t>
            </w:r>
          </w:p>
        </w:tc>
        <w:tc>
          <w:tcPr>
            <w:tcW w:w="1060" w:type="dxa"/>
            <w:tcBorders>
              <w:top w:val="nil"/>
              <w:left w:val="nil"/>
              <w:bottom w:val="single" w:sz="4" w:space="0" w:color="auto"/>
              <w:right w:val="single" w:sz="4" w:space="0" w:color="auto"/>
            </w:tcBorders>
            <w:shd w:val="clear" w:color="auto" w:fill="auto"/>
            <w:vAlign w:val="center"/>
            <w:hideMark/>
          </w:tcPr>
          <w:p w:rsidR="00444C20" w:rsidRPr="0014505D" w:rsidRDefault="00444C20" w:rsidP="00444C2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11,1</w:t>
            </w:r>
          </w:p>
        </w:tc>
        <w:tc>
          <w:tcPr>
            <w:tcW w:w="2718"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быт. котел 1*24 кВт</w:t>
            </w:r>
          </w:p>
        </w:tc>
        <w:tc>
          <w:tcPr>
            <w:tcW w:w="104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быт. котел 1*24 кВт</w:t>
            </w:r>
          </w:p>
        </w:tc>
        <w:tc>
          <w:tcPr>
            <w:tcW w:w="100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color w:val="000000"/>
                <w:sz w:val="20"/>
                <w:szCs w:val="20"/>
              </w:rPr>
            </w:pPr>
            <w:r>
              <w:rPr>
                <w:rFonts w:ascii="Arial" w:hAnsi="Arial" w:cs="Arial"/>
                <w:color w:val="000000"/>
                <w:sz w:val="20"/>
                <w:szCs w:val="20"/>
              </w:rPr>
              <w:t>15</w:t>
            </w:r>
          </w:p>
        </w:tc>
      </w:tr>
      <w:tr w:rsidR="00444C20"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444C20" w:rsidRPr="0014505D" w:rsidRDefault="00444C20" w:rsidP="00444C20">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итого по котельной</w:t>
            </w:r>
          </w:p>
        </w:tc>
        <w:tc>
          <w:tcPr>
            <w:tcW w:w="1060" w:type="dxa"/>
            <w:tcBorders>
              <w:top w:val="nil"/>
              <w:left w:val="nil"/>
              <w:bottom w:val="single" w:sz="4" w:space="0" w:color="auto"/>
              <w:right w:val="single" w:sz="4" w:space="0" w:color="auto"/>
            </w:tcBorders>
            <w:shd w:val="clear" w:color="auto" w:fill="auto"/>
            <w:vAlign w:val="center"/>
            <w:hideMark/>
          </w:tcPr>
          <w:p w:rsidR="00444C20" w:rsidRDefault="00444C20" w:rsidP="00444C20">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2838,2</w:t>
            </w:r>
          </w:p>
        </w:tc>
        <w:tc>
          <w:tcPr>
            <w:tcW w:w="2718"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20032,9</w:t>
            </w:r>
          </w:p>
        </w:tc>
        <w:tc>
          <w:tcPr>
            <w:tcW w:w="1458"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145,0</w:t>
            </w:r>
          </w:p>
        </w:tc>
        <w:tc>
          <w:tcPr>
            <w:tcW w:w="275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20032,9</w:t>
            </w:r>
          </w:p>
        </w:tc>
        <w:tc>
          <w:tcPr>
            <w:tcW w:w="1451"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145,0</w:t>
            </w:r>
          </w:p>
        </w:tc>
      </w:tr>
      <w:tr w:rsidR="00444C20"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444C20" w:rsidRPr="0014505D" w:rsidRDefault="00444C20" w:rsidP="00444C20">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xml:space="preserve">в </w:t>
            </w:r>
            <w:proofErr w:type="spellStart"/>
            <w:r w:rsidRPr="0014505D">
              <w:rPr>
                <w:rFonts w:ascii="Arial" w:eastAsia="Times New Roman" w:hAnsi="Arial" w:cs="Arial"/>
                <w:b/>
                <w:bCs/>
                <w:color w:val="000000"/>
                <w:sz w:val="20"/>
                <w:szCs w:val="20"/>
                <w:lang w:eastAsia="ru-RU"/>
              </w:rPr>
              <w:t>т.ч</w:t>
            </w:r>
            <w:proofErr w:type="spellEnd"/>
            <w:r w:rsidRPr="0014505D">
              <w:rPr>
                <w:rFonts w:ascii="Arial" w:eastAsia="Times New Roman" w:hAnsi="Arial" w:cs="Arial"/>
                <w:b/>
                <w:bCs/>
                <w:color w:val="000000"/>
                <w:sz w:val="20"/>
                <w:szCs w:val="20"/>
                <w:lang w:eastAsia="ru-RU"/>
              </w:rPr>
              <w:t>. затраты бюджетных организаций</w:t>
            </w:r>
          </w:p>
        </w:tc>
        <w:tc>
          <w:tcPr>
            <w:tcW w:w="106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744,0</w:t>
            </w:r>
          </w:p>
        </w:tc>
        <w:tc>
          <w:tcPr>
            <w:tcW w:w="2718"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 </w:t>
            </w:r>
          </w:p>
        </w:tc>
        <w:tc>
          <w:tcPr>
            <w:tcW w:w="104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7814,1</w:t>
            </w:r>
          </w:p>
        </w:tc>
        <w:tc>
          <w:tcPr>
            <w:tcW w:w="1458"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145,0</w:t>
            </w:r>
          </w:p>
        </w:tc>
        <w:tc>
          <w:tcPr>
            <w:tcW w:w="275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7814,1</w:t>
            </w:r>
          </w:p>
        </w:tc>
        <w:tc>
          <w:tcPr>
            <w:tcW w:w="1451"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145,0</w:t>
            </w:r>
          </w:p>
        </w:tc>
      </w:tr>
      <w:tr w:rsidR="00444C20"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444C20" w:rsidRDefault="00444C20" w:rsidP="00444C20">
            <w:pPr>
              <w:jc w:val="right"/>
              <w:rPr>
                <w:rFonts w:ascii="Arial" w:hAnsi="Arial" w:cs="Arial"/>
                <w:b/>
                <w:bCs/>
                <w:color w:val="000000"/>
                <w:sz w:val="20"/>
                <w:szCs w:val="20"/>
              </w:rPr>
            </w:pPr>
            <w:r>
              <w:rPr>
                <w:rFonts w:ascii="Arial" w:hAnsi="Arial" w:cs="Arial"/>
                <w:b/>
                <w:bCs/>
                <w:color w:val="000000"/>
                <w:sz w:val="20"/>
                <w:szCs w:val="20"/>
              </w:rPr>
              <w:t>затраты МУП "ШТЭЦ"</w:t>
            </w:r>
          </w:p>
        </w:tc>
        <w:tc>
          <w:tcPr>
            <w:tcW w:w="106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2094,2</w:t>
            </w:r>
          </w:p>
        </w:tc>
        <w:tc>
          <w:tcPr>
            <w:tcW w:w="2718" w:type="dxa"/>
            <w:tcBorders>
              <w:top w:val="nil"/>
              <w:left w:val="nil"/>
              <w:bottom w:val="single" w:sz="4" w:space="0" w:color="auto"/>
              <w:right w:val="single" w:sz="4" w:space="0" w:color="auto"/>
            </w:tcBorders>
            <w:shd w:val="clear" w:color="auto" w:fill="auto"/>
            <w:vAlign w:val="center"/>
            <w:hideMark/>
          </w:tcPr>
          <w:p w:rsidR="00444C20" w:rsidRPr="0014505D" w:rsidRDefault="00444C20" w:rsidP="00444C20">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4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12218,8</w:t>
            </w:r>
          </w:p>
        </w:tc>
        <w:tc>
          <w:tcPr>
            <w:tcW w:w="1458"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0</w:t>
            </w:r>
          </w:p>
        </w:tc>
        <w:tc>
          <w:tcPr>
            <w:tcW w:w="275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12218,8</w:t>
            </w:r>
          </w:p>
        </w:tc>
        <w:tc>
          <w:tcPr>
            <w:tcW w:w="1451" w:type="dxa"/>
            <w:tcBorders>
              <w:top w:val="nil"/>
              <w:left w:val="nil"/>
              <w:bottom w:val="single" w:sz="4" w:space="0" w:color="auto"/>
              <w:right w:val="single" w:sz="4" w:space="0" w:color="auto"/>
            </w:tcBorders>
            <w:shd w:val="clear" w:color="auto" w:fill="auto"/>
            <w:vAlign w:val="center"/>
            <w:hideMark/>
          </w:tcPr>
          <w:p w:rsidR="00444C20" w:rsidRDefault="00444C20" w:rsidP="00444C20">
            <w:pPr>
              <w:jc w:val="center"/>
              <w:rPr>
                <w:rFonts w:ascii="Arial" w:hAnsi="Arial" w:cs="Arial"/>
                <w:b/>
                <w:bCs/>
                <w:color w:val="000000"/>
                <w:sz w:val="20"/>
                <w:szCs w:val="20"/>
              </w:rPr>
            </w:pPr>
            <w:r>
              <w:rPr>
                <w:rFonts w:ascii="Arial" w:hAnsi="Arial" w:cs="Arial"/>
                <w:b/>
                <w:bCs/>
                <w:color w:val="000000"/>
                <w:sz w:val="20"/>
                <w:szCs w:val="20"/>
              </w:rPr>
              <w:t>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tcPr>
          <w:p w:rsidR="00FB2278" w:rsidRPr="0014505D" w:rsidRDefault="00FB2278" w:rsidP="00FB2278">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ТЭЦ МУП «Шарьинская ТЭЦ»</w:t>
            </w:r>
          </w:p>
        </w:tc>
        <w:tc>
          <w:tcPr>
            <w:tcW w:w="1060" w:type="dxa"/>
            <w:tcBorders>
              <w:top w:val="nil"/>
              <w:left w:val="nil"/>
              <w:bottom w:val="single" w:sz="4" w:space="0" w:color="auto"/>
              <w:right w:val="single" w:sz="4" w:space="0" w:color="auto"/>
            </w:tcBorders>
            <w:shd w:val="clear" w:color="auto" w:fill="auto"/>
            <w:vAlign w:val="center"/>
          </w:tcPr>
          <w:p w:rsidR="00FB2278" w:rsidRPr="0014505D" w:rsidRDefault="00FB2278" w:rsidP="00FB2278">
            <w:pPr>
              <w:suppressAutoHyphens w:val="0"/>
              <w:jc w:val="center"/>
              <w:rPr>
                <w:rFonts w:ascii="Arial" w:eastAsia="Times New Roman" w:hAnsi="Arial" w:cs="Arial"/>
                <w:color w:val="000000"/>
                <w:sz w:val="20"/>
                <w:szCs w:val="20"/>
                <w:lang w:eastAsia="ru-RU"/>
              </w:rPr>
            </w:pPr>
          </w:p>
        </w:tc>
        <w:tc>
          <w:tcPr>
            <w:tcW w:w="2718" w:type="dxa"/>
            <w:tcBorders>
              <w:top w:val="nil"/>
              <w:left w:val="nil"/>
              <w:bottom w:val="single" w:sz="4" w:space="0" w:color="auto"/>
              <w:right w:val="single" w:sz="4" w:space="0" w:color="auto"/>
            </w:tcBorders>
            <w:shd w:val="clear" w:color="auto" w:fill="auto"/>
            <w:vAlign w:val="center"/>
          </w:tcPr>
          <w:p w:rsidR="00FB2278" w:rsidRPr="0014505D" w:rsidRDefault="00FB2278" w:rsidP="00FB2278">
            <w:pPr>
              <w:suppressAutoHyphens w:val="0"/>
              <w:jc w:val="center"/>
              <w:rPr>
                <w:rFonts w:ascii="Arial" w:eastAsia="Times New Roman" w:hAnsi="Arial" w:cs="Arial"/>
                <w:color w:val="000000"/>
                <w:sz w:val="20"/>
                <w:szCs w:val="20"/>
                <w:lang w:eastAsia="ru-RU"/>
              </w:rPr>
            </w:pPr>
          </w:p>
        </w:tc>
        <w:tc>
          <w:tcPr>
            <w:tcW w:w="1040" w:type="dxa"/>
            <w:tcBorders>
              <w:top w:val="nil"/>
              <w:left w:val="nil"/>
              <w:bottom w:val="single" w:sz="4" w:space="0" w:color="auto"/>
              <w:right w:val="single" w:sz="4" w:space="0" w:color="auto"/>
            </w:tcBorders>
            <w:shd w:val="clear" w:color="auto" w:fill="auto"/>
            <w:vAlign w:val="center"/>
          </w:tcPr>
          <w:p w:rsidR="00FB2278" w:rsidRPr="0014505D" w:rsidRDefault="00FB2278" w:rsidP="00FB2278">
            <w:pPr>
              <w:suppressAutoHyphens w:val="0"/>
              <w:jc w:val="center"/>
              <w:rPr>
                <w:rFonts w:ascii="Arial" w:eastAsia="Times New Roman" w:hAnsi="Arial" w:cs="Arial"/>
                <w:color w:val="000000"/>
                <w:sz w:val="20"/>
                <w:szCs w:val="20"/>
                <w:lang w:eastAsia="ru-RU"/>
              </w:rPr>
            </w:pPr>
          </w:p>
        </w:tc>
        <w:tc>
          <w:tcPr>
            <w:tcW w:w="1458" w:type="dxa"/>
            <w:tcBorders>
              <w:top w:val="nil"/>
              <w:left w:val="nil"/>
              <w:bottom w:val="single" w:sz="4" w:space="0" w:color="auto"/>
              <w:right w:val="single" w:sz="4" w:space="0" w:color="auto"/>
            </w:tcBorders>
            <w:shd w:val="clear" w:color="auto" w:fill="auto"/>
            <w:vAlign w:val="center"/>
          </w:tcPr>
          <w:p w:rsidR="00FB2278" w:rsidRPr="0014505D" w:rsidRDefault="00FB2278" w:rsidP="00FB2278">
            <w:pPr>
              <w:suppressAutoHyphens w:val="0"/>
              <w:jc w:val="center"/>
              <w:rPr>
                <w:rFonts w:ascii="Arial" w:eastAsia="Times New Roman" w:hAnsi="Arial" w:cs="Arial"/>
                <w:color w:val="000000"/>
                <w:sz w:val="20"/>
                <w:szCs w:val="20"/>
                <w:lang w:eastAsia="ru-RU"/>
              </w:rPr>
            </w:pPr>
          </w:p>
        </w:tc>
        <w:tc>
          <w:tcPr>
            <w:tcW w:w="2750" w:type="dxa"/>
            <w:tcBorders>
              <w:top w:val="nil"/>
              <w:left w:val="nil"/>
              <w:bottom w:val="single" w:sz="4" w:space="0" w:color="auto"/>
              <w:right w:val="single" w:sz="4" w:space="0" w:color="auto"/>
            </w:tcBorders>
            <w:shd w:val="clear" w:color="auto" w:fill="auto"/>
            <w:vAlign w:val="center"/>
          </w:tcPr>
          <w:p w:rsidR="00FB2278" w:rsidRPr="0014505D" w:rsidRDefault="00FB2278" w:rsidP="00FB2278">
            <w:pPr>
              <w:suppressAutoHyphens w:val="0"/>
              <w:jc w:val="center"/>
              <w:rPr>
                <w:rFonts w:ascii="Arial" w:eastAsia="Times New Roman" w:hAnsi="Arial" w:cs="Arial"/>
                <w:color w:val="000000"/>
                <w:sz w:val="20"/>
                <w:szCs w:val="20"/>
                <w:lang w:eastAsia="ru-RU"/>
              </w:rPr>
            </w:pPr>
          </w:p>
        </w:tc>
        <w:tc>
          <w:tcPr>
            <w:tcW w:w="1000" w:type="dxa"/>
            <w:tcBorders>
              <w:top w:val="nil"/>
              <w:left w:val="nil"/>
              <w:bottom w:val="single" w:sz="4" w:space="0" w:color="auto"/>
              <w:right w:val="single" w:sz="4" w:space="0" w:color="auto"/>
            </w:tcBorders>
            <w:shd w:val="clear" w:color="auto" w:fill="auto"/>
            <w:vAlign w:val="center"/>
          </w:tcPr>
          <w:p w:rsidR="00FB2278" w:rsidRPr="0014505D" w:rsidRDefault="00FB2278" w:rsidP="00FB2278">
            <w:pPr>
              <w:suppressAutoHyphens w:val="0"/>
              <w:jc w:val="center"/>
              <w:rPr>
                <w:rFonts w:ascii="Arial" w:eastAsia="Times New Roman" w:hAnsi="Arial" w:cs="Arial"/>
                <w:color w:val="000000"/>
                <w:sz w:val="20"/>
                <w:szCs w:val="20"/>
                <w:lang w:eastAsia="ru-RU"/>
              </w:rPr>
            </w:pPr>
          </w:p>
        </w:tc>
        <w:tc>
          <w:tcPr>
            <w:tcW w:w="1451" w:type="dxa"/>
            <w:tcBorders>
              <w:top w:val="nil"/>
              <w:left w:val="nil"/>
              <w:bottom w:val="single" w:sz="4" w:space="0" w:color="auto"/>
              <w:right w:val="single" w:sz="4" w:space="0" w:color="auto"/>
            </w:tcBorders>
            <w:shd w:val="clear" w:color="auto" w:fill="auto"/>
            <w:vAlign w:val="center"/>
          </w:tcPr>
          <w:p w:rsidR="00FB2278" w:rsidRPr="0014505D" w:rsidRDefault="00FB2278" w:rsidP="00FB2278">
            <w:pPr>
              <w:suppressAutoHyphens w:val="0"/>
              <w:jc w:val="center"/>
              <w:rPr>
                <w:rFonts w:ascii="Arial" w:eastAsia="Times New Roman" w:hAnsi="Arial" w:cs="Arial"/>
                <w:color w:val="000000"/>
                <w:sz w:val="20"/>
                <w:szCs w:val="20"/>
                <w:lang w:eastAsia="ru-RU"/>
              </w:rPr>
            </w:pP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МКД и ИЖД - 1331 объект</w:t>
            </w:r>
          </w:p>
        </w:tc>
        <w:tc>
          <w:tcPr>
            <w:tcW w:w="1060" w:type="dxa"/>
            <w:tcBorders>
              <w:top w:val="nil"/>
              <w:left w:val="nil"/>
              <w:bottom w:val="single" w:sz="4" w:space="0" w:color="auto"/>
              <w:right w:val="single" w:sz="4" w:space="0" w:color="auto"/>
            </w:tcBorders>
            <w:shd w:val="clear" w:color="auto" w:fill="auto"/>
            <w:vAlign w:val="center"/>
            <w:hideMark/>
          </w:tcPr>
          <w:p w:rsidR="00FB2278" w:rsidRPr="0014505D" w:rsidRDefault="00FB2278" w:rsidP="00FB2278">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87427,7</w:t>
            </w:r>
          </w:p>
        </w:tc>
        <w:tc>
          <w:tcPr>
            <w:tcW w:w="2718" w:type="dxa"/>
            <w:vMerge w:val="restart"/>
            <w:tcBorders>
              <w:top w:val="nil"/>
              <w:left w:val="single" w:sz="4" w:space="0" w:color="auto"/>
              <w:bottom w:val="single" w:sz="4" w:space="0" w:color="000000"/>
              <w:right w:val="single" w:sz="4" w:space="0" w:color="auto"/>
            </w:tcBorders>
            <w:shd w:val="clear" w:color="auto" w:fill="auto"/>
            <w:vAlign w:val="center"/>
            <w:hideMark/>
          </w:tcPr>
          <w:p w:rsidR="00FB2278" w:rsidRDefault="00FB2278" w:rsidP="00FB2278">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сохраняется теплоснабжение от угольной ТЭЦ</w:t>
            </w:r>
          </w:p>
        </w:tc>
        <w:tc>
          <w:tcPr>
            <w:tcW w:w="1040" w:type="dxa"/>
            <w:vMerge w:val="restart"/>
            <w:tcBorders>
              <w:top w:val="nil"/>
              <w:left w:val="single" w:sz="4" w:space="0" w:color="auto"/>
              <w:bottom w:val="single" w:sz="4" w:space="0" w:color="000000"/>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 </w:t>
            </w:r>
          </w:p>
        </w:tc>
        <w:tc>
          <w:tcPr>
            <w:tcW w:w="1458" w:type="dxa"/>
            <w:vMerge w:val="restart"/>
            <w:tcBorders>
              <w:top w:val="nil"/>
              <w:left w:val="single" w:sz="4" w:space="0" w:color="auto"/>
              <w:bottom w:val="single" w:sz="4" w:space="0" w:color="000000"/>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 </w:t>
            </w:r>
          </w:p>
        </w:tc>
        <w:tc>
          <w:tcPr>
            <w:tcW w:w="2750" w:type="dxa"/>
            <w:vMerge w:val="restart"/>
            <w:tcBorders>
              <w:top w:val="nil"/>
              <w:left w:val="single" w:sz="4" w:space="0" w:color="auto"/>
              <w:bottom w:val="single" w:sz="4" w:space="0" w:color="000000"/>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строительство 14 БМК суммарной тепловой мощностью 122 МВт</w:t>
            </w:r>
          </w:p>
        </w:tc>
        <w:tc>
          <w:tcPr>
            <w:tcW w:w="1000" w:type="dxa"/>
            <w:vMerge w:val="restart"/>
            <w:tcBorders>
              <w:top w:val="nil"/>
              <w:left w:val="single" w:sz="4" w:space="0" w:color="auto"/>
              <w:bottom w:val="single" w:sz="4" w:space="0" w:color="000000"/>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520815,7</w:t>
            </w:r>
          </w:p>
        </w:tc>
        <w:tc>
          <w:tcPr>
            <w:tcW w:w="1451" w:type="dxa"/>
            <w:vMerge w:val="restart"/>
            <w:tcBorders>
              <w:top w:val="nil"/>
              <w:left w:val="single" w:sz="4" w:space="0" w:color="auto"/>
              <w:bottom w:val="single" w:sz="4" w:space="0" w:color="000000"/>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2800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Федеральные и прочие потребители</w:t>
            </w:r>
          </w:p>
        </w:tc>
        <w:tc>
          <w:tcPr>
            <w:tcW w:w="1060" w:type="dxa"/>
            <w:tcBorders>
              <w:top w:val="nil"/>
              <w:left w:val="nil"/>
              <w:bottom w:val="single" w:sz="4" w:space="0" w:color="auto"/>
              <w:right w:val="single" w:sz="4" w:space="0" w:color="auto"/>
            </w:tcBorders>
            <w:shd w:val="clear" w:color="auto" w:fill="auto"/>
            <w:vAlign w:val="center"/>
            <w:hideMark/>
          </w:tcPr>
          <w:p w:rsidR="00FB2278" w:rsidRPr="0014505D" w:rsidRDefault="00FB2278" w:rsidP="00FB2278">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14886,5</w:t>
            </w:r>
          </w:p>
        </w:tc>
        <w:tc>
          <w:tcPr>
            <w:tcW w:w="2718"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xml:space="preserve">Региональные и </w:t>
            </w:r>
            <w:proofErr w:type="spellStart"/>
            <w:r w:rsidRPr="0014505D">
              <w:rPr>
                <w:rFonts w:ascii="Arial" w:eastAsia="Times New Roman" w:hAnsi="Arial" w:cs="Arial"/>
                <w:b/>
                <w:bCs/>
                <w:color w:val="000000"/>
                <w:sz w:val="20"/>
                <w:szCs w:val="20"/>
                <w:lang w:eastAsia="ru-RU"/>
              </w:rPr>
              <w:t>муницип</w:t>
            </w:r>
            <w:proofErr w:type="spellEnd"/>
            <w:r w:rsidRPr="0014505D">
              <w:rPr>
                <w:rFonts w:ascii="Arial" w:eastAsia="Times New Roman" w:hAnsi="Arial" w:cs="Arial"/>
                <w:b/>
                <w:bCs/>
                <w:color w:val="000000"/>
                <w:sz w:val="20"/>
                <w:szCs w:val="20"/>
                <w:lang w:eastAsia="ru-RU"/>
              </w:rPr>
              <w:t>. учреждения</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w:t>
            </w:r>
          </w:p>
        </w:tc>
        <w:tc>
          <w:tcPr>
            <w:tcW w:w="2718"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r>
      <w:tr w:rsidR="00FB2278" w:rsidRPr="0014505D" w:rsidTr="00DE4A14">
        <w:trPr>
          <w:gridAfter w:val="1"/>
          <w:wAfter w:w="18" w:type="dxa"/>
          <w:trHeight w:val="230"/>
        </w:trPr>
        <w:tc>
          <w:tcPr>
            <w:tcW w:w="4080" w:type="dxa"/>
            <w:vMerge w:val="restart"/>
            <w:tcBorders>
              <w:top w:val="nil"/>
              <w:left w:val="single" w:sz="4" w:space="0" w:color="auto"/>
              <w:bottom w:val="single" w:sz="4" w:space="0" w:color="000000"/>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ОГБУЗ "Шарьинская окружная больница им.</w:t>
            </w:r>
            <w:r>
              <w:rPr>
                <w:rFonts w:ascii="Arial" w:eastAsia="Times New Roman" w:hAnsi="Arial" w:cs="Arial"/>
                <w:color w:val="000000"/>
                <w:sz w:val="20"/>
                <w:szCs w:val="20"/>
                <w:lang w:eastAsia="ru-RU"/>
              </w:rPr>
              <w:t xml:space="preserve"> </w:t>
            </w:r>
            <w:r w:rsidRPr="0014505D">
              <w:rPr>
                <w:rFonts w:ascii="Arial" w:eastAsia="Times New Roman" w:hAnsi="Arial" w:cs="Arial"/>
                <w:color w:val="000000"/>
                <w:sz w:val="20"/>
                <w:szCs w:val="20"/>
                <w:lang w:eastAsia="ru-RU"/>
              </w:rPr>
              <w:t>Каверина» - 17 зданий</w:t>
            </w:r>
          </w:p>
        </w:tc>
        <w:tc>
          <w:tcPr>
            <w:tcW w:w="1060" w:type="dxa"/>
            <w:vMerge w:val="restart"/>
            <w:tcBorders>
              <w:top w:val="nil"/>
              <w:left w:val="single" w:sz="4" w:space="0" w:color="auto"/>
              <w:bottom w:val="single" w:sz="4" w:space="0" w:color="000000"/>
              <w:right w:val="single" w:sz="4" w:space="0" w:color="auto"/>
            </w:tcBorders>
            <w:shd w:val="clear" w:color="auto" w:fill="auto"/>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2320,2</w:t>
            </w:r>
          </w:p>
        </w:tc>
        <w:tc>
          <w:tcPr>
            <w:tcW w:w="2718"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r>
      <w:tr w:rsidR="00FB2278" w:rsidRPr="0014505D" w:rsidTr="00DE4A14">
        <w:trPr>
          <w:gridAfter w:val="1"/>
          <w:wAfter w:w="18" w:type="dxa"/>
          <w:trHeight w:val="230"/>
        </w:trPr>
        <w:tc>
          <w:tcPr>
            <w:tcW w:w="408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06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2718"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МУП "Традиция" - 4 здания</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1089,2</w:t>
            </w:r>
          </w:p>
        </w:tc>
        <w:tc>
          <w:tcPr>
            <w:tcW w:w="2718"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МКУ "Служба Заказчика" - 15 зданий</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787,7</w:t>
            </w:r>
          </w:p>
        </w:tc>
        <w:tc>
          <w:tcPr>
            <w:tcW w:w="2718"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04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458"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275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000"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FB2278" w:rsidRPr="0014505D" w:rsidRDefault="00FB2278" w:rsidP="00FB2278">
            <w:pPr>
              <w:suppressAutoHyphens w:val="0"/>
              <w:rPr>
                <w:rFonts w:ascii="Arial" w:eastAsia="Times New Roman" w:hAnsi="Arial" w:cs="Arial"/>
                <w:color w:val="000000"/>
                <w:sz w:val="20"/>
                <w:szCs w:val="20"/>
                <w:lang w:eastAsia="ru-RU"/>
              </w:rPr>
            </w:pP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ГУП "Костромская областная аптечная база"</w:t>
            </w:r>
          </w:p>
        </w:tc>
        <w:tc>
          <w:tcPr>
            <w:tcW w:w="1060" w:type="dxa"/>
            <w:tcBorders>
              <w:top w:val="nil"/>
              <w:left w:val="nil"/>
              <w:bottom w:val="single" w:sz="4" w:space="0" w:color="auto"/>
              <w:right w:val="single" w:sz="4" w:space="0" w:color="auto"/>
            </w:tcBorders>
            <w:shd w:val="clear" w:color="auto" w:fill="auto"/>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9,0</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быт. котел 1*24 кВт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быт. котел 1*24 кВт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15</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xml:space="preserve">ОГКУ "Центр занятости населения по </w:t>
            </w:r>
            <w:proofErr w:type="spellStart"/>
            <w:r w:rsidRPr="0014505D">
              <w:rPr>
                <w:rFonts w:ascii="Arial" w:eastAsia="Times New Roman" w:hAnsi="Arial" w:cs="Arial"/>
                <w:color w:val="000000"/>
                <w:sz w:val="20"/>
                <w:szCs w:val="20"/>
                <w:lang w:eastAsia="ru-RU"/>
              </w:rPr>
              <w:t>Шарьинскому</w:t>
            </w:r>
            <w:proofErr w:type="spellEnd"/>
            <w:r w:rsidRPr="0014505D">
              <w:rPr>
                <w:rFonts w:ascii="Arial" w:eastAsia="Times New Roman" w:hAnsi="Arial" w:cs="Arial"/>
                <w:color w:val="000000"/>
                <w:sz w:val="20"/>
                <w:szCs w:val="20"/>
                <w:lang w:eastAsia="ru-RU"/>
              </w:rPr>
              <w:t xml:space="preserve"> району"</w:t>
            </w:r>
          </w:p>
        </w:tc>
        <w:tc>
          <w:tcPr>
            <w:tcW w:w="1060" w:type="dxa"/>
            <w:tcBorders>
              <w:top w:val="nil"/>
              <w:left w:val="nil"/>
              <w:bottom w:val="single" w:sz="4" w:space="0" w:color="auto"/>
              <w:right w:val="single" w:sz="4" w:space="0" w:color="auto"/>
            </w:tcBorders>
            <w:shd w:val="clear" w:color="auto" w:fill="auto"/>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19,8</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быт. котел 1*24 кВт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быт. котел 1*24 кВт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15</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ОГУЗ "Шарьинский психоневрологический диспансер" - 6 зданий</w:t>
            </w:r>
          </w:p>
        </w:tc>
        <w:tc>
          <w:tcPr>
            <w:tcW w:w="1060" w:type="dxa"/>
            <w:tcBorders>
              <w:top w:val="nil"/>
              <w:left w:val="nil"/>
              <w:bottom w:val="single" w:sz="4" w:space="0" w:color="auto"/>
              <w:right w:val="single" w:sz="4" w:space="0" w:color="auto"/>
            </w:tcBorders>
            <w:shd w:val="clear" w:color="auto" w:fill="auto"/>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240,3</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300 NR</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2741,7</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300 NR</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ОГБПОУ "Шарьинский аграрный техникум»</w:t>
            </w:r>
          </w:p>
        </w:tc>
        <w:tc>
          <w:tcPr>
            <w:tcW w:w="1060" w:type="dxa"/>
            <w:tcBorders>
              <w:top w:val="nil"/>
              <w:left w:val="nil"/>
              <w:bottom w:val="single" w:sz="4" w:space="0" w:color="auto"/>
              <w:right w:val="single" w:sz="4" w:space="0" w:color="auto"/>
            </w:tcBorders>
            <w:shd w:val="clear" w:color="auto" w:fill="auto"/>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676,8</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400R - 2 шт.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7311,3</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110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400R - 2 шт.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110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lastRenderedPageBreak/>
              <w:t>Комитет по делам культуры, молодежи и спорта администрации Шарьинского МР КО - 2 здания</w:t>
            </w:r>
          </w:p>
        </w:tc>
        <w:tc>
          <w:tcPr>
            <w:tcW w:w="1060" w:type="dxa"/>
            <w:tcBorders>
              <w:top w:val="nil"/>
              <w:left w:val="nil"/>
              <w:bottom w:val="single" w:sz="4" w:space="0" w:color="auto"/>
              <w:right w:val="single" w:sz="4" w:space="0" w:color="auto"/>
            </w:tcBorders>
            <w:shd w:val="clear" w:color="auto" w:fill="auto"/>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18,7</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быт. котел 1*24 кВт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быт. котел 1*24 кВт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15</w:t>
            </w:r>
          </w:p>
        </w:tc>
      </w:tr>
      <w:tr w:rsidR="00FB2278" w:rsidRPr="0014505D" w:rsidTr="00DE4A14">
        <w:trPr>
          <w:gridAfter w:val="1"/>
          <w:wAfter w:w="18" w:type="dxa"/>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ОГБУЗ "Костромское областное бюро суд. мед. Экспертизы"</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11,8</w:t>
            </w:r>
          </w:p>
        </w:tc>
        <w:tc>
          <w:tcPr>
            <w:tcW w:w="27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быт. котел 1*24 кВт</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быт. котел 1*24 кВт</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15</w:t>
            </w:r>
          </w:p>
        </w:tc>
      </w:tr>
      <w:tr w:rsidR="00FB2278" w:rsidRPr="0014505D" w:rsidTr="00DE4A14">
        <w:trPr>
          <w:gridAfter w:val="1"/>
          <w:wAfter w:w="18" w:type="dxa"/>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xml:space="preserve">ГБУК "Костромской </w:t>
            </w:r>
            <w:proofErr w:type="spellStart"/>
            <w:r w:rsidRPr="0014505D">
              <w:rPr>
                <w:rFonts w:ascii="Arial" w:eastAsia="Times New Roman" w:hAnsi="Arial" w:cs="Arial"/>
                <w:color w:val="000000"/>
                <w:sz w:val="20"/>
                <w:szCs w:val="20"/>
                <w:lang w:eastAsia="ru-RU"/>
              </w:rPr>
              <w:t>госуд</w:t>
            </w:r>
            <w:proofErr w:type="spellEnd"/>
            <w:r w:rsidRPr="0014505D">
              <w:rPr>
                <w:rFonts w:ascii="Arial" w:eastAsia="Times New Roman" w:hAnsi="Arial" w:cs="Arial"/>
                <w:color w:val="000000"/>
                <w:sz w:val="20"/>
                <w:szCs w:val="20"/>
                <w:lang w:eastAsia="ru-RU"/>
              </w:rPr>
              <w:t>. историко-архитектурный художественный музей-заповедник»</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68,2</w:t>
            </w:r>
          </w:p>
        </w:tc>
        <w:tc>
          <w:tcPr>
            <w:tcW w:w="2718" w:type="dxa"/>
            <w:tcBorders>
              <w:top w:val="single" w:sz="4" w:space="0" w:color="auto"/>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100 NR</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913,9</w:t>
            </w:r>
          </w:p>
        </w:tc>
        <w:tc>
          <w:tcPr>
            <w:tcW w:w="1458" w:type="dxa"/>
            <w:tcBorders>
              <w:top w:val="single" w:sz="4" w:space="0" w:color="auto"/>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single" w:sz="4" w:space="0" w:color="auto"/>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100 NR</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ОГБПОУ "Шарьинский педагогический колледж»</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682,7</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400R - 2 шт.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7311,3</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110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400R - 2 шт.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110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ГП КО "Издательский дом "Ветлужский край"</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123,5</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150 NR</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1370,9</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150 NR</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45</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МКУ Шарьинского МР "Служба обеспечения"</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155,0</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200 NR</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1827,8</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200 NR</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1827,8</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45</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Департамент региональной безопасности Ко</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52,5</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100 NR</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913,9</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100 NR</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ОГБУ "Шарьинская районная станция по борьбе с болезнями животных»</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41,8</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100 NR</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913,9</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100 NR</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ОГКУ "Шарьинское лесничество"</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14,2</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 xml:space="preserve">быт. котел </w:t>
            </w:r>
            <w:proofErr w:type="spellStart"/>
            <w:r>
              <w:rPr>
                <w:rFonts w:ascii="Arial" w:hAnsi="Arial" w:cs="Arial"/>
                <w:color w:val="000000"/>
                <w:sz w:val="20"/>
                <w:szCs w:val="20"/>
              </w:rPr>
              <w:t>Baksi</w:t>
            </w:r>
            <w:proofErr w:type="spellEnd"/>
            <w:r>
              <w:rPr>
                <w:rFonts w:ascii="Arial" w:hAnsi="Arial" w:cs="Arial"/>
                <w:color w:val="000000"/>
                <w:sz w:val="20"/>
                <w:szCs w:val="20"/>
              </w:rPr>
              <w:t xml:space="preserve"> 1*24 кВт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219,4</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15</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 xml:space="preserve">быт. котел </w:t>
            </w:r>
            <w:proofErr w:type="spellStart"/>
            <w:r>
              <w:rPr>
                <w:rFonts w:ascii="Arial" w:hAnsi="Arial" w:cs="Arial"/>
                <w:color w:val="000000"/>
                <w:sz w:val="20"/>
                <w:szCs w:val="20"/>
              </w:rPr>
              <w:t>Baksi</w:t>
            </w:r>
            <w:proofErr w:type="spellEnd"/>
            <w:r>
              <w:rPr>
                <w:rFonts w:ascii="Arial" w:hAnsi="Arial" w:cs="Arial"/>
                <w:color w:val="000000"/>
                <w:sz w:val="20"/>
                <w:szCs w:val="20"/>
              </w:rPr>
              <w:t xml:space="preserve"> 1*24 кВт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15</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КУМИ администрации ГО г. Шарья</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63,5</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100 NR</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913,9</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100 NR</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ОГБПОУ "Шарьинский политехнический техникум»</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1028,1</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400R - 3 шт.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10736,7</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120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400R - 3 шт.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10736,7</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120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МБОУ "СОШ N 7"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323,5</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200R - 2 шт.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3655,6</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200R - 2 шт.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3655,6</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МБУДО "Ветлужская ДМШ"</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96,7</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150 NR</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1370,9</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150 NR</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45</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МБУК "ЦБС ГО г. Шарья КО» - 2 объекта</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55,8</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быт. котел  2*31 кВт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566,8</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быт. котел  2*31 кВт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566,8</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МБУК "Городской Центр Досуга"</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214,7</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300 NR</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2741,7</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300 NR</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МБУДО "ДМШ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73,9</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100 NR</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913,9</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100 NR</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МБУДО "ДХШ ГО г. Шарья КО» - 2 здания</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78,0</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100 NR</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913,9</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100 NR</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N3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103,2</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150 NR</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1370,9</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150 NR</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45</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17 "Сказка""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406,6</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300R - 2 шт.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5483,4</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300R - 2 шт.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МБУК "КДЦ "Ветлужский"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178,1</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200 NR</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1827,8</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200 NR</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1827,8</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45</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 1 "Березка""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74,4</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100 NR</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913,9</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100 NR</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МБОУ "СОШ N6"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306,3</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200R - 2 шт.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3655,6</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200R - 2 шт.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3655,6</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18 "Родничок""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794,2</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400R - 2 шт.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7311,3</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110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400R - 2 шт.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110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 xml:space="preserve">МБОУ "Гимназия N 3" </w:t>
            </w:r>
            <w:r w:rsidRPr="0014505D">
              <w:rPr>
                <w:rFonts w:ascii="Arial" w:eastAsia="Times New Roman" w:hAnsi="Arial" w:cs="Arial"/>
                <w:color w:val="000000"/>
                <w:sz w:val="20"/>
                <w:szCs w:val="20"/>
                <w:lang w:eastAsia="ru-RU"/>
              </w:rPr>
              <w:t xml:space="preserve">ГО г. Шарья" </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479,8</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300R - 2 шт.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5483,4</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300R - 2 шт.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МБОУ "СОШ N 21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549,9</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300R - 2 шт.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5483,4</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300R - 2 шт.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МБДОУ</w:t>
            </w:r>
            <w:r w:rsidRPr="0014505D">
              <w:rPr>
                <w:rFonts w:ascii="Arial" w:eastAsia="Times New Roman" w:hAnsi="Arial" w:cs="Arial"/>
                <w:color w:val="000000"/>
                <w:sz w:val="20"/>
                <w:szCs w:val="20"/>
                <w:lang w:eastAsia="ru-RU"/>
              </w:rPr>
              <w:t xml:space="preserve"> "Детский сад N 6 "</w:t>
            </w:r>
            <w:proofErr w:type="spellStart"/>
            <w:r w:rsidRPr="0014505D">
              <w:rPr>
                <w:rFonts w:ascii="Arial" w:eastAsia="Times New Roman" w:hAnsi="Arial" w:cs="Arial"/>
                <w:color w:val="000000"/>
                <w:sz w:val="20"/>
                <w:szCs w:val="20"/>
                <w:lang w:eastAsia="ru-RU"/>
              </w:rPr>
              <w:t>Семицветик</w:t>
            </w:r>
            <w:proofErr w:type="spellEnd"/>
            <w:r w:rsidRPr="0014505D">
              <w:rPr>
                <w:rFonts w:ascii="Arial" w:eastAsia="Times New Roman" w:hAnsi="Arial" w:cs="Arial"/>
                <w:color w:val="000000"/>
                <w:sz w:val="20"/>
                <w:szCs w:val="20"/>
                <w:lang w:eastAsia="ru-RU"/>
              </w:rPr>
              <w:t>""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478,3</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300R - 2 шт.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5483,4</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300R - 2 шт.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12 "Рябинка""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265,1</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300 NR</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2741,7</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300 NR</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lastRenderedPageBreak/>
              <w:t xml:space="preserve">МБДОУ </w:t>
            </w:r>
            <w:r>
              <w:rPr>
                <w:rFonts w:ascii="Arial" w:eastAsia="Times New Roman" w:hAnsi="Arial" w:cs="Arial"/>
                <w:color w:val="000000"/>
                <w:sz w:val="20"/>
                <w:szCs w:val="20"/>
                <w:lang w:eastAsia="ru-RU"/>
              </w:rPr>
              <w:t>"Детский сад N 5" ГО г. Шарья</w:t>
            </w:r>
            <w:r w:rsidRPr="0014505D">
              <w:rPr>
                <w:rFonts w:ascii="Arial" w:eastAsia="Times New Roman" w:hAnsi="Arial" w:cs="Arial"/>
                <w:color w:val="000000"/>
                <w:sz w:val="20"/>
                <w:szCs w:val="20"/>
                <w:lang w:eastAsia="ru-RU"/>
              </w:rPr>
              <w:t>»</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275,6</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300 NR</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2741,7</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300 NR</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13 "Колокольчик""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49,3</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быт. котел  2*31 кВт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566,8</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быт. котел  2*31 кВт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566,8</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r>
      <w:tr w:rsidR="00FB2278" w:rsidRPr="0014505D" w:rsidTr="00DE4A14">
        <w:trPr>
          <w:gridAfter w:val="1"/>
          <w:wAfter w:w="18" w:type="dxa"/>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МБУДО "Центр дополнительного образования "Восхождение»</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45,5</w:t>
            </w:r>
          </w:p>
        </w:tc>
        <w:tc>
          <w:tcPr>
            <w:tcW w:w="27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быт. котел  2*31 кВт</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283,4</w:t>
            </w:r>
          </w:p>
        </w:tc>
        <w:tc>
          <w:tcPr>
            <w:tcW w:w="145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c>
          <w:tcPr>
            <w:tcW w:w="27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быт. котел  2*31 кВт</w:t>
            </w:r>
          </w:p>
        </w:tc>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283,4</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40</w:t>
            </w:r>
          </w:p>
        </w:tc>
      </w:tr>
      <w:tr w:rsidR="00FB2278" w:rsidRPr="0014505D" w:rsidTr="00DE4A14">
        <w:trPr>
          <w:gridAfter w:val="1"/>
          <w:wAfter w:w="18" w:type="dxa"/>
          <w:trHeight w:val="20"/>
        </w:trPr>
        <w:tc>
          <w:tcPr>
            <w:tcW w:w="4080" w:type="dxa"/>
            <w:tcBorders>
              <w:top w:val="single" w:sz="4" w:space="0" w:color="auto"/>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w:t>
            </w:r>
            <w:r>
              <w:rPr>
                <w:rFonts w:ascii="Arial" w:eastAsia="Times New Roman" w:hAnsi="Arial" w:cs="Arial"/>
                <w:color w:val="000000"/>
                <w:sz w:val="20"/>
                <w:szCs w:val="20"/>
                <w:lang w:eastAsia="ru-RU"/>
              </w:rPr>
              <w:t>У "Детский сад № 2 "</w:t>
            </w:r>
            <w:proofErr w:type="spellStart"/>
            <w:r>
              <w:rPr>
                <w:rFonts w:ascii="Arial" w:eastAsia="Times New Roman" w:hAnsi="Arial" w:cs="Arial"/>
                <w:color w:val="000000"/>
                <w:sz w:val="20"/>
                <w:szCs w:val="20"/>
                <w:lang w:eastAsia="ru-RU"/>
              </w:rPr>
              <w:t>Журавушка</w:t>
            </w:r>
            <w:proofErr w:type="spellEnd"/>
            <w:r>
              <w:rPr>
                <w:rFonts w:ascii="Arial" w:eastAsia="Times New Roman" w:hAnsi="Arial" w:cs="Arial"/>
                <w:color w:val="000000"/>
                <w:sz w:val="20"/>
                <w:szCs w:val="20"/>
                <w:lang w:eastAsia="ru-RU"/>
              </w:rPr>
              <w:t xml:space="preserve">" </w:t>
            </w:r>
            <w:r w:rsidRPr="0014505D">
              <w:rPr>
                <w:rFonts w:ascii="Arial" w:eastAsia="Times New Roman" w:hAnsi="Arial" w:cs="Arial"/>
                <w:color w:val="000000"/>
                <w:sz w:val="20"/>
                <w:szCs w:val="20"/>
                <w:lang w:eastAsia="ru-RU"/>
              </w:rPr>
              <w:t>ГО г. Шарья КО»</w:t>
            </w:r>
          </w:p>
        </w:tc>
        <w:tc>
          <w:tcPr>
            <w:tcW w:w="1060" w:type="dxa"/>
            <w:tcBorders>
              <w:top w:val="single" w:sz="4" w:space="0" w:color="auto"/>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380,2</w:t>
            </w:r>
          </w:p>
        </w:tc>
        <w:tc>
          <w:tcPr>
            <w:tcW w:w="2718" w:type="dxa"/>
            <w:tcBorders>
              <w:top w:val="single" w:sz="4" w:space="0" w:color="auto"/>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200R - 2 шт.</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3655,6</w:t>
            </w:r>
          </w:p>
        </w:tc>
        <w:tc>
          <w:tcPr>
            <w:tcW w:w="1458" w:type="dxa"/>
            <w:tcBorders>
              <w:top w:val="single" w:sz="4" w:space="0" w:color="auto"/>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single" w:sz="4" w:space="0" w:color="auto"/>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200R - 2 шт.</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3655,6</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xml:space="preserve">МКУ "Центр </w:t>
            </w:r>
            <w:proofErr w:type="spellStart"/>
            <w:r w:rsidRPr="0014505D">
              <w:rPr>
                <w:rFonts w:ascii="Arial" w:eastAsia="Times New Roman" w:hAnsi="Arial" w:cs="Arial"/>
                <w:color w:val="000000"/>
                <w:sz w:val="20"/>
                <w:szCs w:val="20"/>
                <w:lang w:eastAsia="ru-RU"/>
              </w:rPr>
              <w:t>психолого</w:t>
            </w:r>
            <w:proofErr w:type="spellEnd"/>
            <w:r w:rsidRPr="0014505D">
              <w:rPr>
                <w:rFonts w:ascii="Arial" w:eastAsia="Times New Roman" w:hAnsi="Arial" w:cs="Arial"/>
                <w:color w:val="000000"/>
                <w:sz w:val="20"/>
                <w:szCs w:val="20"/>
                <w:lang w:eastAsia="ru-RU"/>
              </w:rPr>
              <w:t xml:space="preserve"> - педагогической, медицинской и соц. помощи"</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162,8</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200 NR</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1827,8</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200 NR</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1827,8</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45</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 xml:space="preserve">МБУ "СШОР" ГО </w:t>
            </w:r>
            <w:r w:rsidRPr="0014505D">
              <w:rPr>
                <w:rFonts w:ascii="Arial" w:eastAsia="Times New Roman" w:hAnsi="Arial" w:cs="Arial"/>
                <w:color w:val="000000"/>
                <w:sz w:val="20"/>
                <w:szCs w:val="20"/>
                <w:lang w:eastAsia="ru-RU"/>
              </w:rPr>
              <w:t>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521,5</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300R - 2 шт.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5483,4</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300R - 2 шт.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15 "Солнышко"" ГО г. Шарья КО"</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782,2</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400R - 2 шт.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7311,3</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110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400R - 2 шт.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110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ОГБПОУ "Шарьинский медицинский колледж»</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308,7</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200R - 2 шт.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3655,6</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200R - 2 шт.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3655,6</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ГКОУ "Шарьинская школа-интернат КО"</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958,7</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400R - 3 шт.</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10736,7</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120</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БМК: LAVART 400R - 3 шт.</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10736,7</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120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ОГБУ "Шарьинский КЦСОН»</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129,9</w:t>
            </w:r>
          </w:p>
        </w:tc>
        <w:tc>
          <w:tcPr>
            <w:tcW w:w="271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150 NR</w:t>
            </w:r>
          </w:p>
        </w:tc>
        <w:tc>
          <w:tcPr>
            <w:tcW w:w="104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1370,9</w:t>
            </w:r>
          </w:p>
        </w:tc>
        <w:tc>
          <w:tcPr>
            <w:tcW w:w="1458"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45</w:t>
            </w:r>
          </w:p>
        </w:tc>
        <w:tc>
          <w:tcPr>
            <w:tcW w:w="275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КНР: MICRO NEW 150 NR</w:t>
            </w:r>
          </w:p>
        </w:tc>
        <w:tc>
          <w:tcPr>
            <w:tcW w:w="1000"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Arial" w:hAnsi="Arial" w:cs="Arial"/>
                <w:color w:val="000000"/>
                <w:sz w:val="20"/>
                <w:szCs w:val="20"/>
              </w:rPr>
            </w:pPr>
            <w:r>
              <w:rPr>
                <w:rFonts w:ascii="Arial" w:hAnsi="Arial" w:cs="Arial"/>
                <w:color w:val="000000"/>
                <w:sz w:val="20"/>
                <w:szCs w:val="20"/>
              </w:rPr>
              <w:t>45</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bottom"/>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итого по учреждениям</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11298,7</w:t>
            </w:r>
          </w:p>
        </w:tc>
        <w:tc>
          <w:tcPr>
            <w:tcW w:w="2718" w:type="dxa"/>
            <w:tcBorders>
              <w:top w:val="nil"/>
              <w:left w:val="nil"/>
              <w:bottom w:val="single" w:sz="4" w:space="0" w:color="auto"/>
              <w:right w:val="single" w:sz="4" w:space="0" w:color="auto"/>
            </w:tcBorders>
            <w:shd w:val="clear" w:color="auto" w:fill="auto"/>
            <w:noWrap/>
            <w:vAlign w:val="bottom"/>
            <w:hideMark/>
          </w:tcPr>
          <w:p w:rsidR="00FB2278" w:rsidRDefault="00FB2278" w:rsidP="00FB2278">
            <w:pPr>
              <w:rPr>
                <w:rFonts w:ascii="Arial" w:hAnsi="Arial" w:cs="Arial"/>
                <w:b/>
                <w:bCs/>
                <w:color w:val="000000"/>
                <w:sz w:val="20"/>
                <w:szCs w:val="20"/>
              </w:rPr>
            </w:pPr>
            <w:r>
              <w:rPr>
                <w:rFonts w:ascii="Arial" w:hAnsi="Arial" w:cs="Arial"/>
                <w:b/>
                <w:bCs/>
                <w:color w:val="000000"/>
                <w:sz w:val="20"/>
                <w:szCs w:val="20"/>
              </w:rPr>
              <w:t> </w:t>
            </w:r>
          </w:p>
        </w:tc>
        <w:tc>
          <w:tcPr>
            <w:tcW w:w="1040"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123603,1</w:t>
            </w:r>
          </w:p>
        </w:tc>
        <w:tc>
          <w:tcPr>
            <w:tcW w:w="1458"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2570,0</w:t>
            </w:r>
          </w:p>
        </w:tc>
        <w:tc>
          <w:tcPr>
            <w:tcW w:w="2750" w:type="dxa"/>
            <w:tcBorders>
              <w:top w:val="nil"/>
              <w:left w:val="nil"/>
              <w:bottom w:val="single" w:sz="4" w:space="0" w:color="auto"/>
              <w:right w:val="single" w:sz="4" w:space="0" w:color="auto"/>
            </w:tcBorders>
            <w:shd w:val="clear" w:color="auto" w:fill="auto"/>
            <w:noWrap/>
            <w:vAlign w:val="bottom"/>
            <w:hideMark/>
          </w:tcPr>
          <w:p w:rsidR="00FB2278" w:rsidRDefault="00FB2278" w:rsidP="00FB2278">
            <w:pPr>
              <w:rPr>
                <w:rFonts w:ascii="Arial" w:hAnsi="Arial" w:cs="Arial"/>
                <w:color w:val="000000"/>
                <w:sz w:val="20"/>
                <w:szCs w:val="20"/>
              </w:rPr>
            </w:pPr>
            <w:r>
              <w:rPr>
                <w:rFonts w:ascii="Arial" w:hAnsi="Arial" w:cs="Arial"/>
                <w:color w:val="000000"/>
                <w:sz w:val="20"/>
                <w:szCs w:val="20"/>
              </w:rPr>
              <w:t> </w:t>
            </w:r>
          </w:p>
        </w:tc>
        <w:tc>
          <w:tcPr>
            <w:tcW w:w="1000"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123603,1</w:t>
            </w:r>
          </w:p>
        </w:tc>
        <w:tc>
          <w:tcPr>
            <w:tcW w:w="1451"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2570,0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итого по ТЭЦ МУП "Шарьинская ТЭЦ"</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119904,2</w:t>
            </w:r>
          </w:p>
        </w:tc>
        <w:tc>
          <w:tcPr>
            <w:tcW w:w="2718" w:type="dxa"/>
            <w:tcBorders>
              <w:top w:val="nil"/>
              <w:left w:val="nil"/>
              <w:bottom w:val="single" w:sz="4" w:space="0" w:color="auto"/>
              <w:right w:val="single" w:sz="4" w:space="0" w:color="auto"/>
            </w:tcBorders>
            <w:shd w:val="clear" w:color="auto" w:fill="auto"/>
            <w:noWrap/>
            <w:vAlign w:val="bottom"/>
            <w:hideMark/>
          </w:tcPr>
          <w:p w:rsidR="00FB2278" w:rsidRDefault="00FB2278" w:rsidP="00FB2278">
            <w:pPr>
              <w:rPr>
                <w:rFonts w:ascii="Calibri" w:hAnsi="Calibri" w:cs="Calibri"/>
                <w:color w:val="000000"/>
                <w:sz w:val="22"/>
              </w:rPr>
            </w:pPr>
            <w:r>
              <w:rPr>
                <w:rFonts w:ascii="Calibri" w:hAnsi="Calibri" w:cs="Calibri"/>
                <w:color w:val="000000"/>
                <w:sz w:val="22"/>
              </w:rPr>
              <w:t> </w:t>
            </w:r>
          </w:p>
        </w:tc>
        <w:tc>
          <w:tcPr>
            <w:tcW w:w="1040"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0,0</w:t>
            </w:r>
          </w:p>
        </w:tc>
        <w:tc>
          <w:tcPr>
            <w:tcW w:w="1458"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0,0</w:t>
            </w:r>
          </w:p>
        </w:tc>
        <w:tc>
          <w:tcPr>
            <w:tcW w:w="2750" w:type="dxa"/>
            <w:tcBorders>
              <w:top w:val="nil"/>
              <w:left w:val="nil"/>
              <w:bottom w:val="single" w:sz="4" w:space="0" w:color="auto"/>
              <w:right w:val="single" w:sz="4" w:space="0" w:color="auto"/>
            </w:tcBorders>
            <w:shd w:val="clear" w:color="auto" w:fill="auto"/>
            <w:noWrap/>
            <w:vAlign w:val="bottom"/>
            <w:hideMark/>
          </w:tcPr>
          <w:p w:rsidR="00FB2278" w:rsidRDefault="00FB2278" w:rsidP="00FB2278">
            <w:pPr>
              <w:rPr>
                <w:rFonts w:ascii="Calibri" w:hAnsi="Calibri" w:cs="Calibri"/>
                <w:color w:val="000000"/>
                <w:sz w:val="22"/>
              </w:rPr>
            </w:pPr>
            <w:r>
              <w:rPr>
                <w:rFonts w:ascii="Calibri" w:hAnsi="Calibri" w:cs="Calibri"/>
                <w:color w:val="000000"/>
                <w:sz w:val="22"/>
              </w:rPr>
              <w:t> </w:t>
            </w:r>
          </w:p>
        </w:tc>
        <w:tc>
          <w:tcPr>
            <w:tcW w:w="1000"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520815,7</w:t>
            </w:r>
          </w:p>
        </w:tc>
        <w:tc>
          <w:tcPr>
            <w:tcW w:w="1451"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2800,0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итого по МУП "Шарьинская ТЭЦ"</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119963,5</w:t>
            </w:r>
          </w:p>
        </w:tc>
        <w:tc>
          <w:tcPr>
            <w:tcW w:w="2718" w:type="dxa"/>
            <w:tcBorders>
              <w:top w:val="nil"/>
              <w:left w:val="nil"/>
              <w:bottom w:val="single" w:sz="4" w:space="0" w:color="auto"/>
              <w:right w:val="single" w:sz="4" w:space="0" w:color="auto"/>
            </w:tcBorders>
            <w:shd w:val="clear" w:color="auto" w:fill="auto"/>
            <w:noWrap/>
            <w:vAlign w:val="bottom"/>
            <w:hideMark/>
          </w:tcPr>
          <w:p w:rsidR="00FB2278" w:rsidRDefault="00FB2278" w:rsidP="00FB2278">
            <w:pPr>
              <w:rPr>
                <w:rFonts w:ascii="Calibri" w:hAnsi="Calibri" w:cs="Calibri"/>
                <w:color w:val="000000"/>
                <w:sz w:val="22"/>
              </w:rPr>
            </w:pPr>
            <w:r>
              <w:rPr>
                <w:rFonts w:ascii="Calibri" w:hAnsi="Calibri" w:cs="Calibri"/>
                <w:color w:val="000000"/>
                <w:sz w:val="22"/>
              </w:rPr>
              <w:t> </w:t>
            </w:r>
          </w:p>
        </w:tc>
        <w:tc>
          <w:tcPr>
            <w:tcW w:w="1040"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17702,2</w:t>
            </w:r>
          </w:p>
        </w:tc>
        <w:tc>
          <w:tcPr>
            <w:tcW w:w="1458"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115,0</w:t>
            </w:r>
          </w:p>
        </w:tc>
        <w:tc>
          <w:tcPr>
            <w:tcW w:w="2750"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538517,9</w:t>
            </w:r>
          </w:p>
        </w:tc>
        <w:tc>
          <w:tcPr>
            <w:tcW w:w="1451"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2915,0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hideMark/>
          </w:tcPr>
          <w:p w:rsidR="00FB2278" w:rsidRPr="0014505D" w:rsidRDefault="00FB2278" w:rsidP="00FB2278">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всего по ГО г. Шарья</w:t>
            </w:r>
          </w:p>
        </w:tc>
        <w:tc>
          <w:tcPr>
            <w:tcW w:w="1060"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122801,7</w:t>
            </w:r>
          </w:p>
        </w:tc>
        <w:tc>
          <w:tcPr>
            <w:tcW w:w="2718"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 </w:t>
            </w:r>
          </w:p>
        </w:tc>
        <w:tc>
          <w:tcPr>
            <w:tcW w:w="1040"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172753,3</w:t>
            </w:r>
          </w:p>
        </w:tc>
        <w:tc>
          <w:tcPr>
            <w:tcW w:w="1458"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6125,0</w:t>
            </w:r>
          </w:p>
        </w:tc>
        <w:tc>
          <w:tcPr>
            <w:tcW w:w="2750"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693569,0</w:t>
            </w:r>
          </w:p>
        </w:tc>
        <w:tc>
          <w:tcPr>
            <w:tcW w:w="1451" w:type="dxa"/>
            <w:tcBorders>
              <w:top w:val="nil"/>
              <w:left w:val="nil"/>
              <w:bottom w:val="single" w:sz="4" w:space="0" w:color="auto"/>
              <w:right w:val="single" w:sz="4" w:space="0" w:color="auto"/>
            </w:tcBorders>
            <w:shd w:val="clear" w:color="auto" w:fill="auto"/>
            <w:noWrap/>
            <w:vAlign w:val="center"/>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8925,0</w:t>
            </w:r>
          </w:p>
        </w:tc>
      </w:tr>
      <w:tr w:rsidR="00FB2278" w:rsidRPr="0014505D" w:rsidTr="00DE4A14">
        <w:trPr>
          <w:gridAfter w:val="1"/>
          <w:wAfter w:w="18" w:type="dxa"/>
          <w:trHeight w:val="20"/>
        </w:trPr>
        <w:tc>
          <w:tcPr>
            <w:tcW w:w="4080" w:type="dxa"/>
            <w:tcBorders>
              <w:top w:val="nil"/>
              <w:left w:val="single" w:sz="4" w:space="0" w:color="auto"/>
              <w:bottom w:val="single" w:sz="4" w:space="0" w:color="auto"/>
              <w:right w:val="single" w:sz="4" w:space="0" w:color="auto"/>
            </w:tcBorders>
            <w:shd w:val="clear" w:color="auto" w:fill="auto"/>
            <w:noWrap/>
            <w:vAlign w:val="center"/>
            <w:hideMark/>
          </w:tcPr>
          <w:p w:rsidR="00FB2278" w:rsidRPr="0014505D" w:rsidRDefault="00FB2278" w:rsidP="00FB2278">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xml:space="preserve">в </w:t>
            </w:r>
            <w:proofErr w:type="spellStart"/>
            <w:r w:rsidRPr="0014505D">
              <w:rPr>
                <w:rFonts w:ascii="Arial" w:eastAsia="Times New Roman" w:hAnsi="Arial" w:cs="Arial"/>
                <w:b/>
                <w:bCs/>
                <w:color w:val="000000"/>
                <w:sz w:val="20"/>
                <w:szCs w:val="20"/>
                <w:lang w:eastAsia="ru-RU"/>
              </w:rPr>
              <w:t>т.ч</w:t>
            </w:r>
            <w:proofErr w:type="spellEnd"/>
            <w:r w:rsidRPr="0014505D">
              <w:rPr>
                <w:rFonts w:ascii="Arial" w:eastAsia="Times New Roman" w:hAnsi="Arial" w:cs="Arial"/>
                <w:b/>
                <w:bCs/>
                <w:color w:val="000000"/>
                <w:sz w:val="20"/>
                <w:szCs w:val="20"/>
                <w:lang w:eastAsia="ru-RU"/>
              </w:rPr>
              <w:t>. затраты бюджетных организаций</w:t>
            </w:r>
          </w:p>
        </w:tc>
        <w:tc>
          <w:tcPr>
            <w:tcW w:w="1060" w:type="dxa"/>
            <w:tcBorders>
              <w:top w:val="nil"/>
              <w:left w:val="nil"/>
              <w:bottom w:val="single" w:sz="4" w:space="0" w:color="auto"/>
              <w:right w:val="single" w:sz="4" w:space="0" w:color="auto"/>
            </w:tcBorders>
            <w:shd w:val="clear" w:color="auto" w:fill="auto"/>
            <w:noWrap/>
            <w:vAlign w:val="bottom"/>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29589,1</w:t>
            </w:r>
          </w:p>
        </w:tc>
        <w:tc>
          <w:tcPr>
            <w:tcW w:w="2718" w:type="dxa"/>
            <w:tcBorders>
              <w:top w:val="nil"/>
              <w:left w:val="nil"/>
              <w:bottom w:val="single" w:sz="4" w:space="0" w:color="auto"/>
              <w:right w:val="single" w:sz="4" w:space="0" w:color="auto"/>
            </w:tcBorders>
            <w:shd w:val="clear" w:color="auto" w:fill="auto"/>
            <w:noWrap/>
            <w:vAlign w:val="bottom"/>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 </w:t>
            </w:r>
          </w:p>
        </w:tc>
        <w:tc>
          <w:tcPr>
            <w:tcW w:w="1040" w:type="dxa"/>
            <w:tcBorders>
              <w:top w:val="nil"/>
              <w:left w:val="nil"/>
              <w:bottom w:val="single" w:sz="4" w:space="0" w:color="auto"/>
              <w:right w:val="single" w:sz="4" w:space="0" w:color="auto"/>
            </w:tcBorders>
            <w:shd w:val="clear" w:color="auto" w:fill="auto"/>
            <w:noWrap/>
            <w:vAlign w:val="bottom"/>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137348,9</w:t>
            </w:r>
          </w:p>
        </w:tc>
        <w:tc>
          <w:tcPr>
            <w:tcW w:w="1458" w:type="dxa"/>
            <w:tcBorders>
              <w:top w:val="nil"/>
              <w:left w:val="nil"/>
              <w:bottom w:val="single" w:sz="4" w:space="0" w:color="auto"/>
              <w:right w:val="single" w:sz="4" w:space="0" w:color="auto"/>
            </w:tcBorders>
            <w:shd w:val="clear" w:color="auto" w:fill="auto"/>
            <w:noWrap/>
            <w:vAlign w:val="bottom"/>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5895,0</w:t>
            </w:r>
          </w:p>
        </w:tc>
        <w:tc>
          <w:tcPr>
            <w:tcW w:w="2750" w:type="dxa"/>
            <w:tcBorders>
              <w:top w:val="nil"/>
              <w:left w:val="nil"/>
              <w:bottom w:val="single" w:sz="4" w:space="0" w:color="auto"/>
              <w:right w:val="single" w:sz="4" w:space="0" w:color="auto"/>
            </w:tcBorders>
            <w:shd w:val="clear" w:color="auto" w:fill="auto"/>
            <w:noWrap/>
            <w:vAlign w:val="bottom"/>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 </w:t>
            </w:r>
          </w:p>
        </w:tc>
        <w:tc>
          <w:tcPr>
            <w:tcW w:w="1000" w:type="dxa"/>
            <w:tcBorders>
              <w:top w:val="nil"/>
              <w:left w:val="nil"/>
              <w:bottom w:val="single" w:sz="4" w:space="0" w:color="auto"/>
              <w:right w:val="single" w:sz="4" w:space="0" w:color="auto"/>
            </w:tcBorders>
            <w:shd w:val="clear" w:color="auto" w:fill="auto"/>
            <w:noWrap/>
            <w:vAlign w:val="bottom"/>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137348,9</w:t>
            </w:r>
          </w:p>
        </w:tc>
        <w:tc>
          <w:tcPr>
            <w:tcW w:w="1451" w:type="dxa"/>
            <w:tcBorders>
              <w:top w:val="nil"/>
              <w:left w:val="nil"/>
              <w:bottom w:val="single" w:sz="4" w:space="0" w:color="auto"/>
              <w:right w:val="single" w:sz="4" w:space="0" w:color="auto"/>
            </w:tcBorders>
            <w:shd w:val="clear" w:color="auto" w:fill="auto"/>
            <w:noWrap/>
            <w:vAlign w:val="bottom"/>
            <w:hideMark/>
          </w:tcPr>
          <w:p w:rsidR="00FB2278" w:rsidRDefault="00FB2278" w:rsidP="00FB2278">
            <w:pPr>
              <w:jc w:val="center"/>
              <w:rPr>
                <w:rFonts w:ascii="Arial" w:hAnsi="Arial" w:cs="Arial"/>
                <w:b/>
                <w:bCs/>
                <w:color w:val="000000"/>
                <w:sz w:val="20"/>
                <w:szCs w:val="20"/>
              </w:rPr>
            </w:pPr>
            <w:r>
              <w:rPr>
                <w:rFonts w:ascii="Arial" w:hAnsi="Arial" w:cs="Arial"/>
                <w:b/>
                <w:bCs/>
                <w:color w:val="000000"/>
                <w:sz w:val="20"/>
                <w:szCs w:val="20"/>
              </w:rPr>
              <w:t>5895,0</w:t>
            </w:r>
          </w:p>
        </w:tc>
      </w:tr>
    </w:tbl>
    <w:p w:rsidR="00E9282D" w:rsidRDefault="00E9282D" w:rsidP="00E9282D">
      <w:pPr>
        <w:spacing w:before="120"/>
        <w:ind w:firstLine="567"/>
        <w:jc w:val="right"/>
        <w:rPr>
          <w:rFonts w:eastAsiaTheme="minorHAnsi"/>
          <w:sz w:val="26"/>
          <w:szCs w:val="26"/>
          <w:lang w:eastAsia="en-US"/>
        </w:rPr>
      </w:pPr>
      <w:r>
        <w:rPr>
          <w:rFonts w:eastAsiaTheme="minorHAnsi"/>
          <w:sz w:val="26"/>
          <w:szCs w:val="26"/>
          <w:lang w:eastAsia="en-US"/>
        </w:rPr>
        <w:tab/>
      </w:r>
    </w:p>
    <w:p w:rsidR="00E9282D" w:rsidRDefault="00E9282D" w:rsidP="00E9282D">
      <w:pPr>
        <w:ind w:firstLine="567"/>
        <w:jc w:val="right"/>
        <w:rPr>
          <w:rFonts w:eastAsiaTheme="minorHAnsi"/>
          <w:sz w:val="26"/>
          <w:szCs w:val="26"/>
          <w:lang w:eastAsia="en-US"/>
        </w:rPr>
      </w:pPr>
    </w:p>
    <w:p w:rsidR="00E9282D" w:rsidRDefault="00E9282D" w:rsidP="00E9282D">
      <w:pPr>
        <w:ind w:firstLine="567"/>
        <w:jc w:val="right"/>
        <w:rPr>
          <w:rFonts w:eastAsiaTheme="minorHAnsi"/>
          <w:sz w:val="26"/>
          <w:szCs w:val="26"/>
          <w:lang w:eastAsia="en-US"/>
        </w:rPr>
      </w:pPr>
      <w:r>
        <w:rPr>
          <w:rFonts w:eastAsiaTheme="minorHAnsi"/>
          <w:sz w:val="26"/>
          <w:szCs w:val="26"/>
          <w:lang w:eastAsia="en-US"/>
        </w:rPr>
        <w:t>Продолжение таблицы 4.3.1.</w:t>
      </w:r>
    </w:p>
    <w:tbl>
      <w:tblPr>
        <w:tblW w:w="15675" w:type="dxa"/>
        <w:tblInd w:w="108" w:type="dxa"/>
        <w:tblCellMar>
          <w:left w:w="28" w:type="dxa"/>
          <w:right w:w="28" w:type="dxa"/>
        </w:tblCellMar>
        <w:tblLook w:val="04A0" w:firstRow="1" w:lastRow="0" w:firstColumn="1" w:lastColumn="0" w:noHBand="0" w:noVBand="1"/>
      </w:tblPr>
      <w:tblGrid>
        <w:gridCol w:w="3889"/>
        <w:gridCol w:w="1059"/>
        <w:gridCol w:w="2910"/>
        <w:gridCol w:w="1039"/>
        <w:gridCol w:w="1456"/>
        <w:gridCol w:w="11"/>
        <w:gridCol w:w="2736"/>
        <w:gridCol w:w="1113"/>
        <w:gridCol w:w="1451"/>
        <w:gridCol w:w="11"/>
      </w:tblGrid>
      <w:tr w:rsidR="00E9282D" w:rsidRPr="0014505D" w:rsidTr="00DE4A14">
        <w:trPr>
          <w:gridAfter w:val="1"/>
          <w:wAfter w:w="1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Наименование объекта</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Расчетная тепловая нагрузка, КВт</w:t>
            </w: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Рекомендуемый состав котельного блока или котлов в БМК</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Затраты на монтаж и ПНР, тыс. руб.</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Затраты на обслуживание, тыс. руб./год</w:t>
            </w:r>
          </w:p>
        </w:tc>
        <w:tc>
          <w:tcPr>
            <w:tcW w:w="2747" w:type="dxa"/>
            <w:gridSpan w:val="2"/>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Рекомендуемый состав котельного блока или котлов в БМК</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Затраты на монтаж и ПНР, тыс. руб.</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Затраты на обслуживание, тыс. руб./год</w:t>
            </w:r>
          </w:p>
        </w:tc>
      </w:tr>
      <w:tr w:rsidR="00E9282D"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Котельные МУП «Шарьинская ТЭЦ»</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right"/>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5416" w:type="dxa"/>
            <w:gridSpan w:val="4"/>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xml:space="preserve">Сценарий </w:t>
            </w:r>
            <w:r>
              <w:rPr>
                <w:rFonts w:ascii="Arial" w:eastAsia="Times New Roman" w:hAnsi="Arial" w:cs="Arial"/>
                <w:b/>
                <w:bCs/>
                <w:color w:val="000000"/>
                <w:sz w:val="20"/>
                <w:szCs w:val="20"/>
                <w:lang w:eastAsia="ru-RU"/>
              </w:rPr>
              <w:t>3</w:t>
            </w:r>
          </w:p>
        </w:tc>
        <w:tc>
          <w:tcPr>
            <w:tcW w:w="5311" w:type="dxa"/>
            <w:gridSpan w:val="4"/>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Pr>
                <w:rFonts w:ascii="Arial" w:eastAsia="Times New Roman" w:hAnsi="Arial" w:cs="Arial"/>
                <w:b/>
                <w:bCs/>
                <w:color w:val="000000"/>
                <w:sz w:val="20"/>
                <w:szCs w:val="20"/>
                <w:lang w:eastAsia="ru-RU"/>
              </w:rPr>
              <w:t>Сценарии 4</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№2</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89,5</w:t>
            </w:r>
          </w:p>
        </w:tc>
        <w:tc>
          <w:tcPr>
            <w:tcW w:w="2910"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3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6"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47" w:type="dxa"/>
            <w:gridSpan w:val="2"/>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113"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 №11 корпус 1</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30,2</w:t>
            </w:r>
          </w:p>
        </w:tc>
        <w:tc>
          <w:tcPr>
            <w:tcW w:w="2910" w:type="dxa"/>
            <w:tcBorders>
              <w:top w:val="nil"/>
              <w:left w:val="nil"/>
              <w:bottom w:val="single" w:sz="4" w:space="0" w:color="auto"/>
              <w:right w:val="single" w:sz="4" w:space="0" w:color="auto"/>
            </w:tcBorders>
            <w:shd w:val="clear" w:color="auto" w:fill="auto"/>
            <w:vAlign w:val="center"/>
            <w:hideMark/>
          </w:tcPr>
          <w:p w:rsidR="00E9282D" w:rsidRDefault="00E9282D" w:rsidP="00DE4A14">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быт. котел 2*24 кВт</w:t>
            </w:r>
          </w:p>
        </w:tc>
        <w:tc>
          <w:tcPr>
            <w:tcW w:w="1039"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438,8</w:t>
            </w:r>
          </w:p>
        </w:tc>
        <w:tc>
          <w:tcPr>
            <w:tcW w:w="1456"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30</w:t>
            </w:r>
          </w:p>
        </w:tc>
        <w:tc>
          <w:tcPr>
            <w:tcW w:w="2747" w:type="dxa"/>
            <w:gridSpan w:val="2"/>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2*24 кВт</w:t>
            </w:r>
          </w:p>
        </w:tc>
        <w:tc>
          <w:tcPr>
            <w:tcW w:w="1113"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438,8</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30</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 №11 корпус 2</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30,2</w:t>
            </w:r>
          </w:p>
        </w:tc>
        <w:tc>
          <w:tcPr>
            <w:tcW w:w="291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2*24 кВт</w:t>
            </w:r>
          </w:p>
        </w:tc>
        <w:tc>
          <w:tcPr>
            <w:tcW w:w="1039"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438,8</w:t>
            </w:r>
          </w:p>
        </w:tc>
        <w:tc>
          <w:tcPr>
            <w:tcW w:w="1456"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30</w:t>
            </w:r>
          </w:p>
        </w:tc>
        <w:tc>
          <w:tcPr>
            <w:tcW w:w="2747" w:type="dxa"/>
            <w:gridSpan w:val="2"/>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2*24 кВт</w:t>
            </w:r>
          </w:p>
        </w:tc>
        <w:tc>
          <w:tcPr>
            <w:tcW w:w="1113"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438,8</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30</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 №11 корпус 3</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29,1</w:t>
            </w:r>
          </w:p>
        </w:tc>
        <w:tc>
          <w:tcPr>
            <w:tcW w:w="291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1*24 кВт</w:t>
            </w:r>
          </w:p>
        </w:tc>
        <w:tc>
          <w:tcPr>
            <w:tcW w:w="1039"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219,4</w:t>
            </w:r>
          </w:p>
        </w:tc>
        <w:tc>
          <w:tcPr>
            <w:tcW w:w="1456"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15</w:t>
            </w:r>
          </w:p>
        </w:tc>
        <w:tc>
          <w:tcPr>
            <w:tcW w:w="2747" w:type="dxa"/>
            <w:gridSpan w:val="2"/>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1*24 кВт</w:t>
            </w:r>
          </w:p>
        </w:tc>
        <w:tc>
          <w:tcPr>
            <w:tcW w:w="1113"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15</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№3</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45,3</w:t>
            </w:r>
          </w:p>
        </w:tc>
        <w:tc>
          <w:tcPr>
            <w:tcW w:w="291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039"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6"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2747" w:type="dxa"/>
            <w:gridSpan w:val="2"/>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113"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E9282D" w:rsidRPr="0014505D" w:rsidRDefault="00E9282D" w:rsidP="00DE4A14">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детсад №13 корпус 1</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29,1</w:t>
            </w:r>
          </w:p>
        </w:tc>
        <w:tc>
          <w:tcPr>
            <w:tcW w:w="291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1*31 кВт</w:t>
            </w:r>
          </w:p>
        </w:tc>
        <w:tc>
          <w:tcPr>
            <w:tcW w:w="1039"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283,4</w:t>
            </w:r>
          </w:p>
        </w:tc>
        <w:tc>
          <w:tcPr>
            <w:tcW w:w="1456"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20</w:t>
            </w:r>
          </w:p>
        </w:tc>
        <w:tc>
          <w:tcPr>
            <w:tcW w:w="2747" w:type="dxa"/>
            <w:gridSpan w:val="2"/>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1*31 кВт</w:t>
            </w:r>
          </w:p>
        </w:tc>
        <w:tc>
          <w:tcPr>
            <w:tcW w:w="1113"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283,4</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20</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E9282D" w:rsidRPr="0014505D" w:rsidRDefault="00E9282D" w:rsidP="00DE4A14">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детсад №13 корпус 2</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16,3</w:t>
            </w:r>
          </w:p>
        </w:tc>
        <w:tc>
          <w:tcPr>
            <w:tcW w:w="291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1*24 кВт</w:t>
            </w:r>
          </w:p>
        </w:tc>
        <w:tc>
          <w:tcPr>
            <w:tcW w:w="1039"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219,4</w:t>
            </w:r>
          </w:p>
        </w:tc>
        <w:tc>
          <w:tcPr>
            <w:tcW w:w="1456"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15</w:t>
            </w:r>
          </w:p>
        </w:tc>
        <w:tc>
          <w:tcPr>
            <w:tcW w:w="2747" w:type="dxa"/>
            <w:gridSpan w:val="2"/>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1*24 кВт</w:t>
            </w:r>
          </w:p>
        </w:tc>
        <w:tc>
          <w:tcPr>
            <w:tcW w:w="1113"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15</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№4</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98,6</w:t>
            </w:r>
          </w:p>
        </w:tc>
        <w:tc>
          <w:tcPr>
            <w:tcW w:w="291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039"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6"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2747" w:type="dxa"/>
            <w:gridSpan w:val="2"/>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113"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 №7</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65,1</w:t>
            </w:r>
          </w:p>
        </w:tc>
        <w:tc>
          <w:tcPr>
            <w:tcW w:w="291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КНР: MICRO NEW 100 NR</w:t>
            </w:r>
          </w:p>
        </w:tc>
        <w:tc>
          <w:tcPr>
            <w:tcW w:w="1039"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913,9</w:t>
            </w:r>
          </w:p>
        </w:tc>
        <w:tc>
          <w:tcPr>
            <w:tcW w:w="1456"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40</w:t>
            </w:r>
          </w:p>
        </w:tc>
        <w:tc>
          <w:tcPr>
            <w:tcW w:w="2747" w:type="dxa"/>
            <w:gridSpan w:val="2"/>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КНР: MICRO NEW 100 NR</w:t>
            </w:r>
          </w:p>
        </w:tc>
        <w:tc>
          <w:tcPr>
            <w:tcW w:w="1113"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40</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ИЖД ул. Ломоносова, 39</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33,9</w:t>
            </w:r>
          </w:p>
        </w:tc>
        <w:tc>
          <w:tcPr>
            <w:tcW w:w="291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039"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6"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2747" w:type="dxa"/>
            <w:gridSpan w:val="2"/>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113"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lastRenderedPageBreak/>
              <w:t>котельная №6</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204,7</w:t>
            </w:r>
          </w:p>
        </w:tc>
        <w:tc>
          <w:tcPr>
            <w:tcW w:w="2910" w:type="dxa"/>
            <w:tcBorders>
              <w:top w:val="nil"/>
              <w:left w:val="nil"/>
              <w:bottom w:val="single" w:sz="4" w:space="0" w:color="auto"/>
              <w:right w:val="single" w:sz="4" w:space="0" w:color="auto"/>
            </w:tcBorders>
            <w:shd w:val="clear" w:color="auto" w:fill="auto"/>
            <w:noWrap/>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039" w:type="dxa"/>
            <w:tcBorders>
              <w:top w:val="nil"/>
              <w:left w:val="nil"/>
              <w:bottom w:val="single" w:sz="4" w:space="0" w:color="auto"/>
              <w:right w:val="single" w:sz="4" w:space="0" w:color="auto"/>
            </w:tcBorders>
            <w:shd w:val="clear" w:color="auto" w:fill="auto"/>
            <w:noWrap/>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6" w:type="dxa"/>
            <w:tcBorders>
              <w:top w:val="nil"/>
              <w:left w:val="nil"/>
              <w:bottom w:val="single" w:sz="4" w:space="0" w:color="auto"/>
              <w:right w:val="single" w:sz="4" w:space="0" w:color="auto"/>
            </w:tcBorders>
            <w:shd w:val="clear" w:color="auto" w:fill="auto"/>
            <w:noWrap/>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2747" w:type="dxa"/>
            <w:gridSpan w:val="2"/>
            <w:tcBorders>
              <w:top w:val="nil"/>
              <w:left w:val="nil"/>
              <w:bottom w:val="single" w:sz="4" w:space="0" w:color="auto"/>
              <w:right w:val="single" w:sz="4" w:space="0" w:color="auto"/>
            </w:tcBorders>
            <w:shd w:val="clear" w:color="auto" w:fill="auto"/>
            <w:noWrap/>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113" w:type="dxa"/>
            <w:tcBorders>
              <w:top w:val="nil"/>
              <w:left w:val="nil"/>
              <w:bottom w:val="single" w:sz="4" w:space="0" w:color="auto"/>
              <w:right w:val="single" w:sz="4" w:space="0" w:color="auto"/>
            </w:tcBorders>
            <w:shd w:val="clear" w:color="auto" w:fill="auto"/>
            <w:noWrap/>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noWrap/>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E9282D" w:rsidRPr="0014505D" w:rsidRDefault="00E9282D" w:rsidP="00DE4A14">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школа №2 уч. Корпус</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188,4</w:t>
            </w:r>
          </w:p>
        </w:tc>
        <w:tc>
          <w:tcPr>
            <w:tcW w:w="2910" w:type="dxa"/>
            <w:vMerge w:val="restart"/>
            <w:tcBorders>
              <w:top w:val="nil"/>
              <w:left w:val="nil"/>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БМК: LAVART 200R - 2 шт.</w:t>
            </w:r>
          </w:p>
        </w:tc>
        <w:tc>
          <w:tcPr>
            <w:tcW w:w="1039" w:type="dxa"/>
            <w:vMerge w:val="restart"/>
            <w:tcBorders>
              <w:top w:val="nil"/>
              <w:left w:val="nil"/>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3655,6</w:t>
            </w:r>
          </w:p>
        </w:tc>
        <w:tc>
          <w:tcPr>
            <w:tcW w:w="1456" w:type="dxa"/>
            <w:vMerge w:val="restart"/>
            <w:tcBorders>
              <w:top w:val="nil"/>
              <w:left w:val="nil"/>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70</w:t>
            </w:r>
          </w:p>
        </w:tc>
        <w:tc>
          <w:tcPr>
            <w:tcW w:w="2747" w:type="dxa"/>
            <w:gridSpan w:val="2"/>
            <w:vMerge w:val="restart"/>
            <w:tcBorders>
              <w:top w:val="nil"/>
              <w:left w:val="nil"/>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БМК: LAVART 200R - 2 шт.</w:t>
            </w:r>
          </w:p>
        </w:tc>
        <w:tc>
          <w:tcPr>
            <w:tcW w:w="1113" w:type="dxa"/>
            <w:vMerge w:val="restart"/>
            <w:tcBorders>
              <w:top w:val="nil"/>
              <w:left w:val="nil"/>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3655,6</w:t>
            </w:r>
          </w:p>
        </w:tc>
        <w:tc>
          <w:tcPr>
            <w:tcW w:w="1451" w:type="dxa"/>
            <w:vMerge w:val="restart"/>
            <w:tcBorders>
              <w:top w:val="nil"/>
              <w:left w:val="nil"/>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70</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E9282D" w:rsidRPr="0014505D" w:rsidRDefault="00E9282D" w:rsidP="00DE4A14">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школа №2 мастерские</w:t>
            </w:r>
          </w:p>
        </w:tc>
        <w:tc>
          <w:tcPr>
            <w:tcW w:w="1059" w:type="dxa"/>
            <w:tcBorders>
              <w:top w:val="nil"/>
              <w:left w:val="nil"/>
              <w:bottom w:val="single" w:sz="4" w:space="0" w:color="auto"/>
              <w:right w:val="single" w:sz="4" w:space="0" w:color="auto"/>
            </w:tcBorders>
            <w:shd w:val="clear" w:color="auto" w:fill="auto"/>
            <w:noWrap/>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16,3</w:t>
            </w:r>
          </w:p>
        </w:tc>
        <w:tc>
          <w:tcPr>
            <w:tcW w:w="2910" w:type="dxa"/>
            <w:vMerge/>
            <w:tcBorders>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p>
        </w:tc>
        <w:tc>
          <w:tcPr>
            <w:tcW w:w="1039" w:type="dxa"/>
            <w:vMerge/>
            <w:tcBorders>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p>
        </w:tc>
        <w:tc>
          <w:tcPr>
            <w:tcW w:w="1456" w:type="dxa"/>
            <w:vMerge/>
            <w:tcBorders>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p>
        </w:tc>
        <w:tc>
          <w:tcPr>
            <w:tcW w:w="2747" w:type="dxa"/>
            <w:gridSpan w:val="2"/>
            <w:vMerge/>
            <w:tcBorders>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p>
        </w:tc>
        <w:tc>
          <w:tcPr>
            <w:tcW w:w="1113" w:type="dxa"/>
            <w:vMerge/>
            <w:tcBorders>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p>
        </w:tc>
        <w:tc>
          <w:tcPr>
            <w:tcW w:w="1451" w:type="dxa"/>
            <w:vMerge/>
            <w:tcBorders>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p>
        </w:tc>
      </w:tr>
      <w:tr w:rsidR="00E9282D" w:rsidRPr="0014505D" w:rsidTr="00DE4A14">
        <w:trPr>
          <w:gridAfter w:val="1"/>
          <w:wAfter w:w="1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№7</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9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274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1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r>
      <w:tr w:rsidR="00E9282D" w:rsidRPr="0014505D" w:rsidTr="00DE4A14">
        <w:trPr>
          <w:gridAfter w:val="1"/>
          <w:wAfter w:w="1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школа №4</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147,7</w:t>
            </w: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КНР: MICRO NEW 200 NR</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1827,8</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45</w:t>
            </w:r>
          </w:p>
        </w:tc>
        <w:tc>
          <w:tcPr>
            <w:tcW w:w="2747" w:type="dxa"/>
            <w:gridSpan w:val="2"/>
            <w:tcBorders>
              <w:top w:val="single" w:sz="4" w:space="0" w:color="auto"/>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КНР: MICRO NEW 200 NR</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1827,8</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45</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№9</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219,8</w:t>
            </w:r>
          </w:p>
        </w:tc>
        <w:tc>
          <w:tcPr>
            <w:tcW w:w="2910"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039"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6"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2747" w:type="dxa"/>
            <w:gridSpan w:val="2"/>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113"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r>
      <w:tr w:rsidR="00E9282D" w:rsidRPr="0014505D" w:rsidTr="00DE4A14">
        <w:trPr>
          <w:gridAfter w:val="1"/>
          <w:wAfter w:w="11" w:type="dxa"/>
          <w:trHeight w:val="20"/>
        </w:trPr>
        <w:tc>
          <w:tcPr>
            <w:tcW w:w="3889" w:type="dxa"/>
            <w:tcBorders>
              <w:top w:val="nil"/>
              <w:left w:val="single" w:sz="4" w:space="0" w:color="auto"/>
              <w:bottom w:val="nil"/>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МКД</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66,3</w:t>
            </w:r>
          </w:p>
        </w:tc>
        <w:tc>
          <w:tcPr>
            <w:tcW w:w="2910" w:type="dxa"/>
            <w:vMerge w:val="restart"/>
            <w:tcBorders>
              <w:top w:val="nil"/>
              <w:left w:val="nil"/>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039" w:type="dxa"/>
            <w:vMerge w:val="restart"/>
            <w:tcBorders>
              <w:top w:val="nil"/>
              <w:left w:val="nil"/>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6" w:type="dxa"/>
            <w:vMerge w:val="restart"/>
            <w:tcBorders>
              <w:top w:val="nil"/>
              <w:left w:val="nil"/>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2747" w:type="dxa"/>
            <w:gridSpan w:val="2"/>
            <w:vMerge w:val="restart"/>
            <w:tcBorders>
              <w:top w:val="nil"/>
              <w:left w:val="nil"/>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113" w:type="dxa"/>
            <w:vMerge w:val="restart"/>
            <w:tcBorders>
              <w:top w:val="nil"/>
              <w:left w:val="nil"/>
              <w:right w:val="single" w:sz="4" w:space="0" w:color="auto"/>
            </w:tcBorders>
            <w:shd w:val="clear" w:color="auto" w:fill="auto"/>
            <w:vAlign w:val="bottom"/>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1" w:type="dxa"/>
            <w:vMerge w:val="restart"/>
            <w:tcBorders>
              <w:top w:val="nil"/>
              <w:left w:val="nil"/>
              <w:right w:val="single" w:sz="4" w:space="0" w:color="auto"/>
            </w:tcBorders>
            <w:shd w:val="clear" w:color="auto" w:fill="auto"/>
            <w:vAlign w:val="bottom"/>
          </w:tcPr>
          <w:p w:rsidR="00E9282D" w:rsidRDefault="00E9282D" w:rsidP="00DE4A14">
            <w:pPr>
              <w:rPr>
                <w:rFonts w:ascii="Calibri" w:hAnsi="Calibri" w:cs="Calibri"/>
                <w:color w:val="000000"/>
                <w:sz w:val="22"/>
              </w:rPr>
            </w:pPr>
            <w:r>
              <w:rPr>
                <w:rFonts w:ascii="Calibri" w:hAnsi="Calibri" w:cs="Calibri"/>
                <w:color w:val="000000"/>
                <w:sz w:val="22"/>
              </w:rPr>
              <w:t> </w:t>
            </w:r>
          </w:p>
        </w:tc>
      </w:tr>
      <w:tr w:rsidR="00E9282D" w:rsidRPr="0014505D" w:rsidTr="00DE4A14">
        <w:trPr>
          <w:gridAfter w:val="1"/>
          <w:wAfter w:w="1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школа ДЮТТ</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153,5</w:t>
            </w:r>
          </w:p>
        </w:tc>
        <w:tc>
          <w:tcPr>
            <w:tcW w:w="2910" w:type="dxa"/>
            <w:vMerge/>
            <w:tcBorders>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p>
        </w:tc>
        <w:tc>
          <w:tcPr>
            <w:tcW w:w="1039" w:type="dxa"/>
            <w:vMerge/>
            <w:tcBorders>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p>
        </w:tc>
        <w:tc>
          <w:tcPr>
            <w:tcW w:w="1456" w:type="dxa"/>
            <w:vMerge/>
            <w:tcBorders>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p>
        </w:tc>
        <w:tc>
          <w:tcPr>
            <w:tcW w:w="2747" w:type="dxa"/>
            <w:gridSpan w:val="2"/>
            <w:vMerge/>
            <w:tcBorders>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p>
        </w:tc>
        <w:tc>
          <w:tcPr>
            <w:tcW w:w="1113" w:type="dxa"/>
            <w:vMerge/>
            <w:tcBorders>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p>
        </w:tc>
        <w:tc>
          <w:tcPr>
            <w:tcW w:w="1451" w:type="dxa"/>
            <w:vMerge/>
            <w:tcBorders>
              <w:left w:val="nil"/>
              <w:bottom w:val="single" w:sz="4" w:space="0" w:color="auto"/>
              <w:right w:val="single" w:sz="4" w:space="0" w:color="auto"/>
            </w:tcBorders>
            <w:shd w:val="clear" w:color="auto" w:fill="auto"/>
            <w:vAlign w:val="center"/>
          </w:tcPr>
          <w:p w:rsidR="00E9282D" w:rsidRPr="0014505D" w:rsidRDefault="00E9282D" w:rsidP="00DE4A14">
            <w:pPr>
              <w:suppressAutoHyphens w:val="0"/>
              <w:jc w:val="center"/>
              <w:rPr>
                <w:rFonts w:ascii="Arial" w:eastAsia="Times New Roman" w:hAnsi="Arial" w:cs="Arial"/>
                <w:color w:val="000000"/>
                <w:sz w:val="20"/>
                <w:szCs w:val="20"/>
                <w:lang w:eastAsia="ru-RU"/>
              </w:rPr>
            </w:pP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№10</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436,5</w:t>
            </w:r>
          </w:p>
        </w:tc>
        <w:tc>
          <w:tcPr>
            <w:tcW w:w="2910"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039"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6"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2747" w:type="dxa"/>
            <w:gridSpan w:val="2"/>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113"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r>
      <w:tr w:rsidR="00E9282D" w:rsidRPr="0014505D" w:rsidTr="00DE4A14">
        <w:trPr>
          <w:gridAfter w:val="1"/>
          <w:wAfter w:w="11" w:type="dxa"/>
          <w:trHeight w:val="20"/>
        </w:trPr>
        <w:tc>
          <w:tcPr>
            <w:tcW w:w="3889" w:type="dxa"/>
            <w:tcBorders>
              <w:top w:val="nil"/>
              <w:left w:val="single" w:sz="4" w:space="0" w:color="000000"/>
              <w:bottom w:val="single" w:sz="4" w:space="0" w:color="auto"/>
              <w:right w:val="single" w:sz="4" w:space="0" w:color="000000"/>
            </w:tcBorders>
            <w:shd w:val="clear" w:color="auto" w:fill="auto"/>
            <w:vAlign w:val="center"/>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Гараж для дрезин</w:t>
            </w:r>
          </w:p>
        </w:tc>
        <w:tc>
          <w:tcPr>
            <w:tcW w:w="1059" w:type="dxa"/>
            <w:tcBorders>
              <w:top w:val="nil"/>
              <w:left w:val="nil"/>
              <w:bottom w:val="single" w:sz="4" w:space="0" w:color="auto"/>
              <w:right w:val="single" w:sz="4" w:space="0" w:color="auto"/>
            </w:tcBorders>
            <w:shd w:val="clear" w:color="auto" w:fill="auto"/>
            <w:vAlign w:val="center"/>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286,4</w:t>
            </w:r>
          </w:p>
        </w:tc>
        <w:tc>
          <w:tcPr>
            <w:tcW w:w="2910" w:type="dxa"/>
            <w:tcBorders>
              <w:top w:val="nil"/>
              <w:left w:val="nil"/>
              <w:bottom w:val="single" w:sz="4" w:space="0" w:color="auto"/>
              <w:right w:val="single" w:sz="4" w:space="0" w:color="auto"/>
            </w:tcBorders>
            <w:shd w:val="clear" w:color="auto" w:fill="auto"/>
            <w:vAlign w:val="center"/>
          </w:tcPr>
          <w:p w:rsidR="00E9282D" w:rsidRDefault="00E9282D" w:rsidP="00DE4A14">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КНР: MICRO NEW 300 NR</w:t>
            </w:r>
          </w:p>
        </w:tc>
        <w:tc>
          <w:tcPr>
            <w:tcW w:w="1039" w:type="dxa"/>
            <w:tcBorders>
              <w:top w:val="nil"/>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2741,7</w:t>
            </w:r>
          </w:p>
        </w:tc>
        <w:tc>
          <w:tcPr>
            <w:tcW w:w="1456" w:type="dxa"/>
            <w:tcBorders>
              <w:top w:val="nil"/>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50</w:t>
            </w:r>
          </w:p>
        </w:tc>
        <w:tc>
          <w:tcPr>
            <w:tcW w:w="2747" w:type="dxa"/>
            <w:gridSpan w:val="2"/>
            <w:tcBorders>
              <w:top w:val="nil"/>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КНР: MICRO NEW 300 NR</w:t>
            </w:r>
          </w:p>
        </w:tc>
        <w:tc>
          <w:tcPr>
            <w:tcW w:w="1113" w:type="dxa"/>
            <w:tcBorders>
              <w:top w:val="nil"/>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50</w:t>
            </w:r>
          </w:p>
        </w:tc>
      </w:tr>
      <w:tr w:rsidR="00E9282D" w:rsidRPr="0014505D" w:rsidTr="00DE4A14">
        <w:trPr>
          <w:gridAfter w:val="1"/>
          <w:wAfter w:w="11" w:type="dxa"/>
          <w:trHeight w:val="20"/>
        </w:trPr>
        <w:tc>
          <w:tcPr>
            <w:tcW w:w="3889" w:type="dxa"/>
            <w:tcBorders>
              <w:top w:val="single" w:sz="4" w:space="0" w:color="auto"/>
              <w:left w:val="single" w:sz="4" w:space="0" w:color="000000"/>
              <w:bottom w:val="single" w:sz="4" w:space="0" w:color="000000"/>
              <w:right w:val="nil"/>
            </w:tcBorders>
            <w:shd w:val="clear" w:color="auto" w:fill="auto"/>
            <w:noWrap/>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ул. Пристанционная, 2А</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139,2</w:t>
            </w:r>
          </w:p>
        </w:tc>
        <w:tc>
          <w:tcPr>
            <w:tcW w:w="2910" w:type="dxa"/>
            <w:vMerge w:val="restart"/>
            <w:tcBorders>
              <w:top w:val="single" w:sz="4" w:space="0" w:color="auto"/>
              <w:left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039" w:type="dxa"/>
            <w:vMerge w:val="restart"/>
            <w:tcBorders>
              <w:top w:val="single" w:sz="4" w:space="0" w:color="auto"/>
              <w:left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6" w:type="dxa"/>
            <w:vMerge w:val="restart"/>
            <w:tcBorders>
              <w:top w:val="single" w:sz="4" w:space="0" w:color="auto"/>
              <w:left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2747" w:type="dxa"/>
            <w:gridSpan w:val="2"/>
            <w:vMerge w:val="restart"/>
            <w:tcBorders>
              <w:top w:val="single" w:sz="4" w:space="0" w:color="auto"/>
              <w:left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113" w:type="dxa"/>
            <w:vMerge w:val="restart"/>
            <w:tcBorders>
              <w:top w:val="single" w:sz="4" w:space="0" w:color="auto"/>
              <w:left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1" w:type="dxa"/>
            <w:vMerge w:val="restart"/>
            <w:tcBorders>
              <w:top w:val="single" w:sz="4" w:space="0" w:color="auto"/>
              <w:left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r>
      <w:tr w:rsidR="00E9282D" w:rsidRPr="0014505D" w:rsidTr="00DE4A14">
        <w:trPr>
          <w:gridAfter w:val="1"/>
          <w:wAfter w:w="11" w:type="dxa"/>
          <w:trHeight w:val="20"/>
        </w:trPr>
        <w:tc>
          <w:tcPr>
            <w:tcW w:w="3889" w:type="dxa"/>
            <w:tcBorders>
              <w:top w:val="nil"/>
              <w:left w:val="single" w:sz="4" w:space="0" w:color="000000"/>
              <w:bottom w:val="single" w:sz="4" w:space="0" w:color="000000"/>
              <w:right w:val="nil"/>
            </w:tcBorders>
            <w:shd w:val="clear" w:color="auto" w:fill="auto"/>
            <w:noWrap/>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ул. Пристанционная, 15</w:t>
            </w:r>
          </w:p>
        </w:tc>
        <w:tc>
          <w:tcPr>
            <w:tcW w:w="105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8,2</w:t>
            </w:r>
          </w:p>
        </w:tc>
        <w:tc>
          <w:tcPr>
            <w:tcW w:w="2910" w:type="dxa"/>
            <w:vMerge/>
            <w:tcBorders>
              <w:left w:val="single" w:sz="4" w:space="0" w:color="auto"/>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39" w:type="dxa"/>
            <w:vMerge/>
            <w:tcBorders>
              <w:left w:val="single" w:sz="4" w:space="0" w:color="auto"/>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6" w:type="dxa"/>
            <w:vMerge/>
            <w:tcBorders>
              <w:left w:val="single" w:sz="4" w:space="0" w:color="auto"/>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2747" w:type="dxa"/>
            <w:gridSpan w:val="2"/>
            <w:vMerge/>
            <w:tcBorders>
              <w:left w:val="single" w:sz="4" w:space="0" w:color="auto"/>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113" w:type="dxa"/>
            <w:vMerge/>
            <w:tcBorders>
              <w:left w:val="single" w:sz="4" w:space="0" w:color="auto"/>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1" w:type="dxa"/>
            <w:vMerge/>
            <w:tcBorders>
              <w:left w:val="single" w:sz="4" w:space="0" w:color="auto"/>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r>
      <w:tr w:rsidR="00E9282D" w:rsidRPr="0014505D" w:rsidTr="00DE4A14">
        <w:trPr>
          <w:gridAfter w:val="1"/>
          <w:wAfter w:w="11" w:type="dxa"/>
          <w:trHeight w:val="20"/>
        </w:trPr>
        <w:tc>
          <w:tcPr>
            <w:tcW w:w="3889" w:type="dxa"/>
            <w:tcBorders>
              <w:top w:val="nil"/>
              <w:left w:val="single" w:sz="4" w:space="0" w:color="000000"/>
              <w:bottom w:val="single" w:sz="4" w:space="0" w:color="000000"/>
              <w:right w:val="nil"/>
            </w:tcBorders>
            <w:shd w:val="clear" w:color="auto" w:fill="auto"/>
            <w:noWrap/>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ул. Советская, 1</w:t>
            </w:r>
          </w:p>
        </w:tc>
        <w:tc>
          <w:tcPr>
            <w:tcW w:w="105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2,8</w:t>
            </w:r>
          </w:p>
        </w:tc>
        <w:tc>
          <w:tcPr>
            <w:tcW w:w="2910" w:type="dxa"/>
            <w:vMerge/>
            <w:tcBorders>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39" w:type="dxa"/>
            <w:vMerge/>
            <w:tcBorders>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6" w:type="dxa"/>
            <w:vMerge/>
            <w:tcBorders>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2747" w:type="dxa"/>
            <w:gridSpan w:val="2"/>
            <w:vMerge/>
            <w:tcBorders>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113" w:type="dxa"/>
            <w:vMerge/>
            <w:tcBorders>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1" w:type="dxa"/>
            <w:vMerge/>
            <w:tcBorders>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№11</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33,8</w:t>
            </w:r>
          </w:p>
        </w:tc>
        <w:tc>
          <w:tcPr>
            <w:tcW w:w="2910"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039"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6"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2747" w:type="dxa"/>
            <w:gridSpan w:val="2"/>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113"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r>
      <w:tr w:rsidR="00E9282D" w:rsidRPr="0014505D" w:rsidTr="00DE4A14">
        <w:trPr>
          <w:gridAfter w:val="1"/>
          <w:wAfter w:w="11" w:type="dxa"/>
          <w:trHeight w:val="20"/>
        </w:trPr>
        <w:tc>
          <w:tcPr>
            <w:tcW w:w="3889" w:type="dxa"/>
            <w:tcBorders>
              <w:top w:val="nil"/>
              <w:left w:val="single" w:sz="4" w:space="0" w:color="000000"/>
              <w:bottom w:val="single" w:sz="4" w:space="0" w:color="000000"/>
              <w:right w:val="single" w:sz="4" w:space="0" w:color="000000"/>
            </w:tcBorders>
            <w:shd w:val="clear" w:color="FFFFFF" w:fill="FFFFFF"/>
            <w:noWrap/>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ж/дом №16</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10,5</w:t>
            </w:r>
          </w:p>
        </w:tc>
        <w:tc>
          <w:tcPr>
            <w:tcW w:w="2910" w:type="dxa"/>
            <w:vMerge w:val="restart"/>
            <w:tcBorders>
              <w:top w:val="nil"/>
              <w:left w:val="single" w:sz="4" w:space="0" w:color="auto"/>
              <w:bottom w:val="single" w:sz="4" w:space="0" w:color="000000"/>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039" w:type="dxa"/>
            <w:vMerge w:val="restart"/>
            <w:tcBorders>
              <w:top w:val="nil"/>
              <w:left w:val="single" w:sz="4" w:space="0" w:color="auto"/>
              <w:bottom w:val="single" w:sz="4" w:space="0" w:color="000000"/>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6" w:type="dxa"/>
            <w:vMerge w:val="restart"/>
            <w:tcBorders>
              <w:top w:val="nil"/>
              <w:left w:val="single" w:sz="4" w:space="0" w:color="auto"/>
              <w:bottom w:val="single" w:sz="4" w:space="0" w:color="000000"/>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2747" w:type="dxa"/>
            <w:gridSpan w:val="2"/>
            <w:vMerge w:val="restart"/>
            <w:tcBorders>
              <w:top w:val="nil"/>
              <w:left w:val="single" w:sz="4" w:space="0" w:color="auto"/>
              <w:bottom w:val="single" w:sz="4" w:space="0" w:color="000000"/>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113" w:type="dxa"/>
            <w:vMerge w:val="restart"/>
            <w:tcBorders>
              <w:top w:val="nil"/>
              <w:left w:val="single" w:sz="4" w:space="0" w:color="auto"/>
              <w:bottom w:val="single" w:sz="4" w:space="0" w:color="000000"/>
              <w:right w:val="single" w:sz="4" w:space="0" w:color="auto"/>
            </w:tcBorders>
            <w:shd w:val="clear" w:color="auto" w:fill="auto"/>
            <w:vAlign w:val="bottom"/>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1" w:type="dxa"/>
            <w:vMerge w:val="restart"/>
            <w:tcBorders>
              <w:top w:val="nil"/>
              <w:left w:val="single" w:sz="4" w:space="0" w:color="auto"/>
              <w:bottom w:val="single" w:sz="4" w:space="0" w:color="000000"/>
              <w:right w:val="single" w:sz="4" w:space="0" w:color="auto"/>
            </w:tcBorders>
            <w:shd w:val="clear" w:color="auto" w:fill="auto"/>
            <w:vAlign w:val="bottom"/>
          </w:tcPr>
          <w:p w:rsidR="00E9282D" w:rsidRDefault="00E9282D" w:rsidP="00DE4A14">
            <w:pPr>
              <w:rPr>
                <w:rFonts w:ascii="Calibri" w:hAnsi="Calibri" w:cs="Calibri"/>
                <w:color w:val="000000"/>
                <w:sz w:val="22"/>
              </w:rPr>
            </w:pPr>
            <w:r>
              <w:rPr>
                <w:rFonts w:ascii="Calibri" w:hAnsi="Calibri" w:cs="Calibri"/>
                <w:color w:val="000000"/>
                <w:sz w:val="22"/>
              </w:rPr>
              <w:t> </w:t>
            </w:r>
          </w:p>
        </w:tc>
      </w:tr>
      <w:tr w:rsidR="00E9282D" w:rsidRPr="0014505D" w:rsidTr="00DE4A14">
        <w:trPr>
          <w:gridAfter w:val="1"/>
          <w:wAfter w:w="11" w:type="dxa"/>
          <w:trHeight w:val="20"/>
        </w:trPr>
        <w:tc>
          <w:tcPr>
            <w:tcW w:w="3889" w:type="dxa"/>
            <w:tcBorders>
              <w:top w:val="nil"/>
              <w:left w:val="single" w:sz="4" w:space="0" w:color="000000"/>
              <w:bottom w:val="single" w:sz="4" w:space="0" w:color="000000"/>
              <w:right w:val="single" w:sz="4" w:space="0" w:color="000000"/>
            </w:tcBorders>
            <w:shd w:val="clear" w:color="FFFFFF" w:fill="FFFFFF"/>
            <w:noWrap/>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ж/дом №16а МВД</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23,3</w:t>
            </w:r>
          </w:p>
        </w:tc>
        <w:tc>
          <w:tcPr>
            <w:tcW w:w="2910" w:type="dxa"/>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c>
          <w:tcPr>
            <w:tcW w:w="2747" w:type="dxa"/>
            <w:gridSpan w:val="2"/>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c>
          <w:tcPr>
            <w:tcW w:w="1113" w:type="dxa"/>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№12</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131,4</w:t>
            </w:r>
          </w:p>
        </w:tc>
        <w:tc>
          <w:tcPr>
            <w:tcW w:w="2910"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039"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6"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2747" w:type="dxa"/>
            <w:gridSpan w:val="2"/>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113"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r>
      <w:tr w:rsidR="00E9282D" w:rsidRPr="0014505D" w:rsidTr="00DE4A14">
        <w:trPr>
          <w:gridAfter w:val="1"/>
          <w:wAfter w:w="11" w:type="dxa"/>
          <w:trHeight w:val="20"/>
        </w:trPr>
        <w:tc>
          <w:tcPr>
            <w:tcW w:w="3889" w:type="dxa"/>
            <w:tcBorders>
              <w:top w:val="nil"/>
              <w:left w:val="single" w:sz="4" w:space="0" w:color="000000"/>
              <w:bottom w:val="single" w:sz="4" w:space="0" w:color="000000"/>
              <w:right w:val="single" w:sz="4" w:space="0" w:color="000000"/>
            </w:tcBorders>
            <w:shd w:val="clear" w:color="FFFFFF" w:fill="FFFFFF"/>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Налоговая инспекция-гараж</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44,2</w:t>
            </w:r>
          </w:p>
        </w:tc>
        <w:tc>
          <w:tcPr>
            <w:tcW w:w="2910"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КНР: MICRO NEW 200 NR</w:t>
            </w:r>
          </w:p>
        </w:tc>
        <w:tc>
          <w:tcPr>
            <w:tcW w:w="1039"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1827,8</w:t>
            </w:r>
          </w:p>
        </w:tc>
        <w:tc>
          <w:tcPr>
            <w:tcW w:w="1456"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45</w:t>
            </w:r>
          </w:p>
        </w:tc>
        <w:tc>
          <w:tcPr>
            <w:tcW w:w="2747"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КНР: MICRO NEW 200 NR</w:t>
            </w:r>
          </w:p>
        </w:tc>
        <w:tc>
          <w:tcPr>
            <w:tcW w:w="1113"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1827,8</w:t>
            </w:r>
          </w:p>
        </w:tc>
        <w:tc>
          <w:tcPr>
            <w:tcW w:w="1451" w:type="dxa"/>
            <w:vMerge w:val="restart"/>
            <w:tcBorders>
              <w:top w:val="nil"/>
              <w:left w:val="single" w:sz="4" w:space="0" w:color="auto"/>
              <w:bottom w:val="single" w:sz="4" w:space="0" w:color="000000"/>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45</w:t>
            </w:r>
          </w:p>
        </w:tc>
      </w:tr>
      <w:tr w:rsidR="00E9282D" w:rsidRPr="0014505D" w:rsidTr="00DE4A14">
        <w:trPr>
          <w:gridAfter w:val="1"/>
          <w:wAfter w:w="11" w:type="dxa"/>
          <w:trHeight w:val="20"/>
        </w:trPr>
        <w:tc>
          <w:tcPr>
            <w:tcW w:w="3889" w:type="dxa"/>
            <w:tcBorders>
              <w:top w:val="nil"/>
              <w:left w:val="single" w:sz="4" w:space="0" w:color="000000"/>
              <w:bottom w:val="single" w:sz="4" w:space="0" w:color="000000"/>
              <w:right w:val="single" w:sz="4" w:space="0" w:color="000000"/>
            </w:tcBorders>
            <w:shd w:val="clear" w:color="FFFFFF" w:fill="FFFFFF"/>
            <w:noWrap/>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военкомат</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87,2</w:t>
            </w:r>
          </w:p>
        </w:tc>
        <w:tc>
          <w:tcPr>
            <w:tcW w:w="2910"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2747" w:type="dxa"/>
            <w:gridSpan w:val="2"/>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113"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p>
        </w:tc>
      </w:tr>
      <w:tr w:rsidR="00FB2278" w:rsidRPr="0014505D" w:rsidTr="00FB2278">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FB2278" w:rsidRPr="0014505D" w:rsidRDefault="00FB2278"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№13</w:t>
            </w:r>
          </w:p>
        </w:tc>
        <w:tc>
          <w:tcPr>
            <w:tcW w:w="1059" w:type="dxa"/>
            <w:tcBorders>
              <w:top w:val="nil"/>
              <w:left w:val="nil"/>
              <w:bottom w:val="single" w:sz="4" w:space="0" w:color="auto"/>
              <w:right w:val="single" w:sz="4" w:space="0" w:color="auto"/>
            </w:tcBorders>
            <w:shd w:val="clear" w:color="auto" w:fill="auto"/>
            <w:vAlign w:val="center"/>
            <w:hideMark/>
          </w:tcPr>
          <w:p w:rsidR="00FB2278" w:rsidRPr="0014505D" w:rsidRDefault="00FB2278"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910" w:type="dxa"/>
            <w:vMerge w:val="restart"/>
            <w:tcBorders>
              <w:top w:val="nil"/>
              <w:left w:val="nil"/>
              <w:right w:val="single" w:sz="4" w:space="0" w:color="auto"/>
            </w:tcBorders>
            <w:shd w:val="clear" w:color="auto" w:fill="auto"/>
            <w:vAlign w:val="center"/>
            <w:hideMark/>
          </w:tcPr>
          <w:p w:rsidR="00FB2278" w:rsidRDefault="00FB2278" w:rsidP="00FB2278">
            <w:pPr>
              <w:jc w:val="center"/>
              <w:rPr>
                <w:rFonts w:ascii="Calibri" w:hAnsi="Calibri" w:cs="Calibri"/>
                <w:color w:val="000000"/>
                <w:sz w:val="22"/>
              </w:rPr>
            </w:pPr>
            <w:r>
              <w:rPr>
                <w:rFonts w:ascii="Arial" w:hAnsi="Arial" w:cs="Arial"/>
                <w:color w:val="000000"/>
                <w:sz w:val="20"/>
                <w:szCs w:val="20"/>
              </w:rPr>
              <w:t>перевод на индивидуальное теплоснабжение</w:t>
            </w:r>
          </w:p>
        </w:tc>
        <w:tc>
          <w:tcPr>
            <w:tcW w:w="1039"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Calibri" w:hAnsi="Calibri" w:cs="Calibri"/>
                <w:color w:val="000000"/>
                <w:sz w:val="22"/>
              </w:rPr>
            </w:pPr>
          </w:p>
        </w:tc>
        <w:tc>
          <w:tcPr>
            <w:tcW w:w="1456"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Calibri" w:hAnsi="Calibri" w:cs="Calibri"/>
                <w:color w:val="000000"/>
                <w:sz w:val="22"/>
              </w:rPr>
            </w:pPr>
          </w:p>
        </w:tc>
        <w:tc>
          <w:tcPr>
            <w:tcW w:w="2747" w:type="dxa"/>
            <w:gridSpan w:val="2"/>
            <w:vMerge w:val="restart"/>
            <w:tcBorders>
              <w:top w:val="nil"/>
              <w:left w:val="nil"/>
              <w:right w:val="single" w:sz="4" w:space="0" w:color="auto"/>
            </w:tcBorders>
            <w:shd w:val="clear" w:color="auto" w:fill="auto"/>
            <w:vAlign w:val="center"/>
            <w:hideMark/>
          </w:tcPr>
          <w:p w:rsidR="00FB2278" w:rsidRDefault="00FB2278" w:rsidP="00FB2278">
            <w:pPr>
              <w:jc w:val="center"/>
              <w:rPr>
                <w:rFonts w:ascii="Calibri" w:hAnsi="Calibri" w:cs="Calibri"/>
                <w:color w:val="000000"/>
                <w:sz w:val="22"/>
              </w:rPr>
            </w:pPr>
            <w:r>
              <w:rPr>
                <w:rFonts w:ascii="Arial" w:hAnsi="Arial" w:cs="Arial"/>
                <w:color w:val="000000"/>
                <w:sz w:val="20"/>
                <w:szCs w:val="20"/>
              </w:rPr>
              <w:t>перевод на индивидуальное теплоснабжение</w:t>
            </w:r>
          </w:p>
        </w:tc>
        <w:tc>
          <w:tcPr>
            <w:tcW w:w="1113"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Calibri" w:hAnsi="Calibri" w:cs="Calibri"/>
                <w:color w:val="000000"/>
                <w:sz w:val="22"/>
              </w:rPr>
            </w:pPr>
          </w:p>
        </w:tc>
        <w:tc>
          <w:tcPr>
            <w:tcW w:w="1451"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Calibri" w:hAnsi="Calibri" w:cs="Calibri"/>
                <w:color w:val="000000"/>
                <w:sz w:val="22"/>
              </w:rPr>
            </w:pPr>
          </w:p>
        </w:tc>
      </w:tr>
      <w:tr w:rsidR="00FB2278"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FB2278" w:rsidRPr="0014505D" w:rsidRDefault="00FB2278" w:rsidP="00DE4A14">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МКД №86</w:t>
            </w:r>
          </w:p>
        </w:tc>
        <w:tc>
          <w:tcPr>
            <w:tcW w:w="1059" w:type="dxa"/>
            <w:tcBorders>
              <w:top w:val="nil"/>
              <w:left w:val="nil"/>
              <w:bottom w:val="single" w:sz="4" w:space="0" w:color="auto"/>
              <w:right w:val="single" w:sz="4" w:space="0" w:color="auto"/>
            </w:tcBorders>
            <w:shd w:val="clear" w:color="auto" w:fill="auto"/>
            <w:vAlign w:val="center"/>
            <w:hideMark/>
          </w:tcPr>
          <w:p w:rsidR="00FB2278" w:rsidRPr="0014505D" w:rsidRDefault="00FB2278"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112,6</w:t>
            </w:r>
          </w:p>
        </w:tc>
        <w:tc>
          <w:tcPr>
            <w:tcW w:w="2910" w:type="dxa"/>
            <w:vMerge/>
            <w:tcBorders>
              <w:left w:val="nil"/>
              <w:bottom w:val="single" w:sz="4" w:space="0" w:color="auto"/>
              <w:right w:val="single" w:sz="4" w:space="0" w:color="auto"/>
            </w:tcBorders>
            <w:shd w:val="clear" w:color="auto" w:fill="auto"/>
            <w:vAlign w:val="center"/>
            <w:hideMark/>
          </w:tcPr>
          <w:p w:rsidR="00FB2278" w:rsidRDefault="00FB2278" w:rsidP="00DE4A14">
            <w:pPr>
              <w:jc w:val="center"/>
              <w:rPr>
                <w:rFonts w:ascii="Arial" w:hAnsi="Arial" w:cs="Arial"/>
                <w:color w:val="000000"/>
                <w:sz w:val="20"/>
                <w:szCs w:val="20"/>
              </w:rPr>
            </w:pPr>
          </w:p>
        </w:tc>
        <w:tc>
          <w:tcPr>
            <w:tcW w:w="1039" w:type="dxa"/>
            <w:tcBorders>
              <w:top w:val="nil"/>
              <w:left w:val="nil"/>
              <w:bottom w:val="single" w:sz="4" w:space="0" w:color="auto"/>
              <w:right w:val="single" w:sz="4" w:space="0" w:color="auto"/>
            </w:tcBorders>
            <w:shd w:val="clear" w:color="auto" w:fill="auto"/>
            <w:vAlign w:val="center"/>
            <w:hideMark/>
          </w:tcPr>
          <w:p w:rsidR="00FB2278" w:rsidRDefault="00FB2278" w:rsidP="00DE4A14">
            <w:pPr>
              <w:jc w:val="center"/>
              <w:rPr>
                <w:rFonts w:ascii="Arial" w:hAnsi="Arial" w:cs="Arial"/>
                <w:color w:val="000000"/>
                <w:sz w:val="20"/>
                <w:szCs w:val="20"/>
              </w:rPr>
            </w:pPr>
            <w:r>
              <w:rPr>
                <w:rFonts w:ascii="Arial" w:hAnsi="Arial" w:cs="Arial"/>
                <w:color w:val="000000"/>
                <w:sz w:val="20"/>
                <w:szCs w:val="20"/>
              </w:rPr>
              <w:t> </w:t>
            </w:r>
          </w:p>
        </w:tc>
        <w:tc>
          <w:tcPr>
            <w:tcW w:w="1456" w:type="dxa"/>
            <w:tcBorders>
              <w:top w:val="nil"/>
              <w:left w:val="nil"/>
              <w:bottom w:val="single" w:sz="4" w:space="0" w:color="auto"/>
              <w:right w:val="single" w:sz="4" w:space="0" w:color="auto"/>
            </w:tcBorders>
            <w:shd w:val="clear" w:color="auto" w:fill="auto"/>
            <w:vAlign w:val="center"/>
            <w:hideMark/>
          </w:tcPr>
          <w:p w:rsidR="00FB2278" w:rsidRDefault="00FB2278" w:rsidP="00DE4A14">
            <w:pPr>
              <w:jc w:val="center"/>
              <w:rPr>
                <w:rFonts w:ascii="Arial" w:hAnsi="Arial" w:cs="Arial"/>
                <w:color w:val="000000"/>
                <w:sz w:val="20"/>
                <w:szCs w:val="20"/>
              </w:rPr>
            </w:pPr>
            <w:r>
              <w:rPr>
                <w:rFonts w:ascii="Arial" w:hAnsi="Arial" w:cs="Arial"/>
                <w:color w:val="000000"/>
                <w:sz w:val="20"/>
                <w:szCs w:val="20"/>
              </w:rPr>
              <w:t> </w:t>
            </w:r>
          </w:p>
        </w:tc>
        <w:tc>
          <w:tcPr>
            <w:tcW w:w="2747" w:type="dxa"/>
            <w:gridSpan w:val="2"/>
            <w:vMerge/>
            <w:tcBorders>
              <w:left w:val="nil"/>
              <w:bottom w:val="single" w:sz="4" w:space="0" w:color="auto"/>
              <w:right w:val="single" w:sz="4" w:space="0" w:color="auto"/>
            </w:tcBorders>
            <w:shd w:val="clear" w:color="auto" w:fill="auto"/>
            <w:vAlign w:val="center"/>
            <w:hideMark/>
          </w:tcPr>
          <w:p w:rsidR="00FB2278" w:rsidRDefault="00FB2278" w:rsidP="00DE4A14">
            <w:pPr>
              <w:jc w:val="center"/>
              <w:rPr>
                <w:rFonts w:ascii="Arial" w:hAnsi="Arial" w:cs="Arial"/>
                <w:color w:val="000000"/>
                <w:sz w:val="20"/>
                <w:szCs w:val="20"/>
              </w:rPr>
            </w:pPr>
          </w:p>
        </w:tc>
        <w:tc>
          <w:tcPr>
            <w:tcW w:w="1113" w:type="dxa"/>
            <w:tcBorders>
              <w:top w:val="nil"/>
              <w:left w:val="nil"/>
              <w:bottom w:val="single" w:sz="4" w:space="0" w:color="auto"/>
              <w:right w:val="single" w:sz="4" w:space="0" w:color="auto"/>
            </w:tcBorders>
            <w:shd w:val="clear" w:color="auto" w:fill="auto"/>
            <w:vAlign w:val="bottom"/>
            <w:hideMark/>
          </w:tcPr>
          <w:p w:rsidR="00FB2278" w:rsidRDefault="00FB2278" w:rsidP="00DE4A14">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FB2278" w:rsidRDefault="00FB2278" w:rsidP="00DE4A14">
            <w:pPr>
              <w:rPr>
                <w:rFonts w:ascii="Calibri" w:hAnsi="Calibri" w:cs="Calibri"/>
                <w:color w:val="000000"/>
                <w:sz w:val="22"/>
              </w:rPr>
            </w:pPr>
            <w:r>
              <w:rPr>
                <w:rFonts w:ascii="Calibri" w:hAnsi="Calibri" w:cs="Calibri"/>
                <w:color w:val="000000"/>
                <w:sz w:val="22"/>
              </w:rPr>
              <w:t> </w:t>
            </w:r>
          </w:p>
        </w:tc>
      </w:tr>
      <w:tr w:rsidR="00E9282D" w:rsidRPr="0014505D" w:rsidTr="00DE4A14">
        <w:trPr>
          <w:gridAfter w:val="1"/>
          <w:wAfter w:w="1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№14</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122,9</w:t>
            </w:r>
          </w:p>
        </w:tc>
        <w:tc>
          <w:tcPr>
            <w:tcW w:w="291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2747" w:type="dxa"/>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113"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r>
      <w:tr w:rsidR="00E9282D" w:rsidRPr="0014505D" w:rsidTr="00DE4A14">
        <w:trPr>
          <w:gridAfter w:val="1"/>
          <w:wAfter w:w="1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vAlign w:val="center"/>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библиотека</w:t>
            </w:r>
          </w:p>
        </w:tc>
        <w:tc>
          <w:tcPr>
            <w:tcW w:w="1059" w:type="dxa"/>
            <w:tcBorders>
              <w:top w:val="single" w:sz="4" w:space="0" w:color="auto"/>
              <w:left w:val="nil"/>
              <w:bottom w:val="single" w:sz="4" w:space="0" w:color="auto"/>
              <w:right w:val="single" w:sz="4" w:space="0" w:color="auto"/>
            </w:tcBorders>
            <w:shd w:val="clear" w:color="auto" w:fill="auto"/>
            <w:vAlign w:val="center"/>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5,1</w:t>
            </w:r>
          </w:p>
        </w:tc>
        <w:tc>
          <w:tcPr>
            <w:tcW w:w="2910" w:type="dxa"/>
            <w:tcBorders>
              <w:top w:val="single" w:sz="4" w:space="0" w:color="auto"/>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1*24 кВт</w:t>
            </w:r>
          </w:p>
        </w:tc>
        <w:tc>
          <w:tcPr>
            <w:tcW w:w="1039" w:type="dxa"/>
            <w:tcBorders>
              <w:top w:val="single" w:sz="4" w:space="0" w:color="auto"/>
              <w:left w:val="nil"/>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219,4 </w:t>
            </w:r>
          </w:p>
        </w:tc>
        <w:tc>
          <w:tcPr>
            <w:tcW w:w="1456" w:type="dxa"/>
            <w:tcBorders>
              <w:top w:val="single" w:sz="4" w:space="0" w:color="auto"/>
              <w:left w:val="nil"/>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15 </w:t>
            </w:r>
          </w:p>
        </w:tc>
        <w:tc>
          <w:tcPr>
            <w:tcW w:w="2747" w:type="dxa"/>
            <w:gridSpan w:val="2"/>
            <w:tcBorders>
              <w:top w:val="single" w:sz="4" w:space="0" w:color="auto"/>
              <w:left w:val="nil"/>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быт. котел  1*24 кВт</w:t>
            </w:r>
          </w:p>
        </w:tc>
        <w:tc>
          <w:tcPr>
            <w:tcW w:w="1113" w:type="dxa"/>
            <w:tcBorders>
              <w:top w:val="single" w:sz="4" w:space="0" w:color="auto"/>
              <w:left w:val="nil"/>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219,4</w:t>
            </w:r>
            <w:r>
              <w:rPr>
                <w:rFonts w:ascii="Calibri" w:hAnsi="Calibri" w:cs="Calibri"/>
                <w:color w:val="000000"/>
                <w:sz w:val="22"/>
              </w:rPr>
              <w:t> </w:t>
            </w:r>
          </w:p>
        </w:tc>
        <w:tc>
          <w:tcPr>
            <w:tcW w:w="1451" w:type="dxa"/>
            <w:tcBorders>
              <w:top w:val="single" w:sz="4" w:space="0" w:color="auto"/>
              <w:left w:val="nil"/>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15</w:t>
            </w:r>
            <w:r>
              <w:rPr>
                <w:rFonts w:ascii="Calibri" w:hAnsi="Calibri" w:cs="Calibri"/>
                <w:color w:val="000000"/>
                <w:sz w:val="22"/>
              </w:rPr>
              <w:t> </w:t>
            </w:r>
          </w:p>
        </w:tc>
      </w:tr>
      <w:tr w:rsidR="00E9282D" w:rsidRPr="0014505D" w:rsidTr="00DE4A14">
        <w:trPr>
          <w:gridAfter w:val="1"/>
          <w:wAfter w:w="11" w:type="dxa"/>
          <w:trHeight w:val="470"/>
        </w:trPr>
        <w:tc>
          <w:tcPr>
            <w:tcW w:w="3889" w:type="dxa"/>
            <w:tcBorders>
              <w:top w:val="single" w:sz="4" w:space="0" w:color="auto"/>
              <w:left w:val="single" w:sz="4" w:space="0" w:color="auto"/>
              <w:bottom w:val="single" w:sz="4" w:space="0" w:color="auto"/>
              <w:right w:val="single" w:sz="4" w:space="0" w:color="auto"/>
            </w:tcBorders>
            <w:shd w:val="clear" w:color="auto" w:fill="auto"/>
            <w:vAlign w:val="center"/>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 МКД и ИЖД</w:t>
            </w:r>
          </w:p>
        </w:tc>
        <w:tc>
          <w:tcPr>
            <w:tcW w:w="1059" w:type="dxa"/>
            <w:tcBorders>
              <w:top w:val="single" w:sz="4" w:space="0" w:color="auto"/>
              <w:left w:val="nil"/>
              <w:bottom w:val="single" w:sz="4" w:space="0" w:color="auto"/>
              <w:right w:val="single" w:sz="4" w:space="0" w:color="auto"/>
            </w:tcBorders>
            <w:shd w:val="clear" w:color="auto" w:fill="auto"/>
            <w:vAlign w:val="center"/>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117,8</w:t>
            </w:r>
          </w:p>
        </w:tc>
        <w:tc>
          <w:tcPr>
            <w:tcW w:w="2910" w:type="dxa"/>
            <w:tcBorders>
              <w:top w:val="single" w:sz="4" w:space="0" w:color="auto"/>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039" w:type="dxa"/>
            <w:tcBorders>
              <w:top w:val="single" w:sz="4" w:space="0" w:color="auto"/>
              <w:left w:val="nil"/>
              <w:bottom w:val="single" w:sz="4" w:space="0" w:color="auto"/>
              <w:right w:val="single" w:sz="4" w:space="0" w:color="auto"/>
            </w:tcBorders>
            <w:shd w:val="clear" w:color="auto" w:fill="auto"/>
            <w:vAlign w:val="center"/>
          </w:tcPr>
          <w:p w:rsidR="00E9282D" w:rsidRPr="0014505D" w:rsidRDefault="00E9282D" w:rsidP="00DE4A14">
            <w:pPr>
              <w:suppressAutoHyphens w:val="0"/>
              <w:jc w:val="center"/>
              <w:rPr>
                <w:rFonts w:ascii="Arial" w:eastAsia="Times New Roman" w:hAnsi="Arial" w:cs="Arial"/>
                <w:color w:val="000000"/>
                <w:sz w:val="20"/>
                <w:szCs w:val="20"/>
                <w:lang w:eastAsia="ru-RU"/>
              </w:rPr>
            </w:pPr>
          </w:p>
        </w:tc>
        <w:tc>
          <w:tcPr>
            <w:tcW w:w="1456" w:type="dxa"/>
            <w:tcBorders>
              <w:top w:val="single" w:sz="4" w:space="0" w:color="auto"/>
              <w:left w:val="nil"/>
              <w:bottom w:val="single" w:sz="4" w:space="0" w:color="auto"/>
              <w:right w:val="single" w:sz="4" w:space="0" w:color="auto"/>
            </w:tcBorders>
            <w:shd w:val="clear" w:color="auto" w:fill="auto"/>
            <w:vAlign w:val="center"/>
          </w:tcPr>
          <w:p w:rsidR="00E9282D" w:rsidRPr="0014505D" w:rsidRDefault="00E9282D" w:rsidP="00DE4A14">
            <w:pPr>
              <w:suppressAutoHyphens w:val="0"/>
              <w:jc w:val="center"/>
              <w:rPr>
                <w:rFonts w:ascii="Arial" w:eastAsia="Times New Roman" w:hAnsi="Arial" w:cs="Arial"/>
                <w:color w:val="000000"/>
                <w:sz w:val="20"/>
                <w:szCs w:val="20"/>
                <w:lang w:eastAsia="ru-RU"/>
              </w:rPr>
            </w:pPr>
          </w:p>
        </w:tc>
        <w:tc>
          <w:tcPr>
            <w:tcW w:w="2747" w:type="dxa"/>
            <w:gridSpan w:val="2"/>
            <w:tcBorders>
              <w:top w:val="single" w:sz="4" w:space="0" w:color="auto"/>
              <w:left w:val="nil"/>
              <w:bottom w:val="single" w:sz="4" w:space="0" w:color="auto"/>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113" w:type="dxa"/>
            <w:tcBorders>
              <w:top w:val="single" w:sz="4" w:space="0" w:color="auto"/>
              <w:left w:val="nil"/>
              <w:bottom w:val="single" w:sz="4" w:space="0" w:color="auto"/>
              <w:right w:val="single" w:sz="4" w:space="0" w:color="auto"/>
            </w:tcBorders>
            <w:shd w:val="clear" w:color="auto" w:fill="auto"/>
            <w:vAlign w:val="bottom"/>
          </w:tcPr>
          <w:p w:rsidR="00E9282D" w:rsidRPr="0014505D" w:rsidRDefault="00E9282D" w:rsidP="00DE4A14">
            <w:pPr>
              <w:suppressAutoHyphens w:val="0"/>
              <w:jc w:val="center"/>
              <w:rPr>
                <w:rFonts w:ascii="Arial" w:eastAsia="Times New Roman" w:hAnsi="Arial" w:cs="Arial"/>
                <w:color w:val="000000"/>
                <w:sz w:val="20"/>
                <w:szCs w:val="20"/>
                <w:lang w:eastAsia="ru-RU"/>
              </w:rPr>
            </w:pPr>
          </w:p>
        </w:tc>
        <w:tc>
          <w:tcPr>
            <w:tcW w:w="1451" w:type="dxa"/>
            <w:tcBorders>
              <w:top w:val="single" w:sz="4" w:space="0" w:color="auto"/>
              <w:left w:val="nil"/>
              <w:bottom w:val="single" w:sz="4" w:space="0" w:color="auto"/>
              <w:right w:val="single" w:sz="4" w:space="0" w:color="auto"/>
            </w:tcBorders>
            <w:shd w:val="clear" w:color="auto" w:fill="auto"/>
            <w:vAlign w:val="bottom"/>
          </w:tcPr>
          <w:p w:rsidR="00E9282D" w:rsidRPr="0014505D" w:rsidRDefault="00E9282D" w:rsidP="00DE4A14">
            <w:pPr>
              <w:suppressAutoHyphens w:val="0"/>
              <w:jc w:val="center"/>
              <w:rPr>
                <w:rFonts w:ascii="Arial" w:eastAsia="Times New Roman" w:hAnsi="Arial" w:cs="Arial"/>
                <w:color w:val="000000"/>
                <w:sz w:val="20"/>
                <w:szCs w:val="20"/>
                <w:lang w:eastAsia="ru-RU"/>
              </w:rPr>
            </w:pPr>
          </w:p>
        </w:tc>
      </w:tr>
      <w:tr w:rsidR="00E9282D" w:rsidRPr="0014505D" w:rsidTr="00DE4A14">
        <w:trPr>
          <w:gridAfter w:val="1"/>
          <w:wAfter w:w="1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№15</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370,7</w:t>
            </w:r>
          </w:p>
        </w:tc>
        <w:tc>
          <w:tcPr>
            <w:tcW w:w="2910" w:type="dxa"/>
            <w:tcBorders>
              <w:top w:val="single" w:sz="4" w:space="0" w:color="auto"/>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039"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6"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2747" w:type="dxa"/>
            <w:gridSpan w:val="2"/>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113"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E9282D" w:rsidRDefault="00E9282D" w:rsidP="00DE4A14">
            <w:pPr>
              <w:rPr>
                <w:rFonts w:ascii="Calibri" w:hAnsi="Calibri" w:cs="Calibri"/>
                <w:color w:val="000000"/>
                <w:sz w:val="22"/>
              </w:rPr>
            </w:pPr>
            <w:r>
              <w:rPr>
                <w:rFonts w:ascii="Calibri" w:hAnsi="Calibri" w:cs="Calibri"/>
                <w:color w:val="000000"/>
                <w:sz w:val="22"/>
              </w:rPr>
              <w:t> </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 МКД</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261,4</w:t>
            </w:r>
          </w:p>
        </w:tc>
        <w:tc>
          <w:tcPr>
            <w:tcW w:w="2910" w:type="dxa"/>
            <w:vMerge w:val="restart"/>
            <w:tcBorders>
              <w:top w:val="nil"/>
              <w:left w:val="single" w:sz="4" w:space="0" w:color="auto"/>
              <w:bottom w:val="single" w:sz="4" w:space="0" w:color="000000"/>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039" w:type="dxa"/>
            <w:vMerge w:val="restart"/>
            <w:tcBorders>
              <w:top w:val="nil"/>
              <w:left w:val="single" w:sz="4" w:space="0" w:color="auto"/>
              <w:bottom w:val="single" w:sz="4" w:space="0" w:color="000000"/>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6" w:type="dxa"/>
            <w:vMerge w:val="restart"/>
            <w:tcBorders>
              <w:top w:val="nil"/>
              <w:left w:val="single" w:sz="4" w:space="0" w:color="auto"/>
              <w:bottom w:val="single" w:sz="4" w:space="0" w:color="000000"/>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2747" w:type="dxa"/>
            <w:gridSpan w:val="2"/>
            <w:vMerge w:val="restart"/>
            <w:tcBorders>
              <w:top w:val="nil"/>
              <w:left w:val="single" w:sz="4" w:space="0" w:color="auto"/>
              <w:bottom w:val="single" w:sz="4" w:space="0" w:color="000000"/>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113" w:type="dxa"/>
            <w:vMerge w:val="restart"/>
            <w:tcBorders>
              <w:top w:val="nil"/>
              <w:left w:val="single" w:sz="4" w:space="0" w:color="auto"/>
              <w:bottom w:val="single" w:sz="4" w:space="0" w:color="000000"/>
              <w:right w:val="single" w:sz="4" w:space="0" w:color="auto"/>
            </w:tcBorders>
            <w:shd w:val="clear" w:color="auto" w:fill="auto"/>
            <w:vAlign w:val="bottom"/>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1" w:type="dxa"/>
            <w:vMerge w:val="restart"/>
            <w:tcBorders>
              <w:top w:val="nil"/>
              <w:left w:val="single" w:sz="4" w:space="0" w:color="auto"/>
              <w:bottom w:val="single" w:sz="4" w:space="0" w:color="000000"/>
              <w:right w:val="single" w:sz="4" w:space="0" w:color="auto"/>
            </w:tcBorders>
            <w:shd w:val="clear" w:color="auto" w:fill="auto"/>
            <w:vAlign w:val="bottom"/>
          </w:tcPr>
          <w:p w:rsidR="00E9282D" w:rsidRDefault="00E9282D" w:rsidP="00DE4A14">
            <w:pPr>
              <w:rPr>
                <w:rFonts w:ascii="Calibri" w:hAnsi="Calibri" w:cs="Calibri"/>
                <w:color w:val="000000"/>
                <w:sz w:val="22"/>
              </w:rPr>
            </w:pPr>
            <w:r>
              <w:rPr>
                <w:rFonts w:ascii="Calibri" w:hAnsi="Calibri" w:cs="Calibri"/>
                <w:color w:val="000000"/>
                <w:sz w:val="22"/>
              </w:rPr>
              <w:t> </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админ. здание</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109,3</w:t>
            </w:r>
          </w:p>
        </w:tc>
        <w:tc>
          <w:tcPr>
            <w:tcW w:w="2910" w:type="dxa"/>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c>
          <w:tcPr>
            <w:tcW w:w="2747" w:type="dxa"/>
            <w:gridSpan w:val="2"/>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c>
          <w:tcPr>
            <w:tcW w:w="1113" w:type="dxa"/>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№16</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331,0</w:t>
            </w:r>
          </w:p>
        </w:tc>
        <w:tc>
          <w:tcPr>
            <w:tcW w:w="2910"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039"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6"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2747" w:type="dxa"/>
            <w:gridSpan w:val="2"/>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113"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nil"/>
              <w:left w:val="nil"/>
              <w:bottom w:val="single" w:sz="4" w:space="0" w:color="auto"/>
              <w:right w:val="single" w:sz="4" w:space="0" w:color="auto"/>
            </w:tcBorders>
            <w:shd w:val="clear" w:color="auto" w:fill="auto"/>
            <w:vAlign w:val="center"/>
            <w:hideMark/>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53 ИЖД</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326,4</w:t>
            </w:r>
          </w:p>
        </w:tc>
        <w:tc>
          <w:tcPr>
            <w:tcW w:w="2910" w:type="dxa"/>
            <w:vMerge w:val="restart"/>
            <w:tcBorders>
              <w:top w:val="nil"/>
              <w:left w:val="single" w:sz="4" w:space="0" w:color="auto"/>
              <w:bottom w:val="single" w:sz="4" w:space="0" w:color="000000"/>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039" w:type="dxa"/>
            <w:vMerge w:val="restart"/>
            <w:tcBorders>
              <w:top w:val="nil"/>
              <w:left w:val="single" w:sz="4" w:space="0" w:color="auto"/>
              <w:bottom w:val="single" w:sz="4" w:space="0" w:color="000000"/>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1456" w:type="dxa"/>
            <w:vMerge w:val="restart"/>
            <w:tcBorders>
              <w:top w:val="nil"/>
              <w:left w:val="single" w:sz="4" w:space="0" w:color="auto"/>
              <w:bottom w:val="single" w:sz="4" w:space="0" w:color="000000"/>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 </w:t>
            </w:r>
          </w:p>
        </w:tc>
        <w:tc>
          <w:tcPr>
            <w:tcW w:w="2747" w:type="dxa"/>
            <w:gridSpan w:val="2"/>
            <w:vMerge w:val="restart"/>
            <w:tcBorders>
              <w:top w:val="nil"/>
              <w:left w:val="single" w:sz="4" w:space="0" w:color="auto"/>
              <w:bottom w:val="single" w:sz="4" w:space="0" w:color="000000"/>
              <w:right w:val="single" w:sz="4" w:space="0" w:color="auto"/>
            </w:tcBorders>
            <w:shd w:val="clear" w:color="auto" w:fill="auto"/>
            <w:vAlign w:val="center"/>
          </w:tcPr>
          <w:p w:rsidR="00E9282D" w:rsidRDefault="00E9282D" w:rsidP="00DE4A14">
            <w:pPr>
              <w:jc w:val="center"/>
              <w:rPr>
                <w:rFonts w:ascii="Arial" w:hAnsi="Arial" w:cs="Arial"/>
                <w:color w:val="000000"/>
                <w:sz w:val="20"/>
                <w:szCs w:val="20"/>
              </w:rPr>
            </w:pPr>
            <w:r>
              <w:rPr>
                <w:rFonts w:ascii="Arial" w:hAnsi="Arial" w:cs="Arial"/>
                <w:color w:val="000000"/>
                <w:sz w:val="20"/>
                <w:szCs w:val="20"/>
              </w:rPr>
              <w:t>перевод на индивидуальное теплоснабжение</w:t>
            </w:r>
          </w:p>
        </w:tc>
        <w:tc>
          <w:tcPr>
            <w:tcW w:w="1113" w:type="dxa"/>
            <w:vMerge w:val="restart"/>
            <w:tcBorders>
              <w:top w:val="nil"/>
              <w:left w:val="single" w:sz="4" w:space="0" w:color="auto"/>
              <w:bottom w:val="single" w:sz="4" w:space="0" w:color="000000"/>
              <w:right w:val="single" w:sz="4" w:space="0" w:color="auto"/>
            </w:tcBorders>
            <w:shd w:val="clear" w:color="auto" w:fill="auto"/>
            <w:vAlign w:val="bottom"/>
          </w:tcPr>
          <w:p w:rsidR="00E9282D" w:rsidRDefault="00E9282D" w:rsidP="00DE4A14">
            <w:pPr>
              <w:rPr>
                <w:rFonts w:ascii="Calibri" w:hAnsi="Calibri" w:cs="Calibri"/>
                <w:color w:val="000000"/>
                <w:sz w:val="22"/>
              </w:rPr>
            </w:pPr>
            <w:r>
              <w:rPr>
                <w:rFonts w:ascii="Calibri" w:hAnsi="Calibri" w:cs="Calibri"/>
                <w:color w:val="000000"/>
                <w:sz w:val="22"/>
              </w:rPr>
              <w:t> </w:t>
            </w:r>
          </w:p>
        </w:tc>
        <w:tc>
          <w:tcPr>
            <w:tcW w:w="1451" w:type="dxa"/>
            <w:vMerge w:val="restart"/>
            <w:tcBorders>
              <w:top w:val="nil"/>
              <w:left w:val="single" w:sz="4" w:space="0" w:color="auto"/>
              <w:bottom w:val="single" w:sz="4" w:space="0" w:color="000000"/>
              <w:right w:val="single" w:sz="4" w:space="0" w:color="auto"/>
            </w:tcBorders>
            <w:shd w:val="clear" w:color="auto" w:fill="auto"/>
            <w:vAlign w:val="bottom"/>
          </w:tcPr>
          <w:p w:rsidR="00E9282D" w:rsidRDefault="00E9282D" w:rsidP="00DE4A14">
            <w:pPr>
              <w:rPr>
                <w:rFonts w:ascii="Calibri" w:hAnsi="Calibri" w:cs="Calibri"/>
                <w:color w:val="000000"/>
                <w:sz w:val="22"/>
              </w:rPr>
            </w:pPr>
            <w:r>
              <w:rPr>
                <w:rFonts w:ascii="Calibri" w:hAnsi="Calibri" w:cs="Calibri"/>
                <w:color w:val="000000"/>
                <w:sz w:val="22"/>
              </w:rPr>
              <w:t> </w:t>
            </w:r>
          </w:p>
        </w:tc>
      </w:tr>
      <w:tr w:rsidR="00E9282D"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E9282D" w:rsidRPr="0014505D" w:rsidRDefault="00E9282D"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магазин</w:t>
            </w:r>
          </w:p>
        </w:tc>
        <w:tc>
          <w:tcPr>
            <w:tcW w:w="1059" w:type="dxa"/>
            <w:tcBorders>
              <w:top w:val="nil"/>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4,7</w:t>
            </w:r>
          </w:p>
        </w:tc>
        <w:tc>
          <w:tcPr>
            <w:tcW w:w="2910" w:type="dxa"/>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c>
          <w:tcPr>
            <w:tcW w:w="2747" w:type="dxa"/>
            <w:gridSpan w:val="2"/>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c>
          <w:tcPr>
            <w:tcW w:w="1113" w:type="dxa"/>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c>
          <w:tcPr>
            <w:tcW w:w="1451" w:type="dxa"/>
            <w:vMerge/>
            <w:tcBorders>
              <w:top w:val="nil"/>
              <w:left w:val="single" w:sz="4" w:space="0" w:color="auto"/>
              <w:bottom w:val="single" w:sz="4" w:space="0" w:color="000000"/>
              <w:right w:val="single" w:sz="4" w:space="0" w:color="auto"/>
            </w:tcBorders>
            <w:vAlign w:val="center"/>
          </w:tcPr>
          <w:p w:rsidR="00E9282D" w:rsidRPr="0014505D" w:rsidRDefault="00E9282D" w:rsidP="00DE4A14">
            <w:pPr>
              <w:suppressAutoHyphens w:val="0"/>
              <w:rPr>
                <w:rFonts w:ascii="Arial" w:eastAsia="Times New Roman" w:hAnsi="Arial" w:cs="Arial"/>
                <w:color w:val="000000"/>
                <w:sz w:val="20"/>
                <w:szCs w:val="20"/>
                <w:lang w:eastAsia="ru-RU"/>
              </w:rPr>
            </w:pPr>
          </w:p>
        </w:tc>
      </w:tr>
      <w:tr w:rsidR="00FB2278" w:rsidRPr="0014505D" w:rsidTr="00FB2278">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FB2278" w:rsidRPr="0014505D" w:rsidRDefault="00FB2278"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№17</w:t>
            </w:r>
          </w:p>
        </w:tc>
        <w:tc>
          <w:tcPr>
            <w:tcW w:w="1059" w:type="dxa"/>
            <w:tcBorders>
              <w:top w:val="nil"/>
              <w:left w:val="nil"/>
              <w:bottom w:val="single" w:sz="4" w:space="0" w:color="auto"/>
              <w:right w:val="single" w:sz="4" w:space="0" w:color="auto"/>
            </w:tcBorders>
            <w:shd w:val="clear" w:color="auto" w:fill="auto"/>
            <w:vAlign w:val="center"/>
            <w:hideMark/>
          </w:tcPr>
          <w:p w:rsidR="00FB2278" w:rsidRPr="0014505D" w:rsidRDefault="00FB2278"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910" w:type="dxa"/>
            <w:vMerge w:val="restart"/>
            <w:tcBorders>
              <w:top w:val="nil"/>
              <w:left w:val="nil"/>
              <w:right w:val="single" w:sz="4" w:space="0" w:color="auto"/>
            </w:tcBorders>
            <w:shd w:val="clear" w:color="auto" w:fill="auto"/>
            <w:vAlign w:val="center"/>
            <w:hideMark/>
          </w:tcPr>
          <w:p w:rsidR="00FB2278" w:rsidRDefault="00FB2278" w:rsidP="00FB2278">
            <w:pPr>
              <w:jc w:val="center"/>
              <w:rPr>
                <w:rFonts w:ascii="Calibri" w:hAnsi="Calibri" w:cs="Calibri"/>
                <w:color w:val="000000"/>
                <w:sz w:val="22"/>
              </w:rPr>
            </w:pPr>
            <w:r>
              <w:rPr>
                <w:rFonts w:ascii="Arial" w:hAnsi="Arial" w:cs="Arial"/>
                <w:color w:val="000000"/>
                <w:sz w:val="20"/>
                <w:szCs w:val="20"/>
              </w:rPr>
              <w:t>перевод на индивидуальное теплоснабжение</w:t>
            </w:r>
          </w:p>
        </w:tc>
        <w:tc>
          <w:tcPr>
            <w:tcW w:w="1039"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Calibri" w:hAnsi="Calibri" w:cs="Calibri"/>
                <w:color w:val="000000"/>
                <w:sz w:val="22"/>
              </w:rPr>
            </w:pPr>
          </w:p>
        </w:tc>
        <w:tc>
          <w:tcPr>
            <w:tcW w:w="1456"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Calibri" w:hAnsi="Calibri" w:cs="Calibri"/>
                <w:color w:val="000000"/>
                <w:sz w:val="22"/>
              </w:rPr>
            </w:pPr>
          </w:p>
        </w:tc>
        <w:tc>
          <w:tcPr>
            <w:tcW w:w="2747" w:type="dxa"/>
            <w:gridSpan w:val="2"/>
            <w:vMerge w:val="restart"/>
            <w:tcBorders>
              <w:top w:val="nil"/>
              <w:left w:val="nil"/>
              <w:right w:val="single" w:sz="4" w:space="0" w:color="auto"/>
            </w:tcBorders>
            <w:shd w:val="clear" w:color="auto" w:fill="auto"/>
            <w:vAlign w:val="center"/>
            <w:hideMark/>
          </w:tcPr>
          <w:p w:rsidR="00FB2278" w:rsidRDefault="00FB2278" w:rsidP="00FB2278">
            <w:pPr>
              <w:jc w:val="center"/>
              <w:rPr>
                <w:rFonts w:ascii="Calibri" w:hAnsi="Calibri" w:cs="Calibri"/>
                <w:color w:val="000000"/>
                <w:sz w:val="22"/>
              </w:rPr>
            </w:pPr>
            <w:r>
              <w:rPr>
                <w:rFonts w:ascii="Arial" w:hAnsi="Arial" w:cs="Arial"/>
                <w:color w:val="000000"/>
                <w:sz w:val="20"/>
                <w:szCs w:val="20"/>
              </w:rPr>
              <w:t>перевод на индивидуальное теплоснабжение</w:t>
            </w:r>
          </w:p>
        </w:tc>
        <w:tc>
          <w:tcPr>
            <w:tcW w:w="1113" w:type="dxa"/>
            <w:tcBorders>
              <w:top w:val="nil"/>
              <w:left w:val="nil"/>
              <w:bottom w:val="single" w:sz="4" w:space="0" w:color="auto"/>
              <w:right w:val="single" w:sz="4" w:space="0" w:color="auto"/>
            </w:tcBorders>
            <w:shd w:val="clear" w:color="auto" w:fill="auto"/>
            <w:vAlign w:val="bottom"/>
            <w:hideMark/>
          </w:tcPr>
          <w:p w:rsidR="00FB2278" w:rsidRDefault="00FB2278" w:rsidP="00DE4A14">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FB2278" w:rsidRDefault="00FB2278" w:rsidP="00DE4A14">
            <w:pPr>
              <w:rPr>
                <w:rFonts w:ascii="Calibri" w:hAnsi="Calibri" w:cs="Calibri"/>
                <w:color w:val="000000"/>
                <w:sz w:val="22"/>
              </w:rPr>
            </w:pPr>
            <w:r>
              <w:rPr>
                <w:rFonts w:ascii="Calibri" w:hAnsi="Calibri" w:cs="Calibri"/>
                <w:color w:val="000000"/>
                <w:sz w:val="22"/>
              </w:rPr>
              <w:t> </w:t>
            </w:r>
          </w:p>
        </w:tc>
      </w:tr>
      <w:tr w:rsidR="00FB2278"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FB2278" w:rsidRPr="0014505D" w:rsidRDefault="00FB2278" w:rsidP="00DE4A14">
            <w:pPr>
              <w:suppressAutoHyphens w:val="0"/>
              <w:rPr>
                <w:rFonts w:ascii="Calibri" w:eastAsia="Times New Roman" w:hAnsi="Calibri" w:cs="Calibri"/>
                <w:color w:val="000000"/>
                <w:sz w:val="22"/>
                <w:lang w:eastAsia="ru-RU"/>
              </w:rPr>
            </w:pPr>
            <w:r w:rsidRPr="0014505D">
              <w:rPr>
                <w:rFonts w:ascii="Calibri" w:eastAsia="Times New Roman" w:hAnsi="Calibri" w:cs="Calibri"/>
                <w:color w:val="000000"/>
                <w:sz w:val="22"/>
                <w:lang w:eastAsia="ru-RU"/>
              </w:rPr>
              <w:t>4 ИЖД</w:t>
            </w:r>
          </w:p>
        </w:tc>
        <w:tc>
          <w:tcPr>
            <w:tcW w:w="1059" w:type="dxa"/>
            <w:tcBorders>
              <w:top w:val="nil"/>
              <w:left w:val="nil"/>
              <w:bottom w:val="single" w:sz="4" w:space="0" w:color="auto"/>
              <w:right w:val="single" w:sz="4" w:space="0" w:color="auto"/>
            </w:tcBorders>
            <w:shd w:val="clear" w:color="auto" w:fill="auto"/>
            <w:vAlign w:val="center"/>
            <w:hideMark/>
          </w:tcPr>
          <w:p w:rsidR="00FB2278" w:rsidRPr="0014505D" w:rsidRDefault="00FB2278"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93,7</w:t>
            </w:r>
          </w:p>
        </w:tc>
        <w:tc>
          <w:tcPr>
            <w:tcW w:w="2910" w:type="dxa"/>
            <w:vMerge/>
            <w:tcBorders>
              <w:left w:val="nil"/>
              <w:bottom w:val="single" w:sz="4" w:space="0" w:color="auto"/>
              <w:right w:val="single" w:sz="4" w:space="0" w:color="auto"/>
            </w:tcBorders>
            <w:shd w:val="clear" w:color="auto" w:fill="auto"/>
            <w:vAlign w:val="center"/>
            <w:hideMark/>
          </w:tcPr>
          <w:p w:rsidR="00FB2278" w:rsidRDefault="00FB2278" w:rsidP="00DE4A14">
            <w:pPr>
              <w:jc w:val="center"/>
              <w:rPr>
                <w:rFonts w:ascii="Arial" w:hAnsi="Arial" w:cs="Arial"/>
                <w:color w:val="000000"/>
                <w:sz w:val="20"/>
                <w:szCs w:val="20"/>
              </w:rPr>
            </w:pPr>
          </w:p>
        </w:tc>
        <w:tc>
          <w:tcPr>
            <w:tcW w:w="1039" w:type="dxa"/>
            <w:tcBorders>
              <w:top w:val="nil"/>
              <w:left w:val="nil"/>
              <w:bottom w:val="single" w:sz="4" w:space="0" w:color="auto"/>
              <w:right w:val="single" w:sz="4" w:space="0" w:color="auto"/>
            </w:tcBorders>
            <w:shd w:val="clear" w:color="auto" w:fill="auto"/>
            <w:vAlign w:val="center"/>
            <w:hideMark/>
          </w:tcPr>
          <w:p w:rsidR="00FB2278" w:rsidRDefault="00FB2278" w:rsidP="00DE4A14">
            <w:pPr>
              <w:jc w:val="center"/>
              <w:rPr>
                <w:rFonts w:ascii="Arial" w:hAnsi="Arial" w:cs="Arial"/>
                <w:color w:val="000000"/>
                <w:sz w:val="20"/>
                <w:szCs w:val="20"/>
              </w:rPr>
            </w:pPr>
            <w:r>
              <w:rPr>
                <w:rFonts w:ascii="Arial" w:hAnsi="Arial" w:cs="Arial"/>
                <w:color w:val="000000"/>
                <w:sz w:val="20"/>
                <w:szCs w:val="20"/>
              </w:rPr>
              <w:t> </w:t>
            </w:r>
          </w:p>
        </w:tc>
        <w:tc>
          <w:tcPr>
            <w:tcW w:w="1456" w:type="dxa"/>
            <w:tcBorders>
              <w:top w:val="nil"/>
              <w:left w:val="nil"/>
              <w:bottom w:val="single" w:sz="4" w:space="0" w:color="auto"/>
              <w:right w:val="single" w:sz="4" w:space="0" w:color="auto"/>
            </w:tcBorders>
            <w:shd w:val="clear" w:color="auto" w:fill="auto"/>
            <w:vAlign w:val="center"/>
            <w:hideMark/>
          </w:tcPr>
          <w:p w:rsidR="00FB2278" w:rsidRDefault="00FB2278" w:rsidP="00DE4A14">
            <w:pPr>
              <w:jc w:val="center"/>
              <w:rPr>
                <w:rFonts w:ascii="Arial" w:hAnsi="Arial" w:cs="Arial"/>
                <w:color w:val="000000"/>
                <w:sz w:val="20"/>
                <w:szCs w:val="20"/>
              </w:rPr>
            </w:pPr>
            <w:r>
              <w:rPr>
                <w:rFonts w:ascii="Arial" w:hAnsi="Arial" w:cs="Arial"/>
                <w:color w:val="000000"/>
                <w:sz w:val="20"/>
                <w:szCs w:val="20"/>
              </w:rPr>
              <w:t> </w:t>
            </w:r>
          </w:p>
        </w:tc>
        <w:tc>
          <w:tcPr>
            <w:tcW w:w="2747" w:type="dxa"/>
            <w:gridSpan w:val="2"/>
            <w:vMerge/>
            <w:tcBorders>
              <w:left w:val="nil"/>
              <w:bottom w:val="single" w:sz="4" w:space="0" w:color="auto"/>
              <w:right w:val="single" w:sz="4" w:space="0" w:color="auto"/>
            </w:tcBorders>
            <w:shd w:val="clear" w:color="auto" w:fill="auto"/>
            <w:vAlign w:val="center"/>
            <w:hideMark/>
          </w:tcPr>
          <w:p w:rsidR="00FB2278" w:rsidRDefault="00FB2278" w:rsidP="00DE4A14">
            <w:pPr>
              <w:jc w:val="center"/>
              <w:rPr>
                <w:rFonts w:ascii="Arial" w:hAnsi="Arial" w:cs="Arial"/>
                <w:color w:val="000000"/>
                <w:sz w:val="20"/>
                <w:szCs w:val="20"/>
              </w:rPr>
            </w:pPr>
          </w:p>
        </w:tc>
        <w:tc>
          <w:tcPr>
            <w:tcW w:w="1113" w:type="dxa"/>
            <w:tcBorders>
              <w:top w:val="nil"/>
              <w:left w:val="nil"/>
              <w:bottom w:val="single" w:sz="4" w:space="0" w:color="auto"/>
              <w:right w:val="single" w:sz="4" w:space="0" w:color="auto"/>
            </w:tcBorders>
            <w:shd w:val="clear" w:color="auto" w:fill="auto"/>
            <w:vAlign w:val="bottom"/>
            <w:hideMark/>
          </w:tcPr>
          <w:p w:rsidR="00FB2278" w:rsidRDefault="00FB2278" w:rsidP="00DE4A14">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FB2278" w:rsidRDefault="00FB2278" w:rsidP="00DE4A14">
            <w:pPr>
              <w:rPr>
                <w:rFonts w:ascii="Calibri" w:hAnsi="Calibri" w:cs="Calibri"/>
                <w:color w:val="000000"/>
                <w:sz w:val="22"/>
              </w:rPr>
            </w:pPr>
            <w:r>
              <w:rPr>
                <w:rFonts w:ascii="Calibri" w:hAnsi="Calibri" w:cs="Calibri"/>
                <w:color w:val="000000"/>
                <w:sz w:val="22"/>
              </w:rPr>
              <w:t> </w:t>
            </w:r>
          </w:p>
        </w:tc>
      </w:tr>
      <w:tr w:rsidR="00FB2278" w:rsidRPr="0014505D" w:rsidTr="00FB2278">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vAlign w:val="center"/>
            <w:hideMark/>
          </w:tcPr>
          <w:p w:rsidR="00FB2278" w:rsidRPr="0014505D" w:rsidRDefault="00FB2278"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№20</w:t>
            </w:r>
          </w:p>
        </w:tc>
        <w:tc>
          <w:tcPr>
            <w:tcW w:w="1059" w:type="dxa"/>
            <w:tcBorders>
              <w:top w:val="nil"/>
              <w:left w:val="nil"/>
              <w:bottom w:val="single" w:sz="4" w:space="0" w:color="auto"/>
              <w:right w:val="single" w:sz="4" w:space="0" w:color="auto"/>
            </w:tcBorders>
            <w:shd w:val="clear" w:color="auto" w:fill="auto"/>
            <w:vAlign w:val="center"/>
            <w:hideMark/>
          </w:tcPr>
          <w:p w:rsidR="00FB2278" w:rsidRPr="0014505D" w:rsidRDefault="00FB2278"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910" w:type="dxa"/>
            <w:vMerge w:val="restart"/>
            <w:tcBorders>
              <w:top w:val="nil"/>
              <w:left w:val="nil"/>
              <w:right w:val="single" w:sz="4" w:space="0" w:color="auto"/>
            </w:tcBorders>
            <w:shd w:val="clear" w:color="auto" w:fill="auto"/>
            <w:vAlign w:val="center"/>
            <w:hideMark/>
          </w:tcPr>
          <w:p w:rsidR="00FB2278" w:rsidRDefault="00FB2278" w:rsidP="00FB2278">
            <w:pPr>
              <w:jc w:val="center"/>
              <w:rPr>
                <w:rFonts w:ascii="Calibri" w:hAnsi="Calibri" w:cs="Calibri"/>
                <w:color w:val="000000"/>
                <w:sz w:val="22"/>
              </w:rPr>
            </w:pPr>
            <w:r>
              <w:rPr>
                <w:rFonts w:ascii="Arial" w:hAnsi="Arial" w:cs="Arial"/>
                <w:color w:val="000000"/>
                <w:sz w:val="20"/>
                <w:szCs w:val="20"/>
              </w:rPr>
              <w:t>перевод на индивидуальное теплоснабжение</w:t>
            </w:r>
          </w:p>
        </w:tc>
        <w:tc>
          <w:tcPr>
            <w:tcW w:w="1039"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Calibri" w:hAnsi="Calibri" w:cs="Calibri"/>
                <w:color w:val="000000"/>
                <w:sz w:val="22"/>
              </w:rPr>
            </w:pPr>
          </w:p>
        </w:tc>
        <w:tc>
          <w:tcPr>
            <w:tcW w:w="1456" w:type="dxa"/>
            <w:tcBorders>
              <w:top w:val="nil"/>
              <w:left w:val="nil"/>
              <w:bottom w:val="single" w:sz="4" w:space="0" w:color="auto"/>
              <w:right w:val="single" w:sz="4" w:space="0" w:color="auto"/>
            </w:tcBorders>
            <w:shd w:val="clear" w:color="auto" w:fill="auto"/>
            <w:vAlign w:val="center"/>
            <w:hideMark/>
          </w:tcPr>
          <w:p w:rsidR="00FB2278" w:rsidRDefault="00FB2278" w:rsidP="00FB2278">
            <w:pPr>
              <w:jc w:val="center"/>
              <w:rPr>
                <w:rFonts w:ascii="Calibri" w:hAnsi="Calibri" w:cs="Calibri"/>
                <w:color w:val="000000"/>
                <w:sz w:val="22"/>
              </w:rPr>
            </w:pPr>
          </w:p>
        </w:tc>
        <w:tc>
          <w:tcPr>
            <w:tcW w:w="2747" w:type="dxa"/>
            <w:gridSpan w:val="2"/>
            <w:vMerge w:val="restart"/>
            <w:tcBorders>
              <w:top w:val="nil"/>
              <w:left w:val="nil"/>
              <w:right w:val="single" w:sz="4" w:space="0" w:color="auto"/>
            </w:tcBorders>
            <w:shd w:val="clear" w:color="auto" w:fill="auto"/>
            <w:vAlign w:val="center"/>
            <w:hideMark/>
          </w:tcPr>
          <w:p w:rsidR="00FB2278" w:rsidRDefault="00FB2278" w:rsidP="00FB2278">
            <w:pPr>
              <w:jc w:val="center"/>
              <w:rPr>
                <w:rFonts w:ascii="Calibri" w:hAnsi="Calibri" w:cs="Calibri"/>
                <w:color w:val="000000"/>
                <w:sz w:val="22"/>
              </w:rPr>
            </w:pPr>
            <w:r>
              <w:rPr>
                <w:rFonts w:ascii="Arial" w:hAnsi="Arial" w:cs="Arial"/>
                <w:color w:val="000000"/>
                <w:sz w:val="20"/>
                <w:szCs w:val="20"/>
              </w:rPr>
              <w:t>перевод на индивидуальное теплоснабжение</w:t>
            </w:r>
          </w:p>
        </w:tc>
        <w:tc>
          <w:tcPr>
            <w:tcW w:w="1113" w:type="dxa"/>
            <w:tcBorders>
              <w:top w:val="nil"/>
              <w:left w:val="nil"/>
              <w:bottom w:val="single" w:sz="4" w:space="0" w:color="auto"/>
              <w:right w:val="single" w:sz="4" w:space="0" w:color="auto"/>
            </w:tcBorders>
            <w:shd w:val="clear" w:color="auto" w:fill="auto"/>
            <w:vAlign w:val="bottom"/>
            <w:hideMark/>
          </w:tcPr>
          <w:p w:rsidR="00FB2278" w:rsidRDefault="00FB2278" w:rsidP="00DE4A14">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hideMark/>
          </w:tcPr>
          <w:p w:rsidR="00FB2278" w:rsidRDefault="00FB2278" w:rsidP="00DE4A14">
            <w:pPr>
              <w:rPr>
                <w:rFonts w:ascii="Calibri" w:hAnsi="Calibri" w:cs="Calibri"/>
                <w:color w:val="000000"/>
                <w:sz w:val="22"/>
              </w:rPr>
            </w:pPr>
            <w:r>
              <w:rPr>
                <w:rFonts w:ascii="Calibri" w:hAnsi="Calibri" w:cs="Calibri"/>
                <w:color w:val="000000"/>
                <w:sz w:val="22"/>
              </w:rPr>
              <w:t> </w:t>
            </w:r>
          </w:p>
        </w:tc>
      </w:tr>
      <w:tr w:rsidR="00FB2278" w:rsidRPr="0014505D" w:rsidTr="00DE4A14">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FB2278" w:rsidRPr="0014505D" w:rsidRDefault="00FB2278" w:rsidP="00DE4A14">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 МКД</w:t>
            </w:r>
          </w:p>
        </w:tc>
        <w:tc>
          <w:tcPr>
            <w:tcW w:w="1059" w:type="dxa"/>
            <w:tcBorders>
              <w:top w:val="nil"/>
              <w:left w:val="nil"/>
              <w:bottom w:val="single" w:sz="4" w:space="0" w:color="auto"/>
              <w:right w:val="single" w:sz="4" w:space="0" w:color="auto"/>
            </w:tcBorders>
            <w:shd w:val="clear" w:color="auto" w:fill="auto"/>
            <w:vAlign w:val="center"/>
            <w:hideMark/>
          </w:tcPr>
          <w:p w:rsidR="00FB2278" w:rsidRPr="0014505D" w:rsidRDefault="00FB2278"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27,9</w:t>
            </w:r>
          </w:p>
        </w:tc>
        <w:tc>
          <w:tcPr>
            <w:tcW w:w="2910" w:type="dxa"/>
            <w:vMerge/>
            <w:tcBorders>
              <w:left w:val="nil"/>
              <w:bottom w:val="single" w:sz="4" w:space="0" w:color="auto"/>
              <w:right w:val="single" w:sz="4" w:space="0" w:color="auto"/>
            </w:tcBorders>
            <w:shd w:val="clear" w:color="auto" w:fill="auto"/>
            <w:vAlign w:val="center"/>
          </w:tcPr>
          <w:p w:rsidR="00FB2278" w:rsidRDefault="00FB2278" w:rsidP="00DE4A14">
            <w:pPr>
              <w:jc w:val="center"/>
              <w:rPr>
                <w:rFonts w:ascii="Arial" w:hAnsi="Arial" w:cs="Arial"/>
                <w:color w:val="000000"/>
                <w:sz w:val="20"/>
                <w:szCs w:val="20"/>
              </w:rPr>
            </w:pPr>
          </w:p>
        </w:tc>
        <w:tc>
          <w:tcPr>
            <w:tcW w:w="1039" w:type="dxa"/>
            <w:tcBorders>
              <w:top w:val="nil"/>
              <w:left w:val="nil"/>
              <w:bottom w:val="single" w:sz="4" w:space="0" w:color="auto"/>
              <w:right w:val="single" w:sz="4" w:space="0" w:color="auto"/>
            </w:tcBorders>
            <w:shd w:val="clear" w:color="auto" w:fill="auto"/>
            <w:vAlign w:val="center"/>
          </w:tcPr>
          <w:p w:rsidR="00FB2278" w:rsidRDefault="00FB2278" w:rsidP="00DE4A14">
            <w:pPr>
              <w:jc w:val="center"/>
              <w:rPr>
                <w:rFonts w:ascii="Arial" w:hAnsi="Arial" w:cs="Arial"/>
                <w:color w:val="000000"/>
                <w:sz w:val="20"/>
                <w:szCs w:val="20"/>
              </w:rPr>
            </w:pPr>
            <w:r>
              <w:rPr>
                <w:rFonts w:ascii="Arial" w:hAnsi="Arial" w:cs="Arial"/>
                <w:color w:val="000000"/>
                <w:sz w:val="20"/>
                <w:szCs w:val="20"/>
              </w:rPr>
              <w:t> </w:t>
            </w:r>
          </w:p>
        </w:tc>
        <w:tc>
          <w:tcPr>
            <w:tcW w:w="1456" w:type="dxa"/>
            <w:tcBorders>
              <w:top w:val="nil"/>
              <w:left w:val="nil"/>
              <w:bottom w:val="single" w:sz="4" w:space="0" w:color="auto"/>
              <w:right w:val="single" w:sz="4" w:space="0" w:color="auto"/>
            </w:tcBorders>
            <w:shd w:val="clear" w:color="auto" w:fill="auto"/>
            <w:vAlign w:val="center"/>
          </w:tcPr>
          <w:p w:rsidR="00FB2278" w:rsidRDefault="00FB2278" w:rsidP="00DE4A14">
            <w:pPr>
              <w:jc w:val="center"/>
              <w:rPr>
                <w:rFonts w:ascii="Arial" w:hAnsi="Arial" w:cs="Arial"/>
                <w:color w:val="000000"/>
                <w:sz w:val="20"/>
                <w:szCs w:val="20"/>
              </w:rPr>
            </w:pPr>
            <w:r>
              <w:rPr>
                <w:rFonts w:ascii="Arial" w:hAnsi="Arial" w:cs="Arial"/>
                <w:color w:val="000000"/>
                <w:sz w:val="20"/>
                <w:szCs w:val="20"/>
              </w:rPr>
              <w:t> </w:t>
            </w:r>
          </w:p>
        </w:tc>
        <w:tc>
          <w:tcPr>
            <w:tcW w:w="2747" w:type="dxa"/>
            <w:gridSpan w:val="2"/>
            <w:vMerge/>
            <w:tcBorders>
              <w:left w:val="nil"/>
              <w:bottom w:val="single" w:sz="4" w:space="0" w:color="auto"/>
              <w:right w:val="single" w:sz="4" w:space="0" w:color="auto"/>
            </w:tcBorders>
            <w:shd w:val="clear" w:color="auto" w:fill="auto"/>
            <w:vAlign w:val="center"/>
          </w:tcPr>
          <w:p w:rsidR="00FB2278" w:rsidRDefault="00FB2278" w:rsidP="00DE4A14">
            <w:pPr>
              <w:jc w:val="center"/>
              <w:rPr>
                <w:rFonts w:ascii="Arial" w:hAnsi="Arial" w:cs="Arial"/>
                <w:color w:val="000000"/>
                <w:sz w:val="20"/>
                <w:szCs w:val="20"/>
              </w:rPr>
            </w:pPr>
          </w:p>
        </w:tc>
        <w:tc>
          <w:tcPr>
            <w:tcW w:w="1113" w:type="dxa"/>
            <w:tcBorders>
              <w:top w:val="nil"/>
              <w:left w:val="nil"/>
              <w:bottom w:val="single" w:sz="4" w:space="0" w:color="auto"/>
              <w:right w:val="single" w:sz="4" w:space="0" w:color="auto"/>
            </w:tcBorders>
            <w:shd w:val="clear" w:color="auto" w:fill="auto"/>
            <w:vAlign w:val="bottom"/>
          </w:tcPr>
          <w:p w:rsidR="00FB2278" w:rsidRDefault="00FB2278" w:rsidP="00DE4A14">
            <w:pPr>
              <w:rPr>
                <w:rFonts w:ascii="Calibri" w:hAnsi="Calibri" w:cs="Calibri"/>
                <w:color w:val="000000"/>
                <w:sz w:val="22"/>
              </w:rPr>
            </w:pPr>
            <w:r>
              <w:rPr>
                <w:rFonts w:ascii="Calibri" w:hAnsi="Calibri" w:cs="Calibri"/>
                <w:color w:val="000000"/>
                <w:sz w:val="22"/>
              </w:rPr>
              <w:t> </w:t>
            </w:r>
          </w:p>
        </w:tc>
        <w:tc>
          <w:tcPr>
            <w:tcW w:w="1451" w:type="dxa"/>
            <w:tcBorders>
              <w:top w:val="nil"/>
              <w:left w:val="nil"/>
              <w:bottom w:val="single" w:sz="4" w:space="0" w:color="auto"/>
              <w:right w:val="single" w:sz="4" w:space="0" w:color="auto"/>
            </w:tcBorders>
            <w:shd w:val="clear" w:color="auto" w:fill="auto"/>
            <w:vAlign w:val="bottom"/>
          </w:tcPr>
          <w:p w:rsidR="00FB2278" w:rsidRDefault="00FB2278" w:rsidP="00DE4A14">
            <w:pPr>
              <w:rPr>
                <w:rFonts w:ascii="Calibri" w:hAnsi="Calibri" w:cs="Calibri"/>
                <w:color w:val="000000"/>
                <w:sz w:val="22"/>
              </w:rPr>
            </w:pPr>
            <w:r>
              <w:rPr>
                <w:rFonts w:ascii="Calibri" w:hAnsi="Calibri" w:cs="Calibri"/>
                <w:color w:val="000000"/>
                <w:sz w:val="22"/>
              </w:rPr>
              <w:t> </w:t>
            </w:r>
          </w:p>
        </w:tc>
      </w:tr>
      <w:tr w:rsidR="0093596C" w:rsidRPr="0014505D" w:rsidTr="00FB2278">
        <w:trPr>
          <w:gridAfter w:val="1"/>
          <w:wAfter w:w="11" w:type="dxa"/>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итого по котельным МУП "ШТЭЦ"</w:t>
            </w:r>
          </w:p>
        </w:tc>
        <w:tc>
          <w:tcPr>
            <w:tcW w:w="1059" w:type="dxa"/>
            <w:tcBorders>
              <w:top w:val="nil"/>
              <w:left w:val="nil"/>
              <w:bottom w:val="single" w:sz="4" w:space="0" w:color="auto"/>
              <w:right w:val="single" w:sz="4" w:space="0" w:color="auto"/>
            </w:tcBorders>
            <w:shd w:val="clear" w:color="auto" w:fill="auto"/>
            <w:vAlign w:val="center"/>
            <w:hideMark/>
          </w:tcPr>
          <w:p w:rsidR="0093596C" w:rsidRDefault="0093596C" w:rsidP="0093596C">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2838,2</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 </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20032,9</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145,0</w:t>
            </w:r>
          </w:p>
        </w:tc>
        <w:tc>
          <w:tcPr>
            <w:tcW w:w="2747" w:type="dxa"/>
            <w:gridSpan w:val="2"/>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 </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20032,9</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145,0</w:t>
            </w:r>
          </w:p>
        </w:tc>
      </w:tr>
      <w:tr w:rsidR="0093596C" w:rsidRPr="0014505D" w:rsidTr="00FB2278">
        <w:trPr>
          <w:gridAfter w:val="1"/>
          <w:wAfter w:w="1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xml:space="preserve">в </w:t>
            </w:r>
            <w:proofErr w:type="spellStart"/>
            <w:r w:rsidRPr="0014505D">
              <w:rPr>
                <w:rFonts w:ascii="Arial" w:eastAsia="Times New Roman" w:hAnsi="Arial" w:cs="Arial"/>
                <w:b/>
                <w:bCs/>
                <w:color w:val="000000"/>
                <w:sz w:val="20"/>
                <w:szCs w:val="20"/>
                <w:lang w:eastAsia="ru-RU"/>
              </w:rPr>
              <w:t>т.ч</w:t>
            </w:r>
            <w:proofErr w:type="spellEnd"/>
            <w:r w:rsidRPr="0014505D">
              <w:rPr>
                <w:rFonts w:ascii="Arial" w:eastAsia="Times New Roman" w:hAnsi="Arial" w:cs="Arial"/>
                <w:b/>
                <w:bCs/>
                <w:color w:val="000000"/>
                <w:sz w:val="20"/>
                <w:szCs w:val="20"/>
                <w:lang w:eastAsia="ru-RU"/>
              </w:rPr>
              <w:t>. затраты бюджетных организаций</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744,0</w:t>
            </w: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 </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7814,1</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145,0</w:t>
            </w:r>
          </w:p>
        </w:tc>
        <w:tc>
          <w:tcPr>
            <w:tcW w:w="2747" w:type="dxa"/>
            <w:gridSpan w:val="2"/>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 </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7814,1</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145,0</w:t>
            </w:r>
          </w:p>
        </w:tc>
      </w:tr>
      <w:tr w:rsidR="0093596C" w:rsidRPr="0014505D" w:rsidTr="00FB2278">
        <w:trPr>
          <w:gridAfter w:val="1"/>
          <w:wAfter w:w="11" w:type="dxa"/>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noWrap/>
            <w:vAlign w:val="center"/>
          </w:tcPr>
          <w:p w:rsidR="0093596C" w:rsidRPr="0014505D" w:rsidRDefault="0093596C" w:rsidP="0093596C">
            <w:pPr>
              <w:suppressAutoHyphens w:val="0"/>
              <w:rPr>
                <w:rFonts w:ascii="Arial" w:eastAsia="Times New Roman" w:hAnsi="Arial" w:cs="Arial"/>
                <w:b/>
                <w:bCs/>
                <w:color w:val="000000"/>
                <w:sz w:val="20"/>
                <w:szCs w:val="20"/>
                <w:lang w:eastAsia="ru-RU"/>
              </w:rPr>
            </w:pPr>
            <w:r>
              <w:rPr>
                <w:rFonts w:ascii="Arial" w:hAnsi="Arial" w:cs="Arial"/>
                <w:b/>
                <w:bCs/>
                <w:color w:val="000000"/>
                <w:sz w:val="20"/>
                <w:szCs w:val="20"/>
              </w:rPr>
              <w:t>затраты МУП "ШТЭЦ"</w:t>
            </w:r>
          </w:p>
        </w:tc>
        <w:tc>
          <w:tcPr>
            <w:tcW w:w="1059"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2094,2</w:t>
            </w:r>
          </w:p>
        </w:tc>
        <w:tc>
          <w:tcPr>
            <w:tcW w:w="2910"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p>
        </w:tc>
        <w:tc>
          <w:tcPr>
            <w:tcW w:w="1039"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12218,8</w:t>
            </w:r>
          </w:p>
        </w:tc>
        <w:tc>
          <w:tcPr>
            <w:tcW w:w="1456"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0</w:t>
            </w:r>
          </w:p>
        </w:tc>
        <w:tc>
          <w:tcPr>
            <w:tcW w:w="2747" w:type="dxa"/>
            <w:gridSpan w:val="2"/>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 </w:t>
            </w:r>
          </w:p>
        </w:tc>
        <w:tc>
          <w:tcPr>
            <w:tcW w:w="1113"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12218,8</w:t>
            </w:r>
          </w:p>
        </w:tc>
        <w:tc>
          <w:tcPr>
            <w:tcW w:w="1451"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0</w:t>
            </w:r>
          </w:p>
        </w:tc>
      </w:tr>
    </w:tbl>
    <w:p w:rsidR="007E5A22" w:rsidRDefault="007E5A22" w:rsidP="00E9282D"/>
    <w:tbl>
      <w:tblPr>
        <w:tblW w:w="15664" w:type="dxa"/>
        <w:tblInd w:w="108" w:type="dxa"/>
        <w:tblCellMar>
          <w:left w:w="28" w:type="dxa"/>
          <w:right w:w="28" w:type="dxa"/>
        </w:tblCellMar>
        <w:tblLook w:val="04A0" w:firstRow="1" w:lastRow="0" w:firstColumn="1" w:lastColumn="0" w:noHBand="0" w:noVBand="1"/>
      </w:tblPr>
      <w:tblGrid>
        <w:gridCol w:w="3889"/>
        <w:gridCol w:w="1059"/>
        <w:gridCol w:w="2910"/>
        <w:gridCol w:w="1039"/>
        <w:gridCol w:w="1456"/>
        <w:gridCol w:w="2747"/>
        <w:gridCol w:w="1113"/>
        <w:gridCol w:w="1451"/>
      </w:tblGrid>
      <w:tr w:rsidR="00E9282D" w:rsidRPr="0014505D" w:rsidTr="00DE4A1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9282D" w:rsidRPr="0014505D" w:rsidRDefault="00E9282D" w:rsidP="00DE4A14">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Котельная ОАО РЖД</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b/>
                <w:bCs/>
                <w:color w:val="000000"/>
                <w:sz w:val="20"/>
                <w:szCs w:val="20"/>
                <w:lang w:eastAsia="ru-RU"/>
              </w:rPr>
            </w:pP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47"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E9282D" w:rsidRPr="0014505D" w:rsidRDefault="00E9282D" w:rsidP="00DE4A14">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93596C" w:rsidRPr="0014505D" w:rsidTr="00DE4A1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noWrap/>
            <w:vAlign w:val="center"/>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28 МКД</w:t>
            </w:r>
          </w:p>
        </w:tc>
        <w:tc>
          <w:tcPr>
            <w:tcW w:w="1059"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2094,2</w:t>
            </w:r>
          </w:p>
        </w:tc>
        <w:tc>
          <w:tcPr>
            <w:tcW w:w="2910"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пер</w:t>
            </w:r>
            <w:r w:rsidR="00444C20">
              <w:rPr>
                <w:rFonts w:ascii="Arial" w:hAnsi="Arial" w:cs="Arial"/>
                <w:color w:val="000000"/>
                <w:sz w:val="20"/>
                <w:szCs w:val="20"/>
              </w:rPr>
              <w:t>е</w:t>
            </w:r>
            <w:r>
              <w:rPr>
                <w:rFonts w:ascii="Arial" w:hAnsi="Arial" w:cs="Arial"/>
                <w:color w:val="000000"/>
                <w:sz w:val="20"/>
                <w:szCs w:val="20"/>
              </w:rPr>
              <w:t>ключение на сети ТЭЦ</w:t>
            </w:r>
          </w:p>
        </w:tc>
        <w:tc>
          <w:tcPr>
            <w:tcW w:w="1039"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12218,8</w:t>
            </w:r>
          </w:p>
        </w:tc>
        <w:tc>
          <w:tcPr>
            <w:tcW w:w="1456"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 </w:t>
            </w:r>
          </w:p>
        </w:tc>
        <w:tc>
          <w:tcPr>
            <w:tcW w:w="2747"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пер</w:t>
            </w:r>
            <w:r w:rsidR="00444C20">
              <w:rPr>
                <w:rFonts w:ascii="Arial" w:hAnsi="Arial" w:cs="Arial"/>
                <w:color w:val="000000"/>
                <w:sz w:val="20"/>
                <w:szCs w:val="20"/>
              </w:rPr>
              <w:t>е</w:t>
            </w:r>
            <w:r>
              <w:rPr>
                <w:rFonts w:ascii="Arial" w:hAnsi="Arial" w:cs="Arial"/>
                <w:color w:val="000000"/>
                <w:sz w:val="20"/>
                <w:szCs w:val="20"/>
              </w:rPr>
              <w:t>ключение на сети ТЭЦ</w:t>
            </w:r>
          </w:p>
        </w:tc>
        <w:tc>
          <w:tcPr>
            <w:tcW w:w="1113"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12218,8</w:t>
            </w:r>
          </w:p>
        </w:tc>
        <w:tc>
          <w:tcPr>
            <w:tcW w:w="1451"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 </w:t>
            </w:r>
          </w:p>
        </w:tc>
      </w:tr>
      <w:tr w:rsidR="0093596C" w:rsidRPr="0014505D" w:rsidTr="00DE4A1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noWrap/>
            <w:vAlign w:val="center"/>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детсад</w:t>
            </w:r>
          </w:p>
        </w:tc>
        <w:tc>
          <w:tcPr>
            <w:tcW w:w="1059"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704,5</w:t>
            </w:r>
          </w:p>
        </w:tc>
        <w:tc>
          <w:tcPr>
            <w:tcW w:w="2910"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400R - 2 шт.</w:t>
            </w:r>
          </w:p>
        </w:tc>
        <w:tc>
          <w:tcPr>
            <w:tcW w:w="1039"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7311,3</w:t>
            </w:r>
          </w:p>
        </w:tc>
        <w:tc>
          <w:tcPr>
            <w:tcW w:w="1456"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110</w:t>
            </w:r>
          </w:p>
        </w:tc>
        <w:tc>
          <w:tcPr>
            <w:tcW w:w="2747"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400R - 2 шт.</w:t>
            </w:r>
          </w:p>
        </w:tc>
        <w:tc>
          <w:tcPr>
            <w:tcW w:w="1113"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110</w:t>
            </w:r>
          </w:p>
        </w:tc>
      </w:tr>
      <w:tr w:rsidR="0093596C" w:rsidRPr="0014505D" w:rsidTr="00DE4A1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noWrap/>
            <w:vAlign w:val="center"/>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Автостанция</w:t>
            </w:r>
          </w:p>
        </w:tc>
        <w:tc>
          <w:tcPr>
            <w:tcW w:w="1059"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28,4</w:t>
            </w:r>
          </w:p>
        </w:tc>
        <w:tc>
          <w:tcPr>
            <w:tcW w:w="2910"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быт. котел 1*31 кВт</w:t>
            </w:r>
          </w:p>
        </w:tc>
        <w:tc>
          <w:tcPr>
            <w:tcW w:w="1039"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283,4</w:t>
            </w:r>
          </w:p>
        </w:tc>
        <w:tc>
          <w:tcPr>
            <w:tcW w:w="1456"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20</w:t>
            </w:r>
          </w:p>
        </w:tc>
        <w:tc>
          <w:tcPr>
            <w:tcW w:w="2747"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быт. котел 1*31 кВт</w:t>
            </w:r>
          </w:p>
        </w:tc>
        <w:tc>
          <w:tcPr>
            <w:tcW w:w="1113"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283,4</w:t>
            </w:r>
          </w:p>
        </w:tc>
        <w:tc>
          <w:tcPr>
            <w:tcW w:w="1451"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20</w:t>
            </w:r>
          </w:p>
        </w:tc>
      </w:tr>
      <w:tr w:rsidR="0093596C" w:rsidRPr="0014505D" w:rsidTr="00DE4A1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noWrap/>
            <w:vAlign w:val="center"/>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Станция перекачки</w:t>
            </w:r>
          </w:p>
        </w:tc>
        <w:tc>
          <w:tcPr>
            <w:tcW w:w="1059"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11,1</w:t>
            </w:r>
          </w:p>
        </w:tc>
        <w:tc>
          <w:tcPr>
            <w:tcW w:w="2910"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быт. котел 1*24 кВт</w:t>
            </w:r>
          </w:p>
        </w:tc>
        <w:tc>
          <w:tcPr>
            <w:tcW w:w="1039"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219,4</w:t>
            </w:r>
          </w:p>
        </w:tc>
        <w:tc>
          <w:tcPr>
            <w:tcW w:w="1456"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15</w:t>
            </w:r>
          </w:p>
        </w:tc>
        <w:tc>
          <w:tcPr>
            <w:tcW w:w="2747"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быт. котел 1*24 кВт</w:t>
            </w:r>
          </w:p>
        </w:tc>
        <w:tc>
          <w:tcPr>
            <w:tcW w:w="1113"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single" w:sz="4" w:space="0" w:color="auto"/>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15</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итого по котельной</w:t>
            </w:r>
          </w:p>
        </w:tc>
        <w:tc>
          <w:tcPr>
            <w:tcW w:w="105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2838,2</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 </w:t>
            </w:r>
          </w:p>
        </w:tc>
        <w:tc>
          <w:tcPr>
            <w:tcW w:w="1039" w:type="dxa"/>
            <w:tcBorders>
              <w:top w:val="nil"/>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20032,9</w:t>
            </w:r>
          </w:p>
        </w:tc>
        <w:tc>
          <w:tcPr>
            <w:tcW w:w="1456" w:type="dxa"/>
            <w:tcBorders>
              <w:top w:val="nil"/>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145,0</w:t>
            </w:r>
          </w:p>
        </w:tc>
        <w:tc>
          <w:tcPr>
            <w:tcW w:w="2747" w:type="dxa"/>
            <w:tcBorders>
              <w:top w:val="nil"/>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 </w:t>
            </w:r>
          </w:p>
        </w:tc>
        <w:tc>
          <w:tcPr>
            <w:tcW w:w="1113" w:type="dxa"/>
            <w:tcBorders>
              <w:top w:val="nil"/>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20032,9</w:t>
            </w:r>
          </w:p>
        </w:tc>
        <w:tc>
          <w:tcPr>
            <w:tcW w:w="1451" w:type="dxa"/>
            <w:tcBorders>
              <w:top w:val="nil"/>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145,0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xml:space="preserve">в </w:t>
            </w:r>
            <w:proofErr w:type="spellStart"/>
            <w:r w:rsidRPr="0014505D">
              <w:rPr>
                <w:rFonts w:ascii="Arial" w:eastAsia="Times New Roman" w:hAnsi="Arial" w:cs="Arial"/>
                <w:b/>
                <w:bCs/>
                <w:color w:val="000000"/>
                <w:sz w:val="20"/>
                <w:szCs w:val="20"/>
                <w:lang w:eastAsia="ru-RU"/>
              </w:rPr>
              <w:t>т.ч</w:t>
            </w:r>
            <w:proofErr w:type="spellEnd"/>
            <w:r w:rsidRPr="0014505D">
              <w:rPr>
                <w:rFonts w:ascii="Arial" w:eastAsia="Times New Roman" w:hAnsi="Arial" w:cs="Arial"/>
                <w:b/>
                <w:bCs/>
                <w:color w:val="000000"/>
                <w:sz w:val="20"/>
                <w:szCs w:val="20"/>
                <w:lang w:eastAsia="ru-RU"/>
              </w:rPr>
              <w:t>. затраты бюджетных организаций</w:t>
            </w:r>
          </w:p>
        </w:tc>
        <w:tc>
          <w:tcPr>
            <w:tcW w:w="105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744,0</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 </w:t>
            </w:r>
          </w:p>
        </w:tc>
        <w:tc>
          <w:tcPr>
            <w:tcW w:w="1039" w:type="dxa"/>
            <w:tcBorders>
              <w:top w:val="nil"/>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7814,1</w:t>
            </w:r>
          </w:p>
        </w:tc>
        <w:tc>
          <w:tcPr>
            <w:tcW w:w="1456" w:type="dxa"/>
            <w:tcBorders>
              <w:top w:val="nil"/>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145,0</w:t>
            </w:r>
          </w:p>
        </w:tc>
        <w:tc>
          <w:tcPr>
            <w:tcW w:w="2747" w:type="dxa"/>
            <w:tcBorders>
              <w:top w:val="nil"/>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 </w:t>
            </w:r>
          </w:p>
        </w:tc>
        <w:tc>
          <w:tcPr>
            <w:tcW w:w="1113" w:type="dxa"/>
            <w:tcBorders>
              <w:top w:val="nil"/>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7814,1</w:t>
            </w:r>
          </w:p>
        </w:tc>
        <w:tc>
          <w:tcPr>
            <w:tcW w:w="1451" w:type="dxa"/>
            <w:tcBorders>
              <w:top w:val="nil"/>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145,0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tcPr>
          <w:p w:rsidR="0093596C" w:rsidRPr="0014505D" w:rsidRDefault="0093596C" w:rsidP="0093596C">
            <w:pPr>
              <w:suppressAutoHyphens w:val="0"/>
              <w:rPr>
                <w:rFonts w:ascii="Arial" w:eastAsia="Times New Roman" w:hAnsi="Arial" w:cs="Arial"/>
                <w:b/>
                <w:bCs/>
                <w:color w:val="000000"/>
                <w:sz w:val="20"/>
                <w:szCs w:val="20"/>
                <w:lang w:eastAsia="ru-RU"/>
              </w:rPr>
            </w:pPr>
            <w:r>
              <w:rPr>
                <w:rFonts w:ascii="Arial" w:hAnsi="Arial" w:cs="Arial"/>
                <w:b/>
                <w:bCs/>
                <w:color w:val="000000"/>
                <w:sz w:val="20"/>
                <w:szCs w:val="20"/>
              </w:rPr>
              <w:t>затраты МУП "ШТЭЦ"</w:t>
            </w:r>
          </w:p>
        </w:tc>
        <w:tc>
          <w:tcPr>
            <w:tcW w:w="1059" w:type="dxa"/>
            <w:tcBorders>
              <w:top w:val="nil"/>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2094,2</w:t>
            </w:r>
          </w:p>
        </w:tc>
        <w:tc>
          <w:tcPr>
            <w:tcW w:w="2910" w:type="dxa"/>
            <w:tcBorders>
              <w:top w:val="nil"/>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 </w:t>
            </w:r>
          </w:p>
        </w:tc>
        <w:tc>
          <w:tcPr>
            <w:tcW w:w="1039" w:type="dxa"/>
            <w:tcBorders>
              <w:top w:val="nil"/>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12218,8</w:t>
            </w:r>
          </w:p>
        </w:tc>
        <w:tc>
          <w:tcPr>
            <w:tcW w:w="1456" w:type="dxa"/>
            <w:tcBorders>
              <w:top w:val="nil"/>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0</w:t>
            </w:r>
          </w:p>
        </w:tc>
        <w:tc>
          <w:tcPr>
            <w:tcW w:w="2747" w:type="dxa"/>
            <w:tcBorders>
              <w:top w:val="nil"/>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 </w:t>
            </w:r>
          </w:p>
        </w:tc>
        <w:tc>
          <w:tcPr>
            <w:tcW w:w="1113" w:type="dxa"/>
            <w:tcBorders>
              <w:top w:val="nil"/>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12218,8</w:t>
            </w:r>
          </w:p>
        </w:tc>
        <w:tc>
          <w:tcPr>
            <w:tcW w:w="1451" w:type="dxa"/>
            <w:tcBorders>
              <w:top w:val="nil"/>
              <w:left w:val="nil"/>
              <w:bottom w:val="single" w:sz="4" w:space="0" w:color="auto"/>
              <w:right w:val="single" w:sz="4" w:space="0" w:color="auto"/>
            </w:tcBorders>
            <w:shd w:val="clear" w:color="auto" w:fill="auto"/>
            <w:vAlign w:val="center"/>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0</w:t>
            </w:r>
          </w:p>
        </w:tc>
      </w:tr>
      <w:tr w:rsidR="0093596C" w:rsidRPr="0014505D" w:rsidTr="00DE4A1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ТЭЦ МУП «Шарьинская ТЭЦ»</w:t>
            </w:r>
          </w:p>
        </w:tc>
        <w:tc>
          <w:tcPr>
            <w:tcW w:w="10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9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27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1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w:t>
            </w:r>
          </w:p>
        </w:tc>
      </w:tr>
      <w:tr w:rsidR="0093596C" w:rsidRPr="0014505D" w:rsidTr="00DE4A1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МКД и ИЖД - 1331 объект</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rsidR="0093596C" w:rsidRPr="0014505D" w:rsidRDefault="0093596C" w:rsidP="0093596C">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87427,7</w:t>
            </w:r>
          </w:p>
        </w:tc>
        <w:tc>
          <w:tcPr>
            <w:tcW w:w="291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93596C" w:rsidRDefault="0093596C" w:rsidP="0093596C">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строительство на территории ТЭЦ водогрейной котельной мощностью 125 МВТ</w:t>
            </w:r>
          </w:p>
        </w:tc>
        <w:tc>
          <w:tcPr>
            <w:tcW w:w="1039"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454887,4</w:t>
            </w:r>
          </w:p>
        </w:tc>
        <w:tc>
          <w:tcPr>
            <w:tcW w:w="145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3744</w:t>
            </w:r>
          </w:p>
        </w:tc>
        <w:tc>
          <w:tcPr>
            <w:tcW w:w="2747" w:type="dxa"/>
            <w:vMerge w:val="restart"/>
            <w:tcBorders>
              <w:top w:val="single" w:sz="4" w:space="0" w:color="auto"/>
              <w:left w:val="single" w:sz="4" w:space="0" w:color="auto"/>
              <w:right w:val="single" w:sz="4" w:space="0" w:color="auto"/>
            </w:tcBorders>
            <w:shd w:val="clear" w:color="auto" w:fill="auto"/>
            <w:vAlign w:val="center"/>
          </w:tcPr>
          <w:p w:rsidR="0093596C" w:rsidRDefault="0093596C" w:rsidP="0093596C">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замена на ТЭЦ 4-х угольных паровых котлов на газовые</w:t>
            </w:r>
          </w:p>
        </w:tc>
        <w:tc>
          <w:tcPr>
            <w:tcW w:w="1113" w:type="dxa"/>
            <w:vMerge w:val="restart"/>
            <w:tcBorders>
              <w:top w:val="single" w:sz="4" w:space="0" w:color="auto"/>
              <w:left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440000</w:t>
            </w:r>
          </w:p>
        </w:tc>
        <w:tc>
          <w:tcPr>
            <w:tcW w:w="1451" w:type="dxa"/>
            <w:vMerge w:val="restart"/>
            <w:tcBorders>
              <w:top w:val="single" w:sz="4" w:space="0" w:color="auto"/>
              <w:left w:val="single" w:sz="4" w:space="0" w:color="auto"/>
              <w:right w:val="single" w:sz="4" w:space="0" w:color="auto"/>
            </w:tcBorders>
            <w:shd w:val="clear" w:color="auto" w:fill="auto"/>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 </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Федеральные и прочие потребители</w:t>
            </w:r>
          </w:p>
        </w:tc>
        <w:tc>
          <w:tcPr>
            <w:tcW w:w="1059" w:type="dxa"/>
            <w:tcBorders>
              <w:top w:val="nil"/>
              <w:left w:val="nil"/>
              <w:bottom w:val="single" w:sz="4" w:space="0" w:color="auto"/>
              <w:right w:val="single" w:sz="4" w:space="0" w:color="auto"/>
            </w:tcBorders>
            <w:shd w:val="clear" w:color="auto" w:fill="auto"/>
            <w:vAlign w:val="center"/>
            <w:hideMark/>
          </w:tcPr>
          <w:p w:rsidR="0093596C" w:rsidRPr="0014505D" w:rsidRDefault="0093596C" w:rsidP="0093596C">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14886,5</w:t>
            </w:r>
          </w:p>
        </w:tc>
        <w:tc>
          <w:tcPr>
            <w:tcW w:w="2910"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2747" w:type="dxa"/>
            <w:vMerge/>
            <w:tcBorders>
              <w:left w:val="single" w:sz="4" w:space="0" w:color="auto"/>
              <w:bottom w:val="single" w:sz="4" w:space="0" w:color="auto"/>
              <w:right w:val="single" w:sz="4" w:space="0" w:color="auto"/>
            </w:tcBorders>
            <w:vAlign w:val="center"/>
          </w:tcPr>
          <w:p w:rsidR="0093596C" w:rsidRDefault="0093596C" w:rsidP="0093596C">
            <w:pPr>
              <w:rPr>
                <w:rFonts w:ascii="Arial" w:hAnsi="Arial" w:cs="Arial"/>
                <w:color w:val="000000"/>
                <w:sz w:val="20"/>
                <w:szCs w:val="20"/>
              </w:rPr>
            </w:pPr>
          </w:p>
        </w:tc>
        <w:tc>
          <w:tcPr>
            <w:tcW w:w="1113" w:type="dxa"/>
            <w:vMerge/>
            <w:tcBorders>
              <w:left w:val="single" w:sz="4" w:space="0" w:color="auto"/>
              <w:bottom w:val="single" w:sz="4" w:space="0" w:color="auto"/>
              <w:right w:val="single" w:sz="4" w:space="0" w:color="auto"/>
            </w:tcBorders>
            <w:vAlign w:val="center"/>
          </w:tcPr>
          <w:p w:rsidR="0093596C" w:rsidRDefault="0093596C" w:rsidP="0093596C">
            <w:pPr>
              <w:rPr>
                <w:rFonts w:ascii="Arial" w:hAnsi="Arial" w:cs="Arial"/>
                <w:color w:val="000000"/>
                <w:sz w:val="20"/>
                <w:szCs w:val="20"/>
              </w:rPr>
            </w:pPr>
          </w:p>
        </w:tc>
        <w:tc>
          <w:tcPr>
            <w:tcW w:w="1451" w:type="dxa"/>
            <w:vMerge/>
            <w:tcBorders>
              <w:left w:val="single" w:sz="4" w:space="0" w:color="auto"/>
              <w:bottom w:val="single" w:sz="4" w:space="0" w:color="auto"/>
              <w:right w:val="single" w:sz="4" w:space="0" w:color="auto"/>
            </w:tcBorders>
            <w:vAlign w:val="center"/>
          </w:tcPr>
          <w:p w:rsidR="0093596C" w:rsidRDefault="0093596C" w:rsidP="0093596C">
            <w:pPr>
              <w:rPr>
                <w:rFonts w:ascii="Arial" w:hAnsi="Arial" w:cs="Arial"/>
                <w:color w:val="000000"/>
                <w:sz w:val="20"/>
                <w:szCs w:val="20"/>
              </w:rPr>
            </w:pP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xml:space="preserve">Региональные и </w:t>
            </w:r>
            <w:proofErr w:type="spellStart"/>
            <w:r w:rsidRPr="0014505D">
              <w:rPr>
                <w:rFonts w:ascii="Arial" w:eastAsia="Times New Roman" w:hAnsi="Arial" w:cs="Arial"/>
                <w:b/>
                <w:bCs/>
                <w:color w:val="000000"/>
                <w:sz w:val="20"/>
                <w:szCs w:val="20"/>
                <w:lang w:eastAsia="ru-RU"/>
              </w:rPr>
              <w:t>муницип</w:t>
            </w:r>
            <w:proofErr w:type="spellEnd"/>
            <w:r w:rsidRPr="0014505D">
              <w:rPr>
                <w:rFonts w:ascii="Arial" w:eastAsia="Times New Roman" w:hAnsi="Arial" w:cs="Arial"/>
                <w:b/>
                <w:bCs/>
                <w:color w:val="000000"/>
                <w:sz w:val="20"/>
                <w:szCs w:val="20"/>
                <w:lang w:eastAsia="ru-RU"/>
              </w:rPr>
              <w:t>. учреждения</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w:t>
            </w:r>
          </w:p>
        </w:tc>
        <w:tc>
          <w:tcPr>
            <w:tcW w:w="2910"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2747" w:type="dxa"/>
            <w:tcBorders>
              <w:top w:val="single" w:sz="4" w:space="0" w:color="auto"/>
              <w:left w:val="single" w:sz="4" w:space="0" w:color="auto"/>
              <w:bottom w:val="single" w:sz="4" w:space="0" w:color="auto"/>
              <w:right w:val="single" w:sz="4" w:space="0" w:color="auto"/>
            </w:tcBorders>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строительство 3-х БМК:</w:t>
            </w:r>
          </w:p>
        </w:tc>
        <w:tc>
          <w:tcPr>
            <w:tcW w:w="1113" w:type="dxa"/>
            <w:tcBorders>
              <w:top w:val="single" w:sz="4" w:space="0" w:color="auto"/>
              <w:left w:val="single" w:sz="4" w:space="0" w:color="auto"/>
              <w:bottom w:val="single" w:sz="4" w:space="0" w:color="auto"/>
              <w:right w:val="single" w:sz="4" w:space="0" w:color="auto"/>
            </w:tcBorders>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 </w:t>
            </w:r>
          </w:p>
        </w:tc>
        <w:tc>
          <w:tcPr>
            <w:tcW w:w="1451" w:type="dxa"/>
            <w:tcBorders>
              <w:top w:val="single" w:sz="4" w:space="0" w:color="auto"/>
              <w:left w:val="single" w:sz="4" w:space="0" w:color="auto"/>
              <w:bottom w:val="single" w:sz="4" w:space="0" w:color="auto"/>
              <w:right w:val="single" w:sz="4" w:space="0" w:color="auto"/>
            </w:tcBorders>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 </w:t>
            </w:r>
          </w:p>
        </w:tc>
      </w:tr>
      <w:tr w:rsidR="0093596C" w:rsidRPr="0014505D" w:rsidTr="00DE4A14">
        <w:trPr>
          <w:trHeight w:val="230"/>
        </w:trPr>
        <w:tc>
          <w:tcPr>
            <w:tcW w:w="3889" w:type="dxa"/>
            <w:vMerge w:val="restart"/>
            <w:tcBorders>
              <w:top w:val="nil"/>
              <w:left w:val="single" w:sz="4" w:space="0" w:color="auto"/>
              <w:bottom w:val="single" w:sz="4" w:space="0" w:color="000000"/>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xml:space="preserve">ОГБУЗ "Шарьинская окружная больница </w:t>
            </w:r>
            <w:proofErr w:type="spellStart"/>
            <w:r w:rsidRPr="0014505D">
              <w:rPr>
                <w:rFonts w:ascii="Arial" w:eastAsia="Times New Roman" w:hAnsi="Arial" w:cs="Arial"/>
                <w:color w:val="000000"/>
                <w:sz w:val="20"/>
                <w:szCs w:val="20"/>
                <w:lang w:eastAsia="ru-RU"/>
              </w:rPr>
              <w:t>им.Каверина</w:t>
            </w:r>
            <w:proofErr w:type="spellEnd"/>
            <w:r w:rsidRPr="0014505D">
              <w:rPr>
                <w:rFonts w:ascii="Arial" w:eastAsia="Times New Roman" w:hAnsi="Arial" w:cs="Arial"/>
                <w:color w:val="000000"/>
                <w:sz w:val="20"/>
                <w:szCs w:val="20"/>
                <w:lang w:eastAsia="ru-RU"/>
              </w:rPr>
              <w:t>» - 17 зданий</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2320,2</w:t>
            </w:r>
          </w:p>
        </w:tc>
        <w:tc>
          <w:tcPr>
            <w:tcW w:w="2910"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2747" w:type="dxa"/>
            <w:tcBorders>
              <w:top w:val="single" w:sz="4" w:space="0" w:color="auto"/>
              <w:left w:val="single" w:sz="4" w:space="0" w:color="auto"/>
              <w:bottom w:val="single" w:sz="4" w:space="0" w:color="auto"/>
              <w:right w:val="single" w:sz="4" w:space="0" w:color="auto"/>
            </w:tcBorders>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п. Новый - 2,5 МВт</w:t>
            </w:r>
          </w:p>
        </w:tc>
        <w:tc>
          <w:tcPr>
            <w:tcW w:w="1113" w:type="dxa"/>
            <w:tcBorders>
              <w:top w:val="single" w:sz="4" w:space="0" w:color="auto"/>
              <w:left w:val="single" w:sz="4" w:space="0" w:color="auto"/>
              <w:bottom w:val="single" w:sz="4" w:space="0" w:color="auto"/>
              <w:right w:val="single" w:sz="4" w:space="0" w:color="auto"/>
            </w:tcBorders>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19251</w:t>
            </w:r>
          </w:p>
        </w:tc>
        <w:tc>
          <w:tcPr>
            <w:tcW w:w="1451" w:type="dxa"/>
            <w:tcBorders>
              <w:top w:val="single" w:sz="4" w:space="0" w:color="auto"/>
              <w:left w:val="single" w:sz="4" w:space="0" w:color="auto"/>
              <w:bottom w:val="single" w:sz="4" w:space="0" w:color="auto"/>
              <w:right w:val="single" w:sz="4" w:space="0" w:color="auto"/>
            </w:tcBorders>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120</w:t>
            </w:r>
          </w:p>
        </w:tc>
      </w:tr>
      <w:tr w:rsidR="0093596C" w:rsidRPr="0014505D" w:rsidTr="00DE4A14">
        <w:trPr>
          <w:trHeight w:val="230"/>
        </w:trPr>
        <w:tc>
          <w:tcPr>
            <w:tcW w:w="3889" w:type="dxa"/>
            <w:vMerge/>
            <w:tcBorders>
              <w:top w:val="nil"/>
              <w:left w:val="single" w:sz="4" w:space="0" w:color="auto"/>
              <w:bottom w:val="single" w:sz="4" w:space="0" w:color="000000"/>
              <w:right w:val="single" w:sz="4" w:space="0" w:color="auto"/>
            </w:tcBorders>
            <w:vAlign w:val="center"/>
            <w:hideMark/>
          </w:tcPr>
          <w:p w:rsidR="0093596C" w:rsidRPr="0014505D" w:rsidRDefault="0093596C" w:rsidP="0093596C">
            <w:pPr>
              <w:suppressAutoHyphens w:val="0"/>
              <w:rPr>
                <w:rFonts w:ascii="Arial" w:eastAsia="Times New Roman" w:hAnsi="Arial" w:cs="Arial"/>
                <w:color w:val="000000"/>
                <w:sz w:val="20"/>
                <w:szCs w:val="20"/>
                <w:lang w:eastAsia="ru-RU"/>
              </w:rPr>
            </w:pPr>
          </w:p>
        </w:tc>
        <w:tc>
          <w:tcPr>
            <w:tcW w:w="1059" w:type="dxa"/>
            <w:vMerge/>
            <w:tcBorders>
              <w:top w:val="nil"/>
              <w:left w:val="single" w:sz="4" w:space="0" w:color="auto"/>
              <w:bottom w:val="single" w:sz="4" w:space="0" w:color="000000"/>
              <w:right w:val="single" w:sz="4" w:space="0" w:color="auto"/>
            </w:tcBorders>
            <w:vAlign w:val="center"/>
            <w:hideMark/>
          </w:tcPr>
          <w:p w:rsidR="0093596C" w:rsidRPr="0014505D" w:rsidRDefault="0093596C" w:rsidP="0093596C">
            <w:pPr>
              <w:suppressAutoHyphens w:val="0"/>
              <w:rPr>
                <w:rFonts w:ascii="Arial" w:eastAsia="Times New Roman" w:hAnsi="Arial" w:cs="Arial"/>
                <w:color w:val="000000"/>
                <w:sz w:val="20"/>
                <w:szCs w:val="20"/>
                <w:lang w:eastAsia="ru-RU"/>
              </w:rPr>
            </w:pPr>
          </w:p>
        </w:tc>
        <w:tc>
          <w:tcPr>
            <w:tcW w:w="2910"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2747" w:type="dxa"/>
            <w:tcBorders>
              <w:top w:val="single" w:sz="4" w:space="0" w:color="auto"/>
              <w:left w:val="single" w:sz="4" w:space="0" w:color="auto"/>
              <w:bottom w:val="single" w:sz="4" w:space="0" w:color="auto"/>
              <w:right w:val="single" w:sz="4" w:space="0" w:color="auto"/>
            </w:tcBorders>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северо-восточный м-н - 8 МВт</w:t>
            </w:r>
          </w:p>
        </w:tc>
        <w:tc>
          <w:tcPr>
            <w:tcW w:w="1113" w:type="dxa"/>
            <w:tcBorders>
              <w:top w:val="single" w:sz="4" w:space="0" w:color="auto"/>
              <w:left w:val="single" w:sz="4" w:space="0" w:color="auto"/>
              <w:bottom w:val="single" w:sz="4" w:space="0" w:color="auto"/>
              <w:right w:val="single" w:sz="4" w:space="0" w:color="auto"/>
            </w:tcBorders>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43931,3</w:t>
            </w:r>
          </w:p>
        </w:tc>
        <w:tc>
          <w:tcPr>
            <w:tcW w:w="1451" w:type="dxa"/>
            <w:tcBorders>
              <w:top w:val="single" w:sz="4" w:space="0" w:color="auto"/>
              <w:left w:val="single" w:sz="4" w:space="0" w:color="auto"/>
              <w:bottom w:val="single" w:sz="4" w:space="0" w:color="auto"/>
              <w:right w:val="single" w:sz="4" w:space="0" w:color="auto"/>
            </w:tcBorders>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150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МУП "Традиция" - 4 здания</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1089,2</w:t>
            </w:r>
          </w:p>
        </w:tc>
        <w:tc>
          <w:tcPr>
            <w:tcW w:w="2910"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2747" w:type="dxa"/>
            <w:tcBorders>
              <w:top w:val="single" w:sz="4" w:space="0" w:color="auto"/>
              <w:left w:val="single" w:sz="4" w:space="0" w:color="auto"/>
              <w:bottom w:val="single" w:sz="4" w:space="0" w:color="auto"/>
              <w:right w:val="single" w:sz="4" w:space="0" w:color="auto"/>
            </w:tcBorders>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центральный м-н - 12 МВт</w:t>
            </w:r>
          </w:p>
        </w:tc>
        <w:tc>
          <w:tcPr>
            <w:tcW w:w="1113" w:type="dxa"/>
            <w:tcBorders>
              <w:top w:val="single" w:sz="4" w:space="0" w:color="auto"/>
              <w:left w:val="single" w:sz="4" w:space="0" w:color="auto"/>
              <w:bottom w:val="single" w:sz="4" w:space="0" w:color="auto"/>
              <w:right w:val="single" w:sz="4" w:space="0" w:color="auto"/>
            </w:tcBorders>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51227,8</w:t>
            </w:r>
          </w:p>
        </w:tc>
        <w:tc>
          <w:tcPr>
            <w:tcW w:w="1451" w:type="dxa"/>
            <w:tcBorders>
              <w:top w:val="single" w:sz="4" w:space="0" w:color="auto"/>
              <w:left w:val="single" w:sz="4" w:space="0" w:color="auto"/>
              <w:bottom w:val="single" w:sz="4" w:space="0" w:color="auto"/>
              <w:right w:val="single" w:sz="4" w:space="0" w:color="auto"/>
            </w:tcBorders>
            <w:vAlign w:val="center"/>
          </w:tcPr>
          <w:p w:rsidR="0093596C" w:rsidRDefault="0093596C" w:rsidP="0093596C">
            <w:pPr>
              <w:jc w:val="center"/>
              <w:rPr>
                <w:rFonts w:ascii="Arial" w:hAnsi="Arial" w:cs="Arial"/>
                <w:color w:val="000000"/>
                <w:sz w:val="20"/>
                <w:szCs w:val="20"/>
              </w:rPr>
            </w:pPr>
            <w:r>
              <w:rPr>
                <w:rFonts w:ascii="Arial" w:hAnsi="Arial" w:cs="Arial"/>
                <w:color w:val="000000"/>
                <w:sz w:val="20"/>
                <w:szCs w:val="20"/>
              </w:rPr>
              <w:t>150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МКУ "Служба Заказчика" - 15 зданий</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787,7</w:t>
            </w:r>
          </w:p>
        </w:tc>
        <w:tc>
          <w:tcPr>
            <w:tcW w:w="2910"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1039"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1456" w:type="dxa"/>
            <w:vMerge/>
            <w:tcBorders>
              <w:top w:val="nil"/>
              <w:left w:val="single" w:sz="4" w:space="0" w:color="auto"/>
              <w:bottom w:val="single" w:sz="4" w:space="0" w:color="000000"/>
              <w:right w:val="single" w:sz="4" w:space="0" w:color="auto"/>
            </w:tcBorders>
            <w:vAlign w:val="center"/>
          </w:tcPr>
          <w:p w:rsidR="0093596C" w:rsidRPr="0014505D" w:rsidRDefault="0093596C" w:rsidP="0093596C">
            <w:pPr>
              <w:suppressAutoHyphens w:val="0"/>
              <w:rPr>
                <w:rFonts w:ascii="Arial" w:eastAsia="Times New Roman" w:hAnsi="Arial" w:cs="Arial"/>
                <w:color w:val="000000"/>
                <w:sz w:val="20"/>
                <w:szCs w:val="20"/>
                <w:lang w:eastAsia="ru-RU"/>
              </w:rPr>
            </w:pPr>
          </w:p>
        </w:tc>
        <w:tc>
          <w:tcPr>
            <w:tcW w:w="2747" w:type="dxa"/>
            <w:tcBorders>
              <w:top w:val="single" w:sz="4" w:space="0" w:color="auto"/>
              <w:left w:val="single" w:sz="4" w:space="0" w:color="auto"/>
              <w:bottom w:val="single" w:sz="4" w:space="0" w:color="000000"/>
              <w:right w:val="single" w:sz="4" w:space="0" w:color="auto"/>
            </w:tcBorders>
            <w:vAlign w:val="center"/>
          </w:tcPr>
          <w:p w:rsidR="0093596C" w:rsidRDefault="0093596C" w:rsidP="0093596C">
            <w:pPr>
              <w:jc w:val="center"/>
              <w:rPr>
                <w:rFonts w:ascii="Arial" w:hAnsi="Arial" w:cs="Arial"/>
                <w:color w:val="000000"/>
                <w:sz w:val="20"/>
                <w:szCs w:val="20"/>
              </w:rPr>
            </w:pPr>
          </w:p>
        </w:tc>
        <w:tc>
          <w:tcPr>
            <w:tcW w:w="1113" w:type="dxa"/>
            <w:tcBorders>
              <w:top w:val="single" w:sz="4" w:space="0" w:color="auto"/>
              <w:left w:val="single" w:sz="4" w:space="0" w:color="auto"/>
              <w:bottom w:val="single" w:sz="4" w:space="0" w:color="000000"/>
              <w:right w:val="single" w:sz="4" w:space="0" w:color="auto"/>
            </w:tcBorders>
            <w:vAlign w:val="center"/>
          </w:tcPr>
          <w:p w:rsidR="0093596C" w:rsidRDefault="0093596C" w:rsidP="0093596C">
            <w:pPr>
              <w:jc w:val="center"/>
              <w:rPr>
                <w:rFonts w:ascii="Arial" w:hAnsi="Arial" w:cs="Arial"/>
                <w:color w:val="000000"/>
                <w:sz w:val="20"/>
                <w:szCs w:val="20"/>
              </w:rPr>
            </w:pPr>
          </w:p>
        </w:tc>
        <w:tc>
          <w:tcPr>
            <w:tcW w:w="1451" w:type="dxa"/>
            <w:tcBorders>
              <w:top w:val="single" w:sz="4" w:space="0" w:color="auto"/>
              <w:left w:val="single" w:sz="4" w:space="0" w:color="auto"/>
              <w:bottom w:val="single" w:sz="4" w:space="0" w:color="000000"/>
              <w:right w:val="single" w:sz="4" w:space="0" w:color="auto"/>
            </w:tcBorders>
            <w:vAlign w:val="center"/>
          </w:tcPr>
          <w:p w:rsidR="0093596C" w:rsidRDefault="0093596C" w:rsidP="0093596C">
            <w:pPr>
              <w:jc w:val="center"/>
              <w:rPr>
                <w:rFonts w:ascii="Arial" w:hAnsi="Arial" w:cs="Arial"/>
                <w:color w:val="000000"/>
                <w:sz w:val="20"/>
                <w:szCs w:val="20"/>
              </w:rPr>
            </w:pP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ГУП "Костромская областная аптечная база"</w:t>
            </w:r>
          </w:p>
        </w:tc>
        <w:tc>
          <w:tcPr>
            <w:tcW w:w="1059" w:type="dxa"/>
            <w:tcBorders>
              <w:top w:val="nil"/>
              <w:left w:val="nil"/>
              <w:bottom w:val="single" w:sz="4" w:space="0" w:color="auto"/>
              <w:right w:val="single" w:sz="4" w:space="0" w:color="auto"/>
            </w:tcBorders>
            <w:shd w:val="clear" w:color="auto" w:fill="auto"/>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9,0</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suppressAutoHyphens w:val="0"/>
              <w:jc w:val="center"/>
              <w:rPr>
                <w:rFonts w:ascii="Arial" w:eastAsia="Times New Roman" w:hAnsi="Arial" w:cs="Arial"/>
                <w:color w:val="000000"/>
                <w:sz w:val="20"/>
                <w:szCs w:val="20"/>
                <w:lang w:eastAsia="ru-RU"/>
              </w:rPr>
            </w:pPr>
            <w:r>
              <w:rPr>
                <w:rFonts w:ascii="Arial" w:hAnsi="Arial" w:cs="Arial"/>
                <w:color w:val="000000"/>
                <w:sz w:val="20"/>
                <w:szCs w:val="20"/>
              </w:rPr>
              <w:t>быт. котел 1*24 кВт</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219,4</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15</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быт. котел 1*24 кВт</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15</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xml:space="preserve">ОГКУ "Центр занятости населения по </w:t>
            </w:r>
            <w:proofErr w:type="spellStart"/>
            <w:r w:rsidRPr="0014505D">
              <w:rPr>
                <w:rFonts w:ascii="Arial" w:eastAsia="Times New Roman" w:hAnsi="Arial" w:cs="Arial"/>
                <w:color w:val="000000"/>
                <w:sz w:val="20"/>
                <w:szCs w:val="20"/>
                <w:lang w:eastAsia="ru-RU"/>
              </w:rPr>
              <w:t>Шарьинскому</w:t>
            </w:r>
            <w:proofErr w:type="spellEnd"/>
            <w:r w:rsidRPr="0014505D">
              <w:rPr>
                <w:rFonts w:ascii="Arial" w:eastAsia="Times New Roman" w:hAnsi="Arial" w:cs="Arial"/>
                <w:color w:val="000000"/>
                <w:sz w:val="20"/>
                <w:szCs w:val="20"/>
                <w:lang w:eastAsia="ru-RU"/>
              </w:rPr>
              <w:t xml:space="preserve"> району"</w:t>
            </w:r>
          </w:p>
        </w:tc>
        <w:tc>
          <w:tcPr>
            <w:tcW w:w="1059" w:type="dxa"/>
            <w:tcBorders>
              <w:top w:val="nil"/>
              <w:left w:val="nil"/>
              <w:bottom w:val="single" w:sz="4" w:space="0" w:color="auto"/>
              <w:right w:val="single" w:sz="4" w:space="0" w:color="auto"/>
            </w:tcBorders>
            <w:shd w:val="clear" w:color="auto" w:fill="auto"/>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19,8</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быт. котел 1*24 кВт</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219,4</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15</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быт. котел 1*24 кВт</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15</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ОГУЗ "Шарьинский психоневрологический диспансер" - 6 зданий</w:t>
            </w:r>
          </w:p>
        </w:tc>
        <w:tc>
          <w:tcPr>
            <w:tcW w:w="1059" w:type="dxa"/>
            <w:tcBorders>
              <w:top w:val="nil"/>
              <w:left w:val="nil"/>
              <w:bottom w:val="single" w:sz="4" w:space="0" w:color="auto"/>
              <w:right w:val="single" w:sz="4" w:space="0" w:color="auto"/>
            </w:tcBorders>
            <w:shd w:val="clear" w:color="auto" w:fill="auto"/>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240,3</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300 NR</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2741,7</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300 NR</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ОГБПОУ "Шарьинский аграрный техникум»</w:t>
            </w:r>
          </w:p>
        </w:tc>
        <w:tc>
          <w:tcPr>
            <w:tcW w:w="1059" w:type="dxa"/>
            <w:tcBorders>
              <w:top w:val="nil"/>
              <w:left w:val="nil"/>
              <w:bottom w:val="single" w:sz="4" w:space="0" w:color="auto"/>
              <w:right w:val="single" w:sz="4" w:space="0" w:color="auto"/>
            </w:tcBorders>
            <w:shd w:val="clear" w:color="auto" w:fill="auto"/>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676,8</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400R - 2 шт.</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7311,3</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110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400R - 2 шт.</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110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Комитет по делам культуры, молодежи и спорта администрации Шарьинского МР КО - 2 здания</w:t>
            </w:r>
          </w:p>
        </w:tc>
        <w:tc>
          <w:tcPr>
            <w:tcW w:w="1059" w:type="dxa"/>
            <w:tcBorders>
              <w:top w:val="nil"/>
              <w:left w:val="nil"/>
              <w:bottom w:val="single" w:sz="4" w:space="0" w:color="auto"/>
              <w:right w:val="single" w:sz="4" w:space="0" w:color="auto"/>
            </w:tcBorders>
            <w:shd w:val="clear" w:color="auto" w:fill="auto"/>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18,7</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быт. котел 1*24 кВт</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219,4</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15</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быт. котел 1*24 кВт</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15</w:t>
            </w:r>
          </w:p>
        </w:tc>
      </w:tr>
      <w:tr w:rsidR="0093596C" w:rsidRPr="0014505D" w:rsidTr="00DE4A1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ОГБУЗ "Костромское областное бюро суд. мед. Экспертизы"</w:t>
            </w:r>
          </w:p>
        </w:tc>
        <w:tc>
          <w:tcPr>
            <w:tcW w:w="10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11,8</w:t>
            </w:r>
          </w:p>
        </w:tc>
        <w:tc>
          <w:tcPr>
            <w:tcW w:w="29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быт. котел 1*24 кВт</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219,4</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15</w:t>
            </w:r>
          </w:p>
        </w:tc>
        <w:tc>
          <w:tcPr>
            <w:tcW w:w="27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быт. котел 1*24 кВт</w:t>
            </w:r>
          </w:p>
        </w:tc>
        <w:tc>
          <w:tcPr>
            <w:tcW w:w="11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15</w:t>
            </w:r>
          </w:p>
        </w:tc>
      </w:tr>
      <w:tr w:rsidR="0093596C" w:rsidRPr="0014505D" w:rsidTr="00DE4A1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xml:space="preserve">ГБУК "Костромской </w:t>
            </w:r>
            <w:proofErr w:type="spellStart"/>
            <w:r w:rsidRPr="0014505D">
              <w:rPr>
                <w:rFonts w:ascii="Arial" w:eastAsia="Times New Roman" w:hAnsi="Arial" w:cs="Arial"/>
                <w:color w:val="000000"/>
                <w:sz w:val="20"/>
                <w:szCs w:val="20"/>
                <w:lang w:eastAsia="ru-RU"/>
              </w:rPr>
              <w:t>госуд</w:t>
            </w:r>
            <w:proofErr w:type="spellEnd"/>
            <w:r w:rsidRPr="0014505D">
              <w:rPr>
                <w:rFonts w:ascii="Arial" w:eastAsia="Times New Roman" w:hAnsi="Arial" w:cs="Arial"/>
                <w:color w:val="000000"/>
                <w:sz w:val="20"/>
                <w:szCs w:val="20"/>
                <w:lang w:eastAsia="ru-RU"/>
              </w:rPr>
              <w:t>. историко-архитектурный художественный музей-заповедник»</w:t>
            </w:r>
          </w:p>
        </w:tc>
        <w:tc>
          <w:tcPr>
            <w:tcW w:w="1059" w:type="dxa"/>
            <w:tcBorders>
              <w:top w:val="single" w:sz="4" w:space="0" w:color="auto"/>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68,2</w:t>
            </w: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100 NR</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913,9</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100 NR</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ОГБПОУ "Шарьинский педагогический колледж»</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682,7</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400R - 2 шт.</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7311,3</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110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400R - 2 шт.</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110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ГП КО "Издательский дом "Ветлужский край"</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123,5</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150 NR</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1370,9</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45</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150 NR</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45</w:t>
            </w:r>
          </w:p>
        </w:tc>
      </w:tr>
      <w:tr w:rsidR="0093596C" w:rsidRPr="0014505D" w:rsidTr="00E9282D">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lastRenderedPageBreak/>
              <w:t>МКУ Шарьинского МР "Служба обеспечения"</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155,0</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200 NR</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1827,8</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45</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200 NR</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1827,8</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45</w:t>
            </w:r>
          </w:p>
        </w:tc>
      </w:tr>
      <w:tr w:rsidR="0093596C" w:rsidRPr="0014505D" w:rsidTr="00E9282D">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Департамент региональной безопасности Ко</w:t>
            </w:r>
          </w:p>
        </w:tc>
        <w:tc>
          <w:tcPr>
            <w:tcW w:w="10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52,5</w:t>
            </w:r>
          </w:p>
        </w:tc>
        <w:tc>
          <w:tcPr>
            <w:tcW w:w="29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100 NR</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913,9</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100 NR</w:t>
            </w:r>
          </w:p>
        </w:tc>
        <w:tc>
          <w:tcPr>
            <w:tcW w:w="11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r>
      <w:tr w:rsidR="0093596C" w:rsidRPr="0014505D" w:rsidTr="00E9282D">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ОГБУ "Шарьинская районная станция по борьбе с болезнями животных»</w:t>
            </w:r>
          </w:p>
        </w:tc>
        <w:tc>
          <w:tcPr>
            <w:tcW w:w="10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41,8</w:t>
            </w:r>
          </w:p>
        </w:tc>
        <w:tc>
          <w:tcPr>
            <w:tcW w:w="29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100 NR</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913,9</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100 NR</w:t>
            </w:r>
          </w:p>
        </w:tc>
        <w:tc>
          <w:tcPr>
            <w:tcW w:w="11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r>
      <w:tr w:rsidR="0093596C" w:rsidRPr="0014505D" w:rsidTr="00E9282D">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ОГКУ "Шарьинское лесничество"</w:t>
            </w:r>
          </w:p>
        </w:tc>
        <w:tc>
          <w:tcPr>
            <w:tcW w:w="1059" w:type="dxa"/>
            <w:tcBorders>
              <w:top w:val="single" w:sz="4" w:space="0" w:color="auto"/>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14,2</w:t>
            </w: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 xml:space="preserve">быт. котел </w:t>
            </w:r>
            <w:proofErr w:type="spellStart"/>
            <w:r>
              <w:rPr>
                <w:rFonts w:ascii="Arial" w:hAnsi="Arial" w:cs="Arial"/>
                <w:color w:val="000000"/>
                <w:sz w:val="20"/>
                <w:szCs w:val="20"/>
              </w:rPr>
              <w:t>Baksi</w:t>
            </w:r>
            <w:proofErr w:type="spellEnd"/>
            <w:r>
              <w:rPr>
                <w:rFonts w:ascii="Arial" w:hAnsi="Arial" w:cs="Arial"/>
                <w:color w:val="000000"/>
                <w:sz w:val="20"/>
                <w:szCs w:val="20"/>
              </w:rPr>
              <w:t xml:space="preserve"> 1*24 кВт</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219,4</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15</w:t>
            </w:r>
          </w:p>
        </w:tc>
        <w:tc>
          <w:tcPr>
            <w:tcW w:w="2747"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 xml:space="preserve">быт. котел </w:t>
            </w:r>
            <w:proofErr w:type="spellStart"/>
            <w:r>
              <w:rPr>
                <w:rFonts w:ascii="Arial" w:hAnsi="Arial" w:cs="Arial"/>
                <w:color w:val="000000"/>
                <w:sz w:val="20"/>
                <w:szCs w:val="20"/>
              </w:rPr>
              <w:t>Baksi</w:t>
            </w:r>
            <w:proofErr w:type="spellEnd"/>
            <w:r>
              <w:rPr>
                <w:rFonts w:ascii="Arial" w:hAnsi="Arial" w:cs="Arial"/>
                <w:color w:val="000000"/>
                <w:sz w:val="20"/>
                <w:szCs w:val="20"/>
              </w:rPr>
              <w:t xml:space="preserve"> 1*24 кВт</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219,4</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15</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КУМИ администрации ГО г. Шарья</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63,5</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100 NR</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913,9</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100 NR</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ОГБПОУ "Шарьинский политехнический техникум»</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1028,1</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400R - 3 шт.</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10736,7</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120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400R - 3 шт.</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10736,7</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120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МБОУ "СОШ N 7"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323,5</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200R - 2 шт.</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3655,6</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200R - 2 шт.</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3655,6</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МБУДО "Ветлужская ДМШ"</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96,7</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150 NR</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1370,9</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45</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150 NR</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45</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МБУК "ЦБС ГО г. Шарья КО» - 2 объекта</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55,8</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быт. котел  2*31 кВт</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566,8</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быт. котел  2*31 кВт</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566,8</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МБУК "Городской Центр Досуга"</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214,7</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300 NR</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2741,7</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300 NR</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МБУДО "ДМШ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73,9</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100 NR</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913,9</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100 NR</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r>
      <w:tr w:rsidR="0093596C" w:rsidRPr="0014505D" w:rsidTr="00DE4A1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МБУДО "ДХШ ГО г. Шарья КО» - 2 здания</w:t>
            </w:r>
          </w:p>
        </w:tc>
        <w:tc>
          <w:tcPr>
            <w:tcW w:w="10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78,0</w:t>
            </w:r>
          </w:p>
        </w:tc>
        <w:tc>
          <w:tcPr>
            <w:tcW w:w="29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100 NR</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913,9</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100 NR</w:t>
            </w:r>
          </w:p>
        </w:tc>
        <w:tc>
          <w:tcPr>
            <w:tcW w:w="11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r>
      <w:tr w:rsidR="0093596C" w:rsidRPr="0014505D" w:rsidTr="00DE4A1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N3 ГО г. Шарья КО»</w:t>
            </w:r>
          </w:p>
        </w:tc>
        <w:tc>
          <w:tcPr>
            <w:tcW w:w="1059" w:type="dxa"/>
            <w:tcBorders>
              <w:top w:val="single" w:sz="4" w:space="0" w:color="auto"/>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103,2</w:t>
            </w: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150 NR</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1370,9</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45</w:t>
            </w:r>
          </w:p>
        </w:tc>
        <w:tc>
          <w:tcPr>
            <w:tcW w:w="2747"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150 NR</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45</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17 "Сказка""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406,6</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300R - 2 шт.</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5483,4</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300R - 2 шт.</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МБУК "КДЦ "Ветлужский"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178,1</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200 NR</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1827,8</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45</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200 NR</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1827,8</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45</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 1 "Березка""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74,4</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100 NR</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913,9</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100 NR</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913,9</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МБОУ "СОШ N6"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306,3</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200R - 2 шт.</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3655,6</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200R - 2 шт.</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3655,6</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18 "Родничок""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794,2</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400R - 2 шт.</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7311,3</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110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400R - 2 шт.</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110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 xml:space="preserve">МБОУ "Гимназия N 3" </w:t>
            </w:r>
            <w:r w:rsidRPr="0014505D">
              <w:rPr>
                <w:rFonts w:ascii="Arial" w:eastAsia="Times New Roman" w:hAnsi="Arial" w:cs="Arial"/>
                <w:color w:val="000000"/>
                <w:sz w:val="20"/>
                <w:szCs w:val="20"/>
                <w:lang w:eastAsia="ru-RU"/>
              </w:rPr>
              <w:t xml:space="preserve">ГО г. Шарья" </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479,8</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300R - 2 шт.</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5483,4</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300R - 2 шт.</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МБОУ "СОШ N 21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549,9</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300R - 2 шт.</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5483,4</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300R - 2 шт.</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МБДОУ</w:t>
            </w:r>
            <w:r w:rsidRPr="0014505D">
              <w:rPr>
                <w:rFonts w:ascii="Arial" w:eastAsia="Times New Roman" w:hAnsi="Arial" w:cs="Arial"/>
                <w:color w:val="000000"/>
                <w:sz w:val="20"/>
                <w:szCs w:val="20"/>
                <w:lang w:eastAsia="ru-RU"/>
              </w:rPr>
              <w:t xml:space="preserve"> "Детский сад N 6 "</w:t>
            </w:r>
            <w:proofErr w:type="spellStart"/>
            <w:r w:rsidRPr="0014505D">
              <w:rPr>
                <w:rFonts w:ascii="Arial" w:eastAsia="Times New Roman" w:hAnsi="Arial" w:cs="Arial"/>
                <w:color w:val="000000"/>
                <w:sz w:val="20"/>
                <w:szCs w:val="20"/>
                <w:lang w:eastAsia="ru-RU"/>
              </w:rPr>
              <w:t>Семицветик</w:t>
            </w:r>
            <w:proofErr w:type="spellEnd"/>
            <w:r w:rsidRPr="0014505D">
              <w:rPr>
                <w:rFonts w:ascii="Arial" w:eastAsia="Times New Roman" w:hAnsi="Arial" w:cs="Arial"/>
                <w:color w:val="000000"/>
                <w:sz w:val="20"/>
                <w:szCs w:val="20"/>
                <w:lang w:eastAsia="ru-RU"/>
              </w:rPr>
              <w:t>""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478,3</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300R - 2 шт.</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5483,4</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300R - 2 шт.</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12 "Рябинка""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265,1</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300 NR</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2741,7</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300 NR</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xml:space="preserve">МБДОУ </w:t>
            </w:r>
            <w:r>
              <w:rPr>
                <w:rFonts w:ascii="Arial" w:eastAsia="Times New Roman" w:hAnsi="Arial" w:cs="Arial"/>
                <w:color w:val="000000"/>
                <w:sz w:val="20"/>
                <w:szCs w:val="20"/>
                <w:lang w:eastAsia="ru-RU"/>
              </w:rPr>
              <w:t>"Детский сад N 5" ГО г. Шарья</w:t>
            </w:r>
            <w:r w:rsidRPr="0014505D">
              <w:rPr>
                <w:rFonts w:ascii="Arial" w:eastAsia="Times New Roman" w:hAnsi="Arial" w:cs="Arial"/>
                <w:color w:val="000000"/>
                <w:sz w:val="20"/>
                <w:szCs w:val="20"/>
                <w:lang w:eastAsia="ru-RU"/>
              </w:rPr>
              <w:t>»</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275,6</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300 NR</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2741,7</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300 NR</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2741,7</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13 "Колокольчик"" ГО 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49,3</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быт. котел  2*31 кВт</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566,8</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быт. котел  2*31 кВт</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566,8</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r>
      <w:tr w:rsidR="0093596C" w:rsidRPr="0014505D" w:rsidTr="00DE4A1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МБУДО "Центр дополнительного образования "Восхождение»</w:t>
            </w:r>
          </w:p>
        </w:tc>
        <w:tc>
          <w:tcPr>
            <w:tcW w:w="10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45,5</w:t>
            </w:r>
          </w:p>
        </w:tc>
        <w:tc>
          <w:tcPr>
            <w:tcW w:w="29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быт. котел  2*31 кВт</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283,4</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c>
          <w:tcPr>
            <w:tcW w:w="27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быт. котел  2*31 кВт</w:t>
            </w:r>
          </w:p>
        </w:tc>
        <w:tc>
          <w:tcPr>
            <w:tcW w:w="11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283,4</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40</w:t>
            </w:r>
          </w:p>
        </w:tc>
      </w:tr>
      <w:tr w:rsidR="0093596C" w:rsidRPr="0014505D" w:rsidTr="00DE4A14">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 2 "</w:t>
            </w:r>
            <w:proofErr w:type="spellStart"/>
            <w:r w:rsidRPr="0014505D">
              <w:rPr>
                <w:rFonts w:ascii="Arial" w:eastAsia="Times New Roman" w:hAnsi="Arial" w:cs="Arial"/>
                <w:color w:val="000000"/>
                <w:sz w:val="20"/>
                <w:szCs w:val="20"/>
                <w:lang w:eastAsia="ru-RU"/>
              </w:rPr>
              <w:t>Журавушка</w:t>
            </w:r>
            <w:proofErr w:type="spellEnd"/>
            <w:r w:rsidRPr="0014505D">
              <w:rPr>
                <w:rFonts w:ascii="Arial" w:eastAsia="Times New Roman" w:hAnsi="Arial" w:cs="Arial"/>
                <w:color w:val="000000"/>
                <w:sz w:val="20"/>
                <w:szCs w:val="20"/>
                <w:lang w:eastAsia="ru-RU"/>
              </w:rPr>
              <w:t>"" ГО г. Шарья КО»</w:t>
            </w:r>
          </w:p>
        </w:tc>
        <w:tc>
          <w:tcPr>
            <w:tcW w:w="1059" w:type="dxa"/>
            <w:tcBorders>
              <w:top w:val="single" w:sz="4" w:space="0" w:color="auto"/>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380,2</w:t>
            </w: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200R - 2 шт.</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3655,6</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200R - 2 шт.</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3655,6</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r>
    </w:tbl>
    <w:p w:rsidR="0093596C" w:rsidRDefault="0093596C"/>
    <w:p w:rsidR="0093596C" w:rsidRDefault="0093596C"/>
    <w:tbl>
      <w:tblPr>
        <w:tblW w:w="15664" w:type="dxa"/>
        <w:tblInd w:w="108" w:type="dxa"/>
        <w:tblCellMar>
          <w:left w:w="28" w:type="dxa"/>
          <w:right w:w="28" w:type="dxa"/>
        </w:tblCellMar>
        <w:tblLook w:val="04A0" w:firstRow="1" w:lastRow="0" w:firstColumn="1" w:lastColumn="0" w:noHBand="0" w:noVBand="1"/>
      </w:tblPr>
      <w:tblGrid>
        <w:gridCol w:w="3889"/>
        <w:gridCol w:w="1059"/>
        <w:gridCol w:w="2910"/>
        <w:gridCol w:w="1039"/>
        <w:gridCol w:w="1456"/>
        <w:gridCol w:w="2747"/>
        <w:gridCol w:w="1113"/>
        <w:gridCol w:w="1451"/>
      </w:tblGrid>
      <w:tr w:rsidR="0093596C" w:rsidRPr="0014505D" w:rsidTr="0093596C">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 xml:space="preserve">МКУ "Центр </w:t>
            </w:r>
            <w:proofErr w:type="spellStart"/>
            <w:r w:rsidRPr="0014505D">
              <w:rPr>
                <w:rFonts w:ascii="Arial" w:eastAsia="Times New Roman" w:hAnsi="Arial" w:cs="Arial"/>
                <w:color w:val="000000"/>
                <w:sz w:val="20"/>
                <w:szCs w:val="20"/>
                <w:lang w:eastAsia="ru-RU"/>
              </w:rPr>
              <w:t>психолого</w:t>
            </w:r>
            <w:proofErr w:type="spellEnd"/>
            <w:r w:rsidRPr="0014505D">
              <w:rPr>
                <w:rFonts w:ascii="Arial" w:eastAsia="Times New Roman" w:hAnsi="Arial" w:cs="Arial"/>
                <w:color w:val="000000"/>
                <w:sz w:val="20"/>
                <w:szCs w:val="20"/>
                <w:lang w:eastAsia="ru-RU"/>
              </w:rPr>
              <w:t xml:space="preserve"> - педагогической, медицинской и соц. помощи"</w:t>
            </w:r>
          </w:p>
        </w:tc>
        <w:tc>
          <w:tcPr>
            <w:tcW w:w="1059" w:type="dxa"/>
            <w:tcBorders>
              <w:top w:val="single" w:sz="4" w:space="0" w:color="auto"/>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162,8</w:t>
            </w: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200 NR</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1827,8</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45</w:t>
            </w:r>
          </w:p>
        </w:tc>
        <w:tc>
          <w:tcPr>
            <w:tcW w:w="2747"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200 NR</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1827,8</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45</w:t>
            </w:r>
          </w:p>
        </w:tc>
      </w:tr>
      <w:tr w:rsidR="0093596C" w:rsidRPr="0014505D" w:rsidTr="00E9282D">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Pr>
                <w:rFonts w:ascii="Arial" w:eastAsia="Times New Roman" w:hAnsi="Arial" w:cs="Arial"/>
                <w:color w:val="000000"/>
                <w:sz w:val="20"/>
                <w:szCs w:val="20"/>
                <w:lang w:eastAsia="ru-RU"/>
              </w:rPr>
              <w:t xml:space="preserve">МБУ "СШОР" ГО </w:t>
            </w:r>
            <w:r w:rsidRPr="0014505D">
              <w:rPr>
                <w:rFonts w:ascii="Arial" w:eastAsia="Times New Roman" w:hAnsi="Arial" w:cs="Arial"/>
                <w:color w:val="000000"/>
                <w:sz w:val="20"/>
                <w:szCs w:val="20"/>
                <w:lang w:eastAsia="ru-RU"/>
              </w:rPr>
              <w:t>г.  Шарья КО»</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521,5</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300R - 2 шт.</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5483,4</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300R - 2 шт.</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5483,4</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r>
      <w:tr w:rsidR="0093596C" w:rsidRPr="0014505D" w:rsidTr="00E9282D">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МБДОУ "Детский сад N 15 "Солнышко"" ГО г. Шарья КО"</w:t>
            </w:r>
          </w:p>
        </w:tc>
        <w:tc>
          <w:tcPr>
            <w:tcW w:w="10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782,2</w:t>
            </w:r>
          </w:p>
        </w:tc>
        <w:tc>
          <w:tcPr>
            <w:tcW w:w="29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400R - 2 шт.</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7311,3</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110</w:t>
            </w:r>
          </w:p>
        </w:tc>
        <w:tc>
          <w:tcPr>
            <w:tcW w:w="27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400R - 2 шт.</w:t>
            </w:r>
          </w:p>
        </w:tc>
        <w:tc>
          <w:tcPr>
            <w:tcW w:w="11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7311,3</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110</w:t>
            </w:r>
          </w:p>
        </w:tc>
      </w:tr>
      <w:tr w:rsidR="0093596C" w:rsidRPr="0014505D" w:rsidTr="00E9282D">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ОГБПОУ "Шарьинский медицинский колледж»</w:t>
            </w:r>
          </w:p>
        </w:tc>
        <w:tc>
          <w:tcPr>
            <w:tcW w:w="10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308,7</w:t>
            </w:r>
          </w:p>
        </w:tc>
        <w:tc>
          <w:tcPr>
            <w:tcW w:w="29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200R - 2 шт.</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3655,6</w:t>
            </w:r>
          </w:p>
        </w:tc>
        <w:tc>
          <w:tcPr>
            <w:tcW w:w="14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c>
          <w:tcPr>
            <w:tcW w:w="27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200R - 2 шт.</w:t>
            </w:r>
          </w:p>
        </w:tc>
        <w:tc>
          <w:tcPr>
            <w:tcW w:w="111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3655,6</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100</w:t>
            </w:r>
          </w:p>
        </w:tc>
      </w:tr>
      <w:tr w:rsidR="0093596C" w:rsidRPr="0014505D" w:rsidTr="00E9282D">
        <w:trPr>
          <w:trHeight w:val="20"/>
        </w:trPr>
        <w:tc>
          <w:tcPr>
            <w:tcW w:w="3889" w:type="dxa"/>
            <w:tcBorders>
              <w:top w:val="single" w:sz="4" w:space="0" w:color="auto"/>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ГКОУ "Шарьинская школа-интернат КО"</w:t>
            </w:r>
          </w:p>
        </w:tc>
        <w:tc>
          <w:tcPr>
            <w:tcW w:w="1059" w:type="dxa"/>
            <w:tcBorders>
              <w:top w:val="single" w:sz="4" w:space="0" w:color="auto"/>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958,7</w:t>
            </w:r>
          </w:p>
        </w:tc>
        <w:tc>
          <w:tcPr>
            <w:tcW w:w="2910"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400R - 3 шт.</w:t>
            </w:r>
          </w:p>
        </w:tc>
        <w:tc>
          <w:tcPr>
            <w:tcW w:w="1039"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10736,7</w:t>
            </w:r>
          </w:p>
        </w:tc>
        <w:tc>
          <w:tcPr>
            <w:tcW w:w="1456"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120</w:t>
            </w:r>
          </w:p>
        </w:tc>
        <w:tc>
          <w:tcPr>
            <w:tcW w:w="2747"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БМК: LAVART 400R - 3 шт.</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10736,7</w:t>
            </w:r>
          </w:p>
        </w:tc>
        <w:tc>
          <w:tcPr>
            <w:tcW w:w="1451" w:type="dxa"/>
            <w:tcBorders>
              <w:top w:val="single" w:sz="4" w:space="0" w:color="auto"/>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120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14505D" w:rsidRDefault="0093596C" w:rsidP="0093596C">
            <w:pPr>
              <w:suppressAutoHyphens w:val="0"/>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ОГБУ "Шарьинский КЦСОН»</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jc w:val="center"/>
              <w:rPr>
                <w:rFonts w:ascii="Arial" w:eastAsia="Times New Roman" w:hAnsi="Arial" w:cs="Arial"/>
                <w:color w:val="000000"/>
                <w:sz w:val="20"/>
                <w:szCs w:val="20"/>
                <w:lang w:eastAsia="ru-RU"/>
              </w:rPr>
            </w:pPr>
            <w:r w:rsidRPr="0014505D">
              <w:rPr>
                <w:rFonts w:ascii="Arial" w:eastAsia="Times New Roman" w:hAnsi="Arial" w:cs="Arial"/>
                <w:color w:val="000000"/>
                <w:sz w:val="20"/>
                <w:szCs w:val="20"/>
                <w:lang w:eastAsia="ru-RU"/>
              </w:rPr>
              <w:t>129,9</w:t>
            </w:r>
          </w:p>
        </w:tc>
        <w:tc>
          <w:tcPr>
            <w:tcW w:w="2910"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150 NR</w:t>
            </w:r>
          </w:p>
        </w:tc>
        <w:tc>
          <w:tcPr>
            <w:tcW w:w="1039"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1370,9</w:t>
            </w:r>
          </w:p>
        </w:tc>
        <w:tc>
          <w:tcPr>
            <w:tcW w:w="1456"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45</w:t>
            </w:r>
          </w:p>
        </w:tc>
        <w:tc>
          <w:tcPr>
            <w:tcW w:w="2747"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КНР: MICRO NEW 150 NR</w:t>
            </w:r>
          </w:p>
        </w:tc>
        <w:tc>
          <w:tcPr>
            <w:tcW w:w="1113"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1370,9</w:t>
            </w:r>
          </w:p>
        </w:tc>
        <w:tc>
          <w:tcPr>
            <w:tcW w:w="1451" w:type="dxa"/>
            <w:tcBorders>
              <w:top w:val="nil"/>
              <w:left w:val="nil"/>
              <w:bottom w:val="single" w:sz="4" w:space="0" w:color="auto"/>
              <w:right w:val="single" w:sz="4" w:space="0" w:color="auto"/>
            </w:tcBorders>
            <w:shd w:val="clear" w:color="auto" w:fill="auto"/>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45</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noWrap/>
            <w:vAlign w:val="bottom"/>
            <w:hideMark/>
          </w:tcPr>
          <w:p w:rsidR="0093596C" w:rsidRPr="00C95E5C" w:rsidRDefault="0093596C" w:rsidP="0093596C">
            <w:pPr>
              <w:suppressAutoHyphens w:val="0"/>
              <w:rPr>
                <w:rFonts w:ascii="Arial" w:eastAsia="Times New Roman" w:hAnsi="Arial" w:cs="Arial"/>
                <w:b/>
                <w:color w:val="000000"/>
                <w:sz w:val="20"/>
                <w:szCs w:val="20"/>
                <w:lang w:eastAsia="ru-RU"/>
              </w:rPr>
            </w:pPr>
            <w:r w:rsidRPr="00C95E5C">
              <w:rPr>
                <w:rFonts w:ascii="Arial" w:eastAsia="Times New Roman" w:hAnsi="Arial" w:cs="Arial"/>
                <w:b/>
                <w:color w:val="000000"/>
                <w:sz w:val="20"/>
                <w:szCs w:val="20"/>
                <w:lang w:eastAsia="ru-RU"/>
              </w:rPr>
              <w:t>итого по учреждениям</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11298,7</w:t>
            </w:r>
          </w:p>
        </w:tc>
        <w:tc>
          <w:tcPr>
            <w:tcW w:w="2910"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 </w:t>
            </w:r>
          </w:p>
        </w:tc>
        <w:tc>
          <w:tcPr>
            <w:tcW w:w="1039"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123603,1</w:t>
            </w:r>
          </w:p>
        </w:tc>
        <w:tc>
          <w:tcPr>
            <w:tcW w:w="1456"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2570,0</w:t>
            </w:r>
          </w:p>
        </w:tc>
        <w:tc>
          <w:tcPr>
            <w:tcW w:w="2747"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color w:val="000000"/>
                <w:sz w:val="20"/>
                <w:szCs w:val="20"/>
              </w:rPr>
            </w:pPr>
            <w:r>
              <w:rPr>
                <w:rFonts w:ascii="Arial" w:hAnsi="Arial" w:cs="Arial"/>
                <w:color w:val="000000"/>
                <w:sz w:val="20"/>
                <w:szCs w:val="20"/>
              </w:rPr>
              <w:t> </w:t>
            </w:r>
          </w:p>
        </w:tc>
        <w:tc>
          <w:tcPr>
            <w:tcW w:w="1113"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123603,1</w:t>
            </w:r>
          </w:p>
        </w:tc>
        <w:tc>
          <w:tcPr>
            <w:tcW w:w="1451"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2570,0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C95E5C" w:rsidRDefault="0093596C" w:rsidP="0093596C">
            <w:pPr>
              <w:suppressAutoHyphens w:val="0"/>
              <w:rPr>
                <w:rFonts w:ascii="Arial" w:eastAsia="Times New Roman" w:hAnsi="Arial" w:cs="Arial"/>
                <w:b/>
                <w:color w:val="000000"/>
                <w:sz w:val="20"/>
                <w:szCs w:val="20"/>
                <w:lang w:eastAsia="ru-RU"/>
              </w:rPr>
            </w:pPr>
            <w:r w:rsidRPr="00C95E5C">
              <w:rPr>
                <w:rFonts w:ascii="Arial" w:eastAsia="Times New Roman" w:hAnsi="Arial" w:cs="Arial"/>
                <w:b/>
                <w:color w:val="000000"/>
                <w:sz w:val="20"/>
                <w:szCs w:val="20"/>
                <w:lang w:eastAsia="ru-RU"/>
              </w:rPr>
              <w:t>итого по ТЭЦ МУП "Шарьинская ТЭЦ"</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119904,2</w:t>
            </w:r>
          </w:p>
        </w:tc>
        <w:tc>
          <w:tcPr>
            <w:tcW w:w="2910" w:type="dxa"/>
            <w:tcBorders>
              <w:top w:val="nil"/>
              <w:left w:val="nil"/>
              <w:bottom w:val="single" w:sz="4" w:space="0" w:color="auto"/>
              <w:right w:val="single" w:sz="4" w:space="0" w:color="auto"/>
            </w:tcBorders>
            <w:shd w:val="clear" w:color="auto" w:fill="auto"/>
            <w:noWrap/>
            <w:vAlign w:val="bottom"/>
            <w:hideMark/>
          </w:tcPr>
          <w:p w:rsidR="0093596C" w:rsidRDefault="0093596C" w:rsidP="0093596C">
            <w:pPr>
              <w:rPr>
                <w:rFonts w:ascii="Calibri" w:hAnsi="Calibri" w:cs="Calibri"/>
                <w:color w:val="000000"/>
                <w:sz w:val="22"/>
              </w:rPr>
            </w:pPr>
            <w:r>
              <w:rPr>
                <w:rFonts w:ascii="Calibri" w:hAnsi="Calibri" w:cs="Calibri"/>
                <w:color w:val="000000"/>
                <w:sz w:val="22"/>
              </w:rPr>
              <w:t> </w:t>
            </w:r>
          </w:p>
        </w:tc>
        <w:tc>
          <w:tcPr>
            <w:tcW w:w="1039"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454887,4</w:t>
            </w:r>
          </w:p>
        </w:tc>
        <w:tc>
          <w:tcPr>
            <w:tcW w:w="1456"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3744,0</w:t>
            </w:r>
          </w:p>
        </w:tc>
        <w:tc>
          <w:tcPr>
            <w:tcW w:w="2747" w:type="dxa"/>
            <w:tcBorders>
              <w:top w:val="nil"/>
              <w:left w:val="nil"/>
              <w:bottom w:val="single" w:sz="4" w:space="0" w:color="auto"/>
              <w:right w:val="single" w:sz="4" w:space="0" w:color="auto"/>
            </w:tcBorders>
            <w:shd w:val="clear" w:color="auto" w:fill="auto"/>
            <w:noWrap/>
            <w:vAlign w:val="bottom"/>
            <w:hideMark/>
          </w:tcPr>
          <w:p w:rsidR="0093596C" w:rsidRDefault="0093596C" w:rsidP="0093596C">
            <w:pPr>
              <w:rPr>
                <w:rFonts w:ascii="Calibri" w:hAnsi="Calibri" w:cs="Calibri"/>
                <w:color w:val="000000"/>
                <w:sz w:val="22"/>
              </w:rPr>
            </w:pPr>
            <w:r>
              <w:rPr>
                <w:rFonts w:ascii="Calibri" w:hAnsi="Calibri" w:cs="Calibri"/>
                <w:color w:val="000000"/>
                <w:sz w:val="22"/>
              </w:rPr>
              <w:t> </w:t>
            </w:r>
          </w:p>
        </w:tc>
        <w:tc>
          <w:tcPr>
            <w:tcW w:w="1113"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554410,1</w:t>
            </w:r>
          </w:p>
        </w:tc>
        <w:tc>
          <w:tcPr>
            <w:tcW w:w="1451"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420,0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C95E5C" w:rsidRDefault="0093596C" w:rsidP="0093596C">
            <w:pPr>
              <w:suppressAutoHyphens w:val="0"/>
              <w:rPr>
                <w:rFonts w:ascii="Arial" w:eastAsia="Times New Roman" w:hAnsi="Arial" w:cs="Arial"/>
                <w:b/>
                <w:color w:val="000000"/>
                <w:sz w:val="20"/>
                <w:szCs w:val="20"/>
                <w:lang w:eastAsia="ru-RU"/>
              </w:rPr>
            </w:pPr>
            <w:r w:rsidRPr="00C95E5C">
              <w:rPr>
                <w:rFonts w:ascii="Arial" w:eastAsia="Times New Roman" w:hAnsi="Arial" w:cs="Arial"/>
                <w:b/>
                <w:color w:val="000000"/>
                <w:sz w:val="20"/>
                <w:szCs w:val="20"/>
                <w:lang w:eastAsia="ru-RU"/>
              </w:rPr>
              <w:t>итого по МУП "Шарьинская ТЭЦ"</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119963,5</w:t>
            </w:r>
          </w:p>
        </w:tc>
        <w:tc>
          <w:tcPr>
            <w:tcW w:w="2910"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 </w:t>
            </w:r>
          </w:p>
        </w:tc>
        <w:tc>
          <w:tcPr>
            <w:tcW w:w="1039"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475331,3</w:t>
            </w:r>
          </w:p>
        </w:tc>
        <w:tc>
          <w:tcPr>
            <w:tcW w:w="1456"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3909,0</w:t>
            </w:r>
          </w:p>
        </w:tc>
        <w:tc>
          <w:tcPr>
            <w:tcW w:w="2747"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 </w:t>
            </w:r>
          </w:p>
        </w:tc>
        <w:tc>
          <w:tcPr>
            <w:tcW w:w="1113"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574854,0</w:t>
            </w:r>
          </w:p>
        </w:tc>
        <w:tc>
          <w:tcPr>
            <w:tcW w:w="1451"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585,0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hideMark/>
          </w:tcPr>
          <w:p w:rsidR="0093596C" w:rsidRPr="00C95E5C" w:rsidRDefault="0093596C" w:rsidP="0093596C">
            <w:pPr>
              <w:suppressAutoHyphens w:val="0"/>
              <w:rPr>
                <w:rFonts w:ascii="Arial" w:eastAsia="Times New Roman" w:hAnsi="Arial" w:cs="Arial"/>
                <w:b/>
                <w:color w:val="000000"/>
                <w:sz w:val="20"/>
                <w:szCs w:val="20"/>
                <w:lang w:eastAsia="ru-RU"/>
              </w:rPr>
            </w:pPr>
            <w:r w:rsidRPr="00C95E5C">
              <w:rPr>
                <w:rFonts w:ascii="Arial" w:eastAsia="Times New Roman" w:hAnsi="Arial" w:cs="Arial"/>
                <w:b/>
                <w:color w:val="000000"/>
                <w:sz w:val="20"/>
                <w:szCs w:val="20"/>
                <w:lang w:eastAsia="ru-RU"/>
              </w:rPr>
              <w:t>всего по ГО г. Шарья</w:t>
            </w:r>
          </w:p>
        </w:tc>
        <w:tc>
          <w:tcPr>
            <w:tcW w:w="1059"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122801,7</w:t>
            </w:r>
          </w:p>
        </w:tc>
        <w:tc>
          <w:tcPr>
            <w:tcW w:w="2910"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 </w:t>
            </w:r>
          </w:p>
        </w:tc>
        <w:tc>
          <w:tcPr>
            <w:tcW w:w="1039"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633124,1</w:t>
            </w:r>
          </w:p>
        </w:tc>
        <w:tc>
          <w:tcPr>
            <w:tcW w:w="1456"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7044,0</w:t>
            </w:r>
          </w:p>
        </w:tc>
        <w:tc>
          <w:tcPr>
            <w:tcW w:w="2747"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 </w:t>
            </w:r>
          </w:p>
        </w:tc>
        <w:tc>
          <w:tcPr>
            <w:tcW w:w="1113"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732646,8</w:t>
            </w:r>
          </w:p>
        </w:tc>
        <w:tc>
          <w:tcPr>
            <w:tcW w:w="1451" w:type="dxa"/>
            <w:tcBorders>
              <w:top w:val="nil"/>
              <w:left w:val="nil"/>
              <w:bottom w:val="single" w:sz="4" w:space="0" w:color="auto"/>
              <w:right w:val="single" w:sz="4" w:space="0" w:color="auto"/>
            </w:tcBorders>
            <w:shd w:val="clear" w:color="auto" w:fill="auto"/>
            <w:noWrap/>
            <w:vAlign w:val="center"/>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3720,0</w:t>
            </w:r>
          </w:p>
        </w:tc>
      </w:tr>
      <w:tr w:rsidR="0093596C" w:rsidRPr="0014505D" w:rsidTr="00DE4A14">
        <w:trPr>
          <w:trHeight w:val="20"/>
        </w:trPr>
        <w:tc>
          <w:tcPr>
            <w:tcW w:w="3889" w:type="dxa"/>
            <w:tcBorders>
              <w:top w:val="nil"/>
              <w:left w:val="single" w:sz="4" w:space="0" w:color="auto"/>
              <w:bottom w:val="single" w:sz="4" w:space="0" w:color="auto"/>
              <w:right w:val="single" w:sz="4" w:space="0" w:color="auto"/>
            </w:tcBorders>
            <w:shd w:val="clear" w:color="auto" w:fill="auto"/>
            <w:noWrap/>
            <w:vAlign w:val="center"/>
            <w:hideMark/>
          </w:tcPr>
          <w:p w:rsidR="0093596C" w:rsidRPr="0014505D" w:rsidRDefault="0093596C" w:rsidP="0093596C">
            <w:pPr>
              <w:suppressAutoHyphens w:val="0"/>
              <w:rPr>
                <w:rFonts w:ascii="Arial" w:eastAsia="Times New Roman" w:hAnsi="Arial" w:cs="Arial"/>
                <w:b/>
                <w:bCs/>
                <w:color w:val="000000"/>
                <w:sz w:val="20"/>
                <w:szCs w:val="20"/>
                <w:lang w:eastAsia="ru-RU"/>
              </w:rPr>
            </w:pPr>
            <w:r w:rsidRPr="0014505D">
              <w:rPr>
                <w:rFonts w:ascii="Arial" w:eastAsia="Times New Roman" w:hAnsi="Arial" w:cs="Arial"/>
                <w:b/>
                <w:bCs/>
                <w:color w:val="000000"/>
                <w:sz w:val="20"/>
                <w:szCs w:val="20"/>
                <w:lang w:eastAsia="ru-RU"/>
              </w:rPr>
              <w:t xml:space="preserve">в </w:t>
            </w:r>
            <w:proofErr w:type="spellStart"/>
            <w:r w:rsidRPr="0014505D">
              <w:rPr>
                <w:rFonts w:ascii="Arial" w:eastAsia="Times New Roman" w:hAnsi="Arial" w:cs="Arial"/>
                <w:b/>
                <w:bCs/>
                <w:color w:val="000000"/>
                <w:sz w:val="20"/>
                <w:szCs w:val="20"/>
                <w:lang w:eastAsia="ru-RU"/>
              </w:rPr>
              <w:t>т.ч</w:t>
            </w:r>
            <w:proofErr w:type="spellEnd"/>
            <w:r w:rsidRPr="0014505D">
              <w:rPr>
                <w:rFonts w:ascii="Arial" w:eastAsia="Times New Roman" w:hAnsi="Arial" w:cs="Arial"/>
                <w:b/>
                <w:bCs/>
                <w:color w:val="000000"/>
                <w:sz w:val="20"/>
                <w:szCs w:val="20"/>
                <w:lang w:eastAsia="ru-RU"/>
              </w:rPr>
              <w:t>. затраты бюджетных организаций</w:t>
            </w:r>
          </w:p>
        </w:tc>
        <w:tc>
          <w:tcPr>
            <w:tcW w:w="1059" w:type="dxa"/>
            <w:tcBorders>
              <w:top w:val="nil"/>
              <w:left w:val="nil"/>
              <w:bottom w:val="single" w:sz="4" w:space="0" w:color="auto"/>
              <w:right w:val="single" w:sz="4" w:space="0" w:color="auto"/>
            </w:tcBorders>
            <w:shd w:val="clear" w:color="auto" w:fill="auto"/>
            <w:noWrap/>
            <w:vAlign w:val="bottom"/>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29589,1</w:t>
            </w:r>
          </w:p>
        </w:tc>
        <w:tc>
          <w:tcPr>
            <w:tcW w:w="2910" w:type="dxa"/>
            <w:tcBorders>
              <w:top w:val="nil"/>
              <w:left w:val="nil"/>
              <w:bottom w:val="single" w:sz="4" w:space="0" w:color="auto"/>
              <w:right w:val="single" w:sz="4" w:space="0" w:color="auto"/>
            </w:tcBorders>
            <w:shd w:val="clear" w:color="auto" w:fill="auto"/>
            <w:noWrap/>
            <w:vAlign w:val="bottom"/>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 </w:t>
            </w:r>
          </w:p>
        </w:tc>
        <w:tc>
          <w:tcPr>
            <w:tcW w:w="1039" w:type="dxa"/>
            <w:tcBorders>
              <w:top w:val="nil"/>
              <w:left w:val="nil"/>
              <w:bottom w:val="single" w:sz="4" w:space="0" w:color="auto"/>
              <w:right w:val="single" w:sz="4" w:space="0" w:color="auto"/>
            </w:tcBorders>
            <w:shd w:val="clear" w:color="auto" w:fill="auto"/>
            <w:noWrap/>
            <w:vAlign w:val="bottom"/>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137348,9</w:t>
            </w:r>
          </w:p>
        </w:tc>
        <w:tc>
          <w:tcPr>
            <w:tcW w:w="1456" w:type="dxa"/>
            <w:tcBorders>
              <w:top w:val="nil"/>
              <w:left w:val="nil"/>
              <w:bottom w:val="single" w:sz="4" w:space="0" w:color="auto"/>
              <w:right w:val="single" w:sz="4" w:space="0" w:color="auto"/>
            </w:tcBorders>
            <w:shd w:val="clear" w:color="auto" w:fill="auto"/>
            <w:noWrap/>
            <w:vAlign w:val="bottom"/>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2970,0</w:t>
            </w:r>
          </w:p>
        </w:tc>
        <w:tc>
          <w:tcPr>
            <w:tcW w:w="2747" w:type="dxa"/>
            <w:tcBorders>
              <w:top w:val="nil"/>
              <w:left w:val="nil"/>
              <w:bottom w:val="single" w:sz="4" w:space="0" w:color="auto"/>
              <w:right w:val="single" w:sz="4" w:space="0" w:color="auto"/>
            </w:tcBorders>
            <w:shd w:val="clear" w:color="auto" w:fill="auto"/>
            <w:noWrap/>
            <w:vAlign w:val="bottom"/>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 </w:t>
            </w:r>
          </w:p>
        </w:tc>
        <w:tc>
          <w:tcPr>
            <w:tcW w:w="1113" w:type="dxa"/>
            <w:tcBorders>
              <w:top w:val="nil"/>
              <w:left w:val="nil"/>
              <w:bottom w:val="single" w:sz="4" w:space="0" w:color="auto"/>
              <w:right w:val="single" w:sz="4" w:space="0" w:color="auto"/>
            </w:tcBorders>
            <w:shd w:val="clear" w:color="auto" w:fill="auto"/>
            <w:noWrap/>
            <w:vAlign w:val="bottom"/>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137348,9</w:t>
            </w:r>
          </w:p>
        </w:tc>
        <w:tc>
          <w:tcPr>
            <w:tcW w:w="1451" w:type="dxa"/>
            <w:tcBorders>
              <w:top w:val="nil"/>
              <w:left w:val="nil"/>
              <w:bottom w:val="single" w:sz="4" w:space="0" w:color="auto"/>
              <w:right w:val="single" w:sz="4" w:space="0" w:color="auto"/>
            </w:tcBorders>
            <w:shd w:val="clear" w:color="auto" w:fill="auto"/>
            <w:noWrap/>
            <w:vAlign w:val="bottom"/>
            <w:hideMark/>
          </w:tcPr>
          <w:p w:rsidR="0093596C" w:rsidRDefault="0093596C" w:rsidP="0093596C">
            <w:pPr>
              <w:jc w:val="center"/>
              <w:rPr>
                <w:rFonts w:ascii="Arial" w:hAnsi="Arial" w:cs="Arial"/>
                <w:b/>
                <w:bCs/>
                <w:color w:val="000000"/>
                <w:sz w:val="20"/>
                <w:szCs w:val="20"/>
              </w:rPr>
            </w:pPr>
            <w:r>
              <w:rPr>
                <w:rFonts w:ascii="Arial" w:hAnsi="Arial" w:cs="Arial"/>
                <w:b/>
                <w:bCs/>
                <w:color w:val="000000"/>
                <w:sz w:val="20"/>
                <w:szCs w:val="20"/>
              </w:rPr>
              <w:t>2970,0</w:t>
            </w:r>
          </w:p>
        </w:tc>
      </w:tr>
    </w:tbl>
    <w:p w:rsidR="00A81114" w:rsidRPr="00EC23A0" w:rsidRDefault="00A81114" w:rsidP="00E9282D">
      <w:pPr>
        <w:spacing w:after="120"/>
        <w:ind w:firstLine="567"/>
        <w:jc w:val="center"/>
        <w:rPr>
          <w:rFonts w:eastAsiaTheme="minorHAnsi"/>
          <w:sz w:val="26"/>
          <w:szCs w:val="26"/>
          <w:lang w:eastAsia="en-US"/>
        </w:rPr>
      </w:pPr>
    </w:p>
    <w:p w:rsidR="00A81114" w:rsidRPr="00EC23A0" w:rsidRDefault="00A81114" w:rsidP="00A81114">
      <w:pPr>
        <w:rPr>
          <w:rFonts w:eastAsiaTheme="minorHAnsi"/>
          <w:sz w:val="26"/>
          <w:szCs w:val="26"/>
          <w:lang w:eastAsia="en-US"/>
        </w:rPr>
      </w:pPr>
    </w:p>
    <w:p w:rsidR="00A81114" w:rsidRPr="00EC23A0" w:rsidRDefault="00A81114" w:rsidP="00A81114">
      <w:pPr>
        <w:rPr>
          <w:rFonts w:eastAsiaTheme="minorHAnsi"/>
          <w:sz w:val="26"/>
          <w:szCs w:val="26"/>
          <w:lang w:eastAsia="en-US"/>
        </w:rPr>
      </w:pPr>
    </w:p>
    <w:p w:rsidR="00A81114" w:rsidRPr="00EC23A0" w:rsidRDefault="00A81114" w:rsidP="00A81114">
      <w:pPr>
        <w:rPr>
          <w:rFonts w:eastAsiaTheme="minorHAnsi"/>
          <w:sz w:val="26"/>
          <w:szCs w:val="26"/>
          <w:lang w:eastAsia="en-US"/>
        </w:rPr>
      </w:pPr>
    </w:p>
    <w:p w:rsidR="00A81114" w:rsidRPr="00EC23A0" w:rsidRDefault="00A81114" w:rsidP="00A81114">
      <w:pPr>
        <w:rPr>
          <w:rFonts w:eastAsiaTheme="minorHAnsi"/>
          <w:sz w:val="26"/>
          <w:szCs w:val="26"/>
          <w:lang w:eastAsia="en-US"/>
        </w:rPr>
        <w:sectPr w:rsidR="00A81114" w:rsidRPr="00EC23A0" w:rsidSect="00614822">
          <w:pgSz w:w="16838" w:h="11906" w:orient="landscape"/>
          <w:pgMar w:top="851" w:right="567" w:bottom="851" w:left="567" w:header="567" w:footer="567" w:gutter="0"/>
          <w:cols w:space="720"/>
          <w:docGrid w:linePitch="360"/>
        </w:sectPr>
      </w:pPr>
    </w:p>
    <w:p w:rsidR="007E5A22" w:rsidRPr="00042572" w:rsidRDefault="007E5A22" w:rsidP="007E5A22">
      <w:pPr>
        <w:spacing w:before="120"/>
        <w:ind w:firstLine="567"/>
        <w:jc w:val="both"/>
        <w:rPr>
          <w:bCs/>
          <w:szCs w:val="24"/>
        </w:rPr>
      </w:pPr>
      <w:r>
        <w:rPr>
          <w:rFonts w:eastAsiaTheme="minorHAnsi"/>
          <w:sz w:val="26"/>
          <w:szCs w:val="26"/>
          <w:lang w:eastAsia="en-US"/>
        </w:rPr>
        <w:lastRenderedPageBreak/>
        <w:t xml:space="preserve">Технико-экономическое сравнение </w:t>
      </w:r>
      <w:r w:rsidRPr="00042572">
        <w:rPr>
          <w:rFonts w:eastAsia="Times New Roman"/>
          <w:bCs/>
          <w:color w:val="000000"/>
          <w:sz w:val="26"/>
          <w:szCs w:val="26"/>
          <w:lang w:eastAsia="ru-RU"/>
        </w:rPr>
        <w:t>перспективного развития систем теплоснабжения</w:t>
      </w:r>
      <w:r>
        <w:rPr>
          <w:rFonts w:eastAsia="Times New Roman"/>
          <w:bCs/>
          <w:color w:val="000000"/>
          <w:sz w:val="26"/>
          <w:szCs w:val="26"/>
          <w:lang w:eastAsia="ru-RU"/>
        </w:rPr>
        <w:t xml:space="preserve"> приведено в таблице 4.3.2.</w:t>
      </w:r>
    </w:p>
    <w:p w:rsidR="007E5A22" w:rsidRPr="00042572" w:rsidRDefault="007E5A22" w:rsidP="007E5A22">
      <w:pPr>
        <w:spacing w:before="120" w:after="120"/>
        <w:ind w:firstLine="567"/>
        <w:jc w:val="center"/>
        <w:rPr>
          <w:bCs/>
          <w:szCs w:val="24"/>
        </w:rPr>
      </w:pPr>
      <w:r>
        <w:rPr>
          <w:rFonts w:eastAsia="Times New Roman"/>
          <w:bCs/>
          <w:color w:val="000000"/>
          <w:sz w:val="26"/>
          <w:szCs w:val="26"/>
          <w:lang w:eastAsia="ru-RU"/>
        </w:rPr>
        <w:t xml:space="preserve">Таблица 4.3.2. </w:t>
      </w:r>
      <w:r w:rsidRPr="00042572">
        <w:rPr>
          <w:rFonts w:eastAsia="Times New Roman"/>
          <w:bCs/>
          <w:color w:val="000000"/>
          <w:sz w:val="26"/>
          <w:szCs w:val="26"/>
          <w:lang w:eastAsia="ru-RU"/>
        </w:rPr>
        <w:t>Технико-экономическое сравнение вариантов перспективного развития систем теплоснабжения</w:t>
      </w:r>
    </w:p>
    <w:tbl>
      <w:tblPr>
        <w:tblW w:w="101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38"/>
        <w:gridCol w:w="1559"/>
        <w:gridCol w:w="1154"/>
        <w:gridCol w:w="980"/>
        <w:gridCol w:w="1126"/>
        <w:gridCol w:w="993"/>
        <w:gridCol w:w="1582"/>
        <w:gridCol w:w="1426"/>
      </w:tblGrid>
      <w:tr w:rsidR="007E5A22" w:rsidRPr="00042572" w:rsidTr="00DE4A14">
        <w:trPr>
          <w:trHeight w:val="20"/>
        </w:trPr>
        <w:tc>
          <w:tcPr>
            <w:tcW w:w="1338" w:type="dxa"/>
            <w:vMerge w:val="restart"/>
            <w:shd w:val="clear" w:color="auto" w:fill="auto"/>
            <w:noWrap/>
            <w:vAlign w:val="center"/>
            <w:hideMark/>
          </w:tcPr>
          <w:p w:rsidR="007E5A22" w:rsidRPr="00042572" w:rsidRDefault="007E5A22" w:rsidP="00DE4A14">
            <w:pPr>
              <w:suppressAutoHyphens w:val="0"/>
              <w:jc w:val="center"/>
              <w:rPr>
                <w:rFonts w:eastAsia="Times New Roman"/>
                <w:szCs w:val="24"/>
                <w:lang w:eastAsia="ru-RU"/>
              </w:rPr>
            </w:pPr>
            <w:r w:rsidRPr="00042572">
              <w:rPr>
                <w:rFonts w:eastAsia="Times New Roman"/>
                <w:szCs w:val="24"/>
                <w:lang w:eastAsia="ru-RU"/>
              </w:rPr>
              <w:t>Сценарий</w:t>
            </w:r>
          </w:p>
        </w:tc>
        <w:tc>
          <w:tcPr>
            <w:tcW w:w="1559" w:type="dxa"/>
            <w:vMerge w:val="restart"/>
            <w:shd w:val="clear" w:color="auto" w:fill="auto"/>
            <w:noWrap/>
            <w:vAlign w:val="center"/>
            <w:hideMark/>
          </w:tcPr>
          <w:p w:rsidR="007E5A22" w:rsidRPr="00042572" w:rsidRDefault="007E5A22" w:rsidP="00DE4A14">
            <w:pPr>
              <w:suppressAutoHyphens w:val="0"/>
              <w:jc w:val="center"/>
              <w:rPr>
                <w:rFonts w:eastAsia="Times New Roman"/>
                <w:color w:val="000000"/>
                <w:szCs w:val="24"/>
                <w:lang w:eastAsia="ru-RU"/>
              </w:rPr>
            </w:pPr>
            <w:r w:rsidRPr="00042572">
              <w:rPr>
                <w:rFonts w:eastAsia="Times New Roman"/>
                <w:color w:val="000000"/>
                <w:szCs w:val="24"/>
                <w:lang w:eastAsia="ru-RU"/>
              </w:rPr>
              <w:t>Производство тепловой энергии, Гкал/год</w:t>
            </w:r>
          </w:p>
        </w:tc>
        <w:tc>
          <w:tcPr>
            <w:tcW w:w="1154" w:type="dxa"/>
            <w:vMerge w:val="restart"/>
            <w:shd w:val="clear" w:color="auto" w:fill="auto"/>
            <w:noWrap/>
            <w:vAlign w:val="center"/>
            <w:hideMark/>
          </w:tcPr>
          <w:p w:rsidR="007E5A22" w:rsidRPr="00042572" w:rsidRDefault="007E5A22" w:rsidP="00DE4A14">
            <w:pPr>
              <w:suppressAutoHyphens w:val="0"/>
              <w:jc w:val="center"/>
              <w:rPr>
                <w:rFonts w:eastAsia="Times New Roman"/>
                <w:color w:val="000000"/>
                <w:szCs w:val="24"/>
                <w:lang w:eastAsia="ru-RU"/>
              </w:rPr>
            </w:pPr>
            <w:r w:rsidRPr="00042572">
              <w:rPr>
                <w:rFonts w:eastAsia="Times New Roman"/>
                <w:color w:val="000000"/>
                <w:szCs w:val="24"/>
                <w:lang w:eastAsia="ru-RU"/>
              </w:rPr>
              <w:t>Затраты по сценарию</w:t>
            </w:r>
            <w:r>
              <w:rPr>
                <w:rFonts w:eastAsia="Times New Roman"/>
                <w:color w:val="000000"/>
                <w:szCs w:val="24"/>
                <w:lang w:eastAsia="ru-RU"/>
              </w:rPr>
              <w:t>, тыс. руб.</w:t>
            </w:r>
          </w:p>
        </w:tc>
        <w:tc>
          <w:tcPr>
            <w:tcW w:w="3099" w:type="dxa"/>
            <w:gridSpan w:val="3"/>
            <w:shd w:val="clear" w:color="auto" w:fill="auto"/>
            <w:noWrap/>
            <w:vAlign w:val="center"/>
          </w:tcPr>
          <w:p w:rsidR="007E5A22" w:rsidRPr="00042572" w:rsidRDefault="007E5A22" w:rsidP="00DE4A14">
            <w:pPr>
              <w:suppressAutoHyphens w:val="0"/>
              <w:jc w:val="center"/>
              <w:rPr>
                <w:rFonts w:eastAsia="Times New Roman"/>
                <w:color w:val="000000"/>
                <w:szCs w:val="24"/>
                <w:lang w:eastAsia="ru-RU"/>
              </w:rPr>
            </w:pPr>
            <w:r>
              <w:rPr>
                <w:rFonts w:eastAsia="Times New Roman"/>
                <w:color w:val="000000"/>
                <w:szCs w:val="24"/>
                <w:lang w:eastAsia="ru-RU"/>
              </w:rPr>
              <w:t>Э</w:t>
            </w:r>
            <w:r w:rsidRPr="00042572">
              <w:rPr>
                <w:rFonts w:eastAsia="Times New Roman"/>
                <w:color w:val="000000"/>
                <w:szCs w:val="24"/>
                <w:lang w:eastAsia="ru-RU"/>
              </w:rPr>
              <w:t>кономический эффект, тыс. руб./год</w:t>
            </w:r>
          </w:p>
        </w:tc>
        <w:tc>
          <w:tcPr>
            <w:tcW w:w="1582" w:type="dxa"/>
            <w:vMerge w:val="restart"/>
            <w:shd w:val="clear" w:color="auto" w:fill="auto"/>
            <w:noWrap/>
            <w:vAlign w:val="center"/>
            <w:hideMark/>
          </w:tcPr>
          <w:p w:rsidR="007E5A22" w:rsidRPr="00042572" w:rsidRDefault="007E5A22" w:rsidP="00DE4A14">
            <w:pPr>
              <w:suppressAutoHyphens w:val="0"/>
              <w:jc w:val="center"/>
              <w:rPr>
                <w:rFonts w:eastAsia="Times New Roman"/>
                <w:color w:val="000000"/>
                <w:szCs w:val="24"/>
                <w:lang w:eastAsia="ru-RU"/>
              </w:rPr>
            </w:pPr>
            <w:r>
              <w:rPr>
                <w:rFonts w:eastAsia="Times New Roman"/>
                <w:color w:val="000000"/>
                <w:szCs w:val="24"/>
                <w:lang w:eastAsia="ru-RU"/>
              </w:rPr>
              <w:t>Г</w:t>
            </w:r>
            <w:r w:rsidRPr="00042572">
              <w:rPr>
                <w:rFonts w:eastAsia="Times New Roman"/>
                <w:color w:val="000000"/>
                <w:szCs w:val="24"/>
                <w:lang w:eastAsia="ru-RU"/>
              </w:rPr>
              <w:t>одовые за траты на обслуживание, тыс. руб.</w:t>
            </w:r>
          </w:p>
        </w:tc>
        <w:tc>
          <w:tcPr>
            <w:tcW w:w="1426" w:type="dxa"/>
            <w:vMerge w:val="restart"/>
            <w:shd w:val="clear" w:color="auto" w:fill="auto"/>
            <w:noWrap/>
            <w:vAlign w:val="center"/>
            <w:hideMark/>
          </w:tcPr>
          <w:p w:rsidR="007E5A22" w:rsidRPr="00042572" w:rsidRDefault="007E5A22" w:rsidP="00DE4A14">
            <w:pPr>
              <w:suppressAutoHyphens w:val="0"/>
              <w:jc w:val="center"/>
              <w:rPr>
                <w:rFonts w:eastAsia="Times New Roman"/>
                <w:color w:val="000000"/>
                <w:szCs w:val="24"/>
                <w:lang w:eastAsia="ru-RU"/>
              </w:rPr>
            </w:pPr>
            <w:r>
              <w:rPr>
                <w:rFonts w:eastAsia="Times New Roman"/>
                <w:color w:val="000000"/>
                <w:szCs w:val="24"/>
                <w:lang w:eastAsia="ru-RU"/>
              </w:rPr>
              <w:t>П</w:t>
            </w:r>
            <w:r w:rsidRPr="00042572">
              <w:rPr>
                <w:rFonts w:eastAsia="Times New Roman"/>
                <w:color w:val="000000"/>
                <w:szCs w:val="24"/>
                <w:lang w:eastAsia="ru-RU"/>
              </w:rPr>
              <w:t>ростой срок окупаемости, лет</w:t>
            </w:r>
          </w:p>
        </w:tc>
      </w:tr>
      <w:tr w:rsidR="007E5A22" w:rsidRPr="00042572" w:rsidTr="00DE4A14">
        <w:trPr>
          <w:trHeight w:val="20"/>
        </w:trPr>
        <w:tc>
          <w:tcPr>
            <w:tcW w:w="1338" w:type="dxa"/>
            <w:vMerge/>
            <w:shd w:val="clear" w:color="auto" w:fill="auto"/>
            <w:noWrap/>
            <w:vAlign w:val="center"/>
          </w:tcPr>
          <w:p w:rsidR="007E5A22" w:rsidRPr="00042572" w:rsidRDefault="007E5A22" w:rsidP="00DE4A14">
            <w:pPr>
              <w:suppressAutoHyphens w:val="0"/>
              <w:jc w:val="center"/>
              <w:rPr>
                <w:rFonts w:eastAsia="Times New Roman"/>
                <w:szCs w:val="24"/>
                <w:lang w:eastAsia="ru-RU"/>
              </w:rPr>
            </w:pPr>
          </w:p>
        </w:tc>
        <w:tc>
          <w:tcPr>
            <w:tcW w:w="1559" w:type="dxa"/>
            <w:vMerge/>
            <w:shd w:val="clear" w:color="auto" w:fill="auto"/>
            <w:noWrap/>
            <w:vAlign w:val="center"/>
          </w:tcPr>
          <w:p w:rsidR="007E5A22" w:rsidRPr="00042572" w:rsidRDefault="007E5A22" w:rsidP="00DE4A14">
            <w:pPr>
              <w:suppressAutoHyphens w:val="0"/>
              <w:jc w:val="center"/>
              <w:rPr>
                <w:rFonts w:eastAsia="Times New Roman"/>
                <w:color w:val="000000"/>
                <w:szCs w:val="24"/>
                <w:lang w:eastAsia="ru-RU"/>
              </w:rPr>
            </w:pPr>
          </w:p>
        </w:tc>
        <w:tc>
          <w:tcPr>
            <w:tcW w:w="1154" w:type="dxa"/>
            <w:vMerge/>
            <w:shd w:val="clear" w:color="auto" w:fill="auto"/>
            <w:noWrap/>
            <w:vAlign w:val="center"/>
          </w:tcPr>
          <w:p w:rsidR="007E5A22" w:rsidRPr="00042572" w:rsidRDefault="007E5A22" w:rsidP="00DE4A14">
            <w:pPr>
              <w:suppressAutoHyphens w:val="0"/>
              <w:jc w:val="center"/>
              <w:rPr>
                <w:rFonts w:eastAsia="Times New Roman"/>
                <w:color w:val="000000"/>
                <w:szCs w:val="24"/>
                <w:lang w:eastAsia="ru-RU"/>
              </w:rPr>
            </w:pPr>
          </w:p>
        </w:tc>
        <w:tc>
          <w:tcPr>
            <w:tcW w:w="980" w:type="dxa"/>
            <w:shd w:val="clear" w:color="auto" w:fill="auto"/>
            <w:noWrap/>
            <w:vAlign w:val="center"/>
          </w:tcPr>
          <w:p w:rsidR="007E5A22" w:rsidRPr="00042572" w:rsidRDefault="007E5A22" w:rsidP="00DE4A14">
            <w:pPr>
              <w:suppressAutoHyphens w:val="0"/>
              <w:jc w:val="center"/>
              <w:rPr>
                <w:rFonts w:eastAsia="Times New Roman"/>
                <w:color w:val="000000"/>
                <w:szCs w:val="24"/>
                <w:lang w:eastAsia="ru-RU"/>
              </w:rPr>
            </w:pPr>
            <w:r w:rsidRPr="00042572">
              <w:rPr>
                <w:rFonts w:eastAsia="Times New Roman"/>
                <w:color w:val="000000"/>
                <w:szCs w:val="24"/>
                <w:lang w:eastAsia="ru-RU"/>
              </w:rPr>
              <w:t>топливо</w:t>
            </w:r>
          </w:p>
        </w:tc>
        <w:tc>
          <w:tcPr>
            <w:tcW w:w="1126" w:type="dxa"/>
            <w:shd w:val="clear" w:color="auto" w:fill="auto"/>
            <w:noWrap/>
            <w:vAlign w:val="center"/>
          </w:tcPr>
          <w:p w:rsidR="007E5A22" w:rsidRPr="00042572" w:rsidRDefault="007E5A22" w:rsidP="00DE4A14">
            <w:pPr>
              <w:suppressAutoHyphens w:val="0"/>
              <w:jc w:val="center"/>
              <w:rPr>
                <w:rFonts w:eastAsia="Times New Roman"/>
                <w:color w:val="000000"/>
                <w:szCs w:val="24"/>
                <w:lang w:eastAsia="ru-RU"/>
              </w:rPr>
            </w:pPr>
            <w:r w:rsidRPr="00042572">
              <w:rPr>
                <w:rFonts w:eastAsia="Times New Roman"/>
                <w:color w:val="000000"/>
                <w:szCs w:val="24"/>
                <w:lang w:eastAsia="ru-RU"/>
              </w:rPr>
              <w:t>эл. энергия</w:t>
            </w:r>
          </w:p>
        </w:tc>
        <w:tc>
          <w:tcPr>
            <w:tcW w:w="993" w:type="dxa"/>
            <w:shd w:val="clear" w:color="auto" w:fill="auto"/>
            <w:noWrap/>
            <w:vAlign w:val="center"/>
          </w:tcPr>
          <w:p w:rsidR="007E5A22" w:rsidRPr="00042572" w:rsidRDefault="007E5A22" w:rsidP="00DE4A14">
            <w:pPr>
              <w:suppressAutoHyphens w:val="0"/>
              <w:jc w:val="center"/>
              <w:rPr>
                <w:rFonts w:eastAsia="Times New Roman"/>
                <w:color w:val="000000"/>
                <w:szCs w:val="24"/>
                <w:lang w:eastAsia="ru-RU"/>
              </w:rPr>
            </w:pPr>
            <w:r w:rsidRPr="00042572">
              <w:rPr>
                <w:rFonts w:eastAsia="Times New Roman"/>
                <w:color w:val="000000"/>
                <w:szCs w:val="24"/>
                <w:lang w:eastAsia="ru-RU"/>
              </w:rPr>
              <w:t>ФОТ</w:t>
            </w:r>
          </w:p>
        </w:tc>
        <w:tc>
          <w:tcPr>
            <w:tcW w:w="1582" w:type="dxa"/>
            <w:vMerge/>
            <w:shd w:val="clear" w:color="auto" w:fill="auto"/>
            <w:noWrap/>
            <w:vAlign w:val="center"/>
          </w:tcPr>
          <w:p w:rsidR="007E5A22" w:rsidRPr="00042572" w:rsidRDefault="007E5A22" w:rsidP="00DE4A14">
            <w:pPr>
              <w:suppressAutoHyphens w:val="0"/>
              <w:jc w:val="center"/>
              <w:rPr>
                <w:rFonts w:eastAsia="Times New Roman"/>
                <w:color w:val="000000"/>
                <w:szCs w:val="24"/>
                <w:lang w:eastAsia="ru-RU"/>
              </w:rPr>
            </w:pPr>
          </w:p>
        </w:tc>
        <w:tc>
          <w:tcPr>
            <w:tcW w:w="1426" w:type="dxa"/>
            <w:vMerge/>
            <w:shd w:val="clear" w:color="auto" w:fill="auto"/>
            <w:noWrap/>
            <w:vAlign w:val="center"/>
          </w:tcPr>
          <w:p w:rsidR="007E5A22" w:rsidRPr="00042572" w:rsidRDefault="007E5A22" w:rsidP="00DE4A14">
            <w:pPr>
              <w:suppressAutoHyphens w:val="0"/>
              <w:jc w:val="center"/>
              <w:rPr>
                <w:rFonts w:eastAsia="Times New Roman"/>
                <w:color w:val="000000"/>
                <w:szCs w:val="24"/>
                <w:lang w:eastAsia="ru-RU"/>
              </w:rPr>
            </w:pPr>
          </w:p>
        </w:tc>
      </w:tr>
      <w:tr w:rsidR="007E5A22" w:rsidRPr="00042572" w:rsidTr="00DE4A14">
        <w:trPr>
          <w:trHeight w:val="20"/>
        </w:trPr>
        <w:tc>
          <w:tcPr>
            <w:tcW w:w="1338" w:type="dxa"/>
            <w:shd w:val="clear" w:color="auto" w:fill="auto"/>
            <w:noWrap/>
            <w:vAlign w:val="center"/>
            <w:hideMark/>
          </w:tcPr>
          <w:p w:rsidR="007E5A22" w:rsidRPr="00042572" w:rsidRDefault="007E5A22" w:rsidP="00DE4A14">
            <w:pPr>
              <w:suppressAutoHyphens w:val="0"/>
              <w:jc w:val="center"/>
              <w:rPr>
                <w:rFonts w:eastAsia="Times New Roman"/>
                <w:color w:val="000000"/>
                <w:szCs w:val="24"/>
                <w:lang w:eastAsia="ru-RU"/>
              </w:rPr>
            </w:pPr>
            <w:r w:rsidRPr="00042572">
              <w:rPr>
                <w:rFonts w:eastAsia="Times New Roman"/>
                <w:color w:val="000000"/>
                <w:szCs w:val="24"/>
                <w:lang w:eastAsia="ru-RU"/>
              </w:rPr>
              <w:t>сц</w:t>
            </w:r>
            <w:r>
              <w:rPr>
                <w:rFonts w:eastAsia="Times New Roman"/>
                <w:color w:val="000000"/>
                <w:szCs w:val="24"/>
                <w:lang w:eastAsia="ru-RU"/>
              </w:rPr>
              <w:t>енарий</w:t>
            </w:r>
            <w:r w:rsidRPr="00042572">
              <w:rPr>
                <w:rFonts w:eastAsia="Times New Roman"/>
                <w:color w:val="000000"/>
                <w:szCs w:val="24"/>
                <w:lang w:eastAsia="ru-RU"/>
              </w:rPr>
              <w:t xml:space="preserve"> 1</w:t>
            </w:r>
          </w:p>
        </w:tc>
        <w:tc>
          <w:tcPr>
            <w:tcW w:w="1559" w:type="dxa"/>
            <w:shd w:val="clear" w:color="auto" w:fill="auto"/>
            <w:noWrap/>
            <w:vAlign w:val="center"/>
            <w:hideMark/>
          </w:tcPr>
          <w:p w:rsidR="007E5A22" w:rsidRDefault="007E5A22" w:rsidP="00DE4A14">
            <w:pPr>
              <w:suppressAutoHyphens w:val="0"/>
              <w:jc w:val="center"/>
              <w:rPr>
                <w:rFonts w:eastAsia="Times New Roman"/>
                <w:color w:val="000000"/>
                <w:szCs w:val="24"/>
                <w:lang w:eastAsia="ru-RU"/>
              </w:rPr>
            </w:pPr>
            <w:r>
              <w:rPr>
                <w:color w:val="000000"/>
              </w:rPr>
              <w:t>197629,5</w:t>
            </w:r>
          </w:p>
        </w:tc>
        <w:tc>
          <w:tcPr>
            <w:tcW w:w="1154" w:type="dxa"/>
            <w:shd w:val="clear" w:color="auto" w:fill="auto"/>
            <w:noWrap/>
            <w:vAlign w:val="center"/>
            <w:hideMark/>
          </w:tcPr>
          <w:p w:rsidR="007E5A22" w:rsidRDefault="007E5A22" w:rsidP="00DE4A14">
            <w:pPr>
              <w:jc w:val="center"/>
              <w:rPr>
                <w:color w:val="000000"/>
              </w:rPr>
            </w:pPr>
            <w:r>
              <w:rPr>
                <w:color w:val="000000"/>
              </w:rPr>
              <w:t>172753,3</w:t>
            </w:r>
          </w:p>
        </w:tc>
        <w:tc>
          <w:tcPr>
            <w:tcW w:w="980" w:type="dxa"/>
            <w:shd w:val="clear" w:color="auto" w:fill="auto"/>
            <w:noWrap/>
            <w:vAlign w:val="center"/>
            <w:hideMark/>
          </w:tcPr>
          <w:p w:rsidR="007E5A22" w:rsidRDefault="007E5A22" w:rsidP="00DE4A14">
            <w:pPr>
              <w:jc w:val="center"/>
              <w:rPr>
                <w:color w:val="000000"/>
              </w:rPr>
            </w:pPr>
            <w:r>
              <w:rPr>
                <w:color w:val="000000"/>
              </w:rPr>
              <w:t>7970,8</w:t>
            </w:r>
          </w:p>
        </w:tc>
        <w:tc>
          <w:tcPr>
            <w:tcW w:w="1126" w:type="dxa"/>
            <w:shd w:val="clear" w:color="auto" w:fill="auto"/>
            <w:noWrap/>
            <w:vAlign w:val="center"/>
            <w:hideMark/>
          </w:tcPr>
          <w:p w:rsidR="007E5A22" w:rsidRDefault="007E5A22" w:rsidP="00DE4A14">
            <w:pPr>
              <w:jc w:val="center"/>
              <w:rPr>
                <w:color w:val="000000"/>
              </w:rPr>
            </w:pPr>
            <w:r>
              <w:rPr>
                <w:color w:val="000000"/>
              </w:rPr>
              <w:t>238,1</w:t>
            </w:r>
          </w:p>
        </w:tc>
        <w:tc>
          <w:tcPr>
            <w:tcW w:w="993" w:type="dxa"/>
            <w:shd w:val="clear" w:color="auto" w:fill="auto"/>
            <w:noWrap/>
            <w:vAlign w:val="center"/>
            <w:hideMark/>
          </w:tcPr>
          <w:p w:rsidR="007E5A22" w:rsidRDefault="007E5A22" w:rsidP="00DE4A14">
            <w:pPr>
              <w:jc w:val="center"/>
              <w:rPr>
                <w:color w:val="000000"/>
              </w:rPr>
            </w:pPr>
            <w:r>
              <w:rPr>
                <w:color w:val="000000"/>
              </w:rPr>
              <w:t>2925</w:t>
            </w:r>
          </w:p>
        </w:tc>
        <w:tc>
          <w:tcPr>
            <w:tcW w:w="1582" w:type="dxa"/>
            <w:shd w:val="clear" w:color="auto" w:fill="auto"/>
            <w:noWrap/>
            <w:vAlign w:val="center"/>
            <w:hideMark/>
          </w:tcPr>
          <w:p w:rsidR="007E5A22" w:rsidRDefault="007E5A22" w:rsidP="00DE4A14">
            <w:pPr>
              <w:jc w:val="center"/>
              <w:rPr>
                <w:color w:val="000000"/>
              </w:rPr>
            </w:pPr>
            <w:r>
              <w:rPr>
                <w:color w:val="000000"/>
              </w:rPr>
              <w:t>7005</w:t>
            </w:r>
          </w:p>
        </w:tc>
        <w:tc>
          <w:tcPr>
            <w:tcW w:w="1426" w:type="dxa"/>
            <w:shd w:val="clear" w:color="auto" w:fill="auto"/>
            <w:noWrap/>
            <w:vAlign w:val="center"/>
            <w:hideMark/>
          </w:tcPr>
          <w:p w:rsidR="007E5A22" w:rsidRDefault="007E5A22" w:rsidP="00DE4A14">
            <w:pPr>
              <w:jc w:val="center"/>
              <w:rPr>
                <w:color w:val="000000"/>
              </w:rPr>
            </w:pPr>
            <w:r>
              <w:rPr>
                <w:color w:val="000000"/>
              </w:rPr>
              <w:t>41,8</w:t>
            </w:r>
          </w:p>
        </w:tc>
      </w:tr>
      <w:tr w:rsidR="007E5A22" w:rsidRPr="00042572" w:rsidTr="00DE4A14">
        <w:trPr>
          <w:trHeight w:val="20"/>
        </w:trPr>
        <w:tc>
          <w:tcPr>
            <w:tcW w:w="1338" w:type="dxa"/>
            <w:shd w:val="clear" w:color="auto" w:fill="auto"/>
            <w:noWrap/>
            <w:vAlign w:val="center"/>
            <w:hideMark/>
          </w:tcPr>
          <w:p w:rsidR="007E5A22" w:rsidRPr="00042572" w:rsidRDefault="007E5A22" w:rsidP="00DE4A14">
            <w:pPr>
              <w:suppressAutoHyphens w:val="0"/>
              <w:jc w:val="center"/>
              <w:rPr>
                <w:rFonts w:eastAsia="Times New Roman"/>
                <w:color w:val="000000"/>
                <w:szCs w:val="24"/>
                <w:lang w:eastAsia="ru-RU"/>
              </w:rPr>
            </w:pPr>
            <w:r w:rsidRPr="00042572">
              <w:rPr>
                <w:rFonts w:eastAsia="Times New Roman"/>
                <w:color w:val="000000"/>
                <w:szCs w:val="24"/>
                <w:lang w:eastAsia="ru-RU"/>
              </w:rPr>
              <w:t>сц</w:t>
            </w:r>
            <w:r>
              <w:rPr>
                <w:rFonts w:eastAsia="Times New Roman"/>
                <w:color w:val="000000"/>
                <w:szCs w:val="24"/>
                <w:lang w:eastAsia="ru-RU"/>
              </w:rPr>
              <w:t>енарий</w:t>
            </w:r>
            <w:r w:rsidRPr="00042572">
              <w:rPr>
                <w:rFonts w:eastAsia="Times New Roman"/>
                <w:color w:val="000000"/>
                <w:szCs w:val="24"/>
                <w:lang w:eastAsia="ru-RU"/>
              </w:rPr>
              <w:t xml:space="preserve"> 2</w:t>
            </w:r>
          </w:p>
        </w:tc>
        <w:tc>
          <w:tcPr>
            <w:tcW w:w="1559" w:type="dxa"/>
            <w:shd w:val="clear" w:color="auto" w:fill="auto"/>
            <w:noWrap/>
            <w:vAlign w:val="center"/>
            <w:hideMark/>
          </w:tcPr>
          <w:p w:rsidR="007E5A22" w:rsidRDefault="007E5A22" w:rsidP="00DE4A14">
            <w:pPr>
              <w:jc w:val="center"/>
              <w:rPr>
                <w:color w:val="000000"/>
              </w:rPr>
            </w:pPr>
            <w:r>
              <w:rPr>
                <w:color w:val="000000"/>
              </w:rPr>
              <w:t>192794,7</w:t>
            </w:r>
          </w:p>
        </w:tc>
        <w:tc>
          <w:tcPr>
            <w:tcW w:w="1154" w:type="dxa"/>
            <w:shd w:val="clear" w:color="auto" w:fill="auto"/>
            <w:noWrap/>
            <w:vAlign w:val="center"/>
            <w:hideMark/>
          </w:tcPr>
          <w:p w:rsidR="007E5A22" w:rsidRDefault="007E5A22" w:rsidP="00DE4A14">
            <w:pPr>
              <w:jc w:val="center"/>
              <w:rPr>
                <w:color w:val="000000"/>
              </w:rPr>
            </w:pPr>
            <w:r>
              <w:rPr>
                <w:color w:val="000000"/>
              </w:rPr>
              <w:t>693569,0</w:t>
            </w:r>
          </w:p>
        </w:tc>
        <w:tc>
          <w:tcPr>
            <w:tcW w:w="980" w:type="dxa"/>
            <w:shd w:val="clear" w:color="auto" w:fill="auto"/>
            <w:noWrap/>
            <w:vAlign w:val="center"/>
            <w:hideMark/>
          </w:tcPr>
          <w:p w:rsidR="007E5A22" w:rsidRDefault="007E5A22" w:rsidP="00DE4A14">
            <w:pPr>
              <w:jc w:val="center"/>
              <w:rPr>
                <w:color w:val="000000"/>
              </w:rPr>
            </w:pPr>
            <w:r>
              <w:rPr>
                <w:color w:val="000000"/>
              </w:rPr>
              <w:t>78256,8</w:t>
            </w:r>
          </w:p>
        </w:tc>
        <w:tc>
          <w:tcPr>
            <w:tcW w:w="1126" w:type="dxa"/>
            <w:shd w:val="clear" w:color="auto" w:fill="auto"/>
            <w:noWrap/>
            <w:vAlign w:val="center"/>
            <w:hideMark/>
          </w:tcPr>
          <w:p w:rsidR="007E5A22" w:rsidRDefault="007E5A22" w:rsidP="00DE4A14">
            <w:pPr>
              <w:jc w:val="center"/>
              <w:rPr>
                <w:color w:val="000000"/>
              </w:rPr>
            </w:pPr>
            <w:r>
              <w:rPr>
                <w:color w:val="000000"/>
              </w:rPr>
              <w:t>768,8</w:t>
            </w:r>
          </w:p>
        </w:tc>
        <w:tc>
          <w:tcPr>
            <w:tcW w:w="993" w:type="dxa"/>
            <w:shd w:val="clear" w:color="auto" w:fill="auto"/>
            <w:noWrap/>
            <w:vAlign w:val="center"/>
            <w:hideMark/>
          </w:tcPr>
          <w:p w:rsidR="007E5A22" w:rsidRDefault="007E5A22" w:rsidP="00DE4A14">
            <w:pPr>
              <w:jc w:val="center"/>
              <w:rPr>
                <w:color w:val="000000"/>
              </w:rPr>
            </w:pPr>
            <w:r>
              <w:rPr>
                <w:color w:val="000000"/>
              </w:rPr>
              <w:t>19665</w:t>
            </w:r>
          </w:p>
        </w:tc>
        <w:tc>
          <w:tcPr>
            <w:tcW w:w="1582" w:type="dxa"/>
            <w:shd w:val="clear" w:color="auto" w:fill="auto"/>
            <w:noWrap/>
            <w:vAlign w:val="center"/>
            <w:hideMark/>
          </w:tcPr>
          <w:p w:rsidR="007E5A22" w:rsidRDefault="007E5A22" w:rsidP="00DE4A14">
            <w:pPr>
              <w:jc w:val="center"/>
              <w:rPr>
                <w:color w:val="000000"/>
              </w:rPr>
            </w:pPr>
            <w:r>
              <w:rPr>
                <w:color w:val="000000"/>
              </w:rPr>
              <w:t>9805</w:t>
            </w:r>
          </w:p>
        </w:tc>
        <w:tc>
          <w:tcPr>
            <w:tcW w:w="1426" w:type="dxa"/>
            <w:shd w:val="clear" w:color="auto" w:fill="auto"/>
            <w:noWrap/>
            <w:vAlign w:val="center"/>
            <w:hideMark/>
          </w:tcPr>
          <w:p w:rsidR="007E5A22" w:rsidRDefault="007E5A22" w:rsidP="00DE4A14">
            <w:pPr>
              <w:jc w:val="center"/>
              <w:rPr>
                <w:color w:val="000000"/>
              </w:rPr>
            </w:pPr>
            <w:r>
              <w:rPr>
                <w:color w:val="000000"/>
              </w:rPr>
              <w:t>7,8</w:t>
            </w:r>
          </w:p>
        </w:tc>
      </w:tr>
      <w:tr w:rsidR="007E5A22" w:rsidRPr="00042572" w:rsidTr="00DE4A14">
        <w:trPr>
          <w:trHeight w:val="20"/>
        </w:trPr>
        <w:tc>
          <w:tcPr>
            <w:tcW w:w="1338" w:type="dxa"/>
            <w:shd w:val="clear" w:color="auto" w:fill="auto"/>
            <w:noWrap/>
            <w:vAlign w:val="center"/>
            <w:hideMark/>
          </w:tcPr>
          <w:p w:rsidR="007E5A22" w:rsidRPr="00042572" w:rsidRDefault="007E5A22" w:rsidP="00DE4A14">
            <w:pPr>
              <w:suppressAutoHyphens w:val="0"/>
              <w:jc w:val="center"/>
              <w:rPr>
                <w:rFonts w:eastAsia="Times New Roman"/>
                <w:color w:val="000000"/>
                <w:szCs w:val="24"/>
                <w:lang w:eastAsia="ru-RU"/>
              </w:rPr>
            </w:pPr>
            <w:r w:rsidRPr="00042572">
              <w:rPr>
                <w:rFonts w:eastAsia="Times New Roman"/>
                <w:color w:val="000000"/>
                <w:szCs w:val="24"/>
                <w:lang w:eastAsia="ru-RU"/>
              </w:rPr>
              <w:t>сц</w:t>
            </w:r>
            <w:r>
              <w:rPr>
                <w:rFonts w:eastAsia="Times New Roman"/>
                <w:color w:val="000000"/>
                <w:szCs w:val="24"/>
                <w:lang w:eastAsia="ru-RU"/>
              </w:rPr>
              <w:t>енарий</w:t>
            </w:r>
            <w:r w:rsidRPr="00042572">
              <w:rPr>
                <w:rFonts w:eastAsia="Times New Roman"/>
                <w:color w:val="000000"/>
                <w:szCs w:val="24"/>
                <w:lang w:eastAsia="ru-RU"/>
              </w:rPr>
              <w:t xml:space="preserve"> 3</w:t>
            </w:r>
          </w:p>
        </w:tc>
        <w:tc>
          <w:tcPr>
            <w:tcW w:w="1559" w:type="dxa"/>
            <w:shd w:val="clear" w:color="auto" w:fill="auto"/>
            <w:noWrap/>
            <w:vAlign w:val="center"/>
            <w:hideMark/>
          </w:tcPr>
          <w:p w:rsidR="007E5A22" w:rsidRDefault="007E5A22" w:rsidP="00DE4A14">
            <w:pPr>
              <w:jc w:val="center"/>
              <w:rPr>
                <w:color w:val="000000"/>
              </w:rPr>
            </w:pPr>
            <w:r>
              <w:rPr>
                <w:color w:val="000000"/>
              </w:rPr>
              <w:t>189085,2</w:t>
            </w:r>
          </w:p>
        </w:tc>
        <w:tc>
          <w:tcPr>
            <w:tcW w:w="1154" w:type="dxa"/>
            <w:shd w:val="clear" w:color="auto" w:fill="auto"/>
            <w:noWrap/>
            <w:vAlign w:val="center"/>
            <w:hideMark/>
          </w:tcPr>
          <w:p w:rsidR="007E5A22" w:rsidRDefault="007E5A22" w:rsidP="00DE4A14">
            <w:pPr>
              <w:jc w:val="center"/>
              <w:rPr>
                <w:color w:val="000000"/>
              </w:rPr>
            </w:pPr>
            <w:r>
              <w:rPr>
                <w:color w:val="000000"/>
              </w:rPr>
              <w:t>633124,1</w:t>
            </w:r>
          </w:p>
        </w:tc>
        <w:tc>
          <w:tcPr>
            <w:tcW w:w="980" w:type="dxa"/>
            <w:shd w:val="clear" w:color="auto" w:fill="auto"/>
            <w:noWrap/>
            <w:vAlign w:val="center"/>
            <w:hideMark/>
          </w:tcPr>
          <w:p w:rsidR="007E5A22" w:rsidRDefault="007E5A22" w:rsidP="00DE4A14">
            <w:pPr>
              <w:jc w:val="center"/>
              <w:rPr>
                <w:color w:val="000000"/>
              </w:rPr>
            </w:pPr>
            <w:r>
              <w:rPr>
                <w:color w:val="000000"/>
              </w:rPr>
              <w:t>78256,8</w:t>
            </w:r>
          </w:p>
        </w:tc>
        <w:tc>
          <w:tcPr>
            <w:tcW w:w="1126" w:type="dxa"/>
            <w:shd w:val="clear" w:color="auto" w:fill="auto"/>
            <w:noWrap/>
            <w:vAlign w:val="center"/>
            <w:hideMark/>
          </w:tcPr>
          <w:p w:rsidR="007E5A22" w:rsidRDefault="007E5A22" w:rsidP="00DE4A14">
            <w:pPr>
              <w:jc w:val="center"/>
              <w:rPr>
                <w:color w:val="000000"/>
              </w:rPr>
            </w:pPr>
            <w:r>
              <w:rPr>
                <w:color w:val="000000"/>
              </w:rPr>
              <w:t>768,8</w:t>
            </w:r>
          </w:p>
        </w:tc>
        <w:tc>
          <w:tcPr>
            <w:tcW w:w="993" w:type="dxa"/>
            <w:shd w:val="clear" w:color="auto" w:fill="auto"/>
            <w:noWrap/>
            <w:vAlign w:val="center"/>
            <w:hideMark/>
          </w:tcPr>
          <w:p w:rsidR="007E5A22" w:rsidRDefault="007E5A22" w:rsidP="00DE4A14">
            <w:pPr>
              <w:jc w:val="center"/>
              <w:rPr>
                <w:color w:val="000000"/>
              </w:rPr>
            </w:pPr>
            <w:r>
              <w:rPr>
                <w:color w:val="000000"/>
              </w:rPr>
              <w:t>5850</w:t>
            </w:r>
          </w:p>
        </w:tc>
        <w:tc>
          <w:tcPr>
            <w:tcW w:w="1582" w:type="dxa"/>
            <w:shd w:val="clear" w:color="auto" w:fill="auto"/>
            <w:noWrap/>
            <w:vAlign w:val="center"/>
            <w:hideMark/>
          </w:tcPr>
          <w:p w:rsidR="007E5A22" w:rsidRDefault="007E5A22" w:rsidP="00DE4A14">
            <w:pPr>
              <w:jc w:val="center"/>
              <w:rPr>
                <w:color w:val="000000"/>
              </w:rPr>
            </w:pPr>
            <w:r>
              <w:rPr>
                <w:color w:val="000000"/>
              </w:rPr>
              <w:t>7924</w:t>
            </w:r>
          </w:p>
        </w:tc>
        <w:tc>
          <w:tcPr>
            <w:tcW w:w="1426" w:type="dxa"/>
            <w:shd w:val="clear" w:color="auto" w:fill="auto"/>
            <w:noWrap/>
            <w:vAlign w:val="center"/>
            <w:hideMark/>
          </w:tcPr>
          <w:p w:rsidR="007E5A22" w:rsidRDefault="007E5A22" w:rsidP="00DE4A14">
            <w:pPr>
              <w:jc w:val="center"/>
              <w:rPr>
                <w:color w:val="000000"/>
              </w:rPr>
            </w:pPr>
            <w:r>
              <w:rPr>
                <w:color w:val="000000"/>
              </w:rPr>
              <w:t>8,2</w:t>
            </w:r>
          </w:p>
        </w:tc>
      </w:tr>
      <w:tr w:rsidR="007E5A22" w:rsidRPr="00042572" w:rsidTr="00DE4A14">
        <w:trPr>
          <w:trHeight w:val="20"/>
        </w:trPr>
        <w:tc>
          <w:tcPr>
            <w:tcW w:w="1338" w:type="dxa"/>
            <w:shd w:val="clear" w:color="auto" w:fill="auto"/>
            <w:noWrap/>
            <w:vAlign w:val="center"/>
            <w:hideMark/>
          </w:tcPr>
          <w:p w:rsidR="007E5A22" w:rsidRPr="00042572" w:rsidRDefault="007E5A22" w:rsidP="00DE4A14">
            <w:pPr>
              <w:suppressAutoHyphens w:val="0"/>
              <w:jc w:val="center"/>
              <w:rPr>
                <w:rFonts w:eastAsia="Times New Roman"/>
                <w:color w:val="000000"/>
                <w:szCs w:val="24"/>
                <w:lang w:eastAsia="ru-RU"/>
              </w:rPr>
            </w:pPr>
            <w:r w:rsidRPr="00042572">
              <w:rPr>
                <w:rFonts w:eastAsia="Times New Roman"/>
                <w:color w:val="000000"/>
                <w:szCs w:val="24"/>
                <w:lang w:eastAsia="ru-RU"/>
              </w:rPr>
              <w:t>сц</w:t>
            </w:r>
            <w:r>
              <w:rPr>
                <w:rFonts w:eastAsia="Times New Roman"/>
                <w:color w:val="000000"/>
                <w:szCs w:val="24"/>
                <w:lang w:eastAsia="ru-RU"/>
              </w:rPr>
              <w:t>енарий</w:t>
            </w:r>
            <w:r w:rsidRPr="00042572">
              <w:rPr>
                <w:rFonts w:eastAsia="Times New Roman"/>
                <w:color w:val="000000"/>
                <w:szCs w:val="24"/>
                <w:lang w:eastAsia="ru-RU"/>
              </w:rPr>
              <w:t xml:space="preserve"> 4</w:t>
            </w:r>
          </w:p>
        </w:tc>
        <w:tc>
          <w:tcPr>
            <w:tcW w:w="1559" w:type="dxa"/>
            <w:shd w:val="clear" w:color="auto" w:fill="auto"/>
            <w:noWrap/>
            <w:vAlign w:val="center"/>
            <w:hideMark/>
          </w:tcPr>
          <w:p w:rsidR="007E5A22" w:rsidRDefault="007E5A22" w:rsidP="00DE4A14">
            <w:pPr>
              <w:jc w:val="center"/>
              <w:rPr>
                <w:color w:val="000000"/>
              </w:rPr>
            </w:pPr>
            <w:r>
              <w:rPr>
                <w:color w:val="000000"/>
              </w:rPr>
              <w:t>189085,2</w:t>
            </w:r>
          </w:p>
        </w:tc>
        <w:tc>
          <w:tcPr>
            <w:tcW w:w="1154" w:type="dxa"/>
            <w:shd w:val="clear" w:color="auto" w:fill="auto"/>
            <w:noWrap/>
            <w:vAlign w:val="center"/>
            <w:hideMark/>
          </w:tcPr>
          <w:p w:rsidR="007E5A22" w:rsidRDefault="007E5A22" w:rsidP="00DE4A14">
            <w:pPr>
              <w:jc w:val="center"/>
              <w:rPr>
                <w:color w:val="000000"/>
              </w:rPr>
            </w:pPr>
            <w:r>
              <w:rPr>
                <w:color w:val="000000"/>
              </w:rPr>
              <w:t>732646,8</w:t>
            </w:r>
          </w:p>
        </w:tc>
        <w:tc>
          <w:tcPr>
            <w:tcW w:w="980" w:type="dxa"/>
            <w:shd w:val="clear" w:color="auto" w:fill="auto"/>
            <w:noWrap/>
            <w:vAlign w:val="center"/>
            <w:hideMark/>
          </w:tcPr>
          <w:p w:rsidR="007E5A22" w:rsidRDefault="007E5A22" w:rsidP="00DE4A14">
            <w:pPr>
              <w:jc w:val="center"/>
              <w:rPr>
                <w:color w:val="000000"/>
              </w:rPr>
            </w:pPr>
            <w:r>
              <w:rPr>
                <w:color w:val="000000"/>
              </w:rPr>
              <w:t>86952</w:t>
            </w:r>
          </w:p>
        </w:tc>
        <w:tc>
          <w:tcPr>
            <w:tcW w:w="1126" w:type="dxa"/>
            <w:shd w:val="clear" w:color="auto" w:fill="auto"/>
            <w:noWrap/>
            <w:vAlign w:val="center"/>
            <w:hideMark/>
          </w:tcPr>
          <w:p w:rsidR="007E5A22" w:rsidRDefault="007E5A22" w:rsidP="00DE4A14">
            <w:pPr>
              <w:jc w:val="center"/>
              <w:rPr>
                <w:color w:val="000000"/>
              </w:rPr>
            </w:pPr>
            <w:r>
              <w:rPr>
                <w:color w:val="000000"/>
              </w:rPr>
              <w:t>854,2</w:t>
            </w:r>
          </w:p>
        </w:tc>
        <w:tc>
          <w:tcPr>
            <w:tcW w:w="993" w:type="dxa"/>
            <w:shd w:val="clear" w:color="auto" w:fill="auto"/>
            <w:noWrap/>
            <w:vAlign w:val="center"/>
            <w:hideMark/>
          </w:tcPr>
          <w:p w:rsidR="007E5A22" w:rsidRDefault="007E5A22" w:rsidP="00DE4A14">
            <w:pPr>
              <w:jc w:val="center"/>
              <w:rPr>
                <w:color w:val="000000"/>
              </w:rPr>
            </w:pPr>
            <w:r>
              <w:rPr>
                <w:color w:val="000000"/>
              </w:rPr>
              <w:t>12090</w:t>
            </w:r>
          </w:p>
        </w:tc>
        <w:tc>
          <w:tcPr>
            <w:tcW w:w="1582" w:type="dxa"/>
            <w:shd w:val="clear" w:color="auto" w:fill="auto"/>
            <w:noWrap/>
            <w:vAlign w:val="center"/>
            <w:hideMark/>
          </w:tcPr>
          <w:p w:rsidR="007E5A22" w:rsidRDefault="007E5A22" w:rsidP="00DE4A14">
            <w:pPr>
              <w:jc w:val="center"/>
              <w:rPr>
                <w:color w:val="000000"/>
              </w:rPr>
            </w:pPr>
            <w:r>
              <w:rPr>
                <w:color w:val="000000"/>
              </w:rPr>
              <w:t>4720</w:t>
            </w:r>
          </w:p>
        </w:tc>
        <w:tc>
          <w:tcPr>
            <w:tcW w:w="1426" w:type="dxa"/>
            <w:shd w:val="clear" w:color="auto" w:fill="auto"/>
            <w:noWrap/>
            <w:vAlign w:val="center"/>
            <w:hideMark/>
          </w:tcPr>
          <w:p w:rsidR="007E5A22" w:rsidRDefault="007E5A22" w:rsidP="00DE4A14">
            <w:pPr>
              <w:jc w:val="center"/>
              <w:rPr>
                <w:color w:val="000000"/>
              </w:rPr>
            </w:pPr>
            <w:r>
              <w:rPr>
                <w:color w:val="000000"/>
              </w:rPr>
              <w:t>7,7</w:t>
            </w:r>
          </w:p>
        </w:tc>
      </w:tr>
    </w:tbl>
    <w:p w:rsidR="007E5A22" w:rsidRDefault="007E5A22" w:rsidP="007E5A22">
      <w:pPr>
        <w:ind w:firstLine="567"/>
        <w:jc w:val="both"/>
        <w:rPr>
          <w:bCs/>
          <w:szCs w:val="24"/>
        </w:rPr>
      </w:pPr>
    </w:p>
    <w:p w:rsidR="007E5A22" w:rsidRDefault="007E5A22" w:rsidP="007E5A22">
      <w:pPr>
        <w:ind w:firstLine="567"/>
        <w:jc w:val="both"/>
        <w:rPr>
          <w:rFonts w:eastAsia="Times New Roman"/>
          <w:bCs/>
          <w:color w:val="000000"/>
          <w:sz w:val="26"/>
          <w:szCs w:val="26"/>
          <w:lang w:eastAsia="ru-RU"/>
        </w:rPr>
      </w:pPr>
      <w:r w:rsidRPr="00042572">
        <w:rPr>
          <w:rFonts w:eastAsia="Times New Roman"/>
          <w:bCs/>
          <w:color w:val="000000"/>
          <w:sz w:val="26"/>
          <w:szCs w:val="26"/>
          <w:lang w:eastAsia="ru-RU"/>
        </w:rPr>
        <w:t xml:space="preserve">Анализ </w:t>
      </w:r>
      <w:r>
        <w:rPr>
          <w:rFonts w:eastAsia="Times New Roman"/>
          <w:bCs/>
          <w:color w:val="000000"/>
          <w:sz w:val="26"/>
          <w:szCs w:val="26"/>
          <w:lang w:eastAsia="ru-RU"/>
        </w:rPr>
        <w:t>расчета экономической эффективности внедрения каждого сценария позволяет сделать следующие выводы:</w:t>
      </w:r>
    </w:p>
    <w:p w:rsidR="007E5A22" w:rsidRDefault="007E5A22" w:rsidP="007E5A22">
      <w:pPr>
        <w:ind w:firstLine="567"/>
        <w:jc w:val="both"/>
        <w:rPr>
          <w:rFonts w:eastAsia="Times New Roman"/>
          <w:bCs/>
          <w:color w:val="000000"/>
          <w:sz w:val="26"/>
          <w:szCs w:val="26"/>
          <w:lang w:eastAsia="ru-RU"/>
        </w:rPr>
      </w:pPr>
      <w:r>
        <w:rPr>
          <w:rFonts w:eastAsia="Times New Roman"/>
          <w:bCs/>
          <w:color w:val="000000"/>
          <w:sz w:val="26"/>
          <w:szCs w:val="26"/>
          <w:lang w:eastAsia="ru-RU"/>
        </w:rPr>
        <w:t xml:space="preserve">Сценарий 1. Имеет недопустимо большой срок окупаемости затрат 42 года и является не приемлемым для инвесторов. В работе остается ТЭЦ с практически изношенным оборудованием, работающая на угле, а также 6 угольных котельных и 3 </w:t>
      </w:r>
      <w:proofErr w:type="spellStart"/>
      <w:r>
        <w:rPr>
          <w:rFonts w:eastAsia="Times New Roman"/>
          <w:bCs/>
          <w:color w:val="000000"/>
          <w:sz w:val="26"/>
          <w:szCs w:val="26"/>
          <w:lang w:eastAsia="ru-RU"/>
        </w:rPr>
        <w:t>электрокотельные</w:t>
      </w:r>
      <w:proofErr w:type="spellEnd"/>
      <w:r>
        <w:rPr>
          <w:rFonts w:eastAsia="Times New Roman"/>
          <w:bCs/>
          <w:color w:val="000000"/>
          <w:sz w:val="26"/>
          <w:szCs w:val="26"/>
          <w:lang w:eastAsia="ru-RU"/>
        </w:rPr>
        <w:t>.</w:t>
      </w:r>
    </w:p>
    <w:p w:rsidR="007E5A22" w:rsidRDefault="007E5A22" w:rsidP="007E5A22">
      <w:pPr>
        <w:ind w:firstLine="567"/>
        <w:jc w:val="both"/>
        <w:rPr>
          <w:rFonts w:eastAsia="Times New Roman"/>
          <w:bCs/>
          <w:color w:val="000000"/>
          <w:sz w:val="26"/>
          <w:szCs w:val="26"/>
          <w:lang w:eastAsia="ru-RU"/>
        </w:rPr>
      </w:pPr>
      <w:r>
        <w:rPr>
          <w:rFonts w:eastAsia="Times New Roman"/>
          <w:bCs/>
          <w:color w:val="000000"/>
          <w:sz w:val="26"/>
          <w:szCs w:val="26"/>
          <w:lang w:eastAsia="ru-RU"/>
        </w:rPr>
        <w:t>Сценарий 2. Предусматривает объем инвестиций 698,7 млн. руб. и срок их окупаемости 7,8 года. ТЭЦ полностью выводится из эксплуатации, в том числе и ее электрогенерация. Городской округ потеряет до 150 рабочих мест.</w:t>
      </w:r>
    </w:p>
    <w:p w:rsidR="007E5A22" w:rsidRDefault="007E5A22" w:rsidP="007E5A22">
      <w:pPr>
        <w:ind w:firstLine="567"/>
        <w:jc w:val="both"/>
        <w:rPr>
          <w:rFonts w:eastAsia="Times New Roman"/>
          <w:bCs/>
          <w:color w:val="000000"/>
          <w:sz w:val="26"/>
          <w:szCs w:val="26"/>
          <w:lang w:eastAsia="ru-RU"/>
        </w:rPr>
      </w:pPr>
      <w:r>
        <w:rPr>
          <w:rFonts w:eastAsia="Times New Roman"/>
          <w:bCs/>
          <w:color w:val="000000"/>
          <w:sz w:val="26"/>
          <w:szCs w:val="26"/>
          <w:lang w:eastAsia="ru-RU"/>
        </w:rPr>
        <w:t>Сценарий 3. Предусматривает объем инвестиций на 60,4 млн. руб. меньше, чем по сценарию 2. Строительство новой водогрейной котельной позволит вывести из эксплуатации мазутный котел КВГМ-100. Сокращения персонала на котельной практически не произойдет. Срок окупаемости затрат 8,2 года, что не может представлять интерес для инвесторов. ТЭЦ сохраняется в эксплуатации, но электрогенерация будет обеспечиваться старыми угольными котлами и не будет конкурентоспособной на оптовом рынке.</w:t>
      </w:r>
    </w:p>
    <w:p w:rsidR="007E5A22" w:rsidRDefault="007E5A22" w:rsidP="007E5A22">
      <w:pPr>
        <w:ind w:firstLine="567"/>
        <w:jc w:val="both"/>
        <w:rPr>
          <w:rFonts w:eastAsia="Times New Roman"/>
          <w:bCs/>
          <w:color w:val="000000"/>
          <w:sz w:val="26"/>
          <w:szCs w:val="26"/>
          <w:lang w:eastAsia="ru-RU"/>
        </w:rPr>
      </w:pPr>
      <w:r>
        <w:rPr>
          <w:rFonts w:eastAsia="Times New Roman"/>
          <w:bCs/>
          <w:color w:val="000000"/>
          <w:sz w:val="26"/>
          <w:szCs w:val="26"/>
          <w:lang w:eastAsia="ru-RU"/>
        </w:rPr>
        <w:t xml:space="preserve">Сценарий 4. Предусматривает объем инвестиций на 100 млн. руб. больше, чем по сценарию 3. Срок их окупаемости 7,7 года, что может представлять интерес для инвесторов. ТЭЦ сохраняется в эксплуатации, электрогенерация будет обеспечиваться новыми паровыми котлами и будет конкурентоспособной на </w:t>
      </w:r>
      <w:r w:rsidRPr="00C039A0">
        <w:rPr>
          <w:rFonts w:eastAsia="Times New Roman"/>
          <w:bCs/>
          <w:sz w:val="26"/>
          <w:szCs w:val="26"/>
          <w:lang w:eastAsia="ru-RU"/>
        </w:rPr>
        <w:t>оптовом и розничном</w:t>
      </w:r>
      <w:r w:rsidRPr="00C039A0">
        <w:rPr>
          <w:rFonts w:eastAsia="Times New Roman"/>
          <w:b/>
          <w:bCs/>
          <w:i/>
          <w:sz w:val="26"/>
          <w:szCs w:val="26"/>
          <w:lang w:eastAsia="ru-RU"/>
        </w:rPr>
        <w:t xml:space="preserve"> </w:t>
      </w:r>
      <w:r>
        <w:rPr>
          <w:rFonts w:eastAsia="Times New Roman"/>
          <w:bCs/>
          <w:color w:val="000000"/>
          <w:sz w:val="26"/>
          <w:szCs w:val="26"/>
          <w:lang w:eastAsia="ru-RU"/>
        </w:rPr>
        <w:t xml:space="preserve">рынках. </w:t>
      </w:r>
    </w:p>
    <w:p w:rsidR="007E5A22" w:rsidRPr="00042572" w:rsidRDefault="007E5A22" w:rsidP="007E5A22">
      <w:pPr>
        <w:pStyle w:val="afa"/>
        <w:ind w:left="0"/>
        <w:jc w:val="both"/>
        <w:rPr>
          <w:rFonts w:eastAsia="Times New Roman"/>
          <w:bCs/>
          <w:color w:val="000000"/>
          <w:sz w:val="26"/>
          <w:szCs w:val="26"/>
          <w:lang w:eastAsia="ru-RU"/>
        </w:rPr>
      </w:pPr>
      <w:r w:rsidRPr="00E06E6C">
        <w:rPr>
          <w:rFonts w:ascii="Times New Roman" w:hAnsi="Times New Roman" w:cs="Times New Roman"/>
          <w:sz w:val="26"/>
          <w:szCs w:val="26"/>
        </w:rPr>
        <w:t>Строительство 4-х автономных блочно-</w:t>
      </w:r>
      <w:r>
        <w:rPr>
          <w:rFonts w:ascii="Times New Roman" w:hAnsi="Times New Roman" w:cs="Times New Roman"/>
          <w:sz w:val="26"/>
          <w:szCs w:val="26"/>
        </w:rPr>
        <w:t xml:space="preserve">модульных котельных (далее БМК) </w:t>
      </w:r>
      <w:r w:rsidRPr="00CF6AEB">
        <w:rPr>
          <w:rFonts w:ascii="Times New Roman" w:hAnsi="Times New Roman" w:cs="Times New Roman"/>
          <w:sz w:val="26"/>
          <w:szCs w:val="26"/>
        </w:rPr>
        <w:t>для поселков Поссовет и Новый позволит вывести из эксплуатации протяженные тепловые сети завышенного диаметра и тем самым значительно сократить тепловые потери и потери теплоносителя.</w:t>
      </w:r>
      <w:r>
        <w:rPr>
          <w:sz w:val="26"/>
          <w:szCs w:val="26"/>
        </w:rPr>
        <w:t xml:space="preserve"> С</w:t>
      </w:r>
      <w:r w:rsidRPr="00311D07">
        <w:rPr>
          <w:rFonts w:ascii="Times New Roman" w:hAnsi="Times New Roman" w:cs="Times New Roman"/>
          <w:sz w:val="26"/>
          <w:szCs w:val="26"/>
        </w:rPr>
        <w:t>троительство БМК в начале улиц 50 лет Советской власти и Орджоникидзе позволит значительно разгрузить основные тепломагистрали города, обеспечить надежное теплоснабжение существующих концевых потребителей, подключенных от этих магистралей, а также обеспечит подключение к системам централизованного теплоснабжения объектов нового строительства и потребителей от котельной локомотивного депо ОАО «РЖД».</w:t>
      </w:r>
    </w:p>
    <w:p w:rsidR="007E5A22" w:rsidRDefault="007E5A22" w:rsidP="007E5A22">
      <w:pPr>
        <w:ind w:firstLine="708"/>
        <w:jc w:val="both"/>
        <w:rPr>
          <w:rFonts w:eastAsiaTheme="minorHAnsi"/>
          <w:sz w:val="26"/>
          <w:szCs w:val="26"/>
          <w:lang w:eastAsia="en-US"/>
        </w:rPr>
      </w:pPr>
      <w:r w:rsidRPr="009265C2">
        <w:rPr>
          <w:rFonts w:eastAsia="Times New Roman"/>
          <w:color w:val="000000"/>
          <w:sz w:val="26"/>
          <w:szCs w:val="26"/>
          <w:lang w:eastAsia="ru-RU"/>
        </w:rPr>
        <w:t xml:space="preserve">Как следует из сравнения технико-экономических показателей вариантов (сценариев) развития систем теплоснабжения </w:t>
      </w:r>
      <w:r>
        <w:rPr>
          <w:rFonts w:eastAsia="Times New Roman"/>
          <w:color w:val="000000"/>
          <w:sz w:val="26"/>
          <w:szCs w:val="26"/>
          <w:lang w:eastAsia="ru-RU"/>
        </w:rPr>
        <w:t>ГО</w:t>
      </w:r>
      <w:r w:rsidRPr="009265C2">
        <w:rPr>
          <w:rFonts w:eastAsia="Times New Roman"/>
          <w:color w:val="000000"/>
          <w:sz w:val="26"/>
          <w:szCs w:val="26"/>
          <w:lang w:eastAsia="ru-RU"/>
        </w:rPr>
        <w:t xml:space="preserve"> г. </w:t>
      </w:r>
      <w:r>
        <w:rPr>
          <w:rFonts w:eastAsia="Times New Roman"/>
          <w:color w:val="000000"/>
          <w:sz w:val="26"/>
          <w:szCs w:val="26"/>
          <w:lang w:eastAsia="ru-RU"/>
        </w:rPr>
        <w:t>Шарья</w:t>
      </w:r>
      <w:r w:rsidRPr="009265C2">
        <w:rPr>
          <w:rFonts w:eastAsia="Times New Roman"/>
          <w:color w:val="000000"/>
          <w:sz w:val="26"/>
          <w:szCs w:val="26"/>
          <w:lang w:eastAsia="ru-RU"/>
        </w:rPr>
        <w:t xml:space="preserve">, </w:t>
      </w:r>
      <w:r>
        <w:rPr>
          <w:rFonts w:eastAsia="Times New Roman"/>
          <w:color w:val="000000"/>
          <w:sz w:val="26"/>
          <w:szCs w:val="26"/>
          <w:lang w:eastAsia="ru-RU"/>
        </w:rPr>
        <w:t>более целесообразным</w:t>
      </w:r>
      <w:r w:rsidRPr="009265C2">
        <w:rPr>
          <w:rFonts w:eastAsia="Times New Roman"/>
          <w:color w:val="000000"/>
          <w:sz w:val="26"/>
          <w:szCs w:val="26"/>
          <w:lang w:eastAsia="ru-RU"/>
        </w:rPr>
        <w:t xml:space="preserve"> вариантом является сценарий №</w:t>
      </w:r>
      <w:r>
        <w:rPr>
          <w:rFonts w:eastAsia="Times New Roman"/>
          <w:color w:val="000000"/>
          <w:sz w:val="26"/>
          <w:szCs w:val="26"/>
          <w:lang w:eastAsia="ru-RU"/>
        </w:rPr>
        <w:t xml:space="preserve">4. </w:t>
      </w:r>
      <w:r>
        <w:rPr>
          <w:rFonts w:eastAsiaTheme="minorHAnsi"/>
          <w:sz w:val="26"/>
          <w:szCs w:val="26"/>
          <w:lang w:eastAsia="en-US"/>
        </w:rPr>
        <w:t>Руководствуясь критериями, изложенными в п. 4.2, выше приведенными расчетами и обоснованиями, а также указаниями руководства Костромской области, администрация ГО г. Шарья может выбрать другой сценарий развития систем теплоснабжения. Выбран сценарий №4.</w:t>
      </w:r>
    </w:p>
    <w:p w:rsidR="003E315D" w:rsidRPr="007E5A22" w:rsidRDefault="007E5A22" w:rsidP="007E5A22">
      <w:pPr>
        <w:pStyle w:val="ConsPlusNormal"/>
        <w:widowControl/>
        <w:tabs>
          <w:tab w:val="left" w:pos="0"/>
        </w:tabs>
        <w:ind w:firstLine="0"/>
        <w:jc w:val="both"/>
        <w:rPr>
          <w:rFonts w:ascii="Times New Roman" w:eastAsiaTheme="minorHAnsi" w:hAnsi="Times New Roman" w:cs="Times New Roman"/>
          <w:sz w:val="26"/>
          <w:szCs w:val="26"/>
          <w:lang w:eastAsia="en-US"/>
        </w:rPr>
      </w:pPr>
      <w:r>
        <w:rPr>
          <w:rFonts w:ascii="Times New Roman" w:eastAsiaTheme="minorHAnsi" w:hAnsi="Times New Roman" w:cs="Times New Roman"/>
          <w:sz w:val="26"/>
          <w:szCs w:val="26"/>
          <w:lang w:eastAsia="en-US"/>
        </w:rPr>
        <w:tab/>
      </w:r>
      <w:r w:rsidRPr="007E5A22">
        <w:rPr>
          <w:rFonts w:ascii="Times New Roman" w:eastAsiaTheme="minorHAnsi" w:hAnsi="Times New Roman" w:cs="Times New Roman"/>
          <w:sz w:val="26"/>
          <w:szCs w:val="26"/>
          <w:lang w:eastAsia="en-US"/>
        </w:rPr>
        <w:t>Не зависимо от выбранного сценария необходимо планировать поэтапную замену изношенных участков тепловых сетей, выборочную замену тепловой изоляции.</w:t>
      </w:r>
    </w:p>
    <w:p w:rsidR="00A81114" w:rsidRDefault="00A81114" w:rsidP="00A81114">
      <w:pPr>
        <w:pStyle w:val="ConsPlusNormal"/>
        <w:widowControl/>
        <w:tabs>
          <w:tab w:val="left" w:pos="0"/>
        </w:tabs>
        <w:spacing w:before="120"/>
        <w:ind w:firstLine="0"/>
        <w:jc w:val="both"/>
        <w:rPr>
          <w:rFonts w:ascii="Times New Roman" w:eastAsiaTheme="minorHAnsi" w:hAnsi="Times New Roman" w:cs="Times New Roman"/>
          <w:sz w:val="26"/>
          <w:szCs w:val="26"/>
          <w:lang w:eastAsia="en-US"/>
        </w:rPr>
      </w:pPr>
    </w:p>
    <w:p w:rsidR="00D60B66" w:rsidRPr="00C91AF3" w:rsidRDefault="00D60B66" w:rsidP="00C91D3D">
      <w:pPr>
        <w:spacing w:after="240"/>
        <w:jc w:val="center"/>
        <w:rPr>
          <w:b/>
          <w:sz w:val="28"/>
          <w:szCs w:val="28"/>
        </w:rPr>
      </w:pPr>
      <w:r>
        <w:rPr>
          <w:b/>
          <w:sz w:val="28"/>
          <w:szCs w:val="28"/>
        </w:rPr>
        <w:lastRenderedPageBreak/>
        <w:t>5</w:t>
      </w:r>
      <w:r w:rsidRPr="00C91AF3">
        <w:rPr>
          <w:b/>
          <w:sz w:val="28"/>
          <w:szCs w:val="28"/>
        </w:rPr>
        <w:t xml:space="preserve"> </w:t>
      </w:r>
      <w:r>
        <w:rPr>
          <w:b/>
          <w:sz w:val="28"/>
          <w:szCs w:val="28"/>
        </w:rPr>
        <w:t>Решения</w:t>
      </w:r>
      <w:r w:rsidRPr="00C91AF3">
        <w:rPr>
          <w:b/>
          <w:sz w:val="28"/>
          <w:szCs w:val="28"/>
        </w:rPr>
        <w:t xml:space="preserve"> по строительству, реконструкции и техническому перевооружению источников тепловой энергии</w:t>
      </w:r>
    </w:p>
    <w:p w:rsidR="00C91D3D" w:rsidRDefault="00B169C3" w:rsidP="00C91D3D">
      <w:pPr>
        <w:tabs>
          <w:tab w:val="left" w:pos="375"/>
        </w:tabs>
        <w:spacing w:before="120" w:after="120"/>
        <w:jc w:val="both"/>
        <w:rPr>
          <w:b/>
          <w:sz w:val="26"/>
          <w:szCs w:val="26"/>
        </w:rPr>
      </w:pPr>
      <w:r>
        <w:rPr>
          <w:b/>
          <w:bCs/>
          <w:sz w:val="26"/>
          <w:szCs w:val="26"/>
        </w:rPr>
        <w:t>5</w:t>
      </w:r>
      <w:r w:rsidRPr="00787A18">
        <w:rPr>
          <w:b/>
          <w:bCs/>
          <w:sz w:val="26"/>
          <w:szCs w:val="26"/>
        </w:rPr>
        <w:t xml:space="preserve">.1 </w:t>
      </w:r>
      <w:r w:rsidR="00C91D3D">
        <w:rPr>
          <w:b/>
          <w:bCs/>
          <w:sz w:val="26"/>
          <w:szCs w:val="26"/>
        </w:rPr>
        <w:t>Решение по</w:t>
      </w:r>
      <w:r w:rsidR="00C91D3D" w:rsidRPr="005A136F">
        <w:rPr>
          <w:b/>
          <w:bCs/>
          <w:sz w:val="26"/>
          <w:szCs w:val="26"/>
        </w:rPr>
        <w:t xml:space="preserve"> реконструкции Шарьинской ТЭЦ для обеспечения перспективных приростов тепловых нагрузок</w:t>
      </w:r>
    </w:p>
    <w:p w:rsidR="00C91D3D" w:rsidRDefault="00C91D3D" w:rsidP="00C91D3D">
      <w:pPr>
        <w:tabs>
          <w:tab w:val="left" w:pos="0"/>
        </w:tabs>
        <w:spacing w:before="120"/>
        <w:jc w:val="both"/>
        <w:rPr>
          <w:sz w:val="26"/>
          <w:szCs w:val="26"/>
        </w:rPr>
      </w:pPr>
      <w:r>
        <w:rPr>
          <w:sz w:val="26"/>
          <w:szCs w:val="26"/>
        </w:rPr>
        <w:tab/>
      </w:r>
      <w:r w:rsidRPr="003F52AD">
        <w:rPr>
          <w:sz w:val="26"/>
          <w:szCs w:val="26"/>
        </w:rPr>
        <w:t xml:space="preserve">В соответствии с </w:t>
      </w:r>
      <w:r>
        <w:rPr>
          <w:sz w:val="26"/>
          <w:szCs w:val="26"/>
        </w:rPr>
        <w:t>представленными в разделе 4 сценариями развития систем теплоснабжения ГО г. Шарья возможны 4 варианта реконструкции Шарьинской ТЭЦ:</w:t>
      </w:r>
    </w:p>
    <w:p w:rsidR="00C91D3D" w:rsidRDefault="00C91D3D" w:rsidP="00C91D3D">
      <w:pPr>
        <w:tabs>
          <w:tab w:val="left" w:pos="375"/>
        </w:tabs>
        <w:jc w:val="both"/>
        <w:rPr>
          <w:bCs/>
          <w:sz w:val="26"/>
          <w:szCs w:val="26"/>
        </w:rPr>
      </w:pPr>
      <w:r>
        <w:rPr>
          <w:sz w:val="26"/>
          <w:szCs w:val="26"/>
        </w:rPr>
        <w:t xml:space="preserve">1). Завершение всех работ по переводу паровых котлов на сжигание каменного угля. В процессе газификации перевод на природный газ мазутного водогрейного котла </w:t>
      </w:r>
      <w:r w:rsidRPr="004B5E7E">
        <w:rPr>
          <w:bCs/>
          <w:sz w:val="26"/>
          <w:szCs w:val="26"/>
        </w:rPr>
        <w:t>КВГМ-100-150</w:t>
      </w:r>
      <w:r>
        <w:rPr>
          <w:bCs/>
          <w:sz w:val="26"/>
          <w:szCs w:val="26"/>
        </w:rPr>
        <w:t xml:space="preserve">. ТЭЦ продолжает работу в режиме комбинированной выработки тепловой и электрической энергии. </w:t>
      </w:r>
    </w:p>
    <w:p w:rsidR="00C91D3D" w:rsidRDefault="00C91D3D" w:rsidP="00C91D3D">
      <w:pPr>
        <w:tabs>
          <w:tab w:val="left" w:pos="375"/>
        </w:tabs>
        <w:jc w:val="both"/>
        <w:rPr>
          <w:sz w:val="26"/>
          <w:szCs w:val="26"/>
        </w:rPr>
      </w:pPr>
      <w:r>
        <w:rPr>
          <w:bCs/>
          <w:sz w:val="26"/>
          <w:szCs w:val="26"/>
        </w:rPr>
        <w:t xml:space="preserve">2). </w:t>
      </w:r>
      <w:r>
        <w:rPr>
          <w:sz w:val="26"/>
          <w:szCs w:val="26"/>
        </w:rPr>
        <w:t xml:space="preserve"> Строительство 14 БМК, работающих на природном газе, которые будут обеспечивать теплоснабжение всех потребителей, подключенных к тепловым сетям ТЭЦ. При этом станция выводится из эксплуатации.</w:t>
      </w:r>
    </w:p>
    <w:p w:rsidR="00C91D3D" w:rsidRDefault="00C91D3D" w:rsidP="00C91D3D">
      <w:pPr>
        <w:tabs>
          <w:tab w:val="left" w:pos="375"/>
        </w:tabs>
        <w:jc w:val="both"/>
        <w:rPr>
          <w:sz w:val="26"/>
          <w:szCs w:val="26"/>
        </w:rPr>
      </w:pPr>
      <w:r>
        <w:rPr>
          <w:sz w:val="26"/>
          <w:szCs w:val="26"/>
        </w:rPr>
        <w:t>3.). Строительство на территории ТЭЦ водогрейной котельной, которая бы обеспечивала теплоснабжение всех потребителей, подключенных к тепловым сетям ТЭЦ. При этом станция или выводится из эксплуатации или осуществляет только электрогенерацию.</w:t>
      </w:r>
    </w:p>
    <w:p w:rsidR="00C91D3D" w:rsidRDefault="00C91D3D" w:rsidP="00C91D3D">
      <w:pPr>
        <w:tabs>
          <w:tab w:val="left" w:pos="375"/>
        </w:tabs>
        <w:jc w:val="both"/>
        <w:rPr>
          <w:sz w:val="26"/>
          <w:szCs w:val="26"/>
        </w:rPr>
      </w:pPr>
      <w:r>
        <w:rPr>
          <w:sz w:val="26"/>
          <w:szCs w:val="26"/>
        </w:rPr>
        <w:t>4). Реконструкция станции путем замены старых угольных паровых котлов на новые, работающие на</w:t>
      </w:r>
      <w:r w:rsidR="00935DAF">
        <w:rPr>
          <w:sz w:val="26"/>
          <w:szCs w:val="26"/>
        </w:rPr>
        <w:t xml:space="preserve"> природном газе. Строительство 3</w:t>
      </w:r>
      <w:r>
        <w:rPr>
          <w:sz w:val="26"/>
          <w:szCs w:val="26"/>
        </w:rPr>
        <w:t>-х газовых БМК для оптимизации радиуса теплоснабжения от ТЭЦ.</w:t>
      </w:r>
    </w:p>
    <w:p w:rsidR="00C91D3D" w:rsidRPr="003F52AD" w:rsidRDefault="00C91D3D" w:rsidP="00C91D3D">
      <w:pPr>
        <w:tabs>
          <w:tab w:val="left" w:pos="375"/>
        </w:tabs>
        <w:jc w:val="both"/>
        <w:rPr>
          <w:sz w:val="26"/>
          <w:szCs w:val="26"/>
        </w:rPr>
      </w:pPr>
      <w:r>
        <w:rPr>
          <w:sz w:val="26"/>
          <w:szCs w:val="26"/>
        </w:rPr>
        <w:tab/>
        <w:t xml:space="preserve">По оценке специалистов и администрации ГО более принимается 4-й вариант </w:t>
      </w:r>
      <w:r w:rsidRPr="003A5332">
        <w:rPr>
          <w:bCs/>
          <w:sz w:val="26"/>
          <w:szCs w:val="26"/>
        </w:rPr>
        <w:t xml:space="preserve">реконструкции Шарьинской ТЭЦ для обеспечения </w:t>
      </w:r>
      <w:r>
        <w:rPr>
          <w:bCs/>
          <w:sz w:val="26"/>
          <w:szCs w:val="26"/>
        </w:rPr>
        <w:t xml:space="preserve">существующих </w:t>
      </w:r>
      <w:r w:rsidRPr="003A5332">
        <w:rPr>
          <w:bCs/>
          <w:sz w:val="26"/>
          <w:szCs w:val="26"/>
        </w:rPr>
        <w:t xml:space="preserve">тепловых нагрузок </w:t>
      </w:r>
      <w:r>
        <w:rPr>
          <w:bCs/>
          <w:sz w:val="26"/>
          <w:szCs w:val="26"/>
        </w:rPr>
        <w:t xml:space="preserve">и их </w:t>
      </w:r>
      <w:r w:rsidRPr="003A5332">
        <w:rPr>
          <w:bCs/>
          <w:sz w:val="26"/>
          <w:szCs w:val="26"/>
        </w:rPr>
        <w:t>перспективных приростов</w:t>
      </w:r>
      <w:r>
        <w:rPr>
          <w:bCs/>
          <w:sz w:val="26"/>
          <w:szCs w:val="26"/>
        </w:rPr>
        <w:t>.</w:t>
      </w:r>
      <w:r>
        <w:rPr>
          <w:sz w:val="26"/>
          <w:szCs w:val="26"/>
        </w:rPr>
        <w:t xml:space="preserve">  </w:t>
      </w:r>
    </w:p>
    <w:p w:rsidR="00C91D3D" w:rsidRPr="008C20F5" w:rsidRDefault="00C91D3D" w:rsidP="00C91D3D">
      <w:pPr>
        <w:tabs>
          <w:tab w:val="left" w:pos="375"/>
        </w:tabs>
        <w:spacing w:before="120" w:after="120"/>
        <w:jc w:val="both"/>
        <w:rPr>
          <w:sz w:val="26"/>
          <w:szCs w:val="26"/>
        </w:rPr>
      </w:pPr>
      <w:r>
        <w:rPr>
          <w:b/>
          <w:sz w:val="26"/>
          <w:szCs w:val="26"/>
        </w:rPr>
        <w:t>5.2 Решение по</w:t>
      </w:r>
      <w:r w:rsidRPr="008C20F5">
        <w:rPr>
          <w:b/>
          <w:sz w:val="26"/>
          <w:szCs w:val="26"/>
        </w:rPr>
        <w:t xml:space="preserve"> реконструкции котельных на базе существующих и перспективных тепловых нагрузок</w:t>
      </w:r>
    </w:p>
    <w:p w:rsidR="00C91D3D" w:rsidRPr="004E58C0" w:rsidRDefault="00C91D3D" w:rsidP="00C91D3D">
      <w:pPr>
        <w:tabs>
          <w:tab w:val="left" w:pos="0"/>
        </w:tabs>
        <w:jc w:val="both"/>
        <w:rPr>
          <w:sz w:val="26"/>
          <w:szCs w:val="26"/>
        </w:rPr>
      </w:pPr>
      <w:r w:rsidRPr="00DC0335">
        <w:rPr>
          <w:szCs w:val="24"/>
        </w:rPr>
        <w:tab/>
      </w:r>
      <w:r>
        <w:rPr>
          <w:sz w:val="26"/>
          <w:szCs w:val="26"/>
        </w:rPr>
        <w:t xml:space="preserve">До прихода </w:t>
      </w:r>
      <w:r w:rsidR="00AD6E0B" w:rsidRPr="004E58C0">
        <w:rPr>
          <w:sz w:val="26"/>
          <w:szCs w:val="26"/>
        </w:rPr>
        <w:t>природного газа</w:t>
      </w:r>
      <w:r w:rsidR="00AD6E0B">
        <w:rPr>
          <w:sz w:val="26"/>
          <w:szCs w:val="26"/>
        </w:rPr>
        <w:t xml:space="preserve"> </w:t>
      </w:r>
      <w:proofErr w:type="gramStart"/>
      <w:r>
        <w:rPr>
          <w:sz w:val="26"/>
          <w:szCs w:val="26"/>
        </w:rPr>
        <w:t xml:space="preserve">в </w:t>
      </w:r>
      <w:r w:rsidRPr="004E58C0">
        <w:rPr>
          <w:sz w:val="26"/>
          <w:szCs w:val="26"/>
        </w:rPr>
        <w:t>город</w:t>
      </w:r>
      <w:r>
        <w:rPr>
          <w:sz w:val="26"/>
          <w:szCs w:val="26"/>
        </w:rPr>
        <w:t>ской округ</w:t>
      </w:r>
      <w:r w:rsidRPr="004E58C0">
        <w:rPr>
          <w:sz w:val="26"/>
          <w:szCs w:val="26"/>
        </w:rPr>
        <w:t xml:space="preserve"> основными направлениями</w:t>
      </w:r>
      <w:proofErr w:type="gramEnd"/>
      <w:r w:rsidRPr="004E58C0">
        <w:rPr>
          <w:sz w:val="26"/>
          <w:szCs w:val="26"/>
        </w:rPr>
        <w:t xml:space="preserve"> в улучшении работы котельных должны стать:</w:t>
      </w:r>
    </w:p>
    <w:p w:rsidR="00C91D3D" w:rsidRDefault="00C91D3D" w:rsidP="00C91D3D">
      <w:pPr>
        <w:ind w:firstLine="567"/>
        <w:jc w:val="both"/>
        <w:rPr>
          <w:sz w:val="26"/>
          <w:szCs w:val="26"/>
        </w:rPr>
      </w:pPr>
      <w:r w:rsidRPr="004E58C0">
        <w:rPr>
          <w:sz w:val="26"/>
          <w:szCs w:val="26"/>
        </w:rPr>
        <w:t>- продолжение работы по замене котлов, имеющих практически полный моральный и физический износ, при этом устанавливаться должны такие котлы, которые обеспечивали бы эффективное сжигание как угля, так и дров;</w:t>
      </w:r>
    </w:p>
    <w:p w:rsidR="00C91D3D" w:rsidRPr="004E58C0" w:rsidRDefault="00C91D3D" w:rsidP="00C91D3D">
      <w:pPr>
        <w:ind w:firstLine="567"/>
        <w:jc w:val="both"/>
        <w:rPr>
          <w:sz w:val="26"/>
          <w:szCs w:val="26"/>
        </w:rPr>
      </w:pPr>
      <w:r>
        <w:rPr>
          <w:sz w:val="26"/>
          <w:szCs w:val="26"/>
        </w:rPr>
        <w:t xml:space="preserve">- установка </w:t>
      </w:r>
      <w:r w:rsidRPr="004E58C0">
        <w:rPr>
          <w:sz w:val="26"/>
          <w:szCs w:val="26"/>
        </w:rPr>
        <w:t>фильтров</w:t>
      </w:r>
      <w:r>
        <w:rPr>
          <w:sz w:val="26"/>
          <w:szCs w:val="26"/>
        </w:rPr>
        <w:t xml:space="preserve">, </w:t>
      </w:r>
      <w:r w:rsidRPr="004E58C0">
        <w:rPr>
          <w:sz w:val="26"/>
          <w:szCs w:val="26"/>
        </w:rPr>
        <w:t>обеспечивающих фильтрацию и умягчение исходной воды</w:t>
      </w:r>
      <w:r w:rsidRPr="0097331B">
        <w:rPr>
          <w:sz w:val="26"/>
          <w:szCs w:val="26"/>
        </w:rPr>
        <w:t xml:space="preserve"> </w:t>
      </w:r>
      <w:r>
        <w:rPr>
          <w:sz w:val="26"/>
          <w:szCs w:val="26"/>
        </w:rPr>
        <w:t>на котельных</w:t>
      </w:r>
      <w:r w:rsidRPr="004E58C0">
        <w:rPr>
          <w:sz w:val="26"/>
          <w:szCs w:val="26"/>
        </w:rPr>
        <w:t>;</w:t>
      </w:r>
    </w:p>
    <w:p w:rsidR="00C91D3D" w:rsidRPr="004E58C0" w:rsidRDefault="00C91D3D" w:rsidP="00C91D3D">
      <w:pPr>
        <w:ind w:firstLine="567"/>
        <w:jc w:val="both"/>
        <w:rPr>
          <w:sz w:val="26"/>
          <w:szCs w:val="26"/>
        </w:rPr>
      </w:pPr>
      <w:r w:rsidRPr="004E58C0">
        <w:rPr>
          <w:sz w:val="26"/>
          <w:szCs w:val="26"/>
        </w:rPr>
        <w:t>- выборочный ремонт тепловых сетей с заменой тепловой изоляции;</w:t>
      </w:r>
    </w:p>
    <w:p w:rsidR="00C91D3D" w:rsidRPr="004E58C0" w:rsidRDefault="00C91D3D" w:rsidP="00C91D3D">
      <w:pPr>
        <w:ind w:firstLine="567"/>
        <w:jc w:val="both"/>
        <w:rPr>
          <w:sz w:val="26"/>
          <w:szCs w:val="26"/>
        </w:rPr>
      </w:pPr>
      <w:r w:rsidRPr="004E58C0">
        <w:rPr>
          <w:sz w:val="26"/>
          <w:szCs w:val="26"/>
        </w:rPr>
        <w:t>- наладка гидравлического режима всех тепловых сетей с целью обеспечения подачи теплоносителя потребителям в соответствии с их тепловыми нагрузками и с меньшими затратами электроэнергии;</w:t>
      </w:r>
    </w:p>
    <w:p w:rsidR="00C91D3D" w:rsidRDefault="00C91D3D" w:rsidP="00C91D3D">
      <w:pPr>
        <w:ind w:firstLine="567"/>
        <w:jc w:val="both"/>
        <w:rPr>
          <w:sz w:val="26"/>
          <w:szCs w:val="26"/>
        </w:rPr>
      </w:pPr>
      <w:r w:rsidRPr="004E58C0">
        <w:rPr>
          <w:sz w:val="26"/>
          <w:szCs w:val="26"/>
        </w:rPr>
        <w:t>- установка приборов учета потребляемых ресурсов и отпускаемой тепловой энергии;</w:t>
      </w:r>
    </w:p>
    <w:p w:rsidR="00C91D3D" w:rsidRPr="004E58C0" w:rsidRDefault="00C91D3D" w:rsidP="00C91D3D">
      <w:pPr>
        <w:ind w:firstLine="567"/>
        <w:jc w:val="both"/>
        <w:rPr>
          <w:sz w:val="26"/>
          <w:szCs w:val="26"/>
        </w:rPr>
      </w:pPr>
      <w:r>
        <w:rPr>
          <w:sz w:val="26"/>
          <w:szCs w:val="26"/>
        </w:rPr>
        <w:t>- тепловая изоляция трубопроводов с теплоносителем и горячей водой в пределах котельных и на выводных участках тепловых сетей.</w:t>
      </w:r>
    </w:p>
    <w:p w:rsidR="00C91D3D" w:rsidRDefault="00C91D3D" w:rsidP="00C91D3D">
      <w:pPr>
        <w:ind w:firstLine="567"/>
        <w:jc w:val="both"/>
        <w:rPr>
          <w:sz w:val="26"/>
          <w:szCs w:val="26"/>
        </w:rPr>
      </w:pPr>
      <w:r w:rsidRPr="004E58C0">
        <w:rPr>
          <w:sz w:val="26"/>
          <w:szCs w:val="26"/>
        </w:rPr>
        <w:t xml:space="preserve">При проведении газификации города </w:t>
      </w:r>
      <w:r>
        <w:rPr>
          <w:sz w:val="26"/>
          <w:szCs w:val="26"/>
        </w:rPr>
        <w:t>большая часть котельных останется без нагрузки и будет выведена из эксплуатации (см. табл. 4.3.1). В отношении остающихся в эксплуатации</w:t>
      </w:r>
      <w:r w:rsidRPr="004E58C0">
        <w:rPr>
          <w:sz w:val="26"/>
          <w:szCs w:val="26"/>
        </w:rPr>
        <w:t xml:space="preserve"> котельных должна производиться поэтапная </w:t>
      </w:r>
      <w:r>
        <w:rPr>
          <w:sz w:val="26"/>
          <w:szCs w:val="26"/>
        </w:rPr>
        <w:t xml:space="preserve">их </w:t>
      </w:r>
      <w:r w:rsidRPr="004E58C0">
        <w:rPr>
          <w:sz w:val="26"/>
          <w:szCs w:val="26"/>
        </w:rPr>
        <w:t xml:space="preserve">реконструкция </w:t>
      </w:r>
      <w:r>
        <w:rPr>
          <w:sz w:val="26"/>
          <w:szCs w:val="26"/>
        </w:rPr>
        <w:t xml:space="preserve">в соответствии с выбранным сценарием </w:t>
      </w:r>
      <w:r w:rsidRPr="004E58C0">
        <w:rPr>
          <w:sz w:val="26"/>
          <w:szCs w:val="26"/>
        </w:rPr>
        <w:t>в автономные газовые. Тепловая мощность новой котельной и состав котлов принимаются в зависимости от существующей и перспективной величины тепловой нагрузки на отопление и ГВ</w:t>
      </w:r>
      <w:r>
        <w:rPr>
          <w:sz w:val="26"/>
          <w:szCs w:val="26"/>
        </w:rPr>
        <w:t>С, которые приведены в таблице</w:t>
      </w:r>
      <w:r w:rsidRPr="004E58C0">
        <w:rPr>
          <w:sz w:val="26"/>
          <w:szCs w:val="26"/>
        </w:rPr>
        <w:t xml:space="preserve"> </w:t>
      </w:r>
      <w:r>
        <w:rPr>
          <w:sz w:val="26"/>
          <w:szCs w:val="26"/>
        </w:rPr>
        <w:t>4.3.1</w:t>
      </w:r>
      <w:r w:rsidRPr="004E58C0">
        <w:rPr>
          <w:sz w:val="26"/>
          <w:szCs w:val="26"/>
        </w:rPr>
        <w:t>.</w:t>
      </w:r>
      <w:r>
        <w:rPr>
          <w:sz w:val="26"/>
          <w:szCs w:val="26"/>
        </w:rPr>
        <w:t xml:space="preserve"> </w:t>
      </w:r>
      <w:r w:rsidRPr="00FB5D70">
        <w:rPr>
          <w:sz w:val="26"/>
          <w:szCs w:val="26"/>
        </w:rPr>
        <w:t xml:space="preserve">Выводимые </w:t>
      </w:r>
      <w:r>
        <w:rPr>
          <w:sz w:val="26"/>
          <w:szCs w:val="26"/>
        </w:rPr>
        <w:t xml:space="preserve">в процессе газификации </w:t>
      </w:r>
      <w:r w:rsidRPr="00FB5D70">
        <w:rPr>
          <w:sz w:val="26"/>
          <w:szCs w:val="26"/>
        </w:rPr>
        <w:t>из постоянной эксплуатации старые котельные поддерживаются в эксплуатационной готовности на случай прекращения поставки основного вида топлива.</w:t>
      </w:r>
    </w:p>
    <w:p w:rsidR="00C91D3D" w:rsidRDefault="00C91D3D" w:rsidP="00C91D3D">
      <w:pPr>
        <w:tabs>
          <w:tab w:val="left" w:pos="0"/>
        </w:tabs>
        <w:jc w:val="both"/>
        <w:rPr>
          <w:b/>
          <w:bCs/>
          <w:szCs w:val="24"/>
        </w:rPr>
      </w:pPr>
      <w:r>
        <w:rPr>
          <w:sz w:val="26"/>
          <w:szCs w:val="26"/>
        </w:rPr>
        <w:tab/>
      </w:r>
      <w:r w:rsidRPr="008C20F5">
        <w:rPr>
          <w:sz w:val="26"/>
          <w:szCs w:val="26"/>
        </w:rPr>
        <w:t xml:space="preserve"> </w:t>
      </w:r>
    </w:p>
    <w:p w:rsidR="00C91D3D" w:rsidRPr="00DA403F" w:rsidRDefault="00C91D3D" w:rsidP="00C91D3D">
      <w:pPr>
        <w:tabs>
          <w:tab w:val="left" w:pos="375"/>
        </w:tabs>
        <w:spacing w:before="120" w:after="170"/>
        <w:jc w:val="both"/>
        <w:rPr>
          <w:sz w:val="26"/>
          <w:szCs w:val="26"/>
        </w:rPr>
      </w:pPr>
      <w:r>
        <w:rPr>
          <w:b/>
          <w:sz w:val="26"/>
          <w:szCs w:val="26"/>
        </w:rPr>
        <w:lastRenderedPageBreak/>
        <w:t>5</w:t>
      </w:r>
      <w:r w:rsidRPr="00DA403F">
        <w:rPr>
          <w:b/>
          <w:sz w:val="26"/>
          <w:szCs w:val="26"/>
        </w:rPr>
        <w:t>.</w:t>
      </w:r>
      <w:r>
        <w:rPr>
          <w:b/>
          <w:sz w:val="26"/>
          <w:szCs w:val="26"/>
        </w:rPr>
        <w:t>3</w:t>
      </w:r>
      <w:r w:rsidRPr="00DA403F">
        <w:rPr>
          <w:b/>
          <w:sz w:val="26"/>
          <w:szCs w:val="26"/>
        </w:rPr>
        <w:t xml:space="preserve"> </w:t>
      </w:r>
      <w:r>
        <w:rPr>
          <w:b/>
          <w:sz w:val="26"/>
          <w:szCs w:val="26"/>
        </w:rPr>
        <w:t>Решение по выводу</w:t>
      </w:r>
      <w:r w:rsidRPr="00DA403F">
        <w:rPr>
          <w:b/>
          <w:sz w:val="26"/>
          <w:szCs w:val="26"/>
        </w:rPr>
        <w:t xml:space="preserve"> из эксплуатации котельных при передаче тепловых нагрузок на другие источники тепловой энергии</w:t>
      </w:r>
    </w:p>
    <w:p w:rsidR="00DE4A14" w:rsidRPr="00DA403F" w:rsidRDefault="00DE4A14" w:rsidP="00DE4A14">
      <w:pPr>
        <w:pStyle w:val="22"/>
        <w:tabs>
          <w:tab w:val="left" w:pos="375"/>
        </w:tabs>
        <w:ind w:firstLine="570"/>
        <w:rPr>
          <w:sz w:val="26"/>
          <w:szCs w:val="26"/>
        </w:rPr>
      </w:pPr>
      <w:r w:rsidRPr="00DA403F">
        <w:rPr>
          <w:sz w:val="26"/>
          <w:szCs w:val="26"/>
        </w:rPr>
        <w:t>Важным направлением по оптимизации системы теплоснабжения город</w:t>
      </w:r>
      <w:r>
        <w:rPr>
          <w:sz w:val="26"/>
          <w:szCs w:val="26"/>
        </w:rPr>
        <w:t>ского округа город Шарья</w:t>
      </w:r>
      <w:r w:rsidRPr="00DA403F">
        <w:rPr>
          <w:sz w:val="26"/>
          <w:szCs w:val="26"/>
        </w:rPr>
        <w:t xml:space="preserve"> является укрупнение районов теплоснабжения от муниципальных котельных. При объединении районов теплоснабжения сокращаются затраты на содержание персонала (сокращение 4-8 кочегаров и слесарей) и сокращаются затраты электроэнергии на привод сетевых насосов, поскольку на существующих котельных имеется значительный резерв по мощности сетевых насосов.</w:t>
      </w:r>
      <w:r w:rsidRPr="00DA403F">
        <w:rPr>
          <w:b/>
          <w:bCs/>
          <w:sz w:val="26"/>
          <w:szCs w:val="26"/>
        </w:rPr>
        <w:t xml:space="preserve"> </w:t>
      </w:r>
      <w:r>
        <w:rPr>
          <w:sz w:val="26"/>
          <w:szCs w:val="26"/>
        </w:rPr>
        <w:t>За период, предшествующий актуализации схемы теплоснабжения, уже проведены работы по выводу из эксплуатации мелких котельных: железнодорожной больницы, базы МУП «</w:t>
      </w:r>
      <w:proofErr w:type="spellStart"/>
      <w:r>
        <w:rPr>
          <w:sz w:val="26"/>
          <w:szCs w:val="26"/>
        </w:rPr>
        <w:t>Шарьялестопсервис</w:t>
      </w:r>
      <w:proofErr w:type="spellEnd"/>
      <w:r>
        <w:rPr>
          <w:sz w:val="26"/>
          <w:szCs w:val="26"/>
        </w:rPr>
        <w:t xml:space="preserve">», «Шаговая», детсада №1 и школы №1, товарной конторы. Нуждающиеся в теплоснабжении потребители этих котельных переключены на тепловые сети ТЭЦ.  В 2022 г. планируется подключение к сетям ТЭЦ потребителей котельной локомотивного депо ОАО «РЖД». Схема подключения котельных локомотивного депо и товарной конторы к тепловым сетям ТЭЦ приведена на рисунке 5.3.1. Затраты по подключению составят 25595 тыс. руб. </w:t>
      </w:r>
    </w:p>
    <w:p w:rsidR="00DE4A14" w:rsidRDefault="00DE4A14" w:rsidP="00DE4A14">
      <w:pPr>
        <w:tabs>
          <w:tab w:val="left" w:pos="0"/>
        </w:tabs>
        <w:jc w:val="both"/>
        <w:rPr>
          <w:sz w:val="26"/>
          <w:szCs w:val="26"/>
        </w:rPr>
      </w:pPr>
      <w:r>
        <w:rPr>
          <w:sz w:val="26"/>
          <w:szCs w:val="26"/>
        </w:rPr>
        <w:tab/>
        <w:t>При реконструкции твердотопливных котельных в автоматизированные газовые объединение районов теплоснабжения не целесообразно, поскольку увеличится протяженность тепловых сетей, возрастут потери тепловой энергии, возрастут затраты электрической энергии на транспортировку теплоносителя. При газификации города Шарьи целесообразным будет частичная децентрализация системы теплоснабжения от ТЭЦ путем строительства 3-х автономных блочно-модульных котельных (далее БМК) в следующих местах:</w:t>
      </w:r>
    </w:p>
    <w:p w:rsidR="00DE4A14" w:rsidRDefault="00DE4A14" w:rsidP="00DE4A14">
      <w:pPr>
        <w:tabs>
          <w:tab w:val="left" w:pos="375"/>
        </w:tabs>
        <w:ind w:firstLine="284"/>
        <w:jc w:val="both"/>
        <w:rPr>
          <w:sz w:val="26"/>
          <w:szCs w:val="26"/>
        </w:rPr>
      </w:pPr>
      <w:r>
        <w:rPr>
          <w:sz w:val="26"/>
          <w:szCs w:val="26"/>
        </w:rPr>
        <w:t xml:space="preserve">- в начале улицы 50 лет Советской власти для теплоснабжения концевых потребителей, подключенных от тепломагистрали, идущей по этой улице (4 и 5 кварталы, объекты аграрного техникума, жилые дома №56, 60 по ул. Орджоникидзе, №14 по ул. Ивана Шатрова, №1 – 5 по ул. </w:t>
      </w:r>
      <w:proofErr w:type="spellStart"/>
      <w:r>
        <w:rPr>
          <w:sz w:val="26"/>
          <w:szCs w:val="26"/>
        </w:rPr>
        <w:t>Лугиниской</w:t>
      </w:r>
      <w:proofErr w:type="spellEnd"/>
      <w:r>
        <w:rPr>
          <w:sz w:val="26"/>
          <w:szCs w:val="26"/>
        </w:rPr>
        <w:t>, №2 – 7 по ул. Ветеранов), мощность 8,0 МВт;</w:t>
      </w:r>
    </w:p>
    <w:p w:rsidR="00DE4A14" w:rsidRDefault="00DE4A14" w:rsidP="00DE4A14">
      <w:pPr>
        <w:tabs>
          <w:tab w:val="left" w:pos="375"/>
        </w:tabs>
        <w:ind w:firstLine="284"/>
        <w:jc w:val="both"/>
        <w:rPr>
          <w:sz w:val="26"/>
          <w:szCs w:val="26"/>
        </w:rPr>
      </w:pPr>
      <w:r>
        <w:rPr>
          <w:sz w:val="26"/>
          <w:szCs w:val="26"/>
        </w:rPr>
        <w:t>- в п. Новый на месте бывшего ЦТП для теплоснабжения потребителей этого поселка, мощность 2,5 МВт;</w:t>
      </w:r>
    </w:p>
    <w:p w:rsidR="00DE4A14" w:rsidRDefault="00DE4A14" w:rsidP="00DE4A14">
      <w:pPr>
        <w:tabs>
          <w:tab w:val="left" w:pos="375"/>
        </w:tabs>
        <w:ind w:firstLine="284"/>
        <w:jc w:val="both"/>
        <w:rPr>
          <w:sz w:val="26"/>
          <w:szCs w:val="26"/>
        </w:rPr>
      </w:pPr>
      <w:r>
        <w:rPr>
          <w:sz w:val="26"/>
          <w:szCs w:val="26"/>
        </w:rPr>
        <w:t>- в начале ул. Оржоникидзе на площадке снесенного дома №3 по ул. Квартал Коммуны для теплоснабжения всех существующих и перспективных потребителей, расположенных на правой стороне ул. Орджоникидзе (ул. Октябрьская, Первомайская, Свободы, Чапаева, Павлика Морозова, Ольги Степановой, Вокзальная), мощность 12 МВт.</w:t>
      </w:r>
    </w:p>
    <w:p w:rsidR="00DE4A14" w:rsidRDefault="00DE4A14" w:rsidP="00DE4A14">
      <w:pPr>
        <w:tabs>
          <w:tab w:val="left" w:pos="375"/>
        </w:tabs>
        <w:ind w:firstLine="284"/>
        <w:jc w:val="both"/>
        <w:rPr>
          <w:sz w:val="26"/>
          <w:szCs w:val="26"/>
        </w:rPr>
      </w:pPr>
      <w:r>
        <w:rPr>
          <w:sz w:val="26"/>
          <w:szCs w:val="26"/>
        </w:rPr>
        <w:t>Выше перечисленные участки под строительство БМК предварительно согласованы с главным архитектором города и должны быть зарезервированы.</w:t>
      </w:r>
    </w:p>
    <w:p w:rsidR="00DE4A14" w:rsidRDefault="00DE4A14" w:rsidP="00DE4A14">
      <w:pPr>
        <w:tabs>
          <w:tab w:val="left" w:pos="375"/>
        </w:tabs>
        <w:ind w:firstLine="567"/>
        <w:jc w:val="both"/>
        <w:rPr>
          <w:sz w:val="26"/>
          <w:szCs w:val="26"/>
        </w:rPr>
      </w:pPr>
      <w:r>
        <w:rPr>
          <w:sz w:val="26"/>
          <w:szCs w:val="26"/>
        </w:rPr>
        <w:t>Строительство БМК в начале улиц 50 лет Советской власти и Орджоникидзе позволит значительно разгрузить основные тепломагистрали города, обеспечить надежное теплоснабжение существующих концевых потребителей, подключенных от этих магистралей, а также обеспечит подключение к системам централизованного теплоснабжения объектов нового строительства и потребителей от выводимой из эксплуатации котельной локомотивного депо ОАО «РЖД». При проектировании этих котельных следует предусмотреть возможность их расширения с цель увеличения тепловой мощности.</w:t>
      </w:r>
    </w:p>
    <w:p w:rsidR="00DE4A14" w:rsidRDefault="00DE4A14" w:rsidP="00DE4A14">
      <w:pPr>
        <w:tabs>
          <w:tab w:val="left" w:pos="375"/>
        </w:tabs>
        <w:ind w:firstLine="567"/>
        <w:jc w:val="both"/>
        <w:rPr>
          <w:sz w:val="26"/>
          <w:szCs w:val="26"/>
        </w:rPr>
      </w:pPr>
      <w:r>
        <w:rPr>
          <w:sz w:val="26"/>
          <w:szCs w:val="26"/>
        </w:rPr>
        <w:t>Плановая реализация тепловой энергии от котельной ОАО «РЖД» составляет 3177 Гкал/год. При переключении потребителей от этой котельной на Шарьинскую ТЭЦ экономический эффект для ТЭЦ составит:</w:t>
      </w:r>
    </w:p>
    <w:p w:rsidR="00DE4A14" w:rsidRDefault="00DE4A14" w:rsidP="00DE4A14">
      <w:pPr>
        <w:tabs>
          <w:tab w:val="left" w:pos="375"/>
        </w:tabs>
        <w:ind w:firstLine="567"/>
        <w:jc w:val="both"/>
        <w:rPr>
          <w:sz w:val="26"/>
          <w:szCs w:val="26"/>
        </w:rPr>
      </w:pPr>
      <w:r>
        <w:rPr>
          <w:sz w:val="26"/>
          <w:szCs w:val="26"/>
        </w:rPr>
        <w:t>Э</w:t>
      </w:r>
      <w:r w:rsidRPr="0040305E">
        <w:rPr>
          <w:sz w:val="26"/>
          <w:szCs w:val="26"/>
          <w:vertAlign w:val="subscript"/>
        </w:rPr>
        <w:t>РЖД</w:t>
      </w:r>
      <w:r>
        <w:rPr>
          <w:sz w:val="26"/>
          <w:szCs w:val="26"/>
        </w:rPr>
        <w:t xml:space="preserve"> = 3177*(</w:t>
      </w:r>
      <w:r>
        <w:rPr>
          <w:color w:val="000000"/>
          <w:sz w:val="27"/>
          <w:szCs w:val="27"/>
        </w:rPr>
        <w:t>3466</w:t>
      </w:r>
      <w:r>
        <w:rPr>
          <w:sz w:val="27"/>
          <w:szCs w:val="27"/>
        </w:rPr>
        <w:t>,</w:t>
      </w:r>
      <w:r>
        <w:rPr>
          <w:color w:val="000000"/>
          <w:sz w:val="27"/>
          <w:szCs w:val="27"/>
        </w:rPr>
        <w:t>13</w:t>
      </w:r>
      <w:r>
        <w:rPr>
          <w:sz w:val="26"/>
          <w:szCs w:val="26"/>
        </w:rPr>
        <w:t xml:space="preserve">-2300)/1000 = 3704,8 тыс. руб./год. </w:t>
      </w:r>
    </w:p>
    <w:p w:rsidR="00DE4A14" w:rsidRDefault="00DE4A14" w:rsidP="00DE4A14">
      <w:pPr>
        <w:pStyle w:val="Default"/>
        <w:jc w:val="both"/>
        <w:rPr>
          <w:sz w:val="26"/>
          <w:szCs w:val="26"/>
        </w:rPr>
      </w:pPr>
      <w:r>
        <w:rPr>
          <w:sz w:val="26"/>
          <w:szCs w:val="26"/>
        </w:rPr>
        <w:t>Простой срок окупаемости строительства соединительной теплотрассы составит:</w:t>
      </w:r>
    </w:p>
    <w:p w:rsidR="00DE4A14" w:rsidRDefault="00DE4A14" w:rsidP="00DE4A14">
      <w:pPr>
        <w:tabs>
          <w:tab w:val="left" w:pos="375"/>
        </w:tabs>
        <w:ind w:firstLine="567"/>
        <w:jc w:val="both"/>
        <w:rPr>
          <w:sz w:val="26"/>
          <w:szCs w:val="26"/>
        </w:rPr>
      </w:pPr>
      <w:r>
        <w:rPr>
          <w:sz w:val="26"/>
          <w:szCs w:val="26"/>
        </w:rPr>
        <w:t>Ток. = 20723,6/3704,8 = 5,6 года.</w:t>
      </w:r>
    </w:p>
    <w:p w:rsidR="00DE4A14" w:rsidRDefault="00DE4A14" w:rsidP="00DE4A14">
      <w:pPr>
        <w:tabs>
          <w:tab w:val="left" w:pos="375"/>
        </w:tabs>
        <w:ind w:firstLine="567"/>
        <w:jc w:val="both"/>
        <w:rPr>
          <w:sz w:val="26"/>
          <w:szCs w:val="26"/>
        </w:rPr>
      </w:pPr>
      <w:r>
        <w:rPr>
          <w:sz w:val="26"/>
          <w:szCs w:val="26"/>
        </w:rPr>
        <w:t xml:space="preserve">Суммарная мощность 3-х БМК составляет 22,5 МВт. </w:t>
      </w:r>
      <w:r w:rsidRPr="00C427FC">
        <w:rPr>
          <w:sz w:val="26"/>
          <w:szCs w:val="26"/>
        </w:rPr>
        <w:t xml:space="preserve">затраты на строительство </w:t>
      </w:r>
      <w:r>
        <w:rPr>
          <w:sz w:val="26"/>
          <w:szCs w:val="26"/>
        </w:rPr>
        <w:t xml:space="preserve">3-х </w:t>
      </w:r>
      <w:r w:rsidRPr="00C427FC">
        <w:rPr>
          <w:sz w:val="26"/>
          <w:szCs w:val="26"/>
        </w:rPr>
        <w:t xml:space="preserve">газовых котельных </w:t>
      </w:r>
      <w:r>
        <w:rPr>
          <w:sz w:val="26"/>
          <w:szCs w:val="26"/>
        </w:rPr>
        <w:t xml:space="preserve">на 2023 год </w:t>
      </w:r>
      <w:r w:rsidRPr="00C427FC">
        <w:rPr>
          <w:sz w:val="26"/>
          <w:szCs w:val="26"/>
        </w:rPr>
        <w:t>составят</w:t>
      </w:r>
      <w:r>
        <w:rPr>
          <w:sz w:val="26"/>
          <w:szCs w:val="26"/>
        </w:rPr>
        <w:t xml:space="preserve"> 114410,1 тыс.</w:t>
      </w:r>
      <w:r w:rsidRPr="00C427FC">
        <w:rPr>
          <w:sz w:val="26"/>
          <w:szCs w:val="26"/>
        </w:rPr>
        <w:t xml:space="preserve"> руб.</w:t>
      </w:r>
    </w:p>
    <w:p w:rsidR="00DE4A14" w:rsidRDefault="00DE4A14" w:rsidP="00DE4A14">
      <w:pPr>
        <w:tabs>
          <w:tab w:val="left" w:pos="375"/>
        </w:tabs>
        <w:ind w:firstLine="284"/>
        <w:jc w:val="both"/>
        <w:rPr>
          <w:sz w:val="26"/>
          <w:szCs w:val="26"/>
        </w:rPr>
      </w:pPr>
      <w:r>
        <w:rPr>
          <w:sz w:val="26"/>
          <w:szCs w:val="26"/>
        </w:rPr>
        <w:lastRenderedPageBreak/>
        <w:t>Суммарная реализация тепловой энергии от 3-х БМК составит 37800 Гкал/год. При себестоимости производства и передачи тепловой энергии от БМК в размере 2000 руб./Гкал экономический эффект составит:</w:t>
      </w:r>
    </w:p>
    <w:p w:rsidR="00DE4A14" w:rsidRDefault="00DE4A14" w:rsidP="00050F86">
      <w:pPr>
        <w:tabs>
          <w:tab w:val="left" w:pos="375"/>
        </w:tabs>
        <w:spacing w:before="120" w:after="120"/>
        <w:ind w:firstLine="284"/>
        <w:jc w:val="right"/>
        <w:rPr>
          <w:sz w:val="26"/>
          <w:szCs w:val="26"/>
        </w:rPr>
      </w:pPr>
      <w:r>
        <w:rPr>
          <w:sz w:val="26"/>
          <w:szCs w:val="26"/>
        </w:rPr>
        <w:t>Э</w:t>
      </w:r>
      <w:r w:rsidRPr="00AF4B00">
        <w:rPr>
          <w:sz w:val="26"/>
          <w:szCs w:val="26"/>
          <w:vertAlign w:val="subscript"/>
        </w:rPr>
        <w:t>БМК</w:t>
      </w:r>
      <w:r>
        <w:rPr>
          <w:sz w:val="26"/>
          <w:szCs w:val="26"/>
        </w:rPr>
        <w:t xml:space="preserve"> = </w:t>
      </w:r>
      <w:r>
        <w:rPr>
          <w:sz w:val="26"/>
          <w:szCs w:val="26"/>
          <w:lang w:val="en-US"/>
        </w:rPr>
        <w:t>Q</w:t>
      </w:r>
      <w:r w:rsidRPr="00AF4B00">
        <w:rPr>
          <w:sz w:val="26"/>
          <w:szCs w:val="26"/>
          <w:vertAlign w:val="subscript"/>
        </w:rPr>
        <w:t>р</w:t>
      </w:r>
      <w:r>
        <w:rPr>
          <w:sz w:val="26"/>
          <w:szCs w:val="26"/>
        </w:rPr>
        <w:t>*(Т-</w:t>
      </w:r>
      <w:proofErr w:type="spellStart"/>
      <w:r>
        <w:rPr>
          <w:sz w:val="26"/>
          <w:szCs w:val="26"/>
        </w:rPr>
        <w:t>ССт</w:t>
      </w:r>
      <w:proofErr w:type="spellEnd"/>
      <w:r>
        <w:rPr>
          <w:sz w:val="26"/>
          <w:szCs w:val="26"/>
        </w:rPr>
        <w:t xml:space="preserve">.)/1000   тыс. руб./год                                </w:t>
      </w:r>
      <w:r w:rsidR="00CC5578">
        <w:rPr>
          <w:sz w:val="26"/>
          <w:szCs w:val="26"/>
        </w:rPr>
        <w:t xml:space="preserve">                          </w:t>
      </w:r>
      <w:proofErr w:type="gramStart"/>
      <w:r w:rsidR="00CC5578">
        <w:rPr>
          <w:sz w:val="26"/>
          <w:szCs w:val="26"/>
        </w:rPr>
        <w:t xml:space="preserve">   (</w:t>
      </w:r>
      <w:proofErr w:type="gramEnd"/>
      <w:r w:rsidR="00CC5578">
        <w:rPr>
          <w:sz w:val="26"/>
          <w:szCs w:val="26"/>
        </w:rPr>
        <w:t>5</w:t>
      </w:r>
      <w:r>
        <w:rPr>
          <w:sz w:val="26"/>
          <w:szCs w:val="26"/>
        </w:rPr>
        <w:t>)</w:t>
      </w:r>
    </w:p>
    <w:p w:rsidR="00DE4A14" w:rsidRDefault="00DE4A14" w:rsidP="00DE4A14">
      <w:pPr>
        <w:tabs>
          <w:tab w:val="left" w:pos="375"/>
        </w:tabs>
        <w:ind w:firstLine="284"/>
        <w:jc w:val="both"/>
        <w:rPr>
          <w:sz w:val="26"/>
          <w:szCs w:val="26"/>
        </w:rPr>
      </w:pPr>
      <w:r>
        <w:rPr>
          <w:sz w:val="26"/>
          <w:szCs w:val="26"/>
        </w:rPr>
        <w:t xml:space="preserve">где </w:t>
      </w:r>
      <w:r>
        <w:rPr>
          <w:sz w:val="26"/>
          <w:szCs w:val="26"/>
          <w:lang w:val="en-US"/>
        </w:rPr>
        <w:t>Q</w:t>
      </w:r>
      <w:r w:rsidRPr="00AF4B00">
        <w:rPr>
          <w:sz w:val="26"/>
          <w:szCs w:val="26"/>
          <w:vertAlign w:val="subscript"/>
        </w:rPr>
        <w:t>р</w:t>
      </w:r>
      <w:r>
        <w:rPr>
          <w:sz w:val="26"/>
          <w:szCs w:val="26"/>
        </w:rPr>
        <w:t xml:space="preserve"> – расчетная реализация тепловой энергии от БМК, Гкал/год;</w:t>
      </w:r>
    </w:p>
    <w:p w:rsidR="00DE4A14" w:rsidRDefault="00DE4A14" w:rsidP="00DE4A14">
      <w:pPr>
        <w:tabs>
          <w:tab w:val="left" w:pos="375"/>
        </w:tabs>
        <w:ind w:firstLine="284"/>
        <w:jc w:val="both"/>
        <w:rPr>
          <w:sz w:val="26"/>
          <w:szCs w:val="26"/>
        </w:rPr>
      </w:pPr>
      <w:r>
        <w:rPr>
          <w:sz w:val="26"/>
          <w:szCs w:val="26"/>
        </w:rPr>
        <w:t xml:space="preserve">       Т – тариф на тепловую энергию от ТЭЦ, руб./Гкал;</w:t>
      </w:r>
    </w:p>
    <w:p w:rsidR="00DE4A14" w:rsidRDefault="00DE4A14" w:rsidP="00DE4A14">
      <w:pPr>
        <w:tabs>
          <w:tab w:val="left" w:pos="375"/>
        </w:tabs>
        <w:ind w:firstLine="284"/>
        <w:jc w:val="both"/>
        <w:rPr>
          <w:sz w:val="26"/>
          <w:szCs w:val="26"/>
        </w:rPr>
      </w:pPr>
      <w:r>
        <w:rPr>
          <w:sz w:val="26"/>
          <w:szCs w:val="26"/>
        </w:rPr>
        <w:t xml:space="preserve">       </w:t>
      </w:r>
      <w:proofErr w:type="spellStart"/>
      <w:r>
        <w:rPr>
          <w:sz w:val="26"/>
          <w:szCs w:val="26"/>
        </w:rPr>
        <w:t>ССт</w:t>
      </w:r>
      <w:proofErr w:type="spellEnd"/>
      <w:r>
        <w:rPr>
          <w:sz w:val="26"/>
          <w:szCs w:val="26"/>
        </w:rPr>
        <w:t xml:space="preserve"> – себестоимость производства и передачи тепловой энергии, руб./Гкал.</w:t>
      </w:r>
    </w:p>
    <w:p w:rsidR="00DE4A14" w:rsidRDefault="00DE4A14" w:rsidP="00DE4A14">
      <w:pPr>
        <w:pStyle w:val="Default"/>
        <w:jc w:val="both"/>
        <w:rPr>
          <w:sz w:val="26"/>
          <w:szCs w:val="26"/>
        </w:rPr>
      </w:pPr>
      <w:r>
        <w:rPr>
          <w:sz w:val="26"/>
          <w:szCs w:val="26"/>
        </w:rPr>
        <w:t>Э</w:t>
      </w:r>
      <w:r w:rsidRPr="00AF4B00">
        <w:rPr>
          <w:sz w:val="26"/>
          <w:szCs w:val="26"/>
          <w:vertAlign w:val="subscript"/>
        </w:rPr>
        <w:t>БМК</w:t>
      </w:r>
      <w:r>
        <w:rPr>
          <w:sz w:val="26"/>
          <w:szCs w:val="26"/>
        </w:rPr>
        <w:t xml:space="preserve"> = 37800*(</w:t>
      </w:r>
      <w:r>
        <w:rPr>
          <w:sz w:val="27"/>
          <w:szCs w:val="27"/>
        </w:rPr>
        <w:t>3466,13</w:t>
      </w:r>
      <w:r>
        <w:rPr>
          <w:sz w:val="26"/>
          <w:szCs w:val="26"/>
        </w:rPr>
        <w:t>-2000)/1000 = 55419,7 тыс. руб./год.</w:t>
      </w:r>
    </w:p>
    <w:p w:rsidR="00DE4A14" w:rsidRDefault="00DE4A14" w:rsidP="00DE4A14">
      <w:pPr>
        <w:pStyle w:val="Default"/>
        <w:jc w:val="both"/>
        <w:rPr>
          <w:sz w:val="26"/>
          <w:szCs w:val="26"/>
        </w:rPr>
      </w:pPr>
      <w:r>
        <w:rPr>
          <w:sz w:val="26"/>
          <w:szCs w:val="26"/>
        </w:rPr>
        <w:t>Простой срок окупаемости строительства 3-х БМК составит:</w:t>
      </w:r>
    </w:p>
    <w:p w:rsidR="00DE4A14" w:rsidRDefault="00DE4A14" w:rsidP="00DE4A14">
      <w:pPr>
        <w:pStyle w:val="Default"/>
        <w:jc w:val="both"/>
        <w:rPr>
          <w:sz w:val="26"/>
          <w:szCs w:val="26"/>
        </w:rPr>
      </w:pPr>
      <w:r>
        <w:rPr>
          <w:sz w:val="26"/>
          <w:szCs w:val="26"/>
        </w:rPr>
        <w:t>Ток. = 114410,1/55419,7 = 2,1 года.</w:t>
      </w:r>
    </w:p>
    <w:p w:rsidR="00DE4A14" w:rsidRDefault="00DE4A14" w:rsidP="00DE4A14">
      <w:pPr>
        <w:tabs>
          <w:tab w:val="left" w:pos="375"/>
        </w:tabs>
        <w:ind w:firstLine="284"/>
        <w:jc w:val="both"/>
        <w:rPr>
          <w:sz w:val="26"/>
          <w:szCs w:val="26"/>
        </w:rPr>
      </w:pPr>
      <w:r>
        <w:rPr>
          <w:sz w:val="26"/>
          <w:szCs w:val="26"/>
        </w:rPr>
        <w:t>Суммарная реализация тепловой энергии от Шарьинской ТЭЦ составит 123865 Гкал/год. При себестоимости производства и передачи тепловой энергии от ТЭЦ в размере 2300 руб./Гкал экономический эффект, рассчитанный по формуле 14, составит:</w:t>
      </w:r>
    </w:p>
    <w:p w:rsidR="00DE4A14" w:rsidRDefault="00DE4A14" w:rsidP="00DE4A14">
      <w:pPr>
        <w:suppressAutoHyphens w:val="0"/>
        <w:jc w:val="both"/>
        <w:rPr>
          <w:sz w:val="26"/>
          <w:szCs w:val="26"/>
        </w:rPr>
      </w:pPr>
      <w:r>
        <w:rPr>
          <w:sz w:val="26"/>
          <w:szCs w:val="26"/>
        </w:rPr>
        <w:t>Э</w:t>
      </w:r>
      <w:r w:rsidRPr="00AF4B00">
        <w:rPr>
          <w:sz w:val="26"/>
          <w:szCs w:val="26"/>
          <w:vertAlign w:val="subscript"/>
        </w:rPr>
        <w:t>БМК</w:t>
      </w:r>
      <w:r>
        <w:rPr>
          <w:sz w:val="26"/>
          <w:szCs w:val="26"/>
        </w:rPr>
        <w:t xml:space="preserve"> = 123865*(</w:t>
      </w:r>
      <w:r>
        <w:rPr>
          <w:color w:val="000000"/>
          <w:sz w:val="27"/>
          <w:szCs w:val="27"/>
        </w:rPr>
        <w:t>3466</w:t>
      </w:r>
      <w:r>
        <w:rPr>
          <w:sz w:val="27"/>
          <w:szCs w:val="27"/>
        </w:rPr>
        <w:t>,</w:t>
      </w:r>
      <w:r>
        <w:rPr>
          <w:color w:val="000000"/>
          <w:sz w:val="27"/>
          <w:szCs w:val="27"/>
        </w:rPr>
        <w:t>13</w:t>
      </w:r>
      <w:r>
        <w:rPr>
          <w:sz w:val="26"/>
          <w:szCs w:val="26"/>
        </w:rPr>
        <w:t xml:space="preserve">-2300)/1000 = </w:t>
      </w:r>
      <w:r w:rsidRPr="00B83B82">
        <w:rPr>
          <w:rFonts w:eastAsia="Times New Roman"/>
          <w:color w:val="000000"/>
          <w:sz w:val="26"/>
          <w:szCs w:val="26"/>
          <w:lang w:eastAsia="ru-RU"/>
        </w:rPr>
        <w:t>144442,</w:t>
      </w:r>
      <w:r>
        <w:rPr>
          <w:rFonts w:eastAsia="Times New Roman"/>
          <w:color w:val="000000"/>
          <w:sz w:val="26"/>
          <w:szCs w:val="26"/>
          <w:lang w:eastAsia="ru-RU"/>
        </w:rPr>
        <w:t xml:space="preserve">7 </w:t>
      </w:r>
      <w:r>
        <w:rPr>
          <w:sz w:val="26"/>
          <w:szCs w:val="26"/>
        </w:rPr>
        <w:t>тыс. руб./год.</w:t>
      </w:r>
    </w:p>
    <w:p w:rsidR="00DE4A14" w:rsidRDefault="00DE4A14" w:rsidP="00DE4A14">
      <w:pPr>
        <w:pStyle w:val="Default"/>
        <w:jc w:val="both"/>
        <w:rPr>
          <w:sz w:val="26"/>
          <w:szCs w:val="26"/>
        </w:rPr>
      </w:pPr>
      <w:r>
        <w:rPr>
          <w:sz w:val="26"/>
          <w:szCs w:val="26"/>
        </w:rPr>
        <w:t>Простой срок окупаемости замены 4-х котлов на ТЭЦ составит:</w:t>
      </w:r>
    </w:p>
    <w:p w:rsidR="00DE4A14" w:rsidRPr="00AF4B00" w:rsidRDefault="00DE4A14" w:rsidP="00DE4A14">
      <w:pPr>
        <w:pStyle w:val="Default"/>
        <w:jc w:val="both"/>
        <w:rPr>
          <w:b/>
          <w:sz w:val="26"/>
          <w:szCs w:val="26"/>
        </w:rPr>
      </w:pPr>
      <w:r>
        <w:rPr>
          <w:sz w:val="26"/>
          <w:szCs w:val="26"/>
        </w:rPr>
        <w:t>Ток. = 440000/144442,7 = 3,0 года.</w:t>
      </w:r>
    </w:p>
    <w:p w:rsidR="00DE4A14" w:rsidRDefault="00DE4A14" w:rsidP="00DE4A14">
      <w:pPr>
        <w:tabs>
          <w:tab w:val="left" w:pos="375"/>
        </w:tabs>
        <w:ind w:firstLine="284"/>
        <w:jc w:val="both"/>
        <w:rPr>
          <w:sz w:val="26"/>
          <w:szCs w:val="26"/>
        </w:rPr>
      </w:pPr>
      <w:r>
        <w:rPr>
          <w:sz w:val="26"/>
          <w:szCs w:val="26"/>
        </w:rPr>
        <w:t>Суммарная полезное потребление тепловой энергии бюджетными организациями, переходящими на индивидуальное теплоснабжение от Шарьинской ТЭЦ, составит 23000 Гкал/год. При себестоимости производства и передачи тепловой энергии от собственных теплоисточников в размере 2000 руб./Гкал экономический эффект, рассчитанный по формуле 14, составит:</w:t>
      </w:r>
    </w:p>
    <w:p w:rsidR="00DE4A14" w:rsidRDefault="00DE4A14" w:rsidP="00DE4A14">
      <w:pPr>
        <w:pStyle w:val="Default"/>
        <w:jc w:val="both"/>
        <w:rPr>
          <w:sz w:val="26"/>
          <w:szCs w:val="26"/>
        </w:rPr>
      </w:pPr>
      <w:r>
        <w:rPr>
          <w:sz w:val="26"/>
          <w:szCs w:val="26"/>
        </w:rPr>
        <w:t>Э</w:t>
      </w:r>
      <w:r w:rsidRPr="00AF4B00">
        <w:rPr>
          <w:sz w:val="26"/>
          <w:szCs w:val="26"/>
          <w:vertAlign w:val="subscript"/>
        </w:rPr>
        <w:t>БМК</w:t>
      </w:r>
      <w:r>
        <w:rPr>
          <w:sz w:val="26"/>
          <w:szCs w:val="26"/>
        </w:rPr>
        <w:t xml:space="preserve"> = 23000*(</w:t>
      </w:r>
      <w:r>
        <w:rPr>
          <w:sz w:val="27"/>
          <w:szCs w:val="27"/>
        </w:rPr>
        <w:t>3466,13</w:t>
      </w:r>
      <w:r>
        <w:rPr>
          <w:sz w:val="26"/>
          <w:szCs w:val="26"/>
        </w:rPr>
        <w:t>-2000)/1000 = 33721,0 тыс. руб./год.</w:t>
      </w:r>
    </w:p>
    <w:p w:rsidR="00DE4A14" w:rsidRDefault="00DE4A14" w:rsidP="00DE4A14">
      <w:pPr>
        <w:pStyle w:val="Default"/>
        <w:jc w:val="both"/>
        <w:rPr>
          <w:sz w:val="26"/>
          <w:szCs w:val="26"/>
        </w:rPr>
      </w:pPr>
      <w:r>
        <w:rPr>
          <w:sz w:val="26"/>
          <w:szCs w:val="26"/>
        </w:rPr>
        <w:t>Простой срок окупаемости затрат составит: Ток. = 137348,9/33721,0 = 4,1 года.</w:t>
      </w:r>
    </w:p>
    <w:p w:rsidR="00DE4A14" w:rsidRDefault="00DE4A14" w:rsidP="00DE4A14">
      <w:pPr>
        <w:tabs>
          <w:tab w:val="left" w:pos="375"/>
        </w:tabs>
        <w:ind w:firstLine="284"/>
        <w:jc w:val="both"/>
        <w:rPr>
          <w:sz w:val="26"/>
          <w:szCs w:val="26"/>
        </w:rPr>
      </w:pPr>
      <w:r>
        <w:rPr>
          <w:sz w:val="26"/>
          <w:szCs w:val="26"/>
        </w:rPr>
        <w:t>Суммарная полезное потребление тепловой энергии газовыми котельными МУП «Шарьинская ТЭЦ», составит 854 Гкал/год. При себестоимости производства и передачи тепловой энергии от новых газовых котельных в размере 2000 руб./Гкал экономический эффект, рассчитанный по формуле 14, составит:</w:t>
      </w:r>
    </w:p>
    <w:p w:rsidR="00DE4A14" w:rsidRDefault="00DE4A14" w:rsidP="00DE4A14">
      <w:pPr>
        <w:pStyle w:val="Default"/>
        <w:jc w:val="both"/>
        <w:rPr>
          <w:sz w:val="26"/>
          <w:szCs w:val="26"/>
        </w:rPr>
      </w:pPr>
      <w:r>
        <w:rPr>
          <w:sz w:val="26"/>
          <w:szCs w:val="26"/>
        </w:rPr>
        <w:t>Э</w:t>
      </w:r>
      <w:r w:rsidRPr="00AF4B00">
        <w:rPr>
          <w:sz w:val="26"/>
          <w:szCs w:val="26"/>
          <w:vertAlign w:val="subscript"/>
        </w:rPr>
        <w:t>БМК</w:t>
      </w:r>
      <w:r>
        <w:rPr>
          <w:sz w:val="26"/>
          <w:szCs w:val="26"/>
        </w:rPr>
        <w:t xml:space="preserve"> = 854*(</w:t>
      </w:r>
      <w:r>
        <w:t>3466,13</w:t>
      </w:r>
      <w:r>
        <w:rPr>
          <w:sz w:val="26"/>
          <w:szCs w:val="26"/>
        </w:rPr>
        <w:t>-2000)/1000 = 1252,1 тыс. руб./год.</w:t>
      </w:r>
    </w:p>
    <w:p w:rsidR="00C91D3D" w:rsidRDefault="00DE4A14" w:rsidP="00DE4A14">
      <w:pPr>
        <w:pStyle w:val="Default"/>
        <w:jc w:val="both"/>
        <w:rPr>
          <w:sz w:val="26"/>
          <w:szCs w:val="26"/>
        </w:rPr>
      </w:pPr>
      <w:r>
        <w:rPr>
          <w:sz w:val="26"/>
          <w:szCs w:val="26"/>
        </w:rPr>
        <w:t>Простой срок окупаемости замены затрат составит: Ток. = 8255,1/1252,1= 6,6 года</w:t>
      </w:r>
    </w:p>
    <w:p w:rsidR="00C91D3D" w:rsidRDefault="00C91D3D" w:rsidP="00C91D3D">
      <w:pPr>
        <w:spacing w:before="120" w:after="120"/>
        <w:ind w:right="-85" w:firstLine="567"/>
        <w:jc w:val="both"/>
        <w:rPr>
          <w:sz w:val="26"/>
          <w:szCs w:val="26"/>
        </w:rPr>
      </w:pPr>
    </w:p>
    <w:p w:rsidR="00C91D3D" w:rsidRDefault="00C91D3D" w:rsidP="00C91D3D">
      <w:pPr>
        <w:spacing w:before="120" w:after="120"/>
        <w:ind w:right="-85" w:firstLine="567"/>
        <w:jc w:val="both"/>
        <w:rPr>
          <w:sz w:val="26"/>
          <w:szCs w:val="26"/>
        </w:rPr>
      </w:pPr>
    </w:p>
    <w:p w:rsidR="00C91D3D" w:rsidRDefault="00C91D3D" w:rsidP="00C91D3D">
      <w:pPr>
        <w:spacing w:before="120" w:after="120"/>
        <w:ind w:right="-85" w:firstLine="567"/>
        <w:jc w:val="both"/>
        <w:rPr>
          <w:sz w:val="26"/>
          <w:szCs w:val="26"/>
        </w:rPr>
        <w:sectPr w:rsidR="00C91D3D" w:rsidSect="00614822">
          <w:pgSz w:w="11906" w:h="16838"/>
          <w:pgMar w:top="851" w:right="567" w:bottom="851" w:left="1134" w:header="567" w:footer="403" w:gutter="0"/>
          <w:cols w:space="720"/>
          <w:docGrid w:linePitch="360"/>
        </w:sectPr>
      </w:pPr>
    </w:p>
    <w:p w:rsidR="00C91D3D" w:rsidRDefault="00DE4A14" w:rsidP="00C91D3D">
      <w:pPr>
        <w:tabs>
          <w:tab w:val="left" w:pos="375"/>
        </w:tabs>
        <w:spacing w:after="120"/>
        <w:jc w:val="center"/>
        <w:rPr>
          <w:b/>
          <w:bCs/>
        </w:rPr>
      </w:pPr>
      <w:r w:rsidRPr="0033330F">
        <w:rPr>
          <w:b/>
          <w:bCs/>
          <w:noProof/>
          <w:lang w:eastAsia="ru-RU"/>
        </w:rPr>
        <w:lastRenderedPageBreak/>
        <w:drawing>
          <wp:inline distT="0" distB="0" distL="0" distR="0" wp14:anchorId="30B8394F" wp14:editId="267B50A3">
            <wp:extent cx="9658350" cy="5819775"/>
            <wp:effectExtent l="0" t="0" r="0" b="9525"/>
            <wp:docPr id="24" name="Рисунок 24" descr="D:\Схемы теплоснабжения\Схема теплоснабжения ГО г.Шарья\Схема теплоснабжения ГО г. Шарья-2022\Схема Привокзальный м-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Схемы теплоснабжения\Схема теплоснабжения ГО г.Шарья\Схема теплоснабжения ГО г. Шарья-2022\Схема Привокзальный м-н.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658350" cy="5819775"/>
                    </a:xfrm>
                    <a:prstGeom prst="rect">
                      <a:avLst/>
                    </a:prstGeom>
                    <a:noFill/>
                    <a:ln>
                      <a:noFill/>
                    </a:ln>
                  </pic:spPr>
                </pic:pic>
              </a:graphicData>
            </a:graphic>
          </wp:inline>
        </w:drawing>
      </w:r>
    </w:p>
    <w:p w:rsidR="00C91D3D" w:rsidRDefault="00C91D3D" w:rsidP="00C91D3D">
      <w:pPr>
        <w:spacing w:before="120" w:after="120"/>
        <w:ind w:right="-85" w:firstLine="567"/>
        <w:jc w:val="both"/>
        <w:rPr>
          <w:sz w:val="26"/>
          <w:szCs w:val="26"/>
        </w:rPr>
      </w:pPr>
    </w:p>
    <w:p w:rsidR="00C91D3D" w:rsidRDefault="00C91D3D" w:rsidP="00C91D3D">
      <w:pPr>
        <w:spacing w:before="120" w:after="120"/>
        <w:ind w:right="-85" w:firstLine="567"/>
        <w:jc w:val="center"/>
        <w:rPr>
          <w:sz w:val="26"/>
          <w:szCs w:val="26"/>
        </w:rPr>
      </w:pPr>
      <w:r>
        <w:rPr>
          <w:sz w:val="26"/>
          <w:szCs w:val="26"/>
        </w:rPr>
        <w:t xml:space="preserve">Рисунок 5.3.1 - </w:t>
      </w:r>
      <w:r w:rsidR="00DE4A14">
        <w:rPr>
          <w:sz w:val="26"/>
          <w:szCs w:val="26"/>
        </w:rPr>
        <w:t>Схема подключения котельных товарной конторы и локомотивного депо к тепловым сетям Шарьинской ТЭЦ.</w:t>
      </w:r>
    </w:p>
    <w:p w:rsidR="00C91D3D" w:rsidRDefault="00C91D3D" w:rsidP="00C91D3D">
      <w:pPr>
        <w:spacing w:before="120" w:after="120"/>
        <w:ind w:right="-85" w:firstLine="567"/>
        <w:jc w:val="both"/>
        <w:rPr>
          <w:sz w:val="26"/>
          <w:szCs w:val="26"/>
        </w:rPr>
        <w:sectPr w:rsidR="00C91D3D" w:rsidSect="00614822">
          <w:pgSz w:w="16838" w:h="11906" w:orient="landscape"/>
          <w:pgMar w:top="851" w:right="567" w:bottom="851" w:left="567" w:header="567" w:footer="403" w:gutter="0"/>
          <w:cols w:space="720"/>
          <w:docGrid w:linePitch="360"/>
        </w:sectPr>
      </w:pPr>
    </w:p>
    <w:p w:rsidR="00B169C3" w:rsidRPr="00F8205E" w:rsidRDefault="000A5EE0" w:rsidP="00B169C3">
      <w:pPr>
        <w:spacing w:before="120" w:after="120"/>
        <w:rPr>
          <w:sz w:val="26"/>
          <w:szCs w:val="26"/>
        </w:rPr>
      </w:pPr>
      <w:r>
        <w:rPr>
          <w:b/>
          <w:sz w:val="26"/>
          <w:szCs w:val="26"/>
        </w:rPr>
        <w:lastRenderedPageBreak/>
        <w:t>5</w:t>
      </w:r>
      <w:r w:rsidR="00B169C3" w:rsidRPr="00F8205E">
        <w:rPr>
          <w:b/>
          <w:sz w:val="26"/>
          <w:szCs w:val="26"/>
        </w:rPr>
        <w:t>.4 Оптимальные температурные графики отпуска тепловой энергии</w:t>
      </w:r>
    </w:p>
    <w:p w:rsidR="00B169C3" w:rsidRDefault="00B169C3" w:rsidP="00B169C3">
      <w:pPr>
        <w:ind w:firstLine="567"/>
        <w:jc w:val="both"/>
        <w:rPr>
          <w:bCs/>
          <w:sz w:val="26"/>
          <w:szCs w:val="26"/>
        </w:rPr>
      </w:pPr>
      <w:r w:rsidRPr="00F8205E">
        <w:rPr>
          <w:bCs/>
          <w:sz w:val="26"/>
          <w:szCs w:val="26"/>
        </w:rPr>
        <w:t xml:space="preserve">Для </w:t>
      </w:r>
      <w:r>
        <w:rPr>
          <w:bCs/>
          <w:sz w:val="26"/>
          <w:szCs w:val="26"/>
        </w:rPr>
        <w:t xml:space="preserve">станции </w:t>
      </w:r>
      <w:r w:rsidRPr="00F8205E">
        <w:rPr>
          <w:bCs/>
          <w:sz w:val="26"/>
          <w:szCs w:val="26"/>
        </w:rPr>
        <w:t xml:space="preserve">МУП «Шарьинская ТЭЦ» при существующей тепловой нагрузке, существующем радиусе теплоснабжения и существующем состоянии тепловых сетей </w:t>
      </w:r>
      <w:r>
        <w:rPr>
          <w:bCs/>
          <w:sz w:val="26"/>
          <w:szCs w:val="26"/>
        </w:rPr>
        <w:t xml:space="preserve">утверждается существующий </w:t>
      </w:r>
      <w:r w:rsidRPr="00F8205E">
        <w:rPr>
          <w:bCs/>
          <w:sz w:val="26"/>
          <w:szCs w:val="26"/>
        </w:rPr>
        <w:t>температурн</w:t>
      </w:r>
      <w:r>
        <w:rPr>
          <w:bCs/>
          <w:sz w:val="26"/>
          <w:szCs w:val="26"/>
        </w:rPr>
        <w:t>ый график</w:t>
      </w:r>
      <w:r w:rsidRPr="00F8205E">
        <w:rPr>
          <w:bCs/>
          <w:sz w:val="26"/>
          <w:szCs w:val="26"/>
        </w:rPr>
        <w:t xml:space="preserve"> тепловых сетей 110/70</w:t>
      </w:r>
      <w:r w:rsidRPr="00F8205E">
        <w:rPr>
          <w:bCs/>
          <w:sz w:val="26"/>
          <w:szCs w:val="26"/>
          <w:vertAlign w:val="superscript"/>
        </w:rPr>
        <w:t>о</w:t>
      </w:r>
      <w:r w:rsidRPr="00F8205E">
        <w:rPr>
          <w:bCs/>
          <w:sz w:val="26"/>
          <w:szCs w:val="26"/>
        </w:rPr>
        <w:t>С</w:t>
      </w:r>
      <w:r>
        <w:rPr>
          <w:bCs/>
          <w:sz w:val="26"/>
          <w:szCs w:val="26"/>
        </w:rPr>
        <w:t xml:space="preserve"> со спрямлением на 70</w:t>
      </w:r>
      <w:r w:rsidRPr="00F8205E">
        <w:rPr>
          <w:bCs/>
          <w:sz w:val="26"/>
          <w:szCs w:val="26"/>
          <w:vertAlign w:val="superscript"/>
        </w:rPr>
        <w:t>о</w:t>
      </w:r>
      <w:r>
        <w:rPr>
          <w:bCs/>
          <w:sz w:val="26"/>
          <w:szCs w:val="26"/>
        </w:rPr>
        <w:t>С (см. рисунок 1.3.1)</w:t>
      </w:r>
      <w:r w:rsidRPr="00F8205E">
        <w:rPr>
          <w:bCs/>
          <w:sz w:val="26"/>
          <w:szCs w:val="26"/>
        </w:rPr>
        <w:t>.</w:t>
      </w:r>
    </w:p>
    <w:p w:rsidR="00B169C3" w:rsidRPr="00F8205E" w:rsidRDefault="00B169C3" w:rsidP="00B169C3">
      <w:pPr>
        <w:ind w:firstLine="567"/>
        <w:jc w:val="both"/>
        <w:rPr>
          <w:bCs/>
          <w:sz w:val="26"/>
          <w:szCs w:val="26"/>
        </w:rPr>
      </w:pPr>
      <w:r w:rsidRPr="00F8205E">
        <w:rPr>
          <w:bCs/>
          <w:sz w:val="26"/>
          <w:szCs w:val="26"/>
        </w:rPr>
        <w:t xml:space="preserve">Для </w:t>
      </w:r>
      <w:r>
        <w:rPr>
          <w:bCs/>
          <w:sz w:val="26"/>
          <w:szCs w:val="26"/>
        </w:rPr>
        <w:t xml:space="preserve">котельных </w:t>
      </w:r>
      <w:r w:rsidRPr="00F8205E">
        <w:rPr>
          <w:bCs/>
          <w:sz w:val="26"/>
          <w:szCs w:val="26"/>
        </w:rPr>
        <w:t>МУП «Шарь</w:t>
      </w:r>
      <w:r>
        <w:rPr>
          <w:bCs/>
          <w:sz w:val="26"/>
          <w:szCs w:val="26"/>
        </w:rPr>
        <w:t>инская ТЭЦ</w:t>
      </w:r>
      <w:r w:rsidRPr="00F8205E">
        <w:rPr>
          <w:bCs/>
          <w:sz w:val="26"/>
          <w:szCs w:val="26"/>
        </w:rPr>
        <w:t xml:space="preserve">» при существующем техническом состоянии котельных и тепловых сетей </w:t>
      </w:r>
      <w:r>
        <w:rPr>
          <w:bCs/>
          <w:sz w:val="26"/>
          <w:szCs w:val="26"/>
        </w:rPr>
        <w:t xml:space="preserve">утверждается существующий </w:t>
      </w:r>
      <w:r w:rsidRPr="00F8205E">
        <w:rPr>
          <w:bCs/>
          <w:sz w:val="26"/>
          <w:szCs w:val="26"/>
        </w:rPr>
        <w:t>температурн</w:t>
      </w:r>
      <w:r>
        <w:rPr>
          <w:bCs/>
          <w:sz w:val="26"/>
          <w:szCs w:val="26"/>
        </w:rPr>
        <w:t>ый график</w:t>
      </w:r>
      <w:r w:rsidRPr="00F8205E">
        <w:rPr>
          <w:bCs/>
          <w:sz w:val="26"/>
          <w:szCs w:val="26"/>
        </w:rPr>
        <w:t xml:space="preserve"> тепловых сетей </w:t>
      </w:r>
      <w:r>
        <w:rPr>
          <w:bCs/>
          <w:sz w:val="26"/>
          <w:szCs w:val="26"/>
        </w:rPr>
        <w:t>75/5</w:t>
      </w:r>
      <w:r w:rsidRPr="00F8205E">
        <w:rPr>
          <w:bCs/>
          <w:sz w:val="26"/>
          <w:szCs w:val="26"/>
        </w:rPr>
        <w:t>0</w:t>
      </w:r>
      <w:r w:rsidRPr="00F8205E">
        <w:rPr>
          <w:bCs/>
          <w:sz w:val="26"/>
          <w:szCs w:val="26"/>
          <w:vertAlign w:val="superscript"/>
        </w:rPr>
        <w:t>о</w:t>
      </w:r>
      <w:r w:rsidRPr="00F8205E">
        <w:rPr>
          <w:bCs/>
          <w:sz w:val="26"/>
          <w:szCs w:val="26"/>
        </w:rPr>
        <w:t>С</w:t>
      </w:r>
      <w:r>
        <w:rPr>
          <w:bCs/>
          <w:sz w:val="26"/>
          <w:szCs w:val="26"/>
        </w:rPr>
        <w:t xml:space="preserve"> (см. рисунок 1.3.2)</w:t>
      </w:r>
      <w:r w:rsidRPr="00F8205E">
        <w:rPr>
          <w:bCs/>
          <w:sz w:val="26"/>
          <w:szCs w:val="26"/>
        </w:rPr>
        <w:t>. При улучшении технического состояния котельных и замене тепловой изоляции тепловых сетей температурный график целесообразно поднять до уровня 95/70</w:t>
      </w:r>
      <w:r w:rsidRPr="00F8205E">
        <w:rPr>
          <w:bCs/>
          <w:sz w:val="26"/>
          <w:szCs w:val="26"/>
          <w:vertAlign w:val="superscript"/>
        </w:rPr>
        <w:t>о</w:t>
      </w:r>
      <w:r w:rsidRPr="00F8205E">
        <w:rPr>
          <w:bCs/>
          <w:sz w:val="26"/>
          <w:szCs w:val="26"/>
        </w:rPr>
        <w:t>С. Это позволит улучшить качество теплоснабжени</w:t>
      </w:r>
      <w:r>
        <w:rPr>
          <w:bCs/>
          <w:sz w:val="26"/>
          <w:szCs w:val="26"/>
        </w:rPr>
        <w:t>я</w:t>
      </w:r>
      <w:r w:rsidRPr="00F8205E">
        <w:rPr>
          <w:bCs/>
          <w:sz w:val="26"/>
          <w:szCs w:val="26"/>
        </w:rPr>
        <w:t xml:space="preserve"> и увеличить реализацию тепловой энергии.</w:t>
      </w:r>
    </w:p>
    <w:p w:rsidR="003E315D" w:rsidRDefault="00B169C3" w:rsidP="00B169C3">
      <w:pPr>
        <w:pStyle w:val="ConsPlusNormal"/>
        <w:widowControl/>
        <w:tabs>
          <w:tab w:val="left" w:pos="0"/>
        </w:tabs>
        <w:ind w:firstLine="0"/>
        <w:jc w:val="both"/>
        <w:rPr>
          <w:rFonts w:ascii="Times New Roman" w:hAnsi="Times New Roman" w:cs="Times New Roman"/>
          <w:bCs/>
          <w:sz w:val="26"/>
          <w:szCs w:val="26"/>
        </w:rPr>
      </w:pPr>
      <w:r>
        <w:rPr>
          <w:rFonts w:ascii="Times New Roman" w:hAnsi="Times New Roman" w:cs="Times New Roman"/>
          <w:bCs/>
          <w:sz w:val="26"/>
          <w:szCs w:val="26"/>
        </w:rPr>
        <w:tab/>
      </w:r>
      <w:r w:rsidRPr="00B169C3">
        <w:rPr>
          <w:rFonts w:ascii="Times New Roman" w:hAnsi="Times New Roman" w:cs="Times New Roman"/>
          <w:bCs/>
          <w:sz w:val="26"/>
          <w:szCs w:val="26"/>
        </w:rPr>
        <w:t xml:space="preserve">Для </w:t>
      </w:r>
      <w:r w:rsidR="0038158D">
        <w:rPr>
          <w:rFonts w:ascii="Times New Roman" w:hAnsi="Times New Roman" w:cs="Times New Roman"/>
          <w:bCs/>
          <w:sz w:val="26"/>
          <w:szCs w:val="26"/>
        </w:rPr>
        <w:t xml:space="preserve">мазутной </w:t>
      </w:r>
      <w:r w:rsidRPr="00B169C3">
        <w:rPr>
          <w:rFonts w:ascii="Times New Roman" w:hAnsi="Times New Roman" w:cs="Times New Roman"/>
          <w:bCs/>
          <w:sz w:val="26"/>
          <w:szCs w:val="26"/>
        </w:rPr>
        <w:t>котельн</w:t>
      </w:r>
      <w:r w:rsidR="0038158D">
        <w:rPr>
          <w:rFonts w:ascii="Times New Roman" w:hAnsi="Times New Roman" w:cs="Times New Roman"/>
          <w:bCs/>
          <w:sz w:val="26"/>
          <w:szCs w:val="26"/>
        </w:rPr>
        <w:t>ой</w:t>
      </w:r>
      <w:r w:rsidRPr="00B169C3">
        <w:rPr>
          <w:rFonts w:ascii="Times New Roman" w:hAnsi="Times New Roman" w:cs="Times New Roman"/>
          <w:bCs/>
          <w:sz w:val="26"/>
          <w:szCs w:val="26"/>
        </w:rPr>
        <w:t xml:space="preserve"> ОАО «Российские железные дороги» в г. Шарье является обязательным сохранение температурного графика тепловых сетей 95/70</w:t>
      </w:r>
      <w:r w:rsidRPr="00B169C3">
        <w:rPr>
          <w:rFonts w:ascii="Times New Roman" w:hAnsi="Times New Roman" w:cs="Times New Roman"/>
          <w:bCs/>
          <w:sz w:val="26"/>
          <w:szCs w:val="26"/>
          <w:vertAlign w:val="superscript"/>
        </w:rPr>
        <w:t>о</w:t>
      </w:r>
      <w:r w:rsidRPr="00B169C3">
        <w:rPr>
          <w:rFonts w:ascii="Times New Roman" w:hAnsi="Times New Roman" w:cs="Times New Roman"/>
          <w:bCs/>
          <w:sz w:val="26"/>
          <w:szCs w:val="26"/>
        </w:rPr>
        <w:t>С с существующими срезками и спрямлениями (см. рисун</w:t>
      </w:r>
      <w:r w:rsidR="0038158D">
        <w:rPr>
          <w:rFonts w:ascii="Times New Roman" w:hAnsi="Times New Roman" w:cs="Times New Roman"/>
          <w:bCs/>
          <w:sz w:val="26"/>
          <w:szCs w:val="26"/>
        </w:rPr>
        <w:t>ок</w:t>
      </w:r>
      <w:r w:rsidRPr="00B169C3">
        <w:rPr>
          <w:rFonts w:ascii="Times New Roman" w:hAnsi="Times New Roman" w:cs="Times New Roman"/>
          <w:bCs/>
          <w:sz w:val="26"/>
          <w:szCs w:val="26"/>
        </w:rPr>
        <w:t xml:space="preserve"> 1.3.3).</w:t>
      </w:r>
    </w:p>
    <w:p w:rsidR="002C5FC4" w:rsidRPr="002C5FC4" w:rsidRDefault="002C5FC4" w:rsidP="00B169C3">
      <w:pPr>
        <w:pStyle w:val="ConsPlusNormal"/>
        <w:widowControl/>
        <w:tabs>
          <w:tab w:val="left" w:pos="0"/>
        </w:tabs>
        <w:ind w:firstLine="0"/>
        <w:jc w:val="both"/>
        <w:rPr>
          <w:rFonts w:ascii="Times New Roman" w:hAnsi="Times New Roman" w:cs="Times New Roman"/>
          <w:sz w:val="26"/>
          <w:szCs w:val="26"/>
        </w:rPr>
      </w:pPr>
      <w:r>
        <w:rPr>
          <w:rFonts w:ascii="Times New Roman" w:hAnsi="Times New Roman" w:cs="Times New Roman"/>
          <w:bCs/>
          <w:sz w:val="26"/>
          <w:szCs w:val="26"/>
        </w:rPr>
        <w:tab/>
        <w:t>Новые котельные, работающие на природном газе, должны проектироваться на температурный график отпуска тепловой энергии 95/70</w:t>
      </w:r>
      <w:r w:rsidRPr="002C5FC4">
        <w:rPr>
          <w:rFonts w:ascii="Times New Roman" w:hAnsi="Times New Roman" w:cs="Times New Roman"/>
          <w:bCs/>
          <w:sz w:val="26"/>
          <w:szCs w:val="26"/>
          <w:vertAlign w:val="superscript"/>
        </w:rPr>
        <w:t>о</w:t>
      </w:r>
      <w:r>
        <w:rPr>
          <w:rFonts w:ascii="Times New Roman" w:hAnsi="Times New Roman" w:cs="Times New Roman"/>
          <w:bCs/>
          <w:sz w:val="26"/>
          <w:szCs w:val="26"/>
        </w:rPr>
        <w:t xml:space="preserve">С и расчетные климатологические параметры в соответствии с </w:t>
      </w:r>
      <w:r w:rsidR="00DE4A14">
        <w:rPr>
          <w:rFonts w:ascii="Times New Roman" w:hAnsi="Times New Roman" w:cs="Times New Roman"/>
          <w:sz w:val="26"/>
          <w:szCs w:val="26"/>
        </w:rPr>
        <w:t>СП 131.13330.2020</w:t>
      </w:r>
      <w:r w:rsidRPr="002C5FC4">
        <w:rPr>
          <w:rFonts w:ascii="Times New Roman" w:hAnsi="Times New Roman" w:cs="Times New Roman"/>
          <w:bCs/>
          <w:sz w:val="26"/>
          <w:szCs w:val="26"/>
        </w:rPr>
        <w:t xml:space="preserve">. </w:t>
      </w:r>
    </w:p>
    <w:p w:rsidR="003E315D" w:rsidRPr="00B169C3" w:rsidRDefault="003E315D" w:rsidP="00D60B66">
      <w:pPr>
        <w:pStyle w:val="ConsPlusNormal"/>
        <w:widowControl/>
        <w:tabs>
          <w:tab w:val="left" w:pos="0"/>
        </w:tabs>
        <w:ind w:firstLine="0"/>
        <w:jc w:val="both"/>
        <w:rPr>
          <w:rFonts w:ascii="Times New Roman" w:hAnsi="Times New Roman" w:cs="Times New Roman"/>
          <w:sz w:val="26"/>
          <w:szCs w:val="26"/>
        </w:rPr>
      </w:pPr>
    </w:p>
    <w:p w:rsidR="003E315D" w:rsidRDefault="003E315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Default="0038158D" w:rsidP="00D60B66">
      <w:pPr>
        <w:pStyle w:val="ConsPlusNormal"/>
        <w:widowControl/>
        <w:tabs>
          <w:tab w:val="left" w:pos="0"/>
        </w:tabs>
        <w:ind w:firstLine="0"/>
        <w:jc w:val="both"/>
        <w:rPr>
          <w:rFonts w:ascii="Times New Roman" w:hAnsi="Times New Roman" w:cs="Times New Roman"/>
          <w:sz w:val="26"/>
          <w:szCs w:val="26"/>
        </w:rPr>
      </w:pPr>
    </w:p>
    <w:p w:rsidR="0038158D" w:rsidRPr="00D60B66" w:rsidRDefault="0038158D" w:rsidP="00D60B66">
      <w:pPr>
        <w:pStyle w:val="ConsPlusNormal"/>
        <w:widowControl/>
        <w:tabs>
          <w:tab w:val="left" w:pos="0"/>
        </w:tabs>
        <w:ind w:firstLine="0"/>
        <w:jc w:val="both"/>
        <w:rPr>
          <w:rFonts w:ascii="Times New Roman" w:hAnsi="Times New Roman" w:cs="Times New Roman"/>
          <w:sz w:val="26"/>
          <w:szCs w:val="26"/>
        </w:rPr>
      </w:pPr>
    </w:p>
    <w:p w:rsidR="003E315D" w:rsidRPr="00D60B66" w:rsidRDefault="003E315D" w:rsidP="00D60B66">
      <w:pPr>
        <w:pStyle w:val="ConsPlusNormal"/>
        <w:widowControl/>
        <w:tabs>
          <w:tab w:val="left" w:pos="0"/>
        </w:tabs>
        <w:ind w:firstLine="0"/>
        <w:jc w:val="both"/>
        <w:rPr>
          <w:rFonts w:ascii="Times New Roman" w:hAnsi="Times New Roman" w:cs="Times New Roman"/>
          <w:sz w:val="26"/>
          <w:szCs w:val="26"/>
        </w:rPr>
      </w:pPr>
    </w:p>
    <w:p w:rsidR="003E315D" w:rsidRPr="00D60B66" w:rsidRDefault="003E315D" w:rsidP="00D60B66">
      <w:pPr>
        <w:pStyle w:val="ConsPlusNormal"/>
        <w:widowControl/>
        <w:tabs>
          <w:tab w:val="left" w:pos="0"/>
        </w:tabs>
        <w:ind w:firstLine="0"/>
        <w:jc w:val="both"/>
        <w:rPr>
          <w:rFonts w:ascii="Times New Roman" w:hAnsi="Times New Roman" w:cs="Times New Roman"/>
          <w:sz w:val="26"/>
          <w:szCs w:val="26"/>
        </w:rPr>
      </w:pPr>
    </w:p>
    <w:p w:rsidR="00D66333" w:rsidRPr="00E44A9E" w:rsidRDefault="00D66333" w:rsidP="00D66333">
      <w:pPr>
        <w:jc w:val="center"/>
        <w:rPr>
          <w:b/>
          <w:sz w:val="28"/>
          <w:szCs w:val="28"/>
        </w:rPr>
      </w:pPr>
      <w:r>
        <w:rPr>
          <w:b/>
          <w:sz w:val="28"/>
          <w:szCs w:val="28"/>
        </w:rPr>
        <w:lastRenderedPageBreak/>
        <w:t>6</w:t>
      </w:r>
      <w:r w:rsidR="000247D1">
        <w:rPr>
          <w:b/>
          <w:sz w:val="28"/>
          <w:szCs w:val="28"/>
        </w:rPr>
        <w:t>.</w:t>
      </w:r>
      <w:r>
        <w:rPr>
          <w:b/>
          <w:sz w:val="28"/>
          <w:szCs w:val="28"/>
        </w:rPr>
        <w:t xml:space="preserve"> Решения</w:t>
      </w:r>
      <w:r w:rsidRPr="00E44A9E">
        <w:rPr>
          <w:b/>
          <w:sz w:val="28"/>
          <w:szCs w:val="28"/>
        </w:rPr>
        <w:t xml:space="preserve"> по строительству и реконструкции тепловых сетей</w:t>
      </w:r>
    </w:p>
    <w:p w:rsidR="002C5FC4" w:rsidRPr="004F6AF1" w:rsidRDefault="002C5FC4" w:rsidP="002C5FC4">
      <w:pPr>
        <w:pStyle w:val="ConsPlusNormal"/>
        <w:widowControl/>
        <w:spacing w:before="120" w:after="120"/>
        <w:ind w:firstLine="539"/>
        <w:jc w:val="both"/>
        <w:rPr>
          <w:rFonts w:ascii="Times New Roman" w:hAnsi="Times New Roman" w:cs="Times New Roman"/>
          <w:b/>
          <w:sz w:val="26"/>
          <w:szCs w:val="26"/>
        </w:rPr>
      </w:pPr>
      <w:r w:rsidRPr="004F6AF1">
        <w:rPr>
          <w:rFonts w:ascii="Times New Roman" w:hAnsi="Times New Roman" w:cs="Times New Roman"/>
          <w:b/>
          <w:sz w:val="26"/>
          <w:szCs w:val="26"/>
        </w:rPr>
        <w:t xml:space="preserve">6.1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w:t>
      </w:r>
    </w:p>
    <w:p w:rsidR="002C5FC4" w:rsidRPr="004F6AF1" w:rsidRDefault="002C5FC4" w:rsidP="002C5FC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в </w:t>
      </w:r>
      <w:r>
        <w:rPr>
          <w:rFonts w:ascii="Times New Roman" w:hAnsi="Times New Roman" w:cs="Times New Roman"/>
          <w:sz w:val="26"/>
          <w:szCs w:val="26"/>
        </w:rPr>
        <w:t>ГО г. Шарья</w:t>
      </w:r>
      <w:r w:rsidRPr="004F6AF1">
        <w:rPr>
          <w:rFonts w:ascii="Times New Roman" w:hAnsi="Times New Roman" w:cs="Times New Roman"/>
          <w:sz w:val="26"/>
          <w:szCs w:val="26"/>
        </w:rPr>
        <w:t xml:space="preserve"> не требуется, поскольку все котельные </w:t>
      </w:r>
      <w:r>
        <w:rPr>
          <w:rFonts w:ascii="Times New Roman" w:hAnsi="Times New Roman" w:cs="Times New Roman"/>
          <w:sz w:val="26"/>
          <w:szCs w:val="26"/>
        </w:rPr>
        <w:t xml:space="preserve">и ТЭЦ </w:t>
      </w:r>
      <w:r w:rsidRPr="004F6AF1">
        <w:rPr>
          <w:rFonts w:ascii="Times New Roman" w:hAnsi="Times New Roman" w:cs="Times New Roman"/>
          <w:sz w:val="26"/>
          <w:szCs w:val="26"/>
        </w:rPr>
        <w:t>в своих зонах теплоснабжения имеют избыток тепловой мощности.</w:t>
      </w:r>
      <w:r>
        <w:rPr>
          <w:rFonts w:ascii="Times New Roman" w:hAnsi="Times New Roman" w:cs="Times New Roman"/>
          <w:sz w:val="26"/>
          <w:szCs w:val="26"/>
        </w:rPr>
        <w:t xml:space="preserve"> С переходом многих потребителей в процессе газификации на индивидуальное теплоснабжение увеличит на котельных и ТЭЦ резерв тепловой мощности.</w:t>
      </w:r>
    </w:p>
    <w:p w:rsidR="002C5FC4" w:rsidRPr="004F6AF1" w:rsidRDefault="002C5FC4" w:rsidP="002C5FC4">
      <w:pPr>
        <w:pStyle w:val="ConsPlusNormal"/>
        <w:widowControl/>
        <w:spacing w:before="120" w:after="120"/>
        <w:ind w:firstLine="0"/>
        <w:jc w:val="both"/>
        <w:rPr>
          <w:rFonts w:ascii="Times New Roman" w:hAnsi="Times New Roman" w:cs="Times New Roman"/>
          <w:b/>
          <w:sz w:val="26"/>
          <w:szCs w:val="26"/>
        </w:rPr>
      </w:pPr>
      <w:r w:rsidRPr="004F6AF1">
        <w:rPr>
          <w:rFonts w:ascii="Times New Roman" w:hAnsi="Times New Roman" w:cs="Times New Roman"/>
          <w:b/>
          <w:sz w:val="26"/>
          <w:szCs w:val="26"/>
        </w:rPr>
        <w:t>6.2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w:t>
      </w:r>
    </w:p>
    <w:p w:rsidR="002C5FC4" w:rsidRDefault="002C5FC4" w:rsidP="002C5FC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В городе </w:t>
      </w:r>
      <w:r>
        <w:rPr>
          <w:rFonts w:ascii="Times New Roman" w:hAnsi="Times New Roman" w:cs="Times New Roman"/>
          <w:sz w:val="26"/>
          <w:szCs w:val="26"/>
        </w:rPr>
        <w:t>Шарья</w:t>
      </w:r>
      <w:r w:rsidRPr="004F6AF1">
        <w:rPr>
          <w:rFonts w:ascii="Times New Roman" w:hAnsi="Times New Roman" w:cs="Times New Roman"/>
          <w:sz w:val="26"/>
          <w:szCs w:val="26"/>
        </w:rPr>
        <w:t xml:space="preserve"> для переселения жителей из аварийного и ветхого жилого фонда, а также из санитарно-защитных зон, построено достаточное количество жилых домов</w:t>
      </w:r>
      <w:r>
        <w:rPr>
          <w:rFonts w:ascii="Times New Roman" w:hAnsi="Times New Roman" w:cs="Times New Roman"/>
          <w:sz w:val="26"/>
          <w:szCs w:val="26"/>
        </w:rPr>
        <w:t xml:space="preserve"> (кварталы 4 и 5 по ул. Орджоникидзе)</w:t>
      </w:r>
      <w:r w:rsidRPr="004F6AF1">
        <w:rPr>
          <w:rFonts w:ascii="Times New Roman" w:hAnsi="Times New Roman" w:cs="Times New Roman"/>
          <w:sz w:val="26"/>
          <w:szCs w:val="26"/>
        </w:rPr>
        <w:t xml:space="preserve">. Программа строительства жилья для этих целей приостановлена. </w:t>
      </w:r>
      <w:r>
        <w:rPr>
          <w:rFonts w:ascii="Times New Roman" w:hAnsi="Times New Roman" w:cs="Times New Roman"/>
          <w:sz w:val="26"/>
          <w:szCs w:val="26"/>
        </w:rPr>
        <w:t xml:space="preserve"> </w:t>
      </w:r>
      <w:r w:rsidRPr="004F6AF1">
        <w:rPr>
          <w:rFonts w:ascii="Times New Roman" w:hAnsi="Times New Roman" w:cs="Times New Roman"/>
          <w:sz w:val="26"/>
          <w:szCs w:val="26"/>
        </w:rPr>
        <w:t xml:space="preserve">Производственная и комплексная застройка в городском округе также не планируется. </w:t>
      </w:r>
      <w:r>
        <w:rPr>
          <w:rFonts w:ascii="Times New Roman" w:hAnsi="Times New Roman" w:cs="Times New Roman"/>
          <w:sz w:val="26"/>
          <w:szCs w:val="26"/>
        </w:rPr>
        <w:t xml:space="preserve">Планируемые к строительству объекты, указанные в табл. 2.2.2, распложены в районах, где уже проложены магистральные или квартальные тепловые сети.  </w:t>
      </w:r>
      <w:r w:rsidRPr="004F6AF1">
        <w:rPr>
          <w:rFonts w:ascii="Times New Roman" w:hAnsi="Times New Roman" w:cs="Times New Roman"/>
          <w:sz w:val="26"/>
          <w:szCs w:val="26"/>
        </w:rPr>
        <w:t xml:space="preserve">В строительстве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 нет необходимости. </w:t>
      </w:r>
      <w:r>
        <w:rPr>
          <w:rFonts w:ascii="Times New Roman" w:hAnsi="Times New Roman" w:cs="Times New Roman"/>
          <w:sz w:val="26"/>
          <w:szCs w:val="26"/>
        </w:rPr>
        <w:t>Прокладку отводов от существующих сетей к объектам нового строительства будут производить застройщики.</w:t>
      </w:r>
    </w:p>
    <w:p w:rsidR="002C5FC4" w:rsidRPr="00760FAE" w:rsidRDefault="00C039A0" w:rsidP="002C5FC4">
      <w:pPr>
        <w:pStyle w:val="ConsPlusNormal"/>
        <w:widowControl/>
        <w:ind w:firstLine="540"/>
        <w:jc w:val="both"/>
        <w:rPr>
          <w:rFonts w:ascii="Times New Roman" w:hAnsi="Times New Roman" w:cs="Times New Roman"/>
          <w:b/>
          <w:i/>
          <w:color w:val="00B050"/>
          <w:sz w:val="26"/>
          <w:szCs w:val="26"/>
        </w:rPr>
      </w:pPr>
      <w:r w:rsidRPr="00213750">
        <w:rPr>
          <w:rFonts w:ascii="Times New Roman" w:hAnsi="Times New Roman" w:cs="Times New Roman"/>
          <w:sz w:val="26"/>
          <w:szCs w:val="26"/>
        </w:rPr>
        <w:t xml:space="preserve">Для улучшения теплоснабжения центральной части города </w:t>
      </w:r>
      <w:r w:rsidRPr="00485070">
        <w:rPr>
          <w:rFonts w:ascii="Times New Roman" w:hAnsi="Times New Roman" w:cs="Times New Roman"/>
          <w:sz w:val="26"/>
          <w:szCs w:val="26"/>
        </w:rPr>
        <w:t xml:space="preserve">необходимо в 2022 году     завершить работы по замене участков теплотрассы по ул. Адмирала Виноградова с диаметром 200 – 250 мм </w:t>
      </w:r>
      <w:r w:rsidRPr="00213750">
        <w:rPr>
          <w:rFonts w:ascii="Times New Roman" w:hAnsi="Times New Roman" w:cs="Times New Roman"/>
          <w:sz w:val="26"/>
          <w:szCs w:val="26"/>
        </w:rPr>
        <w:t>на диаметр 300</w:t>
      </w:r>
      <w:r>
        <w:rPr>
          <w:rFonts w:ascii="Times New Roman" w:hAnsi="Times New Roman" w:cs="Times New Roman"/>
          <w:sz w:val="26"/>
          <w:szCs w:val="26"/>
        </w:rPr>
        <w:t xml:space="preserve"> – 350</w:t>
      </w:r>
      <w:r w:rsidRPr="00213750">
        <w:rPr>
          <w:rFonts w:ascii="Times New Roman" w:hAnsi="Times New Roman" w:cs="Times New Roman"/>
          <w:sz w:val="26"/>
          <w:szCs w:val="26"/>
        </w:rPr>
        <w:t xml:space="preserve"> мм</w:t>
      </w:r>
      <w:r>
        <w:rPr>
          <w:rFonts w:ascii="Times New Roman" w:hAnsi="Times New Roman" w:cs="Times New Roman"/>
          <w:sz w:val="26"/>
          <w:szCs w:val="26"/>
        </w:rPr>
        <w:t>.</w:t>
      </w:r>
    </w:p>
    <w:p w:rsidR="002C5FC4" w:rsidRPr="004F6AF1" w:rsidRDefault="002C5FC4" w:rsidP="002C5FC4">
      <w:pPr>
        <w:pStyle w:val="ConsPlusNormal"/>
        <w:widowControl/>
        <w:spacing w:before="120" w:after="120"/>
        <w:ind w:firstLine="0"/>
        <w:jc w:val="both"/>
        <w:rPr>
          <w:rFonts w:ascii="Times New Roman" w:hAnsi="Times New Roman" w:cs="Times New Roman"/>
          <w:sz w:val="26"/>
          <w:szCs w:val="26"/>
        </w:rPr>
      </w:pPr>
      <w:r w:rsidRPr="004F6AF1">
        <w:rPr>
          <w:rFonts w:ascii="Times New Roman" w:hAnsi="Times New Roman" w:cs="Times New Roman"/>
          <w:b/>
          <w:sz w:val="26"/>
          <w:szCs w:val="26"/>
        </w:rPr>
        <w:t>6.3</w:t>
      </w:r>
      <w:r w:rsidRPr="004F6AF1">
        <w:rPr>
          <w:rFonts w:ascii="Times New Roman" w:hAnsi="Times New Roman" w:cs="Times New Roman"/>
          <w:sz w:val="26"/>
          <w:szCs w:val="26"/>
        </w:rPr>
        <w:t xml:space="preserve"> </w:t>
      </w:r>
      <w:r w:rsidRPr="004F6AF1">
        <w:rPr>
          <w:rFonts w:ascii="Times New Roman" w:hAnsi="Times New Roman" w:cs="Times New Roman"/>
          <w:b/>
          <w:sz w:val="26"/>
          <w:szCs w:val="26"/>
        </w:rPr>
        <w:t xml:space="preserve">Строительство тепловых сетей, обеспечивающих поставку тепловой энергии потребителям от различных источников тепловой энергии </w:t>
      </w:r>
    </w:p>
    <w:p w:rsidR="00DE4A14" w:rsidRPr="004F6AF1" w:rsidRDefault="00DE4A14" w:rsidP="00DE4A1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Строительство тепловых сетей для обеспечения поставок тепловой энергии потребителям от различных источников тепловой энергии при сохранении надежности теплоснабжения в </w:t>
      </w:r>
      <w:r>
        <w:rPr>
          <w:rFonts w:ascii="Times New Roman" w:hAnsi="Times New Roman" w:cs="Times New Roman"/>
          <w:sz w:val="26"/>
          <w:szCs w:val="26"/>
        </w:rPr>
        <w:t xml:space="preserve">ГО </w:t>
      </w:r>
      <w:r w:rsidRPr="004F6AF1">
        <w:rPr>
          <w:rFonts w:ascii="Times New Roman" w:hAnsi="Times New Roman" w:cs="Times New Roman"/>
          <w:sz w:val="26"/>
          <w:szCs w:val="26"/>
        </w:rPr>
        <w:t>г</w:t>
      </w:r>
      <w:r>
        <w:rPr>
          <w:rFonts w:ascii="Times New Roman" w:hAnsi="Times New Roman" w:cs="Times New Roman"/>
          <w:sz w:val="26"/>
          <w:szCs w:val="26"/>
        </w:rPr>
        <w:t xml:space="preserve">. Шарья </w:t>
      </w:r>
      <w:r w:rsidRPr="004F6AF1">
        <w:rPr>
          <w:rFonts w:ascii="Times New Roman" w:hAnsi="Times New Roman" w:cs="Times New Roman"/>
          <w:sz w:val="26"/>
          <w:szCs w:val="26"/>
        </w:rPr>
        <w:t xml:space="preserve">не целесообразно. Тепловые нагрузки имеют низкую плотность, тепловые сети мелких котельных значительно удалены друг от друга. Прокладка соединительных участков большой протяженности в условиях городской застройки потребует значительных финансовых средств из бюджета городского округа и потребует разрешения на такую прокладку от собственников земельных участков. </w:t>
      </w:r>
    </w:p>
    <w:p w:rsidR="00DE4A14" w:rsidRDefault="00DE4A14" w:rsidP="00DE4A14">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Более целесообразным является увеличение надежности систем теплоснабжения путем реконструкции котельных и улучшения технического состояния тепловых сетей.</w:t>
      </w:r>
    </w:p>
    <w:p w:rsidR="002C5FC4" w:rsidRDefault="00DE4A14" w:rsidP="00DE4A1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При переключении зданий привокзального микрорайона с котельной ОАО «РЖД» на тепловые сети ТЭЦ следует сохранить возможность теплоснабжения этих объектов от котельной локомотивного депо в случае аварий на теплосетях ТЭЦ.</w:t>
      </w:r>
      <w:r w:rsidR="002C5FC4" w:rsidRPr="004F6AF1">
        <w:rPr>
          <w:rFonts w:ascii="Times New Roman" w:hAnsi="Times New Roman" w:cs="Times New Roman"/>
          <w:sz w:val="26"/>
          <w:szCs w:val="26"/>
        </w:rPr>
        <w:t xml:space="preserve"> </w:t>
      </w:r>
    </w:p>
    <w:p w:rsidR="00DE4A14" w:rsidRDefault="00DE4A14" w:rsidP="00DE4A14">
      <w:pPr>
        <w:pStyle w:val="ConsPlusNormal"/>
        <w:widowControl/>
        <w:ind w:firstLine="540"/>
        <w:jc w:val="both"/>
        <w:rPr>
          <w:rFonts w:ascii="Times New Roman" w:hAnsi="Times New Roman" w:cs="Times New Roman"/>
          <w:sz w:val="26"/>
          <w:szCs w:val="26"/>
        </w:rPr>
      </w:pPr>
    </w:p>
    <w:p w:rsidR="00DE4A14" w:rsidRDefault="00DE4A14" w:rsidP="00DE4A14">
      <w:pPr>
        <w:pStyle w:val="ConsPlusNormal"/>
        <w:widowControl/>
        <w:ind w:firstLine="540"/>
        <w:jc w:val="both"/>
        <w:rPr>
          <w:rFonts w:ascii="Times New Roman" w:hAnsi="Times New Roman" w:cs="Times New Roman"/>
          <w:sz w:val="26"/>
          <w:szCs w:val="26"/>
        </w:rPr>
      </w:pPr>
    </w:p>
    <w:p w:rsidR="00DE4A14" w:rsidRDefault="00DE4A14" w:rsidP="00DE4A14">
      <w:pPr>
        <w:pStyle w:val="ConsPlusNormal"/>
        <w:widowControl/>
        <w:ind w:firstLine="540"/>
        <w:jc w:val="both"/>
        <w:rPr>
          <w:rFonts w:ascii="Times New Roman" w:hAnsi="Times New Roman" w:cs="Times New Roman"/>
          <w:sz w:val="26"/>
          <w:szCs w:val="26"/>
        </w:rPr>
      </w:pPr>
    </w:p>
    <w:p w:rsidR="00DE4A14" w:rsidRDefault="00DE4A14" w:rsidP="00DE4A14">
      <w:pPr>
        <w:pStyle w:val="ConsPlusNormal"/>
        <w:widowControl/>
        <w:ind w:firstLine="540"/>
        <w:jc w:val="both"/>
        <w:rPr>
          <w:rFonts w:ascii="Times New Roman" w:hAnsi="Times New Roman" w:cs="Times New Roman"/>
          <w:sz w:val="26"/>
          <w:szCs w:val="26"/>
        </w:rPr>
      </w:pPr>
    </w:p>
    <w:p w:rsidR="00DE4A14" w:rsidRDefault="00DE4A14" w:rsidP="00DE4A14">
      <w:pPr>
        <w:pStyle w:val="ConsPlusNormal"/>
        <w:widowControl/>
        <w:ind w:firstLine="540"/>
        <w:jc w:val="both"/>
        <w:rPr>
          <w:rFonts w:ascii="Times New Roman" w:hAnsi="Times New Roman" w:cs="Times New Roman"/>
          <w:sz w:val="26"/>
          <w:szCs w:val="26"/>
        </w:rPr>
      </w:pPr>
    </w:p>
    <w:p w:rsidR="00DE4A14" w:rsidRDefault="00DE4A14" w:rsidP="00DE4A14">
      <w:pPr>
        <w:pStyle w:val="ConsPlusNormal"/>
        <w:widowControl/>
        <w:ind w:firstLine="540"/>
        <w:jc w:val="both"/>
        <w:rPr>
          <w:rFonts w:ascii="Times New Roman" w:hAnsi="Times New Roman" w:cs="Times New Roman"/>
          <w:sz w:val="26"/>
          <w:szCs w:val="26"/>
        </w:rPr>
      </w:pPr>
    </w:p>
    <w:p w:rsidR="00DE4A14" w:rsidRPr="004F6AF1" w:rsidRDefault="00DE4A14" w:rsidP="00DE4A14">
      <w:pPr>
        <w:pStyle w:val="ConsPlusNormal"/>
        <w:widowControl/>
        <w:ind w:firstLine="540"/>
        <w:jc w:val="both"/>
        <w:rPr>
          <w:rFonts w:ascii="Times New Roman" w:hAnsi="Times New Roman" w:cs="Times New Roman"/>
          <w:sz w:val="26"/>
          <w:szCs w:val="26"/>
        </w:rPr>
      </w:pPr>
    </w:p>
    <w:p w:rsidR="002C5FC4" w:rsidRPr="00FB5D70" w:rsidRDefault="002C5FC4" w:rsidP="002C5FC4">
      <w:pPr>
        <w:pStyle w:val="ConsPlusNormal"/>
        <w:widowControl/>
        <w:spacing w:before="120" w:after="120"/>
        <w:ind w:firstLine="539"/>
        <w:jc w:val="both"/>
        <w:rPr>
          <w:rFonts w:ascii="Times New Roman" w:hAnsi="Times New Roman" w:cs="Times New Roman"/>
          <w:b/>
          <w:sz w:val="26"/>
          <w:szCs w:val="26"/>
        </w:rPr>
      </w:pPr>
      <w:r w:rsidRPr="00FB5D70">
        <w:rPr>
          <w:rFonts w:ascii="Times New Roman" w:hAnsi="Times New Roman" w:cs="Times New Roman"/>
          <w:b/>
          <w:sz w:val="26"/>
          <w:szCs w:val="26"/>
        </w:rPr>
        <w:lastRenderedPageBreak/>
        <w:t>6.4 Строительство или реконструкция тепловых сетей для повышения эффективности функционирования системы теплоснабжения</w:t>
      </w:r>
    </w:p>
    <w:p w:rsidR="00DE4A14" w:rsidRDefault="00DE4A14" w:rsidP="00DE4A1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Для повышения </w:t>
      </w:r>
      <w:r w:rsidRPr="0077190A">
        <w:rPr>
          <w:rFonts w:ascii="Times New Roman" w:hAnsi="Times New Roman" w:cs="Times New Roman"/>
          <w:sz w:val="26"/>
          <w:szCs w:val="26"/>
        </w:rPr>
        <w:t>эффективности системы теплоснабжения</w:t>
      </w:r>
      <w:r>
        <w:rPr>
          <w:rFonts w:ascii="Times New Roman" w:hAnsi="Times New Roman" w:cs="Times New Roman"/>
          <w:sz w:val="26"/>
          <w:szCs w:val="26"/>
        </w:rPr>
        <w:t xml:space="preserve"> необходимы: </w:t>
      </w:r>
    </w:p>
    <w:p w:rsidR="00DE4A14" w:rsidRDefault="00DE4A14" w:rsidP="00DE4A1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замена тепловой изоляции трубопроводов квартальных участков тепловых сетей и тепловых сетей от остающихся в эксплуатации котельных;</w:t>
      </w:r>
    </w:p>
    <w:p w:rsidR="00DE4A14" w:rsidRDefault="00DE4A14" w:rsidP="00DE4A1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вывод из эксплуатации участков тепловых сетей, имеющих завышенный диаметр, путем строительства для таких потребителей отдельных газовых котельных (п. Поссовет, п. Новый);</w:t>
      </w:r>
    </w:p>
    <w:p w:rsidR="00DE4A14" w:rsidRDefault="00DE4A14" w:rsidP="00DE4A1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 уменьшение радиуса теплоснабжения от ТЭЦ путем строительства газовых котельных на северо-восточный и центральный микрорайоны города. </w:t>
      </w:r>
    </w:p>
    <w:p w:rsidR="00DE4A14" w:rsidRDefault="00DE4A14" w:rsidP="00DE4A14">
      <w:pPr>
        <w:pStyle w:val="ConsPlusNormal"/>
        <w:widowControl/>
        <w:ind w:firstLine="540"/>
        <w:jc w:val="both"/>
        <w:rPr>
          <w:rFonts w:ascii="Times New Roman" w:hAnsi="Times New Roman" w:cs="Times New Roman"/>
          <w:bCs/>
          <w:sz w:val="26"/>
          <w:szCs w:val="26"/>
        </w:rPr>
      </w:pPr>
      <w:r w:rsidRPr="00FB5D70">
        <w:rPr>
          <w:rFonts w:ascii="Times New Roman" w:hAnsi="Times New Roman" w:cs="Times New Roman"/>
          <w:sz w:val="26"/>
          <w:szCs w:val="26"/>
        </w:rPr>
        <w:t xml:space="preserve">Выводимые </w:t>
      </w:r>
      <w:r>
        <w:rPr>
          <w:rFonts w:ascii="Times New Roman" w:hAnsi="Times New Roman" w:cs="Times New Roman"/>
          <w:sz w:val="26"/>
          <w:szCs w:val="26"/>
        </w:rPr>
        <w:t xml:space="preserve">в процессе газификации </w:t>
      </w:r>
      <w:r w:rsidRPr="00FB5D70">
        <w:rPr>
          <w:rFonts w:ascii="Times New Roman" w:hAnsi="Times New Roman" w:cs="Times New Roman"/>
          <w:sz w:val="26"/>
          <w:szCs w:val="26"/>
        </w:rPr>
        <w:t>из постоянной эксплуатации старые котельные поддерживаются в эксплуатационной готовности на случай прекращения поставки основного вида топлива.</w:t>
      </w:r>
      <w:r w:rsidRPr="00C1717F">
        <w:rPr>
          <w:bCs/>
          <w:sz w:val="26"/>
          <w:szCs w:val="26"/>
        </w:rPr>
        <w:t xml:space="preserve"> </w:t>
      </w:r>
      <w:r w:rsidRPr="00C1717F">
        <w:rPr>
          <w:rFonts w:ascii="Times New Roman" w:hAnsi="Times New Roman" w:cs="Times New Roman"/>
          <w:bCs/>
          <w:sz w:val="26"/>
          <w:szCs w:val="26"/>
        </w:rPr>
        <w:t>При замене участков тепловых сетей с использованием предварительно изолированных трубопроводов будет иметь место значительное уменьшение тепловых потерь при передаче тепловой энергии – не менее, чем в 2 раза. В результате кроме повышения надежности будет и снижение затрат на топливо. Срок окупаемости затрат по этому мероприятию составляет 5 – 7 лет.</w:t>
      </w:r>
    </w:p>
    <w:p w:rsidR="00DE4A14" w:rsidRDefault="00DE4A14" w:rsidP="00DE4A14">
      <w:pPr>
        <w:pStyle w:val="ConsPlusNormal"/>
        <w:widowControl/>
        <w:ind w:firstLine="540"/>
        <w:jc w:val="both"/>
        <w:rPr>
          <w:rFonts w:ascii="Times New Roman" w:hAnsi="Times New Roman" w:cs="Times New Roman"/>
          <w:bCs/>
          <w:sz w:val="26"/>
          <w:szCs w:val="26"/>
        </w:rPr>
      </w:pPr>
      <w:r>
        <w:rPr>
          <w:rFonts w:ascii="Times New Roman" w:hAnsi="Times New Roman" w:cs="Times New Roman"/>
          <w:bCs/>
          <w:sz w:val="26"/>
          <w:szCs w:val="26"/>
        </w:rPr>
        <w:t xml:space="preserve">Расчет эффективности замены тепловой изоляции </w:t>
      </w:r>
      <w:proofErr w:type="gramStart"/>
      <w:r>
        <w:rPr>
          <w:rFonts w:ascii="Times New Roman" w:hAnsi="Times New Roman" w:cs="Times New Roman"/>
          <w:bCs/>
          <w:sz w:val="26"/>
          <w:szCs w:val="26"/>
        </w:rPr>
        <w:t>на тепловых сетях</w:t>
      </w:r>
      <w:proofErr w:type="gramEnd"/>
      <w:r>
        <w:rPr>
          <w:rFonts w:ascii="Times New Roman" w:hAnsi="Times New Roman" w:cs="Times New Roman"/>
          <w:bCs/>
          <w:sz w:val="26"/>
          <w:szCs w:val="26"/>
        </w:rPr>
        <w:t xml:space="preserve"> остающихся в эксплуатации котельных приведен в таблице 6.4.1.</w:t>
      </w:r>
    </w:p>
    <w:p w:rsidR="00DE4A14" w:rsidRPr="00567264" w:rsidRDefault="00DE4A14" w:rsidP="00DE4A14">
      <w:pPr>
        <w:spacing w:before="120" w:after="120"/>
        <w:jc w:val="center"/>
        <w:rPr>
          <w:sz w:val="26"/>
          <w:szCs w:val="26"/>
        </w:rPr>
      </w:pPr>
      <w:r w:rsidRPr="00567264">
        <w:rPr>
          <w:sz w:val="26"/>
          <w:szCs w:val="26"/>
        </w:rPr>
        <w:t xml:space="preserve">Таблица </w:t>
      </w:r>
      <w:r>
        <w:rPr>
          <w:sz w:val="26"/>
          <w:szCs w:val="26"/>
        </w:rPr>
        <w:t xml:space="preserve">6.4.1. </w:t>
      </w:r>
      <w:r w:rsidRPr="00567264">
        <w:rPr>
          <w:sz w:val="26"/>
          <w:szCs w:val="26"/>
        </w:rPr>
        <w:t xml:space="preserve">Расчет эффективности </w:t>
      </w:r>
      <w:r>
        <w:rPr>
          <w:sz w:val="26"/>
          <w:szCs w:val="26"/>
        </w:rPr>
        <w:t>з</w:t>
      </w:r>
      <w:r w:rsidRPr="00567264">
        <w:rPr>
          <w:sz w:val="26"/>
          <w:szCs w:val="26"/>
        </w:rPr>
        <w:t>амен</w:t>
      </w:r>
      <w:r>
        <w:rPr>
          <w:sz w:val="26"/>
          <w:szCs w:val="26"/>
        </w:rPr>
        <w:t>ы</w:t>
      </w:r>
      <w:r w:rsidRPr="00567264">
        <w:rPr>
          <w:sz w:val="26"/>
          <w:szCs w:val="26"/>
        </w:rPr>
        <w:t xml:space="preserve"> тепловой изоляции теплосетей</w:t>
      </w:r>
      <w:r>
        <w:rPr>
          <w:sz w:val="26"/>
          <w:szCs w:val="26"/>
        </w:rPr>
        <w:t xml:space="preserve"> котельных</w:t>
      </w:r>
    </w:p>
    <w:tbl>
      <w:tblPr>
        <w:tblW w:w="10145" w:type="dxa"/>
        <w:tblInd w:w="108" w:type="dxa"/>
        <w:tblLayout w:type="fixed"/>
        <w:tblCellMar>
          <w:left w:w="28" w:type="dxa"/>
          <w:right w:w="28" w:type="dxa"/>
        </w:tblCellMar>
        <w:tblLook w:val="0000" w:firstRow="0" w:lastRow="0" w:firstColumn="0" w:lastColumn="0" w:noHBand="0" w:noVBand="0"/>
      </w:tblPr>
      <w:tblGrid>
        <w:gridCol w:w="1763"/>
        <w:gridCol w:w="1276"/>
        <w:gridCol w:w="1134"/>
        <w:gridCol w:w="993"/>
        <w:gridCol w:w="1136"/>
        <w:gridCol w:w="709"/>
        <w:gridCol w:w="993"/>
        <w:gridCol w:w="13"/>
        <w:gridCol w:w="1122"/>
        <w:gridCol w:w="13"/>
        <w:gridCol w:w="980"/>
        <w:gridCol w:w="13"/>
      </w:tblGrid>
      <w:tr w:rsidR="00DE4A14" w:rsidRPr="003E41E3" w:rsidTr="00DE4A14">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rsidR="00DE4A14" w:rsidRPr="00C318EE" w:rsidRDefault="00DE4A14" w:rsidP="00DE4A14">
            <w:pPr>
              <w:jc w:val="center"/>
              <w:rPr>
                <w:szCs w:val="24"/>
              </w:rPr>
            </w:pPr>
            <w:r w:rsidRPr="00C318EE">
              <w:rPr>
                <w:szCs w:val="24"/>
              </w:rPr>
              <w:t>Наименование котельной</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DE4A14" w:rsidRPr="00C318EE" w:rsidRDefault="00DE4A14" w:rsidP="00DE4A14">
            <w:pPr>
              <w:jc w:val="center"/>
              <w:rPr>
                <w:szCs w:val="24"/>
              </w:rPr>
            </w:pPr>
            <w:r w:rsidRPr="00C318EE">
              <w:rPr>
                <w:szCs w:val="24"/>
              </w:rPr>
              <w:t>Протяжен-</w:t>
            </w:r>
            <w:proofErr w:type="spellStart"/>
            <w:r w:rsidRPr="00C318EE">
              <w:rPr>
                <w:szCs w:val="24"/>
              </w:rPr>
              <w:t>ность</w:t>
            </w:r>
            <w:proofErr w:type="spellEnd"/>
            <w:r w:rsidRPr="00C318EE">
              <w:rPr>
                <w:szCs w:val="24"/>
              </w:rPr>
              <w:t xml:space="preserve"> тепловых сетей</w:t>
            </w:r>
          </w:p>
        </w:tc>
        <w:tc>
          <w:tcPr>
            <w:tcW w:w="1134" w:type="dxa"/>
            <w:tcBorders>
              <w:top w:val="single" w:sz="4" w:space="0" w:color="auto"/>
              <w:left w:val="single" w:sz="4" w:space="0" w:color="auto"/>
              <w:bottom w:val="single" w:sz="4" w:space="0" w:color="auto"/>
              <w:right w:val="single" w:sz="4" w:space="0" w:color="auto"/>
            </w:tcBorders>
          </w:tcPr>
          <w:p w:rsidR="00DE4A14" w:rsidRPr="00C318EE" w:rsidRDefault="00DE4A14" w:rsidP="00DE4A14">
            <w:pPr>
              <w:ind w:left="-108" w:right="-107"/>
              <w:jc w:val="center"/>
              <w:rPr>
                <w:szCs w:val="24"/>
              </w:rPr>
            </w:pPr>
            <w:r>
              <w:rPr>
                <w:szCs w:val="24"/>
              </w:rPr>
              <w:t>Диаметр участков, мм</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DE4A14" w:rsidRPr="00C318EE" w:rsidRDefault="00DE4A14" w:rsidP="00DE4A14">
            <w:pPr>
              <w:ind w:right="117"/>
              <w:jc w:val="center"/>
              <w:rPr>
                <w:szCs w:val="24"/>
              </w:rPr>
            </w:pPr>
            <w:r w:rsidRPr="00C318EE">
              <w:rPr>
                <w:szCs w:val="24"/>
              </w:rPr>
              <w:t>Тепло</w:t>
            </w:r>
            <w:r>
              <w:rPr>
                <w:szCs w:val="24"/>
              </w:rPr>
              <w:t>-</w:t>
            </w:r>
            <w:r w:rsidRPr="00C318EE">
              <w:rPr>
                <w:szCs w:val="24"/>
              </w:rPr>
              <w:t>вые потери в сетях</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rsidR="00DE4A14" w:rsidRPr="00C318EE" w:rsidRDefault="00DE4A14" w:rsidP="00DE4A14">
            <w:pPr>
              <w:jc w:val="center"/>
              <w:rPr>
                <w:szCs w:val="24"/>
              </w:rPr>
            </w:pPr>
            <w:proofErr w:type="spellStart"/>
            <w:r w:rsidRPr="00C318EE">
              <w:rPr>
                <w:szCs w:val="24"/>
              </w:rPr>
              <w:t>Сокраще</w:t>
            </w:r>
            <w:r>
              <w:rPr>
                <w:szCs w:val="24"/>
              </w:rPr>
              <w:t>-</w:t>
            </w:r>
            <w:r w:rsidRPr="00C318EE">
              <w:rPr>
                <w:szCs w:val="24"/>
              </w:rPr>
              <w:t>ние</w:t>
            </w:r>
            <w:proofErr w:type="spellEnd"/>
            <w:r w:rsidRPr="00C318EE">
              <w:rPr>
                <w:szCs w:val="24"/>
              </w:rPr>
              <w:t xml:space="preserve"> тепловых потерь</w:t>
            </w:r>
          </w:p>
        </w:tc>
        <w:tc>
          <w:tcPr>
            <w:tcW w:w="171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DE4A14" w:rsidRPr="00C318EE" w:rsidRDefault="00DE4A14" w:rsidP="00DE4A14">
            <w:pPr>
              <w:jc w:val="center"/>
              <w:rPr>
                <w:szCs w:val="24"/>
              </w:rPr>
            </w:pPr>
            <w:r w:rsidRPr="00C318EE">
              <w:rPr>
                <w:szCs w:val="24"/>
              </w:rPr>
              <w:t>Сокращение потребления топлива</w:t>
            </w: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E4A14" w:rsidRPr="00C318EE" w:rsidRDefault="00DE4A14" w:rsidP="00DE4A14">
            <w:pPr>
              <w:jc w:val="center"/>
              <w:rPr>
                <w:szCs w:val="24"/>
              </w:rPr>
            </w:pPr>
            <w:r w:rsidRPr="00C318EE">
              <w:rPr>
                <w:szCs w:val="24"/>
              </w:rPr>
              <w:t xml:space="preserve">Затраты по замене </w:t>
            </w:r>
            <w:proofErr w:type="spellStart"/>
            <w:r w:rsidRPr="00C318EE">
              <w:rPr>
                <w:szCs w:val="24"/>
              </w:rPr>
              <w:t>теплоизо-ляции</w:t>
            </w:r>
            <w:proofErr w:type="spellEnd"/>
            <w:r w:rsidRPr="00C318EE">
              <w:rPr>
                <w:szCs w:val="24"/>
              </w:rPr>
              <w:t xml:space="preserve"> </w:t>
            </w:r>
          </w:p>
        </w:tc>
        <w:tc>
          <w:tcPr>
            <w:tcW w:w="9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E4A14" w:rsidRPr="00C318EE" w:rsidRDefault="00DE4A14" w:rsidP="00DE4A14">
            <w:pPr>
              <w:ind w:left="-108"/>
              <w:jc w:val="center"/>
              <w:rPr>
                <w:szCs w:val="24"/>
              </w:rPr>
            </w:pPr>
            <w:r w:rsidRPr="00C318EE">
              <w:rPr>
                <w:szCs w:val="24"/>
              </w:rPr>
              <w:t xml:space="preserve">Срок </w:t>
            </w:r>
            <w:proofErr w:type="spellStart"/>
            <w:r w:rsidRPr="00C318EE">
              <w:rPr>
                <w:szCs w:val="24"/>
              </w:rPr>
              <w:t>окупае</w:t>
            </w:r>
            <w:proofErr w:type="spellEnd"/>
            <w:r w:rsidRPr="00C318EE">
              <w:rPr>
                <w:szCs w:val="24"/>
              </w:rPr>
              <w:t>-мости</w:t>
            </w:r>
          </w:p>
        </w:tc>
      </w:tr>
      <w:tr w:rsidR="00DE4A14" w:rsidRPr="003E41E3" w:rsidTr="00DE4A14">
        <w:trPr>
          <w:gridAfter w:val="1"/>
          <w:wAfter w:w="13" w:type="dxa"/>
        </w:trPr>
        <w:tc>
          <w:tcPr>
            <w:tcW w:w="1763" w:type="dxa"/>
            <w:tcBorders>
              <w:top w:val="single" w:sz="4" w:space="0" w:color="auto"/>
              <w:left w:val="single" w:sz="4" w:space="0" w:color="000000"/>
              <w:bottom w:val="single" w:sz="4" w:space="0" w:color="000000"/>
            </w:tcBorders>
            <w:shd w:val="clear" w:color="auto" w:fill="auto"/>
          </w:tcPr>
          <w:p w:rsidR="00DE4A14" w:rsidRPr="00D95F98" w:rsidRDefault="00DE4A14" w:rsidP="00DE4A14">
            <w:pPr>
              <w:snapToGrid w:val="0"/>
              <w:jc w:val="center"/>
              <w:rPr>
                <w:sz w:val="22"/>
              </w:rPr>
            </w:pPr>
          </w:p>
        </w:tc>
        <w:tc>
          <w:tcPr>
            <w:tcW w:w="1276" w:type="dxa"/>
            <w:tcBorders>
              <w:top w:val="single" w:sz="4" w:space="0" w:color="auto"/>
              <w:left w:val="single" w:sz="4" w:space="0" w:color="000000"/>
              <w:bottom w:val="single" w:sz="4" w:space="0" w:color="000000"/>
            </w:tcBorders>
            <w:shd w:val="clear" w:color="auto" w:fill="auto"/>
            <w:vAlign w:val="center"/>
          </w:tcPr>
          <w:p w:rsidR="00DE4A14" w:rsidRPr="00D95F98" w:rsidRDefault="00DE4A14" w:rsidP="00DE4A14">
            <w:pPr>
              <w:jc w:val="center"/>
              <w:rPr>
                <w:sz w:val="22"/>
              </w:rPr>
            </w:pPr>
            <w:r w:rsidRPr="00D95F98">
              <w:rPr>
                <w:sz w:val="22"/>
              </w:rPr>
              <w:t>м</w:t>
            </w:r>
          </w:p>
        </w:tc>
        <w:tc>
          <w:tcPr>
            <w:tcW w:w="1134" w:type="dxa"/>
            <w:tcBorders>
              <w:top w:val="single" w:sz="4" w:space="0" w:color="auto"/>
              <w:left w:val="single" w:sz="4" w:space="0" w:color="000000"/>
              <w:bottom w:val="single" w:sz="4" w:space="0" w:color="000000"/>
              <w:right w:val="single" w:sz="4" w:space="0" w:color="000000"/>
            </w:tcBorders>
          </w:tcPr>
          <w:p w:rsidR="00DE4A14" w:rsidRPr="00D95F98" w:rsidRDefault="00DE4A14" w:rsidP="00DE4A14">
            <w:pPr>
              <w:jc w:val="center"/>
              <w:rPr>
                <w:sz w:val="22"/>
              </w:rPr>
            </w:pPr>
          </w:p>
        </w:tc>
        <w:tc>
          <w:tcPr>
            <w:tcW w:w="993" w:type="dxa"/>
            <w:tcBorders>
              <w:top w:val="single" w:sz="4" w:space="0" w:color="auto"/>
              <w:left w:val="single" w:sz="4" w:space="0" w:color="000000"/>
              <w:bottom w:val="single" w:sz="4" w:space="0" w:color="000000"/>
            </w:tcBorders>
            <w:shd w:val="clear" w:color="auto" w:fill="auto"/>
            <w:vAlign w:val="center"/>
          </w:tcPr>
          <w:p w:rsidR="00DE4A14" w:rsidRPr="00D95F98" w:rsidRDefault="00DE4A14" w:rsidP="00DE4A14">
            <w:pPr>
              <w:jc w:val="center"/>
              <w:rPr>
                <w:sz w:val="22"/>
              </w:rPr>
            </w:pPr>
            <w:r w:rsidRPr="00D95F98">
              <w:rPr>
                <w:sz w:val="22"/>
              </w:rPr>
              <w:t>Гкал/год</w:t>
            </w:r>
          </w:p>
        </w:tc>
        <w:tc>
          <w:tcPr>
            <w:tcW w:w="1136" w:type="dxa"/>
            <w:tcBorders>
              <w:top w:val="single" w:sz="4" w:space="0" w:color="auto"/>
              <w:left w:val="single" w:sz="4" w:space="0" w:color="000000"/>
              <w:bottom w:val="single" w:sz="4" w:space="0" w:color="000000"/>
            </w:tcBorders>
            <w:shd w:val="clear" w:color="auto" w:fill="auto"/>
            <w:vAlign w:val="center"/>
          </w:tcPr>
          <w:p w:rsidR="00DE4A14" w:rsidRPr="00D95F98" w:rsidRDefault="00DE4A14" w:rsidP="00DE4A14">
            <w:pPr>
              <w:jc w:val="center"/>
              <w:rPr>
                <w:sz w:val="22"/>
              </w:rPr>
            </w:pPr>
            <w:r w:rsidRPr="00D95F98">
              <w:rPr>
                <w:sz w:val="22"/>
              </w:rPr>
              <w:t>Гкал/год</w:t>
            </w:r>
          </w:p>
        </w:tc>
        <w:tc>
          <w:tcPr>
            <w:tcW w:w="709" w:type="dxa"/>
            <w:tcBorders>
              <w:top w:val="single" w:sz="4" w:space="0" w:color="auto"/>
              <w:left w:val="single" w:sz="4" w:space="0" w:color="000000"/>
              <w:bottom w:val="single" w:sz="4" w:space="0" w:color="000000"/>
            </w:tcBorders>
            <w:shd w:val="clear" w:color="auto" w:fill="auto"/>
            <w:vAlign w:val="center"/>
          </w:tcPr>
          <w:p w:rsidR="00DE4A14" w:rsidRPr="00D95F98" w:rsidRDefault="00DE4A14" w:rsidP="00DE4A14">
            <w:pPr>
              <w:jc w:val="center"/>
              <w:rPr>
                <w:sz w:val="22"/>
              </w:rPr>
            </w:pPr>
            <w:r w:rsidRPr="00D95F98">
              <w:rPr>
                <w:sz w:val="22"/>
              </w:rPr>
              <w:t>т/год</w:t>
            </w:r>
          </w:p>
        </w:tc>
        <w:tc>
          <w:tcPr>
            <w:tcW w:w="993" w:type="dxa"/>
            <w:tcBorders>
              <w:top w:val="single" w:sz="4" w:space="0" w:color="auto"/>
              <w:left w:val="single" w:sz="4" w:space="0" w:color="000000"/>
              <w:bottom w:val="single" w:sz="4" w:space="0" w:color="000000"/>
            </w:tcBorders>
            <w:shd w:val="clear" w:color="auto" w:fill="auto"/>
            <w:vAlign w:val="center"/>
          </w:tcPr>
          <w:p w:rsidR="00DE4A14" w:rsidRPr="00D95F98" w:rsidRDefault="00DE4A14" w:rsidP="00DE4A14">
            <w:pPr>
              <w:ind w:left="-108" w:right="-107"/>
              <w:jc w:val="center"/>
              <w:rPr>
                <w:sz w:val="22"/>
              </w:rPr>
            </w:pPr>
            <w:r w:rsidRPr="00D95F98">
              <w:rPr>
                <w:sz w:val="22"/>
              </w:rPr>
              <w:t>тыс. руб.</w:t>
            </w:r>
          </w:p>
        </w:tc>
        <w:tc>
          <w:tcPr>
            <w:tcW w:w="1135" w:type="dxa"/>
            <w:gridSpan w:val="2"/>
            <w:tcBorders>
              <w:top w:val="single" w:sz="4" w:space="0" w:color="auto"/>
              <w:left w:val="single" w:sz="4" w:space="0" w:color="000000"/>
              <w:bottom w:val="single" w:sz="4" w:space="0" w:color="000000"/>
            </w:tcBorders>
            <w:shd w:val="clear" w:color="auto" w:fill="auto"/>
            <w:vAlign w:val="center"/>
          </w:tcPr>
          <w:p w:rsidR="00DE4A14" w:rsidRPr="00D95F98" w:rsidRDefault="00DE4A14" w:rsidP="00DE4A14">
            <w:pPr>
              <w:jc w:val="center"/>
              <w:rPr>
                <w:sz w:val="22"/>
              </w:rPr>
            </w:pPr>
            <w:r w:rsidRPr="00D95F98">
              <w:rPr>
                <w:sz w:val="22"/>
              </w:rPr>
              <w:t>тыс. руб.</w:t>
            </w:r>
          </w:p>
        </w:tc>
        <w:tc>
          <w:tcPr>
            <w:tcW w:w="993" w:type="dxa"/>
            <w:gridSpan w:val="2"/>
            <w:tcBorders>
              <w:top w:val="single" w:sz="4" w:space="0" w:color="auto"/>
              <w:left w:val="single" w:sz="4" w:space="0" w:color="000000"/>
              <w:bottom w:val="single" w:sz="4" w:space="0" w:color="000000"/>
              <w:right w:val="single" w:sz="4" w:space="0" w:color="000000"/>
            </w:tcBorders>
            <w:shd w:val="clear" w:color="auto" w:fill="auto"/>
            <w:vAlign w:val="center"/>
          </w:tcPr>
          <w:p w:rsidR="00DE4A14" w:rsidRPr="00D95F98" w:rsidRDefault="00DE4A14" w:rsidP="00DE4A14">
            <w:pPr>
              <w:jc w:val="center"/>
              <w:rPr>
                <w:color w:val="000000"/>
                <w:sz w:val="22"/>
              </w:rPr>
            </w:pPr>
            <w:r w:rsidRPr="00D95F98">
              <w:rPr>
                <w:sz w:val="22"/>
              </w:rPr>
              <w:t>лет</w:t>
            </w:r>
          </w:p>
        </w:tc>
      </w:tr>
      <w:tr w:rsidR="00DE4A14" w:rsidRPr="003E41E3" w:rsidTr="00DE4A14">
        <w:trPr>
          <w:gridAfter w:val="1"/>
          <w:wAfter w:w="13" w:type="dxa"/>
        </w:trPr>
        <w:tc>
          <w:tcPr>
            <w:tcW w:w="1763" w:type="dxa"/>
            <w:vMerge w:val="restart"/>
            <w:tcBorders>
              <w:top w:val="single" w:sz="4" w:space="0" w:color="000000"/>
              <w:left w:val="single" w:sz="4" w:space="0" w:color="000000"/>
            </w:tcBorders>
            <w:shd w:val="clear" w:color="auto" w:fill="auto"/>
            <w:vAlign w:val="center"/>
          </w:tcPr>
          <w:p w:rsidR="00DE4A14" w:rsidRPr="00C318EE" w:rsidRDefault="00DE4A14" w:rsidP="00DE4A14">
            <w:pPr>
              <w:rPr>
                <w:color w:val="000000"/>
                <w:szCs w:val="24"/>
              </w:rPr>
            </w:pPr>
            <w:r w:rsidRPr="00C318EE">
              <w:rPr>
                <w:color w:val="000000"/>
                <w:szCs w:val="24"/>
              </w:rPr>
              <w:t>Котельная №</w:t>
            </w:r>
            <w:r>
              <w:rPr>
                <w:color w:val="000000"/>
                <w:szCs w:val="24"/>
              </w:rPr>
              <w:t>6</w:t>
            </w:r>
          </w:p>
        </w:tc>
        <w:tc>
          <w:tcPr>
            <w:tcW w:w="127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suppressAutoHyphens w:val="0"/>
              <w:jc w:val="center"/>
              <w:rPr>
                <w:rFonts w:eastAsia="Times New Roman"/>
                <w:color w:val="000000"/>
                <w:szCs w:val="24"/>
                <w:lang w:eastAsia="ru-RU"/>
              </w:rPr>
            </w:pPr>
            <w:r>
              <w:rPr>
                <w:color w:val="000000"/>
              </w:rPr>
              <w:t>70,5</w:t>
            </w:r>
          </w:p>
        </w:tc>
        <w:tc>
          <w:tcPr>
            <w:tcW w:w="1134" w:type="dxa"/>
            <w:tcBorders>
              <w:top w:val="single" w:sz="4" w:space="0" w:color="000000"/>
              <w:left w:val="single" w:sz="4" w:space="0" w:color="000000"/>
              <w:bottom w:val="single" w:sz="4" w:space="0" w:color="000000"/>
              <w:right w:val="single" w:sz="4" w:space="0" w:color="000000"/>
            </w:tcBorders>
            <w:vAlign w:val="center"/>
          </w:tcPr>
          <w:p w:rsidR="00DE4A14" w:rsidRDefault="00DE4A14" w:rsidP="00DE4A14">
            <w:pPr>
              <w:jc w:val="center"/>
              <w:rPr>
                <w:color w:val="000000"/>
              </w:rPr>
            </w:pPr>
            <w:r>
              <w:rPr>
                <w:color w:val="000000"/>
              </w:rPr>
              <w:t>57</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27,6</w:t>
            </w:r>
          </w:p>
        </w:tc>
        <w:tc>
          <w:tcPr>
            <w:tcW w:w="113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11,04</w:t>
            </w:r>
          </w:p>
        </w:tc>
        <w:tc>
          <w:tcPr>
            <w:tcW w:w="709"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3,34</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12,2</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71,7</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E4A14" w:rsidRDefault="00DE4A14" w:rsidP="00DE4A14">
            <w:pPr>
              <w:jc w:val="center"/>
              <w:rPr>
                <w:color w:val="000000"/>
              </w:rPr>
            </w:pPr>
            <w:r>
              <w:rPr>
                <w:color w:val="000000"/>
              </w:rPr>
              <w:t>7,9</w:t>
            </w:r>
          </w:p>
        </w:tc>
      </w:tr>
      <w:tr w:rsidR="00DE4A14" w:rsidRPr="003E41E3" w:rsidTr="00DE4A14">
        <w:trPr>
          <w:gridAfter w:val="1"/>
          <w:wAfter w:w="13" w:type="dxa"/>
        </w:trPr>
        <w:tc>
          <w:tcPr>
            <w:tcW w:w="1763" w:type="dxa"/>
            <w:vMerge/>
            <w:tcBorders>
              <w:left w:val="single" w:sz="4" w:space="0" w:color="000000"/>
              <w:bottom w:val="single" w:sz="4" w:space="0" w:color="000000"/>
            </w:tcBorders>
            <w:shd w:val="clear" w:color="auto" w:fill="auto"/>
            <w:vAlign w:val="center"/>
          </w:tcPr>
          <w:p w:rsidR="00DE4A14" w:rsidRPr="00C318EE" w:rsidRDefault="00DE4A14" w:rsidP="00DE4A14">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27</w:t>
            </w:r>
          </w:p>
        </w:tc>
        <w:tc>
          <w:tcPr>
            <w:tcW w:w="1134" w:type="dxa"/>
            <w:tcBorders>
              <w:top w:val="single" w:sz="4" w:space="0" w:color="000000"/>
              <w:left w:val="single" w:sz="4" w:space="0" w:color="000000"/>
              <w:bottom w:val="single" w:sz="4" w:space="0" w:color="000000"/>
              <w:right w:val="single" w:sz="4" w:space="0" w:color="000000"/>
            </w:tcBorders>
            <w:vAlign w:val="center"/>
          </w:tcPr>
          <w:p w:rsidR="00DE4A14" w:rsidRDefault="00DE4A14" w:rsidP="00DE4A14">
            <w:pPr>
              <w:jc w:val="center"/>
              <w:rPr>
                <w:color w:val="000000"/>
              </w:rPr>
            </w:pPr>
            <w:r>
              <w:rPr>
                <w:color w:val="000000"/>
              </w:rPr>
              <w:t>45</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24,9</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E4A14" w:rsidRDefault="00DE4A14" w:rsidP="00DE4A14">
            <w:pPr>
              <w:jc w:val="center"/>
              <w:rPr>
                <w:color w:val="000000"/>
              </w:rPr>
            </w:pPr>
            <w:r>
              <w:rPr>
                <w:color w:val="000000"/>
              </w:rPr>
              <w:t> </w:t>
            </w:r>
          </w:p>
        </w:tc>
      </w:tr>
      <w:tr w:rsidR="00DE4A14" w:rsidRPr="003E41E3" w:rsidTr="00DE4A14">
        <w:trPr>
          <w:gridAfter w:val="1"/>
          <w:wAfter w:w="13" w:type="dxa"/>
        </w:trPr>
        <w:tc>
          <w:tcPr>
            <w:tcW w:w="1763" w:type="dxa"/>
            <w:vMerge w:val="restart"/>
            <w:tcBorders>
              <w:top w:val="single" w:sz="4" w:space="0" w:color="000000"/>
              <w:left w:val="single" w:sz="4" w:space="0" w:color="000000"/>
            </w:tcBorders>
            <w:shd w:val="clear" w:color="auto" w:fill="auto"/>
            <w:vAlign w:val="center"/>
          </w:tcPr>
          <w:p w:rsidR="00DE4A14" w:rsidRPr="00C318EE" w:rsidRDefault="00DE4A14" w:rsidP="00DE4A14">
            <w:pPr>
              <w:rPr>
                <w:color w:val="000000"/>
                <w:szCs w:val="24"/>
              </w:rPr>
            </w:pPr>
            <w:r w:rsidRPr="00C318EE">
              <w:rPr>
                <w:color w:val="000000"/>
                <w:szCs w:val="24"/>
              </w:rPr>
              <w:t>Котельная №9</w:t>
            </w:r>
          </w:p>
        </w:tc>
        <w:tc>
          <w:tcPr>
            <w:tcW w:w="127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21,5</w:t>
            </w:r>
          </w:p>
        </w:tc>
        <w:tc>
          <w:tcPr>
            <w:tcW w:w="1134" w:type="dxa"/>
            <w:tcBorders>
              <w:top w:val="single" w:sz="4" w:space="0" w:color="000000"/>
              <w:left w:val="single" w:sz="4" w:space="0" w:color="000000"/>
              <w:bottom w:val="single" w:sz="4" w:space="0" w:color="000000"/>
              <w:right w:val="single" w:sz="4" w:space="0" w:color="000000"/>
            </w:tcBorders>
            <w:vAlign w:val="center"/>
          </w:tcPr>
          <w:p w:rsidR="00DE4A14" w:rsidRDefault="00DE4A14" w:rsidP="00DE4A14">
            <w:pPr>
              <w:jc w:val="center"/>
              <w:rPr>
                <w:color w:val="000000"/>
              </w:rPr>
            </w:pPr>
            <w:r>
              <w:rPr>
                <w:color w:val="000000"/>
              </w:rPr>
              <w:t>108</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40,6</w:t>
            </w:r>
          </w:p>
        </w:tc>
        <w:tc>
          <w:tcPr>
            <w:tcW w:w="113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16,24</w:t>
            </w:r>
          </w:p>
        </w:tc>
        <w:tc>
          <w:tcPr>
            <w:tcW w:w="709"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4,91</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17,9</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29,1</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E4A14" w:rsidRDefault="00DE4A14" w:rsidP="00DE4A14">
            <w:pPr>
              <w:jc w:val="center"/>
              <w:rPr>
                <w:color w:val="000000"/>
              </w:rPr>
            </w:pPr>
            <w:r>
              <w:rPr>
                <w:color w:val="000000"/>
              </w:rPr>
              <w:t>6,4</w:t>
            </w:r>
          </w:p>
        </w:tc>
      </w:tr>
      <w:tr w:rsidR="00DE4A14" w:rsidRPr="003E41E3" w:rsidTr="00DE4A14">
        <w:trPr>
          <w:gridAfter w:val="1"/>
          <w:wAfter w:w="13" w:type="dxa"/>
        </w:trPr>
        <w:tc>
          <w:tcPr>
            <w:tcW w:w="1763" w:type="dxa"/>
            <w:vMerge/>
            <w:tcBorders>
              <w:left w:val="single" w:sz="4" w:space="0" w:color="000000"/>
            </w:tcBorders>
            <w:shd w:val="clear" w:color="auto" w:fill="auto"/>
            <w:vAlign w:val="center"/>
          </w:tcPr>
          <w:p w:rsidR="00DE4A14" w:rsidRPr="00C318EE" w:rsidRDefault="00DE4A14" w:rsidP="00DE4A14">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75,8</w:t>
            </w:r>
          </w:p>
        </w:tc>
        <w:tc>
          <w:tcPr>
            <w:tcW w:w="1134" w:type="dxa"/>
            <w:tcBorders>
              <w:top w:val="single" w:sz="4" w:space="0" w:color="000000"/>
              <w:left w:val="single" w:sz="4" w:space="0" w:color="000000"/>
              <w:bottom w:val="single" w:sz="4" w:space="0" w:color="000000"/>
              <w:right w:val="single" w:sz="4" w:space="0" w:color="000000"/>
            </w:tcBorders>
            <w:vAlign w:val="center"/>
          </w:tcPr>
          <w:p w:rsidR="00DE4A14" w:rsidRDefault="00DE4A14" w:rsidP="00DE4A14">
            <w:pPr>
              <w:jc w:val="center"/>
              <w:rPr>
                <w:color w:val="000000"/>
              </w:rPr>
            </w:pPr>
            <w:r>
              <w:rPr>
                <w:color w:val="000000"/>
              </w:rPr>
              <w:t>76</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85,5</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E4A14" w:rsidRDefault="00DE4A14" w:rsidP="00DE4A14">
            <w:pPr>
              <w:jc w:val="center"/>
              <w:rPr>
                <w:color w:val="000000"/>
              </w:rPr>
            </w:pPr>
            <w:r>
              <w:rPr>
                <w:color w:val="000000"/>
              </w:rPr>
              <w:t> </w:t>
            </w:r>
          </w:p>
        </w:tc>
      </w:tr>
      <w:tr w:rsidR="00DE4A14" w:rsidRPr="003E41E3" w:rsidTr="00DE4A14">
        <w:trPr>
          <w:gridAfter w:val="1"/>
          <w:wAfter w:w="13" w:type="dxa"/>
        </w:trPr>
        <w:tc>
          <w:tcPr>
            <w:tcW w:w="1763" w:type="dxa"/>
            <w:tcBorders>
              <w:top w:val="single" w:sz="4" w:space="0" w:color="000000"/>
              <w:left w:val="single" w:sz="4" w:space="0" w:color="000000"/>
              <w:bottom w:val="single" w:sz="4" w:space="0" w:color="000000"/>
            </w:tcBorders>
            <w:shd w:val="clear" w:color="auto" w:fill="auto"/>
            <w:vAlign w:val="center"/>
          </w:tcPr>
          <w:p w:rsidR="00DE4A14" w:rsidRPr="00C318EE" w:rsidRDefault="00DE4A14" w:rsidP="00DE4A14">
            <w:pPr>
              <w:rPr>
                <w:color w:val="000000"/>
                <w:szCs w:val="24"/>
              </w:rPr>
            </w:pPr>
            <w:r w:rsidRPr="00C318EE">
              <w:rPr>
                <w:color w:val="000000"/>
                <w:szCs w:val="24"/>
              </w:rPr>
              <w:t>Котельная №10</w:t>
            </w:r>
          </w:p>
        </w:tc>
        <w:tc>
          <w:tcPr>
            <w:tcW w:w="127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210</w:t>
            </w:r>
          </w:p>
        </w:tc>
        <w:tc>
          <w:tcPr>
            <w:tcW w:w="1134" w:type="dxa"/>
            <w:tcBorders>
              <w:top w:val="single" w:sz="4" w:space="0" w:color="000000"/>
              <w:left w:val="single" w:sz="4" w:space="0" w:color="000000"/>
              <w:bottom w:val="single" w:sz="4" w:space="0" w:color="000000"/>
              <w:right w:val="single" w:sz="4" w:space="0" w:color="000000"/>
            </w:tcBorders>
            <w:vAlign w:val="center"/>
          </w:tcPr>
          <w:p w:rsidR="00DE4A14" w:rsidRDefault="00DE4A14" w:rsidP="00DE4A14">
            <w:pPr>
              <w:jc w:val="center"/>
              <w:rPr>
                <w:color w:val="000000"/>
              </w:rPr>
            </w:pPr>
            <w:r>
              <w:rPr>
                <w:color w:val="000000"/>
              </w:rPr>
              <w:t>76</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70,2</w:t>
            </w:r>
          </w:p>
        </w:tc>
        <w:tc>
          <w:tcPr>
            <w:tcW w:w="113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28,08</w:t>
            </w:r>
          </w:p>
        </w:tc>
        <w:tc>
          <w:tcPr>
            <w:tcW w:w="709"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8,49</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31,0</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236,9</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E4A14" w:rsidRDefault="00DE4A14" w:rsidP="00DE4A14">
            <w:pPr>
              <w:jc w:val="center"/>
              <w:rPr>
                <w:color w:val="000000"/>
              </w:rPr>
            </w:pPr>
            <w:r>
              <w:rPr>
                <w:color w:val="000000"/>
              </w:rPr>
              <w:t>7,6</w:t>
            </w:r>
          </w:p>
        </w:tc>
      </w:tr>
      <w:tr w:rsidR="00DE4A14" w:rsidRPr="003E41E3" w:rsidTr="00DE4A14">
        <w:trPr>
          <w:gridAfter w:val="1"/>
          <w:wAfter w:w="13" w:type="dxa"/>
        </w:trPr>
        <w:tc>
          <w:tcPr>
            <w:tcW w:w="1763" w:type="dxa"/>
            <w:tcBorders>
              <w:top w:val="single" w:sz="4" w:space="0" w:color="000000"/>
              <w:left w:val="single" w:sz="4" w:space="0" w:color="000000"/>
              <w:bottom w:val="single" w:sz="4" w:space="0" w:color="000000"/>
            </w:tcBorders>
            <w:shd w:val="clear" w:color="auto" w:fill="auto"/>
            <w:vAlign w:val="center"/>
          </w:tcPr>
          <w:p w:rsidR="00DE4A14" w:rsidRPr="00C318EE" w:rsidRDefault="00DE4A14" w:rsidP="00DE4A14">
            <w:pPr>
              <w:rPr>
                <w:color w:val="000000"/>
                <w:szCs w:val="24"/>
              </w:rPr>
            </w:pPr>
            <w:r w:rsidRPr="00C318EE">
              <w:rPr>
                <w:color w:val="000000"/>
                <w:szCs w:val="24"/>
              </w:rPr>
              <w:t>Котельная №12</w:t>
            </w:r>
          </w:p>
        </w:tc>
        <w:tc>
          <w:tcPr>
            <w:tcW w:w="127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31,5</w:t>
            </w:r>
          </w:p>
        </w:tc>
        <w:tc>
          <w:tcPr>
            <w:tcW w:w="1134" w:type="dxa"/>
            <w:tcBorders>
              <w:top w:val="single" w:sz="4" w:space="0" w:color="000000"/>
              <w:left w:val="single" w:sz="4" w:space="0" w:color="000000"/>
              <w:bottom w:val="single" w:sz="4" w:space="0" w:color="000000"/>
              <w:right w:val="single" w:sz="4" w:space="0" w:color="000000"/>
            </w:tcBorders>
            <w:vAlign w:val="center"/>
          </w:tcPr>
          <w:p w:rsidR="00DE4A14" w:rsidRDefault="00DE4A14" w:rsidP="00DE4A14">
            <w:pPr>
              <w:jc w:val="center"/>
              <w:rPr>
                <w:color w:val="000000"/>
              </w:rPr>
            </w:pPr>
            <w:r>
              <w:rPr>
                <w:color w:val="000000"/>
              </w:rPr>
              <w:t>57</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8,8</w:t>
            </w:r>
          </w:p>
        </w:tc>
        <w:tc>
          <w:tcPr>
            <w:tcW w:w="113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3,52</w:t>
            </w:r>
          </w:p>
        </w:tc>
        <w:tc>
          <w:tcPr>
            <w:tcW w:w="709"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1,06</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3,9</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32,1</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E4A14" w:rsidRDefault="00DE4A14" w:rsidP="00DE4A14">
            <w:pPr>
              <w:jc w:val="center"/>
              <w:rPr>
                <w:color w:val="000000"/>
              </w:rPr>
            </w:pPr>
            <w:r>
              <w:rPr>
                <w:color w:val="000000"/>
              </w:rPr>
              <w:t>8,3</w:t>
            </w:r>
          </w:p>
        </w:tc>
      </w:tr>
      <w:tr w:rsidR="00DE4A14" w:rsidRPr="003E41E3" w:rsidTr="00DE4A14">
        <w:trPr>
          <w:gridAfter w:val="1"/>
          <w:wAfter w:w="13" w:type="dxa"/>
        </w:trPr>
        <w:tc>
          <w:tcPr>
            <w:tcW w:w="1763" w:type="dxa"/>
            <w:vMerge w:val="restart"/>
            <w:tcBorders>
              <w:top w:val="single" w:sz="4" w:space="0" w:color="000000"/>
              <w:left w:val="single" w:sz="4" w:space="0" w:color="000000"/>
            </w:tcBorders>
            <w:shd w:val="clear" w:color="auto" w:fill="auto"/>
            <w:vAlign w:val="center"/>
          </w:tcPr>
          <w:p w:rsidR="00DE4A14" w:rsidRPr="00C318EE" w:rsidRDefault="00DE4A14" w:rsidP="00DE4A14">
            <w:pPr>
              <w:rPr>
                <w:color w:val="000000"/>
                <w:szCs w:val="24"/>
              </w:rPr>
            </w:pPr>
            <w:r w:rsidRPr="00C318EE">
              <w:rPr>
                <w:color w:val="000000"/>
                <w:szCs w:val="24"/>
              </w:rPr>
              <w:t>Котельная №14</w:t>
            </w:r>
          </w:p>
        </w:tc>
        <w:tc>
          <w:tcPr>
            <w:tcW w:w="127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72</w:t>
            </w:r>
          </w:p>
        </w:tc>
        <w:tc>
          <w:tcPr>
            <w:tcW w:w="1134" w:type="dxa"/>
            <w:tcBorders>
              <w:top w:val="single" w:sz="4" w:space="0" w:color="000000"/>
              <w:left w:val="single" w:sz="4" w:space="0" w:color="000000"/>
              <w:bottom w:val="single" w:sz="4" w:space="0" w:color="000000"/>
              <w:right w:val="single" w:sz="4" w:space="0" w:color="000000"/>
            </w:tcBorders>
            <w:vAlign w:val="center"/>
          </w:tcPr>
          <w:p w:rsidR="00DE4A14" w:rsidRDefault="00DE4A14" w:rsidP="00DE4A14">
            <w:pPr>
              <w:jc w:val="center"/>
              <w:rPr>
                <w:color w:val="000000"/>
              </w:rPr>
            </w:pPr>
            <w:r>
              <w:rPr>
                <w:color w:val="000000"/>
              </w:rPr>
              <w:t>108</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242,5</w:t>
            </w:r>
          </w:p>
        </w:tc>
        <w:tc>
          <w:tcPr>
            <w:tcW w:w="113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97</w:t>
            </w:r>
          </w:p>
        </w:tc>
        <w:tc>
          <w:tcPr>
            <w:tcW w:w="709"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29,31</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107,0</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97,3</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E4A14" w:rsidRDefault="00DE4A14" w:rsidP="00DE4A14">
            <w:pPr>
              <w:jc w:val="center"/>
              <w:rPr>
                <w:color w:val="000000"/>
              </w:rPr>
            </w:pPr>
            <w:r>
              <w:rPr>
                <w:color w:val="000000"/>
              </w:rPr>
              <w:t>7,9</w:t>
            </w:r>
          </w:p>
        </w:tc>
      </w:tr>
      <w:tr w:rsidR="00DE4A14" w:rsidRPr="003E41E3" w:rsidTr="00DE4A14">
        <w:trPr>
          <w:gridAfter w:val="1"/>
          <w:wAfter w:w="13" w:type="dxa"/>
        </w:trPr>
        <w:tc>
          <w:tcPr>
            <w:tcW w:w="1763" w:type="dxa"/>
            <w:vMerge/>
            <w:tcBorders>
              <w:left w:val="single" w:sz="4" w:space="0" w:color="000000"/>
            </w:tcBorders>
            <w:shd w:val="clear" w:color="auto" w:fill="auto"/>
            <w:vAlign w:val="center"/>
          </w:tcPr>
          <w:p w:rsidR="00DE4A14" w:rsidRPr="00C318EE" w:rsidRDefault="00DE4A14" w:rsidP="00DE4A14">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139,3</w:t>
            </w:r>
          </w:p>
        </w:tc>
        <w:tc>
          <w:tcPr>
            <w:tcW w:w="1134" w:type="dxa"/>
            <w:tcBorders>
              <w:top w:val="single" w:sz="4" w:space="0" w:color="000000"/>
              <w:left w:val="single" w:sz="4" w:space="0" w:color="000000"/>
              <w:bottom w:val="single" w:sz="4" w:space="0" w:color="000000"/>
              <w:right w:val="single" w:sz="4" w:space="0" w:color="000000"/>
            </w:tcBorders>
            <w:vAlign w:val="center"/>
          </w:tcPr>
          <w:p w:rsidR="00DE4A14" w:rsidRDefault="00DE4A14" w:rsidP="00DE4A14">
            <w:pPr>
              <w:jc w:val="center"/>
              <w:rPr>
                <w:color w:val="000000"/>
              </w:rPr>
            </w:pPr>
            <w:r>
              <w:rPr>
                <w:color w:val="000000"/>
              </w:rPr>
              <w:t>89</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170,8</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E4A14" w:rsidRDefault="00DE4A14" w:rsidP="00DE4A14">
            <w:pPr>
              <w:jc w:val="center"/>
              <w:rPr>
                <w:color w:val="000000"/>
              </w:rPr>
            </w:pPr>
            <w:r>
              <w:rPr>
                <w:color w:val="000000"/>
              </w:rPr>
              <w:t> </w:t>
            </w:r>
          </w:p>
        </w:tc>
      </w:tr>
      <w:tr w:rsidR="00DE4A14" w:rsidRPr="003E41E3" w:rsidTr="00DE4A14">
        <w:trPr>
          <w:gridAfter w:val="1"/>
          <w:wAfter w:w="13" w:type="dxa"/>
        </w:trPr>
        <w:tc>
          <w:tcPr>
            <w:tcW w:w="1763" w:type="dxa"/>
            <w:vMerge/>
            <w:tcBorders>
              <w:left w:val="single" w:sz="4" w:space="0" w:color="000000"/>
            </w:tcBorders>
            <w:shd w:val="clear" w:color="auto" w:fill="auto"/>
            <w:vAlign w:val="center"/>
          </w:tcPr>
          <w:p w:rsidR="00DE4A14" w:rsidRPr="00C318EE" w:rsidRDefault="00DE4A14" w:rsidP="00DE4A14">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29</w:t>
            </w:r>
          </w:p>
        </w:tc>
        <w:tc>
          <w:tcPr>
            <w:tcW w:w="1134" w:type="dxa"/>
            <w:tcBorders>
              <w:top w:val="single" w:sz="4" w:space="0" w:color="000000"/>
              <w:left w:val="single" w:sz="4" w:space="0" w:color="000000"/>
              <w:bottom w:val="single" w:sz="4" w:space="0" w:color="000000"/>
              <w:right w:val="single" w:sz="4" w:space="0" w:color="000000"/>
            </w:tcBorders>
            <w:vAlign w:val="center"/>
          </w:tcPr>
          <w:p w:rsidR="00DE4A14" w:rsidRDefault="00DE4A14" w:rsidP="00DE4A14">
            <w:pPr>
              <w:jc w:val="center"/>
              <w:rPr>
                <w:color w:val="000000"/>
              </w:rPr>
            </w:pPr>
            <w:r>
              <w:rPr>
                <w:color w:val="000000"/>
              </w:rPr>
              <w:t>76</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32,7</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E4A14" w:rsidRDefault="00DE4A14" w:rsidP="00DE4A14">
            <w:pPr>
              <w:jc w:val="center"/>
              <w:rPr>
                <w:color w:val="000000"/>
              </w:rPr>
            </w:pPr>
            <w:r>
              <w:rPr>
                <w:color w:val="000000"/>
              </w:rPr>
              <w:t> </w:t>
            </w:r>
          </w:p>
        </w:tc>
      </w:tr>
      <w:tr w:rsidR="00DE4A14" w:rsidRPr="003E41E3" w:rsidTr="00DE4A14">
        <w:trPr>
          <w:gridAfter w:val="1"/>
          <w:wAfter w:w="13" w:type="dxa"/>
        </w:trPr>
        <w:tc>
          <w:tcPr>
            <w:tcW w:w="1763" w:type="dxa"/>
            <w:vMerge/>
            <w:tcBorders>
              <w:left w:val="single" w:sz="4" w:space="0" w:color="000000"/>
              <w:bottom w:val="single" w:sz="4" w:space="0" w:color="000000"/>
            </w:tcBorders>
            <w:shd w:val="clear" w:color="auto" w:fill="auto"/>
            <w:vAlign w:val="center"/>
          </w:tcPr>
          <w:p w:rsidR="00DE4A14" w:rsidRPr="00C318EE" w:rsidRDefault="00DE4A14" w:rsidP="00DE4A14">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537</w:t>
            </w:r>
          </w:p>
        </w:tc>
        <w:tc>
          <w:tcPr>
            <w:tcW w:w="1134" w:type="dxa"/>
            <w:tcBorders>
              <w:top w:val="single" w:sz="4" w:space="0" w:color="000000"/>
              <w:left w:val="single" w:sz="4" w:space="0" w:color="000000"/>
              <w:bottom w:val="single" w:sz="4" w:space="0" w:color="000000"/>
              <w:right w:val="single" w:sz="4" w:space="0" w:color="000000"/>
            </w:tcBorders>
            <w:vAlign w:val="center"/>
          </w:tcPr>
          <w:p w:rsidR="00DE4A14" w:rsidRDefault="00DE4A14" w:rsidP="00DE4A14">
            <w:pPr>
              <w:jc w:val="center"/>
              <w:rPr>
                <w:color w:val="000000"/>
              </w:rPr>
            </w:pPr>
            <w:r>
              <w:rPr>
                <w:color w:val="000000"/>
              </w:rPr>
              <w:t>57</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546,5</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E4A14" w:rsidRDefault="00DE4A14" w:rsidP="00DE4A14">
            <w:pPr>
              <w:jc w:val="center"/>
              <w:rPr>
                <w:color w:val="000000"/>
              </w:rPr>
            </w:pPr>
            <w:r>
              <w:rPr>
                <w:color w:val="000000"/>
              </w:rPr>
              <w:t> </w:t>
            </w:r>
          </w:p>
        </w:tc>
      </w:tr>
      <w:tr w:rsidR="00DE4A14" w:rsidRPr="003E41E3" w:rsidTr="00DE4A14">
        <w:trPr>
          <w:gridAfter w:val="1"/>
          <w:wAfter w:w="13" w:type="dxa"/>
        </w:trPr>
        <w:tc>
          <w:tcPr>
            <w:tcW w:w="1763" w:type="dxa"/>
            <w:vMerge w:val="restart"/>
            <w:tcBorders>
              <w:top w:val="single" w:sz="4" w:space="0" w:color="000000"/>
              <w:left w:val="single" w:sz="4" w:space="0" w:color="000000"/>
            </w:tcBorders>
            <w:shd w:val="clear" w:color="auto" w:fill="auto"/>
            <w:vAlign w:val="center"/>
          </w:tcPr>
          <w:p w:rsidR="00DE4A14" w:rsidRPr="00C318EE" w:rsidRDefault="00DE4A14" w:rsidP="00DE4A14">
            <w:pPr>
              <w:rPr>
                <w:color w:val="000000"/>
                <w:szCs w:val="24"/>
              </w:rPr>
            </w:pPr>
            <w:r w:rsidRPr="00C318EE">
              <w:rPr>
                <w:color w:val="000000"/>
                <w:szCs w:val="24"/>
              </w:rPr>
              <w:t>Котельная №15</w:t>
            </w:r>
          </w:p>
        </w:tc>
        <w:tc>
          <w:tcPr>
            <w:tcW w:w="127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140</w:t>
            </w:r>
          </w:p>
        </w:tc>
        <w:tc>
          <w:tcPr>
            <w:tcW w:w="1134" w:type="dxa"/>
            <w:tcBorders>
              <w:top w:val="single" w:sz="4" w:space="0" w:color="000000"/>
              <w:left w:val="single" w:sz="4" w:space="0" w:color="000000"/>
              <w:bottom w:val="single" w:sz="4" w:space="0" w:color="000000"/>
              <w:right w:val="single" w:sz="4" w:space="0" w:color="000000"/>
            </w:tcBorders>
            <w:vAlign w:val="center"/>
          </w:tcPr>
          <w:p w:rsidR="00DE4A14" w:rsidRDefault="00DE4A14" w:rsidP="00DE4A14">
            <w:pPr>
              <w:jc w:val="center"/>
              <w:rPr>
                <w:color w:val="000000"/>
              </w:rPr>
            </w:pPr>
            <w:r>
              <w:rPr>
                <w:color w:val="000000"/>
              </w:rPr>
              <w:t>89</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80</w:t>
            </w:r>
          </w:p>
        </w:tc>
        <w:tc>
          <w:tcPr>
            <w:tcW w:w="113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32</w:t>
            </w:r>
          </w:p>
        </w:tc>
        <w:tc>
          <w:tcPr>
            <w:tcW w:w="709"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9,67</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35,3</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171,7</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E4A14" w:rsidRDefault="00DE4A14" w:rsidP="00DE4A14">
            <w:pPr>
              <w:jc w:val="center"/>
              <w:rPr>
                <w:color w:val="000000"/>
              </w:rPr>
            </w:pPr>
            <w:r>
              <w:rPr>
                <w:color w:val="000000"/>
              </w:rPr>
              <w:t>9,4</w:t>
            </w:r>
          </w:p>
        </w:tc>
      </w:tr>
      <w:tr w:rsidR="00DE4A14" w:rsidRPr="003E41E3" w:rsidTr="00DE4A14">
        <w:trPr>
          <w:gridAfter w:val="1"/>
          <w:wAfter w:w="13" w:type="dxa"/>
        </w:trPr>
        <w:tc>
          <w:tcPr>
            <w:tcW w:w="1763" w:type="dxa"/>
            <w:vMerge/>
            <w:tcBorders>
              <w:left w:val="single" w:sz="4" w:space="0" w:color="000000"/>
              <w:bottom w:val="single" w:sz="4" w:space="0" w:color="000000"/>
            </w:tcBorders>
            <w:shd w:val="clear" w:color="auto" w:fill="auto"/>
            <w:vAlign w:val="center"/>
          </w:tcPr>
          <w:p w:rsidR="00DE4A14" w:rsidRPr="00C318EE" w:rsidRDefault="00DE4A14" w:rsidP="00DE4A14">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157,5</w:t>
            </w:r>
          </w:p>
        </w:tc>
        <w:tc>
          <w:tcPr>
            <w:tcW w:w="1134" w:type="dxa"/>
            <w:tcBorders>
              <w:top w:val="single" w:sz="4" w:space="0" w:color="000000"/>
              <w:left w:val="single" w:sz="4" w:space="0" w:color="000000"/>
              <w:bottom w:val="single" w:sz="4" w:space="0" w:color="000000"/>
              <w:right w:val="single" w:sz="4" w:space="0" w:color="000000"/>
            </w:tcBorders>
            <w:vAlign w:val="center"/>
          </w:tcPr>
          <w:p w:rsidR="00DE4A14" w:rsidRDefault="00DE4A14" w:rsidP="00DE4A14">
            <w:pPr>
              <w:jc w:val="center"/>
              <w:rPr>
                <w:color w:val="000000"/>
              </w:rPr>
            </w:pPr>
            <w:r>
              <w:rPr>
                <w:color w:val="000000"/>
              </w:rPr>
              <w:t>57</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160,3</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E4A14" w:rsidRDefault="00DE4A14" w:rsidP="00DE4A14">
            <w:pPr>
              <w:jc w:val="center"/>
              <w:rPr>
                <w:color w:val="000000"/>
              </w:rPr>
            </w:pPr>
            <w:r>
              <w:rPr>
                <w:color w:val="000000"/>
              </w:rPr>
              <w:t> </w:t>
            </w:r>
          </w:p>
        </w:tc>
      </w:tr>
      <w:tr w:rsidR="00DE4A14" w:rsidRPr="003E41E3" w:rsidTr="00DE4A14">
        <w:trPr>
          <w:gridAfter w:val="1"/>
          <w:wAfter w:w="13" w:type="dxa"/>
        </w:trPr>
        <w:tc>
          <w:tcPr>
            <w:tcW w:w="1763" w:type="dxa"/>
            <w:vMerge w:val="restart"/>
            <w:tcBorders>
              <w:top w:val="single" w:sz="4" w:space="0" w:color="000000"/>
              <w:left w:val="single" w:sz="4" w:space="0" w:color="000000"/>
            </w:tcBorders>
            <w:shd w:val="clear" w:color="auto" w:fill="auto"/>
            <w:vAlign w:val="center"/>
          </w:tcPr>
          <w:p w:rsidR="00DE4A14" w:rsidRPr="00C318EE" w:rsidRDefault="00DE4A14" w:rsidP="00DE4A14">
            <w:pPr>
              <w:rPr>
                <w:color w:val="000000"/>
                <w:szCs w:val="24"/>
              </w:rPr>
            </w:pPr>
            <w:r w:rsidRPr="00C318EE">
              <w:rPr>
                <w:color w:val="000000"/>
                <w:szCs w:val="24"/>
              </w:rPr>
              <w:t>Котельная №16</w:t>
            </w:r>
          </w:p>
        </w:tc>
        <w:tc>
          <w:tcPr>
            <w:tcW w:w="127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145,8</w:t>
            </w:r>
          </w:p>
        </w:tc>
        <w:tc>
          <w:tcPr>
            <w:tcW w:w="1134" w:type="dxa"/>
            <w:tcBorders>
              <w:top w:val="single" w:sz="4" w:space="0" w:color="000000"/>
              <w:left w:val="single" w:sz="4" w:space="0" w:color="000000"/>
              <w:bottom w:val="single" w:sz="4" w:space="0" w:color="000000"/>
              <w:right w:val="single" w:sz="4" w:space="0" w:color="000000"/>
            </w:tcBorders>
            <w:vAlign w:val="center"/>
          </w:tcPr>
          <w:p w:rsidR="00DE4A14" w:rsidRDefault="00DE4A14" w:rsidP="00DE4A14">
            <w:pPr>
              <w:jc w:val="center"/>
              <w:rPr>
                <w:color w:val="000000"/>
              </w:rPr>
            </w:pPr>
            <w:r>
              <w:rPr>
                <w:color w:val="000000"/>
              </w:rPr>
              <w:t>159</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553,2</w:t>
            </w:r>
          </w:p>
        </w:tc>
        <w:tc>
          <w:tcPr>
            <w:tcW w:w="113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221,28</w:t>
            </w:r>
          </w:p>
        </w:tc>
        <w:tc>
          <w:tcPr>
            <w:tcW w:w="709"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66,87</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244,1</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260,0</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E4A14" w:rsidRDefault="00DE4A14" w:rsidP="00DE4A14">
            <w:pPr>
              <w:jc w:val="center"/>
              <w:rPr>
                <w:color w:val="000000"/>
              </w:rPr>
            </w:pPr>
            <w:r>
              <w:rPr>
                <w:color w:val="000000"/>
              </w:rPr>
              <w:t>6,2</w:t>
            </w:r>
          </w:p>
        </w:tc>
      </w:tr>
      <w:tr w:rsidR="00DE4A14" w:rsidRPr="003E41E3" w:rsidTr="00DE4A14">
        <w:trPr>
          <w:gridAfter w:val="1"/>
          <w:wAfter w:w="13" w:type="dxa"/>
        </w:trPr>
        <w:tc>
          <w:tcPr>
            <w:tcW w:w="1763" w:type="dxa"/>
            <w:vMerge/>
            <w:tcBorders>
              <w:left w:val="single" w:sz="4" w:space="0" w:color="000000"/>
            </w:tcBorders>
            <w:shd w:val="clear" w:color="auto" w:fill="auto"/>
            <w:vAlign w:val="center"/>
          </w:tcPr>
          <w:p w:rsidR="00DE4A14" w:rsidRPr="00C318EE" w:rsidRDefault="00DE4A14" w:rsidP="00DE4A14">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129,2</w:t>
            </w:r>
          </w:p>
        </w:tc>
        <w:tc>
          <w:tcPr>
            <w:tcW w:w="1134" w:type="dxa"/>
            <w:tcBorders>
              <w:top w:val="single" w:sz="4" w:space="0" w:color="000000"/>
              <w:left w:val="single" w:sz="4" w:space="0" w:color="000000"/>
              <w:bottom w:val="single" w:sz="4" w:space="0" w:color="000000"/>
              <w:right w:val="single" w:sz="4" w:space="0" w:color="000000"/>
            </w:tcBorders>
            <w:vAlign w:val="center"/>
          </w:tcPr>
          <w:p w:rsidR="00DE4A14" w:rsidRDefault="00DE4A14" w:rsidP="00DE4A14">
            <w:pPr>
              <w:jc w:val="center"/>
              <w:rPr>
                <w:color w:val="000000"/>
              </w:rPr>
            </w:pPr>
            <w:r>
              <w:rPr>
                <w:color w:val="000000"/>
              </w:rPr>
              <w:t>108</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174,6</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E4A14" w:rsidRDefault="00DE4A14" w:rsidP="00DE4A14">
            <w:pPr>
              <w:jc w:val="center"/>
              <w:rPr>
                <w:color w:val="000000"/>
              </w:rPr>
            </w:pPr>
            <w:r>
              <w:rPr>
                <w:color w:val="000000"/>
              </w:rPr>
              <w:t> </w:t>
            </w:r>
          </w:p>
        </w:tc>
      </w:tr>
      <w:tr w:rsidR="00DE4A14" w:rsidRPr="003E41E3" w:rsidTr="00DE4A14">
        <w:trPr>
          <w:gridAfter w:val="1"/>
          <w:wAfter w:w="13" w:type="dxa"/>
        </w:trPr>
        <w:tc>
          <w:tcPr>
            <w:tcW w:w="1763" w:type="dxa"/>
            <w:vMerge/>
            <w:tcBorders>
              <w:left w:val="single" w:sz="4" w:space="0" w:color="000000"/>
            </w:tcBorders>
            <w:shd w:val="clear" w:color="auto" w:fill="auto"/>
            <w:vAlign w:val="center"/>
          </w:tcPr>
          <w:p w:rsidR="00DE4A14" w:rsidRPr="00C318EE" w:rsidRDefault="00DE4A14" w:rsidP="00DE4A14">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190,7</w:t>
            </w:r>
          </w:p>
        </w:tc>
        <w:tc>
          <w:tcPr>
            <w:tcW w:w="1134" w:type="dxa"/>
            <w:tcBorders>
              <w:top w:val="single" w:sz="4" w:space="0" w:color="000000"/>
              <w:left w:val="single" w:sz="4" w:space="0" w:color="000000"/>
              <w:bottom w:val="single" w:sz="4" w:space="0" w:color="000000"/>
              <w:right w:val="single" w:sz="4" w:space="0" w:color="000000"/>
            </w:tcBorders>
            <w:vAlign w:val="center"/>
          </w:tcPr>
          <w:p w:rsidR="00DE4A14" w:rsidRDefault="00DE4A14" w:rsidP="00DE4A14">
            <w:pPr>
              <w:jc w:val="center"/>
              <w:rPr>
                <w:color w:val="000000"/>
              </w:rPr>
            </w:pPr>
            <w:r>
              <w:rPr>
                <w:color w:val="000000"/>
              </w:rPr>
              <w:t>76</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215,1</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E4A14" w:rsidRDefault="00DE4A14" w:rsidP="00DE4A14">
            <w:pPr>
              <w:jc w:val="center"/>
              <w:rPr>
                <w:color w:val="000000"/>
              </w:rPr>
            </w:pPr>
            <w:r>
              <w:rPr>
                <w:color w:val="000000"/>
              </w:rPr>
              <w:t> </w:t>
            </w:r>
          </w:p>
        </w:tc>
      </w:tr>
      <w:tr w:rsidR="00DE4A14" w:rsidRPr="003E41E3" w:rsidTr="00DE4A14">
        <w:trPr>
          <w:gridAfter w:val="1"/>
          <w:wAfter w:w="13" w:type="dxa"/>
        </w:trPr>
        <w:tc>
          <w:tcPr>
            <w:tcW w:w="1763" w:type="dxa"/>
            <w:vMerge/>
            <w:tcBorders>
              <w:left w:val="single" w:sz="4" w:space="0" w:color="000000"/>
              <w:bottom w:val="single" w:sz="4" w:space="0" w:color="000000"/>
            </w:tcBorders>
            <w:shd w:val="clear" w:color="auto" w:fill="auto"/>
            <w:vAlign w:val="center"/>
          </w:tcPr>
          <w:p w:rsidR="00DE4A14" w:rsidRPr="00C318EE" w:rsidRDefault="00DE4A14" w:rsidP="00DE4A14">
            <w:pPr>
              <w:rPr>
                <w:color w:val="000000"/>
                <w:szCs w:val="24"/>
              </w:rPr>
            </w:pPr>
          </w:p>
        </w:tc>
        <w:tc>
          <w:tcPr>
            <w:tcW w:w="127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859,2</w:t>
            </w:r>
          </w:p>
        </w:tc>
        <w:tc>
          <w:tcPr>
            <w:tcW w:w="1134" w:type="dxa"/>
            <w:tcBorders>
              <w:top w:val="single" w:sz="4" w:space="0" w:color="000000"/>
              <w:left w:val="single" w:sz="4" w:space="0" w:color="000000"/>
              <w:bottom w:val="single" w:sz="4" w:space="0" w:color="000000"/>
              <w:right w:val="single" w:sz="4" w:space="0" w:color="000000"/>
            </w:tcBorders>
            <w:vAlign w:val="center"/>
          </w:tcPr>
          <w:p w:rsidR="00DE4A14" w:rsidRDefault="00DE4A14" w:rsidP="00DE4A14">
            <w:pPr>
              <w:jc w:val="center"/>
              <w:rPr>
                <w:color w:val="000000"/>
              </w:rPr>
            </w:pPr>
            <w:r>
              <w:rPr>
                <w:color w:val="000000"/>
              </w:rPr>
              <w:t>57</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709"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 </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color w:val="000000"/>
              </w:rPr>
            </w:pPr>
            <w:r>
              <w:rPr>
                <w:color w:val="000000"/>
              </w:rPr>
              <w:t>874,3</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E4A14" w:rsidRDefault="00DE4A14" w:rsidP="00DE4A14">
            <w:pPr>
              <w:jc w:val="center"/>
              <w:rPr>
                <w:color w:val="000000"/>
              </w:rPr>
            </w:pPr>
            <w:r>
              <w:rPr>
                <w:color w:val="000000"/>
              </w:rPr>
              <w:t> </w:t>
            </w:r>
          </w:p>
        </w:tc>
      </w:tr>
      <w:tr w:rsidR="00DE4A14" w:rsidRPr="003E41E3" w:rsidTr="00DE4A14">
        <w:trPr>
          <w:gridAfter w:val="1"/>
          <w:wAfter w:w="13" w:type="dxa"/>
        </w:trPr>
        <w:tc>
          <w:tcPr>
            <w:tcW w:w="1763" w:type="dxa"/>
            <w:tcBorders>
              <w:top w:val="single" w:sz="4" w:space="0" w:color="000000"/>
              <w:left w:val="single" w:sz="4" w:space="0" w:color="000000"/>
              <w:bottom w:val="single" w:sz="4" w:space="0" w:color="000000"/>
            </w:tcBorders>
            <w:shd w:val="clear" w:color="auto" w:fill="auto"/>
            <w:vAlign w:val="center"/>
          </w:tcPr>
          <w:p w:rsidR="00DE4A14" w:rsidRPr="00C318EE" w:rsidRDefault="00DE4A14" w:rsidP="00DE4A14">
            <w:pPr>
              <w:rPr>
                <w:b/>
                <w:bCs/>
                <w:color w:val="000000"/>
                <w:szCs w:val="24"/>
              </w:rPr>
            </w:pPr>
            <w:r w:rsidRPr="00C318EE">
              <w:rPr>
                <w:b/>
                <w:bCs/>
                <w:color w:val="000000"/>
                <w:szCs w:val="24"/>
              </w:rPr>
              <w:t xml:space="preserve">Итого </w:t>
            </w:r>
          </w:p>
        </w:tc>
        <w:tc>
          <w:tcPr>
            <w:tcW w:w="127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b/>
                <w:bCs/>
                <w:color w:val="000000"/>
              </w:rPr>
            </w:pPr>
            <w:r>
              <w:rPr>
                <w:b/>
                <w:bCs/>
                <w:color w:val="000000"/>
              </w:rPr>
              <w:t>2836</w:t>
            </w:r>
          </w:p>
        </w:tc>
        <w:tc>
          <w:tcPr>
            <w:tcW w:w="1134" w:type="dxa"/>
            <w:tcBorders>
              <w:top w:val="single" w:sz="4" w:space="0" w:color="000000"/>
              <w:left w:val="single" w:sz="4" w:space="0" w:color="000000"/>
              <w:bottom w:val="single" w:sz="4" w:space="0" w:color="000000"/>
              <w:right w:val="single" w:sz="4" w:space="0" w:color="000000"/>
            </w:tcBorders>
            <w:vAlign w:val="center"/>
          </w:tcPr>
          <w:p w:rsidR="00DE4A14" w:rsidRDefault="00DE4A14" w:rsidP="00DE4A14">
            <w:pPr>
              <w:jc w:val="center"/>
              <w:rPr>
                <w:b/>
                <w:bCs/>
                <w:color w:val="000000"/>
              </w:rPr>
            </w:pPr>
            <w:r>
              <w:rPr>
                <w:b/>
                <w:bCs/>
                <w:color w:val="000000"/>
              </w:rPr>
              <w:t> </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b/>
                <w:bCs/>
                <w:color w:val="000000"/>
              </w:rPr>
            </w:pPr>
            <w:r>
              <w:rPr>
                <w:b/>
                <w:bCs/>
                <w:color w:val="000000"/>
              </w:rPr>
              <w:t>1022,9</w:t>
            </w:r>
          </w:p>
        </w:tc>
        <w:tc>
          <w:tcPr>
            <w:tcW w:w="1136"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b/>
                <w:bCs/>
                <w:color w:val="000000"/>
              </w:rPr>
            </w:pPr>
            <w:r>
              <w:rPr>
                <w:b/>
                <w:bCs/>
                <w:color w:val="000000"/>
              </w:rPr>
              <w:t>409,16</w:t>
            </w:r>
          </w:p>
        </w:tc>
        <w:tc>
          <w:tcPr>
            <w:tcW w:w="709"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b/>
                <w:bCs/>
                <w:color w:val="000000"/>
              </w:rPr>
            </w:pPr>
            <w:r>
              <w:rPr>
                <w:b/>
                <w:bCs/>
                <w:color w:val="000000"/>
              </w:rPr>
              <w:t>123,6</w:t>
            </w:r>
          </w:p>
        </w:tc>
        <w:tc>
          <w:tcPr>
            <w:tcW w:w="993" w:type="dxa"/>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b/>
                <w:bCs/>
                <w:color w:val="000000"/>
              </w:rPr>
            </w:pPr>
            <w:r>
              <w:rPr>
                <w:b/>
                <w:bCs/>
                <w:color w:val="000000"/>
              </w:rPr>
              <w:t>451,3</w:t>
            </w:r>
          </w:p>
        </w:tc>
        <w:tc>
          <w:tcPr>
            <w:tcW w:w="1135" w:type="dxa"/>
            <w:gridSpan w:val="2"/>
            <w:tcBorders>
              <w:top w:val="single" w:sz="4" w:space="0" w:color="000000"/>
              <w:left w:val="single" w:sz="4" w:space="0" w:color="000000"/>
              <w:bottom w:val="single" w:sz="4" w:space="0" w:color="000000"/>
            </w:tcBorders>
            <w:shd w:val="clear" w:color="auto" w:fill="auto"/>
            <w:vAlign w:val="center"/>
          </w:tcPr>
          <w:p w:rsidR="00DE4A14" w:rsidRDefault="00DE4A14" w:rsidP="00DE4A14">
            <w:pPr>
              <w:jc w:val="center"/>
              <w:rPr>
                <w:b/>
                <w:bCs/>
                <w:color w:val="000000"/>
              </w:rPr>
            </w:pPr>
            <w:r>
              <w:rPr>
                <w:b/>
                <w:bCs/>
                <w:color w:val="000000"/>
              </w:rPr>
              <w:t>3183,4</w:t>
            </w:r>
          </w:p>
        </w:tc>
        <w:tc>
          <w:tcPr>
            <w:tcW w:w="99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DE4A14" w:rsidRDefault="00DE4A14" w:rsidP="00DE4A14">
            <w:pPr>
              <w:jc w:val="center"/>
              <w:rPr>
                <w:b/>
                <w:bCs/>
                <w:color w:val="000000"/>
              </w:rPr>
            </w:pPr>
            <w:r>
              <w:rPr>
                <w:b/>
                <w:bCs/>
                <w:color w:val="000000"/>
              </w:rPr>
              <w:t>7,1</w:t>
            </w:r>
          </w:p>
        </w:tc>
      </w:tr>
    </w:tbl>
    <w:p w:rsidR="00DE4A14" w:rsidRDefault="00DE4A14" w:rsidP="00DE4A14">
      <w:pPr>
        <w:tabs>
          <w:tab w:val="left" w:pos="375"/>
        </w:tabs>
        <w:ind w:firstLine="567"/>
        <w:jc w:val="both"/>
        <w:rPr>
          <w:sz w:val="26"/>
          <w:szCs w:val="26"/>
        </w:rPr>
      </w:pPr>
    </w:p>
    <w:p w:rsidR="00DE4A14" w:rsidRDefault="00DE4A14" w:rsidP="00DE4A14">
      <w:pPr>
        <w:pStyle w:val="ConsPlusNormal"/>
        <w:widowControl/>
        <w:ind w:firstLine="540"/>
        <w:jc w:val="both"/>
        <w:rPr>
          <w:rFonts w:ascii="Times New Roman" w:hAnsi="Times New Roman" w:cs="Times New Roman"/>
          <w:sz w:val="26"/>
          <w:szCs w:val="26"/>
        </w:rPr>
      </w:pPr>
      <w:r w:rsidRPr="00220269">
        <w:rPr>
          <w:rFonts w:ascii="Times New Roman" w:hAnsi="Times New Roman" w:cs="Times New Roman"/>
          <w:sz w:val="26"/>
          <w:szCs w:val="26"/>
        </w:rPr>
        <w:t xml:space="preserve">Как следует из представленных в табл. </w:t>
      </w:r>
      <w:r>
        <w:rPr>
          <w:rFonts w:ascii="Times New Roman" w:hAnsi="Times New Roman" w:cs="Times New Roman"/>
          <w:sz w:val="26"/>
          <w:szCs w:val="26"/>
        </w:rPr>
        <w:t>6.4.1</w:t>
      </w:r>
      <w:r w:rsidRPr="00220269">
        <w:rPr>
          <w:rFonts w:ascii="Times New Roman" w:hAnsi="Times New Roman" w:cs="Times New Roman"/>
          <w:sz w:val="26"/>
          <w:szCs w:val="26"/>
        </w:rPr>
        <w:t xml:space="preserve"> расчетов, замена тепловой изоляции не является быстро окупаемым мероприятием, но должна проводиться в целях увеличения эффективного радиуса теплоснабжения и приведения относительного значения сетевых потерь по каждой котельной к допустимым значениям (не более 20%).</w:t>
      </w:r>
    </w:p>
    <w:p w:rsidR="00DE4A14" w:rsidRDefault="00DE4A14" w:rsidP="00DE4A1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Для вывода из эксплуатации участков тепловых сетей, имеющих завышенный диаметр (п. Поссовет) целесообразно подключить поселковые сети к распределительным сетям </w:t>
      </w:r>
      <w:proofErr w:type="spellStart"/>
      <w:r>
        <w:rPr>
          <w:rFonts w:ascii="Times New Roman" w:hAnsi="Times New Roman" w:cs="Times New Roman"/>
          <w:sz w:val="26"/>
          <w:szCs w:val="26"/>
        </w:rPr>
        <w:t>п.г.т</w:t>
      </w:r>
      <w:proofErr w:type="spellEnd"/>
      <w:r>
        <w:rPr>
          <w:rFonts w:ascii="Times New Roman" w:hAnsi="Times New Roman" w:cs="Times New Roman"/>
          <w:sz w:val="26"/>
          <w:szCs w:val="26"/>
        </w:rPr>
        <w:t xml:space="preserve">. Ветлужский. Для этого необходимо переложить на диаметр 150 мм 416 м надземных </w:t>
      </w:r>
      <w:r>
        <w:rPr>
          <w:rFonts w:ascii="Times New Roman" w:hAnsi="Times New Roman" w:cs="Times New Roman"/>
          <w:sz w:val="26"/>
          <w:szCs w:val="26"/>
        </w:rPr>
        <w:lastRenderedPageBreak/>
        <w:t xml:space="preserve">участков и проложить участок 366 м </w:t>
      </w:r>
      <w:proofErr w:type="spellStart"/>
      <w:r>
        <w:rPr>
          <w:rFonts w:ascii="Times New Roman" w:hAnsi="Times New Roman" w:cs="Times New Roman"/>
          <w:sz w:val="26"/>
          <w:szCs w:val="26"/>
        </w:rPr>
        <w:t>бесканальным</w:t>
      </w:r>
      <w:proofErr w:type="spellEnd"/>
      <w:r>
        <w:rPr>
          <w:rFonts w:ascii="Times New Roman" w:hAnsi="Times New Roman" w:cs="Times New Roman"/>
          <w:sz w:val="26"/>
          <w:szCs w:val="26"/>
        </w:rPr>
        <w:t xml:space="preserve"> способом. Срок проведения работ – 2023 год. затраты в ценах года строительства по </w:t>
      </w:r>
      <w:r w:rsidRPr="003B731A">
        <w:rPr>
          <w:rFonts w:ascii="Times New Roman" w:hAnsi="Times New Roman" w:cs="Times New Roman"/>
          <w:sz w:val="26"/>
          <w:szCs w:val="26"/>
        </w:rPr>
        <w:t xml:space="preserve">НЦС </w:t>
      </w:r>
      <w:r w:rsidRPr="003B731A">
        <w:rPr>
          <w:rFonts w:ascii="Times New Roman" w:hAnsi="Times New Roman" w:cs="Times New Roman"/>
          <w:sz w:val="26"/>
          <w:szCs w:val="26"/>
          <w:lang w:eastAsia="ru-RU"/>
        </w:rPr>
        <w:t>81-02-13-2021</w:t>
      </w:r>
      <w:r>
        <w:rPr>
          <w:rFonts w:ascii="Times New Roman" w:hAnsi="Times New Roman" w:cs="Times New Roman"/>
          <w:sz w:val="26"/>
          <w:szCs w:val="26"/>
        </w:rPr>
        <w:t xml:space="preserve">   составляют 12218,8 тыс. руб. (см. таблицу 6.4.2). Реализация этого мероприятия позволит отказаться от надземной теплотрассы Ду250 мм протяженностью 2150 м. сокращение тепловых потерь составит 1655,8 Гкал/год. экономия топлива (угля) составит: 1655,8*0,22059/0,73 = 500,3 т на сумму 3665*500,3 = 1833,8 тыс. руб. Схема прокладки соединительных участков приведена на рис. 6.4.1.</w:t>
      </w:r>
    </w:p>
    <w:tbl>
      <w:tblPr>
        <w:tblW w:w="10172" w:type="dxa"/>
        <w:tblInd w:w="108" w:type="dxa"/>
        <w:tblCellMar>
          <w:left w:w="57" w:type="dxa"/>
          <w:right w:w="57" w:type="dxa"/>
        </w:tblCellMar>
        <w:tblLook w:val="04A0" w:firstRow="1" w:lastRow="0" w:firstColumn="1" w:lastColumn="0" w:noHBand="0" w:noVBand="1"/>
      </w:tblPr>
      <w:tblGrid>
        <w:gridCol w:w="1701"/>
        <w:gridCol w:w="793"/>
        <w:gridCol w:w="1283"/>
        <w:gridCol w:w="997"/>
        <w:gridCol w:w="946"/>
        <w:gridCol w:w="1155"/>
        <w:gridCol w:w="1119"/>
        <w:gridCol w:w="1115"/>
        <w:gridCol w:w="1053"/>
        <w:gridCol w:w="10"/>
      </w:tblGrid>
      <w:tr w:rsidR="00DE4A14" w:rsidRPr="0035134D" w:rsidTr="00DE4A14">
        <w:trPr>
          <w:trHeight w:val="300"/>
        </w:trPr>
        <w:tc>
          <w:tcPr>
            <w:tcW w:w="10172" w:type="dxa"/>
            <w:gridSpan w:val="10"/>
            <w:tcBorders>
              <w:top w:val="nil"/>
              <w:left w:val="nil"/>
              <w:bottom w:val="single" w:sz="4" w:space="0" w:color="auto"/>
              <w:right w:val="nil"/>
            </w:tcBorders>
            <w:shd w:val="clear" w:color="auto" w:fill="auto"/>
            <w:noWrap/>
            <w:vAlign w:val="center"/>
            <w:hideMark/>
          </w:tcPr>
          <w:p w:rsidR="00DE4A14" w:rsidRPr="0035134D" w:rsidRDefault="00DE4A14" w:rsidP="00DE4A14">
            <w:pPr>
              <w:suppressAutoHyphens w:val="0"/>
              <w:spacing w:before="120" w:after="120"/>
              <w:jc w:val="center"/>
              <w:rPr>
                <w:rFonts w:eastAsia="Times New Roman"/>
                <w:color w:val="000000"/>
                <w:sz w:val="26"/>
                <w:szCs w:val="26"/>
                <w:lang w:eastAsia="ru-RU"/>
              </w:rPr>
            </w:pPr>
            <w:r w:rsidRPr="0035134D">
              <w:rPr>
                <w:rFonts w:eastAsia="Times New Roman"/>
                <w:color w:val="000000"/>
                <w:sz w:val="26"/>
                <w:szCs w:val="26"/>
                <w:lang w:eastAsia="ru-RU"/>
              </w:rPr>
              <w:t>Таблица 6.4.2. Расчет затрат по прокладке теплосети на п. Поссовет</w:t>
            </w:r>
          </w:p>
        </w:tc>
      </w:tr>
      <w:tr w:rsidR="00DE4A14" w:rsidRPr="0035134D" w:rsidTr="00DE4A14">
        <w:trPr>
          <w:gridAfter w:val="1"/>
          <w:wAfter w:w="10" w:type="dxa"/>
          <w:trHeight w:val="90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Pr>
                <w:rFonts w:eastAsia="Times New Roman"/>
                <w:color w:val="000000"/>
                <w:szCs w:val="24"/>
                <w:lang w:eastAsia="ru-RU"/>
              </w:rPr>
              <w:t>Т</w:t>
            </w:r>
            <w:r w:rsidRPr="0035134D">
              <w:rPr>
                <w:rFonts w:eastAsia="Times New Roman"/>
                <w:color w:val="000000"/>
                <w:szCs w:val="24"/>
                <w:lang w:eastAsia="ru-RU"/>
              </w:rPr>
              <w:t xml:space="preserve">ип прокладки и </w:t>
            </w:r>
            <w:proofErr w:type="spellStart"/>
            <w:r>
              <w:rPr>
                <w:rFonts w:eastAsia="Times New Roman"/>
                <w:color w:val="000000"/>
                <w:szCs w:val="24"/>
                <w:lang w:eastAsia="ru-RU"/>
              </w:rPr>
              <w:t>усл</w:t>
            </w:r>
            <w:proofErr w:type="spellEnd"/>
            <w:r>
              <w:rPr>
                <w:rFonts w:eastAsia="Times New Roman"/>
                <w:color w:val="000000"/>
                <w:szCs w:val="24"/>
                <w:lang w:eastAsia="ru-RU"/>
              </w:rPr>
              <w:t xml:space="preserve">. </w:t>
            </w:r>
            <w:r w:rsidRPr="0035134D">
              <w:rPr>
                <w:rFonts w:eastAsia="Times New Roman"/>
                <w:color w:val="000000"/>
                <w:szCs w:val="24"/>
                <w:lang w:eastAsia="ru-RU"/>
              </w:rPr>
              <w:t xml:space="preserve">диаметр участка </w:t>
            </w:r>
          </w:p>
        </w:tc>
        <w:tc>
          <w:tcPr>
            <w:tcW w:w="793" w:type="dxa"/>
            <w:tcBorders>
              <w:top w:val="nil"/>
              <w:left w:val="nil"/>
              <w:bottom w:val="single" w:sz="4" w:space="0" w:color="auto"/>
              <w:right w:val="single" w:sz="4" w:space="0" w:color="auto"/>
            </w:tcBorders>
            <w:shd w:val="clear" w:color="auto" w:fill="auto"/>
            <w:vAlign w:val="center"/>
            <w:hideMark/>
          </w:tcPr>
          <w:p w:rsidR="00DE4A14" w:rsidRPr="0035134D" w:rsidRDefault="00DE4A14" w:rsidP="00DE4A14">
            <w:pPr>
              <w:suppressAutoHyphens w:val="0"/>
              <w:jc w:val="center"/>
              <w:rPr>
                <w:rFonts w:eastAsia="Times New Roman"/>
                <w:color w:val="000000"/>
                <w:szCs w:val="24"/>
                <w:lang w:eastAsia="ru-RU"/>
              </w:rPr>
            </w:pPr>
            <w:r>
              <w:rPr>
                <w:rFonts w:eastAsia="Times New Roman"/>
                <w:color w:val="000000"/>
                <w:szCs w:val="24"/>
                <w:lang w:eastAsia="ru-RU"/>
              </w:rPr>
              <w:t>Д</w:t>
            </w:r>
            <w:r w:rsidRPr="0035134D">
              <w:rPr>
                <w:rFonts w:eastAsia="Times New Roman"/>
                <w:color w:val="000000"/>
                <w:szCs w:val="24"/>
                <w:lang w:eastAsia="ru-RU"/>
              </w:rPr>
              <w:t xml:space="preserve">лина </w:t>
            </w:r>
            <w:proofErr w:type="spellStart"/>
            <w:r w:rsidRPr="0035134D">
              <w:rPr>
                <w:rFonts w:eastAsia="Times New Roman"/>
                <w:color w:val="000000"/>
                <w:szCs w:val="24"/>
                <w:lang w:eastAsia="ru-RU"/>
              </w:rPr>
              <w:t>уч</w:t>
            </w:r>
            <w:proofErr w:type="spellEnd"/>
            <w:r w:rsidRPr="0035134D">
              <w:rPr>
                <w:rFonts w:eastAsia="Times New Roman"/>
                <w:color w:val="000000"/>
                <w:szCs w:val="24"/>
                <w:lang w:eastAsia="ru-RU"/>
              </w:rPr>
              <w:t>-ка, м</w:t>
            </w:r>
          </w:p>
        </w:tc>
        <w:tc>
          <w:tcPr>
            <w:tcW w:w="1283" w:type="dxa"/>
            <w:tcBorders>
              <w:top w:val="nil"/>
              <w:left w:val="nil"/>
              <w:bottom w:val="single" w:sz="4" w:space="0" w:color="auto"/>
              <w:right w:val="single" w:sz="4" w:space="0" w:color="auto"/>
            </w:tcBorders>
            <w:shd w:val="clear" w:color="auto" w:fill="auto"/>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НЦС</w:t>
            </w:r>
            <w:r>
              <w:rPr>
                <w:rFonts w:eastAsia="Times New Roman"/>
                <w:color w:val="000000"/>
                <w:szCs w:val="24"/>
                <w:lang w:eastAsia="ru-RU"/>
              </w:rPr>
              <w:t xml:space="preserve"> </w:t>
            </w:r>
            <w:r w:rsidRPr="003B731A">
              <w:rPr>
                <w:sz w:val="26"/>
                <w:szCs w:val="26"/>
                <w:lang w:eastAsia="ru-RU"/>
              </w:rPr>
              <w:t>81-02-13-2021</w:t>
            </w:r>
            <w:r w:rsidRPr="0035134D">
              <w:rPr>
                <w:rFonts w:eastAsia="Times New Roman"/>
                <w:color w:val="000000"/>
                <w:szCs w:val="24"/>
                <w:lang w:eastAsia="ru-RU"/>
              </w:rPr>
              <w:t>, тыс. руб./км</w:t>
            </w:r>
          </w:p>
        </w:tc>
        <w:tc>
          <w:tcPr>
            <w:tcW w:w="997" w:type="dxa"/>
            <w:tcBorders>
              <w:top w:val="nil"/>
              <w:left w:val="nil"/>
              <w:bottom w:val="single" w:sz="4" w:space="0" w:color="auto"/>
              <w:right w:val="single" w:sz="4" w:space="0" w:color="auto"/>
            </w:tcBorders>
            <w:shd w:val="clear" w:color="auto" w:fill="auto"/>
            <w:vAlign w:val="center"/>
            <w:hideMark/>
          </w:tcPr>
          <w:p w:rsidR="00DE4A14" w:rsidRPr="0035134D" w:rsidRDefault="00DE4A14" w:rsidP="00DE4A14">
            <w:pPr>
              <w:suppressAutoHyphens w:val="0"/>
              <w:jc w:val="center"/>
              <w:rPr>
                <w:rFonts w:eastAsia="Times New Roman"/>
                <w:color w:val="000000"/>
                <w:szCs w:val="24"/>
                <w:lang w:eastAsia="ru-RU"/>
              </w:rPr>
            </w:pPr>
            <w:proofErr w:type="spellStart"/>
            <w:r>
              <w:rPr>
                <w:rFonts w:eastAsia="Times New Roman"/>
                <w:color w:val="000000"/>
                <w:szCs w:val="24"/>
                <w:lang w:eastAsia="ru-RU"/>
              </w:rPr>
              <w:t>Р</w:t>
            </w:r>
            <w:r w:rsidRPr="0035134D">
              <w:rPr>
                <w:rFonts w:eastAsia="Times New Roman"/>
                <w:color w:val="000000"/>
                <w:szCs w:val="24"/>
                <w:lang w:eastAsia="ru-RU"/>
              </w:rPr>
              <w:t>егио</w:t>
            </w:r>
            <w:r>
              <w:rPr>
                <w:rFonts w:eastAsia="Times New Roman"/>
                <w:color w:val="000000"/>
                <w:szCs w:val="24"/>
                <w:lang w:eastAsia="ru-RU"/>
              </w:rPr>
              <w:t>-</w:t>
            </w:r>
            <w:r w:rsidRPr="0035134D">
              <w:rPr>
                <w:rFonts w:eastAsia="Times New Roman"/>
                <w:color w:val="000000"/>
                <w:szCs w:val="24"/>
                <w:lang w:eastAsia="ru-RU"/>
              </w:rPr>
              <w:t>н</w:t>
            </w:r>
            <w:r>
              <w:rPr>
                <w:rFonts w:eastAsia="Times New Roman"/>
                <w:color w:val="000000"/>
                <w:szCs w:val="24"/>
                <w:lang w:eastAsia="ru-RU"/>
              </w:rPr>
              <w:t>альный</w:t>
            </w:r>
            <w:proofErr w:type="spellEnd"/>
            <w:r w:rsidRPr="0035134D">
              <w:rPr>
                <w:rFonts w:eastAsia="Times New Roman"/>
                <w:color w:val="000000"/>
                <w:szCs w:val="24"/>
                <w:lang w:eastAsia="ru-RU"/>
              </w:rPr>
              <w:t xml:space="preserve"> к-т</w:t>
            </w:r>
          </w:p>
        </w:tc>
        <w:tc>
          <w:tcPr>
            <w:tcW w:w="946" w:type="dxa"/>
            <w:tcBorders>
              <w:top w:val="nil"/>
              <w:left w:val="nil"/>
              <w:bottom w:val="single" w:sz="4" w:space="0" w:color="auto"/>
              <w:right w:val="single" w:sz="4" w:space="0" w:color="auto"/>
            </w:tcBorders>
            <w:shd w:val="clear" w:color="auto" w:fill="auto"/>
            <w:vAlign w:val="center"/>
            <w:hideMark/>
          </w:tcPr>
          <w:p w:rsidR="00DE4A14" w:rsidRPr="0035134D" w:rsidRDefault="00DE4A14" w:rsidP="00DE4A14">
            <w:pPr>
              <w:suppressAutoHyphens w:val="0"/>
              <w:jc w:val="center"/>
              <w:rPr>
                <w:rFonts w:eastAsia="Times New Roman"/>
                <w:color w:val="000000"/>
                <w:szCs w:val="24"/>
                <w:lang w:eastAsia="ru-RU"/>
              </w:rPr>
            </w:pPr>
            <w:r>
              <w:rPr>
                <w:rFonts w:eastAsia="Times New Roman"/>
                <w:color w:val="000000"/>
                <w:szCs w:val="24"/>
                <w:lang w:eastAsia="ru-RU"/>
              </w:rPr>
              <w:t>К</w:t>
            </w:r>
            <w:r w:rsidRPr="0035134D">
              <w:rPr>
                <w:rFonts w:eastAsia="Times New Roman"/>
                <w:color w:val="000000"/>
                <w:szCs w:val="24"/>
                <w:lang w:eastAsia="ru-RU"/>
              </w:rPr>
              <w:t xml:space="preserve">лимат. </w:t>
            </w:r>
            <w:r>
              <w:rPr>
                <w:rFonts w:eastAsia="Times New Roman"/>
                <w:color w:val="000000"/>
                <w:szCs w:val="24"/>
                <w:lang w:eastAsia="ru-RU"/>
              </w:rPr>
              <w:t>к</w:t>
            </w:r>
            <w:r w:rsidRPr="0035134D">
              <w:rPr>
                <w:rFonts w:eastAsia="Times New Roman"/>
                <w:color w:val="000000"/>
                <w:szCs w:val="24"/>
                <w:lang w:eastAsia="ru-RU"/>
              </w:rPr>
              <w:t>-т</w:t>
            </w:r>
          </w:p>
        </w:tc>
        <w:tc>
          <w:tcPr>
            <w:tcW w:w="1155" w:type="dxa"/>
            <w:tcBorders>
              <w:top w:val="nil"/>
              <w:left w:val="nil"/>
              <w:bottom w:val="single" w:sz="4" w:space="0" w:color="auto"/>
              <w:right w:val="single" w:sz="4" w:space="0" w:color="auto"/>
            </w:tcBorders>
            <w:shd w:val="clear" w:color="auto" w:fill="auto"/>
            <w:vAlign w:val="center"/>
            <w:hideMark/>
          </w:tcPr>
          <w:p w:rsidR="00DE4A14" w:rsidRPr="0035134D" w:rsidRDefault="00DE4A14" w:rsidP="00DE4A14">
            <w:pPr>
              <w:suppressAutoHyphens w:val="0"/>
              <w:jc w:val="center"/>
              <w:rPr>
                <w:rFonts w:eastAsia="Times New Roman"/>
                <w:color w:val="000000"/>
                <w:szCs w:val="24"/>
                <w:lang w:eastAsia="ru-RU"/>
              </w:rPr>
            </w:pPr>
            <w:r>
              <w:rPr>
                <w:rFonts w:eastAsia="Times New Roman"/>
                <w:color w:val="000000"/>
                <w:szCs w:val="24"/>
                <w:lang w:eastAsia="ru-RU"/>
              </w:rPr>
              <w:t>К</w:t>
            </w:r>
            <w:r w:rsidRPr="0035134D">
              <w:rPr>
                <w:rFonts w:eastAsia="Times New Roman"/>
                <w:color w:val="000000"/>
                <w:szCs w:val="24"/>
                <w:lang w:eastAsia="ru-RU"/>
              </w:rPr>
              <w:t>-т на работу в гор. застройке</w:t>
            </w:r>
          </w:p>
        </w:tc>
        <w:tc>
          <w:tcPr>
            <w:tcW w:w="1119" w:type="dxa"/>
            <w:tcBorders>
              <w:top w:val="nil"/>
              <w:left w:val="nil"/>
              <w:bottom w:val="single" w:sz="4" w:space="0" w:color="auto"/>
              <w:right w:val="single" w:sz="4" w:space="0" w:color="auto"/>
            </w:tcBorders>
            <w:shd w:val="clear" w:color="auto" w:fill="auto"/>
            <w:vAlign w:val="center"/>
            <w:hideMark/>
          </w:tcPr>
          <w:p w:rsidR="00DE4A14" w:rsidRPr="0035134D" w:rsidRDefault="00DE4A14" w:rsidP="00DE4A14">
            <w:pPr>
              <w:suppressAutoHyphens w:val="0"/>
              <w:jc w:val="center"/>
              <w:rPr>
                <w:rFonts w:eastAsia="Times New Roman"/>
                <w:color w:val="000000"/>
                <w:szCs w:val="24"/>
                <w:lang w:eastAsia="ru-RU"/>
              </w:rPr>
            </w:pPr>
            <w:r>
              <w:rPr>
                <w:rFonts w:eastAsia="Times New Roman"/>
                <w:color w:val="000000"/>
                <w:szCs w:val="24"/>
                <w:lang w:eastAsia="ru-RU"/>
              </w:rPr>
              <w:t>Д</w:t>
            </w:r>
            <w:r w:rsidRPr="0035134D">
              <w:rPr>
                <w:rFonts w:eastAsia="Times New Roman"/>
                <w:color w:val="000000"/>
                <w:szCs w:val="24"/>
                <w:lang w:eastAsia="ru-RU"/>
              </w:rPr>
              <w:t>ефлятор на 2022 г.</w:t>
            </w:r>
          </w:p>
        </w:tc>
        <w:tc>
          <w:tcPr>
            <w:tcW w:w="1115" w:type="dxa"/>
            <w:tcBorders>
              <w:top w:val="nil"/>
              <w:left w:val="nil"/>
              <w:bottom w:val="single" w:sz="4" w:space="0" w:color="auto"/>
              <w:right w:val="single" w:sz="4" w:space="0" w:color="auto"/>
            </w:tcBorders>
            <w:shd w:val="clear" w:color="auto" w:fill="auto"/>
            <w:vAlign w:val="center"/>
            <w:hideMark/>
          </w:tcPr>
          <w:p w:rsidR="00DE4A14" w:rsidRPr="0035134D" w:rsidRDefault="00DE4A14" w:rsidP="00DE4A14">
            <w:pPr>
              <w:suppressAutoHyphens w:val="0"/>
              <w:jc w:val="center"/>
              <w:rPr>
                <w:rFonts w:eastAsia="Times New Roman"/>
                <w:color w:val="000000"/>
                <w:szCs w:val="24"/>
                <w:lang w:eastAsia="ru-RU"/>
              </w:rPr>
            </w:pPr>
            <w:r>
              <w:rPr>
                <w:rFonts w:eastAsia="Times New Roman"/>
                <w:color w:val="000000"/>
                <w:szCs w:val="24"/>
                <w:lang w:eastAsia="ru-RU"/>
              </w:rPr>
              <w:t>Д</w:t>
            </w:r>
            <w:r w:rsidRPr="0035134D">
              <w:rPr>
                <w:rFonts w:eastAsia="Times New Roman"/>
                <w:color w:val="000000"/>
                <w:szCs w:val="24"/>
                <w:lang w:eastAsia="ru-RU"/>
              </w:rPr>
              <w:t>ефлятор на 2023г.</w:t>
            </w:r>
          </w:p>
        </w:tc>
        <w:tc>
          <w:tcPr>
            <w:tcW w:w="1053" w:type="dxa"/>
            <w:tcBorders>
              <w:top w:val="nil"/>
              <w:left w:val="nil"/>
              <w:bottom w:val="single" w:sz="4" w:space="0" w:color="auto"/>
              <w:right w:val="single" w:sz="4" w:space="0" w:color="auto"/>
            </w:tcBorders>
            <w:shd w:val="clear" w:color="auto" w:fill="auto"/>
            <w:vAlign w:val="center"/>
            <w:hideMark/>
          </w:tcPr>
          <w:p w:rsidR="00DE4A14" w:rsidRPr="0035134D" w:rsidRDefault="00DE4A14" w:rsidP="00DE4A14">
            <w:pPr>
              <w:suppressAutoHyphens w:val="0"/>
              <w:jc w:val="center"/>
              <w:rPr>
                <w:rFonts w:eastAsia="Times New Roman"/>
                <w:color w:val="000000"/>
                <w:szCs w:val="24"/>
                <w:lang w:eastAsia="ru-RU"/>
              </w:rPr>
            </w:pPr>
            <w:r>
              <w:rPr>
                <w:rFonts w:eastAsia="Times New Roman"/>
                <w:color w:val="000000"/>
                <w:szCs w:val="24"/>
                <w:lang w:eastAsia="ru-RU"/>
              </w:rPr>
              <w:t>С</w:t>
            </w:r>
            <w:r w:rsidRPr="0035134D">
              <w:rPr>
                <w:rFonts w:eastAsia="Times New Roman"/>
                <w:color w:val="000000"/>
                <w:szCs w:val="24"/>
                <w:lang w:eastAsia="ru-RU"/>
              </w:rPr>
              <w:t>умма, тыс. руб.</w:t>
            </w:r>
          </w:p>
        </w:tc>
      </w:tr>
      <w:tr w:rsidR="00DE4A14" w:rsidRPr="0035134D" w:rsidTr="00DE4A14">
        <w:trPr>
          <w:gridAfter w:val="1"/>
          <w:wAfter w:w="10" w:type="dxa"/>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DE4A14" w:rsidRPr="0035134D" w:rsidRDefault="00DE4A14" w:rsidP="00DE4A14">
            <w:pPr>
              <w:suppressAutoHyphens w:val="0"/>
              <w:rPr>
                <w:rFonts w:eastAsia="Times New Roman"/>
                <w:color w:val="000000"/>
                <w:szCs w:val="24"/>
                <w:lang w:eastAsia="ru-RU"/>
              </w:rPr>
            </w:pPr>
            <w:r w:rsidRPr="0035134D">
              <w:rPr>
                <w:rFonts w:eastAsia="Times New Roman"/>
                <w:color w:val="000000"/>
                <w:szCs w:val="24"/>
                <w:lang w:eastAsia="ru-RU"/>
              </w:rPr>
              <w:t>надземная Ду150</w:t>
            </w:r>
          </w:p>
        </w:tc>
        <w:tc>
          <w:tcPr>
            <w:tcW w:w="793"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416</w:t>
            </w:r>
          </w:p>
        </w:tc>
        <w:tc>
          <w:tcPr>
            <w:tcW w:w="1283"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16020,91</w:t>
            </w:r>
          </w:p>
        </w:tc>
        <w:tc>
          <w:tcPr>
            <w:tcW w:w="997"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0,84</w:t>
            </w:r>
          </w:p>
        </w:tc>
        <w:tc>
          <w:tcPr>
            <w:tcW w:w="946"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1,01</w:t>
            </w:r>
          </w:p>
        </w:tc>
        <w:tc>
          <w:tcPr>
            <w:tcW w:w="1155"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1,06</w:t>
            </w:r>
          </w:p>
        </w:tc>
        <w:tc>
          <w:tcPr>
            <w:tcW w:w="1119"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1,042</w:t>
            </w:r>
          </w:p>
        </w:tc>
        <w:tc>
          <w:tcPr>
            <w:tcW w:w="1115"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1,042</w:t>
            </w:r>
          </w:p>
        </w:tc>
        <w:tc>
          <w:tcPr>
            <w:tcW w:w="1053"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6507,6</w:t>
            </w:r>
          </w:p>
        </w:tc>
      </w:tr>
      <w:tr w:rsidR="00DE4A14" w:rsidRPr="0035134D" w:rsidTr="00DE4A14">
        <w:trPr>
          <w:gridAfter w:val="1"/>
          <w:wAfter w:w="10" w:type="dxa"/>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DE4A14" w:rsidRPr="0035134D" w:rsidRDefault="00DE4A14" w:rsidP="00DE4A14">
            <w:pPr>
              <w:suppressAutoHyphens w:val="0"/>
              <w:rPr>
                <w:rFonts w:eastAsia="Times New Roman"/>
                <w:color w:val="000000"/>
                <w:szCs w:val="24"/>
                <w:lang w:eastAsia="ru-RU"/>
              </w:rPr>
            </w:pPr>
            <w:r w:rsidRPr="0035134D">
              <w:rPr>
                <w:rFonts w:eastAsia="Times New Roman"/>
                <w:color w:val="000000"/>
                <w:szCs w:val="24"/>
                <w:lang w:eastAsia="ru-RU"/>
              </w:rPr>
              <w:t>бесканальная Ду150</w:t>
            </w:r>
          </w:p>
        </w:tc>
        <w:tc>
          <w:tcPr>
            <w:tcW w:w="793"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366</w:t>
            </w:r>
          </w:p>
        </w:tc>
        <w:tc>
          <w:tcPr>
            <w:tcW w:w="1283"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15981,08</w:t>
            </w:r>
          </w:p>
        </w:tc>
        <w:tc>
          <w:tcPr>
            <w:tcW w:w="997"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0,84</w:t>
            </w:r>
          </w:p>
        </w:tc>
        <w:tc>
          <w:tcPr>
            <w:tcW w:w="946"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1,01</w:t>
            </w:r>
          </w:p>
        </w:tc>
        <w:tc>
          <w:tcPr>
            <w:tcW w:w="1155"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1,06</w:t>
            </w:r>
          </w:p>
        </w:tc>
        <w:tc>
          <w:tcPr>
            <w:tcW w:w="1119"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1,042</w:t>
            </w:r>
          </w:p>
        </w:tc>
        <w:tc>
          <w:tcPr>
            <w:tcW w:w="1115"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1,042</w:t>
            </w:r>
          </w:p>
        </w:tc>
        <w:tc>
          <w:tcPr>
            <w:tcW w:w="1053"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5711,2</w:t>
            </w:r>
          </w:p>
        </w:tc>
      </w:tr>
      <w:tr w:rsidR="00DE4A14" w:rsidRPr="0035134D" w:rsidTr="00DE4A14">
        <w:trPr>
          <w:gridAfter w:val="1"/>
          <w:wAfter w:w="10" w:type="dxa"/>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DE4A14" w:rsidRPr="0035134D" w:rsidRDefault="00DE4A14" w:rsidP="00DE4A14">
            <w:pPr>
              <w:suppressAutoHyphens w:val="0"/>
              <w:rPr>
                <w:rFonts w:eastAsia="Times New Roman"/>
                <w:color w:val="000000"/>
                <w:szCs w:val="24"/>
                <w:lang w:eastAsia="ru-RU"/>
              </w:rPr>
            </w:pPr>
            <w:r w:rsidRPr="0035134D">
              <w:rPr>
                <w:rFonts w:eastAsia="Times New Roman"/>
                <w:color w:val="000000"/>
                <w:szCs w:val="24"/>
                <w:lang w:eastAsia="ru-RU"/>
              </w:rPr>
              <w:t> </w:t>
            </w:r>
            <w:r>
              <w:rPr>
                <w:rFonts w:eastAsia="Times New Roman"/>
                <w:color w:val="000000"/>
                <w:szCs w:val="24"/>
                <w:lang w:eastAsia="ru-RU"/>
              </w:rPr>
              <w:t xml:space="preserve">итого </w:t>
            </w:r>
          </w:p>
        </w:tc>
        <w:tc>
          <w:tcPr>
            <w:tcW w:w="793"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283"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997"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946"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155"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119"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115"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053" w:type="dxa"/>
            <w:tcBorders>
              <w:top w:val="nil"/>
              <w:left w:val="nil"/>
              <w:bottom w:val="single" w:sz="4" w:space="0" w:color="auto"/>
              <w:right w:val="single" w:sz="4" w:space="0" w:color="auto"/>
            </w:tcBorders>
            <w:shd w:val="clear" w:color="auto" w:fill="auto"/>
            <w:noWrap/>
            <w:vAlign w:val="center"/>
            <w:hideMark/>
          </w:tcPr>
          <w:p w:rsidR="00DE4A14" w:rsidRPr="0035134D" w:rsidRDefault="00DE4A14" w:rsidP="00DE4A14">
            <w:pPr>
              <w:suppressAutoHyphens w:val="0"/>
              <w:jc w:val="center"/>
              <w:rPr>
                <w:rFonts w:eastAsia="Times New Roman"/>
                <w:color w:val="000000"/>
                <w:szCs w:val="24"/>
                <w:lang w:eastAsia="ru-RU"/>
              </w:rPr>
            </w:pPr>
            <w:r w:rsidRPr="0035134D">
              <w:rPr>
                <w:rFonts w:eastAsia="Times New Roman"/>
                <w:color w:val="000000"/>
                <w:szCs w:val="24"/>
                <w:lang w:eastAsia="ru-RU"/>
              </w:rPr>
              <w:t>12218,8</w:t>
            </w:r>
          </w:p>
        </w:tc>
      </w:tr>
    </w:tbl>
    <w:p w:rsidR="00DE4A14" w:rsidRDefault="00DE4A14" w:rsidP="00DE4A14">
      <w:pPr>
        <w:pStyle w:val="ConsPlusNormal"/>
        <w:widowControl/>
        <w:ind w:firstLine="0"/>
        <w:jc w:val="both"/>
        <w:rPr>
          <w:rFonts w:ascii="Times New Roman" w:hAnsi="Times New Roman" w:cs="Times New Roman"/>
          <w:sz w:val="26"/>
          <w:szCs w:val="26"/>
        </w:rPr>
      </w:pPr>
    </w:p>
    <w:p w:rsidR="00DE4A14" w:rsidRDefault="00DE4A14" w:rsidP="00DE4A1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w:t>
      </w:r>
    </w:p>
    <w:p w:rsidR="00DE4A14" w:rsidRDefault="00DE4A14" w:rsidP="00DE4A14">
      <w:pPr>
        <w:pStyle w:val="ConsPlusNormal"/>
        <w:widowControl/>
        <w:ind w:firstLine="0"/>
        <w:jc w:val="both"/>
        <w:rPr>
          <w:rFonts w:ascii="Times New Roman" w:hAnsi="Times New Roman" w:cs="Times New Roman"/>
          <w:sz w:val="26"/>
          <w:szCs w:val="26"/>
        </w:rPr>
      </w:pPr>
      <w:r w:rsidRPr="0049751D">
        <w:rPr>
          <w:rFonts w:ascii="Times New Roman" w:hAnsi="Times New Roman" w:cs="Times New Roman"/>
          <w:noProof/>
          <w:sz w:val="26"/>
          <w:szCs w:val="26"/>
          <w:lang w:eastAsia="ru-RU"/>
        </w:rPr>
        <w:drawing>
          <wp:inline distT="0" distB="0" distL="0" distR="0" wp14:anchorId="636E9F83" wp14:editId="25EA5762">
            <wp:extent cx="6480175" cy="385000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480175" cy="3850005"/>
                    </a:xfrm>
                    <a:prstGeom prst="rect">
                      <a:avLst/>
                    </a:prstGeom>
                  </pic:spPr>
                </pic:pic>
              </a:graphicData>
            </a:graphic>
          </wp:inline>
        </w:drawing>
      </w:r>
    </w:p>
    <w:p w:rsidR="002C5FC4" w:rsidRDefault="00DE4A14" w:rsidP="00DE4A14">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Рисунок 6.4.1 – Схема тепловой сети на п. Поссовет от сетей </w:t>
      </w:r>
      <w:proofErr w:type="spellStart"/>
      <w:r>
        <w:rPr>
          <w:rFonts w:ascii="Times New Roman" w:hAnsi="Times New Roman" w:cs="Times New Roman"/>
          <w:sz w:val="26"/>
          <w:szCs w:val="26"/>
        </w:rPr>
        <w:t>п.г.т</w:t>
      </w:r>
      <w:proofErr w:type="spellEnd"/>
      <w:r>
        <w:rPr>
          <w:rFonts w:ascii="Times New Roman" w:hAnsi="Times New Roman" w:cs="Times New Roman"/>
          <w:sz w:val="26"/>
          <w:szCs w:val="26"/>
        </w:rPr>
        <w:t>. Ветлужский</w:t>
      </w:r>
    </w:p>
    <w:p w:rsidR="002C5FC4" w:rsidRDefault="002C5FC4" w:rsidP="002C5FC4">
      <w:pPr>
        <w:pStyle w:val="ConsPlusNormal"/>
        <w:widowControl/>
        <w:spacing w:before="120" w:after="120"/>
        <w:ind w:firstLine="539"/>
        <w:jc w:val="both"/>
        <w:rPr>
          <w:rFonts w:ascii="Times New Roman" w:hAnsi="Times New Roman" w:cs="Times New Roman"/>
          <w:b/>
          <w:sz w:val="26"/>
          <w:szCs w:val="26"/>
        </w:rPr>
      </w:pPr>
    </w:p>
    <w:p w:rsidR="002C5FC4" w:rsidRDefault="002C5FC4" w:rsidP="002C5FC4">
      <w:pPr>
        <w:pStyle w:val="ConsPlusNormal"/>
        <w:widowControl/>
        <w:spacing w:before="120" w:after="120"/>
        <w:ind w:firstLine="539"/>
        <w:jc w:val="both"/>
        <w:rPr>
          <w:rFonts w:ascii="Times New Roman" w:hAnsi="Times New Roman" w:cs="Times New Roman"/>
          <w:b/>
          <w:sz w:val="26"/>
          <w:szCs w:val="26"/>
        </w:rPr>
      </w:pPr>
    </w:p>
    <w:p w:rsidR="002C5FC4" w:rsidRDefault="002C5FC4" w:rsidP="002C5FC4">
      <w:pPr>
        <w:pStyle w:val="ConsPlusNormal"/>
        <w:widowControl/>
        <w:spacing w:before="120" w:after="120"/>
        <w:ind w:firstLine="539"/>
        <w:jc w:val="both"/>
        <w:rPr>
          <w:rFonts w:ascii="Times New Roman" w:hAnsi="Times New Roman" w:cs="Times New Roman"/>
          <w:b/>
          <w:sz w:val="26"/>
          <w:szCs w:val="26"/>
        </w:rPr>
      </w:pPr>
    </w:p>
    <w:p w:rsidR="002C5FC4" w:rsidRDefault="002C5FC4" w:rsidP="002C5FC4">
      <w:pPr>
        <w:pStyle w:val="ConsPlusNormal"/>
        <w:widowControl/>
        <w:spacing w:before="120" w:after="120"/>
        <w:ind w:firstLine="539"/>
        <w:jc w:val="both"/>
        <w:rPr>
          <w:rFonts w:ascii="Times New Roman" w:hAnsi="Times New Roman" w:cs="Times New Roman"/>
          <w:b/>
          <w:sz w:val="26"/>
          <w:szCs w:val="26"/>
        </w:rPr>
      </w:pPr>
    </w:p>
    <w:p w:rsidR="002C5FC4" w:rsidRDefault="002C5FC4" w:rsidP="002C5FC4">
      <w:pPr>
        <w:pStyle w:val="ConsPlusNormal"/>
        <w:widowControl/>
        <w:spacing w:before="120" w:after="120"/>
        <w:ind w:firstLine="539"/>
        <w:jc w:val="both"/>
        <w:rPr>
          <w:rFonts w:ascii="Times New Roman" w:hAnsi="Times New Roman" w:cs="Times New Roman"/>
          <w:b/>
          <w:sz w:val="26"/>
          <w:szCs w:val="26"/>
        </w:rPr>
      </w:pPr>
    </w:p>
    <w:p w:rsidR="002C5FC4" w:rsidRDefault="002C5FC4" w:rsidP="002C5FC4">
      <w:pPr>
        <w:pStyle w:val="ConsPlusNormal"/>
        <w:widowControl/>
        <w:spacing w:before="120" w:after="120"/>
        <w:ind w:firstLine="539"/>
        <w:jc w:val="both"/>
        <w:rPr>
          <w:rFonts w:ascii="Times New Roman" w:hAnsi="Times New Roman" w:cs="Times New Roman"/>
          <w:b/>
          <w:sz w:val="26"/>
          <w:szCs w:val="26"/>
        </w:rPr>
      </w:pPr>
    </w:p>
    <w:p w:rsidR="002C5FC4" w:rsidRPr="00903E99" w:rsidRDefault="002C5FC4" w:rsidP="002C5FC4">
      <w:pPr>
        <w:pStyle w:val="ConsPlusNormal"/>
        <w:widowControl/>
        <w:spacing w:before="120" w:after="120"/>
        <w:ind w:firstLine="539"/>
        <w:jc w:val="both"/>
        <w:rPr>
          <w:rFonts w:ascii="Times New Roman" w:hAnsi="Times New Roman" w:cs="Times New Roman"/>
          <w:b/>
          <w:sz w:val="26"/>
          <w:szCs w:val="26"/>
        </w:rPr>
      </w:pPr>
      <w:r w:rsidRPr="00903E99">
        <w:rPr>
          <w:rFonts w:ascii="Times New Roman" w:hAnsi="Times New Roman" w:cs="Times New Roman"/>
          <w:b/>
          <w:sz w:val="26"/>
          <w:szCs w:val="26"/>
        </w:rPr>
        <w:lastRenderedPageBreak/>
        <w:t xml:space="preserve">6.5 Строительство тепловых сетей для обеспечения нормативной надежности </w:t>
      </w:r>
      <w:r>
        <w:rPr>
          <w:rFonts w:ascii="Times New Roman" w:hAnsi="Times New Roman" w:cs="Times New Roman"/>
          <w:b/>
          <w:sz w:val="26"/>
          <w:szCs w:val="26"/>
        </w:rPr>
        <w:t xml:space="preserve">и живучести </w:t>
      </w:r>
      <w:r w:rsidRPr="00903E99">
        <w:rPr>
          <w:rFonts w:ascii="Times New Roman" w:hAnsi="Times New Roman" w:cs="Times New Roman"/>
          <w:b/>
          <w:sz w:val="26"/>
          <w:szCs w:val="26"/>
        </w:rPr>
        <w:t>теплоснабжения</w:t>
      </w:r>
    </w:p>
    <w:p w:rsidR="00263680" w:rsidRDefault="00263680" w:rsidP="00263680">
      <w:pPr>
        <w:tabs>
          <w:tab w:val="left" w:pos="0"/>
        </w:tabs>
        <w:ind w:right="30" w:firstLine="709"/>
        <w:jc w:val="both"/>
        <w:rPr>
          <w:bCs/>
          <w:sz w:val="26"/>
          <w:szCs w:val="26"/>
        </w:rPr>
      </w:pPr>
      <w:r w:rsidRPr="00226E52">
        <w:rPr>
          <w:bCs/>
          <w:sz w:val="26"/>
          <w:szCs w:val="26"/>
        </w:rPr>
        <w:t>Для обеспечения надежности и живучести системы теплосна</w:t>
      </w:r>
      <w:r>
        <w:rPr>
          <w:bCs/>
          <w:sz w:val="26"/>
          <w:szCs w:val="26"/>
        </w:rPr>
        <w:t>бжения города Шарьи настоящим проектом предлагаются следующие мероприятия.</w:t>
      </w:r>
    </w:p>
    <w:p w:rsidR="00263680" w:rsidRDefault="00263680" w:rsidP="00263680">
      <w:pPr>
        <w:tabs>
          <w:tab w:val="left" w:pos="375"/>
        </w:tabs>
        <w:ind w:right="30"/>
        <w:jc w:val="both"/>
        <w:rPr>
          <w:bCs/>
          <w:sz w:val="26"/>
          <w:szCs w:val="26"/>
        </w:rPr>
      </w:pPr>
      <w:r>
        <w:rPr>
          <w:bCs/>
          <w:sz w:val="26"/>
          <w:szCs w:val="26"/>
        </w:rPr>
        <w:t>- Реконструкция коллекторов и выводов со станции.</w:t>
      </w:r>
    </w:p>
    <w:p w:rsidR="00263680" w:rsidRDefault="00263680" w:rsidP="00263680">
      <w:pPr>
        <w:tabs>
          <w:tab w:val="left" w:pos="375"/>
        </w:tabs>
        <w:ind w:right="30"/>
        <w:jc w:val="both"/>
        <w:rPr>
          <w:bCs/>
          <w:sz w:val="26"/>
          <w:szCs w:val="26"/>
        </w:rPr>
      </w:pPr>
      <w:r>
        <w:rPr>
          <w:bCs/>
          <w:sz w:val="26"/>
          <w:szCs w:val="26"/>
        </w:rPr>
        <w:t>- П</w:t>
      </w:r>
      <w:r w:rsidRPr="00226E52">
        <w:rPr>
          <w:bCs/>
          <w:sz w:val="26"/>
          <w:szCs w:val="26"/>
        </w:rPr>
        <w:t xml:space="preserve">рокладка по всей протяженности тепломагистрали от ТЭЦ до насосной станции второго вывода со станции условным диаметром 350 мм. Для этого проложить 2 участка тепловой сети: один - </w:t>
      </w:r>
      <w:r>
        <w:rPr>
          <w:bCs/>
          <w:sz w:val="26"/>
          <w:szCs w:val="26"/>
        </w:rPr>
        <w:t>под</w:t>
      </w:r>
      <w:r w:rsidRPr="00226E52">
        <w:rPr>
          <w:bCs/>
          <w:sz w:val="26"/>
          <w:szCs w:val="26"/>
        </w:rPr>
        <w:t xml:space="preserve"> железной дорогой и врезать в существующую линию </w:t>
      </w:r>
      <w:proofErr w:type="spellStart"/>
      <w:r>
        <w:rPr>
          <w:bCs/>
          <w:sz w:val="26"/>
          <w:szCs w:val="26"/>
        </w:rPr>
        <w:t>Ду</w:t>
      </w:r>
      <w:proofErr w:type="spellEnd"/>
      <w:r w:rsidRPr="00226E52">
        <w:rPr>
          <w:bCs/>
          <w:sz w:val="26"/>
          <w:szCs w:val="26"/>
        </w:rPr>
        <w:t xml:space="preserve"> 350 мм, которая идет до станции скорой помощи; второй участок -  продлить эту линию от станции скорой помощи до насосной (см. рис. </w:t>
      </w:r>
      <w:r>
        <w:rPr>
          <w:bCs/>
          <w:sz w:val="26"/>
          <w:szCs w:val="26"/>
        </w:rPr>
        <w:t>6.5.1).</w:t>
      </w:r>
    </w:p>
    <w:p w:rsidR="00263680" w:rsidRDefault="00263680" w:rsidP="00263680">
      <w:pPr>
        <w:tabs>
          <w:tab w:val="left" w:pos="375"/>
        </w:tabs>
        <w:ind w:right="30"/>
        <w:jc w:val="both"/>
        <w:rPr>
          <w:bCs/>
          <w:sz w:val="26"/>
          <w:szCs w:val="26"/>
        </w:rPr>
      </w:pPr>
      <w:r>
        <w:rPr>
          <w:bCs/>
          <w:sz w:val="26"/>
          <w:szCs w:val="26"/>
        </w:rPr>
        <w:t>- О</w:t>
      </w:r>
      <w:r w:rsidRPr="00226E52">
        <w:rPr>
          <w:bCs/>
          <w:sz w:val="26"/>
          <w:szCs w:val="26"/>
        </w:rPr>
        <w:t>борудова</w:t>
      </w:r>
      <w:r>
        <w:rPr>
          <w:bCs/>
          <w:sz w:val="26"/>
          <w:szCs w:val="26"/>
        </w:rPr>
        <w:t>ние</w:t>
      </w:r>
      <w:r w:rsidRPr="00226E52">
        <w:rPr>
          <w:bCs/>
          <w:sz w:val="26"/>
          <w:szCs w:val="26"/>
        </w:rPr>
        <w:t xml:space="preserve"> </w:t>
      </w:r>
      <w:r>
        <w:rPr>
          <w:bCs/>
          <w:sz w:val="26"/>
          <w:szCs w:val="26"/>
        </w:rPr>
        <w:t>в</w:t>
      </w:r>
      <w:r w:rsidRPr="00226E52">
        <w:rPr>
          <w:bCs/>
          <w:sz w:val="26"/>
          <w:szCs w:val="26"/>
        </w:rPr>
        <w:t xml:space="preserve"> помещении </w:t>
      </w:r>
      <w:r>
        <w:rPr>
          <w:bCs/>
          <w:sz w:val="26"/>
          <w:szCs w:val="26"/>
        </w:rPr>
        <w:t xml:space="preserve">бывшей </w:t>
      </w:r>
      <w:r w:rsidRPr="00226E52">
        <w:rPr>
          <w:bCs/>
          <w:sz w:val="26"/>
          <w:szCs w:val="26"/>
        </w:rPr>
        <w:t xml:space="preserve">насосной станции </w:t>
      </w:r>
      <w:r>
        <w:rPr>
          <w:bCs/>
          <w:sz w:val="26"/>
          <w:szCs w:val="26"/>
        </w:rPr>
        <w:t>уз</w:t>
      </w:r>
      <w:r w:rsidRPr="00226E52">
        <w:rPr>
          <w:bCs/>
          <w:sz w:val="26"/>
          <w:szCs w:val="26"/>
        </w:rPr>
        <w:t>л</w:t>
      </w:r>
      <w:r>
        <w:rPr>
          <w:bCs/>
          <w:sz w:val="26"/>
          <w:szCs w:val="26"/>
        </w:rPr>
        <w:t>а</w:t>
      </w:r>
      <w:r w:rsidRPr="00226E52">
        <w:rPr>
          <w:bCs/>
          <w:sz w:val="26"/>
          <w:szCs w:val="26"/>
        </w:rPr>
        <w:t xml:space="preserve"> переключений тепловых нагрузок, который должен обеспечить переключение на любую из этих линий тепловых нагрузок с другой линии в случае ее аварийного состояния.</w:t>
      </w:r>
    </w:p>
    <w:p w:rsidR="002C5FC4" w:rsidRDefault="00263680" w:rsidP="00263680">
      <w:pPr>
        <w:tabs>
          <w:tab w:val="left" w:pos="0"/>
        </w:tabs>
        <w:ind w:right="30" w:firstLine="426"/>
        <w:jc w:val="both"/>
        <w:rPr>
          <w:bCs/>
          <w:sz w:val="26"/>
          <w:szCs w:val="26"/>
        </w:rPr>
      </w:pPr>
      <w:r>
        <w:rPr>
          <w:bCs/>
          <w:sz w:val="26"/>
          <w:szCs w:val="26"/>
        </w:rPr>
        <w:t>- Замена трубопроводов на наиболее изношенных участках тепловых сетей и на участках с недостаточной пропускной способностью.</w:t>
      </w:r>
    </w:p>
    <w:p w:rsidR="006831F5" w:rsidRDefault="006831F5" w:rsidP="00263680">
      <w:pPr>
        <w:tabs>
          <w:tab w:val="left" w:pos="0"/>
        </w:tabs>
        <w:ind w:right="30" w:firstLine="426"/>
        <w:jc w:val="both"/>
        <w:rPr>
          <w:bCs/>
          <w:sz w:val="26"/>
          <w:szCs w:val="26"/>
        </w:rPr>
      </w:pPr>
      <w:r w:rsidRPr="00F44A4B">
        <w:rPr>
          <w:sz w:val="26"/>
          <w:szCs w:val="26"/>
        </w:rPr>
        <w:t xml:space="preserve">Характеристики </w:t>
      </w:r>
      <w:r>
        <w:rPr>
          <w:sz w:val="26"/>
          <w:szCs w:val="26"/>
        </w:rPr>
        <w:t>мероприятий</w:t>
      </w:r>
      <w:r w:rsidRPr="00F44A4B">
        <w:rPr>
          <w:sz w:val="26"/>
          <w:szCs w:val="26"/>
        </w:rPr>
        <w:t xml:space="preserve"> </w:t>
      </w:r>
      <w:r w:rsidRPr="00F44A4B">
        <w:rPr>
          <w:color w:val="000000"/>
          <w:sz w:val="26"/>
          <w:szCs w:val="26"/>
        </w:rPr>
        <w:t>МУП «</w:t>
      </w:r>
      <w:r w:rsidRPr="00F44A4B">
        <w:rPr>
          <w:sz w:val="26"/>
          <w:szCs w:val="26"/>
        </w:rPr>
        <w:t>Шарьинская ТЭЦ</w:t>
      </w:r>
      <w:r w:rsidRPr="00F44A4B">
        <w:rPr>
          <w:color w:val="000000"/>
          <w:sz w:val="26"/>
          <w:szCs w:val="26"/>
        </w:rPr>
        <w:t xml:space="preserve">» </w:t>
      </w:r>
      <w:r>
        <w:rPr>
          <w:color w:val="000000"/>
          <w:sz w:val="26"/>
          <w:szCs w:val="26"/>
        </w:rPr>
        <w:t xml:space="preserve">по теплосетям </w:t>
      </w:r>
      <w:r w:rsidRPr="00F44A4B">
        <w:rPr>
          <w:bCs/>
          <w:sz w:val="26"/>
          <w:szCs w:val="26"/>
        </w:rPr>
        <w:t>д</w:t>
      </w:r>
      <w:r w:rsidRPr="00F44A4B">
        <w:rPr>
          <w:sz w:val="26"/>
          <w:szCs w:val="26"/>
        </w:rPr>
        <w:t>ля обеспечения перспективных нагрузок и повышения надежности теплоснабжения</w:t>
      </w:r>
      <w:r>
        <w:rPr>
          <w:sz w:val="26"/>
          <w:szCs w:val="26"/>
        </w:rPr>
        <w:t xml:space="preserve"> приведены в таблице 6.5.1</w:t>
      </w:r>
    </w:p>
    <w:p w:rsidR="002C5FC4" w:rsidRDefault="002C5FC4" w:rsidP="002C5FC4">
      <w:pPr>
        <w:tabs>
          <w:tab w:val="left" w:pos="375"/>
        </w:tabs>
        <w:ind w:right="30"/>
        <w:jc w:val="center"/>
        <w:rPr>
          <w:bCs/>
        </w:rPr>
      </w:pPr>
      <w:r w:rsidRPr="009F5B1D">
        <w:rPr>
          <w:noProof/>
          <w:lang w:eastAsia="ru-RU"/>
        </w:rPr>
        <w:drawing>
          <wp:inline distT="0" distB="0" distL="0" distR="0" wp14:anchorId="1220BD4C" wp14:editId="0D0ACD47">
            <wp:extent cx="6346739" cy="5591175"/>
            <wp:effectExtent l="0" t="0" r="0" b="0"/>
            <wp:docPr id="22" name="Рисунок 22" descr="D:\Схемы теплоснабжения\Схема теплоснабжения ГО г.Шарья\Схема теплоснабжения ГО г. Шарья-2020\Схема магистралей на горо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хемы теплоснабжения\Схема теплоснабжения ГО г.Шарья\Схема теплоснабжения ГО г. Шарья-2020\Схема магистралей на город.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83056" cy="5623169"/>
                    </a:xfrm>
                    <a:prstGeom prst="rect">
                      <a:avLst/>
                    </a:prstGeom>
                    <a:noFill/>
                    <a:ln>
                      <a:noFill/>
                    </a:ln>
                  </pic:spPr>
                </pic:pic>
              </a:graphicData>
            </a:graphic>
          </wp:inline>
        </w:drawing>
      </w:r>
    </w:p>
    <w:p w:rsidR="002C5FC4" w:rsidRDefault="002C5FC4" w:rsidP="002C5FC4">
      <w:pPr>
        <w:pStyle w:val="ConsPlusNormal"/>
        <w:widowControl/>
        <w:spacing w:before="120"/>
        <w:ind w:firstLine="539"/>
        <w:jc w:val="center"/>
        <w:rPr>
          <w:rFonts w:ascii="Times New Roman" w:hAnsi="Times New Roman" w:cs="Times New Roman"/>
          <w:bCs/>
          <w:sz w:val="26"/>
          <w:szCs w:val="26"/>
        </w:rPr>
      </w:pPr>
      <w:r w:rsidRPr="00E5166F">
        <w:rPr>
          <w:rFonts w:ascii="Times New Roman" w:hAnsi="Times New Roman" w:cs="Times New Roman"/>
          <w:bCs/>
          <w:sz w:val="26"/>
          <w:szCs w:val="26"/>
        </w:rPr>
        <w:t xml:space="preserve">Рисунок 6.5.1 -  Схема тепловых сетей от ТЭЦ после прокладки новых </w:t>
      </w:r>
      <w:proofErr w:type="spellStart"/>
      <w:r w:rsidRPr="00E5166F">
        <w:rPr>
          <w:rFonts w:ascii="Times New Roman" w:hAnsi="Times New Roman" w:cs="Times New Roman"/>
          <w:bCs/>
          <w:sz w:val="26"/>
          <w:szCs w:val="26"/>
        </w:rPr>
        <w:t>тепломагистралей</w:t>
      </w:r>
      <w:proofErr w:type="spellEnd"/>
    </w:p>
    <w:p w:rsidR="006831F5" w:rsidRPr="00F44A4B" w:rsidRDefault="006831F5" w:rsidP="006831F5">
      <w:pPr>
        <w:tabs>
          <w:tab w:val="left" w:pos="375"/>
        </w:tabs>
        <w:spacing w:before="120" w:after="113"/>
        <w:ind w:left="-34" w:right="-85"/>
        <w:jc w:val="center"/>
        <w:rPr>
          <w:sz w:val="26"/>
          <w:szCs w:val="26"/>
        </w:rPr>
      </w:pPr>
      <w:r w:rsidRPr="00F44A4B">
        <w:rPr>
          <w:sz w:val="26"/>
          <w:szCs w:val="26"/>
        </w:rPr>
        <w:lastRenderedPageBreak/>
        <w:t xml:space="preserve">Таблица </w:t>
      </w:r>
      <w:r>
        <w:rPr>
          <w:sz w:val="26"/>
          <w:szCs w:val="26"/>
        </w:rPr>
        <w:t>6</w:t>
      </w:r>
      <w:r w:rsidRPr="00F44A4B">
        <w:rPr>
          <w:sz w:val="26"/>
          <w:szCs w:val="26"/>
        </w:rPr>
        <w:t>.</w:t>
      </w:r>
      <w:r>
        <w:rPr>
          <w:sz w:val="26"/>
          <w:szCs w:val="26"/>
        </w:rPr>
        <w:t>5.</w:t>
      </w:r>
      <w:r w:rsidRPr="00F44A4B">
        <w:rPr>
          <w:sz w:val="26"/>
          <w:szCs w:val="26"/>
        </w:rPr>
        <w:t>1</w:t>
      </w:r>
      <w:r>
        <w:rPr>
          <w:sz w:val="26"/>
          <w:szCs w:val="26"/>
        </w:rPr>
        <w:t xml:space="preserve">. </w:t>
      </w:r>
      <w:r w:rsidRPr="00F44A4B">
        <w:rPr>
          <w:sz w:val="26"/>
          <w:szCs w:val="26"/>
        </w:rPr>
        <w:t xml:space="preserve">Характеристики </w:t>
      </w:r>
      <w:r>
        <w:rPr>
          <w:sz w:val="26"/>
          <w:szCs w:val="26"/>
        </w:rPr>
        <w:t>мероприятий</w:t>
      </w:r>
      <w:r w:rsidRPr="00F44A4B">
        <w:rPr>
          <w:sz w:val="26"/>
          <w:szCs w:val="26"/>
        </w:rPr>
        <w:t xml:space="preserve"> </w:t>
      </w:r>
      <w:r w:rsidRPr="00F44A4B">
        <w:rPr>
          <w:color w:val="000000"/>
          <w:sz w:val="26"/>
          <w:szCs w:val="26"/>
        </w:rPr>
        <w:t>МУП «</w:t>
      </w:r>
      <w:r w:rsidRPr="00F44A4B">
        <w:rPr>
          <w:sz w:val="26"/>
          <w:szCs w:val="26"/>
        </w:rPr>
        <w:t>Шарьинская ТЭЦ</w:t>
      </w:r>
      <w:r w:rsidRPr="00F44A4B">
        <w:rPr>
          <w:color w:val="000000"/>
          <w:sz w:val="26"/>
          <w:szCs w:val="26"/>
        </w:rPr>
        <w:t xml:space="preserve">» </w:t>
      </w:r>
      <w:r>
        <w:rPr>
          <w:color w:val="000000"/>
          <w:sz w:val="26"/>
          <w:szCs w:val="26"/>
        </w:rPr>
        <w:t xml:space="preserve">по теплосетям </w:t>
      </w:r>
      <w:r w:rsidRPr="00F44A4B">
        <w:rPr>
          <w:bCs/>
          <w:sz w:val="26"/>
          <w:szCs w:val="26"/>
        </w:rPr>
        <w:t>д</w:t>
      </w:r>
      <w:r w:rsidRPr="00F44A4B">
        <w:rPr>
          <w:sz w:val="26"/>
          <w:szCs w:val="26"/>
        </w:rPr>
        <w:t>ля обеспечения перспективных нагрузок и повышения надежности теплоснабжения</w:t>
      </w:r>
      <w:r w:rsidRPr="00F44A4B">
        <w:rPr>
          <w:b/>
          <w:color w:val="000000"/>
          <w:sz w:val="26"/>
          <w:szCs w:val="26"/>
        </w:rPr>
        <w:t xml:space="preserve"> </w:t>
      </w:r>
    </w:p>
    <w:tbl>
      <w:tblPr>
        <w:tblW w:w="1017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50"/>
        <w:gridCol w:w="1843"/>
        <w:gridCol w:w="1134"/>
        <w:gridCol w:w="1276"/>
        <w:gridCol w:w="992"/>
        <w:gridCol w:w="992"/>
        <w:gridCol w:w="992"/>
      </w:tblGrid>
      <w:tr w:rsidR="006831F5" w:rsidTr="00C615BE">
        <w:tc>
          <w:tcPr>
            <w:tcW w:w="2950" w:type="dxa"/>
            <w:vMerge w:val="restart"/>
            <w:shd w:val="clear" w:color="auto" w:fill="auto"/>
          </w:tcPr>
          <w:p w:rsidR="006831F5" w:rsidRDefault="006831F5" w:rsidP="00C615BE">
            <w:pPr>
              <w:pStyle w:val="af1"/>
              <w:jc w:val="center"/>
            </w:pPr>
            <w:r>
              <w:t>Наименование мероприятия.</w:t>
            </w:r>
          </w:p>
          <w:p w:rsidR="006831F5" w:rsidRDefault="006831F5" w:rsidP="00C615BE">
            <w:pPr>
              <w:pStyle w:val="af1"/>
              <w:jc w:val="center"/>
            </w:pPr>
            <w:r>
              <w:t>Место прокладки участка теплосетей</w:t>
            </w:r>
          </w:p>
        </w:tc>
        <w:tc>
          <w:tcPr>
            <w:tcW w:w="1843" w:type="dxa"/>
            <w:vMerge w:val="restart"/>
            <w:shd w:val="clear" w:color="auto" w:fill="auto"/>
          </w:tcPr>
          <w:p w:rsidR="006831F5" w:rsidRDefault="006831F5" w:rsidP="00C615BE">
            <w:pPr>
              <w:pStyle w:val="af1"/>
              <w:jc w:val="center"/>
            </w:pPr>
            <w:r>
              <w:t>Цель прокладки участка теплосетей</w:t>
            </w:r>
          </w:p>
        </w:tc>
        <w:tc>
          <w:tcPr>
            <w:tcW w:w="2410" w:type="dxa"/>
            <w:gridSpan w:val="2"/>
            <w:shd w:val="clear" w:color="auto" w:fill="auto"/>
          </w:tcPr>
          <w:p w:rsidR="006831F5" w:rsidRDefault="006831F5" w:rsidP="00C615BE">
            <w:pPr>
              <w:pStyle w:val="af1"/>
              <w:jc w:val="center"/>
            </w:pPr>
            <w:r>
              <w:t>Условный диаметр трубопроводов, мм</w:t>
            </w:r>
          </w:p>
        </w:tc>
        <w:tc>
          <w:tcPr>
            <w:tcW w:w="2976" w:type="dxa"/>
            <w:gridSpan w:val="3"/>
            <w:shd w:val="clear" w:color="auto" w:fill="auto"/>
          </w:tcPr>
          <w:p w:rsidR="006831F5" w:rsidRDefault="006831F5" w:rsidP="00C615BE">
            <w:pPr>
              <w:pStyle w:val="af1"/>
              <w:jc w:val="center"/>
            </w:pPr>
            <w:r>
              <w:t xml:space="preserve">.Затраты по прокладке,  тыс. </w:t>
            </w:r>
            <w:proofErr w:type="spellStart"/>
            <w:r>
              <w:t>руб</w:t>
            </w:r>
            <w:proofErr w:type="spellEnd"/>
          </w:p>
        </w:tc>
      </w:tr>
      <w:tr w:rsidR="006831F5" w:rsidTr="00C615BE">
        <w:trPr>
          <w:trHeight w:val="435"/>
        </w:trPr>
        <w:tc>
          <w:tcPr>
            <w:tcW w:w="2950" w:type="dxa"/>
            <w:vMerge/>
            <w:shd w:val="clear" w:color="auto" w:fill="auto"/>
          </w:tcPr>
          <w:p w:rsidR="006831F5" w:rsidRDefault="006831F5" w:rsidP="00C615BE">
            <w:pPr>
              <w:pStyle w:val="22"/>
              <w:tabs>
                <w:tab w:val="left" w:pos="375"/>
              </w:tabs>
              <w:ind w:left="5" w:right="5" w:firstLine="15"/>
              <w:jc w:val="left"/>
            </w:pPr>
          </w:p>
        </w:tc>
        <w:tc>
          <w:tcPr>
            <w:tcW w:w="1843" w:type="dxa"/>
            <w:vMerge/>
            <w:shd w:val="clear" w:color="auto" w:fill="auto"/>
          </w:tcPr>
          <w:p w:rsidR="006831F5" w:rsidRDefault="006831F5" w:rsidP="00C615BE">
            <w:pPr>
              <w:pStyle w:val="af1"/>
              <w:jc w:val="center"/>
            </w:pPr>
          </w:p>
        </w:tc>
        <w:tc>
          <w:tcPr>
            <w:tcW w:w="1134" w:type="dxa"/>
            <w:shd w:val="clear" w:color="auto" w:fill="auto"/>
            <w:vAlign w:val="center"/>
          </w:tcPr>
          <w:p w:rsidR="006831F5" w:rsidRDefault="006831F5" w:rsidP="00C615BE">
            <w:pPr>
              <w:pStyle w:val="af1"/>
              <w:jc w:val="center"/>
            </w:pPr>
            <w:proofErr w:type="spellStart"/>
            <w:r>
              <w:t>началь-ный</w:t>
            </w:r>
            <w:proofErr w:type="spellEnd"/>
          </w:p>
        </w:tc>
        <w:tc>
          <w:tcPr>
            <w:tcW w:w="1276" w:type="dxa"/>
            <w:shd w:val="clear" w:color="auto" w:fill="auto"/>
            <w:vAlign w:val="center"/>
          </w:tcPr>
          <w:p w:rsidR="006831F5" w:rsidRDefault="006831F5" w:rsidP="00C615BE">
            <w:pPr>
              <w:pStyle w:val="af1"/>
              <w:jc w:val="center"/>
            </w:pPr>
            <w:r>
              <w:t>после перекладки</w:t>
            </w:r>
          </w:p>
        </w:tc>
        <w:tc>
          <w:tcPr>
            <w:tcW w:w="992" w:type="dxa"/>
            <w:shd w:val="clear" w:color="auto" w:fill="auto"/>
            <w:vAlign w:val="center"/>
          </w:tcPr>
          <w:p w:rsidR="006831F5" w:rsidRDefault="006831F5" w:rsidP="00C615BE">
            <w:pPr>
              <w:pStyle w:val="af1"/>
              <w:jc w:val="center"/>
            </w:pPr>
            <w:r>
              <w:t>всего</w:t>
            </w:r>
          </w:p>
        </w:tc>
        <w:tc>
          <w:tcPr>
            <w:tcW w:w="992" w:type="dxa"/>
            <w:vAlign w:val="center"/>
          </w:tcPr>
          <w:p w:rsidR="006831F5" w:rsidRDefault="006831F5" w:rsidP="00C615BE">
            <w:pPr>
              <w:pStyle w:val="af1"/>
              <w:jc w:val="center"/>
            </w:pPr>
            <w:r>
              <w:t>2022г.</w:t>
            </w:r>
          </w:p>
        </w:tc>
        <w:tc>
          <w:tcPr>
            <w:tcW w:w="992" w:type="dxa"/>
            <w:vAlign w:val="center"/>
          </w:tcPr>
          <w:p w:rsidR="006831F5" w:rsidRDefault="006831F5" w:rsidP="00C615BE">
            <w:pPr>
              <w:pStyle w:val="af1"/>
              <w:jc w:val="center"/>
            </w:pPr>
            <w:r>
              <w:t>2023г.</w:t>
            </w:r>
          </w:p>
        </w:tc>
      </w:tr>
      <w:tr w:rsidR="006831F5" w:rsidTr="00C615BE">
        <w:trPr>
          <w:trHeight w:val="435"/>
        </w:trPr>
        <w:tc>
          <w:tcPr>
            <w:tcW w:w="2950" w:type="dxa"/>
            <w:shd w:val="clear" w:color="auto" w:fill="auto"/>
            <w:vAlign w:val="center"/>
          </w:tcPr>
          <w:p w:rsidR="006831F5" w:rsidRDefault="006831F5" w:rsidP="00C615BE">
            <w:pPr>
              <w:pStyle w:val="22"/>
              <w:tabs>
                <w:tab w:val="left" w:pos="375"/>
              </w:tabs>
              <w:ind w:left="5" w:right="5" w:firstLine="15"/>
              <w:jc w:val="left"/>
            </w:pPr>
            <w:r>
              <w:t>С</w:t>
            </w:r>
            <w:r w:rsidRPr="005B10DC">
              <w:t xml:space="preserve">троительство тепловых сетей </w:t>
            </w:r>
            <w:r>
              <w:t>825 м Ду200 мм по ул. О. Степановой</w:t>
            </w:r>
          </w:p>
        </w:tc>
        <w:tc>
          <w:tcPr>
            <w:tcW w:w="1843" w:type="dxa"/>
            <w:shd w:val="clear" w:color="auto" w:fill="auto"/>
            <w:vAlign w:val="center"/>
          </w:tcPr>
          <w:p w:rsidR="006831F5" w:rsidRDefault="006831F5" w:rsidP="00C615BE">
            <w:pPr>
              <w:pStyle w:val="af1"/>
              <w:jc w:val="center"/>
            </w:pPr>
            <w:r>
              <w:t xml:space="preserve">Подключение </w:t>
            </w:r>
            <w:proofErr w:type="spellStart"/>
            <w:r>
              <w:t>тепл</w:t>
            </w:r>
            <w:proofErr w:type="spellEnd"/>
            <w:r>
              <w:t>. нагрузок</w:t>
            </w:r>
            <w:r w:rsidRPr="005B10DC">
              <w:t xml:space="preserve"> от котельной </w:t>
            </w:r>
            <w:r>
              <w:t>ОАО «</w:t>
            </w:r>
            <w:r w:rsidRPr="005B10DC">
              <w:t>РЖД</w:t>
            </w:r>
            <w:r>
              <w:t>» на ТЭЦ</w:t>
            </w:r>
          </w:p>
        </w:tc>
        <w:tc>
          <w:tcPr>
            <w:tcW w:w="1134" w:type="dxa"/>
            <w:shd w:val="clear" w:color="auto" w:fill="auto"/>
            <w:vAlign w:val="center"/>
          </w:tcPr>
          <w:p w:rsidR="006831F5" w:rsidRDefault="006831F5" w:rsidP="00C615BE">
            <w:pPr>
              <w:pStyle w:val="af1"/>
              <w:jc w:val="center"/>
            </w:pPr>
            <w:r>
              <w:t>-</w:t>
            </w:r>
          </w:p>
        </w:tc>
        <w:tc>
          <w:tcPr>
            <w:tcW w:w="1276" w:type="dxa"/>
            <w:shd w:val="clear" w:color="auto" w:fill="auto"/>
            <w:vAlign w:val="center"/>
          </w:tcPr>
          <w:p w:rsidR="006831F5" w:rsidRDefault="006831F5" w:rsidP="00C615BE">
            <w:pPr>
              <w:pStyle w:val="af1"/>
              <w:jc w:val="center"/>
            </w:pPr>
            <w:r>
              <w:t>200, 100</w:t>
            </w:r>
          </w:p>
        </w:tc>
        <w:tc>
          <w:tcPr>
            <w:tcW w:w="992" w:type="dxa"/>
            <w:shd w:val="clear" w:color="auto" w:fill="auto"/>
            <w:vAlign w:val="center"/>
          </w:tcPr>
          <w:p w:rsidR="006831F5" w:rsidRDefault="006831F5" w:rsidP="00C615BE">
            <w:pPr>
              <w:pStyle w:val="af1"/>
              <w:jc w:val="center"/>
            </w:pPr>
            <w:r w:rsidRPr="00FF0546">
              <w:t>20723,6</w:t>
            </w:r>
          </w:p>
        </w:tc>
        <w:tc>
          <w:tcPr>
            <w:tcW w:w="992" w:type="dxa"/>
            <w:vAlign w:val="center"/>
          </w:tcPr>
          <w:p w:rsidR="006831F5" w:rsidRDefault="006831F5" w:rsidP="00C615BE">
            <w:pPr>
              <w:pStyle w:val="af1"/>
              <w:jc w:val="center"/>
            </w:pPr>
            <w:r w:rsidRPr="00FF0546">
              <w:t>20723,6</w:t>
            </w:r>
          </w:p>
        </w:tc>
        <w:tc>
          <w:tcPr>
            <w:tcW w:w="992" w:type="dxa"/>
            <w:vAlign w:val="center"/>
          </w:tcPr>
          <w:p w:rsidR="006831F5" w:rsidRDefault="006831F5" w:rsidP="00C615BE">
            <w:pPr>
              <w:pStyle w:val="af1"/>
              <w:jc w:val="center"/>
            </w:pPr>
            <w:r>
              <w:t>-</w:t>
            </w:r>
          </w:p>
        </w:tc>
      </w:tr>
      <w:tr w:rsidR="006831F5" w:rsidTr="00C615BE">
        <w:trPr>
          <w:trHeight w:val="435"/>
        </w:trPr>
        <w:tc>
          <w:tcPr>
            <w:tcW w:w="2950" w:type="dxa"/>
            <w:shd w:val="clear" w:color="auto" w:fill="auto"/>
            <w:vAlign w:val="center"/>
          </w:tcPr>
          <w:p w:rsidR="006831F5" w:rsidRDefault="006831F5" w:rsidP="00C615BE">
            <w:pPr>
              <w:pStyle w:val="22"/>
              <w:tabs>
                <w:tab w:val="left" w:pos="375"/>
              </w:tabs>
              <w:ind w:left="5" w:right="5" w:firstLine="15"/>
              <w:jc w:val="left"/>
            </w:pPr>
            <w:r>
              <w:t>С</w:t>
            </w:r>
            <w:r w:rsidRPr="005B10DC">
              <w:t>троительство тепловых сетей</w:t>
            </w:r>
            <w:r>
              <w:t xml:space="preserve"> 782 м </w:t>
            </w:r>
            <w:proofErr w:type="spellStart"/>
            <w:r>
              <w:t>Ду</w:t>
            </w:r>
            <w:proofErr w:type="spellEnd"/>
            <w:r>
              <w:t xml:space="preserve"> 150 мм</w:t>
            </w:r>
          </w:p>
          <w:p w:rsidR="006831F5" w:rsidRDefault="006831F5" w:rsidP="00C615BE">
            <w:pPr>
              <w:pStyle w:val="22"/>
              <w:tabs>
                <w:tab w:val="left" w:pos="375"/>
              </w:tabs>
              <w:ind w:left="5" w:right="5" w:firstLine="15"/>
              <w:jc w:val="left"/>
            </w:pPr>
            <w:r w:rsidRPr="005B10DC">
              <w:t>для</w:t>
            </w:r>
            <w:r>
              <w:t xml:space="preserve"> подключения п. Поссовет</w:t>
            </w:r>
          </w:p>
        </w:tc>
        <w:tc>
          <w:tcPr>
            <w:tcW w:w="1843" w:type="dxa"/>
            <w:shd w:val="clear" w:color="auto" w:fill="auto"/>
            <w:vAlign w:val="center"/>
          </w:tcPr>
          <w:p w:rsidR="006831F5" w:rsidRDefault="006831F5" w:rsidP="00C615BE">
            <w:pPr>
              <w:pStyle w:val="af1"/>
              <w:jc w:val="center"/>
            </w:pPr>
            <w:r>
              <w:t>Вывод из эксплуатации теплотрассы завышенного диаметра</w:t>
            </w:r>
          </w:p>
        </w:tc>
        <w:tc>
          <w:tcPr>
            <w:tcW w:w="1134" w:type="dxa"/>
            <w:shd w:val="clear" w:color="auto" w:fill="auto"/>
            <w:vAlign w:val="center"/>
          </w:tcPr>
          <w:p w:rsidR="006831F5" w:rsidRDefault="006831F5" w:rsidP="00C615BE">
            <w:pPr>
              <w:pStyle w:val="af1"/>
              <w:jc w:val="center"/>
            </w:pPr>
            <w:r>
              <w:t>-</w:t>
            </w:r>
          </w:p>
        </w:tc>
        <w:tc>
          <w:tcPr>
            <w:tcW w:w="1276" w:type="dxa"/>
            <w:shd w:val="clear" w:color="auto" w:fill="auto"/>
            <w:vAlign w:val="center"/>
          </w:tcPr>
          <w:p w:rsidR="006831F5" w:rsidRDefault="006831F5" w:rsidP="00C615BE">
            <w:pPr>
              <w:pStyle w:val="af1"/>
              <w:jc w:val="center"/>
            </w:pPr>
            <w:r>
              <w:t>150</w:t>
            </w:r>
          </w:p>
        </w:tc>
        <w:tc>
          <w:tcPr>
            <w:tcW w:w="992" w:type="dxa"/>
            <w:shd w:val="clear" w:color="auto" w:fill="auto"/>
            <w:vAlign w:val="center"/>
          </w:tcPr>
          <w:p w:rsidR="006831F5" w:rsidRPr="00FF0546" w:rsidRDefault="006831F5" w:rsidP="00C615BE">
            <w:pPr>
              <w:pStyle w:val="af1"/>
              <w:jc w:val="center"/>
            </w:pPr>
            <w:r>
              <w:rPr>
                <w:sz w:val="26"/>
                <w:szCs w:val="26"/>
              </w:rPr>
              <w:t>12218,8</w:t>
            </w:r>
          </w:p>
        </w:tc>
        <w:tc>
          <w:tcPr>
            <w:tcW w:w="992" w:type="dxa"/>
            <w:vAlign w:val="center"/>
          </w:tcPr>
          <w:p w:rsidR="006831F5" w:rsidRPr="00FF0546" w:rsidRDefault="006831F5" w:rsidP="00C615BE">
            <w:pPr>
              <w:pStyle w:val="af1"/>
              <w:jc w:val="center"/>
            </w:pPr>
            <w:r>
              <w:t>-</w:t>
            </w:r>
          </w:p>
        </w:tc>
        <w:tc>
          <w:tcPr>
            <w:tcW w:w="992" w:type="dxa"/>
            <w:vAlign w:val="center"/>
          </w:tcPr>
          <w:p w:rsidR="006831F5" w:rsidRDefault="006831F5" w:rsidP="00C615BE">
            <w:pPr>
              <w:pStyle w:val="af1"/>
              <w:jc w:val="center"/>
            </w:pPr>
            <w:r>
              <w:rPr>
                <w:sz w:val="26"/>
                <w:szCs w:val="26"/>
              </w:rPr>
              <w:t>12218,8</w:t>
            </w:r>
          </w:p>
        </w:tc>
      </w:tr>
      <w:tr w:rsidR="006831F5" w:rsidTr="00C615BE">
        <w:trPr>
          <w:trHeight w:val="570"/>
        </w:trPr>
        <w:tc>
          <w:tcPr>
            <w:tcW w:w="2950" w:type="dxa"/>
            <w:shd w:val="clear" w:color="auto" w:fill="auto"/>
          </w:tcPr>
          <w:p w:rsidR="006831F5" w:rsidRPr="00697681" w:rsidRDefault="006831F5" w:rsidP="00C615BE">
            <w:pPr>
              <w:pStyle w:val="22"/>
              <w:tabs>
                <w:tab w:val="left" w:pos="375"/>
              </w:tabs>
              <w:ind w:left="5" w:right="5" w:firstLine="15"/>
              <w:jc w:val="left"/>
              <w:rPr>
                <w:szCs w:val="24"/>
              </w:rPr>
            </w:pPr>
            <w:r w:rsidRPr="00697681">
              <w:rPr>
                <w:szCs w:val="24"/>
              </w:rPr>
              <w:t>Р</w:t>
            </w:r>
            <w:r>
              <w:rPr>
                <w:szCs w:val="24"/>
              </w:rPr>
              <w:t>еконструкция</w:t>
            </w:r>
            <w:r w:rsidRPr="00697681">
              <w:rPr>
                <w:szCs w:val="24"/>
              </w:rPr>
              <w:t xml:space="preserve"> магистраль</w:t>
            </w:r>
            <w:r>
              <w:rPr>
                <w:szCs w:val="24"/>
              </w:rPr>
              <w:t>-</w:t>
            </w:r>
            <w:proofErr w:type="spellStart"/>
            <w:r w:rsidRPr="00697681">
              <w:rPr>
                <w:szCs w:val="24"/>
              </w:rPr>
              <w:t>ного</w:t>
            </w:r>
            <w:proofErr w:type="spellEnd"/>
            <w:r w:rsidRPr="00697681">
              <w:rPr>
                <w:szCs w:val="24"/>
              </w:rPr>
              <w:t xml:space="preserve"> трубопровода на г. Шарья у коллекторной ВК </w:t>
            </w:r>
          </w:p>
        </w:tc>
        <w:tc>
          <w:tcPr>
            <w:tcW w:w="1843" w:type="dxa"/>
            <w:vMerge w:val="restart"/>
            <w:shd w:val="clear" w:color="auto" w:fill="auto"/>
            <w:vAlign w:val="center"/>
          </w:tcPr>
          <w:p w:rsidR="006831F5" w:rsidRDefault="006831F5" w:rsidP="00C615BE">
            <w:pPr>
              <w:pStyle w:val="af1"/>
              <w:jc w:val="center"/>
            </w:pPr>
            <w:r>
              <w:t>Увеличение надежности и пропускной способности тепломагистрали</w:t>
            </w:r>
          </w:p>
        </w:tc>
        <w:tc>
          <w:tcPr>
            <w:tcW w:w="1134" w:type="dxa"/>
            <w:shd w:val="clear" w:color="auto" w:fill="auto"/>
            <w:vAlign w:val="center"/>
          </w:tcPr>
          <w:p w:rsidR="006831F5" w:rsidRDefault="006831F5" w:rsidP="00C615BE">
            <w:pPr>
              <w:pStyle w:val="af1"/>
              <w:jc w:val="center"/>
            </w:pPr>
            <w:r>
              <w:t>350</w:t>
            </w:r>
          </w:p>
        </w:tc>
        <w:tc>
          <w:tcPr>
            <w:tcW w:w="1276" w:type="dxa"/>
            <w:shd w:val="clear" w:color="auto" w:fill="auto"/>
            <w:vAlign w:val="center"/>
          </w:tcPr>
          <w:p w:rsidR="006831F5" w:rsidRDefault="006831F5" w:rsidP="00C615BE">
            <w:pPr>
              <w:pStyle w:val="af1"/>
              <w:jc w:val="center"/>
            </w:pPr>
            <w:r>
              <w:t>500</w:t>
            </w:r>
          </w:p>
        </w:tc>
        <w:tc>
          <w:tcPr>
            <w:tcW w:w="992" w:type="dxa"/>
            <w:shd w:val="clear" w:color="auto" w:fill="auto"/>
            <w:vAlign w:val="center"/>
          </w:tcPr>
          <w:p w:rsidR="006831F5" w:rsidRPr="00AC1DBC" w:rsidRDefault="006831F5" w:rsidP="00C615BE">
            <w:pPr>
              <w:pStyle w:val="af1"/>
              <w:jc w:val="center"/>
              <w:rPr>
                <w:rFonts w:eastAsia="Times New Roman"/>
                <w:color w:val="000000"/>
                <w:szCs w:val="24"/>
                <w:lang w:eastAsia="ru-RU"/>
              </w:rPr>
            </w:pPr>
            <w:r>
              <w:rPr>
                <w:sz w:val="26"/>
                <w:szCs w:val="26"/>
              </w:rPr>
              <w:t>350</w:t>
            </w:r>
          </w:p>
        </w:tc>
        <w:tc>
          <w:tcPr>
            <w:tcW w:w="992" w:type="dxa"/>
            <w:vAlign w:val="center"/>
          </w:tcPr>
          <w:p w:rsidR="006831F5" w:rsidRDefault="006831F5" w:rsidP="00C615BE">
            <w:pPr>
              <w:pStyle w:val="af1"/>
              <w:jc w:val="center"/>
              <w:rPr>
                <w:sz w:val="26"/>
                <w:szCs w:val="26"/>
              </w:rPr>
            </w:pPr>
            <w:r>
              <w:rPr>
                <w:sz w:val="26"/>
                <w:szCs w:val="26"/>
              </w:rPr>
              <w:t>350</w:t>
            </w:r>
          </w:p>
        </w:tc>
        <w:tc>
          <w:tcPr>
            <w:tcW w:w="992" w:type="dxa"/>
            <w:vAlign w:val="center"/>
          </w:tcPr>
          <w:p w:rsidR="006831F5" w:rsidRDefault="006831F5" w:rsidP="00C615BE">
            <w:pPr>
              <w:pStyle w:val="af1"/>
              <w:jc w:val="center"/>
              <w:rPr>
                <w:sz w:val="26"/>
                <w:szCs w:val="26"/>
              </w:rPr>
            </w:pPr>
            <w:r>
              <w:rPr>
                <w:sz w:val="26"/>
                <w:szCs w:val="26"/>
              </w:rPr>
              <w:t>-</w:t>
            </w:r>
          </w:p>
        </w:tc>
      </w:tr>
      <w:tr w:rsidR="006831F5" w:rsidTr="00C615BE">
        <w:trPr>
          <w:trHeight w:val="570"/>
        </w:trPr>
        <w:tc>
          <w:tcPr>
            <w:tcW w:w="2950" w:type="dxa"/>
            <w:shd w:val="clear" w:color="auto" w:fill="auto"/>
          </w:tcPr>
          <w:p w:rsidR="006831F5" w:rsidRPr="00F97EC1" w:rsidRDefault="006831F5" w:rsidP="00C615BE">
            <w:pPr>
              <w:tabs>
                <w:tab w:val="left" w:pos="375"/>
              </w:tabs>
              <w:ind w:left="-34" w:right="-87"/>
              <w:rPr>
                <w:szCs w:val="24"/>
              </w:rPr>
            </w:pPr>
            <w:r w:rsidRPr="00F97EC1">
              <w:rPr>
                <w:szCs w:val="24"/>
              </w:rPr>
              <w:t>Увеличение диаметра</w:t>
            </w:r>
            <w:r w:rsidRPr="00073913">
              <w:rPr>
                <w:szCs w:val="24"/>
              </w:rPr>
              <w:t xml:space="preserve"> тепл</w:t>
            </w:r>
            <w:r>
              <w:rPr>
                <w:szCs w:val="24"/>
              </w:rPr>
              <w:t xml:space="preserve">отрассы на г. Шарья по ул. </w:t>
            </w:r>
            <w:proofErr w:type="spellStart"/>
            <w:r>
              <w:rPr>
                <w:szCs w:val="24"/>
              </w:rPr>
              <w:t>Адм.</w:t>
            </w:r>
            <w:r w:rsidRPr="00073913">
              <w:rPr>
                <w:szCs w:val="24"/>
              </w:rPr>
              <w:t>Виноградова</w:t>
            </w:r>
            <w:proofErr w:type="spellEnd"/>
            <w:r w:rsidRPr="00073913">
              <w:rPr>
                <w:szCs w:val="24"/>
              </w:rPr>
              <w:t xml:space="preserve"> от Т-2 до кв. Коммуны 140 м </w:t>
            </w:r>
          </w:p>
        </w:tc>
        <w:tc>
          <w:tcPr>
            <w:tcW w:w="1843" w:type="dxa"/>
            <w:vMerge/>
            <w:shd w:val="clear" w:color="auto" w:fill="auto"/>
          </w:tcPr>
          <w:p w:rsidR="006831F5" w:rsidRDefault="006831F5" w:rsidP="00C615BE">
            <w:pPr>
              <w:pStyle w:val="af1"/>
              <w:jc w:val="center"/>
            </w:pPr>
          </w:p>
        </w:tc>
        <w:tc>
          <w:tcPr>
            <w:tcW w:w="1134" w:type="dxa"/>
            <w:shd w:val="clear" w:color="auto" w:fill="auto"/>
            <w:vAlign w:val="center"/>
          </w:tcPr>
          <w:p w:rsidR="006831F5" w:rsidRDefault="006831F5" w:rsidP="00C615BE">
            <w:pPr>
              <w:pStyle w:val="af1"/>
              <w:jc w:val="center"/>
            </w:pPr>
            <w:r>
              <w:t>300</w:t>
            </w:r>
          </w:p>
        </w:tc>
        <w:tc>
          <w:tcPr>
            <w:tcW w:w="1276" w:type="dxa"/>
            <w:shd w:val="clear" w:color="auto" w:fill="auto"/>
            <w:vAlign w:val="center"/>
          </w:tcPr>
          <w:p w:rsidR="006831F5" w:rsidRDefault="006831F5" w:rsidP="00C615BE">
            <w:pPr>
              <w:pStyle w:val="af1"/>
              <w:jc w:val="center"/>
            </w:pPr>
            <w:r>
              <w:t>350</w:t>
            </w:r>
          </w:p>
        </w:tc>
        <w:tc>
          <w:tcPr>
            <w:tcW w:w="992" w:type="dxa"/>
            <w:shd w:val="clear" w:color="auto" w:fill="auto"/>
            <w:vAlign w:val="center"/>
          </w:tcPr>
          <w:p w:rsidR="006831F5" w:rsidRPr="00AC1DBC" w:rsidRDefault="006831F5" w:rsidP="00C615BE">
            <w:pPr>
              <w:pStyle w:val="af1"/>
              <w:jc w:val="center"/>
              <w:rPr>
                <w:rFonts w:eastAsia="Times New Roman"/>
                <w:color w:val="000000"/>
                <w:szCs w:val="24"/>
                <w:lang w:eastAsia="ru-RU"/>
              </w:rPr>
            </w:pPr>
            <w:r w:rsidRPr="00073913">
              <w:rPr>
                <w:szCs w:val="24"/>
              </w:rPr>
              <w:t>3778</w:t>
            </w:r>
          </w:p>
        </w:tc>
        <w:tc>
          <w:tcPr>
            <w:tcW w:w="992" w:type="dxa"/>
            <w:vAlign w:val="center"/>
          </w:tcPr>
          <w:p w:rsidR="006831F5" w:rsidRPr="00073913" w:rsidRDefault="006831F5" w:rsidP="00C615BE">
            <w:pPr>
              <w:pStyle w:val="af1"/>
              <w:jc w:val="center"/>
              <w:rPr>
                <w:szCs w:val="24"/>
              </w:rPr>
            </w:pPr>
            <w:r>
              <w:rPr>
                <w:szCs w:val="24"/>
              </w:rPr>
              <w:t>-</w:t>
            </w:r>
          </w:p>
        </w:tc>
        <w:tc>
          <w:tcPr>
            <w:tcW w:w="992" w:type="dxa"/>
            <w:vAlign w:val="center"/>
          </w:tcPr>
          <w:p w:rsidR="006831F5" w:rsidRPr="00073913" w:rsidRDefault="006831F5" w:rsidP="00C615BE">
            <w:pPr>
              <w:pStyle w:val="af1"/>
              <w:jc w:val="center"/>
              <w:rPr>
                <w:szCs w:val="24"/>
              </w:rPr>
            </w:pPr>
            <w:r>
              <w:rPr>
                <w:szCs w:val="24"/>
              </w:rPr>
              <w:t>3778</w:t>
            </w:r>
          </w:p>
        </w:tc>
      </w:tr>
      <w:tr w:rsidR="006831F5" w:rsidTr="00C615BE">
        <w:trPr>
          <w:trHeight w:val="570"/>
        </w:trPr>
        <w:tc>
          <w:tcPr>
            <w:tcW w:w="2950" w:type="dxa"/>
            <w:shd w:val="clear" w:color="auto" w:fill="auto"/>
          </w:tcPr>
          <w:p w:rsidR="006831F5" w:rsidRPr="00D41A83" w:rsidRDefault="006831F5" w:rsidP="00C615BE">
            <w:pPr>
              <w:pStyle w:val="22"/>
              <w:tabs>
                <w:tab w:val="left" w:pos="375"/>
              </w:tabs>
              <w:ind w:left="5" w:right="5" w:firstLine="15"/>
              <w:jc w:val="left"/>
              <w:rPr>
                <w:bCs/>
                <w:szCs w:val="24"/>
              </w:rPr>
            </w:pPr>
            <w:r>
              <w:rPr>
                <w:bCs/>
                <w:szCs w:val="24"/>
              </w:rPr>
              <w:t>С</w:t>
            </w:r>
            <w:r w:rsidRPr="00D41A83">
              <w:rPr>
                <w:bCs/>
                <w:szCs w:val="24"/>
              </w:rPr>
              <w:t xml:space="preserve">троительство перехода через ж/д пути </w:t>
            </w:r>
          </w:p>
        </w:tc>
        <w:tc>
          <w:tcPr>
            <w:tcW w:w="1843" w:type="dxa"/>
            <w:vMerge/>
            <w:shd w:val="clear" w:color="auto" w:fill="auto"/>
          </w:tcPr>
          <w:p w:rsidR="006831F5" w:rsidRDefault="006831F5" w:rsidP="00C615BE">
            <w:pPr>
              <w:pStyle w:val="af1"/>
              <w:jc w:val="center"/>
            </w:pPr>
          </w:p>
        </w:tc>
        <w:tc>
          <w:tcPr>
            <w:tcW w:w="1134" w:type="dxa"/>
            <w:shd w:val="clear" w:color="auto" w:fill="auto"/>
            <w:vAlign w:val="center"/>
          </w:tcPr>
          <w:p w:rsidR="006831F5" w:rsidRDefault="006831F5" w:rsidP="00C615BE">
            <w:pPr>
              <w:pStyle w:val="af1"/>
              <w:jc w:val="center"/>
            </w:pPr>
            <w:r>
              <w:t>-</w:t>
            </w:r>
          </w:p>
        </w:tc>
        <w:tc>
          <w:tcPr>
            <w:tcW w:w="1276" w:type="dxa"/>
            <w:shd w:val="clear" w:color="auto" w:fill="auto"/>
            <w:vAlign w:val="center"/>
          </w:tcPr>
          <w:p w:rsidR="006831F5" w:rsidRDefault="006831F5" w:rsidP="00C615BE">
            <w:pPr>
              <w:pStyle w:val="af1"/>
              <w:jc w:val="center"/>
            </w:pPr>
            <w:r w:rsidRPr="00D41A83">
              <w:rPr>
                <w:bCs/>
                <w:szCs w:val="24"/>
              </w:rPr>
              <w:t>350</w:t>
            </w:r>
          </w:p>
        </w:tc>
        <w:tc>
          <w:tcPr>
            <w:tcW w:w="992" w:type="dxa"/>
            <w:shd w:val="clear" w:color="auto" w:fill="auto"/>
            <w:vAlign w:val="center"/>
          </w:tcPr>
          <w:p w:rsidR="006831F5" w:rsidRPr="00E5166F" w:rsidRDefault="006831F5" w:rsidP="00C615BE">
            <w:pPr>
              <w:pStyle w:val="af1"/>
              <w:jc w:val="center"/>
              <w:rPr>
                <w:bCs/>
              </w:rPr>
            </w:pPr>
            <w:r>
              <w:rPr>
                <w:bCs/>
              </w:rPr>
              <w:t>4609</w:t>
            </w:r>
          </w:p>
        </w:tc>
        <w:tc>
          <w:tcPr>
            <w:tcW w:w="992" w:type="dxa"/>
            <w:vAlign w:val="center"/>
          </w:tcPr>
          <w:p w:rsidR="006831F5" w:rsidRPr="00E5166F" w:rsidRDefault="006831F5" w:rsidP="00C615BE">
            <w:pPr>
              <w:pStyle w:val="af1"/>
              <w:jc w:val="center"/>
              <w:rPr>
                <w:bCs/>
                <w:szCs w:val="24"/>
              </w:rPr>
            </w:pPr>
            <w:r w:rsidRPr="00E5166F">
              <w:rPr>
                <w:bCs/>
                <w:szCs w:val="24"/>
              </w:rPr>
              <w:t>4</w:t>
            </w:r>
            <w:r>
              <w:rPr>
                <w:bCs/>
                <w:szCs w:val="24"/>
              </w:rPr>
              <w:t>311</w:t>
            </w:r>
          </w:p>
        </w:tc>
        <w:tc>
          <w:tcPr>
            <w:tcW w:w="992" w:type="dxa"/>
            <w:vAlign w:val="center"/>
          </w:tcPr>
          <w:p w:rsidR="006831F5" w:rsidRPr="00E5166F" w:rsidRDefault="006831F5" w:rsidP="00C615BE">
            <w:pPr>
              <w:pStyle w:val="af1"/>
              <w:jc w:val="center"/>
              <w:rPr>
                <w:bCs/>
                <w:szCs w:val="24"/>
              </w:rPr>
            </w:pPr>
            <w:r>
              <w:rPr>
                <w:bCs/>
                <w:szCs w:val="24"/>
              </w:rPr>
              <w:t>-</w:t>
            </w:r>
          </w:p>
        </w:tc>
      </w:tr>
      <w:tr w:rsidR="006831F5" w:rsidTr="00C615BE">
        <w:tc>
          <w:tcPr>
            <w:tcW w:w="2950" w:type="dxa"/>
            <w:shd w:val="clear" w:color="auto" w:fill="auto"/>
          </w:tcPr>
          <w:p w:rsidR="006831F5" w:rsidRPr="00341CD2" w:rsidRDefault="006831F5" w:rsidP="00C615BE">
            <w:pPr>
              <w:pStyle w:val="22"/>
              <w:tabs>
                <w:tab w:val="left" w:pos="375"/>
              </w:tabs>
              <w:ind w:left="5" w:right="5" w:firstLine="15"/>
              <w:jc w:val="left"/>
              <w:rPr>
                <w:szCs w:val="24"/>
              </w:rPr>
            </w:pPr>
            <w:r>
              <w:rPr>
                <w:bCs/>
                <w:szCs w:val="24"/>
              </w:rPr>
              <w:t>С</w:t>
            </w:r>
            <w:r w:rsidRPr="00341CD2">
              <w:rPr>
                <w:bCs/>
                <w:szCs w:val="24"/>
              </w:rPr>
              <w:t>троительство доп</w:t>
            </w:r>
            <w:r>
              <w:rPr>
                <w:bCs/>
                <w:szCs w:val="24"/>
              </w:rPr>
              <w:t>.</w:t>
            </w:r>
            <w:r w:rsidRPr="00341CD2">
              <w:rPr>
                <w:bCs/>
                <w:szCs w:val="24"/>
              </w:rPr>
              <w:t xml:space="preserve"> участка </w:t>
            </w:r>
            <w:r>
              <w:rPr>
                <w:bCs/>
                <w:szCs w:val="24"/>
              </w:rPr>
              <w:t xml:space="preserve">от </w:t>
            </w:r>
            <w:r w:rsidRPr="00341CD2">
              <w:rPr>
                <w:bCs/>
                <w:szCs w:val="24"/>
              </w:rPr>
              <w:t xml:space="preserve">станции скорой помощи </w:t>
            </w:r>
            <w:r>
              <w:rPr>
                <w:bCs/>
                <w:szCs w:val="24"/>
              </w:rPr>
              <w:t>до насосной</w:t>
            </w:r>
          </w:p>
        </w:tc>
        <w:tc>
          <w:tcPr>
            <w:tcW w:w="1843" w:type="dxa"/>
            <w:vMerge/>
            <w:shd w:val="clear" w:color="auto" w:fill="auto"/>
          </w:tcPr>
          <w:p w:rsidR="006831F5" w:rsidRDefault="006831F5" w:rsidP="00C615BE">
            <w:pPr>
              <w:pStyle w:val="af1"/>
              <w:jc w:val="center"/>
            </w:pPr>
          </w:p>
        </w:tc>
        <w:tc>
          <w:tcPr>
            <w:tcW w:w="1134" w:type="dxa"/>
            <w:shd w:val="clear" w:color="auto" w:fill="auto"/>
            <w:vAlign w:val="center"/>
          </w:tcPr>
          <w:p w:rsidR="006831F5" w:rsidRDefault="006831F5" w:rsidP="00C615BE">
            <w:pPr>
              <w:pStyle w:val="af1"/>
              <w:jc w:val="center"/>
            </w:pPr>
            <w:r>
              <w:t>-</w:t>
            </w:r>
          </w:p>
        </w:tc>
        <w:tc>
          <w:tcPr>
            <w:tcW w:w="1276" w:type="dxa"/>
            <w:shd w:val="clear" w:color="auto" w:fill="auto"/>
            <w:vAlign w:val="center"/>
          </w:tcPr>
          <w:p w:rsidR="006831F5" w:rsidRDefault="006831F5" w:rsidP="00C615BE">
            <w:pPr>
              <w:pStyle w:val="af1"/>
              <w:jc w:val="center"/>
            </w:pPr>
            <w:r>
              <w:t>350</w:t>
            </w:r>
          </w:p>
        </w:tc>
        <w:tc>
          <w:tcPr>
            <w:tcW w:w="992" w:type="dxa"/>
            <w:shd w:val="clear" w:color="auto" w:fill="auto"/>
            <w:vAlign w:val="center"/>
          </w:tcPr>
          <w:p w:rsidR="006831F5" w:rsidRPr="00485070" w:rsidRDefault="006831F5" w:rsidP="00C615BE">
            <w:pPr>
              <w:pStyle w:val="af1"/>
              <w:jc w:val="center"/>
              <w:rPr>
                <w:bCs/>
              </w:rPr>
            </w:pPr>
            <w:r>
              <w:rPr>
                <w:bCs/>
              </w:rPr>
              <w:t>9622</w:t>
            </w:r>
          </w:p>
        </w:tc>
        <w:tc>
          <w:tcPr>
            <w:tcW w:w="992" w:type="dxa"/>
            <w:vAlign w:val="center"/>
          </w:tcPr>
          <w:p w:rsidR="006831F5" w:rsidRDefault="006831F5" w:rsidP="00C615BE">
            <w:pPr>
              <w:pStyle w:val="af1"/>
              <w:jc w:val="center"/>
              <w:rPr>
                <w:bCs/>
                <w:szCs w:val="24"/>
              </w:rPr>
            </w:pPr>
            <w:r>
              <w:rPr>
                <w:bCs/>
                <w:szCs w:val="24"/>
              </w:rPr>
              <w:t>9237</w:t>
            </w:r>
          </w:p>
        </w:tc>
        <w:tc>
          <w:tcPr>
            <w:tcW w:w="992" w:type="dxa"/>
            <w:vAlign w:val="center"/>
          </w:tcPr>
          <w:p w:rsidR="006831F5" w:rsidRDefault="006831F5" w:rsidP="00C615BE">
            <w:pPr>
              <w:pStyle w:val="af1"/>
              <w:jc w:val="center"/>
              <w:rPr>
                <w:bCs/>
                <w:szCs w:val="24"/>
              </w:rPr>
            </w:pPr>
            <w:r>
              <w:rPr>
                <w:bCs/>
                <w:szCs w:val="24"/>
              </w:rPr>
              <w:t>-</w:t>
            </w:r>
          </w:p>
        </w:tc>
      </w:tr>
      <w:tr w:rsidR="006831F5" w:rsidTr="00C615BE">
        <w:tc>
          <w:tcPr>
            <w:tcW w:w="2950" w:type="dxa"/>
            <w:shd w:val="clear" w:color="auto" w:fill="auto"/>
          </w:tcPr>
          <w:p w:rsidR="006831F5" w:rsidRPr="00436797" w:rsidRDefault="006831F5" w:rsidP="00C615BE">
            <w:pPr>
              <w:pStyle w:val="22"/>
              <w:tabs>
                <w:tab w:val="left" w:pos="375"/>
              </w:tabs>
              <w:ind w:left="5" w:right="5" w:firstLine="15"/>
              <w:jc w:val="left"/>
              <w:rPr>
                <w:bCs/>
              </w:rPr>
            </w:pPr>
            <w:r>
              <w:rPr>
                <w:bCs/>
              </w:rPr>
              <w:t>Монтаж в насосной узла переключений</w:t>
            </w:r>
          </w:p>
        </w:tc>
        <w:tc>
          <w:tcPr>
            <w:tcW w:w="1843" w:type="dxa"/>
            <w:vMerge/>
            <w:shd w:val="clear" w:color="auto" w:fill="auto"/>
          </w:tcPr>
          <w:p w:rsidR="006831F5" w:rsidRDefault="006831F5" w:rsidP="00C615BE">
            <w:pPr>
              <w:pStyle w:val="af1"/>
              <w:jc w:val="center"/>
            </w:pPr>
          </w:p>
        </w:tc>
        <w:tc>
          <w:tcPr>
            <w:tcW w:w="1134" w:type="dxa"/>
            <w:shd w:val="clear" w:color="auto" w:fill="auto"/>
            <w:vAlign w:val="center"/>
          </w:tcPr>
          <w:p w:rsidR="006831F5" w:rsidRDefault="006831F5" w:rsidP="00C615BE">
            <w:pPr>
              <w:pStyle w:val="af1"/>
              <w:jc w:val="center"/>
            </w:pPr>
            <w:r>
              <w:t>-</w:t>
            </w:r>
          </w:p>
        </w:tc>
        <w:tc>
          <w:tcPr>
            <w:tcW w:w="1276" w:type="dxa"/>
            <w:shd w:val="clear" w:color="auto" w:fill="auto"/>
            <w:vAlign w:val="center"/>
          </w:tcPr>
          <w:p w:rsidR="006831F5" w:rsidRDefault="006831F5" w:rsidP="00C615BE">
            <w:pPr>
              <w:pStyle w:val="af1"/>
              <w:jc w:val="center"/>
            </w:pPr>
            <w:r>
              <w:t>-</w:t>
            </w:r>
          </w:p>
        </w:tc>
        <w:tc>
          <w:tcPr>
            <w:tcW w:w="992" w:type="dxa"/>
            <w:shd w:val="clear" w:color="auto" w:fill="auto"/>
            <w:vAlign w:val="center"/>
          </w:tcPr>
          <w:p w:rsidR="006831F5" w:rsidRPr="00485070" w:rsidRDefault="006831F5" w:rsidP="00C615BE">
            <w:pPr>
              <w:pStyle w:val="af1"/>
              <w:jc w:val="center"/>
              <w:rPr>
                <w:bCs/>
              </w:rPr>
            </w:pPr>
            <w:r>
              <w:rPr>
                <w:bCs/>
                <w:sz w:val="26"/>
                <w:szCs w:val="26"/>
              </w:rPr>
              <w:t>1000</w:t>
            </w:r>
          </w:p>
        </w:tc>
        <w:tc>
          <w:tcPr>
            <w:tcW w:w="992" w:type="dxa"/>
            <w:vAlign w:val="center"/>
          </w:tcPr>
          <w:p w:rsidR="006831F5" w:rsidRDefault="006831F5" w:rsidP="00C615BE">
            <w:pPr>
              <w:pStyle w:val="af1"/>
              <w:jc w:val="center"/>
              <w:rPr>
                <w:bCs/>
                <w:sz w:val="26"/>
                <w:szCs w:val="26"/>
              </w:rPr>
            </w:pPr>
            <w:r>
              <w:rPr>
                <w:bCs/>
                <w:sz w:val="26"/>
                <w:szCs w:val="26"/>
              </w:rPr>
              <w:t>1000</w:t>
            </w:r>
          </w:p>
        </w:tc>
        <w:tc>
          <w:tcPr>
            <w:tcW w:w="992" w:type="dxa"/>
            <w:vAlign w:val="center"/>
          </w:tcPr>
          <w:p w:rsidR="006831F5" w:rsidRDefault="006831F5" w:rsidP="00C615BE">
            <w:pPr>
              <w:pStyle w:val="af1"/>
              <w:jc w:val="center"/>
              <w:rPr>
                <w:bCs/>
                <w:sz w:val="26"/>
                <w:szCs w:val="26"/>
              </w:rPr>
            </w:pPr>
            <w:r>
              <w:rPr>
                <w:bCs/>
                <w:sz w:val="26"/>
                <w:szCs w:val="26"/>
              </w:rPr>
              <w:t>-</w:t>
            </w:r>
          </w:p>
        </w:tc>
      </w:tr>
      <w:tr w:rsidR="006831F5" w:rsidTr="00C615BE">
        <w:tc>
          <w:tcPr>
            <w:tcW w:w="2950" w:type="dxa"/>
            <w:shd w:val="clear" w:color="auto" w:fill="auto"/>
          </w:tcPr>
          <w:p w:rsidR="006831F5" w:rsidRPr="00341CD2" w:rsidRDefault="006831F5" w:rsidP="00C615BE">
            <w:pPr>
              <w:pStyle w:val="22"/>
              <w:tabs>
                <w:tab w:val="left" w:pos="375"/>
              </w:tabs>
              <w:ind w:left="5" w:right="5" w:firstLine="15"/>
              <w:jc w:val="left"/>
              <w:rPr>
                <w:szCs w:val="24"/>
              </w:rPr>
            </w:pPr>
            <w:r w:rsidRPr="00341CD2">
              <w:rPr>
                <w:bCs/>
                <w:szCs w:val="24"/>
              </w:rPr>
              <w:t>Замена стальн</w:t>
            </w:r>
            <w:r>
              <w:rPr>
                <w:bCs/>
                <w:szCs w:val="24"/>
              </w:rPr>
              <w:t>ых труб</w:t>
            </w:r>
            <w:r w:rsidRPr="00341CD2">
              <w:rPr>
                <w:bCs/>
                <w:szCs w:val="24"/>
              </w:rPr>
              <w:t xml:space="preserve"> Д</w:t>
            </w:r>
            <w:r>
              <w:rPr>
                <w:bCs/>
                <w:szCs w:val="24"/>
              </w:rPr>
              <w:t>н</w:t>
            </w:r>
            <w:r w:rsidRPr="00341CD2">
              <w:rPr>
                <w:bCs/>
                <w:szCs w:val="24"/>
              </w:rPr>
              <w:t>325 на труб</w:t>
            </w:r>
            <w:r>
              <w:rPr>
                <w:bCs/>
                <w:szCs w:val="24"/>
              </w:rPr>
              <w:t>ы</w:t>
            </w:r>
            <w:r w:rsidRPr="00341CD2">
              <w:rPr>
                <w:bCs/>
                <w:szCs w:val="24"/>
              </w:rPr>
              <w:t xml:space="preserve"> ВЧШГ Ду300</w:t>
            </w:r>
            <w:r>
              <w:rPr>
                <w:bCs/>
                <w:szCs w:val="24"/>
              </w:rPr>
              <w:t xml:space="preserve"> на участке</w:t>
            </w:r>
            <w:r w:rsidRPr="00341CD2">
              <w:rPr>
                <w:bCs/>
                <w:szCs w:val="24"/>
              </w:rPr>
              <w:t xml:space="preserve"> тепло</w:t>
            </w:r>
            <w:r>
              <w:rPr>
                <w:bCs/>
                <w:szCs w:val="24"/>
              </w:rPr>
              <w:t>-</w:t>
            </w:r>
            <w:r w:rsidRPr="00341CD2">
              <w:rPr>
                <w:bCs/>
                <w:szCs w:val="24"/>
              </w:rPr>
              <w:t>трассы по ул. Центральная от Т-1 до ТК-4</w:t>
            </w:r>
            <w:r>
              <w:rPr>
                <w:bCs/>
                <w:szCs w:val="24"/>
              </w:rPr>
              <w:t> 140 м</w:t>
            </w:r>
          </w:p>
        </w:tc>
        <w:tc>
          <w:tcPr>
            <w:tcW w:w="1843" w:type="dxa"/>
            <w:shd w:val="clear" w:color="auto" w:fill="auto"/>
            <w:vAlign w:val="center"/>
          </w:tcPr>
          <w:p w:rsidR="006831F5" w:rsidRDefault="006831F5" w:rsidP="00C615BE">
            <w:pPr>
              <w:pStyle w:val="af1"/>
              <w:jc w:val="center"/>
            </w:pPr>
            <w:r>
              <w:t>Повышение надежности теплоснабжения</w:t>
            </w:r>
          </w:p>
          <w:p w:rsidR="006831F5" w:rsidRDefault="006831F5" w:rsidP="00C615BE">
            <w:pPr>
              <w:pStyle w:val="af1"/>
              <w:jc w:val="center"/>
            </w:pPr>
          </w:p>
        </w:tc>
        <w:tc>
          <w:tcPr>
            <w:tcW w:w="1134" w:type="dxa"/>
            <w:shd w:val="clear" w:color="auto" w:fill="auto"/>
            <w:vAlign w:val="center"/>
          </w:tcPr>
          <w:p w:rsidR="006831F5" w:rsidRDefault="006831F5" w:rsidP="00C615BE">
            <w:pPr>
              <w:pStyle w:val="af1"/>
              <w:jc w:val="center"/>
            </w:pPr>
            <w:r>
              <w:t>300</w:t>
            </w:r>
          </w:p>
        </w:tc>
        <w:tc>
          <w:tcPr>
            <w:tcW w:w="1276" w:type="dxa"/>
            <w:shd w:val="clear" w:color="auto" w:fill="auto"/>
            <w:vAlign w:val="center"/>
          </w:tcPr>
          <w:p w:rsidR="006831F5" w:rsidRDefault="006831F5" w:rsidP="00C615BE">
            <w:pPr>
              <w:pStyle w:val="af1"/>
              <w:jc w:val="center"/>
            </w:pPr>
            <w:r>
              <w:t>300</w:t>
            </w:r>
          </w:p>
        </w:tc>
        <w:tc>
          <w:tcPr>
            <w:tcW w:w="992" w:type="dxa"/>
            <w:shd w:val="clear" w:color="auto" w:fill="auto"/>
            <w:vAlign w:val="center"/>
          </w:tcPr>
          <w:p w:rsidR="006831F5" w:rsidRPr="00485070" w:rsidRDefault="006831F5" w:rsidP="00C615BE">
            <w:pPr>
              <w:pStyle w:val="af1"/>
              <w:jc w:val="center"/>
              <w:rPr>
                <w:bCs/>
              </w:rPr>
            </w:pPr>
            <w:r w:rsidRPr="00485070">
              <w:rPr>
                <w:bCs/>
                <w:szCs w:val="24"/>
              </w:rPr>
              <w:t>3890</w:t>
            </w:r>
          </w:p>
        </w:tc>
        <w:tc>
          <w:tcPr>
            <w:tcW w:w="992" w:type="dxa"/>
            <w:vAlign w:val="center"/>
          </w:tcPr>
          <w:p w:rsidR="006831F5" w:rsidRPr="00485070" w:rsidRDefault="006831F5" w:rsidP="00C615BE">
            <w:pPr>
              <w:pStyle w:val="af1"/>
              <w:jc w:val="center"/>
              <w:rPr>
                <w:bCs/>
                <w:szCs w:val="24"/>
              </w:rPr>
            </w:pPr>
            <w:r>
              <w:rPr>
                <w:bCs/>
                <w:szCs w:val="24"/>
              </w:rPr>
              <w:t>-</w:t>
            </w:r>
          </w:p>
        </w:tc>
        <w:tc>
          <w:tcPr>
            <w:tcW w:w="992" w:type="dxa"/>
            <w:vAlign w:val="center"/>
          </w:tcPr>
          <w:p w:rsidR="006831F5" w:rsidRPr="00485070" w:rsidRDefault="006831F5" w:rsidP="00C615BE">
            <w:pPr>
              <w:pStyle w:val="af1"/>
              <w:jc w:val="center"/>
              <w:rPr>
                <w:bCs/>
                <w:szCs w:val="24"/>
              </w:rPr>
            </w:pPr>
            <w:r>
              <w:rPr>
                <w:bCs/>
                <w:szCs w:val="24"/>
              </w:rPr>
              <w:t>3890</w:t>
            </w:r>
          </w:p>
        </w:tc>
      </w:tr>
      <w:tr w:rsidR="006831F5" w:rsidTr="00C615BE">
        <w:tc>
          <w:tcPr>
            <w:tcW w:w="2950" w:type="dxa"/>
            <w:shd w:val="clear" w:color="auto" w:fill="auto"/>
          </w:tcPr>
          <w:p w:rsidR="006831F5" w:rsidRPr="00341CD2" w:rsidRDefault="006831F5" w:rsidP="00C615BE">
            <w:pPr>
              <w:pStyle w:val="22"/>
              <w:tabs>
                <w:tab w:val="left" w:pos="375"/>
              </w:tabs>
              <w:ind w:left="5" w:right="5" w:firstLine="15"/>
              <w:jc w:val="left"/>
              <w:rPr>
                <w:bCs/>
                <w:szCs w:val="24"/>
              </w:rPr>
            </w:pPr>
            <w:r w:rsidRPr="00BF33B0">
              <w:rPr>
                <w:bCs/>
                <w:szCs w:val="24"/>
              </w:rPr>
              <w:t xml:space="preserve">Реконструкция теплотрассы </w:t>
            </w:r>
            <w:r>
              <w:rPr>
                <w:bCs/>
                <w:szCs w:val="24"/>
              </w:rPr>
              <w:t xml:space="preserve">480 м </w:t>
            </w:r>
            <w:r w:rsidRPr="00BF33B0">
              <w:rPr>
                <w:bCs/>
                <w:szCs w:val="24"/>
              </w:rPr>
              <w:t>по ул. Ленина от Т-16 до ТК-27в</w:t>
            </w:r>
          </w:p>
        </w:tc>
        <w:tc>
          <w:tcPr>
            <w:tcW w:w="1843" w:type="dxa"/>
            <w:vMerge w:val="restart"/>
            <w:shd w:val="clear" w:color="auto" w:fill="auto"/>
            <w:vAlign w:val="center"/>
          </w:tcPr>
          <w:p w:rsidR="006831F5" w:rsidRDefault="006831F5" w:rsidP="00C615BE">
            <w:pPr>
              <w:pStyle w:val="af1"/>
              <w:jc w:val="center"/>
            </w:pPr>
            <w:r>
              <w:t>Увеличение надежности и пропускной способности тепломагистрали</w:t>
            </w:r>
          </w:p>
        </w:tc>
        <w:tc>
          <w:tcPr>
            <w:tcW w:w="1134" w:type="dxa"/>
            <w:shd w:val="clear" w:color="auto" w:fill="auto"/>
            <w:vAlign w:val="center"/>
          </w:tcPr>
          <w:p w:rsidR="006831F5" w:rsidRDefault="006831F5" w:rsidP="00C615BE">
            <w:pPr>
              <w:pStyle w:val="af1"/>
              <w:jc w:val="center"/>
            </w:pPr>
            <w:r>
              <w:t>350</w:t>
            </w:r>
          </w:p>
        </w:tc>
        <w:tc>
          <w:tcPr>
            <w:tcW w:w="1276" w:type="dxa"/>
            <w:shd w:val="clear" w:color="auto" w:fill="auto"/>
            <w:vAlign w:val="center"/>
          </w:tcPr>
          <w:p w:rsidR="006831F5" w:rsidRDefault="006831F5" w:rsidP="00C615BE">
            <w:pPr>
              <w:pStyle w:val="af1"/>
              <w:jc w:val="center"/>
            </w:pPr>
            <w:r>
              <w:t>400</w:t>
            </w:r>
          </w:p>
        </w:tc>
        <w:tc>
          <w:tcPr>
            <w:tcW w:w="992" w:type="dxa"/>
            <w:shd w:val="clear" w:color="auto" w:fill="auto"/>
            <w:vAlign w:val="center"/>
          </w:tcPr>
          <w:p w:rsidR="006831F5" w:rsidRPr="00485070" w:rsidRDefault="006831F5" w:rsidP="00C615BE">
            <w:pPr>
              <w:pStyle w:val="af1"/>
              <w:jc w:val="center"/>
              <w:rPr>
                <w:bCs/>
                <w:szCs w:val="24"/>
              </w:rPr>
            </w:pPr>
            <w:r>
              <w:rPr>
                <w:bCs/>
                <w:szCs w:val="24"/>
              </w:rPr>
              <w:t>19372</w:t>
            </w:r>
          </w:p>
        </w:tc>
        <w:tc>
          <w:tcPr>
            <w:tcW w:w="992" w:type="dxa"/>
            <w:vAlign w:val="center"/>
          </w:tcPr>
          <w:p w:rsidR="006831F5" w:rsidRDefault="006831F5" w:rsidP="00C615BE">
            <w:pPr>
              <w:pStyle w:val="af1"/>
              <w:jc w:val="center"/>
              <w:rPr>
                <w:bCs/>
                <w:szCs w:val="24"/>
              </w:rPr>
            </w:pPr>
            <w:r>
              <w:rPr>
                <w:bCs/>
                <w:szCs w:val="24"/>
              </w:rPr>
              <w:t>19372</w:t>
            </w:r>
          </w:p>
        </w:tc>
        <w:tc>
          <w:tcPr>
            <w:tcW w:w="992" w:type="dxa"/>
            <w:vAlign w:val="center"/>
          </w:tcPr>
          <w:p w:rsidR="006831F5" w:rsidRDefault="006831F5" w:rsidP="00C615BE">
            <w:pPr>
              <w:pStyle w:val="af1"/>
              <w:jc w:val="center"/>
              <w:rPr>
                <w:bCs/>
                <w:szCs w:val="24"/>
              </w:rPr>
            </w:pPr>
            <w:r>
              <w:rPr>
                <w:bCs/>
                <w:szCs w:val="24"/>
              </w:rPr>
              <w:t>-</w:t>
            </w:r>
          </w:p>
        </w:tc>
      </w:tr>
      <w:tr w:rsidR="006831F5" w:rsidTr="00C615BE">
        <w:tc>
          <w:tcPr>
            <w:tcW w:w="2950" w:type="dxa"/>
            <w:shd w:val="clear" w:color="auto" w:fill="auto"/>
          </w:tcPr>
          <w:p w:rsidR="006831F5" w:rsidRPr="00341CD2" w:rsidRDefault="006831F5" w:rsidP="00C615BE">
            <w:pPr>
              <w:pStyle w:val="22"/>
              <w:tabs>
                <w:tab w:val="left" w:pos="375"/>
              </w:tabs>
              <w:ind w:left="5" w:right="5" w:firstLine="15"/>
              <w:jc w:val="left"/>
              <w:rPr>
                <w:bCs/>
                <w:szCs w:val="24"/>
              </w:rPr>
            </w:pPr>
            <w:r w:rsidRPr="00906B72">
              <w:rPr>
                <w:bCs/>
                <w:szCs w:val="24"/>
              </w:rPr>
              <w:t xml:space="preserve">Реконструкция </w:t>
            </w:r>
            <w:r>
              <w:rPr>
                <w:bCs/>
                <w:szCs w:val="24"/>
              </w:rPr>
              <w:t xml:space="preserve">140 м </w:t>
            </w:r>
            <w:r w:rsidRPr="00906B72">
              <w:rPr>
                <w:bCs/>
                <w:szCs w:val="24"/>
              </w:rPr>
              <w:t>магистральной теплотрассы на п</w:t>
            </w:r>
            <w:r>
              <w:rPr>
                <w:bCs/>
                <w:szCs w:val="24"/>
              </w:rPr>
              <w:t>гт</w:t>
            </w:r>
            <w:r w:rsidRPr="00906B72">
              <w:rPr>
                <w:bCs/>
                <w:szCs w:val="24"/>
              </w:rPr>
              <w:t xml:space="preserve"> Ветлужский по ул. Центральная от Т-1 до ТК-4</w:t>
            </w:r>
          </w:p>
        </w:tc>
        <w:tc>
          <w:tcPr>
            <w:tcW w:w="1843" w:type="dxa"/>
            <w:vMerge/>
            <w:shd w:val="clear" w:color="auto" w:fill="auto"/>
          </w:tcPr>
          <w:p w:rsidR="006831F5" w:rsidRDefault="006831F5" w:rsidP="00C615BE">
            <w:pPr>
              <w:pStyle w:val="af1"/>
              <w:jc w:val="center"/>
            </w:pPr>
          </w:p>
        </w:tc>
        <w:tc>
          <w:tcPr>
            <w:tcW w:w="1134" w:type="dxa"/>
            <w:shd w:val="clear" w:color="auto" w:fill="auto"/>
            <w:vAlign w:val="center"/>
          </w:tcPr>
          <w:p w:rsidR="006831F5" w:rsidRDefault="006831F5" w:rsidP="00C615BE">
            <w:pPr>
              <w:pStyle w:val="af1"/>
              <w:jc w:val="center"/>
            </w:pPr>
            <w:r>
              <w:t>250</w:t>
            </w:r>
          </w:p>
        </w:tc>
        <w:tc>
          <w:tcPr>
            <w:tcW w:w="1276" w:type="dxa"/>
            <w:shd w:val="clear" w:color="auto" w:fill="auto"/>
            <w:vAlign w:val="center"/>
          </w:tcPr>
          <w:p w:rsidR="006831F5" w:rsidRDefault="006831F5" w:rsidP="00C615BE">
            <w:pPr>
              <w:pStyle w:val="af1"/>
              <w:jc w:val="center"/>
            </w:pPr>
            <w:r>
              <w:t>300</w:t>
            </w:r>
          </w:p>
        </w:tc>
        <w:tc>
          <w:tcPr>
            <w:tcW w:w="992" w:type="dxa"/>
            <w:shd w:val="clear" w:color="auto" w:fill="auto"/>
            <w:vAlign w:val="center"/>
          </w:tcPr>
          <w:p w:rsidR="006831F5" w:rsidRPr="00485070" w:rsidRDefault="006831F5" w:rsidP="00C615BE">
            <w:pPr>
              <w:pStyle w:val="af1"/>
              <w:jc w:val="center"/>
              <w:rPr>
                <w:bCs/>
                <w:szCs w:val="24"/>
              </w:rPr>
            </w:pPr>
            <w:r>
              <w:rPr>
                <w:bCs/>
                <w:szCs w:val="24"/>
              </w:rPr>
              <w:t>3890</w:t>
            </w:r>
          </w:p>
        </w:tc>
        <w:tc>
          <w:tcPr>
            <w:tcW w:w="992" w:type="dxa"/>
            <w:vAlign w:val="center"/>
          </w:tcPr>
          <w:p w:rsidR="006831F5" w:rsidRPr="00485070" w:rsidRDefault="006831F5" w:rsidP="00C615BE">
            <w:pPr>
              <w:pStyle w:val="af1"/>
              <w:jc w:val="center"/>
              <w:rPr>
                <w:bCs/>
                <w:szCs w:val="24"/>
              </w:rPr>
            </w:pPr>
            <w:r>
              <w:rPr>
                <w:bCs/>
                <w:szCs w:val="24"/>
              </w:rPr>
              <w:t>-</w:t>
            </w:r>
          </w:p>
        </w:tc>
        <w:tc>
          <w:tcPr>
            <w:tcW w:w="992" w:type="dxa"/>
            <w:vAlign w:val="center"/>
          </w:tcPr>
          <w:p w:rsidR="006831F5" w:rsidRPr="00485070" w:rsidRDefault="006831F5" w:rsidP="00C615BE">
            <w:pPr>
              <w:pStyle w:val="af1"/>
              <w:jc w:val="center"/>
              <w:rPr>
                <w:bCs/>
                <w:szCs w:val="24"/>
              </w:rPr>
            </w:pPr>
            <w:r>
              <w:rPr>
                <w:bCs/>
                <w:szCs w:val="24"/>
              </w:rPr>
              <w:t>3890</w:t>
            </w:r>
          </w:p>
        </w:tc>
      </w:tr>
      <w:tr w:rsidR="006831F5" w:rsidTr="00C615BE">
        <w:tc>
          <w:tcPr>
            <w:tcW w:w="2950" w:type="dxa"/>
            <w:shd w:val="clear" w:color="auto" w:fill="auto"/>
          </w:tcPr>
          <w:p w:rsidR="006831F5" w:rsidRDefault="006831F5" w:rsidP="00C615BE">
            <w:pPr>
              <w:pStyle w:val="af1"/>
              <w:jc w:val="both"/>
              <w:rPr>
                <w:b/>
                <w:bCs/>
              </w:rPr>
            </w:pPr>
            <w:r>
              <w:rPr>
                <w:b/>
                <w:bCs/>
              </w:rPr>
              <w:t>Итого:</w:t>
            </w:r>
          </w:p>
        </w:tc>
        <w:tc>
          <w:tcPr>
            <w:tcW w:w="1843" w:type="dxa"/>
            <w:shd w:val="clear" w:color="auto" w:fill="auto"/>
          </w:tcPr>
          <w:p w:rsidR="006831F5" w:rsidRDefault="006831F5" w:rsidP="00C615BE">
            <w:pPr>
              <w:pStyle w:val="af1"/>
              <w:snapToGrid w:val="0"/>
              <w:jc w:val="center"/>
              <w:rPr>
                <w:b/>
                <w:bCs/>
              </w:rPr>
            </w:pPr>
          </w:p>
        </w:tc>
        <w:tc>
          <w:tcPr>
            <w:tcW w:w="1134" w:type="dxa"/>
            <w:shd w:val="clear" w:color="auto" w:fill="auto"/>
          </w:tcPr>
          <w:p w:rsidR="006831F5" w:rsidRPr="00B339CF" w:rsidRDefault="006831F5" w:rsidP="00C615BE">
            <w:pPr>
              <w:pStyle w:val="af1"/>
              <w:snapToGrid w:val="0"/>
              <w:jc w:val="center"/>
              <w:rPr>
                <w:b/>
                <w:bCs/>
              </w:rPr>
            </w:pPr>
          </w:p>
        </w:tc>
        <w:tc>
          <w:tcPr>
            <w:tcW w:w="1276" w:type="dxa"/>
            <w:shd w:val="clear" w:color="auto" w:fill="auto"/>
          </w:tcPr>
          <w:p w:rsidR="006831F5" w:rsidRDefault="006831F5" w:rsidP="00C615BE">
            <w:pPr>
              <w:pStyle w:val="af1"/>
              <w:snapToGrid w:val="0"/>
              <w:jc w:val="center"/>
              <w:rPr>
                <w:b/>
                <w:bCs/>
              </w:rPr>
            </w:pPr>
          </w:p>
        </w:tc>
        <w:tc>
          <w:tcPr>
            <w:tcW w:w="992" w:type="dxa"/>
            <w:shd w:val="clear" w:color="auto" w:fill="auto"/>
            <w:vAlign w:val="center"/>
          </w:tcPr>
          <w:p w:rsidR="006831F5" w:rsidRPr="000A2E92" w:rsidRDefault="006831F5" w:rsidP="00C615BE">
            <w:pPr>
              <w:suppressAutoHyphens w:val="0"/>
              <w:jc w:val="center"/>
              <w:rPr>
                <w:rFonts w:eastAsia="Times New Roman"/>
                <w:b/>
                <w:color w:val="000000"/>
                <w:szCs w:val="24"/>
                <w:lang w:eastAsia="ru-RU"/>
              </w:rPr>
            </w:pPr>
            <w:r w:rsidRPr="000A2E92">
              <w:rPr>
                <w:b/>
                <w:color w:val="000000"/>
              </w:rPr>
              <w:t>79453,5</w:t>
            </w:r>
          </w:p>
        </w:tc>
        <w:tc>
          <w:tcPr>
            <w:tcW w:w="992" w:type="dxa"/>
            <w:vAlign w:val="center"/>
          </w:tcPr>
          <w:p w:rsidR="006831F5" w:rsidRPr="000A2E92" w:rsidRDefault="006831F5" w:rsidP="00C615BE">
            <w:pPr>
              <w:jc w:val="center"/>
              <w:rPr>
                <w:b/>
                <w:color w:val="000000"/>
              </w:rPr>
            </w:pPr>
            <w:r w:rsidRPr="000A2E92">
              <w:rPr>
                <w:b/>
                <w:color w:val="000000"/>
              </w:rPr>
              <w:t>54993,6</w:t>
            </w:r>
          </w:p>
        </w:tc>
        <w:tc>
          <w:tcPr>
            <w:tcW w:w="992" w:type="dxa"/>
            <w:vAlign w:val="center"/>
          </w:tcPr>
          <w:p w:rsidR="006831F5" w:rsidRPr="000A2E92" w:rsidRDefault="006831F5" w:rsidP="00C615BE">
            <w:pPr>
              <w:jc w:val="center"/>
              <w:rPr>
                <w:b/>
                <w:color w:val="000000"/>
              </w:rPr>
            </w:pPr>
            <w:r w:rsidRPr="000A2E92">
              <w:rPr>
                <w:b/>
                <w:color w:val="000000"/>
              </w:rPr>
              <w:t>23776,85</w:t>
            </w:r>
          </w:p>
        </w:tc>
      </w:tr>
    </w:tbl>
    <w:p w:rsidR="006831F5" w:rsidRPr="00903E99" w:rsidRDefault="006831F5" w:rsidP="006831F5">
      <w:pPr>
        <w:pStyle w:val="ConsPlusNormal"/>
        <w:widowControl/>
        <w:spacing w:before="240" w:after="120"/>
        <w:ind w:firstLine="539"/>
        <w:jc w:val="both"/>
        <w:rPr>
          <w:rFonts w:ascii="Times New Roman" w:hAnsi="Times New Roman" w:cs="Times New Roman"/>
          <w:b/>
          <w:sz w:val="26"/>
          <w:szCs w:val="26"/>
        </w:rPr>
      </w:pPr>
      <w:r w:rsidRPr="00903E99">
        <w:rPr>
          <w:rFonts w:ascii="Times New Roman" w:hAnsi="Times New Roman" w:cs="Times New Roman"/>
          <w:b/>
          <w:sz w:val="26"/>
          <w:szCs w:val="26"/>
        </w:rPr>
        <w:t>6.6 Реконструкция тепловых сетей с увеличением диаметра трубопроводов для обеспечения перспективных приростов тепловой нагрузки</w:t>
      </w:r>
    </w:p>
    <w:p w:rsidR="006831F5" w:rsidRPr="00E5166F" w:rsidRDefault="006831F5" w:rsidP="006831F5">
      <w:pPr>
        <w:pStyle w:val="ConsPlusNormal"/>
        <w:widowControl/>
        <w:spacing w:before="120"/>
        <w:ind w:firstLine="539"/>
        <w:jc w:val="both"/>
        <w:rPr>
          <w:rFonts w:ascii="Times New Roman" w:hAnsi="Times New Roman" w:cs="Times New Roman"/>
          <w:sz w:val="24"/>
          <w:szCs w:val="24"/>
        </w:rPr>
      </w:pPr>
      <w:r w:rsidRPr="00903E99">
        <w:rPr>
          <w:rFonts w:ascii="Times New Roman" w:hAnsi="Times New Roman" w:cs="Times New Roman"/>
          <w:sz w:val="26"/>
          <w:szCs w:val="26"/>
        </w:rPr>
        <w:t>Прирост тепловых нагрузок на котельных</w:t>
      </w:r>
      <w:r>
        <w:rPr>
          <w:rFonts w:ascii="Times New Roman" w:hAnsi="Times New Roman" w:cs="Times New Roman"/>
          <w:sz w:val="26"/>
          <w:szCs w:val="26"/>
        </w:rPr>
        <w:t xml:space="preserve"> не</w:t>
      </w:r>
      <w:r w:rsidRPr="00903E99">
        <w:rPr>
          <w:rFonts w:ascii="Times New Roman" w:hAnsi="Times New Roman" w:cs="Times New Roman"/>
          <w:sz w:val="26"/>
          <w:szCs w:val="26"/>
        </w:rPr>
        <w:t xml:space="preserve"> планируется</w:t>
      </w:r>
      <w:r>
        <w:rPr>
          <w:rFonts w:ascii="Times New Roman" w:hAnsi="Times New Roman" w:cs="Times New Roman"/>
          <w:sz w:val="26"/>
          <w:szCs w:val="26"/>
        </w:rPr>
        <w:t>. При проведении газификации городского округа будет иметь место обратный процесс уменьшения тепловых нагрузок на котельные в связи с переходом многих потребителей на индивидуальное теплоснабжение.</w:t>
      </w:r>
      <w:r w:rsidRPr="00903E99">
        <w:rPr>
          <w:rFonts w:ascii="Times New Roman" w:hAnsi="Times New Roman" w:cs="Times New Roman"/>
          <w:sz w:val="26"/>
          <w:szCs w:val="26"/>
        </w:rPr>
        <w:t xml:space="preserve"> </w:t>
      </w:r>
      <w:r>
        <w:rPr>
          <w:rFonts w:ascii="Times New Roman" w:hAnsi="Times New Roman" w:cs="Times New Roman"/>
          <w:sz w:val="26"/>
          <w:szCs w:val="26"/>
        </w:rPr>
        <w:t>Потребуется перекладка отдельных магистральных участков на меньший диаметр. Отдельные участки тепловых сетей ТЭЦ имеют недостаточный диаметр. В 2022 и 2023 годах запланированы работы по реконструкции 5 магистральных участков суммарной протяженностью 910 с увеличением их диаметра (см. таблицу 6.5.1).</w:t>
      </w:r>
    </w:p>
    <w:p w:rsidR="002C5FC4" w:rsidRPr="00551441" w:rsidRDefault="002C5FC4" w:rsidP="002C5FC4">
      <w:pPr>
        <w:pStyle w:val="ConsPlusNormal"/>
        <w:widowControl/>
        <w:spacing w:before="120" w:after="120"/>
        <w:ind w:firstLine="539"/>
        <w:jc w:val="both"/>
        <w:rPr>
          <w:rFonts w:ascii="Times New Roman" w:hAnsi="Times New Roman" w:cs="Times New Roman"/>
          <w:b/>
          <w:sz w:val="26"/>
          <w:szCs w:val="26"/>
        </w:rPr>
      </w:pPr>
      <w:r>
        <w:rPr>
          <w:rFonts w:ascii="Times New Roman" w:hAnsi="Times New Roman" w:cs="Times New Roman"/>
          <w:b/>
          <w:sz w:val="26"/>
          <w:szCs w:val="26"/>
        </w:rPr>
        <w:lastRenderedPageBreak/>
        <w:t>6</w:t>
      </w:r>
      <w:r w:rsidRPr="00551441">
        <w:rPr>
          <w:rFonts w:ascii="Times New Roman" w:hAnsi="Times New Roman" w:cs="Times New Roman"/>
          <w:b/>
          <w:sz w:val="26"/>
          <w:szCs w:val="26"/>
        </w:rPr>
        <w:t>.7 Реконструкция тепловых сетей, подлежащих замене в связи с исчерпанием эксплуатационного ресурса</w:t>
      </w:r>
    </w:p>
    <w:p w:rsidR="00AF506D" w:rsidRPr="00551441" w:rsidRDefault="00AF506D" w:rsidP="00AF506D">
      <w:pPr>
        <w:tabs>
          <w:tab w:val="left" w:pos="375"/>
        </w:tabs>
        <w:ind w:right="28" w:firstLine="567"/>
        <w:jc w:val="both"/>
        <w:rPr>
          <w:bCs/>
          <w:sz w:val="26"/>
          <w:szCs w:val="26"/>
        </w:rPr>
      </w:pPr>
      <w:r w:rsidRPr="00551441">
        <w:rPr>
          <w:bCs/>
          <w:sz w:val="26"/>
          <w:szCs w:val="26"/>
        </w:rPr>
        <w:t>Перечень участков тепловых сетей, на которых необходимо произвести замену трубопроводов и тепловой изоляции</w:t>
      </w:r>
      <w:r w:rsidR="0064374B">
        <w:rPr>
          <w:bCs/>
          <w:sz w:val="26"/>
          <w:szCs w:val="26"/>
        </w:rPr>
        <w:t xml:space="preserve"> </w:t>
      </w:r>
      <w:r w:rsidR="0064374B" w:rsidRPr="0064374B">
        <w:rPr>
          <w:sz w:val="26"/>
          <w:szCs w:val="26"/>
        </w:rPr>
        <w:t>в связи с исчерпанием эксплуатационного ресурса</w:t>
      </w:r>
      <w:r w:rsidRPr="0064374B">
        <w:rPr>
          <w:bCs/>
          <w:sz w:val="26"/>
          <w:szCs w:val="26"/>
        </w:rPr>
        <w:t>,</w:t>
      </w:r>
      <w:r w:rsidRPr="00551441">
        <w:rPr>
          <w:bCs/>
          <w:sz w:val="26"/>
          <w:szCs w:val="26"/>
        </w:rPr>
        <w:t xml:space="preserve"> теплоснабжающие организации должны включать в планы работ по подготовке к отопительному периоду. </w:t>
      </w:r>
    </w:p>
    <w:p w:rsidR="00AF506D" w:rsidRPr="00551441" w:rsidRDefault="00AF506D" w:rsidP="00AF506D">
      <w:pPr>
        <w:tabs>
          <w:tab w:val="left" w:pos="375"/>
        </w:tabs>
        <w:ind w:right="28" w:firstLine="567"/>
        <w:jc w:val="both"/>
        <w:rPr>
          <w:bCs/>
          <w:sz w:val="26"/>
          <w:szCs w:val="26"/>
        </w:rPr>
      </w:pPr>
      <w:r w:rsidRPr="00551441">
        <w:rPr>
          <w:bCs/>
          <w:sz w:val="26"/>
          <w:szCs w:val="26"/>
        </w:rPr>
        <w:t xml:space="preserve">Прокладку новых участков тепловых сетей преимущественно следует производить с использованием предварительно изолированных трубопроводов в ППУ-изоляции. </w:t>
      </w:r>
    </w:p>
    <w:p w:rsidR="00AF506D" w:rsidRDefault="00AF506D" w:rsidP="00AF506D">
      <w:pPr>
        <w:tabs>
          <w:tab w:val="left" w:pos="375"/>
        </w:tabs>
        <w:ind w:right="28" w:firstLine="567"/>
        <w:jc w:val="both"/>
        <w:rPr>
          <w:bCs/>
          <w:sz w:val="26"/>
          <w:szCs w:val="26"/>
        </w:rPr>
      </w:pPr>
      <w:r w:rsidRPr="00551441">
        <w:rPr>
          <w:bCs/>
          <w:sz w:val="26"/>
          <w:szCs w:val="26"/>
        </w:rPr>
        <w:t>Перекладку существующих надземных участков тепловых сетей по имеющимся опорам целесообразно проводить стальными предварительно изолированными трубами, имеющими ППУ теплоизоляцию и наружную полиэтиленовую оболочку.</w:t>
      </w:r>
    </w:p>
    <w:p w:rsidR="002C5FC4" w:rsidRPr="00551441" w:rsidRDefault="00AF506D" w:rsidP="00AF506D">
      <w:pPr>
        <w:tabs>
          <w:tab w:val="left" w:pos="375"/>
        </w:tabs>
        <w:ind w:right="28" w:firstLine="567"/>
        <w:jc w:val="both"/>
        <w:rPr>
          <w:bCs/>
          <w:sz w:val="26"/>
          <w:szCs w:val="26"/>
        </w:rPr>
      </w:pPr>
      <w:r>
        <w:rPr>
          <w:sz w:val="26"/>
          <w:szCs w:val="26"/>
        </w:rPr>
        <w:t>В 2022 и 2023 годах запланированы работы по реконструкции 4 магистральных участков суммарной протяженностью 900 в связи с исчерпанием ими эксплуатационного ресурса (см. таблицу 6.5.1).</w:t>
      </w:r>
    </w:p>
    <w:p w:rsidR="00AF506D" w:rsidRPr="00C51D7F" w:rsidRDefault="00AF506D" w:rsidP="00AF506D">
      <w:pPr>
        <w:tabs>
          <w:tab w:val="left" w:pos="375"/>
        </w:tabs>
        <w:spacing w:before="120" w:after="113"/>
        <w:ind w:right="28"/>
        <w:jc w:val="both"/>
        <w:rPr>
          <w:sz w:val="26"/>
          <w:szCs w:val="26"/>
        </w:rPr>
      </w:pPr>
      <w:r>
        <w:rPr>
          <w:b/>
          <w:bCs/>
          <w:sz w:val="26"/>
          <w:szCs w:val="26"/>
        </w:rPr>
        <w:t>6</w:t>
      </w:r>
      <w:r w:rsidRPr="00C51D7F">
        <w:rPr>
          <w:b/>
          <w:bCs/>
          <w:sz w:val="26"/>
          <w:szCs w:val="26"/>
        </w:rPr>
        <w:t>.</w:t>
      </w:r>
      <w:r>
        <w:rPr>
          <w:b/>
          <w:bCs/>
          <w:sz w:val="26"/>
          <w:szCs w:val="26"/>
        </w:rPr>
        <w:t>8</w:t>
      </w:r>
      <w:r w:rsidRPr="00C51D7F">
        <w:rPr>
          <w:b/>
          <w:bCs/>
          <w:sz w:val="26"/>
          <w:szCs w:val="26"/>
        </w:rPr>
        <w:t xml:space="preserve"> Строительство и реконструкция насосных станций</w:t>
      </w:r>
    </w:p>
    <w:p w:rsidR="00AF506D" w:rsidRPr="00C51D7F" w:rsidRDefault="00AF506D" w:rsidP="00AF506D">
      <w:pPr>
        <w:tabs>
          <w:tab w:val="left" w:pos="375"/>
        </w:tabs>
        <w:ind w:right="30"/>
        <w:jc w:val="both"/>
        <w:rPr>
          <w:sz w:val="26"/>
          <w:szCs w:val="26"/>
        </w:rPr>
      </w:pPr>
      <w:r w:rsidRPr="00C51D7F">
        <w:rPr>
          <w:sz w:val="26"/>
          <w:szCs w:val="26"/>
        </w:rPr>
        <w:tab/>
        <w:t>В системе теплоснабжения города Шарьи насосные станции отсутствуют. В строительстве новых насосных станций необходимости нет, поскольку сетевые насосы Шарьинской ТЭЦ обеспечивают требуемую подачу теплоносителя каждому потребителю и требуемые располагаемые напоры на тепловых вводах потребителей. Тепловые сети других теплоснабжающих организаций имеют незначительную протяженность и подкачивающих насосных станций не имеют и не требуют.</w:t>
      </w:r>
    </w:p>
    <w:p w:rsidR="00AF506D" w:rsidRDefault="00AF506D" w:rsidP="00AF506D">
      <w:pPr>
        <w:tabs>
          <w:tab w:val="left" w:pos="375"/>
        </w:tabs>
        <w:ind w:right="30"/>
        <w:jc w:val="both"/>
        <w:rPr>
          <w:bCs/>
        </w:rPr>
      </w:pPr>
      <w:r w:rsidRPr="00C51D7F">
        <w:rPr>
          <w:sz w:val="26"/>
          <w:szCs w:val="26"/>
        </w:rPr>
        <w:tab/>
        <w:t xml:space="preserve">На тепломагистрали </w:t>
      </w:r>
      <w:proofErr w:type="spellStart"/>
      <w:r w:rsidRPr="00C51D7F">
        <w:rPr>
          <w:sz w:val="26"/>
          <w:szCs w:val="26"/>
        </w:rPr>
        <w:t>Ду</w:t>
      </w:r>
      <w:proofErr w:type="spellEnd"/>
      <w:r w:rsidRPr="00C51D7F">
        <w:rPr>
          <w:sz w:val="26"/>
          <w:szCs w:val="26"/>
        </w:rPr>
        <w:t xml:space="preserve"> =500 мм имеется павильон бывшей насосной станции, с которой </w:t>
      </w:r>
      <w:proofErr w:type="spellStart"/>
      <w:r w:rsidRPr="00C51D7F">
        <w:rPr>
          <w:sz w:val="26"/>
          <w:szCs w:val="26"/>
        </w:rPr>
        <w:t>тепломагистраль</w:t>
      </w:r>
      <w:proofErr w:type="spellEnd"/>
      <w:r w:rsidRPr="00C51D7F">
        <w:rPr>
          <w:sz w:val="26"/>
          <w:szCs w:val="26"/>
        </w:rPr>
        <w:t xml:space="preserve"> разделяется на 2 линии: линия с </w:t>
      </w:r>
      <w:proofErr w:type="spellStart"/>
      <w:r w:rsidRPr="00C51D7F">
        <w:rPr>
          <w:sz w:val="26"/>
          <w:szCs w:val="26"/>
        </w:rPr>
        <w:t>Ду</w:t>
      </w:r>
      <w:proofErr w:type="spellEnd"/>
      <w:r w:rsidRPr="00C51D7F">
        <w:rPr>
          <w:sz w:val="26"/>
          <w:szCs w:val="26"/>
        </w:rPr>
        <w:t xml:space="preserve"> = 350 мм на улицы Юбилейная и 50 лет Советской власти и линия с </w:t>
      </w:r>
      <w:proofErr w:type="spellStart"/>
      <w:r w:rsidRPr="00C51D7F">
        <w:rPr>
          <w:sz w:val="26"/>
          <w:szCs w:val="26"/>
        </w:rPr>
        <w:t>Ду</w:t>
      </w:r>
      <w:proofErr w:type="spellEnd"/>
      <w:r w:rsidRPr="00C51D7F">
        <w:rPr>
          <w:sz w:val="26"/>
          <w:szCs w:val="26"/>
        </w:rPr>
        <w:t xml:space="preserve"> = 400 мм на улицы Ленина, Ломоносова и Адмирала Виноградова (см. рис. </w:t>
      </w:r>
      <w:r>
        <w:rPr>
          <w:sz w:val="26"/>
          <w:szCs w:val="26"/>
        </w:rPr>
        <w:t>6.5.1</w:t>
      </w:r>
      <w:r w:rsidRPr="00C51D7F">
        <w:rPr>
          <w:sz w:val="26"/>
          <w:szCs w:val="26"/>
        </w:rPr>
        <w:t xml:space="preserve">). В </w:t>
      </w:r>
      <w:r>
        <w:rPr>
          <w:sz w:val="26"/>
          <w:szCs w:val="26"/>
        </w:rPr>
        <w:t>этом</w:t>
      </w:r>
      <w:r w:rsidRPr="00C51D7F">
        <w:rPr>
          <w:sz w:val="26"/>
          <w:szCs w:val="26"/>
        </w:rPr>
        <w:t xml:space="preserve"> помещении после прокладки до нее вт</w:t>
      </w:r>
      <w:r>
        <w:rPr>
          <w:sz w:val="26"/>
          <w:szCs w:val="26"/>
        </w:rPr>
        <w:t xml:space="preserve">орого вывода ТЭЦ с </w:t>
      </w:r>
      <w:proofErr w:type="spellStart"/>
      <w:r>
        <w:rPr>
          <w:sz w:val="26"/>
          <w:szCs w:val="26"/>
        </w:rPr>
        <w:t>Ду</w:t>
      </w:r>
      <w:proofErr w:type="spellEnd"/>
      <w:r>
        <w:rPr>
          <w:sz w:val="26"/>
          <w:szCs w:val="26"/>
        </w:rPr>
        <w:t xml:space="preserve"> = 350 мм </w:t>
      </w:r>
      <w:r w:rsidRPr="00C51D7F">
        <w:rPr>
          <w:sz w:val="26"/>
          <w:szCs w:val="26"/>
        </w:rPr>
        <w:t>монтир</w:t>
      </w:r>
      <w:r>
        <w:rPr>
          <w:sz w:val="26"/>
          <w:szCs w:val="26"/>
        </w:rPr>
        <w:t>уется</w:t>
      </w:r>
      <w:r w:rsidRPr="00C51D7F">
        <w:rPr>
          <w:sz w:val="26"/>
          <w:szCs w:val="26"/>
        </w:rPr>
        <w:t xml:space="preserve"> узел переключения магистралей</w:t>
      </w:r>
      <w:proofErr w:type="gramStart"/>
      <w:r>
        <w:rPr>
          <w:sz w:val="26"/>
          <w:szCs w:val="26"/>
        </w:rPr>
        <w:t>.</w:t>
      </w:r>
      <w:proofErr w:type="gramEnd"/>
      <w:r>
        <w:rPr>
          <w:sz w:val="26"/>
          <w:szCs w:val="26"/>
        </w:rPr>
        <w:t xml:space="preserve"> который</w:t>
      </w:r>
      <w:r w:rsidRPr="00C51D7F">
        <w:rPr>
          <w:bCs/>
          <w:sz w:val="26"/>
          <w:szCs w:val="26"/>
        </w:rPr>
        <w:t xml:space="preserve"> обеспечит переключение на любую из этих линий тепловых нагрузок с другой линии в случае ее аварийного состояния.</w:t>
      </w:r>
      <w:r>
        <w:rPr>
          <w:bCs/>
        </w:rPr>
        <w:t xml:space="preserve"> </w:t>
      </w:r>
    </w:p>
    <w:p w:rsidR="00AF506D" w:rsidRPr="00714E75" w:rsidRDefault="00AF506D" w:rsidP="00AF506D">
      <w:pPr>
        <w:spacing w:before="120" w:after="120"/>
        <w:ind w:right="-85"/>
        <w:jc w:val="both"/>
        <w:rPr>
          <w:b/>
          <w:color w:val="000000"/>
          <w:sz w:val="26"/>
          <w:szCs w:val="26"/>
        </w:rPr>
      </w:pPr>
      <w:r w:rsidRPr="00714E75">
        <w:rPr>
          <w:b/>
          <w:color w:val="000000"/>
          <w:sz w:val="26"/>
          <w:szCs w:val="26"/>
        </w:rPr>
        <w:t>6.9. Сценарии развития аварий в системах теплоснабжения городского округа</w:t>
      </w:r>
    </w:p>
    <w:p w:rsidR="00AF506D" w:rsidRDefault="00AF506D" w:rsidP="00AF506D">
      <w:pPr>
        <w:pStyle w:val="ConsPlusNormal"/>
        <w:widowControl/>
        <w:tabs>
          <w:tab w:val="left" w:pos="0"/>
        </w:tabs>
        <w:ind w:firstLine="0"/>
        <w:jc w:val="both"/>
        <w:rPr>
          <w:rFonts w:ascii="Times New Roman" w:hAnsi="Times New Roman" w:cs="Times New Roman"/>
          <w:bCs/>
          <w:sz w:val="26"/>
          <w:szCs w:val="26"/>
        </w:rPr>
      </w:pPr>
      <w:r>
        <w:rPr>
          <w:rFonts w:ascii="Times New Roman" w:hAnsi="Times New Roman" w:cs="Times New Roman"/>
          <w:bCs/>
          <w:sz w:val="26"/>
          <w:szCs w:val="26"/>
        </w:rPr>
        <w:tab/>
      </w:r>
      <w:r w:rsidRPr="00714E75">
        <w:rPr>
          <w:rFonts w:ascii="Times New Roman" w:hAnsi="Times New Roman" w:cs="Times New Roman"/>
          <w:bCs/>
          <w:sz w:val="26"/>
          <w:szCs w:val="26"/>
        </w:rPr>
        <w:t xml:space="preserve">Тепловые сети от всех котельных </w:t>
      </w:r>
      <w:r>
        <w:rPr>
          <w:rFonts w:ascii="Times New Roman" w:hAnsi="Times New Roman" w:cs="Times New Roman"/>
          <w:bCs/>
          <w:sz w:val="26"/>
          <w:szCs w:val="26"/>
        </w:rPr>
        <w:t xml:space="preserve">и ТЭЦ </w:t>
      </w:r>
      <w:r w:rsidRPr="00714E75">
        <w:rPr>
          <w:rFonts w:ascii="Times New Roman" w:hAnsi="Times New Roman" w:cs="Times New Roman"/>
          <w:bCs/>
          <w:sz w:val="26"/>
          <w:szCs w:val="26"/>
        </w:rPr>
        <w:t xml:space="preserve">имеют радиальную схему. Закольцовывающих перемычек между радиальными участками нет, как нет и соединительных участков между тепловыми сетями соседних котельных. При </w:t>
      </w:r>
      <w:r>
        <w:rPr>
          <w:rFonts w:ascii="Times New Roman" w:hAnsi="Times New Roman" w:cs="Times New Roman"/>
          <w:bCs/>
          <w:sz w:val="26"/>
          <w:szCs w:val="26"/>
        </w:rPr>
        <w:t xml:space="preserve">возникновении </w:t>
      </w:r>
      <w:r w:rsidRPr="00714E75">
        <w:rPr>
          <w:rFonts w:ascii="Times New Roman" w:hAnsi="Times New Roman" w:cs="Times New Roman"/>
          <w:bCs/>
          <w:sz w:val="26"/>
          <w:szCs w:val="26"/>
        </w:rPr>
        <w:t xml:space="preserve">аварии на радиальном участке тепловой сети персонал, обслуживающий тепловые сети вынужден будет на период ремонта отключить с котельной или в тепловой камере весь участок и прекратить теплоснабжение потребителей, подключенных к </w:t>
      </w:r>
      <w:r>
        <w:rPr>
          <w:rFonts w:ascii="Times New Roman" w:hAnsi="Times New Roman" w:cs="Times New Roman"/>
          <w:bCs/>
          <w:sz w:val="26"/>
          <w:szCs w:val="26"/>
        </w:rPr>
        <w:t>тепловым сетям через этот аварийный участок</w:t>
      </w:r>
      <w:r w:rsidR="0064374B">
        <w:rPr>
          <w:rFonts w:ascii="Times New Roman" w:hAnsi="Times New Roman" w:cs="Times New Roman"/>
          <w:bCs/>
          <w:sz w:val="26"/>
          <w:szCs w:val="26"/>
        </w:rPr>
        <w:t xml:space="preserve">. </w:t>
      </w:r>
    </w:p>
    <w:p w:rsidR="006D1FC9" w:rsidRPr="00B169C3" w:rsidRDefault="00AF506D" w:rsidP="00AF506D">
      <w:pPr>
        <w:pStyle w:val="ConsPlusNormal"/>
        <w:widowControl/>
        <w:tabs>
          <w:tab w:val="left" w:pos="0"/>
        </w:tabs>
        <w:ind w:firstLine="0"/>
        <w:jc w:val="both"/>
        <w:rPr>
          <w:rFonts w:ascii="Times New Roman" w:hAnsi="Times New Roman" w:cs="Times New Roman"/>
          <w:sz w:val="28"/>
          <w:szCs w:val="28"/>
        </w:rPr>
      </w:pPr>
      <w:r>
        <w:rPr>
          <w:rFonts w:ascii="Times New Roman" w:hAnsi="Times New Roman" w:cs="Times New Roman"/>
          <w:bCs/>
          <w:sz w:val="26"/>
          <w:szCs w:val="26"/>
        </w:rPr>
        <w:tab/>
        <w:t xml:space="preserve">При возникновении </w:t>
      </w:r>
      <w:r w:rsidRPr="00714E75">
        <w:rPr>
          <w:rFonts w:ascii="Times New Roman" w:hAnsi="Times New Roman" w:cs="Times New Roman"/>
          <w:bCs/>
          <w:sz w:val="26"/>
          <w:szCs w:val="26"/>
        </w:rPr>
        <w:t>аварии на</w:t>
      </w:r>
      <w:r>
        <w:rPr>
          <w:rFonts w:ascii="Times New Roman" w:hAnsi="Times New Roman" w:cs="Times New Roman"/>
          <w:bCs/>
          <w:sz w:val="26"/>
          <w:szCs w:val="26"/>
        </w:rPr>
        <w:t xml:space="preserve"> самом теплоисточнике будет прекращено теплоснабжение всех потребителей, подключенных к его тепловым сетям</w:t>
      </w:r>
      <w:r>
        <w:rPr>
          <w:bCs/>
          <w:sz w:val="26"/>
          <w:szCs w:val="26"/>
        </w:rPr>
        <w:t>.</w:t>
      </w:r>
    </w:p>
    <w:p w:rsidR="00D66333" w:rsidRPr="004504E5" w:rsidRDefault="00D66333" w:rsidP="00AF506D">
      <w:pPr>
        <w:pStyle w:val="ConsPlusNormal"/>
        <w:widowControl/>
        <w:spacing w:before="240" w:after="120"/>
        <w:ind w:firstLine="567"/>
        <w:jc w:val="center"/>
        <w:rPr>
          <w:rFonts w:ascii="Times New Roman" w:hAnsi="Times New Roman" w:cs="Times New Roman"/>
          <w:b/>
          <w:sz w:val="28"/>
          <w:szCs w:val="28"/>
        </w:rPr>
      </w:pPr>
      <w:r w:rsidRPr="004504E5">
        <w:rPr>
          <w:rFonts w:ascii="Times New Roman" w:hAnsi="Times New Roman" w:cs="Times New Roman"/>
          <w:b/>
          <w:sz w:val="28"/>
          <w:szCs w:val="28"/>
        </w:rPr>
        <w:t>7</w:t>
      </w:r>
      <w:r w:rsidR="000247D1">
        <w:rPr>
          <w:rFonts w:ascii="Times New Roman" w:hAnsi="Times New Roman" w:cs="Times New Roman"/>
          <w:b/>
          <w:sz w:val="28"/>
          <w:szCs w:val="28"/>
        </w:rPr>
        <w:t>.</w:t>
      </w:r>
      <w:r w:rsidRPr="004504E5">
        <w:rPr>
          <w:rFonts w:ascii="Times New Roman" w:hAnsi="Times New Roman" w:cs="Times New Roman"/>
          <w:b/>
          <w:sz w:val="28"/>
          <w:szCs w:val="28"/>
        </w:rPr>
        <w:t xml:space="preserve"> </w:t>
      </w:r>
      <w:r w:rsidR="000D45BA">
        <w:rPr>
          <w:rFonts w:ascii="Times New Roman" w:hAnsi="Times New Roman" w:cs="Times New Roman"/>
          <w:b/>
          <w:sz w:val="28"/>
          <w:szCs w:val="28"/>
        </w:rPr>
        <w:t>Решение</w:t>
      </w:r>
      <w:r w:rsidRPr="004504E5">
        <w:rPr>
          <w:rFonts w:ascii="Times New Roman" w:hAnsi="Times New Roman" w:cs="Times New Roman"/>
          <w:b/>
          <w:sz w:val="28"/>
          <w:szCs w:val="28"/>
        </w:rPr>
        <w:t xml:space="preserve"> по переводу открытых систем теплоснабжения (горячего водоснабжения) в закрытые системы горячего водоснабжения</w:t>
      </w:r>
    </w:p>
    <w:p w:rsidR="00B169C3" w:rsidRDefault="00D66333" w:rsidP="00D66333">
      <w:pPr>
        <w:pStyle w:val="ConsPlusNormal"/>
        <w:widowControl/>
        <w:tabs>
          <w:tab w:val="left" w:pos="0"/>
        </w:tabs>
        <w:ind w:firstLine="0"/>
        <w:jc w:val="both"/>
        <w:rPr>
          <w:rFonts w:ascii="Times New Roman" w:hAnsi="Times New Roman" w:cs="Times New Roman"/>
          <w:sz w:val="26"/>
          <w:szCs w:val="26"/>
        </w:rPr>
      </w:pPr>
      <w:r>
        <w:rPr>
          <w:rFonts w:ascii="Times New Roman" w:hAnsi="Times New Roman" w:cs="Times New Roman"/>
          <w:sz w:val="26"/>
          <w:szCs w:val="26"/>
        </w:rPr>
        <w:tab/>
        <w:t>Открытые системы горячего водоснабжения в городском округе город Шарья отсутствуют и на период действия схемы теплоснабжения не планируются.</w:t>
      </w:r>
    </w:p>
    <w:p w:rsidR="000247D1" w:rsidRDefault="000247D1" w:rsidP="00D66333">
      <w:pPr>
        <w:pStyle w:val="ConsPlusNormal"/>
        <w:widowControl/>
        <w:tabs>
          <w:tab w:val="left" w:pos="0"/>
        </w:tabs>
        <w:ind w:firstLine="0"/>
        <w:jc w:val="both"/>
        <w:rPr>
          <w:rFonts w:ascii="Times New Roman" w:hAnsi="Times New Roman" w:cs="Times New Roman"/>
          <w:sz w:val="26"/>
          <w:szCs w:val="26"/>
        </w:rPr>
      </w:pPr>
    </w:p>
    <w:p w:rsidR="000247D1" w:rsidRDefault="000247D1" w:rsidP="00D66333">
      <w:pPr>
        <w:pStyle w:val="ConsPlusNormal"/>
        <w:widowControl/>
        <w:tabs>
          <w:tab w:val="left" w:pos="0"/>
        </w:tabs>
        <w:ind w:firstLine="0"/>
        <w:jc w:val="both"/>
        <w:rPr>
          <w:rFonts w:ascii="Times New Roman" w:hAnsi="Times New Roman" w:cs="Times New Roman"/>
          <w:sz w:val="26"/>
          <w:szCs w:val="26"/>
        </w:rPr>
      </w:pPr>
    </w:p>
    <w:p w:rsidR="000247D1" w:rsidRDefault="000247D1" w:rsidP="00D66333">
      <w:pPr>
        <w:pStyle w:val="ConsPlusNormal"/>
        <w:widowControl/>
        <w:tabs>
          <w:tab w:val="left" w:pos="0"/>
        </w:tabs>
        <w:ind w:firstLine="0"/>
        <w:jc w:val="both"/>
        <w:rPr>
          <w:rFonts w:ascii="Times New Roman" w:hAnsi="Times New Roman" w:cs="Times New Roman"/>
          <w:sz w:val="26"/>
          <w:szCs w:val="26"/>
        </w:rPr>
      </w:pPr>
    </w:p>
    <w:p w:rsidR="000247D1" w:rsidRDefault="000247D1" w:rsidP="00D66333">
      <w:pPr>
        <w:pStyle w:val="ConsPlusNormal"/>
        <w:widowControl/>
        <w:tabs>
          <w:tab w:val="left" w:pos="0"/>
        </w:tabs>
        <w:ind w:firstLine="0"/>
        <w:jc w:val="both"/>
        <w:rPr>
          <w:rFonts w:ascii="Times New Roman" w:hAnsi="Times New Roman" w:cs="Times New Roman"/>
          <w:sz w:val="26"/>
          <w:szCs w:val="26"/>
        </w:rPr>
      </w:pPr>
    </w:p>
    <w:p w:rsidR="00D66333" w:rsidRPr="00B169C3" w:rsidRDefault="00D66333" w:rsidP="00D66333">
      <w:pPr>
        <w:pStyle w:val="ConsPlusNormal"/>
        <w:widowControl/>
        <w:tabs>
          <w:tab w:val="left" w:pos="0"/>
        </w:tabs>
        <w:ind w:firstLine="0"/>
        <w:jc w:val="both"/>
        <w:rPr>
          <w:rFonts w:ascii="Times New Roman" w:hAnsi="Times New Roman" w:cs="Times New Roman"/>
          <w:sz w:val="26"/>
          <w:szCs w:val="26"/>
        </w:rPr>
      </w:pPr>
    </w:p>
    <w:p w:rsidR="00D66333" w:rsidRDefault="00D66333" w:rsidP="009D4B67">
      <w:pPr>
        <w:spacing w:after="240"/>
        <w:ind w:firstLine="601"/>
        <w:jc w:val="center"/>
        <w:rPr>
          <w:b/>
          <w:sz w:val="28"/>
          <w:szCs w:val="28"/>
        </w:rPr>
      </w:pPr>
      <w:r w:rsidRPr="004504E5">
        <w:rPr>
          <w:b/>
          <w:sz w:val="28"/>
          <w:szCs w:val="28"/>
        </w:rPr>
        <w:lastRenderedPageBreak/>
        <w:t>8</w:t>
      </w:r>
      <w:r w:rsidR="009D4B67">
        <w:rPr>
          <w:b/>
          <w:sz w:val="28"/>
          <w:szCs w:val="28"/>
        </w:rPr>
        <w:t>.</w:t>
      </w:r>
      <w:r w:rsidRPr="004504E5">
        <w:rPr>
          <w:b/>
          <w:sz w:val="28"/>
          <w:szCs w:val="28"/>
        </w:rPr>
        <w:t xml:space="preserve"> Перспективные топливные балансы</w:t>
      </w:r>
    </w:p>
    <w:p w:rsidR="00B169C3" w:rsidRPr="00D66333" w:rsidRDefault="00D66333" w:rsidP="00D66333">
      <w:pPr>
        <w:pStyle w:val="ConsPlusNormal"/>
        <w:widowControl/>
        <w:tabs>
          <w:tab w:val="left" w:pos="0"/>
        </w:tabs>
        <w:ind w:firstLine="0"/>
        <w:jc w:val="both"/>
        <w:rPr>
          <w:rFonts w:ascii="Times New Roman" w:hAnsi="Times New Roman" w:cs="Times New Roman"/>
          <w:sz w:val="26"/>
          <w:szCs w:val="26"/>
        </w:rPr>
      </w:pPr>
      <w:r w:rsidRPr="00D66333">
        <w:rPr>
          <w:rFonts w:ascii="Times New Roman" w:hAnsi="Times New Roman" w:cs="Times New Roman"/>
          <w:b/>
          <w:sz w:val="26"/>
          <w:szCs w:val="26"/>
        </w:rPr>
        <w:t>8.1 Описание видов и количества используемого топлива для источников тепловой энергии</w:t>
      </w:r>
    </w:p>
    <w:p w:rsidR="0064374B" w:rsidRDefault="00DD7660" w:rsidP="0064374B">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ab/>
      </w:r>
      <w:r w:rsidR="0064374B">
        <w:rPr>
          <w:rFonts w:ascii="Times New Roman" w:hAnsi="Times New Roman" w:cs="Times New Roman"/>
          <w:sz w:val="26"/>
          <w:szCs w:val="26"/>
        </w:rPr>
        <w:t xml:space="preserve">Основным топливом на котельных является каменный уголь марки ДПКО (Ку=0,73), резервным – дрова. На 5 котельных тепловая энергия вырабатывается с помощью электрокотлов. Основным и единственным топливом на ТЭЦ для паровых котлов стал каменный уголь марки ДР (Ку=0,73). Основным и единственным топливом для водогрейного котла КВГМ-100 является мазут (Ку=1,36). Основным и единственным топливом для котельной локомотивного депо также является мазут. </w:t>
      </w:r>
    </w:p>
    <w:p w:rsidR="0064374B" w:rsidRPr="00563C55" w:rsidRDefault="0064374B" w:rsidP="0064374B">
      <w:pPr>
        <w:pStyle w:val="ConsPlusNormal"/>
        <w:widowControl/>
        <w:tabs>
          <w:tab w:val="left" w:pos="0"/>
        </w:tabs>
        <w:spacing w:before="120" w:after="120"/>
        <w:ind w:firstLine="0"/>
        <w:jc w:val="center"/>
        <w:rPr>
          <w:rFonts w:ascii="Times New Roman" w:hAnsi="Times New Roman" w:cs="Times New Roman"/>
          <w:sz w:val="26"/>
          <w:szCs w:val="26"/>
        </w:rPr>
      </w:pPr>
      <w:r>
        <w:rPr>
          <w:rFonts w:ascii="Times New Roman" w:hAnsi="Times New Roman" w:cs="Times New Roman"/>
          <w:sz w:val="26"/>
          <w:szCs w:val="26"/>
        </w:rPr>
        <w:t xml:space="preserve">Таблица </w:t>
      </w:r>
      <w:r w:rsidRPr="00563C55">
        <w:rPr>
          <w:rFonts w:ascii="Times New Roman" w:hAnsi="Times New Roman" w:cs="Times New Roman"/>
          <w:sz w:val="26"/>
          <w:szCs w:val="26"/>
        </w:rPr>
        <w:t>8.1</w:t>
      </w:r>
      <w:r>
        <w:rPr>
          <w:rFonts w:ascii="Times New Roman" w:hAnsi="Times New Roman" w:cs="Times New Roman"/>
          <w:sz w:val="26"/>
          <w:szCs w:val="26"/>
        </w:rPr>
        <w:t>.1. Расчетное потребление топлива</w:t>
      </w:r>
      <w:r w:rsidRPr="00563C55">
        <w:rPr>
          <w:rFonts w:ascii="Times New Roman" w:hAnsi="Times New Roman" w:cs="Times New Roman"/>
          <w:sz w:val="26"/>
          <w:szCs w:val="26"/>
        </w:rPr>
        <w:t xml:space="preserve"> источник</w:t>
      </w:r>
      <w:r>
        <w:rPr>
          <w:rFonts w:ascii="Times New Roman" w:hAnsi="Times New Roman" w:cs="Times New Roman"/>
          <w:sz w:val="26"/>
          <w:szCs w:val="26"/>
        </w:rPr>
        <w:t>ами</w:t>
      </w:r>
      <w:r w:rsidRPr="00563C55">
        <w:rPr>
          <w:rFonts w:ascii="Times New Roman" w:hAnsi="Times New Roman" w:cs="Times New Roman"/>
          <w:sz w:val="26"/>
          <w:szCs w:val="26"/>
        </w:rPr>
        <w:t xml:space="preserve"> тепловой энергии </w:t>
      </w:r>
      <w:r>
        <w:rPr>
          <w:rFonts w:ascii="Times New Roman" w:hAnsi="Times New Roman" w:cs="Times New Roman"/>
          <w:sz w:val="26"/>
          <w:szCs w:val="26"/>
        </w:rPr>
        <w:t>в</w:t>
      </w:r>
      <w:r w:rsidRPr="00563C55">
        <w:rPr>
          <w:rFonts w:ascii="Times New Roman" w:hAnsi="Times New Roman" w:cs="Times New Roman"/>
          <w:sz w:val="26"/>
          <w:szCs w:val="26"/>
        </w:rPr>
        <w:t xml:space="preserve"> 20</w:t>
      </w:r>
      <w:r>
        <w:rPr>
          <w:rFonts w:ascii="Times New Roman" w:hAnsi="Times New Roman" w:cs="Times New Roman"/>
          <w:sz w:val="26"/>
          <w:szCs w:val="26"/>
        </w:rPr>
        <w:t>22 г.</w:t>
      </w:r>
    </w:p>
    <w:tbl>
      <w:tblPr>
        <w:tblW w:w="9813"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285"/>
        <w:gridCol w:w="1418"/>
        <w:gridCol w:w="851"/>
        <w:gridCol w:w="991"/>
        <w:gridCol w:w="1134"/>
        <w:gridCol w:w="1134"/>
      </w:tblGrid>
      <w:tr w:rsidR="0064374B" w:rsidRPr="00344B37" w:rsidTr="00C615BE">
        <w:trPr>
          <w:trHeight w:val="20"/>
        </w:trPr>
        <w:tc>
          <w:tcPr>
            <w:tcW w:w="4285" w:type="dxa"/>
            <w:vMerge w:val="restart"/>
            <w:tcBorders>
              <w:top w:val="single" w:sz="4" w:space="0" w:color="auto"/>
            </w:tcBorders>
            <w:shd w:val="clear" w:color="auto" w:fill="auto"/>
            <w:vAlign w:val="center"/>
          </w:tcPr>
          <w:p w:rsidR="0064374B" w:rsidRPr="00755470" w:rsidRDefault="0064374B" w:rsidP="00C615BE">
            <w:pPr>
              <w:jc w:val="center"/>
              <w:rPr>
                <w:rFonts w:eastAsia="Times New Roman"/>
                <w:color w:val="000000"/>
                <w:szCs w:val="24"/>
              </w:rPr>
            </w:pPr>
            <w:r w:rsidRPr="00755470">
              <w:rPr>
                <w:rFonts w:eastAsia="Times New Roman"/>
                <w:color w:val="000000"/>
                <w:szCs w:val="24"/>
              </w:rPr>
              <w:t>Наименование</w:t>
            </w:r>
            <w:r>
              <w:rPr>
                <w:rFonts w:eastAsia="Times New Roman"/>
                <w:color w:val="000000"/>
                <w:szCs w:val="24"/>
              </w:rPr>
              <w:t>, адрес</w:t>
            </w:r>
            <w:r w:rsidRPr="00755470">
              <w:rPr>
                <w:rFonts w:eastAsia="Times New Roman"/>
                <w:color w:val="000000"/>
                <w:szCs w:val="24"/>
              </w:rPr>
              <w:t xml:space="preserve"> потребителя топлива</w:t>
            </w:r>
          </w:p>
        </w:tc>
        <w:tc>
          <w:tcPr>
            <w:tcW w:w="1418" w:type="dxa"/>
            <w:vMerge w:val="restart"/>
            <w:tcBorders>
              <w:top w:val="single" w:sz="4" w:space="0" w:color="auto"/>
            </w:tcBorders>
            <w:shd w:val="clear" w:color="auto" w:fill="auto"/>
            <w:vAlign w:val="center"/>
          </w:tcPr>
          <w:p w:rsidR="0064374B" w:rsidRPr="00755470" w:rsidRDefault="0064374B" w:rsidP="00C615BE">
            <w:pPr>
              <w:jc w:val="center"/>
              <w:rPr>
                <w:rFonts w:eastAsia="Times New Roman"/>
                <w:color w:val="000000"/>
                <w:szCs w:val="24"/>
              </w:rPr>
            </w:pPr>
            <w:r w:rsidRPr="00755470">
              <w:rPr>
                <w:rFonts w:eastAsia="Times New Roman"/>
                <w:color w:val="000000"/>
                <w:szCs w:val="24"/>
              </w:rPr>
              <w:t>Вид топлива</w:t>
            </w:r>
          </w:p>
        </w:tc>
        <w:tc>
          <w:tcPr>
            <w:tcW w:w="4110" w:type="dxa"/>
            <w:gridSpan w:val="4"/>
            <w:tcBorders>
              <w:top w:val="single" w:sz="4" w:space="0" w:color="auto"/>
            </w:tcBorders>
            <w:shd w:val="clear" w:color="auto" w:fill="auto"/>
            <w:vAlign w:val="center"/>
          </w:tcPr>
          <w:p w:rsidR="0064374B" w:rsidRPr="00755470" w:rsidRDefault="0064374B" w:rsidP="00C615BE">
            <w:pPr>
              <w:jc w:val="center"/>
              <w:rPr>
                <w:rFonts w:eastAsia="Times New Roman"/>
                <w:color w:val="000000"/>
                <w:szCs w:val="24"/>
              </w:rPr>
            </w:pPr>
            <w:r w:rsidRPr="00755470">
              <w:rPr>
                <w:rFonts w:eastAsia="Times New Roman"/>
                <w:color w:val="000000"/>
                <w:szCs w:val="24"/>
              </w:rPr>
              <w:t>Кол-во топлива</w:t>
            </w:r>
          </w:p>
        </w:tc>
      </w:tr>
      <w:tr w:rsidR="0064374B" w:rsidRPr="00344B37" w:rsidTr="00C615BE">
        <w:trPr>
          <w:trHeight w:val="20"/>
        </w:trPr>
        <w:tc>
          <w:tcPr>
            <w:tcW w:w="4285" w:type="dxa"/>
            <w:vMerge/>
            <w:shd w:val="clear" w:color="auto" w:fill="auto"/>
            <w:vAlign w:val="center"/>
          </w:tcPr>
          <w:p w:rsidR="0064374B" w:rsidRPr="00755470" w:rsidRDefault="0064374B" w:rsidP="00C615BE">
            <w:pPr>
              <w:jc w:val="center"/>
              <w:rPr>
                <w:rFonts w:eastAsia="Times New Roman"/>
                <w:color w:val="000000"/>
                <w:szCs w:val="24"/>
              </w:rPr>
            </w:pPr>
          </w:p>
        </w:tc>
        <w:tc>
          <w:tcPr>
            <w:tcW w:w="1418" w:type="dxa"/>
            <w:vMerge/>
            <w:shd w:val="clear" w:color="auto" w:fill="auto"/>
            <w:vAlign w:val="center"/>
          </w:tcPr>
          <w:p w:rsidR="0064374B" w:rsidRPr="00755470" w:rsidRDefault="0064374B" w:rsidP="00C615BE">
            <w:pPr>
              <w:jc w:val="center"/>
              <w:rPr>
                <w:rFonts w:eastAsia="Times New Roman"/>
                <w:color w:val="000000"/>
                <w:szCs w:val="24"/>
              </w:rPr>
            </w:pPr>
          </w:p>
        </w:tc>
        <w:tc>
          <w:tcPr>
            <w:tcW w:w="851" w:type="dxa"/>
            <w:shd w:val="clear" w:color="auto" w:fill="auto"/>
            <w:vAlign w:val="center"/>
          </w:tcPr>
          <w:p w:rsidR="0064374B" w:rsidRPr="00755470" w:rsidRDefault="0064374B" w:rsidP="00C615BE">
            <w:pPr>
              <w:jc w:val="center"/>
              <w:rPr>
                <w:rFonts w:eastAsia="Times New Roman"/>
                <w:color w:val="000000"/>
                <w:szCs w:val="24"/>
              </w:rPr>
            </w:pPr>
            <w:r w:rsidRPr="00755470">
              <w:rPr>
                <w:rFonts w:eastAsia="Times New Roman"/>
                <w:color w:val="000000"/>
                <w:szCs w:val="24"/>
              </w:rPr>
              <w:t xml:space="preserve">мазут </w:t>
            </w:r>
          </w:p>
        </w:tc>
        <w:tc>
          <w:tcPr>
            <w:tcW w:w="991" w:type="dxa"/>
            <w:vAlign w:val="center"/>
          </w:tcPr>
          <w:p w:rsidR="0064374B" w:rsidRPr="00755470" w:rsidRDefault="0064374B" w:rsidP="00C615BE">
            <w:pPr>
              <w:jc w:val="center"/>
              <w:rPr>
                <w:rFonts w:eastAsia="Times New Roman"/>
                <w:color w:val="000000"/>
                <w:szCs w:val="24"/>
              </w:rPr>
            </w:pPr>
            <w:r w:rsidRPr="00755470">
              <w:rPr>
                <w:rFonts w:eastAsia="Times New Roman"/>
                <w:color w:val="000000"/>
                <w:szCs w:val="24"/>
              </w:rPr>
              <w:t>уголь</w:t>
            </w:r>
          </w:p>
        </w:tc>
        <w:tc>
          <w:tcPr>
            <w:tcW w:w="1134" w:type="dxa"/>
            <w:vAlign w:val="center"/>
          </w:tcPr>
          <w:p w:rsidR="0064374B" w:rsidRPr="00755470" w:rsidRDefault="0064374B" w:rsidP="00C615BE">
            <w:pPr>
              <w:jc w:val="center"/>
              <w:rPr>
                <w:rFonts w:eastAsia="Times New Roman"/>
                <w:color w:val="000000"/>
                <w:szCs w:val="24"/>
              </w:rPr>
            </w:pPr>
            <w:r>
              <w:rPr>
                <w:rFonts w:eastAsia="Times New Roman"/>
                <w:color w:val="000000"/>
                <w:szCs w:val="24"/>
              </w:rPr>
              <w:t>электро-</w:t>
            </w:r>
            <w:r w:rsidRPr="00755470">
              <w:rPr>
                <w:rFonts w:eastAsia="Times New Roman"/>
                <w:color w:val="000000"/>
                <w:szCs w:val="24"/>
              </w:rPr>
              <w:t xml:space="preserve">энергия  </w:t>
            </w:r>
          </w:p>
        </w:tc>
        <w:tc>
          <w:tcPr>
            <w:tcW w:w="1134" w:type="dxa"/>
            <w:shd w:val="clear" w:color="auto" w:fill="auto"/>
            <w:vAlign w:val="center"/>
          </w:tcPr>
          <w:p w:rsidR="0064374B" w:rsidRPr="00755470" w:rsidRDefault="0064374B" w:rsidP="00C615BE">
            <w:pPr>
              <w:jc w:val="center"/>
              <w:rPr>
                <w:rFonts w:eastAsia="Times New Roman"/>
                <w:color w:val="000000"/>
                <w:szCs w:val="24"/>
              </w:rPr>
            </w:pPr>
            <w:r w:rsidRPr="00755470">
              <w:rPr>
                <w:rFonts w:eastAsia="Times New Roman"/>
                <w:color w:val="000000"/>
                <w:szCs w:val="24"/>
              </w:rPr>
              <w:t>условное топливо</w:t>
            </w:r>
          </w:p>
        </w:tc>
      </w:tr>
      <w:tr w:rsidR="0064374B" w:rsidRPr="00344B37" w:rsidTr="00C615BE">
        <w:trPr>
          <w:trHeight w:val="259"/>
        </w:trPr>
        <w:tc>
          <w:tcPr>
            <w:tcW w:w="4285" w:type="dxa"/>
            <w:shd w:val="clear" w:color="auto" w:fill="auto"/>
            <w:vAlign w:val="center"/>
          </w:tcPr>
          <w:p w:rsidR="0064374B" w:rsidRPr="00F95DDD" w:rsidRDefault="0064374B" w:rsidP="00C615BE">
            <w:pPr>
              <w:jc w:val="center"/>
              <w:rPr>
                <w:rFonts w:eastAsia="Times New Roman"/>
                <w:bCs/>
                <w:color w:val="000000"/>
                <w:sz w:val="22"/>
              </w:rPr>
            </w:pPr>
          </w:p>
        </w:tc>
        <w:tc>
          <w:tcPr>
            <w:tcW w:w="1418" w:type="dxa"/>
            <w:shd w:val="clear" w:color="auto" w:fill="auto"/>
            <w:vAlign w:val="center"/>
          </w:tcPr>
          <w:p w:rsidR="0064374B" w:rsidRPr="00F95DDD" w:rsidRDefault="0064374B" w:rsidP="00C615BE">
            <w:pPr>
              <w:snapToGrid w:val="0"/>
              <w:jc w:val="center"/>
              <w:rPr>
                <w:rFonts w:eastAsia="Times New Roman"/>
                <w:color w:val="000000"/>
                <w:sz w:val="22"/>
              </w:rPr>
            </w:pPr>
          </w:p>
        </w:tc>
        <w:tc>
          <w:tcPr>
            <w:tcW w:w="851" w:type="dxa"/>
            <w:shd w:val="clear" w:color="auto" w:fill="auto"/>
            <w:vAlign w:val="center"/>
          </w:tcPr>
          <w:p w:rsidR="0064374B" w:rsidRPr="00F95DDD" w:rsidRDefault="0064374B" w:rsidP="00C615BE">
            <w:pPr>
              <w:snapToGrid w:val="0"/>
              <w:jc w:val="center"/>
              <w:rPr>
                <w:rFonts w:eastAsia="Times New Roman"/>
                <w:color w:val="000000"/>
                <w:sz w:val="22"/>
              </w:rPr>
            </w:pPr>
            <w:r>
              <w:rPr>
                <w:rFonts w:eastAsia="Times New Roman"/>
                <w:color w:val="000000"/>
                <w:sz w:val="22"/>
              </w:rPr>
              <w:t>т</w:t>
            </w:r>
          </w:p>
        </w:tc>
        <w:tc>
          <w:tcPr>
            <w:tcW w:w="991" w:type="dxa"/>
          </w:tcPr>
          <w:p w:rsidR="0064374B" w:rsidRPr="00F95DDD" w:rsidRDefault="0064374B" w:rsidP="00C615BE">
            <w:pPr>
              <w:snapToGrid w:val="0"/>
              <w:jc w:val="center"/>
              <w:rPr>
                <w:rFonts w:eastAsia="Times New Roman"/>
                <w:color w:val="000000"/>
                <w:sz w:val="22"/>
              </w:rPr>
            </w:pPr>
            <w:r>
              <w:rPr>
                <w:rFonts w:eastAsia="Times New Roman"/>
                <w:color w:val="000000"/>
                <w:sz w:val="22"/>
              </w:rPr>
              <w:t>т</w:t>
            </w:r>
          </w:p>
        </w:tc>
        <w:tc>
          <w:tcPr>
            <w:tcW w:w="1134" w:type="dxa"/>
          </w:tcPr>
          <w:p w:rsidR="0064374B" w:rsidRPr="00F95DDD" w:rsidRDefault="0064374B" w:rsidP="00C615BE">
            <w:pPr>
              <w:snapToGrid w:val="0"/>
              <w:jc w:val="center"/>
              <w:rPr>
                <w:rFonts w:eastAsia="Times New Roman"/>
                <w:color w:val="000000"/>
                <w:sz w:val="22"/>
              </w:rPr>
            </w:pPr>
            <w:r>
              <w:rPr>
                <w:rFonts w:eastAsia="Times New Roman"/>
                <w:color w:val="000000"/>
                <w:sz w:val="22"/>
              </w:rPr>
              <w:t>тыс. кВт*ч</w:t>
            </w:r>
          </w:p>
        </w:tc>
        <w:tc>
          <w:tcPr>
            <w:tcW w:w="1134" w:type="dxa"/>
            <w:shd w:val="clear" w:color="auto" w:fill="auto"/>
            <w:vAlign w:val="center"/>
          </w:tcPr>
          <w:p w:rsidR="0064374B" w:rsidRPr="00F95DDD" w:rsidRDefault="0064374B" w:rsidP="00C615BE">
            <w:pPr>
              <w:snapToGrid w:val="0"/>
              <w:jc w:val="center"/>
              <w:rPr>
                <w:rFonts w:eastAsia="Times New Roman"/>
                <w:color w:val="000000"/>
                <w:sz w:val="22"/>
              </w:rPr>
            </w:pPr>
            <w:r>
              <w:rPr>
                <w:rFonts w:eastAsia="Times New Roman"/>
                <w:color w:val="000000"/>
                <w:sz w:val="22"/>
              </w:rPr>
              <w:t xml:space="preserve">т </w:t>
            </w:r>
            <w:proofErr w:type="spellStart"/>
            <w:r>
              <w:rPr>
                <w:rFonts w:eastAsia="Times New Roman"/>
                <w:color w:val="000000"/>
                <w:sz w:val="22"/>
              </w:rPr>
              <w:t>у.т</w:t>
            </w:r>
            <w:proofErr w:type="spellEnd"/>
            <w:r>
              <w:rPr>
                <w:rFonts w:eastAsia="Times New Roman"/>
                <w:color w:val="000000"/>
                <w:sz w:val="22"/>
              </w:rPr>
              <w:t>.</w:t>
            </w:r>
          </w:p>
        </w:tc>
      </w:tr>
      <w:tr w:rsidR="0064374B" w:rsidRPr="00344B37" w:rsidTr="00C615BE">
        <w:trPr>
          <w:trHeight w:val="259"/>
        </w:trPr>
        <w:tc>
          <w:tcPr>
            <w:tcW w:w="4285" w:type="dxa"/>
            <w:shd w:val="clear" w:color="auto" w:fill="auto"/>
            <w:vAlign w:val="center"/>
          </w:tcPr>
          <w:p w:rsidR="0064374B" w:rsidRPr="00755470" w:rsidRDefault="0064374B" w:rsidP="00C615BE">
            <w:pPr>
              <w:rPr>
                <w:rFonts w:eastAsia="Times New Roman"/>
                <w:color w:val="000000"/>
                <w:szCs w:val="24"/>
              </w:rPr>
            </w:pPr>
            <w:r w:rsidRPr="00755470">
              <w:rPr>
                <w:rFonts w:eastAsia="Times New Roman"/>
                <w:b/>
                <w:bCs/>
                <w:color w:val="000000"/>
                <w:szCs w:val="24"/>
              </w:rPr>
              <w:t>МУП «Шарьинская ТЭЦ»</w:t>
            </w:r>
          </w:p>
        </w:tc>
        <w:tc>
          <w:tcPr>
            <w:tcW w:w="1418" w:type="dxa"/>
            <w:shd w:val="clear" w:color="auto" w:fill="auto"/>
            <w:vAlign w:val="center"/>
          </w:tcPr>
          <w:p w:rsidR="0064374B" w:rsidRPr="00755470" w:rsidRDefault="0064374B" w:rsidP="00C615BE">
            <w:pPr>
              <w:snapToGrid w:val="0"/>
              <w:jc w:val="center"/>
              <w:rPr>
                <w:rFonts w:eastAsia="Times New Roman"/>
                <w:color w:val="000000"/>
                <w:szCs w:val="24"/>
              </w:rPr>
            </w:pPr>
          </w:p>
        </w:tc>
        <w:tc>
          <w:tcPr>
            <w:tcW w:w="851" w:type="dxa"/>
            <w:shd w:val="clear" w:color="auto" w:fill="auto"/>
            <w:vAlign w:val="center"/>
          </w:tcPr>
          <w:p w:rsidR="0064374B" w:rsidRPr="00755470" w:rsidRDefault="0064374B" w:rsidP="00C615BE">
            <w:pPr>
              <w:snapToGrid w:val="0"/>
              <w:jc w:val="center"/>
              <w:rPr>
                <w:rFonts w:eastAsia="Times New Roman"/>
                <w:color w:val="000000"/>
                <w:szCs w:val="24"/>
              </w:rPr>
            </w:pPr>
          </w:p>
        </w:tc>
        <w:tc>
          <w:tcPr>
            <w:tcW w:w="991" w:type="dxa"/>
          </w:tcPr>
          <w:p w:rsidR="0064374B" w:rsidRPr="00755470" w:rsidRDefault="0064374B" w:rsidP="00C615BE">
            <w:pPr>
              <w:snapToGrid w:val="0"/>
              <w:jc w:val="center"/>
              <w:rPr>
                <w:rFonts w:eastAsia="Times New Roman"/>
                <w:color w:val="000000"/>
                <w:szCs w:val="24"/>
              </w:rPr>
            </w:pPr>
          </w:p>
        </w:tc>
        <w:tc>
          <w:tcPr>
            <w:tcW w:w="1134" w:type="dxa"/>
            <w:vAlign w:val="center"/>
          </w:tcPr>
          <w:p w:rsidR="0064374B" w:rsidRDefault="0064374B" w:rsidP="00C615BE">
            <w:pPr>
              <w:suppressAutoHyphens w:val="0"/>
              <w:jc w:val="center"/>
              <w:rPr>
                <w:rFonts w:eastAsia="Times New Roman"/>
                <w:color w:val="000000"/>
                <w:szCs w:val="24"/>
                <w:lang w:eastAsia="ru-RU"/>
              </w:rPr>
            </w:pPr>
          </w:p>
        </w:tc>
        <w:tc>
          <w:tcPr>
            <w:tcW w:w="1134" w:type="dxa"/>
            <w:shd w:val="clear" w:color="auto" w:fill="auto"/>
            <w:vAlign w:val="center"/>
          </w:tcPr>
          <w:p w:rsidR="0064374B" w:rsidRPr="00755470" w:rsidRDefault="0064374B" w:rsidP="00C615BE">
            <w:pPr>
              <w:snapToGrid w:val="0"/>
              <w:jc w:val="center"/>
              <w:rPr>
                <w:rFonts w:eastAsia="Times New Roman"/>
                <w:color w:val="000000"/>
                <w:szCs w:val="24"/>
              </w:rPr>
            </w:pPr>
          </w:p>
        </w:tc>
      </w:tr>
      <w:tr w:rsidR="0064374B" w:rsidRPr="00344B37" w:rsidTr="00C615BE">
        <w:trPr>
          <w:trHeight w:val="23"/>
        </w:trPr>
        <w:tc>
          <w:tcPr>
            <w:tcW w:w="4285" w:type="dxa"/>
            <w:shd w:val="clear" w:color="auto" w:fill="auto"/>
            <w:vAlign w:val="center"/>
          </w:tcPr>
          <w:p w:rsidR="0064374B" w:rsidRPr="00755470" w:rsidRDefault="0064374B" w:rsidP="00C615BE">
            <w:pPr>
              <w:rPr>
                <w:rFonts w:eastAsia="Times New Roman"/>
                <w:szCs w:val="24"/>
              </w:rPr>
            </w:pPr>
            <w:r w:rsidRPr="00755470">
              <w:rPr>
                <w:rFonts w:eastAsia="Times New Roman"/>
                <w:szCs w:val="24"/>
              </w:rPr>
              <w:t>Котельная №2, ул. Школьная 32а</w:t>
            </w:r>
          </w:p>
        </w:tc>
        <w:tc>
          <w:tcPr>
            <w:tcW w:w="1418" w:type="dxa"/>
            <w:shd w:val="clear" w:color="auto" w:fill="auto"/>
            <w:vAlign w:val="center"/>
          </w:tcPr>
          <w:p w:rsidR="0064374B" w:rsidRDefault="0064374B" w:rsidP="00C615BE">
            <w:pPr>
              <w:jc w:val="center"/>
              <w:rPr>
                <w:color w:val="000000"/>
                <w:szCs w:val="24"/>
              </w:rPr>
            </w:pPr>
            <w:r>
              <w:rPr>
                <w:color w:val="000000"/>
              </w:rPr>
              <w:t>уголь</w:t>
            </w:r>
          </w:p>
        </w:tc>
        <w:tc>
          <w:tcPr>
            <w:tcW w:w="851" w:type="dxa"/>
            <w:shd w:val="clear" w:color="auto" w:fill="auto"/>
            <w:vAlign w:val="center"/>
          </w:tcPr>
          <w:p w:rsidR="0064374B" w:rsidRDefault="0064374B" w:rsidP="00C615BE">
            <w:pPr>
              <w:suppressAutoHyphens w:val="0"/>
              <w:jc w:val="center"/>
              <w:rPr>
                <w:rFonts w:eastAsia="Times New Roman"/>
                <w:color w:val="000000"/>
                <w:szCs w:val="24"/>
                <w:lang w:eastAsia="ru-RU"/>
              </w:rPr>
            </w:pPr>
            <w:r>
              <w:rPr>
                <w:color w:val="000000"/>
              </w:rPr>
              <w:t> </w:t>
            </w:r>
          </w:p>
        </w:tc>
        <w:tc>
          <w:tcPr>
            <w:tcW w:w="991" w:type="dxa"/>
            <w:vAlign w:val="center"/>
          </w:tcPr>
          <w:p w:rsidR="0064374B" w:rsidRDefault="0064374B" w:rsidP="00C615BE">
            <w:pPr>
              <w:jc w:val="center"/>
              <w:rPr>
                <w:color w:val="000000"/>
              </w:rPr>
            </w:pPr>
            <w:r>
              <w:rPr>
                <w:color w:val="000000"/>
              </w:rPr>
              <w:t>193,8</w:t>
            </w:r>
          </w:p>
        </w:tc>
        <w:tc>
          <w:tcPr>
            <w:tcW w:w="1134" w:type="dxa"/>
            <w:vAlign w:val="center"/>
          </w:tcPr>
          <w:p w:rsidR="0064374B" w:rsidRDefault="0064374B" w:rsidP="00C615BE">
            <w:pPr>
              <w:jc w:val="center"/>
              <w:rPr>
                <w:color w:val="000000"/>
              </w:rPr>
            </w:pPr>
            <w:r>
              <w:rPr>
                <w:color w:val="000000"/>
              </w:rPr>
              <w:t> </w:t>
            </w:r>
          </w:p>
        </w:tc>
        <w:tc>
          <w:tcPr>
            <w:tcW w:w="1134" w:type="dxa"/>
            <w:shd w:val="clear" w:color="auto" w:fill="auto"/>
            <w:vAlign w:val="center"/>
          </w:tcPr>
          <w:p w:rsidR="0064374B" w:rsidRDefault="0064374B" w:rsidP="00C615BE">
            <w:pPr>
              <w:jc w:val="center"/>
              <w:rPr>
                <w:color w:val="000000"/>
              </w:rPr>
            </w:pPr>
            <w:r>
              <w:rPr>
                <w:color w:val="000000"/>
              </w:rPr>
              <w:t>141,5</w:t>
            </w:r>
          </w:p>
        </w:tc>
      </w:tr>
      <w:tr w:rsidR="0064374B" w:rsidRPr="00344B37" w:rsidTr="00C615BE">
        <w:trPr>
          <w:trHeight w:val="23"/>
        </w:trPr>
        <w:tc>
          <w:tcPr>
            <w:tcW w:w="4285" w:type="dxa"/>
            <w:shd w:val="clear" w:color="auto" w:fill="auto"/>
            <w:vAlign w:val="center"/>
          </w:tcPr>
          <w:p w:rsidR="0064374B" w:rsidRPr="00755470" w:rsidRDefault="0064374B" w:rsidP="00C615BE">
            <w:pPr>
              <w:rPr>
                <w:rFonts w:eastAsia="Times New Roman"/>
                <w:szCs w:val="24"/>
              </w:rPr>
            </w:pPr>
            <w:r w:rsidRPr="00755470">
              <w:rPr>
                <w:rFonts w:eastAsia="Times New Roman"/>
                <w:szCs w:val="24"/>
              </w:rPr>
              <w:t>Котельная №3, ул. Трудовая 84-1</w:t>
            </w:r>
          </w:p>
        </w:tc>
        <w:tc>
          <w:tcPr>
            <w:tcW w:w="1418" w:type="dxa"/>
            <w:shd w:val="clear" w:color="auto" w:fill="auto"/>
            <w:vAlign w:val="center"/>
          </w:tcPr>
          <w:p w:rsidR="0064374B" w:rsidRDefault="0064374B" w:rsidP="00C615BE">
            <w:pPr>
              <w:jc w:val="center"/>
              <w:rPr>
                <w:color w:val="000000"/>
                <w:szCs w:val="24"/>
              </w:rPr>
            </w:pPr>
            <w:r>
              <w:rPr>
                <w:color w:val="000000"/>
              </w:rPr>
              <w:t>эл. энергия</w:t>
            </w: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643,9</w:t>
            </w:r>
          </w:p>
        </w:tc>
        <w:tc>
          <w:tcPr>
            <w:tcW w:w="1134" w:type="dxa"/>
            <w:shd w:val="clear" w:color="auto" w:fill="FFFFFF"/>
            <w:vAlign w:val="center"/>
          </w:tcPr>
          <w:p w:rsidR="0064374B" w:rsidRDefault="0064374B" w:rsidP="00C615BE">
            <w:pPr>
              <w:jc w:val="center"/>
              <w:rPr>
                <w:color w:val="000000"/>
              </w:rPr>
            </w:pPr>
            <w:r>
              <w:rPr>
                <w:color w:val="000000"/>
              </w:rPr>
              <w:t>79,2</w:t>
            </w:r>
          </w:p>
        </w:tc>
      </w:tr>
      <w:tr w:rsidR="0064374B" w:rsidRPr="00344B37" w:rsidTr="00C615BE">
        <w:trPr>
          <w:trHeight w:val="23"/>
        </w:trPr>
        <w:tc>
          <w:tcPr>
            <w:tcW w:w="4285" w:type="dxa"/>
            <w:shd w:val="clear" w:color="auto" w:fill="auto"/>
            <w:vAlign w:val="center"/>
          </w:tcPr>
          <w:p w:rsidR="0064374B" w:rsidRPr="00755470" w:rsidRDefault="0064374B" w:rsidP="00C615BE">
            <w:pPr>
              <w:rPr>
                <w:rFonts w:eastAsia="Times New Roman"/>
                <w:szCs w:val="24"/>
              </w:rPr>
            </w:pPr>
            <w:r w:rsidRPr="00755470">
              <w:rPr>
                <w:rFonts w:eastAsia="Times New Roman"/>
                <w:szCs w:val="24"/>
              </w:rPr>
              <w:t>Котельная №4, ул. Жукова 6а</w:t>
            </w:r>
          </w:p>
        </w:tc>
        <w:tc>
          <w:tcPr>
            <w:tcW w:w="1418" w:type="dxa"/>
            <w:shd w:val="clear" w:color="auto" w:fill="auto"/>
            <w:vAlign w:val="center"/>
          </w:tcPr>
          <w:p w:rsidR="0064374B" w:rsidRDefault="0064374B" w:rsidP="00C615BE">
            <w:pPr>
              <w:jc w:val="center"/>
              <w:rPr>
                <w:color w:val="000000"/>
                <w:szCs w:val="24"/>
              </w:rPr>
            </w:pPr>
            <w:r>
              <w:rPr>
                <w:color w:val="000000"/>
              </w:rPr>
              <w:t>уголь</w:t>
            </w: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140,7</w:t>
            </w:r>
          </w:p>
        </w:tc>
        <w:tc>
          <w:tcPr>
            <w:tcW w:w="1134"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102,7</w:t>
            </w:r>
          </w:p>
        </w:tc>
      </w:tr>
      <w:tr w:rsidR="0064374B" w:rsidRPr="00344B37" w:rsidTr="00C615BE">
        <w:trPr>
          <w:trHeight w:val="23"/>
        </w:trPr>
        <w:tc>
          <w:tcPr>
            <w:tcW w:w="4285" w:type="dxa"/>
            <w:shd w:val="clear" w:color="auto" w:fill="auto"/>
            <w:vAlign w:val="center"/>
          </w:tcPr>
          <w:p w:rsidR="0064374B" w:rsidRPr="00755470" w:rsidRDefault="0064374B" w:rsidP="00C615BE">
            <w:pPr>
              <w:rPr>
                <w:rFonts w:eastAsia="Times New Roman"/>
                <w:szCs w:val="24"/>
              </w:rPr>
            </w:pPr>
            <w:r w:rsidRPr="00755470">
              <w:rPr>
                <w:rFonts w:eastAsia="Times New Roman"/>
                <w:szCs w:val="24"/>
              </w:rPr>
              <w:t>Котельная №6, ул. Куйбышева 43-1</w:t>
            </w:r>
          </w:p>
        </w:tc>
        <w:tc>
          <w:tcPr>
            <w:tcW w:w="1418" w:type="dxa"/>
            <w:shd w:val="clear" w:color="auto" w:fill="auto"/>
            <w:vAlign w:val="center"/>
          </w:tcPr>
          <w:p w:rsidR="0064374B" w:rsidRDefault="0064374B" w:rsidP="00C615BE">
            <w:pPr>
              <w:jc w:val="center"/>
              <w:rPr>
                <w:color w:val="000000"/>
                <w:szCs w:val="24"/>
              </w:rPr>
            </w:pPr>
            <w:r>
              <w:rPr>
                <w:color w:val="000000"/>
              </w:rPr>
              <w:t>уголь</w:t>
            </w: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245</w:t>
            </w:r>
          </w:p>
        </w:tc>
        <w:tc>
          <w:tcPr>
            <w:tcW w:w="1134"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178,8</w:t>
            </w:r>
          </w:p>
        </w:tc>
      </w:tr>
      <w:tr w:rsidR="0064374B" w:rsidRPr="00344B37" w:rsidTr="00C615BE">
        <w:trPr>
          <w:trHeight w:val="23"/>
        </w:trPr>
        <w:tc>
          <w:tcPr>
            <w:tcW w:w="4285" w:type="dxa"/>
            <w:shd w:val="clear" w:color="auto" w:fill="FFFFFF"/>
            <w:vAlign w:val="center"/>
          </w:tcPr>
          <w:p w:rsidR="0064374B" w:rsidRPr="00755470" w:rsidRDefault="0064374B" w:rsidP="00C615BE">
            <w:pPr>
              <w:rPr>
                <w:rFonts w:eastAsia="Times New Roman"/>
                <w:szCs w:val="24"/>
              </w:rPr>
            </w:pPr>
            <w:r w:rsidRPr="00755470">
              <w:rPr>
                <w:rFonts w:eastAsia="Times New Roman"/>
                <w:szCs w:val="24"/>
              </w:rPr>
              <w:t>Котельная №7, ул. С. Громова 44-1</w:t>
            </w:r>
          </w:p>
        </w:tc>
        <w:tc>
          <w:tcPr>
            <w:tcW w:w="1418" w:type="dxa"/>
            <w:shd w:val="clear" w:color="auto" w:fill="auto"/>
            <w:vAlign w:val="center"/>
          </w:tcPr>
          <w:p w:rsidR="0064374B" w:rsidRDefault="0064374B" w:rsidP="00C615BE">
            <w:pPr>
              <w:jc w:val="center"/>
              <w:rPr>
                <w:color w:val="000000"/>
                <w:szCs w:val="24"/>
              </w:rPr>
            </w:pPr>
            <w:r>
              <w:rPr>
                <w:color w:val="000000"/>
              </w:rPr>
              <w:t>уголь</w:t>
            </w: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190,2</w:t>
            </w:r>
          </w:p>
        </w:tc>
        <w:tc>
          <w:tcPr>
            <w:tcW w:w="1134"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138,8</w:t>
            </w:r>
          </w:p>
        </w:tc>
      </w:tr>
      <w:tr w:rsidR="0064374B" w:rsidRPr="00344B37" w:rsidTr="00C615BE">
        <w:trPr>
          <w:trHeight w:val="23"/>
        </w:trPr>
        <w:tc>
          <w:tcPr>
            <w:tcW w:w="4285" w:type="dxa"/>
            <w:shd w:val="clear" w:color="auto" w:fill="auto"/>
            <w:vAlign w:val="center"/>
          </w:tcPr>
          <w:p w:rsidR="0064374B" w:rsidRPr="00755470" w:rsidRDefault="0064374B" w:rsidP="00C615BE">
            <w:pPr>
              <w:rPr>
                <w:rFonts w:eastAsia="Times New Roman"/>
                <w:szCs w:val="24"/>
              </w:rPr>
            </w:pPr>
            <w:r w:rsidRPr="00755470">
              <w:rPr>
                <w:rFonts w:eastAsia="Times New Roman"/>
                <w:szCs w:val="24"/>
              </w:rPr>
              <w:t>Котельная №9,  ул. Пролетарская 59/1</w:t>
            </w:r>
          </w:p>
        </w:tc>
        <w:tc>
          <w:tcPr>
            <w:tcW w:w="1418" w:type="dxa"/>
            <w:shd w:val="clear" w:color="auto" w:fill="auto"/>
            <w:vAlign w:val="center"/>
          </w:tcPr>
          <w:p w:rsidR="0064374B" w:rsidRDefault="0064374B" w:rsidP="00C615BE">
            <w:pPr>
              <w:jc w:val="center"/>
              <w:rPr>
                <w:color w:val="000000"/>
                <w:szCs w:val="24"/>
              </w:rPr>
            </w:pPr>
            <w:r>
              <w:rPr>
                <w:color w:val="000000"/>
              </w:rPr>
              <w:t>уголь</w:t>
            </w: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241,1</w:t>
            </w:r>
          </w:p>
        </w:tc>
        <w:tc>
          <w:tcPr>
            <w:tcW w:w="1134"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176</w:t>
            </w:r>
          </w:p>
        </w:tc>
      </w:tr>
      <w:tr w:rsidR="0064374B" w:rsidRPr="00344B37" w:rsidTr="00C615BE">
        <w:trPr>
          <w:trHeight w:val="23"/>
        </w:trPr>
        <w:tc>
          <w:tcPr>
            <w:tcW w:w="4285" w:type="dxa"/>
            <w:shd w:val="clear" w:color="auto" w:fill="auto"/>
            <w:vAlign w:val="center"/>
          </w:tcPr>
          <w:p w:rsidR="0064374B" w:rsidRPr="00755470" w:rsidRDefault="0064374B" w:rsidP="00C615BE">
            <w:pPr>
              <w:rPr>
                <w:rFonts w:eastAsia="Times New Roman"/>
                <w:szCs w:val="24"/>
              </w:rPr>
            </w:pPr>
            <w:r w:rsidRPr="00755470">
              <w:rPr>
                <w:rFonts w:eastAsia="Times New Roman"/>
                <w:szCs w:val="24"/>
              </w:rPr>
              <w:t>Котельная №</w:t>
            </w:r>
            <w:r>
              <w:rPr>
                <w:rFonts w:eastAsia="Times New Roman"/>
                <w:szCs w:val="24"/>
              </w:rPr>
              <w:t xml:space="preserve">10 </w:t>
            </w:r>
            <w:r w:rsidRPr="00755470">
              <w:rPr>
                <w:rFonts w:eastAsia="Times New Roman"/>
                <w:szCs w:val="24"/>
              </w:rPr>
              <w:t>ул.</w:t>
            </w:r>
            <w:r>
              <w:t xml:space="preserve"> </w:t>
            </w:r>
            <w:r w:rsidRPr="0018492B">
              <w:rPr>
                <w:rFonts w:eastAsia="Times New Roman"/>
                <w:szCs w:val="24"/>
              </w:rPr>
              <w:t>Пристанционная 15а</w:t>
            </w:r>
          </w:p>
        </w:tc>
        <w:tc>
          <w:tcPr>
            <w:tcW w:w="1418" w:type="dxa"/>
            <w:shd w:val="clear" w:color="auto" w:fill="auto"/>
            <w:vAlign w:val="center"/>
          </w:tcPr>
          <w:p w:rsidR="0064374B" w:rsidRDefault="0064374B" w:rsidP="00C615BE">
            <w:pPr>
              <w:jc w:val="center"/>
              <w:rPr>
                <w:color w:val="000000"/>
                <w:szCs w:val="24"/>
              </w:rPr>
            </w:pPr>
            <w:r>
              <w:rPr>
                <w:color w:val="000000"/>
              </w:rPr>
              <w:t>уголь</w:t>
            </w: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497</w:t>
            </w:r>
          </w:p>
        </w:tc>
        <w:tc>
          <w:tcPr>
            <w:tcW w:w="1134"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362,8</w:t>
            </w:r>
          </w:p>
        </w:tc>
      </w:tr>
      <w:tr w:rsidR="0064374B" w:rsidRPr="00344B37" w:rsidTr="00C615BE">
        <w:trPr>
          <w:trHeight w:val="23"/>
        </w:trPr>
        <w:tc>
          <w:tcPr>
            <w:tcW w:w="4285" w:type="dxa"/>
            <w:shd w:val="clear" w:color="auto" w:fill="FFFFFF"/>
            <w:vAlign w:val="center"/>
          </w:tcPr>
          <w:p w:rsidR="0064374B" w:rsidRPr="00755470" w:rsidRDefault="0064374B" w:rsidP="00C615BE">
            <w:pPr>
              <w:rPr>
                <w:rFonts w:eastAsia="Times New Roman"/>
                <w:szCs w:val="24"/>
              </w:rPr>
            </w:pPr>
            <w:r>
              <w:rPr>
                <w:rFonts w:eastAsia="Times New Roman"/>
                <w:szCs w:val="24"/>
              </w:rPr>
              <w:t>Котельная</w:t>
            </w:r>
            <w:r w:rsidRPr="00755470">
              <w:rPr>
                <w:rFonts w:eastAsia="Times New Roman"/>
                <w:szCs w:val="24"/>
              </w:rPr>
              <w:t xml:space="preserve"> №11 ул. Пристанционная 16а</w:t>
            </w:r>
          </w:p>
        </w:tc>
        <w:tc>
          <w:tcPr>
            <w:tcW w:w="1418" w:type="dxa"/>
            <w:shd w:val="clear" w:color="auto" w:fill="auto"/>
            <w:vAlign w:val="center"/>
          </w:tcPr>
          <w:p w:rsidR="0064374B" w:rsidRDefault="0064374B" w:rsidP="00C615BE">
            <w:pPr>
              <w:jc w:val="center"/>
              <w:rPr>
                <w:color w:val="000000"/>
                <w:szCs w:val="24"/>
              </w:rPr>
            </w:pPr>
            <w:r>
              <w:rPr>
                <w:color w:val="000000"/>
              </w:rPr>
              <w:t>эл. энергия</w:t>
            </w: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238,6</w:t>
            </w:r>
          </w:p>
        </w:tc>
        <w:tc>
          <w:tcPr>
            <w:tcW w:w="1134" w:type="dxa"/>
            <w:shd w:val="clear" w:color="auto" w:fill="FFFFFF"/>
            <w:vAlign w:val="center"/>
          </w:tcPr>
          <w:p w:rsidR="0064374B" w:rsidRDefault="0064374B" w:rsidP="00C615BE">
            <w:pPr>
              <w:jc w:val="center"/>
              <w:rPr>
                <w:color w:val="000000"/>
              </w:rPr>
            </w:pPr>
            <w:r>
              <w:rPr>
                <w:color w:val="000000"/>
              </w:rPr>
              <w:t>29,4</w:t>
            </w:r>
          </w:p>
        </w:tc>
      </w:tr>
      <w:tr w:rsidR="0064374B" w:rsidRPr="00344B37" w:rsidTr="00C615BE">
        <w:trPr>
          <w:trHeight w:val="23"/>
        </w:trPr>
        <w:tc>
          <w:tcPr>
            <w:tcW w:w="4285" w:type="dxa"/>
            <w:shd w:val="clear" w:color="auto" w:fill="auto"/>
            <w:vAlign w:val="center"/>
          </w:tcPr>
          <w:p w:rsidR="0064374B" w:rsidRPr="00755470" w:rsidRDefault="0064374B" w:rsidP="00C615BE">
            <w:pPr>
              <w:rPr>
                <w:rFonts w:eastAsia="Times New Roman"/>
                <w:szCs w:val="24"/>
              </w:rPr>
            </w:pPr>
            <w:r w:rsidRPr="00755470">
              <w:rPr>
                <w:rFonts w:eastAsia="Times New Roman"/>
                <w:szCs w:val="24"/>
              </w:rPr>
              <w:t>Котельная №12, ул. С. Громова 18</w:t>
            </w:r>
          </w:p>
        </w:tc>
        <w:tc>
          <w:tcPr>
            <w:tcW w:w="1418" w:type="dxa"/>
            <w:shd w:val="clear" w:color="auto" w:fill="auto"/>
            <w:vAlign w:val="center"/>
          </w:tcPr>
          <w:p w:rsidR="0064374B" w:rsidRDefault="0064374B" w:rsidP="00C615BE">
            <w:pPr>
              <w:jc w:val="center"/>
              <w:rPr>
                <w:color w:val="000000"/>
                <w:szCs w:val="24"/>
              </w:rPr>
            </w:pPr>
            <w:r>
              <w:rPr>
                <w:color w:val="000000"/>
              </w:rPr>
              <w:t>уголь</w:t>
            </w: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131,6</w:t>
            </w:r>
          </w:p>
        </w:tc>
        <w:tc>
          <w:tcPr>
            <w:tcW w:w="1134"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96,1</w:t>
            </w:r>
          </w:p>
        </w:tc>
      </w:tr>
      <w:tr w:rsidR="0064374B" w:rsidRPr="00344B37" w:rsidTr="00C615BE">
        <w:trPr>
          <w:trHeight w:val="23"/>
        </w:trPr>
        <w:tc>
          <w:tcPr>
            <w:tcW w:w="4285" w:type="dxa"/>
            <w:shd w:val="clear" w:color="auto" w:fill="auto"/>
            <w:vAlign w:val="center"/>
          </w:tcPr>
          <w:p w:rsidR="0064374B" w:rsidRPr="00755470" w:rsidRDefault="0064374B" w:rsidP="00C615BE">
            <w:pPr>
              <w:rPr>
                <w:rFonts w:eastAsia="Times New Roman"/>
                <w:szCs w:val="24"/>
              </w:rPr>
            </w:pPr>
            <w:r w:rsidRPr="00755470">
              <w:rPr>
                <w:rFonts w:eastAsia="Times New Roman"/>
                <w:szCs w:val="24"/>
              </w:rPr>
              <w:t>Котельная №13, ул. С. Громова 93 А</w:t>
            </w:r>
          </w:p>
        </w:tc>
        <w:tc>
          <w:tcPr>
            <w:tcW w:w="1418" w:type="dxa"/>
            <w:shd w:val="clear" w:color="auto" w:fill="auto"/>
            <w:vAlign w:val="center"/>
          </w:tcPr>
          <w:p w:rsidR="0064374B" w:rsidRDefault="0064374B" w:rsidP="00C615BE">
            <w:pPr>
              <w:jc w:val="center"/>
              <w:rPr>
                <w:color w:val="000000"/>
                <w:szCs w:val="24"/>
              </w:rPr>
            </w:pPr>
            <w:r>
              <w:rPr>
                <w:color w:val="000000"/>
              </w:rPr>
              <w:t>эл. энергия</w:t>
            </w: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171,8</w:t>
            </w:r>
          </w:p>
        </w:tc>
        <w:tc>
          <w:tcPr>
            <w:tcW w:w="1134" w:type="dxa"/>
            <w:shd w:val="clear" w:color="auto" w:fill="FFFFFF"/>
            <w:vAlign w:val="center"/>
          </w:tcPr>
          <w:p w:rsidR="0064374B" w:rsidRDefault="0064374B" w:rsidP="00C615BE">
            <w:pPr>
              <w:jc w:val="center"/>
              <w:rPr>
                <w:color w:val="000000"/>
              </w:rPr>
            </w:pPr>
            <w:r>
              <w:rPr>
                <w:color w:val="000000"/>
              </w:rPr>
              <w:t>21,1</w:t>
            </w:r>
          </w:p>
        </w:tc>
      </w:tr>
      <w:tr w:rsidR="0064374B" w:rsidRPr="00344B37" w:rsidTr="00C615BE">
        <w:trPr>
          <w:trHeight w:val="23"/>
        </w:trPr>
        <w:tc>
          <w:tcPr>
            <w:tcW w:w="4285" w:type="dxa"/>
            <w:shd w:val="clear" w:color="auto" w:fill="auto"/>
            <w:vAlign w:val="center"/>
          </w:tcPr>
          <w:p w:rsidR="0064374B" w:rsidRPr="00755470" w:rsidRDefault="0064374B" w:rsidP="00C615BE">
            <w:pPr>
              <w:rPr>
                <w:rFonts w:eastAsia="Times New Roman"/>
                <w:szCs w:val="24"/>
              </w:rPr>
            </w:pPr>
            <w:r w:rsidRPr="00755470">
              <w:rPr>
                <w:rFonts w:eastAsia="Times New Roman"/>
                <w:szCs w:val="24"/>
              </w:rPr>
              <w:t>Котельная №14, ул. Пушкина 4</w:t>
            </w:r>
          </w:p>
        </w:tc>
        <w:tc>
          <w:tcPr>
            <w:tcW w:w="1418" w:type="dxa"/>
            <w:shd w:val="clear" w:color="auto" w:fill="auto"/>
            <w:vAlign w:val="center"/>
          </w:tcPr>
          <w:p w:rsidR="0064374B" w:rsidRDefault="0064374B" w:rsidP="00C615BE">
            <w:pPr>
              <w:jc w:val="center"/>
              <w:rPr>
                <w:color w:val="000000"/>
                <w:szCs w:val="24"/>
              </w:rPr>
            </w:pPr>
            <w:r>
              <w:rPr>
                <w:color w:val="000000"/>
              </w:rPr>
              <w:t>уголь</w:t>
            </w: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493,8</w:t>
            </w:r>
          </w:p>
        </w:tc>
        <w:tc>
          <w:tcPr>
            <w:tcW w:w="1134"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360,4</w:t>
            </w:r>
          </w:p>
        </w:tc>
      </w:tr>
      <w:tr w:rsidR="0064374B" w:rsidRPr="00344B37" w:rsidTr="00C615BE">
        <w:trPr>
          <w:trHeight w:val="23"/>
        </w:trPr>
        <w:tc>
          <w:tcPr>
            <w:tcW w:w="4285" w:type="dxa"/>
            <w:shd w:val="clear" w:color="auto" w:fill="auto"/>
            <w:vAlign w:val="center"/>
          </w:tcPr>
          <w:p w:rsidR="0064374B" w:rsidRPr="00755470" w:rsidRDefault="0064374B" w:rsidP="00C615BE">
            <w:pPr>
              <w:rPr>
                <w:rFonts w:eastAsia="Times New Roman"/>
                <w:szCs w:val="24"/>
              </w:rPr>
            </w:pPr>
            <w:r w:rsidRPr="00755470">
              <w:rPr>
                <w:rFonts w:eastAsia="Times New Roman"/>
                <w:szCs w:val="24"/>
              </w:rPr>
              <w:t>Котельная №15, ул. Свердлова 58а</w:t>
            </w:r>
          </w:p>
        </w:tc>
        <w:tc>
          <w:tcPr>
            <w:tcW w:w="1418" w:type="dxa"/>
            <w:shd w:val="clear" w:color="auto" w:fill="auto"/>
            <w:vAlign w:val="center"/>
          </w:tcPr>
          <w:p w:rsidR="0064374B" w:rsidRDefault="0064374B" w:rsidP="00C615BE">
            <w:pPr>
              <w:jc w:val="center"/>
              <w:rPr>
                <w:color w:val="000000"/>
                <w:szCs w:val="24"/>
              </w:rPr>
            </w:pPr>
            <w:r>
              <w:rPr>
                <w:color w:val="000000"/>
              </w:rPr>
              <w:t>уголь</w:t>
            </w: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285,2</w:t>
            </w:r>
          </w:p>
        </w:tc>
        <w:tc>
          <w:tcPr>
            <w:tcW w:w="1134"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208,2</w:t>
            </w:r>
          </w:p>
        </w:tc>
      </w:tr>
      <w:tr w:rsidR="0064374B" w:rsidRPr="00344B37" w:rsidTr="00C615BE">
        <w:trPr>
          <w:trHeight w:val="23"/>
        </w:trPr>
        <w:tc>
          <w:tcPr>
            <w:tcW w:w="4285" w:type="dxa"/>
            <w:shd w:val="clear" w:color="auto" w:fill="auto"/>
            <w:vAlign w:val="center"/>
          </w:tcPr>
          <w:p w:rsidR="0064374B" w:rsidRPr="00755470" w:rsidRDefault="0064374B" w:rsidP="00C615BE">
            <w:pPr>
              <w:rPr>
                <w:rFonts w:eastAsia="Times New Roman"/>
                <w:szCs w:val="24"/>
              </w:rPr>
            </w:pPr>
            <w:r w:rsidRPr="00755470">
              <w:rPr>
                <w:rFonts w:eastAsia="Times New Roman"/>
                <w:szCs w:val="24"/>
              </w:rPr>
              <w:t>Котельная №16, ул. Авиационная 21а</w:t>
            </w:r>
          </w:p>
        </w:tc>
        <w:tc>
          <w:tcPr>
            <w:tcW w:w="1418" w:type="dxa"/>
            <w:shd w:val="clear" w:color="auto" w:fill="auto"/>
            <w:vAlign w:val="center"/>
          </w:tcPr>
          <w:p w:rsidR="0064374B" w:rsidRDefault="0064374B" w:rsidP="00C615BE">
            <w:pPr>
              <w:jc w:val="center"/>
              <w:rPr>
                <w:color w:val="000000"/>
                <w:szCs w:val="24"/>
              </w:rPr>
            </w:pPr>
            <w:r>
              <w:rPr>
                <w:color w:val="000000"/>
              </w:rPr>
              <w:t>уголь</w:t>
            </w: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718,6</w:t>
            </w:r>
          </w:p>
        </w:tc>
        <w:tc>
          <w:tcPr>
            <w:tcW w:w="1134"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524,5</w:t>
            </w:r>
          </w:p>
        </w:tc>
      </w:tr>
      <w:tr w:rsidR="0064374B" w:rsidRPr="00344B37" w:rsidTr="00C615BE">
        <w:trPr>
          <w:trHeight w:val="23"/>
        </w:trPr>
        <w:tc>
          <w:tcPr>
            <w:tcW w:w="4285" w:type="dxa"/>
            <w:shd w:val="clear" w:color="auto" w:fill="auto"/>
            <w:vAlign w:val="center"/>
          </w:tcPr>
          <w:p w:rsidR="0064374B" w:rsidRPr="00755470" w:rsidRDefault="0064374B" w:rsidP="00C615BE">
            <w:pPr>
              <w:rPr>
                <w:rFonts w:eastAsia="Times New Roman"/>
                <w:szCs w:val="24"/>
              </w:rPr>
            </w:pPr>
            <w:r w:rsidRPr="00755470">
              <w:rPr>
                <w:rFonts w:eastAsia="Times New Roman"/>
                <w:szCs w:val="24"/>
              </w:rPr>
              <w:t>Котельная №1</w:t>
            </w:r>
            <w:r>
              <w:rPr>
                <w:rFonts w:eastAsia="Times New Roman"/>
                <w:szCs w:val="24"/>
              </w:rPr>
              <w:t>7</w:t>
            </w:r>
            <w:r w:rsidRPr="00755470">
              <w:rPr>
                <w:rFonts w:eastAsia="Times New Roman"/>
                <w:szCs w:val="24"/>
              </w:rPr>
              <w:t>, ул.</w:t>
            </w:r>
            <w:r>
              <w:rPr>
                <w:rFonts w:eastAsia="Times New Roman"/>
                <w:szCs w:val="24"/>
              </w:rPr>
              <w:t xml:space="preserve"> Привокзальная 8а</w:t>
            </w:r>
          </w:p>
        </w:tc>
        <w:tc>
          <w:tcPr>
            <w:tcW w:w="1418" w:type="dxa"/>
            <w:shd w:val="clear" w:color="auto" w:fill="auto"/>
          </w:tcPr>
          <w:p w:rsidR="0064374B" w:rsidRDefault="0064374B" w:rsidP="00C615BE">
            <w:pPr>
              <w:jc w:val="center"/>
            </w:pPr>
            <w:r w:rsidRPr="00F62CC1">
              <w:rPr>
                <w:color w:val="000000"/>
              </w:rPr>
              <w:t>эл. энергия</w:t>
            </w: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243</w:t>
            </w:r>
          </w:p>
        </w:tc>
        <w:tc>
          <w:tcPr>
            <w:tcW w:w="1134" w:type="dxa"/>
            <w:shd w:val="clear" w:color="auto" w:fill="FFFFFF"/>
            <w:vAlign w:val="center"/>
          </w:tcPr>
          <w:p w:rsidR="0064374B" w:rsidRDefault="0064374B" w:rsidP="00C615BE">
            <w:pPr>
              <w:jc w:val="center"/>
              <w:rPr>
                <w:color w:val="000000"/>
              </w:rPr>
            </w:pPr>
            <w:r>
              <w:rPr>
                <w:color w:val="000000"/>
              </w:rPr>
              <w:t>29,9</w:t>
            </w:r>
          </w:p>
        </w:tc>
      </w:tr>
      <w:tr w:rsidR="0064374B" w:rsidRPr="00344B37" w:rsidTr="00C615BE">
        <w:trPr>
          <w:trHeight w:val="70"/>
        </w:trPr>
        <w:tc>
          <w:tcPr>
            <w:tcW w:w="4285" w:type="dxa"/>
            <w:shd w:val="clear" w:color="auto" w:fill="auto"/>
            <w:vAlign w:val="center"/>
          </w:tcPr>
          <w:p w:rsidR="0064374B" w:rsidRPr="00755470" w:rsidRDefault="0064374B" w:rsidP="00C615BE">
            <w:pPr>
              <w:rPr>
                <w:rFonts w:eastAsia="Times New Roman"/>
                <w:szCs w:val="24"/>
              </w:rPr>
            </w:pPr>
            <w:r w:rsidRPr="00755470">
              <w:rPr>
                <w:rFonts w:eastAsia="Times New Roman"/>
                <w:szCs w:val="24"/>
              </w:rPr>
              <w:t>Котельн</w:t>
            </w:r>
            <w:r>
              <w:rPr>
                <w:rFonts w:eastAsia="Times New Roman"/>
                <w:szCs w:val="24"/>
              </w:rPr>
              <w:t>ая</w:t>
            </w:r>
            <w:r w:rsidRPr="00755470">
              <w:rPr>
                <w:rFonts w:eastAsia="Times New Roman"/>
                <w:szCs w:val="24"/>
              </w:rPr>
              <w:t xml:space="preserve"> №20 ул. Пристанционная 4а</w:t>
            </w:r>
          </w:p>
        </w:tc>
        <w:tc>
          <w:tcPr>
            <w:tcW w:w="1418" w:type="dxa"/>
            <w:shd w:val="clear" w:color="auto" w:fill="auto"/>
          </w:tcPr>
          <w:p w:rsidR="0064374B" w:rsidRDefault="0064374B" w:rsidP="00C615BE">
            <w:pPr>
              <w:jc w:val="center"/>
            </w:pPr>
            <w:r w:rsidRPr="00F62CC1">
              <w:rPr>
                <w:color w:val="000000"/>
              </w:rPr>
              <w:t>эл. энергия</w:t>
            </w: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187,2</w:t>
            </w:r>
          </w:p>
        </w:tc>
        <w:tc>
          <w:tcPr>
            <w:tcW w:w="1134" w:type="dxa"/>
            <w:shd w:val="clear" w:color="auto" w:fill="FFFFFF"/>
            <w:vAlign w:val="center"/>
          </w:tcPr>
          <w:p w:rsidR="0064374B" w:rsidRDefault="0064374B" w:rsidP="00C615BE">
            <w:pPr>
              <w:jc w:val="center"/>
              <w:rPr>
                <w:color w:val="000000"/>
              </w:rPr>
            </w:pPr>
            <w:r>
              <w:rPr>
                <w:color w:val="000000"/>
              </w:rPr>
              <w:t>23</w:t>
            </w:r>
          </w:p>
        </w:tc>
      </w:tr>
      <w:tr w:rsidR="0064374B" w:rsidRPr="00344B37" w:rsidTr="00C615BE">
        <w:trPr>
          <w:trHeight w:val="70"/>
        </w:trPr>
        <w:tc>
          <w:tcPr>
            <w:tcW w:w="4285" w:type="dxa"/>
            <w:shd w:val="clear" w:color="auto" w:fill="auto"/>
            <w:vAlign w:val="center"/>
          </w:tcPr>
          <w:p w:rsidR="0064374B" w:rsidRPr="00755470" w:rsidRDefault="0064374B" w:rsidP="00C615BE">
            <w:pPr>
              <w:jc w:val="right"/>
              <w:rPr>
                <w:rFonts w:eastAsia="Times New Roman"/>
                <w:b/>
                <w:color w:val="000000"/>
                <w:szCs w:val="24"/>
              </w:rPr>
            </w:pPr>
            <w:r w:rsidRPr="00755470">
              <w:rPr>
                <w:rFonts w:eastAsia="Times New Roman"/>
                <w:b/>
                <w:szCs w:val="24"/>
              </w:rPr>
              <w:t>Итого по котельным</w:t>
            </w:r>
          </w:p>
        </w:tc>
        <w:tc>
          <w:tcPr>
            <w:tcW w:w="1418" w:type="dxa"/>
            <w:shd w:val="clear" w:color="auto" w:fill="auto"/>
            <w:vAlign w:val="bottom"/>
          </w:tcPr>
          <w:p w:rsidR="0064374B" w:rsidRDefault="0064374B" w:rsidP="00C615BE">
            <w:pPr>
              <w:rPr>
                <w:rFonts w:ascii="Calibri" w:hAnsi="Calibri"/>
                <w:color w:val="000000"/>
                <w:sz w:val="22"/>
              </w:rPr>
            </w:pPr>
          </w:p>
        </w:tc>
        <w:tc>
          <w:tcPr>
            <w:tcW w:w="851" w:type="dxa"/>
            <w:shd w:val="clear" w:color="auto" w:fill="FFFFFF"/>
            <w:vAlign w:val="center"/>
          </w:tcPr>
          <w:p w:rsidR="0064374B" w:rsidRDefault="0064374B" w:rsidP="00C615BE">
            <w:pPr>
              <w:suppressAutoHyphens w:val="0"/>
              <w:rPr>
                <w:rFonts w:eastAsia="Times New Roman"/>
                <w:color w:val="000000"/>
                <w:szCs w:val="24"/>
                <w:lang w:eastAsia="ru-RU"/>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b/>
                <w:bCs/>
                <w:color w:val="000000"/>
              </w:rPr>
            </w:pPr>
            <w:r>
              <w:rPr>
                <w:b/>
                <w:bCs/>
                <w:color w:val="000000"/>
              </w:rPr>
              <w:t>2472,6</w:t>
            </w:r>
          </w:p>
        </w:tc>
      </w:tr>
      <w:tr w:rsidR="0064374B" w:rsidRPr="00344B37" w:rsidTr="00C615BE">
        <w:trPr>
          <w:trHeight w:val="70"/>
        </w:trPr>
        <w:tc>
          <w:tcPr>
            <w:tcW w:w="4285" w:type="dxa"/>
            <w:shd w:val="clear" w:color="auto" w:fill="auto"/>
            <w:vAlign w:val="center"/>
          </w:tcPr>
          <w:p w:rsidR="0064374B" w:rsidRPr="00755470" w:rsidRDefault="0064374B" w:rsidP="00C615BE">
            <w:pPr>
              <w:rPr>
                <w:rFonts w:eastAsia="Times New Roman"/>
                <w:b/>
                <w:szCs w:val="24"/>
              </w:rPr>
            </w:pPr>
          </w:p>
        </w:tc>
        <w:tc>
          <w:tcPr>
            <w:tcW w:w="1418" w:type="dxa"/>
            <w:shd w:val="clear" w:color="auto" w:fill="auto"/>
            <w:vAlign w:val="center"/>
          </w:tcPr>
          <w:p w:rsidR="0064374B" w:rsidRPr="00E73D90" w:rsidRDefault="0064374B" w:rsidP="00C615BE">
            <w:pPr>
              <w:jc w:val="center"/>
              <w:rPr>
                <w:bCs/>
                <w:color w:val="000000"/>
                <w:szCs w:val="24"/>
              </w:rPr>
            </w:pPr>
            <w:r w:rsidRPr="00E73D90">
              <w:rPr>
                <w:bCs/>
                <w:color w:val="000000"/>
              </w:rPr>
              <w:t>уголь</w:t>
            </w: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3137,0</w:t>
            </w:r>
          </w:p>
        </w:tc>
        <w:tc>
          <w:tcPr>
            <w:tcW w:w="1134" w:type="dxa"/>
            <w:shd w:val="clear" w:color="auto" w:fill="FFFFFF"/>
            <w:vAlign w:val="bottom"/>
          </w:tcPr>
          <w:p w:rsidR="0064374B" w:rsidRDefault="0064374B" w:rsidP="00C615BE">
            <w:pPr>
              <w:jc w:val="center"/>
              <w:rPr>
                <w:color w:val="000000"/>
              </w:rPr>
            </w:pPr>
          </w:p>
        </w:tc>
        <w:tc>
          <w:tcPr>
            <w:tcW w:w="1134" w:type="dxa"/>
            <w:shd w:val="clear" w:color="auto" w:fill="FFFFFF"/>
            <w:vAlign w:val="center"/>
          </w:tcPr>
          <w:p w:rsidR="0064374B" w:rsidRDefault="0064374B" w:rsidP="00C615BE">
            <w:pPr>
              <w:jc w:val="center"/>
              <w:rPr>
                <w:color w:val="000000"/>
                <w:szCs w:val="24"/>
              </w:rPr>
            </w:pPr>
            <w:r>
              <w:rPr>
                <w:color w:val="000000"/>
              </w:rPr>
              <w:t>2290</w:t>
            </w:r>
          </w:p>
        </w:tc>
      </w:tr>
      <w:tr w:rsidR="0064374B" w:rsidRPr="00344B37" w:rsidTr="00C615BE">
        <w:trPr>
          <w:trHeight w:val="70"/>
        </w:trPr>
        <w:tc>
          <w:tcPr>
            <w:tcW w:w="4285" w:type="dxa"/>
            <w:shd w:val="clear" w:color="auto" w:fill="auto"/>
            <w:vAlign w:val="center"/>
          </w:tcPr>
          <w:p w:rsidR="0064374B" w:rsidRPr="004070FF" w:rsidRDefault="0064374B" w:rsidP="00C615BE">
            <w:pPr>
              <w:rPr>
                <w:rFonts w:eastAsia="Times New Roman"/>
                <w:szCs w:val="24"/>
              </w:rPr>
            </w:pPr>
          </w:p>
        </w:tc>
        <w:tc>
          <w:tcPr>
            <w:tcW w:w="1418" w:type="dxa"/>
            <w:shd w:val="clear" w:color="auto" w:fill="auto"/>
            <w:vAlign w:val="center"/>
          </w:tcPr>
          <w:p w:rsidR="0064374B" w:rsidRPr="00E73D90" w:rsidRDefault="0064374B" w:rsidP="00C615BE">
            <w:pPr>
              <w:jc w:val="center"/>
              <w:rPr>
                <w:bCs/>
                <w:color w:val="000000"/>
                <w:szCs w:val="24"/>
              </w:rPr>
            </w:pPr>
            <w:r w:rsidRPr="00E73D90">
              <w:rPr>
                <w:bCs/>
                <w:color w:val="000000"/>
              </w:rPr>
              <w:t>э/энергия</w:t>
            </w:r>
          </w:p>
        </w:tc>
        <w:tc>
          <w:tcPr>
            <w:tcW w:w="851" w:type="dxa"/>
            <w:shd w:val="clear" w:color="auto" w:fill="FFFFFF"/>
            <w:vAlign w:val="center"/>
          </w:tcPr>
          <w:p w:rsidR="0064374B" w:rsidRDefault="0064374B" w:rsidP="00C615BE">
            <w:pPr>
              <w:jc w:val="center"/>
              <w:rPr>
                <w:b/>
                <w:bCs/>
                <w:color w:val="000000"/>
              </w:rPr>
            </w:pPr>
            <w:r>
              <w:rPr>
                <w:b/>
                <w:bCs/>
                <w:color w:val="000000"/>
              </w:rPr>
              <w:t> </w:t>
            </w:r>
          </w:p>
        </w:tc>
        <w:tc>
          <w:tcPr>
            <w:tcW w:w="991"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1484,5</w:t>
            </w:r>
          </w:p>
        </w:tc>
        <w:tc>
          <w:tcPr>
            <w:tcW w:w="1134" w:type="dxa"/>
            <w:shd w:val="clear" w:color="auto" w:fill="FFFFFF"/>
            <w:vAlign w:val="center"/>
          </w:tcPr>
          <w:p w:rsidR="0064374B" w:rsidRDefault="0064374B" w:rsidP="00C615BE">
            <w:pPr>
              <w:jc w:val="center"/>
              <w:rPr>
                <w:color w:val="000000"/>
              </w:rPr>
            </w:pPr>
            <w:r>
              <w:rPr>
                <w:color w:val="000000"/>
              </w:rPr>
              <w:t>182,6</w:t>
            </w:r>
          </w:p>
        </w:tc>
      </w:tr>
      <w:tr w:rsidR="0064374B" w:rsidRPr="00344B37" w:rsidTr="00C615BE">
        <w:trPr>
          <w:trHeight w:val="70"/>
        </w:trPr>
        <w:tc>
          <w:tcPr>
            <w:tcW w:w="4285" w:type="dxa"/>
            <w:shd w:val="clear" w:color="auto" w:fill="auto"/>
            <w:vAlign w:val="center"/>
          </w:tcPr>
          <w:p w:rsidR="0064374B" w:rsidRPr="00075FBC" w:rsidRDefault="0064374B" w:rsidP="00C615BE">
            <w:pPr>
              <w:rPr>
                <w:rFonts w:eastAsia="Times New Roman"/>
                <w:b/>
                <w:szCs w:val="24"/>
              </w:rPr>
            </w:pPr>
            <w:r w:rsidRPr="00075FBC">
              <w:rPr>
                <w:rFonts w:eastAsia="Times New Roman"/>
                <w:b/>
                <w:szCs w:val="24"/>
              </w:rPr>
              <w:t>Шарьинская ТЭЦ</w:t>
            </w:r>
          </w:p>
        </w:tc>
        <w:tc>
          <w:tcPr>
            <w:tcW w:w="1418" w:type="dxa"/>
            <w:shd w:val="clear" w:color="auto" w:fill="auto"/>
            <w:vAlign w:val="center"/>
          </w:tcPr>
          <w:p w:rsidR="0064374B" w:rsidRDefault="0064374B" w:rsidP="00C615BE">
            <w:pPr>
              <w:jc w:val="center"/>
              <w:rPr>
                <w:b/>
                <w:bCs/>
                <w:color w:val="000000"/>
                <w:szCs w:val="24"/>
              </w:rPr>
            </w:pPr>
            <w:r>
              <w:rPr>
                <w:b/>
                <w:bCs/>
                <w:color w:val="000000"/>
              </w:rPr>
              <w:t> </w:t>
            </w:r>
          </w:p>
        </w:tc>
        <w:tc>
          <w:tcPr>
            <w:tcW w:w="851" w:type="dxa"/>
            <w:shd w:val="clear" w:color="auto" w:fill="FFFFFF"/>
            <w:vAlign w:val="center"/>
          </w:tcPr>
          <w:p w:rsidR="0064374B" w:rsidRDefault="0064374B" w:rsidP="00C615BE">
            <w:pPr>
              <w:jc w:val="center"/>
              <w:rPr>
                <w:b/>
                <w:bCs/>
                <w:color w:val="000000"/>
              </w:rPr>
            </w:pPr>
            <w:r>
              <w:rPr>
                <w:b/>
                <w:bCs/>
                <w:color w:val="000000"/>
              </w:rPr>
              <w:t> </w:t>
            </w:r>
          </w:p>
        </w:tc>
        <w:tc>
          <w:tcPr>
            <w:tcW w:w="991"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 </w:t>
            </w:r>
          </w:p>
        </w:tc>
      </w:tr>
      <w:tr w:rsidR="0064374B" w:rsidRPr="00344B37" w:rsidTr="00C615BE">
        <w:trPr>
          <w:trHeight w:val="70"/>
        </w:trPr>
        <w:tc>
          <w:tcPr>
            <w:tcW w:w="4285" w:type="dxa"/>
            <w:shd w:val="clear" w:color="auto" w:fill="auto"/>
            <w:vAlign w:val="center"/>
          </w:tcPr>
          <w:p w:rsidR="0064374B" w:rsidRPr="00755470" w:rsidRDefault="0064374B" w:rsidP="00C615BE">
            <w:pPr>
              <w:rPr>
                <w:rFonts w:eastAsia="Times New Roman"/>
                <w:b/>
                <w:szCs w:val="24"/>
              </w:rPr>
            </w:pPr>
          </w:p>
        </w:tc>
        <w:tc>
          <w:tcPr>
            <w:tcW w:w="1418" w:type="dxa"/>
            <w:shd w:val="clear" w:color="auto" w:fill="auto"/>
            <w:vAlign w:val="center"/>
          </w:tcPr>
          <w:p w:rsidR="0064374B" w:rsidRDefault="0064374B" w:rsidP="00C615BE">
            <w:pPr>
              <w:jc w:val="center"/>
              <w:rPr>
                <w:color w:val="000000"/>
                <w:szCs w:val="24"/>
              </w:rPr>
            </w:pPr>
            <w:r>
              <w:rPr>
                <w:color w:val="000000"/>
              </w:rPr>
              <w:t>мазут</w:t>
            </w:r>
          </w:p>
        </w:tc>
        <w:tc>
          <w:tcPr>
            <w:tcW w:w="851" w:type="dxa"/>
            <w:shd w:val="clear" w:color="auto" w:fill="FFFFFF"/>
            <w:vAlign w:val="center"/>
          </w:tcPr>
          <w:p w:rsidR="0064374B" w:rsidRDefault="0064374B" w:rsidP="00C615BE">
            <w:pPr>
              <w:jc w:val="center"/>
              <w:rPr>
                <w:color w:val="000000"/>
              </w:rPr>
            </w:pPr>
            <w:r>
              <w:rPr>
                <w:color w:val="000000"/>
              </w:rPr>
              <w:t>4595</w:t>
            </w:r>
          </w:p>
        </w:tc>
        <w:tc>
          <w:tcPr>
            <w:tcW w:w="991"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right"/>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6249,2</w:t>
            </w:r>
          </w:p>
        </w:tc>
      </w:tr>
      <w:tr w:rsidR="0064374B" w:rsidRPr="00344B37" w:rsidTr="00C615BE">
        <w:trPr>
          <w:trHeight w:val="70"/>
        </w:trPr>
        <w:tc>
          <w:tcPr>
            <w:tcW w:w="4285" w:type="dxa"/>
            <w:shd w:val="clear" w:color="auto" w:fill="auto"/>
            <w:vAlign w:val="center"/>
          </w:tcPr>
          <w:p w:rsidR="0064374B" w:rsidRPr="00755470" w:rsidRDefault="0064374B" w:rsidP="00C615BE">
            <w:pPr>
              <w:rPr>
                <w:b/>
                <w:bCs/>
                <w:szCs w:val="24"/>
              </w:rPr>
            </w:pPr>
          </w:p>
        </w:tc>
        <w:tc>
          <w:tcPr>
            <w:tcW w:w="1418" w:type="dxa"/>
            <w:shd w:val="clear" w:color="auto" w:fill="auto"/>
            <w:vAlign w:val="center"/>
          </w:tcPr>
          <w:p w:rsidR="0064374B" w:rsidRDefault="0064374B" w:rsidP="00C615BE">
            <w:pPr>
              <w:jc w:val="center"/>
              <w:rPr>
                <w:color w:val="000000"/>
                <w:szCs w:val="24"/>
              </w:rPr>
            </w:pPr>
            <w:r>
              <w:rPr>
                <w:color w:val="000000"/>
              </w:rPr>
              <w:t>уголь</w:t>
            </w: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57875</w:t>
            </w:r>
          </w:p>
        </w:tc>
        <w:tc>
          <w:tcPr>
            <w:tcW w:w="1134" w:type="dxa"/>
            <w:shd w:val="clear" w:color="auto" w:fill="FFFFFF"/>
            <w:vAlign w:val="center"/>
          </w:tcPr>
          <w:p w:rsidR="0064374B" w:rsidRDefault="0064374B" w:rsidP="00C615BE">
            <w:pPr>
              <w:jc w:val="right"/>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42248,8</w:t>
            </w:r>
          </w:p>
        </w:tc>
      </w:tr>
      <w:tr w:rsidR="0064374B" w:rsidRPr="00344B37" w:rsidTr="00C615BE">
        <w:trPr>
          <w:trHeight w:val="70"/>
        </w:trPr>
        <w:tc>
          <w:tcPr>
            <w:tcW w:w="4285" w:type="dxa"/>
            <w:shd w:val="clear" w:color="auto" w:fill="auto"/>
            <w:vAlign w:val="center"/>
          </w:tcPr>
          <w:p w:rsidR="0064374B" w:rsidRPr="00755470" w:rsidRDefault="0064374B" w:rsidP="00C615BE">
            <w:pPr>
              <w:rPr>
                <w:b/>
                <w:bCs/>
                <w:szCs w:val="24"/>
              </w:rPr>
            </w:pPr>
            <w:r>
              <w:rPr>
                <w:b/>
                <w:bCs/>
                <w:szCs w:val="24"/>
              </w:rPr>
              <w:t>итого по ШТЭЦ</w:t>
            </w:r>
          </w:p>
        </w:tc>
        <w:tc>
          <w:tcPr>
            <w:tcW w:w="1418" w:type="dxa"/>
            <w:shd w:val="clear" w:color="auto" w:fill="auto"/>
            <w:vAlign w:val="center"/>
          </w:tcPr>
          <w:p w:rsidR="0064374B" w:rsidRDefault="0064374B" w:rsidP="00C615BE">
            <w:pPr>
              <w:jc w:val="center"/>
              <w:rPr>
                <w:color w:val="000000"/>
                <w:szCs w:val="24"/>
              </w:rPr>
            </w:pP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b/>
                <w:bCs/>
                <w:color w:val="000000"/>
              </w:rPr>
            </w:pPr>
            <w:r>
              <w:rPr>
                <w:b/>
                <w:bCs/>
                <w:color w:val="000000"/>
              </w:rPr>
              <w:t>48498,0</w:t>
            </w:r>
          </w:p>
        </w:tc>
      </w:tr>
      <w:tr w:rsidR="0064374B" w:rsidRPr="00344B37" w:rsidTr="00C615BE">
        <w:trPr>
          <w:trHeight w:val="70"/>
        </w:trPr>
        <w:tc>
          <w:tcPr>
            <w:tcW w:w="4285" w:type="dxa"/>
            <w:shd w:val="clear" w:color="auto" w:fill="auto"/>
            <w:vAlign w:val="center"/>
          </w:tcPr>
          <w:p w:rsidR="0064374B" w:rsidRPr="00755470" w:rsidRDefault="0064374B" w:rsidP="00C615BE">
            <w:pPr>
              <w:rPr>
                <w:rFonts w:eastAsia="Times New Roman"/>
                <w:b/>
                <w:szCs w:val="24"/>
              </w:rPr>
            </w:pPr>
            <w:r w:rsidRPr="00755470">
              <w:rPr>
                <w:b/>
                <w:bCs/>
                <w:szCs w:val="24"/>
              </w:rPr>
              <w:t>ОАО «Р</w:t>
            </w:r>
            <w:r>
              <w:rPr>
                <w:b/>
                <w:bCs/>
                <w:szCs w:val="24"/>
              </w:rPr>
              <w:t>ЖД</w:t>
            </w:r>
            <w:r w:rsidRPr="00755470">
              <w:rPr>
                <w:b/>
                <w:bCs/>
                <w:szCs w:val="24"/>
              </w:rPr>
              <w:t>»</w:t>
            </w:r>
            <w:r>
              <w:rPr>
                <w:b/>
                <w:bCs/>
                <w:szCs w:val="24"/>
              </w:rPr>
              <w:t>*</w:t>
            </w:r>
          </w:p>
        </w:tc>
        <w:tc>
          <w:tcPr>
            <w:tcW w:w="1418" w:type="dxa"/>
            <w:shd w:val="clear" w:color="auto" w:fill="auto"/>
            <w:vAlign w:val="center"/>
          </w:tcPr>
          <w:p w:rsidR="0064374B" w:rsidRDefault="0064374B" w:rsidP="00C615BE">
            <w:pPr>
              <w:jc w:val="center"/>
              <w:rPr>
                <w:color w:val="000000"/>
                <w:szCs w:val="24"/>
              </w:rPr>
            </w:pPr>
          </w:p>
        </w:tc>
        <w:tc>
          <w:tcPr>
            <w:tcW w:w="851" w:type="dxa"/>
            <w:shd w:val="clear" w:color="auto" w:fill="FFFFFF"/>
            <w:vAlign w:val="center"/>
          </w:tcPr>
          <w:p w:rsidR="0064374B" w:rsidRDefault="0064374B" w:rsidP="00C615BE">
            <w:pPr>
              <w:jc w:val="center"/>
              <w:rPr>
                <w:color w:val="000000"/>
              </w:rPr>
            </w:pPr>
            <w:r>
              <w:rPr>
                <w:color w:val="000000"/>
              </w:rPr>
              <w:t> </w:t>
            </w:r>
          </w:p>
        </w:tc>
        <w:tc>
          <w:tcPr>
            <w:tcW w:w="991"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rPr>
                <w:color w:val="000000"/>
              </w:rPr>
            </w:pPr>
            <w:r>
              <w:rPr>
                <w:color w:val="000000"/>
              </w:rPr>
              <w:t> </w:t>
            </w:r>
          </w:p>
        </w:tc>
      </w:tr>
      <w:tr w:rsidR="0064374B" w:rsidRPr="00344B37" w:rsidTr="00C615BE">
        <w:trPr>
          <w:trHeight w:val="70"/>
        </w:trPr>
        <w:tc>
          <w:tcPr>
            <w:tcW w:w="4285" w:type="dxa"/>
            <w:shd w:val="clear" w:color="auto" w:fill="auto"/>
            <w:vAlign w:val="center"/>
          </w:tcPr>
          <w:p w:rsidR="0064374B" w:rsidRDefault="0064374B" w:rsidP="00C615BE">
            <w:pPr>
              <w:rPr>
                <w:color w:val="000000"/>
              </w:rPr>
            </w:pPr>
            <w:r>
              <w:rPr>
                <w:color w:val="000000"/>
              </w:rPr>
              <w:t>Котельная локомотивного депо</w:t>
            </w:r>
          </w:p>
        </w:tc>
        <w:tc>
          <w:tcPr>
            <w:tcW w:w="1418" w:type="dxa"/>
            <w:shd w:val="clear" w:color="auto" w:fill="auto"/>
            <w:vAlign w:val="center"/>
          </w:tcPr>
          <w:p w:rsidR="0064374B" w:rsidRDefault="0064374B" w:rsidP="00C615BE">
            <w:pPr>
              <w:jc w:val="center"/>
              <w:rPr>
                <w:color w:val="000000"/>
                <w:szCs w:val="24"/>
              </w:rPr>
            </w:pPr>
            <w:r>
              <w:rPr>
                <w:color w:val="000000"/>
              </w:rPr>
              <w:t>мазут</w:t>
            </w:r>
          </w:p>
        </w:tc>
        <w:tc>
          <w:tcPr>
            <w:tcW w:w="851" w:type="dxa"/>
            <w:shd w:val="clear" w:color="auto" w:fill="FFFFFF"/>
            <w:vAlign w:val="center"/>
          </w:tcPr>
          <w:p w:rsidR="0064374B" w:rsidRDefault="0064374B" w:rsidP="00C615BE">
            <w:pPr>
              <w:jc w:val="center"/>
              <w:rPr>
                <w:b/>
                <w:bCs/>
                <w:color w:val="000000"/>
              </w:rPr>
            </w:pPr>
            <w:r>
              <w:rPr>
                <w:b/>
                <w:bCs/>
                <w:color w:val="000000"/>
              </w:rPr>
              <w:t>2154</w:t>
            </w:r>
          </w:p>
        </w:tc>
        <w:tc>
          <w:tcPr>
            <w:tcW w:w="991"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b/>
                <w:bCs/>
                <w:color w:val="000000"/>
              </w:rPr>
            </w:pPr>
            <w:r>
              <w:rPr>
                <w:b/>
                <w:bCs/>
                <w:color w:val="000000"/>
              </w:rPr>
              <w:t>2951,0</w:t>
            </w:r>
          </w:p>
        </w:tc>
      </w:tr>
      <w:tr w:rsidR="0064374B" w:rsidRPr="00344B37" w:rsidTr="00C615BE">
        <w:trPr>
          <w:trHeight w:val="70"/>
        </w:trPr>
        <w:tc>
          <w:tcPr>
            <w:tcW w:w="4285" w:type="dxa"/>
            <w:shd w:val="clear" w:color="auto" w:fill="auto"/>
            <w:vAlign w:val="center"/>
          </w:tcPr>
          <w:p w:rsidR="0064374B" w:rsidRDefault="0064374B" w:rsidP="00C615BE">
            <w:pPr>
              <w:jc w:val="right"/>
              <w:rPr>
                <w:b/>
                <w:bCs/>
                <w:color w:val="000000"/>
              </w:rPr>
            </w:pPr>
            <w:r>
              <w:rPr>
                <w:b/>
                <w:bCs/>
                <w:color w:val="000000"/>
              </w:rPr>
              <w:t>Всего потребление</w:t>
            </w:r>
          </w:p>
        </w:tc>
        <w:tc>
          <w:tcPr>
            <w:tcW w:w="1418" w:type="dxa"/>
            <w:shd w:val="clear" w:color="auto" w:fill="auto"/>
            <w:vAlign w:val="center"/>
          </w:tcPr>
          <w:p w:rsidR="0064374B" w:rsidRDefault="0064374B" w:rsidP="00C615BE">
            <w:pPr>
              <w:jc w:val="center"/>
              <w:rPr>
                <w:color w:val="000000"/>
                <w:szCs w:val="24"/>
              </w:rPr>
            </w:pPr>
          </w:p>
        </w:tc>
        <w:tc>
          <w:tcPr>
            <w:tcW w:w="851" w:type="dxa"/>
            <w:shd w:val="clear" w:color="auto" w:fill="FFFFFF"/>
            <w:vAlign w:val="center"/>
          </w:tcPr>
          <w:p w:rsidR="0064374B" w:rsidRDefault="0064374B" w:rsidP="00C615BE">
            <w:pPr>
              <w:jc w:val="center"/>
              <w:rPr>
                <w:b/>
                <w:bCs/>
                <w:color w:val="000000"/>
              </w:rPr>
            </w:pPr>
            <w:r>
              <w:rPr>
                <w:b/>
                <w:bCs/>
                <w:color w:val="000000"/>
              </w:rPr>
              <w:t> </w:t>
            </w:r>
          </w:p>
        </w:tc>
        <w:tc>
          <w:tcPr>
            <w:tcW w:w="991"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b/>
                <w:bCs/>
                <w:color w:val="000000"/>
              </w:rPr>
            </w:pPr>
            <w:r>
              <w:rPr>
                <w:b/>
                <w:bCs/>
                <w:color w:val="000000"/>
              </w:rPr>
              <w:t>53921,5</w:t>
            </w:r>
          </w:p>
        </w:tc>
      </w:tr>
      <w:tr w:rsidR="0064374B" w:rsidRPr="00344B37" w:rsidTr="00C615BE">
        <w:trPr>
          <w:trHeight w:val="70"/>
        </w:trPr>
        <w:tc>
          <w:tcPr>
            <w:tcW w:w="4285" w:type="dxa"/>
            <w:shd w:val="clear" w:color="auto" w:fill="auto"/>
            <w:vAlign w:val="center"/>
          </w:tcPr>
          <w:p w:rsidR="0064374B" w:rsidRDefault="0064374B" w:rsidP="00C615BE">
            <w:pPr>
              <w:jc w:val="right"/>
              <w:rPr>
                <w:color w:val="000000"/>
              </w:rPr>
            </w:pPr>
            <w:r>
              <w:rPr>
                <w:color w:val="000000"/>
              </w:rPr>
              <w:t> в том числе</w:t>
            </w:r>
          </w:p>
        </w:tc>
        <w:tc>
          <w:tcPr>
            <w:tcW w:w="1418" w:type="dxa"/>
            <w:shd w:val="clear" w:color="auto" w:fill="auto"/>
            <w:vAlign w:val="center"/>
          </w:tcPr>
          <w:p w:rsidR="0064374B" w:rsidRDefault="0064374B" w:rsidP="00C615BE">
            <w:pPr>
              <w:jc w:val="center"/>
              <w:rPr>
                <w:color w:val="000000"/>
                <w:szCs w:val="24"/>
              </w:rPr>
            </w:pPr>
            <w:r>
              <w:rPr>
                <w:color w:val="000000"/>
              </w:rPr>
              <w:t>мазут</w:t>
            </w:r>
          </w:p>
        </w:tc>
        <w:tc>
          <w:tcPr>
            <w:tcW w:w="851" w:type="dxa"/>
            <w:shd w:val="clear" w:color="auto" w:fill="FFFFFF"/>
            <w:vAlign w:val="center"/>
          </w:tcPr>
          <w:p w:rsidR="0064374B" w:rsidRDefault="0064374B" w:rsidP="00C615BE">
            <w:pPr>
              <w:jc w:val="center"/>
              <w:rPr>
                <w:b/>
                <w:bCs/>
                <w:color w:val="000000"/>
              </w:rPr>
            </w:pPr>
            <w:r>
              <w:rPr>
                <w:b/>
                <w:bCs/>
                <w:color w:val="000000"/>
              </w:rPr>
              <w:t>6749</w:t>
            </w:r>
          </w:p>
        </w:tc>
        <w:tc>
          <w:tcPr>
            <w:tcW w:w="991"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b/>
                <w:bCs/>
                <w:color w:val="000000"/>
              </w:rPr>
            </w:pPr>
            <w:r>
              <w:rPr>
                <w:b/>
                <w:bCs/>
                <w:color w:val="000000"/>
              </w:rPr>
              <w:t>9200,2</w:t>
            </w:r>
          </w:p>
        </w:tc>
      </w:tr>
      <w:tr w:rsidR="0064374B" w:rsidRPr="00344B37" w:rsidTr="00C615BE">
        <w:trPr>
          <w:trHeight w:val="70"/>
        </w:trPr>
        <w:tc>
          <w:tcPr>
            <w:tcW w:w="4285" w:type="dxa"/>
            <w:shd w:val="clear" w:color="auto" w:fill="auto"/>
            <w:vAlign w:val="center"/>
          </w:tcPr>
          <w:p w:rsidR="0064374B" w:rsidRDefault="0064374B" w:rsidP="00C615BE">
            <w:pPr>
              <w:jc w:val="center"/>
              <w:rPr>
                <w:b/>
                <w:bCs/>
                <w:color w:val="000000"/>
              </w:rPr>
            </w:pPr>
            <w:r>
              <w:rPr>
                <w:b/>
                <w:bCs/>
                <w:color w:val="000000"/>
              </w:rPr>
              <w:t> </w:t>
            </w:r>
          </w:p>
        </w:tc>
        <w:tc>
          <w:tcPr>
            <w:tcW w:w="1418" w:type="dxa"/>
            <w:shd w:val="clear" w:color="auto" w:fill="auto"/>
            <w:vAlign w:val="center"/>
          </w:tcPr>
          <w:p w:rsidR="0064374B" w:rsidRDefault="0064374B" w:rsidP="00C615BE">
            <w:pPr>
              <w:jc w:val="center"/>
              <w:rPr>
                <w:color w:val="000000"/>
                <w:szCs w:val="24"/>
              </w:rPr>
            </w:pPr>
            <w:r>
              <w:rPr>
                <w:color w:val="000000"/>
              </w:rPr>
              <w:t>уголь</w:t>
            </w:r>
          </w:p>
        </w:tc>
        <w:tc>
          <w:tcPr>
            <w:tcW w:w="851" w:type="dxa"/>
            <w:shd w:val="clear" w:color="auto" w:fill="FFFFFF"/>
            <w:vAlign w:val="center"/>
          </w:tcPr>
          <w:p w:rsidR="0064374B" w:rsidRDefault="0064374B" w:rsidP="00C615BE">
            <w:pPr>
              <w:rPr>
                <w:color w:val="000000"/>
              </w:rPr>
            </w:pPr>
            <w:r>
              <w:rPr>
                <w:color w:val="000000"/>
              </w:rPr>
              <w:t> </w:t>
            </w:r>
          </w:p>
        </w:tc>
        <w:tc>
          <w:tcPr>
            <w:tcW w:w="991" w:type="dxa"/>
            <w:shd w:val="clear" w:color="auto" w:fill="FFFFFF"/>
            <w:vAlign w:val="center"/>
          </w:tcPr>
          <w:p w:rsidR="0064374B" w:rsidRDefault="0064374B" w:rsidP="00C615BE">
            <w:pPr>
              <w:jc w:val="center"/>
              <w:rPr>
                <w:b/>
                <w:bCs/>
                <w:color w:val="000000"/>
              </w:rPr>
            </w:pPr>
            <w:r>
              <w:rPr>
                <w:b/>
                <w:bCs/>
                <w:color w:val="000000"/>
              </w:rPr>
              <w:t>61012,0</w:t>
            </w:r>
          </w:p>
        </w:tc>
        <w:tc>
          <w:tcPr>
            <w:tcW w:w="1134" w:type="dxa"/>
            <w:shd w:val="clear" w:color="auto" w:fill="FFFFFF"/>
            <w:vAlign w:val="center"/>
          </w:tcPr>
          <w:p w:rsidR="0064374B" w:rsidRDefault="0064374B" w:rsidP="00C615BE">
            <w:pPr>
              <w:jc w:val="center"/>
              <w:rPr>
                <w:color w:val="000000"/>
              </w:rPr>
            </w:pPr>
            <w:r>
              <w:rPr>
                <w:color w:val="000000"/>
              </w:rPr>
              <w:t> </w:t>
            </w:r>
          </w:p>
        </w:tc>
        <w:tc>
          <w:tcPr>
            <w:tcW w:w="1134" w:type="dxa"/>
            <w:shd w:val="clear" w:color="auto" w:fill="FFFFFF"/>
            <w:vAlign w:val="center"/>
          </w:tcPr>
          <w:p w:rsidR="0064374B" w:rsidRDefault="0064374B" w:rsidP="00C615BE">
            <w:pPr>
              <w:jc w:val="center"/>
              <w:rPr>
                <w:b/>
                <w:bCs/>
                <w:color w:val="000000"/>
              </w:rPr>
            </w:pPr>
            <w:r>
              <w:rPr>
                <w:b/>
                <w:bCs/>
                <w:color w:val="000000"/>
              </w:rPr>
              <w:t>44538,8</w:t>
            </w:r>
          </w:p>
        </w:tc>
      </w:tr>
      <w:tr w:rsidR="0064374B" w:rsidRPr="00344B37" w:rsidTr="00C615BE">
        <w:trPr>
          <w:trHeight w:val="70"/>
        </w:trPr>
        <w:tc>
          <w:tcPr>
            <w:tcW w:w="4285" w:type="dxa"/>
            <w:shd w:val="clear" w:color="auto" w:fill="auto"/>
            <w:vAlign w:val="center"/>
          </w:tcPr>
          <w:p w:rsidR="0064374B" w:rsidRDefault="0064374B" w:rsidP="00C615BE">
            <w:pPr>
              <w:jc w:val="center"/>
              <w:rPr>
                <w:b/>
                <w:bCs/>
                <w:color w:val="000000"/>
              </w:rPr>
            </w:pPr>
          </w:p>
        </w:tc>
        <w:tc>
          <w:tcPr>
            <w:tcW w:w="1418" w:type="dxa"/>
            <w:shd w:val="clear" w:color="auto" w:fill="auto"/>
            <w:vAlign w:val="center"/>
          </w:tcPr>
          <w:p w:rsidR="0064374B" w:rsidRDefault="0064374B" w:rsidP="00C615BE">
            <w:pPr>
              <w:jc w:val="center"/>
              <w:rPr>
                <w:color w:val="000000"/>
                <w:szCs w:val="24"/>
              </w:rPr>
            </w:pPr>
            <w:r>
              <w:rPr>
                <w:color w:val="000000"/>
              </w:rPr>
              <w:t>эл. энергия</w:t>
            </w:r>
          </w:p>
        </w:tc>
        <w:tc>
          <w:tcPr>
            <w:tcW w:w="851" w:type="dxa"/>
            <w:shd w:val="clear" w:color="auto" w:fill="FFFFFF"/>
            <w:vAlign w:val="center"/>
          </w:tcPr>
          <w:p w:rsidR="0064374B" w:rsidRDefault="0064374B" w:rsidP="00C615BE">
            <w:pPr>
              <w:rPr>
                <w:rFonts w:ascii="Calibri" w:hAnsi="Calibri" w:cs="Calibri"/>
                <w:color w:val="000000"/>
                <w:sz w:val="22"/>
              </w:rPr>
            </w:pPr>
            <w:r>
              <w:rPr>
                <w:rFonts w:ascii="Calibri" w:hAnsi="Calibri" w:cs="Calibri"/>
                <w:color w:val="000000"/>
                <w:sz w:val="22"/>
              </w:rPr>
              <w:t> </w:t>
            </w:r>
          </w:p>
        </w:tc>
        <w:tc>
          <w:tcPr>
            <w:tcW w:w="991" w:type="dxa"/>
            <w:shd w:val="clear" w:color="auto" w:fill="FFFFFF"/>
            <w:vAlign w:val="center"/>
          </w:tcPr>
          <w:p w:rsidR="0064374B" w:rsidRDefault="0064374B" w:rsidP="00C615BE">
            <w:pPr>
              <w:jc w:val="center"/>
              <w:rPr>
                <w:color w:val="000000"/>
                <w:szCs w:val="24"/>
              </w:rPr>
            </w:pPr>
            <w:r>
              <w:rPr>
                <w:color w:val="000000"/>
              </w:rPr>
              <w:t> </w:t>
            </w:r>
          </w:p>
        </w:tc>
        <w:tc>
          <w:tcPr>
            <w:tcW w:w="1134" w:type="dxa"/>
            <w:shd w:val="clear" w:color="auto" w:fill="FFFFFF"/>
            <w:vAlign w:val="center"/>
          </w:tcPr>
          <w:p w:rsidR="0064374B" w:rsidRDefault="0064374B" w:rsidP="00C615BE">
            <w:pPr>
              <w:jc w:val="center"/>
              <w:rPr>
                <w:b/>
                <w:bCs/>
                <w:color w:val="000000"/>
              </w:rPr>
            </w:pPr>
            <w:r>
              <w:rPr>
                <w:b/>
                <w:bCs/>
                <w:color w:val="000000"/>
              </w:rPr>
              <w:t>1484,5</w:t>
            </w:r>
          </w:p>
        </w:tc>
        <w:tc>
          <w:tcPr>
            <w:tcW w:w="1134" w:type="dxa"/>
            <w:shd w:val="clear" w:color="auto" w:fill="FFFFFF"/>
            <w:vAlign w:val="center"/>
          </w:tcPr>
          <w:p w:rsidR="0064374B" w:rsidRDefault="0064374B" w:rsidP="00C615BE">
            <w:pPr>
              <w:jc w:val="center"/>
              <w:rPr>
                <w:b/>
                <w:bCs/>
                <w:color w:val="000000"/>
              </w:rPr>
            </w:pPr>
            <w:r>
              <w:rPr>
                <w:b/>
                <w:bCs/>
                <w:color w:val="000000"/>
              </w:rPr>
              <w:t>182,6</w:t>
            </w:r>
          </w:p>
        </w:tc>
      </w:tr>
    </w:tbl>
    <w:p w:rsidR="007F2DCA" w:rsidRPr="0064374B" w:rsidRDefault="0064374B" w:rsidP="0064374B">
      <w:pPr>
        <w:pStyle w:val="ConsPlusNormal"/>
        <w:widowControl/>
        <w:tabs>
          <w:tab w:val="left" w:pos="0"/>
        </w:tabs>
        <w:ind w:firstLine="567"/>
        <w:jc w:val="both"/>
        <w:rPr>
          <w:rFonts w:ascii="Times New Roman" w:hAnsi="Times New Roman" w:cs="Times New Roman"/>
          <w:sz w:val="24"/>
          <w:szCs w:val="24"/>
        </w:rPr>
      </w:pPr>
      <w:r w:rsidRPr="0064374B">
        <w:rPr>
          <w:rFonts w:ascii="Times New Roman" w:hAnsi="Times New Roman" w:cs="Times New Roman"/>
          <w:sz w:val="24"/>
          <w:szCs w:val="24"/>
        </w:rPr>
        <w:t>*потребление топлива для теплоснабжения сторонних потребителей</w:t>
      </w:r>
    </w:p>
    <w:p w:rsidR="0064374B" w:rsidRDefault="0064374B" w:rsidP="000247D1">
      <w:pPr>
        <w:pStyle w:val="ConsPlusNormal"/>
        <w:widowControl/>
        <w:tabs>
          <w:tab w:val="left" w:pos="0"/>
        </w:tabs>
        <w:spacing w:before="120"/>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За период, предшествующий актуализации схемы теплоснабжения, паровые котлы на Шарьинской ТЭЦ с начала отопительного периода 2019 года переведены с торфа на каменный уголь. В результате по сравнению с 2018 годом существенно изменился топливный баланс станции. В сопоставимых условиях произошло снижение затрат на приобретение топлива. </w:t>
      </w:r>
    </w:p>
    <w:p w:rsidR="0064374B" w:rsidRDefault="0064374B" w:rsidP="0064374B">
      <w:pPr>
        <w:pStyle w:val="ConsPlusNormal"/>
        <w:widowControl/>
        <w:tabs>
          <w:tab w:val="left" w:pos="0"/>
        </w:tabs>
        <w:spacing w:before="120" w:after="120"/>
        <w:ind w:firstLine="567"/>
        <w:jc w:val="center"/>
        <w:rPr>
          <w:rFonts w:ascii="Times New Roman" w:hAnsi="Times New Roman" w:cs="Times New Roman"/>
          <w:bCs/>
          <w:sz w:val="26"/>
          <w:szCs w:val="26"/>
        </w:rPr>
      </w:pPr>
      <w:r>
        <w:rPr>
          <w:rFonts w:ascii="Times New Roman" w:hAnsi="Times New Roman" w:cs="Times New Roman"/>
          <w:bCs/>
          <w:sz w:val="26"/>
          <w:szCs w:val="26"/>
        </w:rPr>
        <w:lastRenderedPageBreak/>
        <w:t>Таблица 8.1.2. Сравнительный топливный баланс Шарьинской ТЭЦ.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1187"/>
        <w:gridCol w:w="1130"/>
        <w:gridCol w:w="972"/>
        <w:gridCol w:w="1212"/>
        <w:gridCol w:w="1180"/>
        <w:gridCol w:w="971"/>
      </w:tblGrid>
      <w:tr w:rsidR="0064374B" w:rsidTr="00C615BE">
        <w:tc>
          <w:tcPr>
            <w:tcW w:w="3652" w:type="dxa"/>
            <w:vAlign w:val="center"/>
          </w:tcPr>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Вид топлива</w:t>
            </w:r>
          </w:p>
        </w:tc>
        <w:tc>
          <w:tcPr>
            <w:tcW w:w="3318" w:type="dxa"/>
            <w:gridSpan w:val="3"/>
            <w:vAlign w:val="center"/>
          </w:tcPr>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2018 г.</w:t>
            </w:r>
          </w:p>
        </w:tc>
        <w:tc>
          <w:tcPr>
            <w:tcW w:w="3401" w:type="dxa"/>
            <w:gridSpan w:val="3"/>
            <w:vAlign w:val="center"/>
          </w:tcPr>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2021 г.</w:t>
            </w:r>
          </w:p>
        </w:tc>
      </w:tr>
      <w:tr w:rsidR="0064374B" w:rsidTr="00C615BE">
        <w:tc>
          <w:tcPr>
            <w:tcW w:w="3652" w:type="dxa"/>
            <w:vAlign w:val="center"/>
          </w:tcPr>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p>
        </w:tc>
        <w:tc>
          <w:tcPr>
            <w:tcW w:w="1191" w:type="dxa"/>
            <w:vAlign w:val="center"/>
          </w:tcPr>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тонн</w:t>
            </w:r>
          </w:p>
        </w:tc>
        <w:tc>
          <w:tcPr>
            <w:tcW w:w="1134" w:type="dxa"/>
            <w:vAlign w:val="center"/>
          </w:tcPr>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 xml:space="preserve">т </w:t>
            </w:r>
            <w:proofErr w:type="spellStart"/>
            <w:r>
              <w:rPr>
                <w:rFonts w:ascii="Times New Roman" w:hAnsi="Times New Roman" w:cs="Times New Roman"/>
                <w:bCs/>
                <w:sz w:val="26"/>
                <w:szCs w:val="26"/>
              </w:rPr>
              <w:t>у.т</w:t>
            </w:r>
            <w:proofErr w:type="spellEnd"/>
          </w:p>
        </w:tc>
        <w:tc>
          <w:tcPr>
            <w:tcW w:w="993" w:type="dxa"/>
            <w:vAlign w:val="center"/>
          </w:tcPr>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w:t>
            </w:r>
          </w:p>
        </w:tc>
        <w:tc>
          <w:tcPr>
            <w:tcW w:w="1218" w:type="dxa"/>
            <w:vAlign w:val="center"/>
          </w:tcPr>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тонн</w:t>
            </w:r>
          </w:p>
        </w:tc>
        <w:tc>
          <w:tcPr>
            <w:tcW w:w="1191" w:type="dxa"/>
            <w:vAlign w:val="center"/>
          </w:tcPr>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 xml:space="preserve">т </w:t>
            </w:r>
            <w:proofErr w:type="spellStart"/>
            <w:r>
              <w:rPr>
                <w:rFonts w:ascii="Times New Roman" w:hAnsi="Times New Roman" w:cs="Times New Roman"/>
                <w:bCs/>
                <w:sz w:val="26"/>
                <w:szCs w:val="26"/>
              </w:rPr>
              <w:t>у.т</w:t>
            </w:r>
            <w:proofErr w:type="spellEnd"/>
          </w:p>
        </w:tc>
        <w:tc>
          <w:tcPr>
            <w:tcW w:w="992" w:type="dxa"/>
            <w:vAlign w:val="center"/>
          </w:tcPr>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w:t>
            </w:r>
          </w:p>
        </w:tc>
      </w:tr>
      <w:tr w:rsidR="0064374B" w:rsidTr="00C615BE">
        <w:tc>
          <w:tcPr>
            <w:tcW w:w="3652" w:type="dxa"/>
            <w:vAlign w:val="center"/>
          </w:tcPr>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торф</w:t>
            </w:r>
          </w:p>
        </w:tc>
        <w:tc>
          <w:tcPr>
            <w:tcW w:w="1191" w:type="dxa"/>
            <w:vAlign w:val="center"/>
          </w:tcPr>
          <w:p w:rsidR="0064374B" w:rsidRPr="00517289" w:rsidRDefault="0064374B" w:rsidP="00C615BE">
            <w:pPr>
              <w:jc w:val="center"/>
              <w:rPr>
                <w:color w:val="000000"/>
                <w:sz w:val="26"/>
                <w:szCs w:val="26"/>
              </w:rPr>
            </w:pPr>
            <w:r w:rsidRPr="00517289">
              <w:rPr>
                <w:color w:val="000000"/>
                <w:sz w:val="26"/>
                <w:szCs w:val="26"/>
              </w:rPr>
              <w:t>42824</w:t>
            </w:r>
          </w:p>
        </w:tc>
        <w:tc>
          <w:tcPr>
            <w:tcW w:w="1134" w:type="dxa"/>
            <w:vAlign w:val="center"/>
          </w:tcPr>
          <w:p w:rsidR="0064374B" w:rsidRPr="00517289" w:rsidRDefault="0064374B" w:rsidP="00C615BE">
            <w:pPr>
              <w:jc w:val="center"/>
              <w:rPr>
                <w:color w:val="000000"/>
                <w:sz w:val="26"/>
                <w:szCs w:val="26"/>
              </w:rPr>
            </w:pPr>
            <w:r w:rsidRPr="00517289">
              <w:rPr>
                <w:color w:val="000000"/>
                <w:sz w:val="26"/>
                <w:szCs w:val="26"/>
              </w:rPr>
              <w:t>14560,2</w:t>
            </w:r>
          </w:p>
        </w:tc>
        <w:tc>
          <w:tcPr>
            <w:tcW w:w="993" w:type="dxa"/>
            <w:vAlign w:val="center"/>
          </w:tcPr>
          <w:p w:rsidR="0064374B" w:rsidRPr="00E808B7" w:rsidRDefault="0064374B" w:rsidP="00C615BE">
            <w:pPr>
              <w:jc w:val="center"/>
              <w:rPr>
                <w:color w:val="000000"/>
                <w:szCs w:val="24"/>
              </w:rPr>
            </w:pPr>
            <w:r w:rsidRPr="00E808B7">
              <w:rPr>
                <w:color w:val="000000"/>
                <w:szCs w:val="24"/>
              </w:rPr>
              <w:t>27,2</w:t>
            </w:r>
          </w:p>
        </w:tc>
        <w:tc>
          <w:tcPr>
            <w:tcW w:w="1218" w:type="dxa"/>
            <w:vAlign w:val="center"/>
          </w:tcPr>
          <w:p w:rsidR="0064374B" w:rsidRPr="00E808B7" w:rsidRDefault="0064374B" w:rsidP="00C615BE">
            <w:pPr>
              <w:suppressAutoHyphens w:val="0"/>
              <w:jc w:val="center"/>
              <w:rPr>
                <w:rFonts w:eastAsia="Times New Roman"/>
                <w:color w:val="000000"/>
                <w:szCs w:val="24"/>
                <w:lang w:eastAsia="ru-RU"/>
              </w:rPr>
            </w:pPr>
          </w:p>
        </w:tc>
        <w:tc>
          <w:tcPr>
            <w:tcW w:w="1191" w:type="dxa"/>
            <w:vAlign w:val="center"/>
          </w:tcPr>
          <w:p w:rsidR="0064374B" w:rsidRPr="00E808B7" w:rsidRDefault="0064374B" w:rsidP="00C615BE">
            <w:pPr>
              <w:jc w:val="center"/>
              <w:rPr>
                <w:color w:val="000000"/>
                <w:szCs w:val="24"/>
              </w:rPr>
            </w:pPr>
          </w:p>
        </w:tc>
        <w:tc>
          <w:tcPr>
            <w:tcW w:w="992" w:type="dxa"/>
            <w:vAlign w:val="center"/>
          </w:tcPr>
          <w:p w:rsidR="0064374B" w:rsidRPr="00E808B7" w:rsidRDefault="0064374B" w:rsidP="00C615BE">
            <w:pPr>
              <w:suppressAutoHyphens w:val="0"/>
              <w:jc w:val="center"/>
              <w:rPr>
                <w:rFonts w:eastAsia="Times New Roman"/>
                <w:color w:val="000000"/>
                <w:szCs w:val="24"/>
                <w:lang w:eastAsia="ru-RU"/>
              </w:rPr>
            </w:pPr>
          </w:p>
        </w:tc>
      </w:tr>
      <w:tr w:rsidR="0064374B" w:rsidTr="00C615BE">
        <w:tc>
          <w:tcPr>
            <w:tcW w:w="3652" w:type="dxa"/>
            <w:vAlign w:val="center"/>
          </w:tcPr>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мазут</w:t>
            </w:r>
          </w:p>
        </w:tc>
        <w:tc>
          <w:tcPr>
            <w:tcW w:w="1191" w:type="dxa"/>
            <w:vAlign w:val="center"/>
          </w:tcPr>
          <w:p w:rsidR="0064374B" w:rsidRPr="00517289" w:rsidRDefault="0064374B" w:rsidP="00C615BE">
            <w:pPr>
              <w:jc w:val="center"/>
              <w:rPr>
                <w:color w:val="000000"/>
                <w:sz w:val="26"/>
                <w:szCs w:val="26"/>
              </w:rPr>
            </w:pPr>
            <w:r w:rsidRPr="00517289">
              <w:rPr>
                <w:color w:val="000000"/>
                <w:sz w:val="26"/>
                <w:szCs w:val="26"/>
              </w:rPr>
              <w:t>8132</w:t>
            </w:r>
          </w:p>
        </w:tc>
        <w:tc>
          <w:tcPr>
            <w:tcW w:w="1134" w:type="dxa"/>
            <w:vAlign w:val="center"/>
          </w:tcPr>
          <w:p w:rsidR="0064374B" w:rsidRPr="00517289" w:rsidRDefault="0064374B" w:rsidP="00C615BE">
            <w:pPr>
              <w:jc w:val="center"/>
              <w:rPr>
                <w:color w:val="000000"/>
                <w:sz w:val="26"/>
                <w:szCs w:val="26"/>
              </w:rPr>
            </w:pPr>
            <w:r w:rsidRPr="00517289">
              <w:rPr>
                <w:color w:val="000000"/>
                <w:sz w:val="26"/>
                <w:szCs w:val="26"/>
              </w:rPr>
              <w:t>11140,8</w:t>
            </w:r>
          </w:p>
        </w:tc>
        <w:tc>
          <w:tcPr>
            <w:tcW w:w="993" w:type="dxa"/>
            <w:vAlign w:val="center"/>
          </w:tcPr>
          <w:p w:rsidR="0064374B" w:rsidRPr="00E808B7" w:rsidRDefault="0064374B" w:rsidP="00C615BE">
            <w:pPr>
              <w:jc w:val="center"/>
              <w:rPr>
                <w:color w:val="000000"/>
                <w:szCs w:val="24"/>
              </w:rPr>
            </w:pPr>
            <w:r w:rsidRPr="00E808B7">
              <w:rPr>
                <w:color w:val="000000"/>
                <w:szCs w:val="24"/>
              </w:rPr>
              <w:t>20,8</w:t>
            </w:r>
          </w:p>
        </w:tc>
        <w:tc>
          <w:tcPr>
            <w:tcW w:w="1218" w:type="dxa"/>
            <w:vAlign w:val="bottom"/>
          </w:tcPr>
          <w:p w:rsidR="0064374B" w:rsidRPr="00E808B7" w:rsidRDefault="0064374B" w:rsidP="00C615BE">
            <w:pPr>
              <w:suppressAutoHyphens w:val="0"/>
              <w:jc w:val="center"/>
              <w:rPr>
                <w:rFonts w:eastAsia="Times New Roman"/>
                <w:color w:val="000000"/>
                <w:szCs w:val="24"/>
                <w:lang w:eastAsia="ru-RU"/>
              </w:rPr>
            </w:pPr>
            <w:r w:rsidRPr="00E808B7">
              <w:rPr>
                <w:color w:val="000000"/>
                <w:szCs w:val="24"/>
              </w:rPr>
              <w:t>6 342</w:t>
            </w:r>
          </w:p>
        </w:tc>
        <w:tc>
          <w:tcPr>
            <w:tcW w:w="1191" w:type="dxa"/>
            <w:vAlign w:val="bottom"/>
          </w:tcPr>
          <w:p w:rsidR="0064374B" w:rsidRPr="00E808B7" w:rsidRDefault="0064374B" w:rsidP="00C615BE">
            <w:pPr>
              <w:suppressAutoHyphens w:val="0"/>
              <w:jc w:val="center"/>
              <w:rPr>
                <w:rFonts w:eastAsia="Times New Roman"/>
                <w:color w:val="000000"/>
                <w:szCs w:val="24"/>
                <w:lang w:eastAsia="ru-RU"/>
              </w:rPr>
            </w:pPr>
            <w:r w:rsidRPr="00E808B7">
              <w:rPr>
                <w:color w:val="000000"/>
                <w:szCs w:val="24"/>
              </w:rPr>
              <w:t>8624,8</w:t>
            </w:r>
          </w:p>
        </w:tc>
        <w:tc>
          <w:tcPr>
            <w:tcW w:w="992" w:type="dxa"/>
            <w:vAlign w:val="center"/>
          </w:tcPr>
          <w:p w:rsidR="0064374B" w:rsidRPr="00E808B7" w:rsidRDefault="0064374B" w:rsidP="00C615BE">
            <w:pPr>
              <w:jc w:val="center"/>
              <w:rPr>
                <w:color w:val="000000"/>
                <w:szCs w:val="24"/>
              </w:rPr>
            </w:pPr>
            <w:r w:rsidRPr="00E808B7">
              <w:rPr>
                <w:color w:val="000000"/>
                <w:szCs w:val="24"/>
              </w:rPr>
              <w:t>14,2</w:t>
            </w:r>
          </w:p>
        </w:tc>
      </w:tr>
      <w:tr w:rsidR="0064374B" w:rsidTr="00C615BE">
        <w:tc>
          <w:tcPr>
            <w:tcW w:w="3652" w:type="dxa"/>
            <w:vAlign w:val="center"/>
          </w:tcPr>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уголь</w:t>
            </w:r>
          </w:p>
        </w:tc>
        <w:tc>
          <w:tcPr>
            <w:tcW w:w="1191" w:type="dxa"/>
            <w:vAlign w:val="center"/>
          </w:tcPr>
          <w:p w:rsidR="0064374B" w:rsidRPr="00517289" w:rsidRDefault="0064374B" w:rsidP="00C615BE">
            <w:pPr>
              <w:jc w:val="center"/>
              <w:rPr>
                <w:color w:val="000000"/>
                <w:sz w:val="26"/>
                <w:szCs w:val="26"/>
              </w:rPr>
            </w:pPr>
            <w:r w:rsidRPr="00517289">
              <w:rPr>
                <w:color w:val="000000"/>
                <w:sz w:val="26"/>
                <w:szCs w:val="26"/>
              </w:rPr>
              <w:t>36314</w:t>
            </w:r>
          </w:p>
        </w:tc>
        <w:tc>
          <w:tcPr>
            <w:tcW w:w="1134" w:type="dxa"/>
            <w:vAlign w:val="center"/>
          </w:tcPr>
          <w:p w:rsidR="0064374B" w:rsidRPr="00517289" w:rsidRDefault="0064374B" w:rsidP="00C615BE">
            <w:pPr>
              <w:jc w:val="center"/>
              <w:rPr>
                <w:color w:val="000000"/>
                <w:sz w:val="26"/>
                <w:szCs w:val="26"/>
              </w:rPr>
            </w:pPr>
            <w:r w:rsidRPr="00517289">
              <w:rPr>
                <w:color w:val="000000"/>
                <w:sz w:val="26"/>
                <w:szCs w:val="26"/>
              </w:rPr>
              <w:t>27889,2</w:t>
            </w:r>
          </w:p>
        </w:tc>
        <w:tc>
          <w:tcPr>
            <w:tcW w:w="993" w:type="dxa"/>
            <w:vAlign w:val="center"/>
          </w:tcPr>
          <w:p w:rsidR="0064374B" w:rsidRPr="00E808B7" w:rsidRDefault="0064374B" w:rsidP="00C615BE">
            <w:pPr>
              <w:jc w:val="center"/>
              <w:rPr>
                <w:color w:val="000000"/>
                <w:szCs w:val="24"/>
              </w:rPr>
            </w:pPr>
            <w:r w:rsidRPr="00E808B7">
              <w:rPr>
                <w:color w:val="000000"/>
                <w:szCs w:val="24"/>
              </w:rPr>
              <w:t>52,0</w:t>
            </w:r>
          </w:p>
        </w:tc>
        <w:tc>
          <w:tcPr>
            <w:tcW w:w="1218" w:type="dxa"/>
            <w:vAlign w:val="bottom"/>
          </w:tcPr>
          <w:p w:rsidR="0064374B" w:rsidRPr="00E808B7" w:rsidRDefault="0064374B" w:rsidP="00C615BE">
            <w:pPr>
              <w:jc w:val="center"/>
              <w:rPr>
                <w:color w:val="000000"/>
                <w:szCs w:val="24"/>
              </w:rPr>
            </w:pPr>
            <w:r w:rsidRPr="00E808B7">
              <w:rPr>
                <w:color w:val="000000"/>
                <w:szCs w:val="24"/>
              </w:rPr>
              <w:t>71 406</w:t>
            </w:r>
          </w:p>
        </w:tc>
        <w:tc>
          <w:tcPr>
            <w:tcW w:w="1191" w:type="dxa"/>
            <w:vAlign w:val="bottom"/>
          </w:tcPr>
          <w:p w:rsidR="0064374B" w:rsidRPr="00E808B7" w:rsidRDefault="0064374B" w:rsidP="00C615BE">
            <w:pPr>
              <w:jc w:val="center"/>
              <w:rPr>
                <w:color w:val="000000"/>
                <w:szCs w:val="24"/>
              </w:rPr>
            </w:pPr>
            <w:r w:rsidRPr="00E808B7">
              <w:rPr>
                <w:color w:val="000000"/>
                <w:szCs w:val="24"/>
              </w:rPr>
              <w:t>52126,4</w:t>
            </w:r>
          </w:p>
        </w:tc>
        <w:tc>
          <w:tcPr>
            <w:tcW w:w="992" w:type="dxa"/>
            <w:vAlign w:val="center"/>
          </w:tcPr>
          <w:p w:rsidR="0064374B" w:rsidRPr="00E808B7" w:rsidRDefault="0064374B" w:rsidP="00C615BE">
            <w:pPr>
              <w:jc w:val="center"/>
              <w:rPr>
                <w:color w:val="000000"/>
                <w:szCs w:val="24"/>
              </w:rPr>
            </w:pPr>
            <w:r w:rsidRPr="00E808B7">
              <w:rPr>
                <w:color w:val="000000"/>
                <w:szCs w:val="24"/>
              </w:rPr>
              <w:t>85,8</w:t>
            </w:r>
          </w:p>
        </w:tc>
      </w:tr>
      <w:tr w:rsidR="0064374B" w:rsidTr="00C615BE">
        <w:tc>
          <w:tcPr>
            <w:tcW w:w="3652" w:type="dxa"/>
            <w:vAlign w:val="center"/>
          </w:tcPr>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 xml:space="preserve">итого </w:t>
            </w:r>
          </w:p>
        </w:tc>
        <w:tc>
          <w:tcPr>
            <w:tcW w:w="1191" w:type="dxa"/>
            <w:vAlign w:val="center"/>
          </w:tcPr>
          <w:p w:rsidR="0064374B" w:rsidRPr="00517289" w:rsidRDefault="0064374B" w:rsidP="00C615BE">
            <w:pPr>
              <w:jc w:val="center"/>
              <w:rPr>
                <w:color w:val="000000"/>
                <w:sz w:val="26"/>
                <w:szCs w:val="26"/>
              </w:rPr>
            </w:pPr>
          </w:p>
        </w:tc>
        <w:tc>
          <w:tcPr>
            <w:tcW w:w="1134" w:type="dxa"/>
            <w:vAlign w:val="center"/>
          </w:tcPr>
          <w:p w:rsidR="0064374B" w:rsidRPr="00517289" w:rsidRDefault="0064374B" w:rsidP="00C615BE">
            <w:pPr>
              <w:jc w:val="center"/>
              <w:rPr>
                <w:color w:val="000000"/>
                <w:sz w:val="26"/>
                <w:szCs w:val="26"/>
              </w:rPr>
            </w:pPr>
            <w:r w:rsidRPr="00517289">
              <w:rPr>
                <w:color w:val="000000"/>
                <w:sz w:val="26"/>
                <w:szCs w:val="26"/>
              </w:rPr>
              <w:t>53590,2</w:t>
            </w:r>
          </w:p>
        </w:tc>
        <w:tc>
          <w:tcPr>
            <w:tcW w:w="993" w:type="dxa"/>
            <w:vAlign w:val="center"/>
          </w:tcPr>
          <w:p w:rsidR="0064374B" w:rsidRPr="00E808B7" w:rsidRDefault="0064374B" w:rsidP="00C615BE">
            <w:pPr>
              <w:jc w:val="center"/>
              <w:rPr>
                <w:color w:val="000000"/>
                <w:szCs w:val="24"/>
              </w:rPr>
            </w:pPr>
            <w:r w:rsidRPr="00E808B7">
              <w:rPr>
                <w:color w:val="000000"/>
                <w:szCs w:val="24"/>
              </w:rPr>
              <w:t>100</w:t>
            </w:r>
          </w:p>
        </w:tc>
        <w:tc>
          <w:tcPr>
            <w:tcW w:w="1218" w:type="dxa"/>
            <w:vAlign w:val="center"/>
          </w:tcPr>
          <w:p w:rsidR="0064374B" w:rsidRPr="00E808B7" w:rsidRDefault="0064374B" w:rsidP="00C615BE">
            <w:pPr>
              <w:suppressAutoHyphens w:val="0"/>
              <w:jc w:val="center"/>
              <w:rPr>
                <w:rFonts w:eastAsia="Times New Roman"/>
                <w:color w:val="000000"/>
                <w:szCs w:val="24"/>
                <w:lang w:eastAsia="ru-RU"/>
              </w:rPr>
            </w:pPr>
          </w:p>
        </w:tc>
        <w:tc>
          <w:tcPr>
            <w:tcW w:w="1191" w:type="dxa"/>
            <w:vAlign w:val="bottom"/>
          </w:tcPr>
          <w:p w:rsidR="0064374B" w:rsidRPr="00E808B7" w:rsidRDefault="0064374B" w:rsidP="00C615BE">
            <w:pPr>
              <w:jc w:val="center"/>
              <w:rPr>
                <w:color w:val="000000"/>
                <w:szCs w:val="24"/>
              </w:rPr>
            </w:pPr>
            <w:r w:rsidRPr="00E808B7">
              <w:rPr>
                <w:color w:val="000000"/>
                <w:szCs w:val="24"/>
              </w:rPr>
              <w:t>60751,2</w:t>
            </w:r>
          </w:p>
        </w:tc>
        <w:tc>
          <w:tcPr>
            <w:tcW w:w="992" w:type="dxa"/>
            <w:vAlign w:val="center"/>
          </w:tcPr>
          <w:p w:rsidR="0064374B" w:rsidRPr="00E808B7" w:rsidRDefault="0064374B" w:rsidP="00C615BE">
            <w:pPr>
              <w:suppressAutoHyphens w:val="0"/>
              <w:jc w:val="center"/>
              <w:rPr>
                <w:rFonts w:eastAsia="Times New Roman"/>
                <w:color w:val="000000"/>
                <w:szCs w:val="24"/>
                <w:lang w:eastAsia="ru-RU"/>
              </w:rPr>
            </w:pPr>
            <w:r w:rsidRPr="00E808B7">
              <w:rPr>
                <w:rFonts w:eastAsia="Times New Roman"/>
                <w:color w:val="000000"/>
                <w:szCs w:val="24"/>
                <w:lang w:eastAsia="ru-RU"/>
              </w:rPr>
              <w:t>100</w:t>
            </w:r>
          </w:p>
        </w:tc>
      </w:tr>
      <w:tr w:rsidR="0064374B" w:rsidTr="00C615BE">
        <w:tc>
          <w:tcPr>
            <w:tcW w:w="3652" w:type="dxa"/>
            <w:vAlign w:val="center"/>
          </w:tcPr>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на 1 Гкал</w:t>
            </w:r>
          </w:p>
        </w:tc>
        <w:tc>
          <w:tcPr>
            <w:tcW w:w="1191" w:type="dxa"/>
            <w:vAlign w:val="center"/>
          </w:tcPr>
          <w:p w:rsidR="0064374B" w:rsidRPr="00517289" w:rsidRDefault="0064374B" w:rsidP="00C615BE">
            <w:pPr>
              <w:jc w:val="center"/>
              <w:rPr>
                <w:sz w:val="26"/>
                <w:szCs w:val="26"/>
              </w:rPr>
            </w:pPr>
          </w:p>
        </w:tc>
        <w:tc>
          <w:tcPr>
            <w:tcW w:w="1134" w:type="dxa"/>
            <w:vAlign w:val="center"/>
          </w:tcPr>
          <w:p w:rsidR="0064374B" w:rsidRPr="000E5DDD" w:rsidRDefault="0064374B" w:rsidP="00C615BE">
            <w:pPr>
              <w:jc w:val="center"/>
              <w:rPr>
                <w:b/>
                <w:color w:val="000000"/>
                <w:sz w:val="26"/>
                <w:szCs w:val="26"/>
              </w:rPr>
            </w:pPr>
            <w:r w:rsidRPr="000E5DDD">
              <w:rPr>
                <w:b/>
                <w:color w:val="000000"/>
                <w:sz w:val="26"/>
                <w:szCs w:val="26"/>
              </w:rPr>
              <w:t>206,2</w:t>
            </w:r>
          </w:p>
        </w:tc>
        <w:tc>
          <w:tcPr>
            <w:tcW w:w="993" w:type="dxa"/>
            <w:vAlign w:val="center"/>
          </w:tcPr>
          <w:p w:rsidR="0064374B" w:rsidRPr="000E5DDD" w:rsidRDefault="0064374B" w:rsidP="00C615BE">
            <w:pPr>
              <w:jc w:val="center"/>
              <w:rPr>
                <w:b/>
                <w:color w:val="000000"/>
                <w:sz w:val="26"/>
                <w:szCs w:val="26"/>
              </w:rPr>
            </w:pPr>
          </w:p>
        </w:tc>
        <w:tc>
          <w:tcPr>
            <w:tcW w:w="1218" w:type="dxa"/>
            <w:vAlign w:val="center"/>
          </w:tcPr>
          <w:p w:rsidR="0064374B" w:rsidRPr="000E5DDD" w:rsidRDefault="0064374B" w:rsidP="00C615BE">
            <w:pPr>
              <w:jc w:val="center"/>
              <w:rPr>
                <w:b/>
                <w:color w:val="000000"/>
                <w:sz w:val="26"/>
                <w:szCs w:val="26"/>
              </w:rPr>
            </w:pPr>
          </w:p>
        </w:tc>
        <w:tc>
          <w:tcPr>
            <w:tcW w:w="1191" w:type="dxa"/>
            <w:vAlign w:val="center"/>
          </w:tcPr>
          <w:p w:rsidR="0064374B" w:rsidRPr="000E5DDD" w:rsidRDefault="0064374B" w:rsidP="00C615BE">
            <w:pPr>
              <w:jc w:val="center"/>
              <w:rPr>
                <w:b/>
                <w:color w:val="000000"/>
                <w:sz w:val="26"/>
                <w:szCs w:val="26"/>
              </w:rPr>
            </w:pPr>
            <w:r w:rsidRPr="000E5DDD">
              <w:rPr>
                <w:b/>
                <w:color w:val="000000"/>
                <w:sz w:val="26"/>
                <w:szCs w:val="26"/>
              </w:rPr>
              <w:t>186,9</w:t>
            </w:r>
          </w:p>
        </w:tc>
        <w:tc>
          <w:tcPr>
            <w:tcW w:w="992" w:type="dxa"/>
            <w:vAlign w:val="center"/>
          </w:tcPr>
          <w:p w:rsidR="0064374B" w:rsidRPr="00517289" w:rsidRDefault="0064374B" w:rsidP="00C615BE">
            <w:pPr>
              <w:jc w:val="center"/>
              <w:rPr>
                <w:color w:val="000000"/>
                <w:sz w:val="26"/>
                <w:szCs w:val="26"/>
              </w:rPr>
            </w:pPr>
          </w:p>
        </w:tc>
      </w:tr>
      <w:tr w:rsidR="0064374B" w:rsidTr="00C615BE">
        <w:tc>
          <w:tcPr>
            <w:tcW w:w="3652" w:type="dxa"/>
            <w:vAlign w:val="center"/>
          </w:tcPr>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 xml:space="preserve">затраты на приобретение, </w:t>
            </w:r>
          </w:p>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тыс. руб.</w:t>
            </w:r>
          </w:p>
        </w:tc>
        <w:tc>
          <w:tcPr>
            <w:tcW w:w="1191" w:type="dxa"/>
            <w:vAlign w:val="center"/>
          </w:tcPr>
          <w:p w:rsidR="0064374B" w:rsidRDefault="0064374B" w:rsidP="00C615BE">
            <w:pPr>
              <w:suppressAutoHyphens w:val="0"/>
              <w:jc w:val="center"/>
              <w:rPr>
                <w:rFonts w:eastAsia="Times New Roman"/>
                <w:b/>
                <w:bCs/>
                <w:color w:val="000000"/>
                <w:szCs w:val="24"/>
                <w:lang w:eastAsia="ru-RU"/>
              </w:rPr>
            </w:pPr>
            <w:r>
              <w:rPr>
                <w:b/>
                <w:bCs/>
                <w:color w:val="000000"/>
              </w:rPr>
              <w:t>389650,6</w:t>
            </w:r>
          </w:p>
        </w:tc>
        <w:tc>
          <w:tcPr>
            <w:tcW w:w="1134" w:type="dxa"/>
            <w:vAlign w:val="center"/>
          </w:tcPr>
          <w:p w:rsidR="0064374B" w:rsidRDefault="0064374B" w:rsidP="00C615BE">
            <w:pPr>
              <w:jc w:val="center"/>
              <w:rPr>
                <w:color w:val="000000"/>
              </w:rPr>
            </w:pPr>
            <w:r>
              <w:rPr>
                <w:color w:val="000000"/>
              </w:rPr>
              <w:t> </w:t>
            </w:r>
          </w:p>
        </w:tc>
        <w:tc>
          <w:tcPr>
            <w:tcW w:w="993" w:type="dxa"/>
            <w:vAlign w:val="center"/>
          </w:tcPr>
          <w:p w:rsidR="0064374B" w:rsidRDefault="0064374B" w:rsidP="00C615BE">
            <w:pPr>
              <w:jc w:val="center"/>
              <w:rPr>
                <w:color w:val="000000"/>
              </w:rPr>
            </w:pPr>
            <w:r>
              <w:rPr>
                <w:color w:val="000000"/>
              </w:rPr>
              <w:t> </w:t>
            </w:r>
          </w:p>
        </w:tc>
        <w:tc>
          <w:tcPr>
            <w:tcW w:w="1218" w:type="dxa"/>
            <w:vAlign w:val="center"/>
          </w:tcPr>
          <w:p w:rsidR="0064374B" w:rsidRDefault="0064374B" w:rsidP="00C615BE">
            <w:pPr>
              <w:jc w:val="center"/>
              <w:rPr>
                <w:b/>
                <w:bCs/>
                <w:color w:val="000000"/>
              </w:rPr>
            </w:pPr>
            <w:r>
              <w:rPr>
                <w:b/>
                <w:bCs/>
                <w:color w:val="000000"/>
              </w:rPr>
              <w:t>394998,5</w:t>
            </w:r>
          </w:p>
        </w:tc>
        <w:tc>
          <w:tcPr>
            <w:tcW w:w="1191" w:type="dxa"/>
            <w:vAlign w:val="center"/>
          </w:tcPr>
          <w:p w:rsidR="0064374B" w:rsidRPr="00517289" w:rsidRDefault="0064374B" w:rsidP="00C615BE">
            <w:pPr>
              <w:jc w:val="center"/>
              <w:rPr>
                <w:color w:val="000000"/>
                <w:sz w:val="26"/>
                <w:szCs w:val="26"/>
              </w:rPr>
            </w:pPr>
          </w:p>
        </w:tc>
        <w:tc>
          <w:tcPr>
            <w:tcW w:w="992" w:type="dxa"/>
            <w:vAlign w:val="center"/>
          </w:tcPr>
          <w:p w:rsidR="0064374B" w:rsidRPr="00517289" w:rsidRDefault="0064374B" w:rsidP="00C615BE">
            <w:pPr>
              <w:jc w:val="center"/>
              <w:rPr>
                <w:color w:val="000000"/>
                <w:sz w:val="26"/>
                <w:szCs w:val="26"/>
              </w:rPr>
            </w:pPr>
          </w:p>
        </w:tc>
      </w:tr>
      <w:tr w:rsidR="0064374B" w:rsidTr="00C615BE">
        <w:tc>
          <w:tcPr>
            <w:tcW w:w="3652" w:type="dxa"/>
            <w:vAlign w:val="center"/>
          </w:tcPr>
          <w:p w:rsidR="0064374B" w:rsidRDefault="0064374B" w:rsidP="00C615BE">
            <w:pPr>
              <w:pStyle w:val="ConsPlusNormal"/>
              <w:widowControl/>
              <w:tabs>
                <w:tab w:val="left" w:pos="0"/>
              </w:tabs>
              <w:ind w:firstLine="0"/>
              <w:jc w:val="center"/>
              <w:rPr>
                <w:rFonts w:ascii="Times New Roman" w:hAnsi="Times New Roman" w:cs="Times New Roman"/>
                <w:bCs/>
                <w:sz w:val="26"/>
                <w:szCs w:val="26"/>
              </w:rPr>
            </w:pPr>
            <w:r>
              <w:rPr>
                <w:rFonts w:ascii="Times New Roman" w:hAnsi="Times New Roman" w:cs="Times New Roman"/>
                <w:bCs/>
                <w:sz w:val="26"/>
                <w:szCs w:val="26"/>
              </w:rPr>
              <w:t xml:space="preserve">стоимость 1т </w:t>
            </w:r>
            <w:proofErr w:type="spellStart"/>
            <w:r>
              <w:rPr>
                <w:rFonts w:ascii="Times New Roman" w:hAnsi="Times New Roman" w:cs="Times New Roman"/>
                <w:bCs/>
                <w:sz w:val="26"/>
                <w:szCs w:val="26"/>
              </w:rPr>
              <w:t>у.т</w:t>
            </w:r>
            <w:proofErr w:type="spellEnd"/>
            <w:r>
              <w:rPr>
                <w:rFonts w:ascii="Times New Roman" w:hAnsi="Times New Roman" w:cs="Times New Roman"/>
                <w:bCs/>
                <w:sz w:val="26"/>
                <w:szCs w:val="26"/>
              </w:rPr>
              <w:t>., тыс. руб.</w:t>
            </w:r>
          </w:p>
        </w:tc>
        <w:tc>
          <w:tcPr>
            <w:tcW w:w="1191" w:type="dxa"/>
            <w:vAlign w:val="center"/>
          </w:tcPr>
          <w:p w:rsidR="0064374B" w:rsidRDefault="0064374B" w:rsidP="00C615BE">
            <w:pPr>
              <w:jc w:val="center"/>
              <w:rPr>
                <w:b/>
                <w:bCs/>
                <w:color w:val="000000"/>
                <w:sz w:val="26"/>
                <w:szCs w:val="26"/>
              </w:rPr>
            </w:pPr>
            <w:r>
              <w:rPr>
                <w:b/>
                <w:bCs/>
                <w:color w:val="000000"/>
                <w:sz w:val="26"/>
                <w:szCs w:val="26"/>
              </w:rPr>
              <w:t>7,27</w:t>
            </w:r>
          </w:p>
        </w:tc>
        <w:tc>
          <w:tcPr>
            <w:tcW w:w="1134" w:type="dxa"/>
            <w:vAlign w:val="center"/>
          </w:tcPr>
          <w:p w:rsidR="0064374B" w:rsidRDefault="0064374B" w:rsidP="00C615BE">
            <w:pPr>
              <w:jc w:val="center"/>
              <w:rPr>
                <w:b/>
                <w:bCs/>
                <w:color w:val="000000"/>
                <w:sz w:val="26"/>
                <w:szCs w:val="26"/>
              </w:rPr>
            </w:pPr>
            <w:r>
              <w:rPr>
                <w:b/>
                <w:bCs/>
                <w:color w:val="000000"/>
                <w:sz w:val="26"/>
                <w:szCs w:val="26"/>
              </w:rPr>
              <w:t> </w:t>
            </w:r>
          </w:p>
        </w:tc>
        <w:tc>
          <w:tcPr>
            <w:tcW w:w="993" w:type="dxa"/>
            <w:vAlign w:val="center"/>
          </w:tcPr>
          <w:p w:rsidR="0064374B" w:rsidRDefault="0064374B" w:rsidP="00C615BE">
            <w:pPr>
              <w:jc w:val="center"/>
              <w:rPr>
                <w:b/>
                <w:bCs/>
                <w:color w:val="000000"/>
                <w:sz w:val="26"/>
                <w:szCs w:val="26"/>
              </w:rPr>
            </w:pPr>
            <w:r>
              <w:rPr>
                <w:b/>
                <w:bCs/>
                <w:color w:val="000000"/>
                <w:sz w:val="26"/>
                <w:szCs w:val="26"/>
              </w:rPr>
              <w:t> </w:t>
            </w:r>
          </w:p>
        </w:tc>
        <w:tc>
          <w:tcPr>
            <w:tcW w:w="1218" w:type="dxa"/>
            <w:vAlign w:val="center"/>
          </w:tcPr>
          <w:p w:rsidR="0064374B" w:rsidRDefault="0064374B" w:rsidP="00C615BE">
            <w:pPr>
              <w:jc w:val="center"/>
              <w:rPr>
                <w:b/>
                <w:bCs/>
                <w:color w:val="000000"/>
                <w:sz w:val="26"/>
                <w:szCs w:val="26"/>
              </w:rPr>
            </w:pPr>
            <w:r>
              <w:rPr>
                <w:b/>
                <w:bCs/>
                <w:color w:val="000000"/>
                <w:sz w:val="26"/>
                <w:szCs w:val="26"/>
              </w:rPr>
              <w:t>6,50</w:t>
            </w:r>
          </w:p>
        </w:tc>
        <w:tc>
          <w:tcPr>
            <w:tcW w:w="1191" w:type="dxa"/>
            <w:vAlign w:val="center"/>
          </w:tcPr>
          <w:p w:rsidR="0064374B" w:rsidRPr="00517289" w:rsidRDefault="0064374B" w:rsidP="00C615BE">
            <w:pPr>
              <w:jc w:val="center"/>
              <w:rPr>
                <w:color w:val="000000"/>
                <w:sz w:val="26"/>
                <w:szCs w:val="26"/>
              </w:rPr>
            </w:pPr>
          </w:p>
        </w:tc>
        <w:tc>
          <w:tcPr>
            <w:tcW w:w="992" w:type="dxa"/>
            <w:vAlign w:val="center"/>
          </w:tcPr>
          <w:p w:rsidR="0064374B" w:rsidRPr="00517289" w:rsidRDefault="0064374B" w:rsidP="00C615BE">
            <w:pPr>
              <w:jc w:val="center"/>
              <w:rPr>
                <w:color w:val="000000"/>
                <w:sz w:val="26"/>
                <w:szCs w:val="26"/>
              </w:rPr>
            </w:pPr>
          </w:p>
        </w:tc>
      </w:tr>
    </w:tbl>
    <w:p w:rsidR="0064374B" w:rsidRDefault="0064374B" w:rsidP="0064374B">
      <w:pPr>
        <w:pStyle w:val="ConsPlusNormal"/>
        <w:widowControl/>
        <w:tabs>
          <w:tab w:val="left" w:pos="0"/>
        </w:tabs>
        <w:ind w:firstLine="567"/>
        <w:jc w:val="both"/>
        <w:rPr>
          <w:rFonts w:ascii="Times New Roman" w:hAnsi="Times New Roman" w:cs="Times New Roman"/>
          <w:bCs/>
          <w:sz w:val="26"/>
          <w:szCs w:val="26"/>
        </w:rPr>
      </w:pPr>
      <w:r>
        <w:rPr>
          <w:rFonts w:ascii="Times New Roman" w:hAnsi="Times New Roman" w:cs="Times New Roman"/>
          <w:bCs/>
          <w:sz w:val="26"/>
          <w:szCs w:val="26"/>
        </w:rPr>
        <w:t xml:space="preserve"> </w:t>
      </w:r>
    </w:p>
    <w:p w:rsidR="0064374B" w:rsidRDefault="0064374B" w:rsidP="0064374B">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Фактический топливный баланс уступает плановому, в соответствии с которым потребление мазута должно составить 12,9%, а угля 87,1%. </w:t>
      </w:r>
    </w:p>
    <w:p w:rsidR="0064374B" w:rsidRPr="00AE7D2D" w:rsidRDefault="0064374B" w:rsidP="0064374B">
      <w:pPr>
        <w:pStyle w:val="ConsPlusNormal"/>
        <w:widowControl/>
        <w:tabs>
          <w:tab w:val="left" w:pos="0"/>
        </w:tabs>
        <w:ind w:firstLine="567"/>
        <w:jc w:val="both"/>
        <w:rPr>
          <w:rFonts w:ascii="Times New Roman" w:hAnsi="Times New Roman" w:cs="Times New Roman"/>
          <w:bCs/>
          <w:sz w:val="26"/>
          <w:szCs w:val="26"/>
        </w:rPr>
      </w:pPr>
      <w:r w:rsidRPr="00AE7D2D">
        <w:rPr>
          <w:rFonts w:ascii="Times New Roman" w:hAnsi="Times New Roman" w:cs="Times New Roman"/>
          <w:sz w:val="26"/>
          <w:szCs w:val="26"/>
        </w:rPr>
        <w:t>Каждая теплоснабжающая организация имеет сложившуюся систему поставок топлива на котельные и ТЭЦ.</w:t>
      </w:r>
      <w:r>
        <w:rPr>
          <w:rFonts w:ascii="Times New Roman" w:hAnsi="Times New Roman" w:cs="Times New Roman"/>
          <w:sz w:val="26"/>
          <w:szCs w:val="26"/>
        </w:rPr>
        <w:t xml:space="preserve"> </w:t>
      </w:r>
      <w:r w:rsidRPr="00AE7D2D">
        <w:rPr>
          <w:rFonts w:ascii="Times New Roman" w:hAnsi="Times New Roman" w:cs="Times New Roman"/>
          <w:bCs/>
          <w:sz w:val="26"/>
          <w:szCs w:val="26"/>
        </w:rPr>
        <w:t xml:space="preserve">Закупка </w:t>
      </w:r>
      <w:r>
        <w:rPr>
          <w:rFonts w:ascii="Times New Roman" w:hAnsi="Times New Roman" w:cs="Times New Roman"/>
          <w:bCs/>
          <w:sz w:val="26"/>
          <w:szCs w:val="26"/>
        </w:rPr>
        <w:t xml:space="preserve">каменного угля </w:t>
      </w:r>
      <w:r w:rsidRPr="00AE7D2D">
        <w:rPr>
          <w:rFonts w:ascii="Times New Roman" w:hAnsi="Times New Roman" w:cs="Times New Roman"/>
          <w:bCs/>
          <w:sz w:val="26"/>
          <w:szCs w:val="26"/>
        </w:rPr>
        <w:t>производится в соответствии с действующим законодательством РФ. Резервное топливо, дрова, приобретаются теплоснабжающими организациями самостоятельно с соблюдением правил проведения закупок товаров для муниципальных нужд.</w:t>
      </w:r>
      <w:r>
        <w:rPr>
          <w:rFonts w:ascii="Times New Roman" w:hAnsi="Times New Roman" w:cs="Times New Roman"/>
          <w:bCs/>
          <w:sz w:val="26"/>
          <w:szCs w:val="26"/>
        </w:rPr>
        <w:t xml:space="preserve"> На ТЭЦ используется также мазут марки 100.</w:t>
      </w:r>
      <w:r w:rsidRPr="00DF6628">
        <w:rPr>
          <w:rFonts w:ascii="Times New Roman" w:hAnsi="Times New Roman" w:cs="Times New Roman"/>
          <w:bCs/>
          <w:sz w:val="26"/>
          <w:szCs w:val="26"/>
        </w:rPr>
        <w:t xml:space="preserve"> </w:t>
      </w:r>
      <w:r w:rsidRPr="00AE7D2D">
        <w:rPr>
          <w:rFonts w:ascii="Times New Roman" w:hAnsi="Times New Roman"/>
          <w:sz w:val="26"/>
          <w:szCs w:val="26"/>
        </w:rPr>
        <w:t xml:space="preserve">Закупки по поставкам </w:t>
      </w:r>
      <w:r>
        <w:rPr>
          <w:rFonts w:ascii="Times New Roman" w:hAnsi="Times New Roman"/>
          <w:sz w:val="26"/>
          <w:szCs w:val="26"/>
        </w:rPr>
        <w:t>каменного угля и мазута</w:t>
      </w:r>
      <w:r w:rsidRPr="00AE7D2D">
        <w:rPr>
          <w:rFonts w:ascii="Times New Roman" w:hAnsi="Times New Roman"/>
          <w:sz w:val="26"/>
          <w:szCs w:val="26"/>
        </w:rPr>
        <w:t xml:space="preserve"> осуществлялись на основе электронного аукциона</w:t>
      </w:r>
      <w:r w:rsidRPr="00B75F5A">
        <w:rPr>
          <w:rFonts w:ascii="Times New Roman" w:hAnsi="Times New Roman" w:cs="Times New Roman"/>
          <w:bCs/>
          <w:sz w:val="26"/>
          <w:szCs w:val="26"/>
        </w:rPr>
        <w:t xml:space="preserve"> </w:t>
      </w:r>
      <w:r w:rsidRPr="00AE7D2D">
        <w:rPr>
          <w:rFonts w:ascii="Times New Roman" w:hAnsi="Times New Roman"/>
          <w:sz w:val="26"/>
          <w:szCs w:val="26"/>
        </w:rPr>
        <w:t>или открытого конкурса</w:t>
      </w:r>
      <w:r>
        <w:rPr>
          <w:rFonts w:ascii="Times New Roman" w:hAnsi="Times New Roman"/>
          <w:sz w:val="26"/>
          <w:szCs w:val="26"/>
        </w:rPr>
        <w:t>.</w:t>
      </w:r>
    </w:p>
    <w:p w:rsidR="00B169C3" w:rsidRPr="00B169C3" w:rsidRDefault="0064374B" w:rsidP="0064374B">
      <w:pPr>
        <w:pStyle w:val="ConsPlusNormal"/>
        <w:widowControl/>
        <w:tabs>
          <w:tab w:val="left" w:pos="0"/>
        </w:tabs>
        <w:ind w:firstLine="0"/>
        <w:jc w:val="both"/>
        <w:rPr>
          <w:rFonts w:ascii="Times New Roman" w:hAnsi="Times New Roman" w:cs="Times New Roman"/>
          <w:sz w:val="26"/>
          <w:szCs w:val="26"/>
        </w:rPr>
      </w:pPr>
      <w:r w:rsidRPr="00AE7D2D">
        <w:rPr>
          <w:rFonts w:ascii="Times New Roman" w:hAnsi="Times New Roman" w:cs="Times New Roman"/>
          <w:bCs/>
          <w:sz w:val="26"/>
          <w:szCs w:val="26"/>
        </w:rPr>
        <w:t>Поставку мазута для котельн</w:t>
      </w:r>
      <w:r>
        <w:rPr>
          <w:rFonts w:ascii="Times New Roman" w:hAnsi="Times New Roman" w:cs="Times New Roman"/>
          <w:bCs/>
          <w:sz w:val="26"/>
          <w:szCs w:val="26"/>
        </w:rPr>
        <w:t>ой локомотивного депо</w:t>
      </w:r>
      <w:r w:rsidRPr="00AE7D2D">
        <w:rPr>
          <w:rFonts w:ascii="Times New Roman" w:hAnsi="Times New Roman" w:cs="Times New Roman"/>
          <w:bCs/>
          <w:sz w:val="26"/>
          <w:szCs w:val="26"/>
        </w:rPr>
        <w:t xml:space="preserve"> в г. Шарье производит администрация Вологодского территориального участка СЖД по тепловодоснабжению.</w:t>
      </w:r>
    </w:p>
    <w:p w:rsidR="009A1C09" w:rsidRDefault="009A1C09" w:rsidP="00933DB3">
      <w:pPr>
        <w:spacing w:before="120" w:after="120"/>
        <w:ind w:firstLine="601"/>
        <w:jc w:val="both"/>
        <w:rPr>
          <w:b/>
          <w:sz w:val="26"/>
          <w:szCs w:val="26"/>
        </w:rPr>
      </w:pPr>
      <w:r>
        <w:rPr>
          <w:b/>
          <w:sz w:val="26"/>
          <w:szCs w:val="26"/>
        </w:rPr>
        <w:t>8.2 Значения</w:t>
      </w:r>
      <w:r w:rsidRPr="00ED325D">
        <w:rPr>
          <w:b/>
          <w:sz w:val="26"/>
          <w:szCs w:val="26"/>
        </w:rPr>
        <w:t xml:space="preserve"> перспективных максимальных часовых и годовых расходов основного вида топлива, необходимого для обеспечения нормативного функционирования источников тепловой энергии на территории город</w:t>
      </w:r>
      <w:r w:rsidR="00962097">
        <w:rPr>
          <w:b/>
          <w:sz w:val="26"/>
          <w:szCs w:val="26"/>
        </w:rPr>
        <w:t>ского округа</w:t>
      </w:r>
    </w:p>
    <w:p w:rsidR="009A1C09" w:rsidRDefault="009A1C09" w:rsidP="009A1C09">
      <w:pPr>
        <w:spacing w:before="120"/>
        <w:ind w:firstLine="601"/>
        <w:jc w:val="both"/>
        <w:rPr>
          <w:sz w:val="26"/>
          <w:szCs w:val="26"/>
        </w:rPr>
      </w:pPr>
      <w:r w:rsidRPr="00ED325D">
        <w:rPr>
          <w:sz w:val="26"/>
          <w:szCs w:val="26"/>
        </w:rPr>
        <w:t xml:space="preserve">Расчеты выполнены </w:t>
      </w:r>
      <w:r>
        <w:rPr>
          <w:sz w:val="26"/>
          <w:szCs w:val="26"/>
        </w:rPr>
        <w:t xml:space="preserve">в соответствии с </w:t>
      </w:r>
      <w:r w:rsidRPr="006852B8">
        <w:rPr>
          <w:sz w:val="26"/>
          <w:szCs w:val="26"/>
        </w:rPr>
        <w:t>Методически</w:t>
      </w:r>
      <w:r>
        <w:rPr>
          <w:sz w:val="26"/>
          <w:szCs w:val="26"/>
        </w:rPr>
        <w:t>ми</w:t>
      </w:r>
      <w:r w:rsidRPr="006852B8">
        <w:rPr>
          <w:sz w:val="26"/>
          <w:szCs w:val="26"/>
        </w:rPr>
        <w:t xml:space="preserve"> </w:t>
      </w:r>
      <w:hyperlink w:anchor="Par36" w:tooltip="МЕТОДИЧЕСКИЕ РЕКОМЕНДАЦИИ" w:history="1">
        <w:r w:rsidR="00933DB3">
          <w:rPr>
            <w:sz w:val="26"/>
            <w:szCs w:val="26"/>
          </w:rPr>
          <w:t>указаниями</w:t>
        </w:r>
      </w:hyperlink>
      <w:r w:rsidRPr="006852B8">
        <w:rPr>
          <w:sz w:val="26"/>
          <w:szCs w:val="26"/>
        </w:rPr>
        <w:t xml:space="preserve"> по разработке схем теплоснабжения</w:t>
      </w:r>
      <w:r>
        <w:rPr>
          <w:sz w:val="26"/>
          <w:szCs w:val="26"/>
        </w:rPr>
        <w:t xml:space="preserve"> </w:t>
      </w:r>
      <w:r w:rsidRPr="00B926D5">
        <w:rPr>
          <w:sz w:val="26"/>
          <w:szCs w:val="26"/>
        </w:rPr>
        <w:t>[</w:t>
      </w:r>
      <w:r w:rsidR="009D4B67">
        <w:rPr>
          <w:sz w:val="26"/>
          <w:szCs w:val="26"/>
        </w:rPr>
        <w:t>20</w:t>
      </w:r>
      <w:r w:rsidRPr="00B926D5">
        <w:rPr>
          <w:sz w:val="26"/>
          <w:szCs w:val="26"/>
        </w:rPr>
        <w:t xml:space="preserve">] </w:t>
      </w:r>
      <w:r w:rsidRPr="00ED325D">
        <w:rPr>
          <w:sz w:val="26"/>
          <w:szCs w:val="26"/>
        </w:rPr>
        <w:t xml:space="preserve">применительно к </w:t>
      </w:r>
      <w:r>
        <w:rPr>
          <w:sz w:val="26"/>
          <w:szCs w:val="26"/>
        </w:rPr>
        <w:t>основным</w:t>
      </w:r>
      <w:r w:rsidRPr="00ED325D">
        <w:rPr>
          <w:sz w:val="26"/>
          <w:szCs w:val="26"/>
        </w:rPr>
        <w:t xml:space="preserve"> видам топлива: </w:t>
      </w:r>
      <w:r>
        <w:rPr>
          <w:sz w:val="26"/>
          <w:szCs w:val="26"/>
        </w:rPr>
        <w:t xml:space="preserve">каменный уголь, мазут </w:t>
      </w:r>
      <w:r w:rsidRPr="00ED325D">
        <w:rPr>
          <w:sz w:val="26"/>
          <w:szCs w:val="26"/>
        </w:rPr>
        <w:t>.</w:t>
      </w:r>
      <w:r>
        <w:rPr>
          <w:sz w:val="26"/>
          <w:szCs w:val="26"/>
        </w:rPr>
        <w:t xml:space="preserve"> </w:t>
      </w:r>
    </w:p>
    <w:p w:rsidR="009A1C09" w:rsidRDefault="009A1C09" w:rsidP="009A1C09">
      <w:pPr>
        <w:ind w:firstLine="601"/>
        <w:jc w:val="both"/>
        <w:rPr>
          <w:sz w:val="26"/>
          <w:szCs w:val="26"/>
        </w:rPr>
      </w:pPr>
      <w:r>
        <w:rPr>
          <w:sz w:val="26"/>
          <w:szCs w:val="26"/>
        </w:rPr>
        <w:t>Р</w:t>
      </w:r>
      <w:r w:rsidRPr="00ED325D">
        <w:rPr>
          <w:sz w:val="26"/>
          <w:szCs w:val="26"/>
        </w:rPr>
        <w:t>езультаты расчетов максималь</w:t>
      </w:r>
      <w:r>
        <w:rPr>
          <w:sz w:val="26"/>
          <w:szCs w:val="26"/>
        </w:rPr>
        <w:t xml:space="preserve">ных часовых и годовых расходов </w:t>
      </w:r>
      <w:r w:rsidRPr="00ED325D">
        <w:rPr>
          <w:sz w:val="26"/>
          <w:szCs w:val="26"/>
        </w:rPr>
        <w:t>топлива</w:t>
      </w:r>
      <w:r w:rsidRPr="00ED325D">
        <w:rPr>
          <w:b/>
          <w:sz w:val="26"/>
          <w:szCs w:val="26"/>
        </w:rPr>
        <w:t xml:space="preserve"> </w:t>
      </w:r>
      <w:r w:rsidRPr="00B04AA1">
        <w:rPr>
          <w:sz w:val="26"/>
          <w:szCs w:val="26"/>
        </w:rPr>
        <w:t xml:space="preserve">котельными для года актуализации схемы </w:t>
      </w:r>
      <w:r w:rsidRPr="00B926D5">
        <w:rPr>
          <w:sz w:val="26"/>
          <w:szCs w:val="26"/>
        </w:rPr>
        <w:t>теплоснабжения (20</w:t>
      </w:r>
      <w:r w:rsidR="002F4293">
        <w:rPr>
          <w:sz w:val="26"/>
          <w:szCs w:val="26"/>
        </w:rPr>
        <w:t>2</w:t>
      </w:r>
      <w:r w:rsidR="0064374B">
        <w:rPr>
          <w:sz w:val="26"/>
          <w:szCs w:val="26"/>
        </w:rPr>
        <w:t>3</w:t>
      </w:r>
      <w:r w:rsidRPr="00B926D5">
        <w:rPr>
          <w:sz w:val="26"/>
          <w:szCs w:val="26"/>
        </w:rPr>
        <w:t xml:space="preserve"> года)</w:t>
      </w:r>
      <w:r>
        <w:rPr>
          <w:b/>
          <w:sz w:val="26"/>
          <w:szCs w:val="26"/>
        </w:rPr>
        <w:t xml:space="preserve"> </w:t>
      </w:r>
      <w:r w:rsidRPr="00ED325D">
        <w:rPr>
          <w:sz w:val="26"/>
          <w:szCs w:val="26"/>
        </w:rPr>
        <w:t xml:space="preserve">приведены в таблице </w:t>
      </w:r>
      <w:r>
        <w:rPr>
          <w:sz w:val="26"/>
          <w:szCs w:val="26"/>
        </w:rPr>
        <w:t>8</w:t>
      </w:r>
      <w:r w:rsidRPr="00ED325D">
        <w:rPr>
          <w:sz w:val="26"/>
          <w:szCs w:val="26"/>
        </w:rPr>
        <w:t>.</w:t>
      </w:r>
      <w:r>
        <w:rPr>
          <w:sz w:val="26"/>
          <w:szCs w:val="26"/>
        </w:rPr>
        <w:t>2</w:t>
      </w:r>
      <w:r w:rsidRPr="00ED325D">
        <w:rPr>
          <w:sz w:val="26"/>
          <w:szCs w:val="26"/>
        </w:rPr>
        <w:t>.1.</w:t>
      </w:r>
    </w:p>
    <w:p w:rsidR="00B169C3" w:rsidRPr="009A1C09" w:rsidRDefault="009A1C09" w:rsidP="009A1C09">
      <w:pPr>
        <w:pStyle w:val="ConsPlusNormal"/>
        <w:widowControl/>
        <w:tabs>
          <w:tab w:val="left" w:pos="0"/>
        </w:tabs>
        <w:ind w:firstLine="0"/>
        <w:jc w:val="both"/>
        <w:rPr>
          <w:rFonts w:ascii="Times New Roman" w:hAnsi="Times New Roman" w:cs="Times New Roman"/>
          <w:sz w:val="26"/>
          <w:szCs w:val="26"/>
        </w:rPr>
      </w:pPr>
      <w:r>
        <w:rPr>
          <w:rFonts w:ascii="Times New Roman" w:hAnsi="Times New Roman" w:cs="Times New Roman"/>
          <w:sz w:val="26"/>
          <w:szCs w:val="26"/>
        </w:rPr>
        <w:tab/>
      </w:r>
      <w:r w:rsidRPr="009A1C09">
        <w:rPr>
          <w:rFonts w:ascii="Times New Roman" w:hAnsi="Times New Roman" w:cs="Times New Roman"/>
          <w:sz w:val="26"/>
          <w:szCs w:val="26"/>
        </w:rPr>
        <w:t xml:space="preserve">Перспективные значения максимальных часовых и годовых расходов топлива по системе теплоснабжения городского </w:t>
      </w:r>
      <w:r w:rsidR="00660883">
        <w:rPr>
          <w:rFonts w:ascii="Times New Roman" w:hAnsi="Times New Roman" w:cs="Times New Roman"/>
          <w:sz w:val="26"/>
          <w:szCs w:val="26"/>
        </w:rPr>
        <w:t>округа</w:t>
      </w:r>
      <w:r w:rsidRPr="009A1C09">
        <w:rPr>
          <w:rFonts w:ascii="Times New Roman" w:hAnsi="Times New Roman" w:cs="Times New Roman"/>
          <w:sz w:val="26"/>
          <w:szCs w:val="26"/>
        </w:rPr>
        <w:t xml:space="preserve"> приведены в таблице 8.2.2.</w:t>
      </w:r>
    </w:p>
    <w:p w:rsidR="00B169C3" w:rsidRPr="00660883" w:rsidRDefault="00B169C3" w:rsidP="00B17010">
      <w:pPr>
        <w:pStyle w:val="ConsPlusNormal"/>
        <w:widowControl/>
        <w:tabs>
          <w:tab w:val="left" w:pos="0"/>
        </w:tabs>
        <w:ind w:firstLine="0"/>
        <w:jc w:val="right"/>
        <w:rPr>
          <w:rFonts w:ascii="Times New Roman" w:hAnsi="Times New Roman" w:cs="Times New Roman"/>
          <w:sz w:val="26"/>
          <w:szCs w:val="26"/>
        </w:rPr>
      </w:pPr>
    </w:p>
    <w:p w:rsidR="00B169C3" w:rsidRPr="00660883" w:rsidRDefault="00B169C3" w:rsidP="00D60B66">
      <w:pPr>
        <w:pStyle w:val="ConsPlusNormal"/>
        <w:widowControl/>
        <w:tabs>
          <w:tab w:val="left" w:pos="0"/>
        </w:tabs>
        <w:ind w:firstLine="0"/>
        <w:jc w:val="both"/>
        <w:rPr>
          <w:rFonts w:ascii="Times New Roman" w:hAnsi="Times New Roman" w:cs="Times New Roman"/>
          <w:sz w:val="26"/>
          <w:szCs w:val="26"/>
        </w:rPr>
      </w:pPr>
    </w:p>
    <w:p w:rsidR="00883E6C" w:rsidRDefault="00883E6C" w:rsidP="00883E6C">
      <w:pPr>
        <w:pStyle w:val="ConsPlusNormal"/>
        <w:widowControl/>
        <w:tabs>
          <w:tab w:val="left" w:pos="0"/>
        </w:tabs>
        <w:ind w:firstLine="0"/>
        <w:jc w:val="right"/>
        <w:rPr>
          <w:rFonts w:ascii="Times New Roman" w:hAnsi="Times New Roman" w:cs="Times New Roman"/>
          <w:sz w:val="26"/>
          <w:szCs w:val="26"/>
        </w:rPr>
        <w:sectPr w:rsidR="00883E6C" w:rsidSect="0063179C">
          <w:pgSz w:w="11906" w:h="16838"/>
          <w:pgMar w:top="851" w:right="567" w:bottom="851" w:left="1134" w:header="567" w:footer="403" w:gutter="0"/>
          <w:cols w:space="720"/>
          <w:docGrid w:linePitch="360"/>
        </w:sectPr>
      </w:pPr>
    </w:p>
    <w:p w:rsidR="00B17010" w:rsidRDefault="00B17010" w:rsidP="00B17010">
      <w:pPr>
        <w:tabs>
          <w:tab w:val="left" w:pos="375"/>
        </w:tabs>
        <w:spacing w:before="120" w:after="120"/>
        <w:ind w:right="28"/>
        <w:jc w:val="center"/>
        <w:rPr>
          <w:sz w:val="26"/>
          <w:szCs w:val="26"/>
        </w:rPr>
      </w:pPr>
      <w:r>
        <w:rPr>
          <w:sz w:val="26"/>
          <w:szCs w:val="26"/>
        </w:rPr>
        <w:lastRenderedPageBreak/>
        <w:t>Т</w:t>
      </w:r>
      <w:r w:rsidRPr="00660883">
        <w:rPr>
          <w:sz w:val="26"/>
          <w:szCs w:val="26"/>
        </w:rPr>
        <w:t>аблиц</w:t>
      </w:r>
      <w:r>
        <w:rPr>
          <w:sz w:val="26"/>
          <w:szCs w:val="26"/>
        </w:rPr>
        <w:t>а</w:t>
      </w:r>
      <w:r w:rsidRPr="00660883">
        <w:rPr>
          <w:sz w:val="26"/>
          <w:szCs w:val="26"/>
        </w:rPr>
        <w:t xml:space="preserve"> 8.2.1.</w:t>
      </w:r>
      <w:r>
        <w:rPr>
          <w:sz w:val="26"/>
          <w:szCs w:val="26"/>
        </w:rPr>
        <w:t xml:space="preserve"> </w:t>
      </w:r>
      <w:r w:rsidRPr="00C8474A">
        <w:rPr>
          <w:sz w:val="26"/>
          <w:szCs w:val="26"/>
        </w:rPr>
        <w:t>Расчет максимальных часовых</w:t>
      </w:r>
      <w:r>
        <w:rPr>
          <w:sz w:val="26"/>
          <w:szCs w:val="26"/>
        </w:rPr>
        <w:t xml:space="preserve"> и годовых</w:t>
      </w:r>
      <w:r w:rsidRPr="00C8474A">
        <w:rPr>
          <w:sz w:val="26"/>
          <w:szCs w:val="26"/>
        </w:rPr>
        <w:t xml:space="preserve"> расходов </w:t>
      </w:r>
      <w:r>
        <w:rPr>
          <w:sz w:val="26"/>
          <w:szCs w:val="26"/>
        </w:rPr>
        <w:t>природного газа</w:t>
      </w:r>
      <w:r w:rsidRPr="00C8474A">
        <w:rPr>
          <w:sz w:val="26"/>
          <w:szCs w:val="26"/>
        </w:rPr>
        <w:t>, необходимого для обеспечения нормативного функционирования источников тепловой энергии</w:t>
      </w:r>
    </w:p>
    <w:tbl>
      <w:tblPr>
        <w:tblW w:w="13408" w:type="dxa"/>
        <w:jc w:val="center"/>
        <w:tblCellMar>
          <w:left w:w="28" w:type="dxa"/>
          <w:right w:w="28" w:type="dxa"/>
        </w:tblCellMar>
        <w:tblLook w:val="04A0" w:firstRow="1" w:lastRow="0" w:firstColumn="1" w:lastColumn="0" w:noHBand="0" w:noVBand="1"/>
      </w:tblPr>
      <w:tblGrid>
        <w:gridCol w:w="3177"/>
        <w:gridCol w:w="1700"/>
        <w:gridCol w:w="1700"/>
        <w:gridCol w:w="1700"/>
        <w:gridCol w:w="1700"/>
        <w:gridCol w:w="1700"/>
        <w:gridCol w:w="1731"/>
      </w:tblGrid>
      <w:tr w:rsidR="009D4B67" w:rsidRPr="00DF54AB" w:rsidTr="009D4B67">
        <w:trPr>
          <w:trHeight w:val="20"/>
          <w:jc w:val="center"/>
        </w:trPr>
        <w:tc>
          <w:tcPr>
            <w:tcW w:w="31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B67" w:rsidRPr="00DF54AB" w:rsidRDefault="009D4B67" w:rsidP="00614822">
            <w:pPr>
              <w:suppressAutoHyphens w:val="0"/>
              <w:jc w:val="center"/>
              <w:rPr>
                <w:rFonts w:eastAsia="Times New Roman"/>
                <w:color w:val="000000"/>
                <w:szCs w:val="24"/>
                <w:lang w:eastAsia="ru-RU"/>
              </w:rPr>
            </w:pPr>
            <w:r>
              <w:rPr>
                <w:rFonts w:eastAsia="Times New Roman"/>
                <w:color w:val="000000"/>
                <w:szCs w:val="24"/>
                <w:lang w:eastAsia="ru-RU"/>
              </w:rPr>
              <w:t>Наименование теплоисточника</w:t>
            </w:r>
          </w:p>
        </w:tc>
        <w:tc>
          <w:tcPr>
            <w:tcW w:w="1700" w:type="dxa"/>
            <w:tcBorders>
              <w:top w:val="single" w:sz="4" w:space="0" w:color="auto"/>
              <w:left w:val="nil"/>
              <w:bottom w:val="single" w:sz="4" w:space="0" w:color="auto"/>
              <w:right w:val="single" w:sz="4" w:space="0" w:color="auto"/>
            </w:tcBorders>
            <w:vAlign w:val="center"/>
          </w:tcPr>
          <w:p w:rsidR="009D4B67" w:rsidRPr="00DF54AB" w:rsidRDefault="009D4B67" w:rsidP="00614822">
            <w:pPr>
              <w:suppressAutoHyphens w:val="0"/>
              <w:jc w:val="center"/>
              <w:rPr>
                <w:rFonts w:eastAsia="Times New Roman"/>
                <w:color w:val="000000"/>
                <w:szCs w:val="24"/>
                <w:lang w:eastAsia="ru-RU"/>
              </w:rPr>
            </w:pPr>
            <w:r>
              <w:rPr>
                <w:rFonts w:eastAsia="Times New Roman"/>
                <w:color w:val="000000"/>
                <w:szCs w:val="24"/>
                <w:lang w:eastAsia="ru-RU"/>
              </w:rPr>
              <w:t>Р</w:t>
            </w:r>
            <w:r w:rsidRPr="00DF54AB">
              <w:rPr>
                <w:rFonts w:eastAsia="Times New Roman"/>
                <w:color w:val="000000"/>
                <w:szCs w:val="24"/>
                <w:lang w:eastAsia="ru-RU"/>
              </w:rPr>
              <w:t>асчетная тепловая нагрузка</w:t>
            </w:r>
            <w:r>
              <w:rPr>
                <w:rFonts w:eastAsia="Times New Roman"/>
                <w:color w:val="000000"/>
                <w:szCs w:val="24"/>
                <w:lang w:eastAsia="ru-RU"/>
              </w:rPr>
              <w:t>, Гкал/ч</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B67" w:rsidRPr="00DF54AB" w:rsidRDefault="009D4B67" w:rsidP="00614822">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роизводство тепл</w:t>
            </w:r>
            <w:r>
              <w:rPr>
                <w:rFonts w:eastAsia="Times New Roman"/>
                <w:color w:val="000000"/>
                <w:szCs w:val="24"/>
                <w:lang w:eastAsia="ru-RU"/>
              </w:rPr>
              <w:t>овой</w:t>
            </w:r>
            <w:r w:rsidRPr="00DF54AB">
              <w:rPr>
                <w:rFonts w:eastAsia="Times New Roman"/>
                <w:color w:val="000000"/>
                <w:szCs w:val="24"/>
                <w:lang w:eastAsia="ru-RU"/>
              </w:rPr>
              <w:t xml:space="preserve"> </w:t>
            </w:r>
            <w:r>
              <w:rPr>
                <w:rFonts w:eastAsia="Times New Roman"/>
                <w:color w:val="000000"/>
                <w:szCs w:val="24"/>
                <w:lang w:eastAsia="ru-RU"/>
              </w:rPr>
              <w:t>э</w:t>
            </w:r>
            <w:r w:rsidRPr="00DF54AB">
              <w:rPr>
                <w:rFonts w:eastAsia="Times New Roman"/>
                <w:color w:val="000000"/>
                <w:szCs w:val="24"/>
                <w:lang w:eastAsia="ru-RU"/>
              </w:rPr>
              <w:t>нергии</w:t>
            </w:r>
            <w:r>
              <w:rPr>
                <w:rFonts w:eastAsia="Times New Roman"/>
                <w:color w:val="000000"/>
                <w:szCs w:val="24"/>
                <w:lang w:eastAsia="ru-RU"/>
              </w:rPr>
              <w:t>, Гкал/год</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B67" w:rsidRDefault="009D4B67" w:rsidP="00614822">
            <w:pPr>
              <w:suppressAutoHyphens w:val="0"/>
              <w:jc w:val="center"/>
              <w:rPr>
                <w:rFonts w:eastAsia="Times New Roman"/>
                <w:color w:val="000000"/>
                <w:szCs w:val="24"/>
                <w:lang w:eastAsia="ru-RU"/>
              </w:rPr>
            </w:pPr>
            <w:r>
              <w:rPr>
                <w:rFonts w:eastAsia="Times New Roman"/>
                <w:color w:val="000000"/>
                <w:szCs w:val="24"/>
                <w:lang w:eastAsia="ru-RU"/>
              </w:rPr>
              <w:t>У</w:t>
            </w:r>
            <w:r w:rsidRPr="00DF54AB">
              <w:rPr>
                <w:rFonts w:eastAsia="Times New Roman"/>
                <w:color w:val="000000"/>
                <w:szCs w:val="24"/>
                <w:lang w:eastAsia="ru-RU"/>
              </w:rPr>
              <w:t>д.</w:t>
            </w:r>
            <w:r>
              <w:rPr>
                <w:rFonts w:eastAsia="Times New Roman"/>
                <w:color w:val="000000"/>
                <w:szCs w:val="24"/>
                <w:lang w:eastAsia="ru-RU"/>
              </w:rPr>
              <w:t xml:space="preserve"> </w:t>
            </w:r>
            <w:r w:rsidRPr="00DF54AB">
              <w:rPr>
                <w:rFonts w:eastAsia="Times New Roman"/>
                <w:color w:val="000000"/>
                <w:szCs w:val="24"/>
                <w:lang w:eastAsia="ru-RU"/>
              </w:rPr>
              <w:t xml:space="preserve">расход топлива, </w:t>
            </w:r>
          </w:p>
          <w:p w:rsidR="009D4B67" w:rsidRPr="00DF54AB" w:rsidRDefault="009D4B67" w:rsidP="00614822">
            <w:pPr>
              <w:suppressAutoHyphens w:val="0"/>
              <w:jc w:val="center"/>
              <w:rPr>
                <w:rFonts w:eastAsia="Times New Roman"/>
                <w:color w:val="000000"/>
                <w:szCs w:val="24"/>
                <w:lang w:eastAsia="ru-RU"/>
              </w:rPr>
            </w:pPr>
            <w:r w:rsidRPr="00DF54AB">
              <w:rPr>
                <w:rFonts w:eastAsia="Times New Roman"/>
                <w:color w:val="000000"/>
                <w:szCs w:val="24"/>
                <w:lang w:eastAsia="ru-RU"/>
              </w:rPr>
              <w:t xml:space="preserve">т </w:t>
            </w:r>
            <w:proofErr w:type="spellStart"/>
            <w:r w:rsidRPr="00DF54AB">
              <w:rPr>
                <w:rFonts w:eastAsia="Times New Roman"/>
                <w:color w:val="000000"/>
                <w:szCs w:val="24"/>
                <w:lang w:eastAsia="ru-RU"/>
              </w:rPr>
              <w:t>у.т</w:t>
            </w:r>
            <w:proofErr w:type="spellEnd"/>
            <w:r w:rsidRPr="00DF54AB">
              <w:rPr>
                <w:rFonts w:eastAsia="Times New Roman"/>
                <w:color w:val="000000"/>
                <w:szCs w:val="24"/>
                <w:lang w:eastAsia="ru-RU"/>
              </w:rPr>
              <w:t>./Гкал</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B67" w:rsidRPr="00DF54AB" w:rsidRDefault="009D4B67" w:rsidP="00614822">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 xml:space="preserve">отребление топлива, т </w:t>
            </w:r>
            <w:proofErr w:type="spellStart"/>
            <w:r w:rsidRPr="00DF54AB">
              <w:rPr>
                <w:rFonts w:eastAsia="Times New Roman"/>
                <w:color w:val="000000"/>
                <w:szCs w:val="24"/>
                <w:lang w:eastAsia="ru-RU"/>
              </w:rPr>
              <w:t>у.т</w:t>
            </w:r>
            <w:proofErr w:type="spellEnd"/>
            <w:r w:rsidRPr="00DF54AB">
              <w:rPr>
                <w:rFonts w:eastAsia="Times New Roman"/>
                <w:color w:val="000000"/>
                <w:szCs w:val="24"/>
                <w:lang w:eastAsia="ru-RU"/>
              </w:rPr>
              <w:t>.</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B67" w:rsidRPr="00DF54AB" w:rsidRDefault="009D4B67" w:rsidP="00614822">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отребление топлива, тыс. м</w:t>
            </w:r>
            <w:r w:rsidRPr="00DF54AB">
              <w:rPr>
                <w:rFonts w:eastAsia="Times New Roman"/>
                <w:color w:val="000000"/>
                <w:szCs w:val="24"/>
                <w:vertAlign w:val="superscript"/>
                <w:lang w:eastAsia="ru-RU"/>
              </w:rPr>
              <w:t>3/</w:t>
            </w:r>
            <w:r w:rsidRPr="00DF54AB">
              <w:rPr>
                <w:rFonts w:eastAsia="Times New Roman"/>
                <w:color w:val="000000"/>
                <w:szCs w:val="24"/>
                <w:lang w:eastAsia="ru-RU"/>
              </w:rPr>
              <w:t>год</w:t>
            </w:r>
          </w:p>
        </w:tc>
        <w:tc>
          <w:tcPr>
            <w:tcW w:w="17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B67" w:rsidRPr="00DF54AB" w:rsidRDefault="009D4B67" w:rsidP="00614822">
            <w:pPr>
              <w:suppressAutoHyphens w:val="0"/>
              <w:jc w:val="center"/>
              <w:rPr>
                <w:rFonts w:eastAsia="Times New Roman"/>
                <w:color w:val="000000"/>
                <w:szCs w:val="24"/>
                <w:lang w:eastAsia="ru-RU"/>
              </w:rPr>
            </w:pPr>
            <w:r>
              <w:rPr>
                <w:rFonts w:eastAsia="Times New Roman"/>
                <w:color w:val="000000"/>
                <w:szCs w:val="24"/>
                <w:lang w:eastAsia="ru-RU"/>
              </w:rPr>
              <w:t>М</w:t>
            </w:r>
            <w:r w:rsidRPr="00DF54AB">
              <w:rPr>
                <w:rFonts w:eastAsia="Times New Roman"/>
                <w:color w:val="000000"/>
                <w:szCs w:val="24"/>
                <w:lang w:eastAsia="ru-RU"/>
              </w:rPr>
              <w:t>аксимальное часовое потребление топлива, м</w:t>
            </w:r>
            <w:r w:rsidRPr="00DF54AB">
              <w:rPr>
                <w:rFonts w:eastAsia="Times New Roman"/>
                <w:color w:val="000000"/>
                <w:szCs w:val="24"/>
                <w:vertAlign w:val="superscript"/>
                <w:lang w:eastAsia="ru-RU"/>
              </w:rPr>
              <w:t>3</w:t>
            </w:r>
            <w:r w:rsidRPr="00DF54AB">
              <w:rPr>
                <w:rFonts w:eastAsia="Times New Roman"/>
                <w:color w:val="000000"/>
                <w:szCs w:val="24"/>
                <w:lang w:eastAsia="ru-RU"/>
              </w:rPr>
              <w:t>/ч</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котельная №2</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suppressAutoHyphens w:val="0"/>
              <w:jc w:val="center"/>
              <w:rPr>
                <w:rFonts w:eastAsia="Times New Roman"/>
                <w:color w:val="000000"/>
                <w:sz w:val="22"/>
                <w:lang w:eastAsia="ru-RU"/>
              </w:rPr>
            </w:pPr>
            <w:r>
              <w:rPr>
                <w:color w:val="000000"/>
                <w:sz w:val="22"/>
              </w:rPr>
              <w:t>0,0775</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9D4B67" w:rsidRDefault="009D4B67" w:rsidP="009D4B67">
            <w:pPr>
              <w:jc w:val="center"/>
              <w:rPr>
                <w:color w:val="000000"/>
                <w:sz w:val="22"/>
              </w:rPr>
            </w:pPr>
            <w:r>
              <w:rPr>
                <w:color w:val="000000"/>
                <w:sz w:val="22"/>
              </w:rPr>
              <w:t>212,0</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33,3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28,84</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11,29</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котельная №3</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0,0394</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9D4B67" w:rsidRDefault="009D4B67" w:rsidP="009D4B67">
            <w:pPr>
              <w:jc w:val="center"/>
              <w:rPr>
                <w:color w:val="000000"/>
                <w:sz w:val="22"/>
              </w:rPr>
            </w:pPr>
            <w:r>
              <w:rPr>
                <w:color w:val="000000"/>
                <w:sz w:val="22"/>
              </w:rPr>
              <w:t>107,8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16,9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14,66</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5,74</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котельная №4</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0,0829</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9D4B67" w:rsidRDefault="009D4B67" w:rsidP="009D4B67">
            <w:pPr>
              <w:jc w:val="center"/>
              <w:rPr>
                <w:color w:val="000000"/>
                <w:sz w:val="22"/>
              </w:rPr>
            </w:pPr>
            <w:r>
              <w:rPr>
                <w:color w:val="000000"/>
                <w:sz w:val="22"/>
              </w:rPr>
              <w:t>226,8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35,6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30,86</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12,09</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котельная №6</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0,2611</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9D4B67" w:rsidRDefault="009D4B67" w:rsidP="009D4B67">
            <w:pPr>
              <w:jc w:val="center"/>
              <w:rPr>
                <w:color w:val="000000"/>
                <w:sz w:val="22"/>
              </w:rPr>
            </w:pPr>
            <w:r>
              <w:rPr>
                <w:color w:val="000000"/>
                <w:sz w:val="22"/>
              </w:rPr>
              <w:t>714,4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112,2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97,19</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38,06</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котельная №7</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0,1385</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9D4B67" w:rsidRDefault="009D4B67" w:rsidP="009D4B67">
            <w:pPr>
              <w:jc w:val="center"/>
              <w:rPr>
                <w:color w:val="000000"/>
                <w:sz w:val="22"/>
              </w:rPr>
            </w:pPr>
            <w:r>
              <w:rPr>
                <w:color w:val="000000"/>
                <w:sz w:val="22"/>
              </w:rPr>
              <w:t>378,9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59,5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51,54</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20,18</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котельная №9</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0,2275</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9D4B67" w:rsidRDefault="009D4B67" w:rsidP="009D4B67">
            <w:pPr>
              <w:jc w:val="center"/>
              <w:rPr>
                <w:color w:val="000000"/>
                <w:sz w:val="22"/>
              </w:rPr>
            </w:pPr>
            <w:r>
              <w:rPr>
                <w:color w:val="000000"/>
                <w:sz w:val="22"/>
              </w:rPr>
              <w:t>622,4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97,7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84,68</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33,16</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котельная №</w:t>
            </w:r>
            <w:r>
              <w:rPr>
                <w:rFonts w:eastAsia="Times New Roman"/>
                <w:color w:val="000000"/>
                <w:szCs w:val="24"/>
                <w:lang w:eastAsia="ru-RU"/>
              </w:rPr>
              <w:t>10</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0,3790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9D4B67" w:rsidRDefault="009D4B67" w:rsidP="009D4B67">
            <w:pPr>
              <w:jc w:val="center"/>
              <w:rPr>
                <w:color w:val="000000"/>
                <w:sz w:val="22"/>
              </w:rPr>
            </w:pPr>
            <w:r>
              <w:rPr>
                <w:color w:val="000000"/>
                <w:sz w:val="22"/>
              </w:rPr>
              <w:t>1037,0</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162,8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141,09</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55,25</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котельная №11</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0,0487</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B67" w:rsidRDefault="009D4B67" w:rsidP="009D4B67">
            <w:pPr>
              <w:jc w:val="center"/>
              <w:rPr>
                <w:color w:val="000000"/>
                <w:sz w:val="22"/>
              </w:rPr>
            </w:pPr>
            <w:r>
              <w:rPr>
                <w:color w:val="000000"/>
                <w:sz w:val="22"/>
              </w:rPr>
              <w:t>133,2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20,9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18,12</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7,09</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котельная №12</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0,1130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B67" w:rsidRDefault="009D4B67" w:rsidP="009D4B67">
            <w:pPr>
              <w:jc w:val="center"/>
              <w:rPr>
                <w:color w:val="000000"/>
                <w:sz w:val="22"/>
              </w:rPr>
            </w:pPr>
            <w:r>
              <w:rPr>
                <w:color w:val="000000"/>
                <w:sz w:val="22"/>
              </w:rPr>
              <w:t>309,3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48,6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42,08</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16,48</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котельная №13</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0,0932</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B67" w:rsidRDefault="009D4B67" w:rsidP="009D4B67">
            <w:pPr>
              <w:jc w:val="center"/>
              <w:rPr>
                <w:color w:val="000000"/>
                <w:sz w:val="22"/>
              </w:rPr>
            </w:pPr>
            <w:r>
              <w:rPr>
                <w:color w:val="000000"/>
                <w:sz w:val="22"/>
              </w:rPr>
              <w:t>255,1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40,1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34,71</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13,59</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котельная №14</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0,1688</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B67" w:rsidRDefault="009D4B67" w:rsidP="009D4B67">
            <w:pPr>
              <w:jc w:val="center"/>
              <w:rPr>
                <w:color w:val="000000"/>
                <w:sz w:val="22"/>
              </w:rPr>
            </w:pPr>
            <w:r>
              <w:rPr>
                <w:color w:val="000000"/>
                <w:sz w:val="22"/>
              </w:rPr>
              <w:t>461,9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72,5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62,84</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24,61</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котельная №15</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0,3080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B67" w:rsidRDefault="009D4B67" w:rsidP="009D4B67">
            <w:pPr>
              <w:jc w:val="center"/>
              <w:rPr>
                <w:color w:val="000000"/>
                <w:sz w:val="22"/>
              </w:rPr>
            </w:pPr>
            <w:r>
              <w:rPr>
                <w:color w:val="000000"/>
                <w:sz w:val="22"/>
              </w:rPr>
              <w:t>842,6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132,3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114,63</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44,89</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котельная №16</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0,5923</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B67" w:rsidRDefault="009D4B67" w:rsidP="009D4B67">
            <w:pPr>
              <w:jc w:val="center"/>
              <w:rPr>
                <w:color w:val="000000"/>
                <w:sz w:val="22"/>
              </w:rPr>
            </w:pPr>
            <w:r>
              <w:rPr>
                <w:color w:val="000000"/>
                <w:sz w:val="22"/>
              </w:rPr>
              <w:t>1620,6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254,4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220,47</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86,34</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9D4B67" w:rsidRPr="00DF54AB" w:rsidRDefault="009D4B67" w:rsidP="009D4B67">
            <w:pPr>
              <w:suppressAutoHyphens w:val="0"/>
              <w:rPr>
                <w:rFonts w:eastAsia="Times New Roman"/>
                <w:color w:val="000000"/>
                <w:szCs w:val="24"/>
                <w:lang w:eastAsia="ru-RU"/>
              </w:rPr>
            </w:pPr>
            <w:r>
              <w:rPr>
                <w:rFonts w:eastAsia="Times New Roman"/>
                <w:color w:val="000000"/>
                <w:szCs w:val="24"/>
                <w:lang w:eastAsia="ru-RU"/>
              </w:rPr>
              <w:t>котельная №17</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0,0806</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9D4B67" w:rsidRDefault="009D4B67" w:rsidP="009D4B67">
            <w:pPr>
              <w:jc w:val="center"/>
              <w:rPr>
                <w:color w:val="000000"/>
                <w:sz w:val="22"/>
              </w:rPr>
            </w:pPr>
            <w:r>
              <w:rPr>
                <w:color w:val="000000"/>
                <w:sz w:val="22"/>
              </w:rPr>
              <w:t>220,4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34,6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29,99</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tcPr>
          <w:p w:rsidR="009D4B67" w:rsidRDefault="009D4B67" w:rsidP="009D4B67">
            <w:pPr>
              <w:jc w:val="center"/>
              <w:rPr>
                <w:color w:val="000000"/>
                <w:sz w:val="22"/>
              </w:rPr>
            </w:pPr>
            <w:r>
              <w:rPr>
                <w:color w:val="000000"/>
                <w:sz w:val="22"/>
              </w:rPr>
              <w:t>11,74</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котельная №20</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0,0510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B67" w:rsidRDefault="009D4B67" w:rsidP="009D4B67">
            <w:pPr>
              <w:jc w:val="center"/>
              <w:rPr>
                <w:color w:val="000000"/>
                <w:sz w:val="22"/>
              </w:rPr>
            </w:pPr>
            <w:r>
              <w:rPr>
                <w:color w:val="000000"/>
                <w:sz w:val="22"/>
              </w:rPr>
              <w:t>139,6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21,9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18,99</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7,44</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9D4B67" w:rsidRPr="00DF54AB" w:rsidRDefault="009D4B67" w:rsidP="009D4B67">
            <w:pPr>
              <w:suppressAutoHyphens w:val="0"/>
              <w:rPr>
                <w:rFonts w:eastAsia="Times New Roman"/>
                <w:b/>
                <w:bCs/>
                <w:color w:val="000000"/>
                <w:szCs w:val="24"/>
                <w:lang w:eastAsia="ru-RU"/>
              </w:rPr>
            </w:pPr>
            <w:r>
              <w:rPr>
                <w:rFonts w:eastAsia="Times New Roman"/>
                <w:b/>
                <w:bCs/>
                <w:color w:val="000000"/>
                <w:szCs w:val="24"/>
                <w:lang w:eastAsia="ru-RU"/>
              </w:rPr>
              <w:t>итого по существующим к</w:t>
            </w:r>
            <w:r w:rsidRPr="00DF54AB">
              <w:rPr>
                <w:rFonts w:eastAsia="Times New Roman"/>
                <w:b/>
                <w:bCs/>
                <w:color w:val="000000"/>
                <w:szCs w:val="24"/>
                <w:lang w:eastAsia="ru-RU"/>
              </w:rPr>
              <w:t>отельным</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b/>
                <w:bCs/>
                <w:color w:val="000000"/>
                <w:sz w:val="22"/>
              </w:rPr>
            </w:pPr>
            <w:r>
              <w:rPr>
                <w:b/>
                <w:bCs/>
                <w:color w:val="000000"/>
                <w:sz w:val="22"/>
              </w:rPr>
              <w:t>2,662</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B67" w:rsidRDefault="009D4B67" w:rsidP="009D4B67">
            <w:pPr>
              <w:jc w:val="center"/>
              <w:rPr>
                <w:b/>
                <w:bCs/>
                <w:color w:val="000000"/>
                <w:sz w:val="22"/>
              </w:rPr>
            </w:pPr>
            <w:r>
              <w:rPr>
                <w:b/>
                <w:bCs/>
                <w:color w:val="000000"/>
                <w:sz w:val="22"/>
              </w:rPr>
              <w:t>7281,9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b/>
                <w:bCs/>
                <w:color w:val="000000"/>
                <w:sz w:val="22"/>
              </w:rPr>
            </w:pPr>
            <w:r>
              <w:rPr>
                <w:b/>
                <w:bCs/>
                <w:color w:val="000000"/>
                <w:sz w:val="22"/>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b/>
                <w:bCs/>
                <w:color w:val="000000"/>
                <w:sz w:val="22"/>
              </w:rPr>
            </w:pPr>
            <w:r>
              <w:rPr>
                <w:b/>
                <w:bCs/>
                <w:color w:val="000000"/>
                <w:sz w:val="22"/>
              </w:rPr>
              <w:t>1143,3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b/>
                <w:bCs/>
                <w:color w:val="000000"/>
                <w:sz w:val="22"/>
              </w:rPr>
            </w:pPr>
            <w:r>
              <w:rPr>
                <w:b/>
                <w:bCs/>
                <w:color w:val="000000"/>
                <w:sz w:val="22"/>
              </w:rPr>
              <w:t>990,7</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b/>
                <w:bCs/>
                <w:color w:val="000000"/>
                <w:sz w:val="22"/>
              </w:rPr>
            </w:pPr>
            <w:r>
              <w:rPr>
                <w:b/>
                <w:bCs/>
                <w:color w:val="000000"/>
                <w:sz w:val="22"/>
              </w:rPr>
              <w:t>388,0</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котельная п. Новый</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2,748</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4B67" w:rsidRDefault="009D4B67" w:rsidP="009D4B67">
            <w:pPr>
              <w:jc w:val="center"/>
              <w:rPr>
                <w:color w:val="000000"/>
                <w:sz w:val="22"/>
              </w:rPr>
            </w:pPr>
            <w:r>
              <w:rPr>
                <w:color w:val="000000"/>
                <w:sz w:val="22"/>
              </w:rPr>
              <w:t>7517,8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1180,3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1022,8</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400,5</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котельная 4-5 кв.</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6,1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16689,1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2620,2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2270,5</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889,1</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котельная кв. Коммуны</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7,506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20535,8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3224,1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2793,9</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1094,1</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9D4B67" w:rsidRPr="00DF54AB" w:rsidRDefault="009D4B67" w:rsidP="009D4B67">
            <w:pPr>
              <w:suppressAutoHyphens w:val="0"/>
              <w:rPr>
                <w:rFonts w:eastAsia="Times New Roman"/>
                <w:b/>
                <w:bCs/>
                <w:color w:val="000000"/>
                <w:szCs w:val="24"/>
                <w:lang w:eastAsia="ru-RU"/>
              </w:rPr>
            </w:pPr>
            <w:r w:rsidRPr="00DF54AB">
              <w:rPr>
                <w:rFonts w:eastAsia="Times New Roman"/>
                <w:b/>
                <w:bCs/>
                <w:color w:val="000000"/>
                <w:szCs w:val="24"/>
                <w:lang w:eastAsia="ru-RU"/>
              </w:rPr>
              <w:t>итого по новым котельным</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b/>
                <w:bCs/>
                <w:color w:val="000000"/>
                <w:sz w:val="22"/>
              </w:rPr>
            </w:pPr>
            <w:r>
              <w:rPr>
                <w:b/>
                <w:bCs/>
                <w:color w:val="000000"/>
                <w:sz w:val="22"/>
              </w:rPr>
              <w:t>16,354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b/>
                <w:bCs/>
                <w:color w:val="000000"/>
                <w:sz w:val="22"/>
              </w:rPr>
            </w:pPr>
            <w:r>
              <w:rPr>
                <w:b/>
                <w:bCs/>
                <w:color w:val="000000"/>
                <w:sz w:val="22"/>
              </w:rPr>
              <w:t>44742,752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rPr>
                <w:color w:val="000000"/>
                <w:sz w:val="22"/>
              </w:rPr>
            </w:pPr>
            <w:r>
              <w:rPr>
                <w:color w:val="000000"/>
                <w:sz w:val="22"/>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b/>
                <w:bCs/>
                <w:color w:val="000000"/>
                <w:sz w:val="22"/>
              </w:rPr>
            </w:pPr>
            <w:r>
              <w:rPr>
                <w:b/>
                <w:bCs/>
                <w:color w:val="000000"/>
                <w:sz w:val="22"/>
              </w:rPr>
              <w:t>7024,6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b/>
                <w:bCs/>
                <w:color w:val="000000"/>
                <w:sz w:val="22"/>
              </w:rPr>
            </w:pPr>
            <w:r>
              <w:rPr>
                <w:b/>
                <w:bCs/>
                <w:color w:val="000000"/>
                <w:sz w:val="22"/>
              </w:rPr>
              <w:t>6087,2</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b/>
                <w:bCs/>
                <w:color w:val="000000"/>
                <w:sz w:val="22"/>
              </w:rPr>
            </w:pPr>
            <w:r>
              <w:rPr>
                <w:b/>
                <w:bCs/>
                <w:color w:val="000000"/>
                <w:sz w:val="22"/>
              </w:rPr>
              <w:t>2383,8</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9D4B67" w:rsidRPr="00DF54AB" w:rsidRDefault="009D4B67" w:rsidP="009D4B67">
            <w:pPr>
              <w:suppressAutoHyphens w:val="0"/>
              <w:rPr>
                <w:rFonts w:eastAsia="Times New Roman"/>
                <w:color w:val="000000"/>
                <w:szCs w:val="24"/>
                <w:lang w:eastAsia="ru-RU"/>
              </w:rPr>
            </w:pPr>
            <w:r w:rsidRPr="00DF54AB">
              <w:rPr>
                <w:rFonts w:eastAsia="Times New Roman"/>
                <w:color w:val="000000"/>
                <w:szCs w:val="24"/>
                <w:lang w:eastAsia="ru-RU"/>
              </w:rPr>
              <w:t>Шарьинская ТЭЦ</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color w:val="000000"/>
                <w:sz w:val="22"/>
              </w:rPr>
            </w:pPr>
            <w:r>
              <w:rPr>
                <w:color w:val="000000"/>
                <w:sz w:val="22"/>
              </w:rPr>
              <w:t>101,2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226508,2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35561,8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30816,1</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color w:val="000000"/>
                <w:sz w:val="22"/>
              </w:rPr>
            </w:pPr>
            <w:r>
              <w:rPr>
                <w:color w:val="000000"/>
                <w:sz w:val="22"/>
              </w:rPr>
              <w:t>12067,7</w:t>
            </w:r>
          </w:p>
        </w:tc>
      </w:tr>
      <w:tr w:rsidR="009D4B67" w:rsidRPr="00DF54AB" w:rsidTr="009D4B6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9D4B67" w:rsidRPr="00DF54AB" w:rsidRDefault="009D4B67" w:rsidP="009D4B67">
            <w:pPr>
              <w:suppressAutoHyphens w:val="0"/>
              <w:rPr>
                <w:rFonts w:eastAsia="Times New Roman"/>
                <w:b/>
                <w:bCs/>
                <w:color w:val="000000"/>
                <w:szCs w:val="24"/>
                <w:lang w:eastAsia="ru-RU"/>
              </w:rPr>
            </w:pPr>
            <w:r w:rsidRPr="00DF54AB">
              <w:rPr>
                <w:rFonts w:eastAsia="Times New Roman"/>
                <w:b/>
                <w:bCs/>
                <w:color w:val="000000"/>
                <w:szCs w:val="24"/>
                <w:lang w:eastAsia="ru-RU"/>
              </w:rPr>
              <w:t>всего по системе теплоснабжения</w:t>
            </w:r>
          </w:p>
        </w:tc>
        <w:tc>
          <w:tcPr>
            <w:tcW w:w="1700" w:type="dxa"/>
            <w:tcBorders>
              <w:top w:val="single" w:sz="4" w:space="0" w:color="auto"/>
              <w:left w:val="nil"/>
              <w:bottom w:val="single" w:sz="4" w:space="0" w:color="auto"/>
              <w:right w:val="single" w:sz="4" w:space="0" w:color="auto"/>
            </w:tcBorders>
            <w:vAlign w:val="center"/>
          </w:tcPr>
          <w:p w:rsidR="009D4B67" w:rsidRDefault="009D4B67" w:rsidP="009D4B67">
            <w:pPr>
              <w:jc w:val="center"/>
              <w:rPr>
                <w:b/>
                <w:bCs/>
                <w:color w:val="000000"/>
                <w:sz w:val="22"/>
              </w:rPr>
            </w:pPr>
            <w:r>
              <w:rPr>
                <w:b/>
                <w:bCs/>
                <w:color w:val="000000"/>
                <w:sz w:val="22"/>
              </w:rPr>
              <w:t>120,22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b/>
                <w:bCs/>
                <w:color w:val="000000"/>
                <w:sz w:val="22"/>
              </w:rPr>
            </w:pPr>
            <w:r>
              <w:rPr>
                <w:b/>
                <w:bCs/>
                <w:color w:val="000000"/>
                <w:sz w:val="22"/>
              </w:rPr>
              <w:t>278532,86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b/>
                <w:bCs/>
                <w:color w:val="000000"/>
                <w:sz w:val="22"/>
              </w:rPr>
            </w:pPr>
            <w:r>
              <w:rPr>
                <w:b/>
                <w:bCs/>
                <w:color w:val="000000"/>
                <w:sz w:val="22"/>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b/>
                <w:bCs/>
                <w:color w:val="000000"/>
                <w:sz w:val="22"/>
              </w:rPr>
            </w:pPr>
            <w:r>
              <w:rPr>
                <w:b/>
                <w:bCs/>
                <w:color w:val="000000"/>
                <w:sz w:val="22"/>
              </w:rPr>
              <w:t>43729,66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b/>
                <w:bCs/>
                <w:color w:val="000000"/>
                <w:sz w:val="22"/>
              </w:rPr>
            </w:pPr>
            <w:r>
              <w:rPr>
                <w:b/>
                <w:bCs/>
                <w:color w:val="000000"/>
                <w:sz w:val="22"/>
              </w:rPr>
              <w:t>37893,99</w:t>
            </w:r>
          </w:p>
        </w:tc>
        <w:tc>
          <w:tcPr>
            <w:tcW w:w="173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4B67" w:rsidRDefault="009D4B67" w:rsidP="009D4B67">
            <w:pPr>
              <w:jc w:val="center"/>
              <w:rPr>
                <w:b/>
                <w:bCs/>
                <w:color w:val="000000"/>
                <w:sz w:val="22"/>
              </w:rPr>
            </w:pPr>
            <w:r>
              <w:rPr>
                <w:b/>
                <w:bCs/>
                <w:color w:val="000000"/>
                <w:sz w:val="22"/>
              </w:rPr>
              <w:t>14839,44</w:t>
            </w:r>
          </w:p>
        </w:tc>
      </w:tr>
    </w:tbl>
    <w:p w:rsidR="00B17010" w:rsidRDefault="00B17010" w:rsidP="00405EE4">
      <w:pPr>
        <w:tabs>
          <w:tab w:val="left" w:pos="375"/>
        </w:tabs>
        <w:spacing w:after="120"/>
        <w:ind w:right="28"/>
        <w:jc w:val="center"/>
        <w:rPr>
          <w:sz w:val="26"/>
          <w:szCs w:val="26"/>
        </w:rPr>
      </w:pPr>
    </w:p>
    <w:p w:rsidR="00B17010" w:rsidRDefault="00B17010" w:rsidP="00405EE4">
      <w:pPr>
        <w:tabs>
          <w:tab w:val="left" w:pos="375"/>
        </w:tabs>
        <w:spacing w:after="120"/>
        <w:ind w:right="28"/>
        <w:jc w:val="center"/>
        <w:rPr>
          <w:sz w:val="26"/>
          <w:szCs w:val="26"/>
        </w:rPr>
      </w:pPr>
    </w:p>
    <w:p w:rsidR="009D4B67" w:rsidRDefault="009D4B67" w:rsidP="00405EE4">
      <w:pPr>
        <w:tabs>
          <w:tab w:val="left" w:pos="375"/>
        </w:tabs>
        <w:spacing w:after="120"/>
        <w:ind w:right="28"/>
        <w:jc w:val="center"/>
        <w:rPr>
          <w:sz w:val="26"/>
          <w:szCs w:val="26"/>
        </w:rPr>
      </w:pPr>
    </w:p>
    <w:p w:rsidR="00B17010" w:rsidRPr="00FD218C" w:rsidRDefault="00405EE4" w:rsidP="00B17010">
      <w:pPr>
        <w:tabs>
          <w:tab w:val="left" w:pos="375"/>
        </w:tabs>
        <w:spacing w:after="120"/>
        <w:ind w:right="28"/>
        <w:jc w:val="center"/>
      </w:pPr>
      <w:r>
        <w:rPr>
          <w:sz w:val="26"/>
          <w:szCs w:val="26"/>
        </w:rPr>
        <w:lastRenderedPageBreak/>
        <w:t>Т</w:t>
      </w:r>
      <w:r w:rsidRPr="00660883">
        <w:rPr>
          <w:sz w:val="26"/>
          <w:szCs w:val="26"/>
        </w:rPr>
        <w:t>аблиц</w:t>
      </w:r>
      <w:r>
        <w:rPr>
          <w:sz w:val="26"/>
          <w:szCs w:val="26"/>
        </w:rPr>
        <w:t xml:space="preserve">а 8.2.2. </w:t>
      </w:r>
      <w:r w:rsidR="00B17010" w:rsidRPr="00C8474A">
        <w:rPr>
          <w:sz w:val="26"/>
          <w:szCs w:val="26"/>
        </w:rPr>
        <w:t xml:space="preserve">Расчет перспективных максимальных часовых и годовых расходов основного вида топлива </w:t>
      </w:r>
    </w:p>
    <w:tbl>
      <w:tblPr>
        <w:tblW w:w="15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61"/>
        <w:gridCol w:w="832"/>
        <w:gridCol w:w="832"/>
        <w:gridCol w:w="831"/>
        <w:gridCol w:w="831"/>
        <w:gridCol w:w="831"/>
        <w:gridCol w:w="831"/>
        <w:gridCol w:w="831"/>
        <w:gridCol w:w="831"/>
        <w:gridCol w:w="831"/>
        <w:gridCol w:w="831"/>
        <w:gridCol w:w="831"/>
        <w:gridCol w:w="831"/>
        <w:gridCol w:w="831"/>
        <w:gridCol w:w="831"/>
        <w:gridCol w:w="831"/>
      </w:tblGrid>
      <w:tr w:rsidR="00B17010" w:rsidTr="00B17010">
        <w:tc>
          <w:tcPr>
            <w:tcW w:w="3261" w:type="dxa"/>
            <w:shd w:val="clear" w:color="auto" w:fill="auto"/>
            <w:vAlign w:val="center"/>
          </w:tcPr>
          <w:p w:rsidR="00B17010" w:rsidRDefault="00B17010" w:rsidP="00614822">
            <w:pPr>
              <w:pStyle w:val="af1"/>
              <w:jc w:val="center"/>
            </w:pPr>
            <w:r>
              <w:t>Показатели</w:t>
            </w:r>
          </w:p>
        </w:tc>
        <w:tc>
          <w:tcPr>
            <w:tcW w:w="832" w:type="dxa"/>
            <w:shd w:val="clear" w:color="auto" w:fill="auto"/>
            <w:vAlign w:val="center"/>
          </w:tcPr>
          <w:p w:rsidR="00B17010" w:rsidRPr="00524DF1" w:rsidRDefault="00B17010" w:rsidP="00614822">
            <w:pPr>
              <w:pStyle w:val="af1"/>
              <w:jc w:val="center"/>
              <w:rPr>
                <w:sz w:val="22"/>
              </w:rPr>
            </w:pPr>
            <w:r>
              <w:rPr>
                <w:sz w:val="22"/>
              </w:rPr>
              <w:t>2013г.</w:t>
            </w:r>
          </w:p>
        </w:tc>
        <w:tc>
          <w:tcPr>
            <w:tcW w:w="832" w:type="dxa"/>
            <w:shd w:val="clear" w:color="auto" w:fill="auto"/>
            <w:vAlign w:val="center"/>
          </w:tcPr>
          <w:p w:rsidR="00B17010" w:rsidRPr="00524DF1" w:rsidRDefault="00B17010" w:rsidP="00614822">
            <w:pPr>
              <w:pStyle w:val="af1"/>
              <w:jc w:val="center"/>
              <w:rPr>
                <w:sz w:val="22"/>
              </w:rPr>
            </w:pPr>
            <w:r w:rsidRPr="00524DF1">
              <w:rPr>
                <w:sz w:val="22"/>
              </w:rPr>
              <w:t>2014г.</w:t>
            </w:r>
          </w:p>
        </w:tc>
        <w:tc>
          <w:tcPr>
            <w:tcW w:w="831" w:type="dxa"/>
            <w:shd w:val="clear" w:color="auto" w:fill="auto"/>
            <w:vAlign w:val="center"/>
          </w:tcPr>
          <w:p w:rsidR="00B17010" w:rsidRPr="00524DF1" w:rsidRDefault="00B17010" w:rsidP="00614822">
            <w:pPr>
              <w:pStyle w:val="af1"/>
              <w:jc w:val="center"/>
              <w:rPr>
                <w:sz w:val="22"/>
              </w:rPr>
            </w:pPr>
            <w:r w:rsidRPr="00524DF1">
              <w:rPr>
                <w:sz w:val="22"/>
              </w:rPr>
              <w:t>2015г.</w:t>
            </w:r>
          </w:p>
        </w:tc>
        <w:tc>
          <w:tcPr>
            <w:tcW w:w="831" w:type="dxa"/>
            <w:shd w:val="clear" w:color="auto" w:fill="auto"/>
            <w:vAlign w:val="center"/>
          </w:tcPr>
          <w:p w:rsidR="00B17010" w:rsidRPr="00524DF1" w:rsidRDefault="00B17010" w:rsidP="00614822">
            <w:pPr>
              <w:pStyle w:val="af1"/>
              <w:jc w:val="center"/>
              <w:rPr>
                <w:sz w:val="22"/>
              </w:rPr>
            </w:pPr>
            <w:r w:rsidRPr="00524DF1">
              <w:rPr>
                <w:sz w:val="22"/>
              </w:rPr>
              <w:t>2016г.</w:t>
            </w:r>
          </w:p>
        </w:tc>
        <w:tc>
          <w:tcPr>
            <w:tcW w:w="831" w:type="dxa"/>
            <w:shd w:val="clear" w:color="auto" w:fill="auto"/>
            <w:vAlign w:val="center"/>
          </w:tcPr>
          <w:p w:rsidR="00B17010" w:rsidRPr="00524DF1" w:rsidRDefault="00B17010" w:rsidP="00614822">
            <w:pPr>
              <w:pStyle w:val="af1"/>
              <w:jc w:val="center"/>
              <w:rPr>
                <w:sz w:val="22"/>
              </w:rPr>
            </w:pPr>
            <w:r w:rsidRPr="00524DF1">
              <w:rPr>
                <w:sz w:val="22"/>
              </w:rPr>
              <w:t>2017г.</w:t>
            </w:r>
          </w:p>
        </w:tc>
        <w:tc>
          <w:tcPr>
            <w:tcW w:w="831" w:type="dxa"/>
            <w:shd w:val="clear" w:color="auto" w:fill="auto"/>
            <w:vAlign w:val="center"/>
          </w:tcPr>
          <w:p w:rsidR="00B17010" w:rsidRPr="00524DF1" w:rsidRDefault="00B17010" w:rsidP="00614822">
            <w:pPr>
              <w:pStyle w:val="af1"/>
              <w:jc w:val="center"/>
              <w:rPr>
                <w:sz w:val="22"/>
              </w:rPr>
            </w:pPr>
            <w:r w:rsidRPr="00524DF1">
              <w:rPr>
                <w:sz w:val="22"/>
              </w:rPr>
              <w:t>2018г.</w:t>
            </w:r>
          </w:p>
        </w:tc>
        <w:tc>
          <w:tcPr>
            <w:tcW w:w="831" w:type="dxa"/>
            <w:shd w:val="clear" w:color="auto" w:fill="auto"/>
            <w:vAlign w:val="center"/>
          </w:tcPr>
          <w:p w:rsidR="00B17010" w:rsidRPr="00524DF1" w:rsidRDefault="00B17010" w:rsidP="00614822">
            <w:pPr>
              <w:pStyle w:val="af1"/>
              <w:jc w:val="center"/>
              <w:rPr>
                <w:sz w:val="22"/>
              </w:rPr>
            </w:pPr>
            <w:r w:rsidRPr="00524DF1">
              <w:rPr>
                <w:sz w:val="22"/>
              </w:rPr>
              <w:t>2019г.</w:t>
            </w:r>
          </w:p>
        </w:tc>
        <w:tc>
          <w:tcPr>
            <w:tcW w:w="831" w:type="dxa"/>
            <w:shd w:val="clear" w:color="auto" w:fill="auto"/>
            <w:vAlign w:val="center"/>
          </w:tcPr>
          <w:p w:rsidR="00B17010" w:rsidRPr="00524DF1" w:rsidRDefault="00B17010" w:rsidP="00614822">
            <w:pPr>
              <w:pStyle w:val="af1"/>
              <w:jc w:val="center"/>
              <w:rPr>
                <w:b/>
                <w:bCs/>
                <w:sz w:val="22"/>
              </w:rPr>
            </w:pPr>
            <w:r w:rsidRPr="00524DF1">
              <w:rPr>
                <w:sz w:val="22"/>
              </w:rPr>
              <w:t>2020г.</w:t>
            </w:r>
          </w:p>
        </w:tc>
        <w:tc>
          <w:tcPr>
            <w:tcW w:w="831" w:type="dxa"/>
            <w:vAlign w:val="center"/>
          </w:tcPr>
          <w:p w:rsidR="00B17010" w:rsidRPr="00524DF1" w:rsidRDefault="00B17010" w:rsidP="00614822">
            <w:pPr>
              <w:pStyle w:val="af1"/>
              <w:jc w:val="center"/>
              <w:rPr>
                <w:sz w:val="22"/>
              </w:rPr>
            </w:pPr>
            <w:r w:rsidRPr="00524DF1">
              <w:rPr>
                <w:sz w:val="22"/>
              </w:rPr>
              <w:t>2021г.</w:t>
            </w:r>
          </w:p>
        </w:tc>
        <w:tc>
          <w:tcPr>
            <w:tcW w:w="831" w:type="dxa"/>
            <w:vAlign w:val="center"/>
          </w:tcPr>
          <w:p w:rsidR="00B17010" w:rsidRPr="00524DF1" w:rsidRDefault="00B17010" w:rsidP="00614822">
            <w:pPr>
              <w:pStyle w:val="af1"/>
              <w:jc w:val="center"/>
              <w:rPr>
                <w:sz w:val="22"/>
              </w:rPr>
            </w:pPr>
            <w:r w:rsidRPr="00524DF1">
              <w:rPr>
                <w:sz w:val="22"/>
              </w:rPr>
              <w:t>2022г.</w:t>
            </w:r>
          </w:p>
        </w:tc>
        <w:tc>
          <w:tcPr>
            <w:tcW w:w="831" w:type="dxa"/>
            <w:vAlign w:val="center"/>
          </w:tcPr>
          <w:p w:rsidR="00B17010" w:rsidRPr="00524DF1" w:rsidRDefault="00B17010" w:rsidP="00614822">
            <w:pPr>
              <w:pStyle w:val="af1"/>
              <w:jc w:val="center"/>
              <w:rPr>
                <w:sz w:val="22"/>
              </w:rPr>
            </w:pPr>
            <w:r w:rsidRPr="00524DF1">
              <w:rPr>
                <w:sz w:val="22"/>
              </w:rPr>
              <w:t>2023г.</w:t>
            </w:r>
          </w:p>
        </w:tc>
        <w:tc>
          <w:tcPr>
            <w:tcW w:w="831" w:type="dxa"/>
            <w:vAlign w:val="center"/>
          </w:tcPr>
          <w:p w:rsidR="00B17010" w:rsidRPr="00524DF1" w:rsidRDefault="00B17010" w:rsidP="00614822">
            <w:pPr>
              <w:pStyle w:val="af1"/>
              <w:jc w:val="center"/>
              <w:rPr>
                <w:sz w:val="22"/>
              </w:rPr>
            </w:pPr>
            <w:r w:rsidRPr="00524DF1">
              <w:rPr>
                <w:sz w:val="22"/>
              </w:rPr>
              <w:t>2024г.</w:t>
            </w:r>
          </w:p>
        </w:tc>
        <w:tc>
          <w:tcPr>
            <w:tcW w:w="831" w:type="dxa"/>
            <w:vAlign w:val="center"/>
          </w:tcPr>
          <w:p w:rsidR="00B17010" w:rsidRPr="00524DF1" w:rsidRDefault="00B17010" w:rsidP="00614822">
            <w:pPr>
              <w:pStyle w:val="af1"/>
              <w:jc w:val="center"/>
              <w:rPr>
                <w:sz w:val="22"/>
              </w:rPr>
            </w:pPr>
            <w:r w:rsidRPr="00524DF1">
              <w:rPr>
                <w:sz w:val="22"/>
              </w:rPr>
              <w:t>2025г.</w:t>
            </w:r>
          </w:p>
        </w:tc>
        <w:tc>
          <w:tcPr>
            <w:tcW w:w="831" w:type="dxa"/>
            <w:vAlign w:val="center"/>
          </w:tcPr>
          <w:p w:rsidR="00B17010" w:rsidRPr="00524DF1" w:rsidRDefault="00B17010" w:rsidP="00614822">
            <w:pPr>
              <w:pStyle w:val="af1"/>
              <w:jc w:val="center"/>
              <w:rPr>
                <w:sz w:val="22"/>
              </w:rPr>
            </w:pPr>
            <w:r w:rsidRPr="00524DF1">
              <w:rPr>
                <w:sz w:val="22"/>
              </w:rPr>
              <w:t>2026г.</w:t>
            </w:r>
          </w:p>
        </w:tc>
        <w:tc>
          <w:tcPr>
            <w:tcW w:w="831" w:type="dxa"/>
            <w:vAlign w:val="center"/>
          </w:tcPr>
          <w:p w:rsidR="00B17010" w:rsidRPr="00524DF1" w:rsidRDefault="00B17010" w:rsidP="00614822">
            <w:pPr>
              <w:pStyle w:val="af1"/>
              <w:jc w:val="center"/>
              <w:rPr>
                <w:sz w:val="22"/>
              </w:rPr>
            </w:pPr>
            <w:r w:rsidRPr="00524DF1">
              <w:rPr>
                <w:sz w:val="22"/>
              </w:rPr>
              <w:t>2027г.</w:t>
            </w:r>
          </w:p>
        </w:tc>
      </w:tr>
      <w:tr w:rsidR="00B17010" w:rsidTr="00B17010">
        <w:tc>
          <w:tcPr>
            <w:tcW w:w="3261" w:type="dxa"/>
            <w:shd w:val="clear" w:color="auto" w:fill="auto"/>
            <w:vAlign w:val="center"/>
          </w:tcPr>
          <w:p w:rsidR="00B17010" w:rsidRDefault="00B17010" w:rsidP="00614822">
            <w:pPr>
              <w:suppressAutoHyphens w:val="0"/>
              <w:rPr>
                <w:rFonts w:eastAsia="Times New Roman"/>
                <w:b/>
                <w:bCs/>
                <w:color w:val="000000"/>
                <w:szCs w:val="24"/>
                <w:lang w:eastAsia="ru-RU"/>
              </w:rPr>
            </w:pPr>
            <w:r>
              <w:rPr>
                <w:b/>
                <w:bCs/>
                <w:color w:val="000000"/>
              </w:rPr>
              <w:t>МУП «Шарьинская ТЭЦ»</w:t>
            </w:r>
          </w:p>
        </w:tc>
        <w:tc>
          <w:tcPr>
            <w:tcW w:w="832" w:type="dxa"/>
            <w:shd w:val="clear" w:color="auto" w:fill="auto"/>
            <w:vAlign w:val="center"/>
          </w:tcPr>
          <w:p w:rsidR="00B17010" w:rsidRDefault="00B17010" w:rsidP="00614822">
            <w:pPr>
              <w:jc w:val="center"/>
              <w:rPr>
                <w:color w:val="000000"/>
                <w:sz w:val="22"/>
              </w:rPr>
            </w:pPr>
          </w:p>
        </w:tc>
        <w:tc>
          <w:tcPr>
            <w:tcW w:w="832" w:type="dxa"/>
            <w:shd w:val="clear" w:color="auto" w:fill="auto"/>
            <w:vAlign w:val="center"/>
          </w:tcPr>
          <w:p w:rsidR="00B17010" w:rsidRDefault="00B17010" w:rsidP="00614822">
            <w:pPr>
              <w:jc w:val="center"/>
              <w:rPr>
                <w:color w:val="000000"/>
                <w:sz w:val="22"/>
              </w:rPr>
            </w:pPr>
          </w:p>
        </w:tc>
        <w:tc>
          <w:tcPr>
            <w:tcW w:w="831" w:type="dxa"/>
            <w:shd w:val="clear" w:color="auto" w:fill="auto"/>
            <w:vAlign w:val="center"/>
          </w:tcPr>
          <w:p w:rsidR="00B17010" w:rsidRDefault="00B17010" w:rsidP="00614822">
            <w:pPr>
              <w:jc w:val="center"/>
              <w:rPr>
                <w:color w:val="000000"/>
                <w:sz w:val="22"/>
              </w:rPr>
            </w:pPr>
          </w:p>
        </w:tc>
        <w:tc>
          <w:tcPr>
            <w:tcW w:w="831" w:type="dxa"/>
            <w:shd w:val="clear" w:color="auto" w:fill="auto"/>
            <w:vAlign w:val="center"/>
          </w:tcPr>
          <w:p w:rsidR="00B17010" w:rsidRDefault="00B17010" w:rsidP="00614822">
            <w:pPr>
              <w:jc w:val="center"/>
              <w:rPr>
                <w:color w:val="000000"/>
                <w:sz w:val="22"/>
              </w:rPr>
            </w:pPr>
          </w:p>
        </w:tc>
        <w:tc>
          <w:tcPr>
            <w:tcW w:w="831" w:type="dxa"/>
            <w:shd w:val="clear" w:color="auto" w:fill="auto"/>
            <w:vAlign w:val="center"/>
          </w:tcPr>
          <w:p w:rsidR="00B17010" w:rsidRDefault="00B17010" w:rsidP="00614822">
            <w:pPr>
              <w:jc w:val="center"/>
              <w:rPr>
                <w:color w:val="000000"/>
                <w:sz w:val="22"/>
              </w:rPr>
            </w:pPr>
          </w:p>
        </w:tc>
        <w:tc>
          <w:tcPr>
            <w:tcW w:w="831" w:type="dxa"/>
            <w:shd w:val="clear" w:color="auto" w:fill="auto"/>
            <w:vAlign w:val="center"/>
          </w:tcPr>
          <w:p w:rsidR="00B17010" w:rsidRDefault="00B17010" w:rsidP="00614822">
            <w:pPr>
              <w:jc w:val="center"/>
              <w:rPr>
                <w:color w:val="000000"/>
                <w:sz w:val="22"/>
              </w:rPr>
            </w:pPr>
          </w:p>
        </w:tc>
        <w:tc>
          <w:tcPr>
            <w:tcW w:w="831" w:type="dxa"/>
            <w:shd w:val="clear" w:color="auto" w:fill="auto"/>
            <w:vAlign w:val="center"/>
          </w:tcPr>
          <w:p w:rsidR="00B17010" w:rsidRDefault="00B17010" w:rsidP="00614822">
            <w:pPr>
              <w:jc w:val="center"/>
              <w:rPr>
                <w:color w:val="000000"/>
                <w:szCs w:val="24"/>
              </w:rPr>
            </w:pPr>
          </w:p>
        </w:tc>
        <w:tc>
          <w:tcPr>
            <w:tcW w:w="831" w:type="dxa"/>
            <w:shd w:val="clear" w:color="auto" w:fill="auto"/>
            <w:vAlign w:val="center"/>
          </w:tcPr>
          <w:p w:rsidR="00B17010" w:rsidRDefault="00B17010" w:rsidP="00614822">
            <w:pPr>
              <w:jc w:val="center"/>
              <w:rPr>
                <w:color w:val="000000"/>
                <w:szCs w:val="24"/>
              </w:rPr>
            </w:pPr>
          </w:p>
        </w:tc>
        <w:tc>
          <w:tcPr>
            <w:tcW w:w="831" w:type="dxa"/>
            <w:vAlign w:val="center"/>
          </w:tcPr>
          <w:p w:rsidR="00B17010" w:rsidRDefault="00B17010" w:rsidP="00614822">
            <w:pPr>
              <w:jc w:val="center"/>
              <w:rPr>
                <w:color w:val="000000"/>
                <w:szCs w:val="24"/>
              </w:rPr>
            </w:pPr>
          </w:p>
        </w:tc>
        <w:tc>
          <w:tcPr>
            <w:tcW w:w="831" w:type="dxa"/>
            <w:vAlign w:val="center"/>
          </w:tcPr>
          <w:p w:rsidR="00B17010" w:rsidRDefault="00B17010" w:rsidP="00614822">
            <w:pPr>
              <w:jc w:val="center"/>
              <w:rPr>
                <w:color w:val="000000"/>
                <w:szCs w:val="24"/>
              </w:rPr>
            </w:pPr>
          </w:p>
        </w:tc>
        <w:tc>
          <w:tcPr>
            <w:tcW w:w="831" w:type="dxa"/>
            <w:vAlign w:val="center"/>
          </w:tcPr>
          <w:p w:rsidR="00B17010" w:rsidRDefault="00B17010" w:rsidP="00614822">
            <w:pPr>
              <w:jc w:val="center"/>
              <w:rPr>
                <w:color w:val="000000"/>
                <w:szCs w:val="24"/>
              </w:rPr>
            </w:pPr>
          </w:p>
        </w:tc>
        <w:tc>
          <w:tcPr>
            <w:tcW w:w="831" w:type="dxa"/>
            <w:vAlign w:val="center"/>
          </w:tcPr>
          <w:p w:rsidR="00B17010" w:rsidRDefault="00B17010" w:rsidP="00614822">
            <w:pPr>
              <w:jc w:val="center"/>
              <w:rPr>
                <w:color w:val="000000"/>
                <w:szCs w:val="24"/>
              </w:rPr>
            </w:pPr>
          </w:p>
        </w:tc>
        <w:tc>
          <w:tcPr>
            <w:tcW w:w="831" w:type="dxa"/>
            <w:vAlign w:val="center"/>
          </w:tcPr>
          <w:p w:rsidR="00B17010" w:rsidRDefault="00B17010" w:rsidP="00614822">
            <w:pPr>
              <w:jc w:val="center"/>
              <w:rPr>
                <w:color w:val="000000"/>
                <w:szCs w:val="24"/>
              </w:rPr>
            </w:pPr>
          </w:p>
        </w:tc>
        <w:tc>
          <w:tcPr>
            <w:tcW w:w="831" w:type="dxa"/>
            <w:vAlign w:val="center"/>
          </w:tcPr>
          <w:p w:rsidR="00B17010" w:rsidRDefault="00B17010" w:rsidP="00614822">
            <w:pPr>
              <w:jc w:val="center"/>
              <w:rPr>
                <w:color w:val="000000"/>
                <w:szCs w:val="24"/>
              </w:rPr>
            </w:pPr>
          </w:p>
        </w:tc>
        <w:tc>
          <w:tcPr>
            <w:tcW w:w="831" w:type="dxa"/>
            <w:vAlign w:val="center"/>
          </w:tcPr>
          <w:p w:rsidR="00B17010" w:rsidRDefault="00B17010" w:rsidP="00614822">
            <w:pPr>
              <w:jc w:val="center"/>
              <w:rPr>
                <w:color w:val="000000"/>
                <w:szCs w:val="24"/>
              </w:rPr>
            </w:pPr>
          </w:p>
        </w:tc>
      </w:tr>
      <w:tr w:rsidR="00B17010" w:rsidTr="00B17010">
        <w:tc>
          <w:tcPr>
            <w:tcW w:w="3261" w:type="dxa"/>
            <w:shd w:val="clear" w:color="auto" w:fill="auto"/>
            <w:vAlign w:val="center"/>
          </w:tcPr>
          <w:p w:rsidR="00B17010" w:rsidRDefault="00B17010" w:rsidP="00614822">
            <w:pPr>
              <w:rPr>
                <w:b/>
                <w:bCs/>
                <w:color w:val="000000"/>
              </w:rPr>
            </w:pPr>
            <w:r>
              <w:rPr>
                <w:b/>
                <w:bCs/>
                <w:color w:val="000000"/>
              </w:rPr>
              <w:t>котельные</w:t>
            </w:r>
          </w:p>
        </w:tc>
        <w:tc>
          <w:tcPr>
            <w:tcW w:w="832" w:type="dxa"/>
            <w:shd w:val="clear" w:color="auto" w:fill="auto"/>
            <w:vAlign w:val="center"/>
          </w:tcPr>
          <w:p w:rsidR="00B17010" w:rsidRDefault="00B17010" w:rsidP="00614822">
            <w:pPr>
              <w:jc w:val="center"/>
              <w:rPr>
                <w:color w:val="000000"/>
                <w:sz w:val="22"/>
              </w:rPr>
            </w:pPr>
          </w:p>
        </w:tc>
        <w:tc>
          <w:tcPr>
            <w:tcW w:w="832" w:type="dxa"/>
            <w:shd w:val="clear" w:color="auto" w:fill="auto"/>
            <w:vAlign w:val="center"/>
          </w:tcPr>
          <w:p w:rsidR="00B17010" w:rsidRDefault="00B17010" w:rsidP="00614822">
            <w:pPr>
              <w:jc w:val="center"/>
              <w:rPr>
                <w:color w:val="000000"/>
                <w:sz w:val="22"/>
              </w:rPr>
            </w:pPr>
          </w:p>
        </w:tc>
        <w:tc>
          <w:tcPr>
            <w:tcW w:w="831" w:type="dxa"/>
            <w:shd w:val="clear" w:color="auto" w:fill="auto"/>
            <w:vAlign w:val="center"/>
          </w:tcPr>
          <w:p w:rsidR="00B17010" w:rsidRDefault="00B17010" w:rsidP="00614822">
            <w:pPr>
              <w:jc w:val="center"/>
              <w:rPr>
                <w:color w:val="000000"/>
                <w:sz w:val="22"/>
              </w:rPr>
            </w:pPr>
          </w:p>
        </w:tc>
        <w:tc>
          <w:tcPr>
            <w:tcW w:w="831" w:type="dxa"/>
            <w:shd w:val="clear" w:color="auto" w:fill="auto"/>
            <w:vAlign w:val="center"/>
          </w:tcPr>
          <w:p w:rsidR="00B17010" w:rsidRDefault="00B17010" w:rsidP="00614822">
            <w:pPr>
              <w:jc w:val="center"/>
              <w:rPr>
                <w:color w:val="000000"/>
                <w:sz w:val="22"/>
              </w:rPr>
            </w:pPr>
          </w:p>
        </w:tc>
        <w:tc>
          <w:tcPr>
            <w:tcW w:w="831" w:type="dxa"/>
            <w:shd w:val="clear" w:color="auto" w:fill="auto"/>
            <w:vAlign w:val="center"/>
          </w:tcPr>
          <w:p w:rsidR="00B17010" w:rsidRDefault="00B17010" w:rsidP="00614822">
            <w:pPr>
              <w:jc w:val="center"/>
              <w:rPr>
                <w:color w:val="000000"/>
                <w:sz w:val="22"/>
              </w:rPr>
            </w:pPr>
          </w:p>
        </w:tc>
        <w:tc>
          <w:tcPr>
            <w:tcW w:w="831" w:type="dxa"/>
            <w:shd w:val="clear" w:color="auto" w:fill="auto"/>
            <w:vAlign w:val="center"/>
          </w:tcPr>
          <w:p w:rsidR="00B17010" w:rsidRDefault="00B17010" w:rsidP="00614822">
            <w:pPr>
              <w:jc w:val="center"/>
              <w:rPr>
                <w:color w:val="000000"/>
                <w:sz w:val="22"/>
              </w:rPr>
            </w:pPr>
          </w:p>
        </w:tc>
        <w:tc>
          <w:tcPr>
            <w:tcW w:w="831" w:type="dxa"/>
            <w:shd w:val="clear" w:color="auto" w:fill="auto"/>
            <w:vAlign w:val="center"/>
          </w:tcPr>
          <w:p w:rsidR="00B17010" w:rsidRDefault="00B17010" w:rsidP="00614822">
            <w:pPr>
              <w:jc w:val="center"/>
              <w:rPr>
                <w:color w:val="000000"/>
                <w:szCs w:val="24"/>
              </w:rPr>
            </w:pPr>
          </w:p>
        </w:tc>
        <w:tc>
          <w:tcPr>
            <w:tcW w:w="831" w:type="dxa"/>
            <w:shd w:val="clear" w:color="auto" w:fill="auto"/>
            <w:vAlign w:val="center"/>
          </w:tcPr>
          <w:p w:rsidR="00B17010" w:rsidRDefault="00B17010" w:rsidP="00614822">
            <w:pPr>
              <w:jc w:val="center"/>
              <w:rPr>
                <w:color w:val="000000"/>
                <w:szCs w:val="24"/>
              </w:rPr>
            </w:pPr>
          </w:p>
        </w:tc>
        <w:tc>
          <w:tcPr>
            <w:tcW w:w="831" w:type="dxa"/>
            <w:vAlign w:val="center"/>
          </w:tcPr>
          <w:p w:rsidR="00B17010" w:rsidRDefault="00B17010" w:rsidP="00614822">
            <w:pPr>
              <w:jc w:val="center"/>
              <w:rPr>
                <w:color w:val="000000"/>
                <w:szCs w:val="24"/>
              </w:rPr>
            </w:pPr>
          </w:p>
        </w:tc>
        <w:tc>
          <w:tcPr>
            <w:tcW w:w="831" w:type="dxa"/>
            <w:vAlign w:val="center"/>
          </w:tcPr>
          <w:p w:rsidR="00B17010" w:rsidRDefault="00B17010" w:rsidP="00614822">
            <w:pPr>
              <w:jc w:val="center"/>
              <w:rPr>
                <w:color w:val="000000"/>
                <w:szCs w:val="24"/>
              </w:rPr>
            </w:pPr>
          </w:p>
        </w:tc>
        <w:tc>
          <w:tcPr>
            <w:tcW w:w="831" w:type="dxa"/>
            <w:vAlign w:val="center"/>
          </w:tcPr>
          <w:p w:rsidR="00B17010" w:rsidRDefault="00B17010" w:rsidP="00614822">
            <w:pPr>
              <w:jc w:val="center"/>
              <w:rPr>
                <w:color w:val="000000"/>
                <w:szCs w:val="24"/>
              </w:rPr>
            </w:pPr>
          </w:p>
        </w:tc>
        <w:tc>
          <w:tcPr>
            <w:tcW w:w="831" w:type="dxa"/>
            <w:vAlign w:val="center"/>
          </w:tcPr>
          <w:p w:rsidR="00B17010" w:rsidRDefault="00B17010" w:rsidP="00614822">
            <w:pPr>
              <w:jc w:val="center"/>
              <w:rPr>
                <w:color w:val="000000"/>
                <w:szCs w:val="24"/>
              </w:rPr>
            </w:pPr>
          </w:p>
        </w:tc>
        <w:tc>
          <w:tcPr>
            <w:tcW w:w="831" w:type="dxa"/>
            <w:vAlign w:val="center"/>
          </w:tcPr>
          <w:p w:rsidR="00B17010" w:rsidRDefault="00B17010" w:rsidP="00614822">
            <w:pPr>
              <w:jc w:val="center"/>
              <w:rPr>
                <w:color w:val="000000"/>
                <w:szCs w:val="24"/>
              </w:rPr>
            </w:pPr>
          </w:p>
        </w:tc>
        <w:tc>
          <w:tcPr>
            <w:tcW w:w="831" w:type="dxa"/>
            <w:vAlign w:val="center"/>
          </w:tcPr>
          <w:p w:rsidR="00B17010" w:rsidRDefault="00B17010" w:rsidP="00614822">
            <w:pPr>
              <w:jc w:val="center"/>
              <w:rPr>
                <w:color w:val="000000"/>
                <w:szCs w:val="24"/>
              </w:rPr>
            </w:pPr>
          </w:p>
        </w:tc>
        <w:tc>
          <w:tcPr>
            <w:tcW w:w="831" w:type="dxa"/>
            <w:vAlign w:val="center"/>
          </w:tcPr>
          <w:p w:rsidR="00B17010" w:rsidRDefault="00B17010" w:rsidP="00614822">
            <w:pPr>
              <w:jc w:val="center"/>
              <w:rPr>
                <w:color w:val="000000"/>
                <w:szCs w:val="24"/>
              </w:rPr>
            </w:pPr>
          </w:p>
        </w:tc>
      </w:tr>
      <w:tr w:rsidR="00C615BE" w:rsidTr="00B17010">
        <w:tc>
          <w:tcPr>
            <w:tcW w:w="3261" w:type="dxa"/>
            <w:shd w:val="clear" w:color="auto" w:fill="auto"/>
            <w:vAlign w:val="center"/>
          </w:tcPr>
          <w:p w:rsidR="00C615BE" w:rsidRDefault="00C615BE" w:rsidP="00C615BE">
            <w:pPr>
              <w:rPr>
                <w:color w:val="000000"/>
                <w:sz w:val="22"/>
              </w:rPr>
            </w:pPr>
            <w:r>
              <w:rPr>
                <w:color w:val="000000"/>
                <w:sz w:val="22"/>
              </w:rPr>
              <w:t xml:space="preserve">Производство </w:t>
            </w:r>
            <w:proofErr w:type="spellStart"/>
            <w:r>
              <w:rPr>
                <w:color w:val="000000"/>
                <w:sz w:val="22"/>
              </w:rPr>
              <w:t>тепл</w:t>
            </w:r>
            <w:proofErr w:type="spellEnd"/>
            <w:r>
              <w:rPr>
                <w:color w:val="000000"/>
                <w:sz w:val="22"/>
              </w:rPr>
              <w:t>. энергии, Гкал</w:t>
            </w:r>
          </w:p>
        </w:tc>
        <w:tc>
          <w:tcPr>
            <w:tcW w:w="832" w:type="dxa"/>
            <w:shd w:val="clear" w:color="auto" w:fill="auto"/>
            <w:vAlign w:val="center"/>
          </w:tcPr>
          <w:p w:rsidR="00C615BE" w:rsidRDefault="00C615BE" w:rsidP="00C615BE">
            <w:pPr>
              <w:suppressAutoHyphens w:val="0"/>
              <w:jc w:val="center"/>
              <w:rPr>
                <w:rFonts w:eastAsia="Times New Roman"/>
                <w:color w:val="000000"/>
                <w:sz w:val="22"/>
                <w:lang w:eastAsia="ru-RU"/>
              </w:rPr>
            </w:pPr>
            <w:r>
              <w:rPr>
                <w:color w:val="000000"/>
                <w:sz w:val="22"/>
              </w:rPr>
              <w:t>11808,4</w:t>
            </w:r>
          </w:p>
        </w:tc>
        <w:tc>
          <w:tcPr>
            <w:tcW w:w="832" w:type="dxa"/>
            <w:shd w:val="clear" w:color="auto" w:fill="auto"/>
            <w:vAlign w:val="center"/>
          </w:tcPr>
          <w:p w:rsidR="00C615BE" w:rsidRDefault="00C615BE" w:rsidP="00C615BE">
            <w:pPr>
              <w:jc w:val="center"/>
              <w:rPr>
                <w:color w:val="000000"/>
                <w:sz w:val="22"/>
              </w:rPr>
            </w:pPr>
            <w:r>
              <w:rPr>
                <w:color w:val="000000"/>
                <w:sz w:val="22"/>
              </w:rPr>
              <w:t>10616,9</w:t>
            </w:r>
          </w:p>
        </w:tc>
        <w:tc>
          <w:tcPr>
            <w:tcW w:w="831" w:type="dxa"/>
            <w:shd w:val="clear" w:color="auto" w:fill="auto"/>
            <w:vAlign w:val="center"/>
          </w:tcPr>
          <w:p w:rsidR="00C615BE" w:rsidRDefault="00C615BE" w:rsidP="00C615BE">
            <w:pPr>
              <w:jc w:val="center"/>
              <w:rPr>
                <w:color w:val="000000"/>
                <w:sz w:val="22"/>
              </w:rPr>
            </w:pPr>
            <w:r>
              <w:rPr>
                <w:color w:val="000000"/>
                <w:sz w:val="22"/>
              </w:rPr>
              <w:t>10172,1</w:t>
            </w:r>
          </w:p>
        </w:tc>
        <w:tc>
          <w:tcPr>
            <w:tcW w:w="831" w:type="dxa"/>
            <w:shd w:val="clear" w:color="auto" w:fill="auto"/>
            <w:vAlign w:val="center"/>
          </w:tcPr>
          <w:p w:rsidR="00C615BE" w:rsidRDefault="00C615BE" w:rsidP="00C615BE">
            <w:pPr>
              <w:jc w:val="center"/>
              <w:rPr>
                <w:color w:val="000000"/>
                <w:sz w:val="22"/>
              </w:rPr>
            </w:pPr>
            <w:r>
              <w:rPr>
                <w:color w:val="000000"/>
                <w:sz w:val="22"/>
              </w:rPr>
              <w:t>10172,1</w:t>
            </w:r>
          </w:p>
        </w:tc>
        <w:tc>
          <w:tcPr>
            <w:tcW w:w="831" w:type="dxa"/>
            <w:shd w:val="clear" w:color="auto" w:fill="auto"/>
            <w:vAlign w:val="center"/>
          </w:tcPr>
          <w:p w:rsidR="00C615BE" w:rsidRDefault="00C615BE" w:rsidP="00C615BE">
            <w:pPr>
              <w:jc w:val="center"/>
              <w:rPr>
                <w:color w:val="000000"/>
                <w:sz w:val="22"/>
              </w:rPr>
            </w:pPr>
            <w:r>
              <w:rPr>
                <w:color w:val="000000"/>
                <w:sz w:val="22"/>
              </w:rPr>
              <w:t>8997,2</w:t>
            </w:r>
          </w:p>
        </w:tc>
        <w:tc>
          <w:tcPr>
            <w:tcW w:w="831" w:type="dxa"/>
            <w:shd w:val="clear" w:color="auto" w:fill="auto"/>
            <w:vAlign w:val="center"/>
          </w:tcPr>
          <w:p w:rsidR="00C615BE" w:rsidRDefault="00C615BE" w:rsidP="00C615BE">
            <w:pPr>
              <w:jc w:val="center"/>
              <w:rPr>
                <w:color w:val="000000"/>
                <w:sz w:val="22"/>
              </w:rPr>
            </w:pPr>
            <w:r>
              <w:rPr>
                <w:color w:val="000000"/>
                <w:sz w:val="22"/>
              </w:rPr>
              <w:t>8783,0</w:t>
            </w:r>
          </w:p>
        </w:tc>
        <w:tc>
          <w:tcPr>
            <w:tcW w:w="831" w:type="dxa"/>
            <w:shd w:val="clear" w:color="auto" w:fill="auto"/>
            <w:vAlign w:val="center"/>
          </w:tcPr>
          <w:p w:rsidR="00C615BE" w:rsidRDefault="00C615BE" w:rsidP="00C615BE">
            <w:pPr>
              <w:jc w:val="center"/>
              <w:rPr>
                <w:color w:val="000000"/>
                <w:sz w:val="22"/>
              </w:rPr>
            </w:pPr>
            <w:r>
              <w:rPr>
                <w:color w:val="000000"/>
                <w:sz w:val="22"/>
              </w:rPr>
              <w:t>8275,1</w:t>
            </w:r>
          </w:p>
        </w:tc>
        <w:tc>
          <w:tcPr>
            <w:tcW w:w="831" w:type="dxa"/>
            <w:shd w:val="clear" w:color="auto" w:fill="auto"/>
            <w:vAlign w:val="center"/>
          </w:tcPr>
          <w:p w:rsidR="00C615BE" w:rsidRDefault="00C615BE" w:rsidP="00C615BE">
            <w:pPr>
              <w:jc w:val="center"/>
              <w:rPr>
                <w:color w:val="000000"/>
                <w:sz w:val="22"/>
              </w:rPr>
            </w:pPr>
            <w:r>
              <w:rPr>
                <w:color w:val="000000"/>
                <w:sz w:val="22"/>
              </w:rPr>
              <w:t>7416,8</w:t>
            </w:r>
          </w:p>
        </w:tc>
        <w:tc>
          <w:tcPr>
            <w:tcW w:w="831" w:type="dxa"/>
            <w:vAlign w:val="center"/>
          </w:tcPr>
          <w:p w:rsidR="00C615BE" w:rsidRDefault="00C615BE" w:rsidP="00C615BE">
            <w:pPr>
              <w:jc w:val="center"/>
              <w:rPr>
                <w:color w:val="000000"/>
                <w:sz w:val="22"/>
              </w:rPr>
            </w:pPr>
            <w:r>
              <w:rPr>
                <w:color w:val="000000"/>
                <w:sz w:val="22"/>
              </w:rPr>
              <w:t>7309,7</w:t>
            </w:r>
          </w:p>
        </w:tc>
        <w:tc>
          <w:tcPr>
            <w:tcW w:w="831" w:type="dxa"/>
            <w:vAlign w:val="center"/>
          </w:tcPr>
          <w:p w:rsidR="00C615BE" w:rsidRDefault="00C615BE" w:rsidP="00C615BE">
            <w:pPr>
              <w:jc w:val="center"/>
              <w:rPr>
                <w:color w:val="000000"/>
                <w:sz w:val="22"/>
              </w:rPr>
            </w:pPr>
            <w:r>
              <w:rPr>
                <w:color w:val="000000"/>
                <w:sz w:val="22"/>
              </w:rPr>
              <w:t>7309,7</w:t>
            </w:r>
          </w:p>
        </w:tc>
        <w:tc>
          <w:tcPr>
            <w:tcW w:w="831" w:type="dxa"/>
            <w:vAlign w:val="center"/>
          </w:tcPr>
          <w:p w:rsidR="00C615BE" w:rsidRDefault="00C615BE" w:rsidP="00C615BE">
            <w:pPr>
              <w:jc w:val="center"/>
              <w:rPr>
                <w:color w:val="000000"/>
                <w:sz w:val="22"/>
              </w:rPr>
            </w:pPr>
            <w:r>
              <w:rPr>
                <w:color w:val="000000"/>
                <w:sz w:val="22"/>
              </w:rPr>
              <w:t>7309,7</w:t>
            </w:r>
          </w:p>
        </w:tc>
        <w:tc>
          <w:tcPr>
            <w:tcW w:w="831" w:type="dxa"/>
            <w:vAlign w:val="center"/>
          </w:tcPr>
          <w:p w:rsidR="00C615BE" w:rsidRDefault="00C615BE" w:rsidP="00C615BE">
            <w:pPr>
              <w:jc w:val="center"/>
              <w:rPr>
                <w:color w:val="000000"/>
                <w:sz w:val="22"/>
              </w:rPr>
            </w:pPr>
            <w:r>
              <w:rPr>
                <w:color w:val="000000"/>
                <w:sz w:val="22"/>
              </w:rPr>
              <w:t>58828,1</w:t>
            </w:r>
          </w:p>
        </w:tc>
        <w:tc>
          <w:tcPr>
            <w:tcW w:w="831" w:type="dxa"/>
            <w:vAlign w:val="center"/>
          </w:tcPr>
          <w:p w:rsidR="00C615BE" w:rsidRDefault="00C615BE" w:rsidP="00C615BE">
            <w:pPr>
              <w:jc w:val="center"/>
              <w:rPr>
                <w:color w:val="000000"/>
                <w:sz w:val="22"/>
              </w:rPr>
            </w:pPr>
            <w:r>
              <w:rPr>
                <w:color w:val="000000"/>
                <w:sz w:val="22"/>
              </w:rPr>
              <w:t>58828,1</w:t>
            </w:r>
          </w:p>
        </w:tc>
        <w:tc>
          <w:tcPr>
            <w:tcW w:w="831" w:type="dxa"/>
            <w:vAlign w:val="center"/>
          </w:tcPr>
          <w:p w:rsidR="00C615BE" w:rsidRDefault="00C615BE" w:rsidP="00C615BE">
            <w:pPr>
              <w:jc w:val="center"/>
              <w:rPr>
                <w:color w:val="000000"/>
                <w:sz w:val="22"/>
              </w:rPr>
            </w:pPr>
            <w:r>
              <w:rPr>
                <w:color w:val="000000"/>
                <w:sz w:val="22"/>
              </w:rPr>
              <w:t>58828,1</w:t>
            </w:r>
          </w:p>
        </w:tc>
        <w:tc>
          <w:tcPr>
            <w:tcW w:w="831" w:type="dxa"/>
            <w:vAlign w:val="center"/>
          </w:tcPr>
          <w:p w:rsidR="00C615BE" w:rsidRDefault="00C615BE" w:rsidP="00C615BE">
            <w:pPr>
              <w:jc w:val="center"/>
              <w:rPr>
                <w:color w:val="000000"/>
                <w:sz w:val="22"/>
              </w:rPr>
            </w:pPr>
            <w:r>
              <w:rPr>
                <w:color w:val="000000"/>
                <w:sz w:val="22"/>
              </w:rPr>
              <w:t>58828,1</w:t>
            </w:r>
          </w:p>
        </w:tc>
      </w:tr>
      <w:tr w:rsidR="00C615BE" w:rsidTr="00B17010">
        <w:tc>
          <w:tcPr>
            <w:tcW w:w="3261" w:type="dxa"/>
            <w:shd w:val="clear" w:color="auto" w:fill="auto"/>
            <w:vAlign w:val="center"/>
          </w:tcPr>
          <w:p w:rsidR="00C615BE" w:rsidRDefault="00C615BE" w:rsidP="00C615BE">
            <w:pPr>
              <w:rPr>
                <w:color w:val="000000"/>
                <w:sz w:val="22"/>
              </w:rPr>
            </w:pPr>
            <w:r>
              <w:rPr>
                <w:color w:val="000000"/>
                <w:sz w:val="22"/>
              </w:rPr>
              <w:t xml:space="preserve">Уд. расход топлива, т </w:t>
            </w:r>
            <w:proofErr w:type="spellStart"/>
            <w:r>
              <w:rPr>
                <w:color w:val="000000"/>
                <w:sz w:val="22"/>
              </w:rPr>
              <w:t>у.т</w:t>
            </w:r>
            <w:proofErr w:type="spellEnd"/>
            <w:r>
              <w:rPr>
                <w:color w:val="000000"/>
                <w:sz w:val="22"/>
              </w:rPr>
              <w:t>./Гкал</w:t>
            </w:r>
          </w:p>
        </w:tc>
        <w:tc>
          <w:tcPr>
            <w:tcW w:w="832" w:type="dxa"/>
            <w:shd w:val="clear" w:color="auto" w:fill="auto"/>
            <w:vAlign w:val="center"/>
          </w:tcPr>
          <w:p w:rsidR="00C615BE" w:rsidRDefault="00C615BE" w:rsidP="00C615BE">
            <w:pPr>
              <w:jc w:val="center"/>
              <w:rPr>
                <w:color w:val="000000"/>
                <w:sz w:val="22"/>
              </w:rPr>
            </w:pPr>
            <w:r>
              <w:rPr>
                <w:color w:val="000000"/>
                <w:sz w:val="22"/>
              </w:rPr>
              <w:t>0,2554</w:t>
            </w:r>
          </w:p>
        </w:tc>
        <w:tc>
          <w:tcPr>
            <w:tcW w:w="832" w:type="dxa"/>
            <w:shd w:val="clear" w:color="auto" w:fill="auto"/>
            <w:vAlign w:val="center"/>
          </w:tcPr>
          <w:p w:rsidR="00C615BE" w:rsidRDefault="00C615BE" w:rsidP="00C615BE">
            <w:pPr>
              <w:jc w:val="center"/>
              <w:rPr>
                <w:color w:val="000000"/>
                <w:sz w:val="22"/>
              </w:rPr>
            </w:pPr>
            <w:r>
              <w:rPr>
                <w:color w:val="000000"/>
                <w:sz w:val="22"/>
              </w:rPr>
              <w:t>0,2875</w:t>
            </w:r>
          </w:p>
        </w:tc>
        <w:tc>
          <w:tcPr>
            <w:tcW w:w="831" w:type="dxa"/>
            <w:shd w:val="clear" w:color="auto" w:fill="auto"/>
            <w:vAlign w:val="center"/>
          </w:tcPr>
          <w:p w:rsidR="00C615BE" w:rsidRDefault="00C615BE" w:rsidP="00C615BE">
            <w:pPr>
              <w:jc w:val="center"/>
              <w:rPr>
                <w:color w:val="000000"/>
                <w:sz w:val="22"/>
              </w:rPr>
            </w:pPr>
            <w:r>
              <w:rPr>
                <w:color w:val="000000"/>
                <w:sz w:val="22"/>
              </w:rPr>
              <w:t>0,275</w:t>
            </w:r>
          </w:p>
        </w:tc>
        <w:tc>
          <w:tcPr>
            <w:tcW w:w="831" w:type="dxa"/>
            <w:shd w:val="clear" w:color="auto" w:fill="auto"/>
            <w:vAlign w:val="center"/>
          </w:tcPr>
          <w:p w:rsidR="00C615BE" w:rsidRDefault="00C615BE" w:rsidP="00C615BE">
            <w:pPr>
              <w:jc w:val="center"/>
              <w:rPr>
                <w:color w:val="000000"/>
                <w:sz w:val="22"/>
              </w:rPr>
            </w:pPr>
            <w:r>
              <w:rPr>
                <w:color w:val="000000"/>
                <w:sz w:val="22"/>
              </w:rPr>
              <w:t>0,275</w:t>
            </w:r>
          </w:p>
        </w:tc>
        <w:tc>
          <w:tcPr>
            <w:tcW w:w="831" w:type="dxa"/>
            <w:shd w:val="clear" w:color="auto" w:fill="auto"/>
            <w:vAlign w:val="center"/>
          </w:tcPr>
          <w:p w:rsidR="00C615BE" w:rsidRDefault="00C615BE" w:rsidP="00C615BE">
            <w:pPr>
              <w:jc w:val="center"/>
              <w:rPr>
                <w:color w:val="000000"/>
                <w:sz w:val="22"/>
              </w:rPr>
            </w:pPr>
            <w:r>
              <w:rPr>
                <w:color w:val="000000"/>
                <w:sz w:val="22"/>
              </w:rPr>
              <w:t>0,2273</w:t>
            </w:r>
          </w:p>
        </w:tc>
        <w:tc>
          <w:tcPr>
            <w:tcW w:w="831" w:type="dxa"/>
            <w:shd w:val="clear" w:color="auto" w:fill="auto"/>
            <w:vAlign w:val="center"/>
          </w:tcPr>
          <w:p w:rsidR="00C615BE" w:rsidRDefault="00C615BE" w:rsidP="00C615BE">
            <w:pPr>
              <w:jc w:val="center"/>
              <w:rPr>
                <w:color w:val="000000"/>
                <w:sz w:val="22"/>
              </w:rPr>
            </w:pPr>
            <w:r>
              <w:rPr>
                <w:color w:val="000000"/>
                <w:sz w:val="22"/>
              </w:rPr>
              <w:t>0,2273</w:t>
            </w:r>
          </w:p>
        </w:tc>
        <w:tc>
          <w:tcPr>
            <w:tcW w:w="831" w:type="dxa"/>
            <w:shd w:val="clear" w:color="auto" w:fill="auto"/>
            <w:vAlign w:val="center"/>
          </w:tcPr>
          <w:p w:rsidR="00C615BE" w:rsidRDefault="00C615BE" w:rsidP="00C615BE">
            <w:pPr>
              <w:jc w:val="center"/>
              <w:rPr>
                <w:color w:val="000000"/>
                <w:sz w:val="22"/>
              </w:rPr>
            </w:pPr>
            <w:r>
              <w:rPr>
                <w:color w:val="000000"/>
                <w:sz w:val="22"/>
              </w:rPr>
              <w:t>0,2273</w:t>
            </w:r>
          </w:p>
        </w:tc>
        <w:tc>
          <w:tcPr>
            <w:tcW w:w="831" w:type="dxa"/>
            <w:shd w:val="clear" w:color="auto" w:fill="auto"/>
            <w:vAlign w:val="center"/>
          </w:tcPr>
          <w:p w:rsidR="00C615BE" w:rsidRDefault="00C615BE" w:rsidP="00C615BE">
            <w:pPr>
              <w:jc w:val="center"/>
              <w:rPr>
                <w:color w:val="000000"/>
                <w:sz w:val="22"/>
              </w:rPr>
            </w:pPr>
            <w:r>
              <w:rPr>
                <w:color w:val="000000"/>
                <w:sz w:val="22"/>
              </w:rPr>
              <w:t>0,22059</w:t>
            </w:r>
          </w:p>
        </w:tc>
        <w:tc>
          <w:tcPr>
            <w:tcW w:w="831" w:type="dxa"/>
            <w:vAlign w:val="center"/>
          </w:tcPr>
          <w:p w:rsidR="00C615BE" w:rsidRDefault="00C615BE" w:rsidP="00C615BE">
            <w:pPr>
              <w:jc w:val="center"/>
              <w:rPr>
                <w:color w:val="000000"/>
                <w:sz w:val="22"/>
              </w:rPr>
            </w:pPr>
            <w:r>
              <w:rPr>
                <w:color w:val="000000"/>
                <w:sz w:val="22"/>
              </w:rPr>
              <w:t>0,22059</w:t>
            </w:r>
          </w:p>
        </w:tc>
        <w:tc>
          <w:tcPr>
            <w:tcW w:w="831" w:type="dxa"/>
            <w:vAlign w:val="center"/>
          </w:tcPr>
          <w:p w:rsidR="00C615BE" w:rsidRDefault="00C615BE" w:rsidP="00C615BE">
            <w:pPr>
              <w:jc w:val="center"/>
              <w:rPr>
                <w:color w:val="000000"/>
                <w:sz w:val="22"/>
              </w:rPr>
            </w:pPr>
            <w:r>
              <w:rPr>
                <w:color w:val="000000"/>
                <w:sz w:val="22"/>
              </w:rPr>
              <w:t>0,22059</w:t>
            </w:r>
          </w:p>
        </w:tc>
        <w:tc>
          <w:tcPr>
            <w:tcW w:w="831" w:type="dxa"/>
            <w:vAlign w:val="center"/>
          </w:tcPr>
          <w:p w:rsidR="00C615BE" w:rsidRDefault="00C615BE" w:rsidP="00C615BE">
            <w:pPr>
              <w:jc w:val="center"/>
              <w:rPr>
                <w:color w:val="000000"/>
                <w:sz w:val="22"/>
              </w:rPr>
            </w:pPr>
            <w:r>
              <w:rPr>
                <w:color w:val="000000"/>
                <w:sz w:val="22"/>
              </w:rPr>
              <w:t>0,22059</w:t>
            </w:r>
          </w:p>
        </w:tc>
        <w:tc>
          <w:tcPr>
            <w:tcW w:w="831" w:type="dxa"/>
            <w:vAlign w:val="center"/>
          </w:tcPr>
          <w:p w:rsidR="00C615BE" w:rsidRDefault="00C615BE" w:rsidP="00C615BE">
            <w:pPr>
              <w:jc w:val="center"/>
              <w:rPr>
                <w:color w:val="000000"/>
                <w:sz w:val="22"/>
              </w:rPr>
            </w:pPr>
            <w:r>
              <w:rPr>
                <w:color w:val="000000"/>
                <w:sz w:val="22"/>
              </w:rPr>
              <w:t>0,157</w:t>
            </w:r>
          </w:p>
        </w:tc>
        <w:tc>
          <w:tcPr>
            <w:tcW w:w="831" w:type="dxa"/>
            <w:vAlign w:val="center"/>
          </w:tcPr>
          <w:p w:rsidR="00C615BE" w:rsidRDefault="00C615BE" w:rsidP="00C615BE">
            <w:pPr>
              <w:jc w:val="center"/>
              <w:rPr>
                <w:color w:val="000000"/>
                <w:sz w:val="22"/>
              </w:rPr>
            </w:pPr>
            <w:r>
              <w:rPr>
                <w:color w:val="000000"/>
                <w:sz w:val="22"/>
              </w:rPr>
              <w:t>0,157</w:t>
            </w:r>
          </w:p>
        </w:tc>
        <w:tc>
          <w:tcPr>
            <w:tcW w:w="831" w:type="dxa"/>
            <w:vAlign w:val="center"/>
          </w:tcPr>
          <w:p w:rsidR="00C615BE" w:rsidRDefault="00C615BE" w:rsidP="00C615BE">
            <w:pPr>
              <w:jc w:val="center"/>
              <w:rPr>
                <w:color w:val="000000"/>
                <w:sz w:val="22"/>
              </w:rPr>
            </w:pPr>
            <w:r>
              <w:rPr>
                <w:color w:val="000000"/>
                <w:sz w:val="22"/>
              </w:rPr>
              <w:t>0,157</w:t>
            </w:r>
          </w:p>
        </w:tc>
        <w:tc>
          <w:tcPr>
            <w:tcW w:w="831" w:type="dxa"/>
            <w:vAlign w:val="center"/>
          </w:tcPr>
          <w:p w:rsidR="00C615BE" w:rsidRDefault="00C615BE" w:rsidP="00C615BE">
            <w:pPr>
              <w:jc w:val="center"/>
              <w:rPr>
                <w:color w:val="000000"/>
                <w:sz w:val="22"/>
              </w:rPr>
            </w:pPr>
            <w:r>
              <w:rPr>
                <w:color w:val="000000"/>
                <w:sz w:val="22"/>
              </w:rPr>
              <w:t>0,157</w:t>
            </w:r>
          </w:p>
        </w:tc>
      </w:tr>
      <w:tr w:rsidR="00C615BE" w:rsidTr="00B17010">
        <w:tc>
          <w:tcPr>
            <w:tcW w:w="3261" w:type="dxa"/>
            <w:shd w:val="clear" w:color="auto" w:fill="auto"/>
            <w:vAlign w:val="center"/>
          </w:tcPr>
          <w:p w:rsidR="00C615BE" w:rsidRDefault="00C615BE" w:rsidP="00C615BE">
            <w:pPr>
              <w:rPr>
                <w:color w:val="000000"/>
                <w:sz w:val="22"/>
              </w:rPr>
            </w:pPr>
            <w:r>
              <w:rPr>
                <w:color w:val="000000"/>
                <w:sz w:val="22"/>
              </w:rPr>
              <w:t xml:space="preserve">Расход топлива, т </w:t>
            </w:r>
            <w:proofErr w:type="spellStart"/>
            <w:r>
              <w:rPr>
                <w:color w:val="000000"/>
                <w:sz w:val="22"/>
              </w:rPr>
              <w:t>у.т</w:t>
            </w:r>
            <w:proofErr w:type="spellEnd"/>
            <w:r>
              <w:rPr>
                <w:color w:val="000000"/>
                <w:sz w:val="22"/>
              </w:rPr>
              <w:t>.</w:t>
            </w:r>
          </w:p>
        </w:tc>
        <w:tc>
          <w:tcPr>
            <w:tcW w:w="832" w:type="dxa"/>
            <w:shd w:val="clear" w:color="auto" w:fill="auto"/>
            <w:vAlign w:val="center"/>
          </w:tcPr>
          <w:p w:rsidR="00C615BE" w:rsidRDefault="00C615BE" w:rsidP="00C615BE">
            <w:pPr>
              <w:jc w:val="center"/>
              <w:rPr>
                <w:color w:val="000000"/>
                <w:sz w:val="22"/>
              </w:rPr>
            </w:pPr>
            <w:r>
              <w:rPr>
                <w:color w:val="000000"/>
                <w:sz w:val="22"/>
              </w:rPr>
              <w:t>3015,9</w:t>
            </w:r>
          </w:p>
        </w:tc>
        <w:tc>
          <w:tcPr>
            <w:tcW w:w="832" w:type="dxa"/>
            <w:shd w:val="clear" w:color="auto" w:fill="auto"/>
            <w:vAlign w:val="center"/>
          </w:tcPr>
          <w:p w:rsidR="00C615BE" w:rsidRDefault="00C615BE" w:rsidP="00C615BE">
            <w:pPr>
              <w:jc w:val="center"/>
              <w:rPr>
                <w:color w:val="000000"/>
                <w:sz w:val="22"/>
              </w:rPr>
            </w:pPr>
            <w:r>
              <w:rPr>
                <w:color w:val="000000"/>
                <w:sz w:val="22"/>
              </w:rPr>
              <w:t>3052,3</w:t>
            </w:r>
          </w:p>
        </w:tc>
        <w:tc>
          <w:tcPr>
            <w:tcW w:w="831" w:type="dxa"/>
            <w:shd w:val="clear" w:color="auto" w:fill="auto"/>
            <w:vAlign w:val="center"/>
          </w:tcPr>
          <w:p w:rsidR="00C615BE" w:rsidRDefault="00C615BE" w:rsidP="00C615BE">
            <w:pPr>
              <w:jc w:val="center"/>
              <w:rPr>
                <w:color w:val="000000"/>
                <w:sz w:val="22"/>
              </w:rPr>
            </w:pPr>
            <w:r>
              <w:rPr>
                <w:color w:val="000000"/>
                <w:sz w:val="22"/>
              </w:rPr>
              <w:t>2797,3</w:t>
            </w:r>
          </w:p>
        </w:tc>
        <w:tc>
          <w:tcPr>
            <w:tcW w:w="831" w:type="dxa"/>
            <w:shd w:val="clear" w:color="auto" w:fill="auto"/>
            <w:vAlign w:val="center"/>
          </w:tcPr>
          <w:p w:rsidR="00C615BE" w:rsidRDefault="00C615BE" w:rsidP="00C615BE">
            <w:pPr>
              <w:jc w:val="center"/>
              <w:rPr>
                <w:color w:val="000000"/>
                <w:sz w:val="22"/>
              </w:rPr>
            </w:pPr>
            <w:r>
              <w:rPr>
                <w:color w:val="000000"/>
                <w:sz w:val="22"/>
              </w:rPr>
              <w:t>2797,3</w:t>
            </w:r>
          </w:p>
        </w:tc>
        <w:tc>
          <w:tcPr>
            <w:tcW w:w="831" w:type="dxa"/>
            <w:shd w:val="clear" w:color="auto" w:fill="auto"/>
            <w:vAlign w:val="center"/>
          </w:tcPr>
          <w:p w:rsidR="00C615BE" w:rsidRDefault="00C615BE" w:rsidP="00C615BE">
            <w:pPr>
              <w:jc w:val="center"/>
              <w:rPr>
                <w:color w:val="000000"/>
                <w:sz w:val="22"/>
              </w:rPr>
            </w:pPr>
            <w:r>
              <w:rPr>
                <w:color w:val="000000"/>
                <w:sz w:val="22"/>
              </w:rPr>
              <w:t>2045,1</w:t>
            </w:r>
          </w:p>
        </w:tc>
        <w:tc>
          <w:tcPr>
            <w:tcW w:w="831" w:type="dxa"/>
            <w:shd w:val="clear" w:color="auto" w:fill="auto"/>
            <w:vAlign w:val="center"/>
          </w:tcPr>
          <w:p w:rsidR="00C615BE" w:rsidRDefault="00C615BE" w:rsidP="00C615BE">
            <w:pPr>
              <w:jc w:val="center"/>
              <w:rPr>
                <w:color w:val="000000"/>
                <w:sz w:val="22"/>
              </w:rPr>
            </w:pPr>
            <w:r>
              <w:rPr>
                <w:color w:val="000000"/>
                <w:sz w:val="22"/>
              </w:rPr>
              <w:t>1996,4</w:t>
            </w:r>
          </w:p>
        </w:tc>
        <w:tc>
          <w:tcPr>
            <w:tcW w:w="831" w:type="dxa"/>
            <w:shd w:val="clear" w:color="auto" w:fill="auto"/>
            <w:vAlign w:val="center"/>
          </w:tcPr>
          <w:p w:rsidR="00C615BE" w:rsidRDefault="00C615BE" w:rsidP="00C615BE">
            <w:pPr>
              <w:jc w:val="center"/>
              <w:rPr>
                <w:color w:val="000000"/>
                <w:sz w:val="22"/>
              </w:rPr>
            </w:pPr>
            <w:r>
              <w:rPr>
                <w:color w:val="000000"/>
                <w:sz w:val="22"/>
              </w:rPr>
              <w:t>1880,9</w:t>
            </w:r>
          </w:p>
        </w:tc>
        <w:tc>
          <w:tcPr>
            <w:tcW w:w="831" w:type="dxa"/>
            <w:shd w:val="clear" w:color="auto" w:fill="auto"/>
            <w:vAlign w:val="center"/>
          </w:tcPr>
          <w:p w:rsidR="00C615BE" w:rsidRDefault="00C615BE" w:rsidP="00C615BE">
            <w:pPr>
              <w:jc w:val="center"/>
              <w:rPr>
                <w:color w:val="000000"/>
                <w:sz w:val="22"/>
              </w:rPr>
            </w:pPr>
            <w:r>
              <w:rPr>
                <w:color w:val="000000"/>
                <w:sz w:val="22"/>
              </w:rPr>
              <w:t>1636,1</w:t>
            </w:r>
          </w:p>
        </w:tc>
        <w:tc>
          <w:tcPr>
            <w:tcW w:w="831" w:type="dxa"/>
            <w:vAlign w:val="center"/>
          </w:tcPr>
          <w:p w:rsidR="00C615BE" w:rsidRDefault="00C615BE" w:rsidP="00C615BE">
            <w:pPr>
              <w:jc w:val="center"/>
              <w:rPr>
                <w:color w:val="000000"/>
                <w:sz w:val="22"/>
              </w:rPr>
            </w:pPr>
            <w:r>
              <w:rPr>
                <w:color w:val="000000"/>
                <w:sz w:val="22"/>
              </w:rPr>
              <w:t>1612,5</w:t>
            </w:r>
          </w:p>
        </w:tc>
        <w:tc>
          <w:tcPr>
            <w:tcW w:w="831" w:type="dxa"/>
            <w:vAlign w:val="center"/>
          </w:tcPr>
          <w:p w:rsidR="00C615BE" w:rsidRDefault="00C615BE" w:rsidP="00C615BE">
            <w:pPr>
              <w:jc w:val="center"/>
              <w:rPr>
                <w:color w:val="000000"/>
                <w:sz w:val="22"/>
              </w:rPr>
            </w:pPr>
            <w:r>
              <w:rPr>
                <w:color w:val="000000"/>
                <w:sz w:val="22"/>
              </w:rPr>
              <w:t>1612,5</w:t>
            </w:r>
          </w:p>
        </w:tc>
        <w:tc>
          <w:tcPr>
            <w:tcW w:w="831" w:type="dxa"/>
            <w:vAlign w:val="center"/>
          </w:tcPr>
          <w:p w:rsidR="00C615BE" w:rsidRDefault="00C615BE" w:rsidP="00C615BE">
            <w:pPr>
              <w:jc w:val="center"/>
              <w:rPr>
                <w:color w:val="000000"/>
                <w:sz w:val="22"/>
              </w:rPr>
            </w:pPr>
            <w:r>
              <w:rPr>
                <w:color w:val="000000"/>
                <w:sz w:val="22"/>
              </w:rPr>
              <w:t>1612,5</w:t>
            </w:r>
          </w:p>
        </w:tc>
        <w:tc>
          <w:tcPr>
            <w:tcW w:w="831" w:type="dxa"/>
            <w:vAlign w:val="center"/>
          </w:tcPr>
          <w:p w:rsidR="00C615BE" w:rsidRDefault="00C615BE" w:rsidP="00C615BE">
            <w:pPr>
              <w:jc w:val="center"/>
              <w:rPr>
                <w:color w:val="000000"/>
                <w:sz w:val="22"/>
              </w:rPr>
            </w:pPr>
            <w:r>
              <w:rPr>
                <w:color w:val="000000"/>
                <w:sz w:val="22"/>
              </w:rPr>
              <w:t>9236,0</w:t>
            </w:r>
          </w:p>
        </w:tc>
        <w:tc>
          <w:tcPr>
            <w:tcW w:w="831" w:type="dxa"/>
            <w:vAlign w:val="center"/>
          </w:tcPr>
          <w:p w:rsidR="00C615BE" w:rsidRDefault="00C615BE" w:rsidP="00C615BE">
            <w:pPr>
              <w:jc w:val="center"/>
              <w:rPr>
                <w:color w:val="000000"/>
                <w:sz w:val="22"/>
              </w:rPr>
            </w:pPr>
            <w:r>
              <w:rPr>
                <w:color w:val="000000"/>
                <w:sz w:val="22"/>
              </w:rPr>
              <w:t>9236,0</w:t>
            </w:r>
          </w:p>
        </w:tc>
        <w:tc>
          <w:tcPr>
            <w:tcW w:w="831" w:type="dxa"/>
            <w:vAlign w:val="center"/>
          </w:tcPr>
          <w:p w:rsidR="00C615BE" w:rsidRDefault="00C615BE" w:rsidP="00C615BE">
            <w:pPr>
              <w:jc w:val="center"/>
              <w:rPr>
                <w:color w:val="000000"/>
                <w:sz w:val="22"/>
              </w:rPr>
            </w:pPr>
            <w:r>
              <w:rPr>
                <w:color w:val="000000"/>
                <w:sz w:val="22"/>
              </w:rPr>
              <w:t>9236,0</w:t>
            </w:r>
          </w:p>
        </w:tc>
        <w:tc>
          <w:tcPr>
            <w:tcW w:w="831" w:type="dxa"/>
            <w:vAlign w:val="center"/>
          </w:tcPr>
          <w:p w:rsidR="00C615BE" w:rsidRDefault="00C615BE" w:rsidP="00C615BE">
            <w:pPr>
              <w:jc w:val="center"/>
              <w:rPr>
                <w:color w:val="000000"/>
                <w:sz w:val="22"/>
              </w:rPr>
            </w:pPr>
            <w:r>
              <w:rPr>
                <w:color w:val="000000"/>
                <w:sz w:val="22"/>
              </w:rPr>
              <w:t>9236,0</w:t>
            </w:r>
          </w:p>
        </w:tc>
      </w:tr>
      <w:tr w:rsidR="00C615BE" w:rsidTr="00B17010">
        <w:tc>
          <w:tcPr>
            <w:tcW w:w="3261" w:type="dxa"/>
            <w:shd w:val="clear" w:color="auto" w:fill="auto"/>
            <w:vAlign w:val="center"/>
          </w:tcPr>
          <w:p w:rsidR="00C615BE" w:rsidRDefault="00C615BE" w:rsidP="00C615BE">
            <w:pPr>
              <w:rPr>
                <w:color w:val="000000"/>
                <w:sz w:val="22"/>
              </w:rPr>
            </w:pPr>
            <w:r>
              <w:rPr>
                <w:color w:val="000000"/>
                <w:sz w:val="22"/>
              </w:rPr>
              <w:t>угля</w:t>
            </w:r>
          </w:p>
        </w:tc>
        <w:tc>
          <w:tcPr>
            <w:tcW w:w="832" w:type="dxa"/>
            <w:shd w:val="clear" w:color="auto" w:fill="auto"/>
            <w:vAlign w:val="center"/>
          </w:tcPr>
          <w:p w:rsidR="00C615BE" w:rsidRDefault="00C615BE" w:rsidP="00C615BE">
            <w:pPr>
              <w:jc w:val="center"/>
              <w:rPr>
                <w:color w:val="000000"/>
                <w:sz w:val="22"/>
              </w:rPr>
            </w:pPr>
            <w:r>
              <w:rPr>
                <w:color w:val="000000"/>
                <w:sz w:val="22"/>
              </w:rPr>
              <w:t>3015,9</w:t>
            </w:r>
          </w:p>
        </w:tc>
        <w:tc>
          <w:tcPr>
            <w:tcW w:w="832" w:type="dxa"/>
            <w:shd w:val="clear" w:color="auto" w:fill="auto"/>
            <w:vAlign w:val="center"/>
          </w:tcPr>
          <w:p w:rsidR="00C615BE" w:rsidRDefault="00C615BE" w:rsidP="00C615BE">
            <w:pPr>
              <w:jc w:val="center"/>
              <w:rPr>
                <w:color w:val="000000"/>
                <w:sz w:val="22"/>
              </w:rPr>
            </w:pPr>
            <w:r>
              <w:rPr>
                <w:color w:val="000000"/>
                <w:sz w:val="22"/>
              </w:rPr>
              <w:t>3052,3</w:t>
            </w:r>
          </w:p>
        </w:tc>
        <w:tc>
          <w:tcPr>
            <w:tcW w:w="831" w:type="dxa"/>
            <w:shd w:val="clear" w:color="auto" w:fill="auto"/>
            <w:vAlign w:val="center"/>
          </w:tcPr>
          <w:p w:rsidR="00C615BE" w:rsidRDefault="00C615BE" w:rsidP="00C615BE">
            <w:pPr>
              <w:jc w:val="center"/>
              <w:rPr>
                <w:color w:val="000000"/>
                <w:sz w:val="22"/>
              </w:rPr>
            </w:pPr>
            <w:r>
              <w:rPr>
                <w:color w:val="000000"/>
                <w:sz w:val="22"/>
              </w:rPr>
              <w:t>2797,3</w:t>
            </w:r>
          </w:p>
        </w:tc>
        <w:tc>
          <w:tcPr>
            <w:tcW w:w="831" w:type="dxa"/>
            <w:shd w:val="clear" w:color="auto" w:fill="auto"/>
            <w:vAlign w:val="center"/>
          </w:tcPr>
          <w:p w:rsidR="00C615BE" w:rsidRDefault="00C615BE" w:rsidP="00C615BE">
            <w:pPr>
              <w:jc w:val="center"/>
              <w:rPr>
                <w:color w:val="000000"/>
                <w:sz w:val="22"/>
              </w:rPr>
            </w:pPr>
            <w:r>
              <w:rPr>
                <w:color w:val="000000"/>
                <w:sz w:val="22"/>
              </w:rPr>
              <w:t>2797,3</w:t>
            </w:r>
          </w:p>
        </w:tc>
        <w:tc>
          <w:tcPr>
            <w:tcW w:w="831" w:type="dxa"/>
            <w:shd w:val="clear" w:color="auto" w:fill="auto"/>
            <w:vAlign w:val="center"/>
          </w:tcPr>
          <w:p w:rsidR="00C615BE" w:rsidRDefault="00C615BE" w:rsidP="00C615BE">
            <w:pPr>
              <w:jc w:val="center"/>
              <w:rPr>
                <w:color w:val="000000"/>
                <w:sz w:val="22"/>
              </w:rPr>
            </w:pPr>
            <w:r>
              <w:rPr>
                <w:color w:val="000000"/>
                <w:sz w:val="22"/>
              </w:rPr>
              <w:t>2045,1</w:t>
            </w:r>
          </w:p>
        </w:tc>
        <w:tc>
          <w:tcPr>
            <w:tcW w:w="831" w:type="dxa"/>
            <w:shd w:val="clear" w:color="auto" w:fill="auto"/>
            <w:vAlign w:val="center"/>
          </w:tcPr>
          <w:p w:rsidR="00C615BE" w:rsidRDefault="00C615BE" w:rsidP="00C615BE">
            <w:pPr>
              <w:jc w:val="center"/>
              <w:rPr>
                <w:color w:val="000000"/>
                <w:sz w:val="22"/>
              </w:rPr>
            </w:pPr>
            <w:r>
              <w:rPr>
                <w:color w:val="000000"/>
                <w:sz w:val="22"/>
              </w:rPr>
              <w:t>1996,4</w:t>
            </w:r>
          </w:p>
        </w:tc>
        <w:tc>
          <w:tcPr>
            <w:tcW w:w="831" w:type="dxa"/>
            <w:shd w:val="clear" w:color="auto" w:fill="auto"/>
            <w:vAlign w:val="center"/>
          </w:tcPr>
          <w:p w:rsidR="00C615BE" w:rsidRDefault="00C615BE" w:rsidP="00C615BE">
            <w:pPr>
              <w:jc w:val="center"/>
              <w:rPr>
                <w:color w:val="000000"/>
                <w:sz w:val="22"/>
              </w:rPr>
            </w:pPr>
            <w:r>
              <w:rPr>
                <w:color w:val="000000"/>
                <w:sz w:val="22"/>
              </w:rPr>
              <w:t>1880,9</w:t>
            </w:r>
          </w:p>
        </w:tc>
        <w:tc>
          <w:tcPr>
            <w:tcW w:w="831" w:type="dxa"/>
            <w:shd w:val="clear" w:color="auto" w:fill="auto"/>
            <w:vAlign w:val="center"/>
          </w:tcPr>
          <w:p w:rsidR="00C615BE" w:rsidRDefault="00C615BE" w:rsidP="00C615BE">
            <w:pPr>
              <w:jc w:val="center"/>
              <w:rPr>
                <w:color w:val="000000"/>
                <w:sz w:val="22"/>
              </w:rPr>
            </w:pPr>
            <w:r>
              <w:rPr>
                <w:color w:val="000000"/>
                <w:sz w:val="22"/>
              </w:rPr>
              <w:t>1636,1</w:t>
            </w:r>
          </w:p>
        </w:tc>
        <w:tc>
          <w:tcPr>
            <w:tcW w:w="831" w:type="dxa"/>
            <w:vAlign w:val="center"/>
          </w:tcPr>
          <w:p w:rsidR="00C615BE" w:rsidRDefault="00C615BE" w:rsidP="00C615BE">
            <w:pPr>
              <w:jc w:val="center"/>
              <w:rPr>
                <w:color w:val="000000"/>
                <w:sz w:val="22"/>
              </w:rPr>
            </w:pPr>
            <w:r>
              <w:rPr>
                <w:color w:val="000000"/>
                <w:sz w:val="22"/>
              </w:rPr>
              <w:t>1612,5</w:t>
            </w:r>
          </w:p>
        </w:tc>
        <w:tc>
          <w:tcPr>
            <w:tcW w:w="831" w:type="dxa"/>
            <w:vAlign w:val="center"/>
          </w:tcPr>
          <w:p w:rsidR="00C615BE" w:rsidRDefault="00C615BE" w:rsidP="00C615BE">
            <w:pPr>
              <w:jc w:val="center"/>
              <w:rPr>
                <w:color w:val="000000"/>
                <w:sz w:val="22"/>
              </w:rPr>
            </w:pPr>
            <w:r>
              <w:rPr>
                <w:color w:val="000000"/>
                <w:sz w:val="22"/>
              </w:rPr>
              <w:t>1612,5</w:t>
            </w:r>
          </w:p>
        </w:tc>
        <w:tc>
          <w:tcPr>
            <w:tcW w:w="831" w:type="dxa"/>
            <w:vAlign w:val="center"/>
          </w:tcPr>
          <w:p w:rsidR="00C615BE" w:rsidRDefault="00C615BE" w:rsidP="00C615BE">
            <w:pPr>
              <w:jc w:val="center"/>
              <w:rPr>
                <w:color w:val="000000"/>
                <w:sz w:val="22"/>
              </w:rPr>
            </w:pPr>
            <w:r>
              <w:rPr>
                <w:color w:val="000000"/>
                <w:sz w:val="22"/>
              </w:rPr>
              <w:t>1612,5</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природного газа</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9236,0</w:t>
            </w:r>
          </w:p>
        </w:tc>
        <w:tc>
          <w:tcPr>
            <w:tcW w:w="831" w:type="dxa"/>
            <w:vAlign w:val="center"/>
          </w:tcPr>
          <w:p w:rsidR="00C615BE" w:rsidRDefault="00C615BE" w:rsidP="00C615BE">
            <w:pPr>
              <w:jc w:val="center"/>
              <w:rPr>
                <w:color w:val="000000"/>
                <w:sz w:val="22"/>
              </w:rPr>
            </w:pPr>
            <w:r>
              <w:rPr>
                <w:color w:val="000000"/>
                <w:sz w:val="22"/>
              </w:rPr>
              <w:t>9236,0</w:t>
            </w:r>
          </w:p>
        </w:tc>
        <w:tc>
          <w:tcPr>
            <w:tcW w:w="831" w:type="dxa"/>
            <w:vAlign w:val="center"/>
          </w:tcPr>
          <w:p w:rsidR="00C615BE" w:rsidRDefault="00C615BE" w:rsidP="00C615BE">
            <w:pPr>
              <w:jc w:val="center"/>
              <w:rPr>
                <w:color w:val="000000"/>
                <w:sz w:val="22"/>
              </w:rPr>
            </w:pPr>
            <w:r>
              <w:rPr>
                <w:color w:val="000000"/>
                <w:sz w:val="22"/>
              </w:rPr>
              <w:t>9236,0</w:t>
            </w:r>
          </w:p>
        </w:tc>
        <w:tc>
          <w:tcPr>
            <w:tcW w:w="831" w:type="dxa"/>
            <w:vAlign w:val="center"/>
          </w:tcPr>
          <w:p w:rsidR="00C615BE" w:rsidRDefault="00C615BE" w:rsidP="00C615BE">
            <w:pPr>
              <w:jc w:val="center"/>
              <w:rPr>
                <w:color w:val="000000"/>
                <w:sz w:val="22"/>
              </w:rPr>
            </w:pPr>
            <w:r>
              <w:rPr>
                <w:color w:val="000000"/>
                <w:sz w:val="22"/>
              </w:rPr>
              <w:t>9236,0</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Расход топлива, т (тыс. м3)</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угля, т</w:t>
            </w:r>
          </w:p>
        </w:tc>
        <w:tc>
          <w:tcPr>
            <w:tcW w:w="832" w:type="dxa"/>
            <w:shd w:val="clear" w:color="auto" w:fill="auto"/>
            <w:vAlign w:val="center"/>
          </w:tcPr>
          <w:p w:rsidR="00C615BE" w:rsidRDefault="00C615BE" w:rsidP="00C615BE">
            <w:pPr>
              <w:jc w:val="center"/>
              <w:rPr>
                <w:color w:val="000000"/>
                <w:sz w:val="22"/>
              </w:rPr>
            </w:pPr>
            <w:r>
              <w:rPr>
                <w:color w:val="000000"/>
                <w:sz w:val="22"/>
              </w:rPr>
              <w:t>4131,3</w:t>
            </w:r>
          </w:p>
        </w:tc>
        <w:tc>
          <w:tcPr>
            <w:tcW w:w="832" w:type="dxa"/>
            <w:shd w:val="clear" w:color="auto" w:fill="auto"/>
            <w:vAlign w:val="center"/>
          </w:tcPr>
          <w:p w:rsidR="00C615BE" w:rsidRDefault="00C615BE" w:rsidP="00C615BE">
            <w:pPr>
              <w:jc w:val="center"/>
              <w:rPr>
                <w:color w:val="000000"/>
                <w:sz w:val="22"/>
              </w:rPr>
            </w:pPr>
            <w:r>
              <w:rPr>
                <w:color w:val="000000"/>
                <w:sz w:val="22"/>
              </w:rPr>
              <w:t>4181,3</w:t>
            </w:r>
          </w:p>
        </w:tc>
        <w:tc>
          <w:tcPr>
            <w:tcW w:w="831" w:type="dxa"/>
            <w:shd w:val="clear" w:color="auto" w:fill="auto"/>
            <w:vAlign w:val="center"/>
          </w:tcPr>
          <w:p w:rsidR="00C615BE" w:rsidRDefault="00C615BE" w:rsidP="00C615BE">
            <w:pPr>
              <w:jc w:val="center"/>
              <w:rPr>
                <w:color w:val="000000"/>
                <w:sz w:val="22"/>
              </w:rPr>
            </w:pPr>
            <w:r>
              <w:rPr>
                <w:color w:val="000000"/>
                <w:sz w:val="22"/>
              </w:rPr>
              <w:t>3831,9</w:t>
            </w:r>
          </w:p>
        </w:tc>
        <w:tc>
          <w:tcPr>
            <w:tcW w:w="831" w:type="dxa"/>
            <w:shd w:val="clear" w:color="auto" w:fill="auto"/>
            <w:vAlign w:val="center"/>
          </w:tcPr>
          <w:p w:rsidR="00C615BE" w:rsidRDefault="00C615BE" w:rsidP="00C615BE">
            <w:pPr>
              <w:jc w:val="center"/>
              <w:rPr>
                <w:color w:val="000000"/>
                <w:sz w:val="22"/>
              </w:rPr>
            </w:pPr>
            <w:r>
              <w:rPr>
                <w:color w:val="000000"/>
                <w:sz w:val="22"/>
              </w:rPr>
              <w:t>3831,9</w:t>
            </w:r>
          </w:p>
        </w:tc>
        <w:tc>
          <w:tcPr>
            <w:tcW w:w="831" w:type="dxa"/>
            <w:shd w:val="clear" w:color="auto" w:fill="auto"/>
            <w:vAlign w:val="center"/>
          </w:tcPr>
          <w:p w:rsidR="00C615BE" w:rsidRDefault="00C615BE" w:rsidP="00C615BE">
            <w:pPr>
              <w:jc w:val="center"/>
              <w:rPr>
                <w:color w:val="000000"/>
                <w:sz w:val="22"/>
              </w:rPr>
            </w:pPr>
            <w:r>
              <w:rPr>
                <w:color w:val="000000"/>
                <w:sz w:val="22"/>
              </w:rPr>
              <w:t>2801,4</w:t>
            </w:r>
          </w:p>
        </w:tc>
        <w:tc>
          <w:tcPr>
            <w:tcW w:w="831" w:type="dxa"/>
            <w:shd w:val="clear" w:color="auto" w:fill="auto"/>
            <w:vAlign w:val="center"/>
          </w:tcPr>
          <w:p w:rsidR="00C615BE" w:rsidRDefault="00C615BE" w:rsidP="00C615BE">
            <w:pPr>
              <w:jc w:val="center"/>
              <w:rPr>
                <w:color w:val="000000"/>
                <w:sz w:val="22"/>
              </w:rPr>
            </w:pPr>
            <w:r>
              <w:rPr>
                <w:color w:val="000000"/>
                <w:sz w:val="22"/>
              </w:rPr>
              <w:t>2734,8</w:t>
            </w:r>
          </w:p>
        </w:tc>
        <w:tc>
          <w:tcPr>
            <w:tcW w:w="831" w:type="dxa"/>
            <w:shd w:val="clear" w:color="auto" w:fill="auto"/>
            <w:vAlign w:val="center"/>
          </w:tcPr>
          <w:p w:rsidR="00C615BE" w:rsidRDefault="00C615BE" w:rsidP="00C615BE">
            <w:pPr>
              <w:jc w:val="center"/>
              <w:rPr>
                <w:color w:val="000000"/>
                <w:sz w:val="22"/>
              </w:rPr>
            </w:pPr>
            <w:r>
              <w:rPr>
                <w:color w:val="000000"/>
                <w:sz w:val="22"/>
              </w:rPr>
              <w:t>2576,6</w:t>
            </w:r>
          </w:p>
        </w:tc>
        <w:tc>
          <w:tcPr>
            <w:tcW w:w="831" w:type="dxa"/>
            <w:shd w:val="clear" w:color="auto" w:fill="auto"/>
            <w:vAlign w:val="center"/>
          </w:tcPr>
          <w:p w:rsidR="00C615BE" w:rsidRDefault="00C615BE" w:rsidP="00C615BE">
            <w:pPr>
              <w:jc w:val="center"/>
              <w:rPr>
                <w:color w:val="000000"/>
                <w:sz w:val="22"/>
              </w:rPr>
            </w:pPr>
            <w:r>
              <w:rPr>
                <w:color w:val="000000"/>
                <w:sz w:val="22"/>
              </w:rPr>
              <w:t>2241,2</w:t>
            </w:r>
          </w:p>
        </w:tc>
        <w:tc>
          <w:tcPr>
            <w:tcW w:w="831" w:type="dxa"/>
            <w:vAlign w:val="center"/>
          </w:tcPr>
          <w:p w:rsidR="00C615BE" w:rsidRDefault="00C615BE" w:rsidP="00C615BE">
            <w:pPr>
              <w:jc w:val="center"/>
              <w:rPr>
                <w:color w:val="000000"/>
                <w:sz w:val="22"/>
              </w:rPr>
            </w:pPr>
            <w:r>
              <w:rPr>
                <w:color w:val="000000"/>
                <w:sz w:val="22"/>
              </w:rPr>
              <w:t>2208,8</w:t>
            </w:r>
          </w:p>
        </w:tc>
        <w:tc>
          <w:tcPr>
            <w:tcW w:w="831" w:type="dxa"/>
            <w:vAlign w:val="center"/>
          </w:tcPr>
          <w:p w:rsidR="00C615BE" w:rsidRDefault="00C615BE" w:rsidP="00C615BE">
            <w:pPr>
              <w:jc w:val="center"/>
              <w:rPr>
                <w:color w:val="000000"/>
                <w:sz w:val="22"/>
              </w:rPr>
            </w:pPr>
            <w:r>
              <w:rPr>
                <w:color w:val="000000"/>
                <w:sz w:val="22"/>
              </w:rPr>
              <w:t>2208,8</w:t>
            </w:r>
          </w:p>
        </w:tc>
        <w:tc>
          <w:tcPr>
            <w:tcW w:w="831" w:type="dxa"/>
            <w:vAlign w:val="center"/>
          </w:tcPr>
          <w:p w:rsidR="00C615BE" w:rsidRDefault="00C615BE" w:rsidP="00C615BE">
            <w:pPr>
              <w:jc w:val="center"/>
              <w:rPr>
                <w:color w:val="000000"/>
                <w:sz w:val="22"/>
              </w:rPr>
            </w:pPr>
            <w:r>
              <w:rPr>
                <w:color w:val="000000"/>
                <w:sz w:val="22"/>
              </w:rPr>
              <w:t>2208,8</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природного газа, тыс. м3</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8003,5</w:t>
            </w:r>
          </w:p>
        </w:tc>
        <w:tc>
          <w:tcPr>
            <w:tcW w:w="831" w:type="dxa"/>
            <w:vAlign w:val="center"/>
          </w:tcPr>
          <w:p w:rsidR="00C615BE" w:rsidRDefault="00C615BE" w:rsidP="00C615BE">
            <w:pPr>
              <w:jc w:val="center"/>
              <w:rPr>
                <w:color w:val="000000"/>
                <w:sz w:val="22"/>
              </w:rPr>
            </w:pPr>
            <w:r>
              <w:rPr>
                <w:color w:val="000000"/>
                <w:sz w:val="22"/>
              </w:rPr>
              <w:t>8003,5</w:t>
            </w:r>
          </w:p>
        </w:tc>
        <w:tc>
          <w:tcPr>
            <w:tcW w:w="831" w:type="dxa"/>
            <w:vAlign w:val="center"/>
          </w:tcPr>
          <w:p w:rsidR="00C615BE" w:rsidRDefault="00C615BE" w:rsidP="00C615BE">
            <w:pPr>
              <w:jc w:val="center"/>
              <w:rPr>
                <w:color w:val="000000"/>
                <w:sz w:val="22"/>
              </w:rPr>
            </w:pPr>
            <w:r>
              <w:rPr>
                <w:color w:val="000000"/>
                <w:sz w:val="22"/>
              </w:rPr>
              <w:t>8003,5</w:t>
            </w:r>
          </w:p>
        </w:tc>
        <w:tc>
          <w:tcPr>
            <w:tcW w:w="831" w:type="dxa"/>
            <w:vAlign w:val="center"/>
          </w:tcPr>
          <w:p w:rsidR="00C615BE" w:rsidRDefault="00C615BE" w:rsidP="00C615BE">
            <w:pPr>
              <w:jc w:val="center"/>
              <w:rPr>
                <w:color w:val="000000"/>
                <w:sz w:val="22"/>
              </w:rPr>
            </w:pPr>
            <w:r>
              <w:rPr>
                <w:color w:val="000000"/>
                <w:sz w:val="22"/>
              </w:rPr>
              <w:t>8003,5</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Максимальный расход топлива</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угля, т/ч</w:t>
            </w:r>
          </w:p>
        </w:tc>
        <w:tc>
          <w:tcPr>
            <w:tcW w:w="832" w:type="dxa"/>
            <w:shd w:val="clear" w:color="auto" w:fill="auto"/>
            <w:vAlign w:val="center"/>
          </w:tcPr>
          <w:p w:rsidR="00C615BE" w:rsidRDefault="00C615BE" w:rsidP="00C615BE">
            <w:pPr>
              <w:jc w:val="center"/>
              <w:rPr>
                <w:color w:val="000000"/>
                <w:sz w:val="22"/>
              </w:rPr>
            </w:pPr>
            <w:r>
              <w:rPr>
                <w:color w:val="000000"/>
                <w:sz w:val="22"/>
              </w:rPr>
              <w:t>1,62</w:t>
            </w:r>
          </w:p>
        </w:tc>
        <w:tc>
          <w:tcPr>
            <w:tcW w:w="832" w:type="dxa"/>
            <w:shd w:val="clear" w:color="auto" w:fill="auto"/>
            <w:vAlign w:val="center"/>
          </w:tcPr>
          <w:p w:rsidR="00C615BE" w:rsidRDefault="00C615BE" w:rsidP="00C615BE">
            <w:pPr>
              <w:jc w:val="center"/>
              <w:rPr>
                <w:color w:val="000000"/>
                <w:sz w:val="22"/>
              </w:rPr>
            </w:pPr>
            <w:r>
              <w:rPr>
                <w:color w:val="000000"/>
                <w:sz w:val="22"/>
              </w:rPr>
              <w:t>1,64</w:t>
            </w:r>
          </w:p>
        </w:tc>
        <w:tc>
          <w:tcPr>
            <w:tcW w:w="831" w:type="dxa"/>
            <w:shd w:val="clear" w:color="auto" w:fill="auto"/>
            <w:vAlign w:val="center"/>
          </w:tcPr>
          <w:p w:rsidR="00C615BE" w:rsidRDefault="00C615BE" w:rsidP="00C615BE">
            <w:pPr>
              <w:jc w:val="center"/>
              <w:rPr>
                <w:color w:val="000000"/>
                <w:sz w:val="22"/>
              </w:rPr>
            </w:pPr>
            <w:r>
              <w:rPr>
                <w:color w:val="000000"/>
                <w:sz w:val="22"/>
              </w:rPr>
              <w:t>1,50</w:t>
            </w:r>
          </w:p>
        </w:tc>
        <w:tc>
          <w:tcPr>
            <w:tcW w:w="831" w:type="dxa"/>
            <w:shd w:val="clear" w:color="auto" w:fill="auto"/>
            <w:vAlign w:val="center"/>
          </w:tcPr>
          <w:p w:rsidR="00C615BE" w:rsidRDefault="00C615BE" w:rsidP="00C615BE">
            <w:pPr>
              <w:jc w:val="center"/>
              <w:rPr>
                <w:color w:val="000000"/>
                <w:sz w:val="22"/>
              </w:rPr>
            </w:pPr>
            <w:r>
              <w:rPr>
                <w:color w:val="000000"/>
                <w:sz w:val="22"/>
              </w:rPr>
              <w:t>1,50</w:t>
            </w:r>
          </w:p>
        </w:tc>
        <w:tc>
          <w:tcPr>
            <w:tcW w:w="831" w:type="dxa"/>
            <w:shd w:val="clear" w:color="auto" w:fill="auto"/>
            <w:vAlign w:val="center"/>
          </w:tcPr>
          <w:p w:rsidR="00C615BE" w:rsidRDefault="00C615BE" w:rsidP="00C615BE">
            <w:pPr>
              <w:jc w:val="center"/>
              <w:rPr>
                <w:color w:val="000000"/>
                <w:sz w:val="22"/>
              </w:rPr>
            </w:pPr>
            <w:r>
              <w:rPr>
                <w:color w:val="000000"/>
                <w:sz w:val="22"/>
              </w:rPr>
              <w:t>1,10</w:t>
            </w:r>
          </w:p>
        </w:tc>
        <w:tc>
          <w:tcPr>
            <w:tcW w:w="831" w:type="dxa"/>
            <w:shd w:val="clear" w:color="auto" w:fill="auto"/>
            <w:vAlign w:val="center"/>
          </w:tcPr>
          <w:p w:rsidR="00C615BE" w:rsidRDefault="00C615BE" w:rsidP="00C615BE">
            <w:pPr>
              <w:jc w:val="center"/>
              <w:rPr>
                <w:color w:val="000000"/>
                <w:sz w:val="22"/>
              </w:rPr>
            </w:pPr>
            <w:r>
              <w:rPr>
                <w:color w:val="000000"/>
                <w:sz w:val="22"/>
              </w:rPr>
              <w:t>1,07</w:t>
            </w:r>
          </w:p>
        </w:tc>
        <w:tc>
          <w:tcPr>
            <w:tcW w:w="831" w:type="dxa"/>
            <w:shd w:val="clear" w:color="auto" w:fill="auto"/>
            <w:vAlign w:val="center"/>
          </w:tcPr>
          <w:p w:rsidR="00C615BE" w:rsidRDefault="00C615BE" w:rsidP="00C615BE">
            <w:pPr>
              <w:jc w:val="center"/>
              <w:rPr>
                <w:color w:val="000000"/>
                <w:sz w:val="22"/>
              </w:rPr>
            </w:pPr>
            <w:r>
              <w:rPr>
                <w:color w:val="000000"/>
                <w:sz w:val="22"/>
              </w:rPr>
              <w:t>1,01</w:t>
            </w:r>
          </w:p>
        </w:tc>
        <w:tc>
          <w:tcPr>
            <w:tcW w:w="831" w:type="dxa"/>
            <w:shd w:val="clear" w:color="auto" w:fill="auto"/>
            <w:vAlign w:val="center"/>
          </w:tcPr>
          <w:p w:rsidR="00C615BE" w:rsidRDefault="00C615BE" w:rsidP="00C615BE">
            <w:pPr>
              <w:jc w:val="center"/>
              <w:rPr>
                <w:color w:val="000000"/>
                <w:sz w:val="22"/>
              </w:rPr>
            </w:pPr>
            <w:r>
              <w:rPr>
                <w:color w:val="000000"/>
                <w:sz w:val="22"/>
              </w:rPr>
              <w:t>0,88</w:t>
            </w:r>
          </w:p>
        </w:tc>
        <w:tc>
          <w:tcPr>
            <w:tcW w:w="831" w:type="dxa"/>
            <w:vAlign w:val="center"/>
          </w:tcPr>
          <w:p w:rsidR="00C615BE" w:rsidRDefault="00C615BE" w:rsidP="00C615BE">
            <w:pPr>
              <w:jc w:val="center"/>
              <w:rPr>
                <w:color w:val="000000"/>
                <w:sz w:val="22"/>
              </w:rPr>
            </w:pPr>
            <w:r>
              <w:rPr>
                <w:color w:val="000000"/>
                <w:sz w:val="22"/>
              </w:rPr>
              <w:t>0,86</w:t>
            </w:r>
          </w:p>
        </w:tc>
        <w:tc>
          <w:tcPr>
            <w:tcW w:w="831" w:type="dxa"/>
            <w:vAlign w:val="center"/>
          </w:tcPr>
          <w:p w:rsidR="00C615BE" w:rsidRDefault="00C615BE" w:rsidP="00C615BE">
            <w:pPr>
              <w:jc w:val="center"/>
              <w:rPr>
                <w:color w:val="000000"/>
                <w:sz w:val="22"/>
              </w:rPr>
            </w:pPr>
            <w:r>
              <w:rPr>
                <w:color w:val="000000"/>
                <w:sz w:val="22"/>
              </w:rPr>
              <w:t>0,86</w:t>
            </w:r>
          </w:p>
        </w:tc>
        <w:tc>
          <w:tcPr>
            <w:tcW w:w="831" w:type="dxa"/>
            <w:vAlign w:val="center"/>
          </w:tcPr>
          <w:p w:rsidR="00C615BE" w:rsidRDefault="00C615BE" w:rsidP="00C615BE">
            <w:pPr>
              <w:jc w:val="center"/>
              <w:rPr>
                <w:color w:val="000000"/>
                <w:sz w:val="22"/>
              </w:rPr>
            </w:pPr>
            <w:r>
              <w:rPr>
                <w:color w:val="000000"/>
                <w:sz w:val="22"/>
              </w:rPr>
              <w:t>0,86</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природного газа,  м3/ч</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3134,2</w:t>
            </w:r>
          </w:p>
        </w:tc>
        <w:tc>
          <w:tcPr>
            <w:tcW w:w="831" w:type="dxa"/>
            <w:vAlign w:val="center"/>
          </w:tcPr>
          <w:p w:rsidR="00C615BE" w:rsidRDefault="00C615BE" w:rsidP="00C615BE">
            <w:pPr>
              <w:jc w:val="center"/>
              <w:rPr>
                <w:color w:val="000000"/>
                <w:sz w:val="22"/>
              </w:rPr>
            </w:pPr>
            <w:r>
              <w:rPr>
                <w:color w:val="000000"/>
                <w:sz w:val="22"/>
              </w:rPr>
              <w:t>3134,2</w:t>
            </w:r>
          </w:p>
        </w:tc>
        <w:tc>
          <w:tcPr>
            <w:tcW w:w="831" w:type="dxa"/>
            <w:vAlign w:val="center"/>
          </w:tcPr>
          <w:p w:rsidR="00C615BE" w:rsidRDefault="00C615BE" w:rsidP="00C615BE">
            <w:pPr>
              <w:jc w:val="center"/>
              <w:rPr>
                <w:color w:val="000000"/>
                <w:sz w:val="22"/>
              </w:rPr>
            </w:pPr>
            <w:r>
              <w:rPr>
                <w:color w:val="000000"/>
                <w:sz w:val="22"/>
              </w:rPr>
              <w:t>3134,2</w:t>
            </w:r>
          </w:p>
        </w:tc>
        <w:tc>
          <w:tcPr>
            <w:tcW w:w="831" w:type="dxa"/>
            <w:vAlign w:val="center"/>
          </w:tcPr>
          <w:p w:rsidR="00C615BE" w:rsidRDefault="00C615BE" w:rsidP="00C615BE">
            <w:pPr>
              <w:jc w:val="center"/>
              <w:rPr>
                <w:color w:val="000000"/>
                <w:sz w:val="22"/>
              </w:rPr>
            </w:pPr>
            <w:r>
              <w:rPr>
                <w:color w:val="000000"/>
                <w:sz w:val="22"/>
              </w:rPr>
              <w:t>3134,2</w:t>
            </w:r>
          </w:p>
        </w:tc>
      </w:tr>
      <w:tr w:rsidR="00C615BE" w:rsidTr="00B17010">
        <w:trPr>
          <w:trHeight w:val="86"/>
        </w:trPr>
        <w:tc>
          <w:tcPr>
            <w:tcW w:w="3261" w:type="dxa"/>
            <w:shd w:val="clear" w:color="auto" w:fill="auto"/>
            <w:vAlign w:val="center"/>
          </w:tcPr>
          <w:p w:rsidR="00C615BE" w:rsidRDefault="00C615BE" w:rsidP="00C615BE">
            <w:pPr>
              <w:rPr>
                <w:b/>
                <w:bCs/>
                <w:color w:val="000000"/>
                <w:szCs w:val="24"/>
              </w:rPr>
            </w:pPr>
            <w:r>
              <w:rPr>
                <w:b/>
                <w:bCs/>
                <w:color w:val="000000"/>
              </w:rPr>
              <w:t>ТЭЦ</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r>
      <w:tr w:rsidR="00C615BE" w:rsidTr="00B17010">
        <w:trPr>
          <w:trHeight w:val="86"/>
        </w:trPr>
        <w:tc>
          <w:tcPr>
            <w:tcW w:w="3261" w:type="dxa"/>
            <w:shd w:val="clear" w:color="auto" w:fill="auto"/>
            <w:vAlign w:val="center"/>
          </w:tcPr>
          <w:p w:rsidR="00C615BE" w:rsidRDefault="00C615BE" w:rsidP="00C615BE">
            <w:pPr>
              <w:suppressAutoHyphens w:val="0"/>
              <w:rPr>
                <w:rFonts w:eastAsia="Times New Roman"/>
                <w:color w:val="000000"/>
                <w:sz w:val="22"/>
                <w:lang w:eastAsia="ru-RU"/>
              </w:rPr>
            </w:pPr>
            <w:r>
              <w:rPr>
                <w:color w:val="000000"/>
                <w:sz w:val="22"/>
              </w:rPr>
              <w:t>Производство тепловой энергии, тыс. Гкал</w:t>
            </w:r>
          </w:p>
        </w:tc>
        <w:tc>
          <w:tcPr>
            <w:tcW w:w="832" w:type="dxa"/>
            <w:shd w:val="clear" w:color="auto" w:fill="auto"/>
            <w:vAlign w:val="center"/>
          </w:tcPr>
          <w:p w:rsidR="00C615BE" w:rsidRDefault="00C615BE" w:rsidP="00C615BE">
            <w:pPr>
              <w:jc w:val="center"/>
              <w:rPr>
                <w:color w:val="000000"/>
                <w:sz w:val="22"/>
              </w:rPr>
            </w:pPr>
            <w:r>
              <w:rPr>
                <w:color w:val="000000"/>
                <w:sz w:val="22"/>
              </w:rPr>
              <w:t>340816</w:t>
            </w:r>
          </w:p>
        </w:tc>
        <w:tc>
          <w:tcPr>
            <w:tcW w:w="832" w:type="dxa"/>
            <w:shd w:val="clear" w:color="auto" w:fill="auto"/>
            <w:vAlign w:val="center"/>
          </w:tcPr>
          <w:p w:rsidR="00C615BE" w:rsidRDefault="00C615BE" w:rsidP="00C615BE">
            <w:pPr>
              <w:jc w:val="center"/>
              <w:rPr>
                <w:color w:val="000000"/>
                <w:sz w:val="22"/>
              </w:rPr>
            </w:pPr>
            <w:r>
              <w:rPr>
                <w:color w:val="000000"/>
                <w:sz w:val="22"/>
              </w:rPr>
              <w:t>340816</w:t>
            </w:r>
          </w:p>
        </w:tc>
        <w:tc>
          <w:tcPr>
            <w:tcW w:w="831" w:type="dxa"/>
            <w:shd w:val="clear" w:color="auto" w:fill="auto"/>
            <w:vAlign w:val="center"/>
          </w:tcPr>
          <w:p w:rsidR="00C615BE" w:rsidRDefault="00C615BE" w:rsidP="00C615BE">
            <w:pPr>
              <w:jc w:val="center"/>
              <w:rPr>
                <w:color w:val="000000"/>
                <w:sz w:val="22"/>
              </w:rPr>
            </w:pPr>
            <w:r>
              <w:rPr>
                <w:color w:val="000000"/>
                <w:sz w:val="22"/>
              </w:rPr>
              <w:t>343787</w:t>
            </w:r>
          </w:p>
        </w:tc>
        <w:tc>
          <w:tcPr>
            <w:tcW w:w="831" w:type="dxa"/>
            <w:shd w:val="clear" w:color="auto" w:fill="auto"/>
            <w:vAlign w:val="center"/>
          </w:tcPr>
          <w:p w:rsidR="00C615BE" w:rsidRDefault="00C615BE" w:rsidP="00C615BE">
            <w:pPr>
              <w:jc w:val="center"/>
              <w:rPr>
                <w:color w:val="000000"/>
                <w:sz w:val="22"/>
              </w:rPr>
            </w:pPr>
            <w:r>
              <w:rPr>
                <w:color w:val="000000"/>
                <w:sz w:val="22"/>
              </w:rPr>
              <w:t>344683</w:t>
            </w:r>
          </w:p>
        </w:tc>
        <w:tc>
          <w:tcPr>
            <w:tcW w:w="831" w:type="dxa"/>
            <w:shd w:val="clear" w:color="auto" w:fill="auto"/>
            <w:vAlign w:val="center"/>
          </w:tcPr>
          <w:p w:rsidR="00C615BE" w:rsidRDefault="00C615BE" w:rsidP="00C615BE">
            <w:pPr>
              <w:jc w:val="center"/>
              <w:rPr>
                <w:color w:val="000000"/>
                <w:sz w:val="22"/>
              </w:rPr>
            </w:pPr>
            <w:r>
              <w:rPr>
                <w:color w:val="000000"/>
                <w:sz w:val="22"/>
              </w:rPr>
              <w:t>345944</w:t>
            </w:r>
          </w:p>
        </w:tc>
        <w:tc>
          <w:tcPr>
            <w:tcW w:w="831" w:type="dxa"/>
            <w:shd w:val="clear" w:color="auto" w:fill="auto"/>
            <w:vAlign w:val="center"/>
          </w:tcPr>
          <w:p w:rsidR="00C615BE" w:rsidRDefault="00C615BE" w:rsidP="00C615BE">
            <w:pPr>
              <w:jc w:val="center"/>
              <w:rPr>
                <w:color w:val="000000"/>
                <w:sz w:val="22"/>
              </w:rPr>
            </w:pPr>
            <w:r>
              <w:rPr>
                <w:color w:val="000000"/>
                <w:sz w:val="22"/>
              </w:rPr>
              <w:t>339529</w:t>
            </w:r>
          </w:p>
        </w:tc>
        <w:tc>
          <w:tcPr>
            <w:tcW w:w="831" w:type="dxa"/>
            <w:shd w:val="clear" w:color="auto" w:fill="auto"/>
            <w:vAlign w:val="center"/>
          </w:tcPr>
          <w:p w:rsidR="00C615BE" w:rsidRDefault="00C615BE" w:rsidP="00C615BE">
            <w:pPr>
              <w:jc w:val="center"/>
              <w:rPr>
                <w:color w:val="000000"/>
                <w:sz w:val="22"/>
              </w:rPr>
            </w:pPr>
            <w:r>
              <w:rPr>
                <w:color w:val="000000"/>
                <w:sz w:val="22"/>
              </w:rPr>
              <w:t>337316</w:t>
            </w:r>
          </w:p>
        </w:tc>
        <w:tc>
          <w:tcPr>
            <w:tcW w:w="831" w:type="dxa"/>
            <w:shd w:val="clear" w:color="auto" w:fill="auto"/>
            <w:vAlign w:val="center"/>
          </w:tcPr>
          <w:p w:rsidR="00C615BE" w:rsidRDefault="00C615BE" w:rsidP="00C615BE">
            <w:pPr>
              <w:jc w:val="center"/>
              <w:rPr>
                <w:color w:val="000000"/>
                <w:sz w:val="22"/>
              </w:rPr>
            </w:pPr>
            <w:r>
              <w:rPr>
                <w:color w:val="000000"/>
                <w:sz w:val="22"/>
              </w:rPr>
              <w:t>300596</w:t>
            </w:r>
          </w:p>
        </w:tc>
        <w:tc>
          <w:tcPr>
            <w:tcW w:w="831" w:type="dxa"/>
            <w:vAlign w:val="center"/>
          </w:tcPr>
          <w:p w:rsidR="00C615BE" w:rsidRDefault="00C615BE" w:rsidP="00C615BE">
            <w:pPr>
              <w:jc w:val="center"/>
              <w:rPr>
                <w:color w:val="000000"/>
                <w:sz w:val="22"/>
              </w:rPr>
            </w:pPr>
            <w:r>
              <w:rPr>
                <w:color w:val="000000"/>
                <w:sz w:val="22"/>
              </w:rPr>
              <w:t>277434</w:t>
            </w:r>
          </w:p>
        </w:tc>
        <w:tc>
          <w:tcPr>
            <w:tcW w:w="831" w:type="dxa"/>
            <w:vAlign w:val="center"/>
          </w:tcPr>
          <w:p w:rsidR="00C615BE" w:rsidRDefault="00C615BE" w:rsidP="00C615BE">
            <w:pPr>
              <w:jc w:val="center"/>
              <w:rPr>
                <w:color w:val="000000"/>
                <w:sz w:val="22"/>
              </w:rPr>
            </w:pPr>
            <w:r>
              <w:rPr>
                <w:color w:val="000000"/>
                <w:sz w:val="22"/>
              </w:rPr>
              <w:t>277434</w:t>
            </w:r>
          </w:p>
        </w:tc>
        <w:tc>
          <w:tcPr>
            <w:tcW w:w="831" w:type="dxa"/>
            <w:vAlign w:val="center"/>
          </w:tcPr>
          <w:p w:rsidR="00C615BE" w:rsidRDefault="00C615BE" w:rsidP="00C615BE">
            <w:pPr>
              <w:jc w:val="center"/>
              <w:rPr>
                <w:color w:val="000000"/>
                <w:sz w:val="22"/>
              </w:rPr>
            </w:pPr>
            <w:r>
              <w:rPr>
                <w:color w:val="000000"/>
                <w:sz w:val="22"/>
              </w:rPr>
              <w:t>283269</w:t>
            </w:r>
          </w:p>
        </w:tc>
        <w:tc>
          <w:tcPr>
            <w:tcW w:w="831" w:type="dxa"/>
            <w:vAlign w:val="center"/>
          </w:tcPr>
          <w:p w:rsidR="00C615BE" w:rsidRDefault="00C615BE" w:rsidP="00C615BE">
            <w:pPr>
              <w:jc w:val="center"/>
              <w:rPr>
                <w:color w:val="000000"/>
                <w:sz w:val="22"/>
              </w:rPr>
            </w:pPr>
            <w:r>
              <w:rPr>
                <w:color w:val="000000"/>
                <w:sz w:val="22"/>
              </w:rPr>
              <w:t>195912</w:t>
            </w:r>
          </w:p>
        </w:tc>
        <w:tc>
          <w:tcPr>
            <w:tcW w:w="831" w:type="dxa"/>
            <w:vAlign w:val="center"/>
          </w:tcPr>
          <w:p w:rsidR="00C615BE" w:rsidRDefault="00C615BE" w:rsidP="00C615BE">
            <w:pPr>
              <w:jc w:val="center"/>
              <w:rPr>
                <w:color w:val="000000"/>
                <w:sz w:val="22"/>
              </w:rPr>
            </w:pPr>
            <w:r>
              <w:rPr>
                <w:color w:val="000000"/>
                <w:sz w:val="22"/>
              </w:rPr>
              <w:t>191550</w:t>
            </w:r>
          </w:p>
        </w:tc>
        <w:tc>
          <w:tcPr>
            <w:tcW w:w="831" w:type="dxa"/>
            <w:vAlign w:val="center"/>
          </w:tcPr>
          <w:p w:rsidR="00C615BE" w:rsidRDefault="00C615BE" w:rsidP="00C615BE">
            <w:pPr>
              <w:jc w:val="center"/>
              <w:rPr>
                <w:color w:val="000000"/>
                <w:sz w:val="22"/>
              </w:rPr>
            </w:pPr>
            <w:r>
              <w:rPr>
                <w:color w:val="000000"/>
                <w:sz w:val="22"/>
              </w:rPr>
              <w:t>191756</w:t>
            </w:r>
          </w:p>
        </w:tc>
        <w:tc>
          <w:tcPr>
            <w:tcW w:w="831" w:type="dxa"/>
            <w:vAlign w:val="center"/>
          </w:tcPr>
          <w:p w:rsidR="00C615BE" w:rsidRDefault="00C615BE" w:rsidP="00C615BE">
            <w:pPr>
              <w:jc w:val="center"/>
              <w:rPr>
                <w:color w:val="000000"/>
                <w:sz w:val="22"/>
              </w:rPr>
            </w:pPr>
            <w:r>
              <w:rPr>
                <w:color w:val="000000"/>
                <w:sz w:val="22"/>
              </w:rPr>
              <w:t>191961</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 xml:space="preserve">Уд. расход топлива, т </w:t>
            </w:r>
            <w:proofErr w:type="spellStart"/>
            <w:r>
              <w:rPr>
                <w:color w:val="000000"/>
                <w:sz w:val="22"/>
              </w:rPr>
              <w:t>у.т</w:t>
            </w:r>
            <w:proofErr w:type="spellEnd"/>
            <w:r>
              <w:rPr>
                <w:color w:val="000000"/>
                <w:sz w:val="22"/>
              </w:rPr>
              <w:t>./Гкал</w:t>
            </w:r>
          </w:p>
        </w:tc>
        <w:tc>
          <w:tcPr>
            <w:tcW w:w="832" w:type="dxa"/>
            <w:shd w:val="clear" w:color="auto" w:fill="auto"/>
            <w:vAlign w:val="center"/>
          </w:tcPr>
          <w:p w:rsidR="00C615BE" w:rsidRDefault="00C615BE" w:rsidP="00C615BE">
            <w:pPr>
              <w:jc w:val="center"/>
              <w:rPr>
                <w:color w:val="000000"/>
                <w:sz w:val="22"/>
              </w:rPr>
            </w:pPr>
            <w:r>
              <w:rPr>
                <w:color w:val="000000"/>
                <w:sz w:val="22"/>
              </w:rPr>
              <w:t>0,19057</w:t>
            </w:r>
          </w:p>
        </w:tc>
        <w:tc>
          <w:tcPr>
            <w:tcW w:w="832" w:type="dxa"/>
            <w:shd w:val="clear" w:color="auto" w:fill="auto"/>
            <w:vAlign w:val="center"/>
          </w:tcPr>
          <w:p w:rsidR="00C615BE" w:rsidRDefault="00C615BE" w:rsidP="00C615BE">
            <w:pPr>
              <w:jc w:val="center"/>
              <w:rPr>
                <w:color w:val="000000"/>
                <w:sz w:val="22"/>
              </w:rPr>
            </w:pPr>
            <w:r>
              <w:rPr>
                <w:color w:val="000000"/>
                <w:sz w:val="22"/>
              </w:rPr>
              <w:t>0,19078</w:t>
            </w:r>
          </w:p>
        </w:tc>
        <w:tc>
          <w:tcPr>
            <w:tcW w:w="831" w:type="dxa"/>
            <w:shd w:val="clear" w:color="auto" w:fill="auto"/>
            <w:vAlign w:val="center"/>
          </w:tcPr>
          <w:p w:rsidR="00C615BE" w:rsidRDefault="00C615BE" w:rsidP="00C615BE">
            <w:pPr>
              <w:jc w:val="center"/>
              <w:rPr>
                <w:color w:val="000000"/>
                <w:sz w:val="22"/>
              </w:rPr>
            </w:pPr>
            <w:r>
              <w:rPr>
                <w:color w:val="000000"/>
                <w:sz w:val="22"/>
              </w:rPr>
              <w:t>0,19421</w:t>
            </w:r>
          </w:p>
        </w:tc>
        <w:tc>
          <w:tcPr>
            <w:tcW w:w="831" w:type="dxa"/>
            <w:shd w:val="clear" w:color="auto" w:fill="auto"/>
            <w:vAlign w:val="center"/>
          </w:tcPr>
          <w:p w:rsidR="00C615BE" w:rsidRDefault="00C615BE" w:rsidP="00C615BE">
            <w:pPr>
              <w:jc w:val="center"/>
              <w:rPr>
                <w:color w:val="000000"/>
                <w:sz w:val="22"/>
              </w:rPr>
            </w:pPr>
            <w:r>
              <w:rPr>
                <w:color w:val="000000"/>
                <w:sz w:val="22"/>
              </w:rPr>
              <w:t>0,19421</w:t>
            </w:r>
          </w:p>
        </w:tc>
        <w:tc>
          <w:tcPr>
            <w:tcW w:w="831" w:type="dxa"/>
            <w:shd w:val="clear" w:color="auto" w:fill="auto"/>
            <w:vAlign w:val="center"/>
          </w:tcPr>
          <w:p w:rsidR="00C615BE" w:rsidRDefault="00C615BE" w:rsidP="00C615BE">
            <w:pPr>
              <w:jc w:val="center"/>
              <w:rPr>
                <w:color w:val="000000"/>
                <w:sz w:val="22"/>
              </w:rPr>
            </w:pPr>
            <w:r>
              <w:rPr>
                <w:color w:val="000000"/>
                <w:sz w:val="22"/>
              </w:rPr>
              <w:t>0,18818</w:t>
            </w:r>
          </w:p>
        </w:tc>
        <w:tc>
          <w:tcPr>
            <w:tcW w:w="831" w:type="dxa"/>
            <w:shd w:val="clear" w:color="auto" w:fill="auto"/>
            <w:vAlign w:val="center"/>
          </w:tcPr>
          <w:p w:rsidR="00C615BE" w:rsidRDefault="00C615BE" w:rsidP="00C615BE">
            <w:pPr>
              <w:jc w:val="center"/>
              <w:rPr>
                <w:color w:val="000000"/>
                <w:sz w:val="22"/>
              </w:rPr>
            </w:pPr>
            <w:r>
              <w:rPr>
                <w:color w:val="000000"/>
                <w:sz w:val="22"/>
              </w:rPr>
              <w:t>0,20728</w:t>
            </w:r>
          </w:p>
        </w:tc>
        <w:tc>
          <w:tcPr>
            <w:tcW w:w="831" w:type="dxa"/>
            <w:shd w:val="clear" w:color="auto" w:fill="auto"/>
            <w:vAlign w:val="center"/>
          </w:tcPr>
          <w:p w:rsidR="00C615BE" w:rsidRDefault="00C615BE" w:rsidP="00C615BE">
            <w:pPr>
              <w:jc w:val="center"/>
              <w:rPr>
                <w:color w:val="000000"/>
                <w:sz w:val="22"/>
              </w:rPr>
            </w:pPr>
            <w:r>
              <w:rPr>
                <w:color w:val="000000"/>
                <w:sz w:val="22"/>
              </w:rPr>
              <w:t>0,20728</w:t>
            </w:r>
          </w:p>
        </w:tc>
        <w:tc>
          <w:tcPr>
            <w:tcW w:w="831" w:type="dxa"/>
            <w:shd w:val="clear" w:color="auto" w:fill="auto"/>
            <w:vAlign w:val="center"/>
          </w:tcPr>
          <w:p w:rsidR="00C615BE" w:rsidRDefault="00C615BE" w:rsidP="00C615BE">
            <w:pPr>
              <w:jc w:val="center"/>
              <w:rPr>
                <w:color w:val="000000"/>
                <w:sz w:val="22"/>
              </w:rPr>
            </w:pPr>
            <w:r>
              <w:rPr>
                <w:color w:val="000000"/>
                <w:sz w:val="22"/>
              </w:rPr>
              <w:t>0,22217</w:t>
            </w:r>
          </w:p>
        </w:tc>
        <w:tc>
          <w:tcPr>
            <w:tcW w:w="831" w:type="dxa"/>
            <w:vAlign w:val="center"/>
          </w:tcPr>
          <w:p w:rsidR="00C615BE" w:rsidRDefault="00C615BE" w:rsidP="00C615BE">
            <w:pPr>
              <w:jc w:val="center"/>
              <w:rPr>
                <w:color w:val="000000"/>
                <w:sz w:val="22"/>
              </w:rPr>
            </w:pPr>
            <w:r>
              <w:rPr>
                <w:color w:val="000000"/>
                <w:sz w:val="22"/>
              </w:rPr>
              <w:t>0,22217</w:t>
            </w:r>
          </w:p>
        </w:tc>
        <w:tc>
          <w:tcPr>
            <w:tcW w:w="831" w:type="dxa"/>
            <w:vAlign w:val="center"/>
          </w:tcPr>
          <w:p w:rsidR="00C615BE" w:rsidRDefault="00C615BE" w:rsidP="00C615BE">
            <w:pPr>
              <w:jc w:val="center"/>
              <w:rPr>
                <w:color w:val="000000"/>
                <w:sz w:val="22"/>
              </w:rPr>
            </w:pPr>
            <w:r>
              <w:rPr>
                <w:color w:val="000000"/>
                <w:sz w:val="22"/>
              </w:rPr>
              <w:t>0,22217</w:t>
            </w:r>
          </w:p>
        </w:tc>
        <w:tc>
          <w:tcPr>
            <w:tcW w:w="831" w:type="dxa"/>
            <w:vAlign w:val="center"/>
          </w:tcPr>
          <w:p w:rsidR="00C615BE" w:rsidRDefault="00C615BE" w:rsidP="00C615BE">
            <w:pPr>
              <w:jc w:val="center"/>
              <w:rPr>
                <w:color w:val="000000"/>
                <w:sz w:val="22"/>
              </w:rPr>
            </w:pPr>
            <w:r>
              <w:rPr>
                <w:color w:val="000000"/>
                <w:sz w:val="22"/>
              </w:rPr>
              <w:t>0,22217</w:t>
            </w:r>
          </w:p>
        </w:tc>
        <w:tc>
          <w:tcPr>
            <w:tcW w:w="831" w:type="dxa"/>
            <w:vAlign w:val="center"/>
          </w:tcPr>
          <w:p w:rsidR="00C615BE" w:rsidRDefault="00C615BE" w:rsidP="00C615BE">
            <w:pPr>
              <w:jc w:val="center"/>
              <w:rPr>
                <w:color w:val="000000"/>
                <w:sz w:val="22"/>
              </w:rPr>
            </w:pPr>
            <w:r>
              <w:rPr>
                <w:color w:val="000000"/>
                <w:sz w:val="22"/>
              </w:rPr>
              <w:t>0,157</w:t>
            </w:r>
          </w:p>
        </w:tc>
        <w:tc>
          <w:tcPr>
            <w:tcW w:w="831" w:type="dxa"/>
            <w:vAlign w:val="center"/>
          </w:tcPr>
          <w:p w:rsidR="00C615BE" w:rsidRDefault="00C615BE" w:rsidP="00C615BE">
            <w:pPr>
              <w:jc w:val="center"/>
              <w:rPr>
                <w:color w:val="000000"/>
                <w:sz w:val="22"/>
              </w:rPr>
            </w:pPr>
            <w:r>
              <w:rPr>
                <w:color w:val="000000"/>
                <w:sz w:val="22"/>
              </w:rPr>
              <w:t>0,157</w:t>
            </w:r>
          </w:p>
        </w:tc>
        <w:tc>
          <w:tcPr>
            <w:tcW w:w="831" w:type="dxa"/>
            <w:vAlign w:val="center"/>
          </w:tcPr>
          <w:p w:rsidR="00C615BE" w:rsidRDefault="00C615BE" w:rsidP="00C615BE">
            <w:pPr>
              <w:jc w:val="center"/>
              <w:rPr>
                <w:color w:val="000000"/>
                <w:sz w:val="22"/>
              </w:rPr>
            </w:pPr>
            <w:r>
              <w:rPr>
                <w:color w:val="000000"/>
                <w:sz w:val="22"/>
              </w:rPr>
              <w:t>0,157</w:t>
            </w:r>
          </w:p>
        </w:tc>
        <w:tc>
          <w:tcPr>
            <w:tcW w:w="831" w:type="dxa"/>
            <w:vAlign w:val="center"/>
          </w:tcPr>
          <w:p w:rsidR="00C615BE" w:rsidRDefault="00C615BE" w:rsidP="00C615BE">
            <w:pPr>
              <w:jc w:val="center"/>
              <w:rPr>
                <w:color w:val="000000"/>
                <w:sz w:val="22"/>
              </w:rPr>
            </w:pPr>
            <w:r>
              <w:rPr>
                <w:color w:val="000000"/>
                <w:sz w:val="22"/>
              </w:rPr>
              <w:t>0,157</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 xml:space="preserve">Расход топлива, т </w:t>
            </w:r>
            <w:proofErr w:type="spellStart"/>
            <w:r>
              <w:rPr>
                <w:color w:val="000000"/>
                <w:sz w:val="22"/>
              </w:rPr>
              <w:t>у.т</w:t>
            </w:r>
            <w:proofErr w:type="spellEnd"/>
            <w:r>
              <w:rPr>
                <w:color w:val="000000"/>
                <w:sz w:val="22"/>
              </w:rPr>
              <w:t>.</w:t>
            </w:r>
          </w:p>
        </w:tc>
        <w:tc>
          <w:tcPr>
            <w:tcW w:w="832" w:type="dxa"/>
            <w:shd w:val="clear" w:color="auto" w:fill="auto"/>
            <w:vAlign w:val="center"/>
          </w:tcPr>
          <w:p w:rsidR="00C615BE" w:rsidRDefault="00C615BE" w:rsidP="00C615BE">
            <w:pPr>
              <w:jc w:val="center"/>
              <w:rPr>
                <w:color w:val="000000"/>
                <w:sz w:val="22"/>
              </w:rPr>
            </w:pPr>
            <w:r>
              <w:rPr>
                <w:color w:val="000000"/>
                <w:sz w:val="22"/>
              </w:rPr>
              <w:t>64949,4</w:t>
            </w:r>
          </w:p>
        </w:tc>
        <w:tc>
          <w:tcPr>
            <w:tcW w:w="832" w:type="dxa"/>
            <w:shd w:val="clear" w:color="auto" w:fill="auto"/>
            <w:vAlign w:val="center"/>
          </w:tcPr>
          <w:p w:rsidR="00C615BE" w:rsidRDefault="00C615BE" w:rsidP="00C615BE">
            <w:pPr>
              <w:jc w:val="center"/>
              <w:rPr>
                <w:color w:val="000000"/>
                <w:sz w:val="22"/>
              </w:rPr>
            </w:pPr>
            <w:r>
              <w:rPr>
                <w:color w:val="000000"/>
                <w:sz w:val="22"/>
              </w:rPr>
              <w:t>65021,0</w:t>
            </w:r>
          </w:p>
        </w:tc>
        <w:tc>
          <w:tcPr>
            <w:tcW w:w="831" w:type="dxa"/>
            <w:shd w:val="clear" w:color="auto" w:fill="auto"/>
            <w:vAlign w:val="center"/>
          </w:tcPr>
          <w:p w:rsidR="00C615BE" w:rsidRDefault="00C615BE" w:rsidP="00C615BE">
            <w:pPr>
              <w:jc w:val="center"/>
              <w:rPr>
                <w:color w:val="000000"/>
                <w:sz w:val="22"/>
              </w:rPr>
            </w:pPr>
            <w:r>
              <w:rPr>
                <w:color w:val="000000"/>
                <w:sz w:val="22"/>
              </w:rPr>
              <w:t>66766,9</w:t>
            </w:r>
          </w:p>
        </w:tc>
        <w:tc>
          <w:tcPr>
            <w:tcW w:w="831" w:type="dxa"/>
            <w:shd w:val="clear" w:color="auto" w:fill="auto"/>
            <w:vAlign w:val="center"/>
          </w:tcPr>
          <w:p w:rsidR="00C615BE" w:rsidRDefault="00C615BE" w:rsidP="00C615BE">
            <w:pPr>
              <w:jc w:val="center"/>
              <w:rPr>
                <w:color w:val="000000"/>
                <w:sz w:val="22"/>
              </w:rPr>
            </w:pPr>
            <w:r>
              <w:rPr>
                <w:color w:val="000000"/>
                <w:sz w:val="22"/>
              </w:rPr>
              <w:t>66940,8</w:t>
            </w:r>
          </w:p>
        </w:tc>
        <w:tc>
          <w:tcPr>
            <w:tcW w:w="831" w:type="dxa"/>
            <w:shd w:val="clear" w:color="auto" w:fill="auto"/>
            <w:vAlign w:val="center"/>
          </w:tcPr>
          <w:p w:rsidR="00C615BE" w:rsidRDefault="00C615BE" w:rsidP="00C615BE">
            <w:pPr>
              <w:jc w:val="center"/>
              <w:rPr>
                <w:color w:val="000000"/>
                <w:sz w:val="22"/>
              </w:rPr>
            </w:pPr>
            <w:r>
              <w:rPr>
                <w:color w:val="000000"/>
                <w:sz w:val="22"/>
              </w:rPr>
              <w:t>65099,8</w:t>
            </w:r>
          </w:p>
        </w:tc>
        <w:tc>
          <w:tcPr>
            <w:tcW w:w="831" w:type="dxa"/>
            <w:shd w:val="clear" w:color="auto" w:fill="auto"/>
            <w:vAlign w:val="center"/>
          </w:tcPr>
          <w:p w:rsidR="00C615BE" w:rsidRDefault="00C615BE" w:rsidP="00C615BE">
            <w:pPr>
              <w:jc w:val="center"/>
              <w:rPr>
                <w:color w:val="000000"/>
                <w:sz w:val="22"/>
              </w:rPr>
            </w:pPr>
            <w:r>
              <w:rPr>
                <w:color w:val="000000"/>
                <w:sz w:val="22"/>
              </w:rPr>
              <w:t>70377,6</w:t>
            </w:r>
          </w:p>
        </w:tc>
        <w:tc>
          <w:tcPr>
            <w:tcW w:w="831" w:type="dxa"/>
            <w:shd w:val="clear" w:color="auto" w:fill="auto"/>
            <w:vAlign w:val="center"/>
          </w:tcPr>
          <w:p w:rsidR="00C615BE" w:rsidRDefault="00C615BE" w:rsidP="00C615BE">
            <w:pPr>
              <w:jc w:val="center"/>
              <w:rPr>
                <w:color w:val="000000"/>
                <w:sz w:val="22"/>
              </w:rPr>
            </w:pPr>
            <w:r>
              <w:rPr>
                <w:color w:val="000000"/>
                <w:sz w:val="22"/>
              </w:rPr>
              <w:t>69918,8</w:t>
            </w:r>
          </w:p>
        </w:tc>
        <w:tc>
          <w:tcPr>
            <w:tcW w:w="831" w:type="dxa"/>
            <w:shd w:val="clear" w:color="auto" w:fill="auto"/>
            <w:vAlign w:val="center"/>
          </w:tcPr>
          <w:p w:rsidR="00C615BE" w:rsidRDefault="00C615BE" w:rsidP="00C615BE">
            <w:pPr>
              <w:jc w:val="center"/>
              <w:rPr>
                <w:color w:val="000000"/>
                <w:sz w:val="22"/>
              </w:rPr>
            </w:pPr>
            <w:r>
              <w:rPr>
                <w:color w:val="000000"/>
                <w:sz w:val="22"/>
              </w:rPr>
              <w:t>66783,4</w:t>
            </w:r>
          </w:p>
        </w:tc>
        <w:tc>
          <w:tcPr>
            <w:tcW w:w="831" w:type="dxa"/>
            <w:vAlign w:val="center"/>
          </w:tcPr>
          <w:p w:rsidR="00C615BE" w:rsidRDefault="00C615BE" w:rsidP="00C615BE">
            <w:pPr>
              <w:jc w:val="center"/>
              <w:rPr>
                <w:color w:val="000000"/>
                <w:sz w:val="22"/>
              </w:rPr>
            </w:pPr>
            <w:r>
              <w:rPr>
                <w:color w:val="000000"/>
                <w:sz w:val="22"/>
              </w:rPr>
              <w:t>61637,5</w:t>
            </w:r>
          </w:p>
        </w:tc>
        <w:tc>
          <w:tcPr>
            <w:tcW w:w="831" w:type="dxa"/>
            <w:vAlign w:val="center"/>
          </w:tcPr>
          <w:p w:rsidR="00C615BE" w:rsidRDefault="00C615BE" w:rsidP="00C615BE">
            <w:pPr>
              <w:jc w:val="center"/>
              <w:rPr>
                <w:color w:val="000000"/>
                <w:sz w:val="22"/>
              </w:rPr>
            </w:pPr>
            <w:r>
              <w:rPr>
                <w:color w:val="000000"/>
                <w:sz w:val="22"/>
              </w:rPr>
              <w:t>61637,5</w:t>
            </w:r>
          </w:p>
        </w:tc>
        <w:tc>
          <w:tcPr>
            <w:tcW w:w="831" w:type="dxa"/>
            <w:vAlign w:val="center"/>
          </w:tcPr>
          <w:p w:rsidR="00C615BE" w:rsidRDefault="00C615BE" w:rsidP="00C615BE">
            <w:pPr>
              <w:jc w:val="center"/>
              <w:rPr>
                <w:color w:val="000000"/>
                <w:sz w:val="22"/>
              </w:rPr>
            </w:pPr>
            <w:r>
              <w:rPr>
                <w:color w:val="000000"/>
                <w:sz w:val="22"/>
              </w:rPr>
              <w:t>62933,8</w:t>
            </w:r>
          </w:p>
        </w:tc>
        <w:tc>
          <w:tcPr>
            <w:tcW w:w="831" w:type="dxa"/>
            <w:vAlign w:val="center"/>
          </w:tcPr>
          <w:p w:rsidR="00C615BE" w:rsidRDefault="00C615BE" w:rsidP="00C615BE">
            <w:pPr>
              <w:jc w:val="center"/>
              <w:rPr>
                <w:color w:val="000000"/>
                <w:sz w:val="22"/>
              </w:rPr>
            </w:pPr>
            <w:r>
              <w:rPr>
                <w:color w:val="000000"/>
                <w:sz w:val="22"/>
              </w:rPr>
              <w:t>30758,2</w:t>
            </w:r>
          </w:p>
        </w:tc>
        <w:tc>
          <w:tcPr>
            <w:tcW w:w="831" w:type="dxa"/>
            <w:vAlign w:val="center"/>
          </w:tcPr>
          <w:p w:rsidR="00C615BE" w:rsidRDefault="00C615BE" w:rsidP="00C615BE">
            <w:pPr>
              <w:jc w:val="center"/>
              <w:rPr>
                <w:color w:val="000000"/>
                <w:sz w:val="22"/>
              </w:rPr>
            </w:pPr>
            <w:r>
              <w:rPr>
                <w:color w:val="000000"/>
                <w:sz w:val="22"/>
              </w:rPr>
              <w:t>30073,4</w:t>
            </w:r>
          </w:p>
        </w:tc>
        <w:tc>
          <w:tcPr>
            <w:tcW w:w="831" w:type="dxa"/>
            <w:vAlign w:val="center"/>
          </w:tcPr>
          <w:p w:rsidR="00C615BE" w:rsidRDefault="00C615BE" w:rsidP="00C615BE">
            <w:pPr>
              <w:jc w:val="center"/>
              <w:rPr>
                <w:color w:val="000000"/>
                <w:sz w:val="22"/>
              </w:rPr>
            </w:pPr>
            <w:r>
              <w:rPr>
                <w:color w:val="000000"/>
                <w:sz w:val="22"/>
              </w:rPr>
              <w:t>30105,6</w:t>
            </w:r>
          </w:p>
        </w:tc>
        <w:tc>
          <w:tcPr>
            <w:tcW w:w="831" w:type="dxa"/>
            <w:vAlign w:val="center"/>
          </w:tcPr>
          <w:p w:rsidR="00C615BE" w:rsidRDefault="00C615BE" w:rsidP="00C615BE">
            <w:pPr>
              <w:jc w:val="center"/>
              <w:rPr>
                <w:color w:val="000000"/>
                <w:sz w:val="22"/>
              </w:rPr>
            </w:pPr>
            <w:r>
              <w:rPr>
                <w:color w:val="000000"/>
                <w:sz w:val="22"/>
              </w:rPr>
              <w:t>30137,9</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торфа</w:t>
            </w:r>
          </w:p>
        </w:tc>
        <w:tc>
          <w:tcPr>
            <w:tcW w:w="832" w:type="dxa"/>
            <w:shd w:val="clear" w:color="auto" w:fill="auto"/>
            <w:vAlign w:val="center"/>
          </w:tcPr>
          <w:p w:rsidR="00C615BE" w:rsidRDefault="00C615BE" w:rsidP="00C615BE">
            <w:pPr>
              <w:jc w:val="center"/>
              <w:rPr>
                <w:color w:val="000000"/>
                <w:sz w:val="22"/>
              </w:rPr>
            </w:pPr>
            <w:r>
              <w:rPr>
                <w:color w:val="000000"/>
                <w:sz w:val="22"/>
              </w:rPr>
              <w:t>37021,2</w:t>
            </w:r>
          </w:p>
        </w:tc>
        <w:tc>
          <w:tcPr>
            <w:tcW w:w="832" w:type="dxa"/>
            <w:shd w:val="clear" w:color="auto" w:fill="auto"/>
            <w:vAlign w:val="center"/>
          </w:tcPr>
          <w:p w:rsidR="00C615BE" w:rsidRDefault="00C615BE" w:rsidP="00C615BE">
            <w:pPr>
              <w:jc w:val="center"/>
              <w:rPr>
                <w:color w:val="000000"/>
                <w:sz w:val="22"/>
              </w:rPr>
            </w:pPr>
            <w:r>
              <w:rPr>
                <w:color w:val="000000"/>
                <w:sz w:val="22"/>
              </w:rPr>
              <w:t>37061,9</w:t>
            </w:r>
          </w:p>
        </w:tc>
        <w:tc>
          <w:tcPr>
            <w:tcW w:w="831" w:type="dxa"/>
            <w:shd w:val="clear" w:color="auto" w:fill="auto"/>
            <w:vAlign w:val="center"/>
          </w:tcPr>
          <w:p w:rsidR="00C615BE" w:rsidRDefault="00C615BE" w:rsidP="00C615BE">
            <w:pPr>
              <w:jc w:val="center"/>
              <w:rPr>
                <w:color w:val="000000"/>
                <w:sz w:val="22"/>
              </w:rPr>
            </w:pPr>
            <w:r>
              <w:rPr>
                <w:color w:val="000000"/>
                <w:sz w:val="22"/>
              </w:rPr>
              <w:t>38057,1</w:t>
            </w:r>
          </w:p>
        </w:tc>
        <w:tc>
          <w:tcPr>
            <w:tcW w:w="831" w:type="dxa"/>
            <w:shd w:val="clear" w:color="auto" w:fill="auto"/>
            <w:vAlign w:val="center"/>
          </w:tcPr>
          <w:p w:rsidR="00C615BE" w:rsidRDefault="00C615BE" w:rsidP="00C615BE">
            <w:pPr>
              <w:jc w:val="center"/>
              <w:rPr>
                <w:color w:val="000000"/>
                <w:sz w:val="22"/>
              </w:rPr>
            </w:pPr>
            <w:r>
              <w:rPr>
                <w:color w:val="000000"/>
                <w:sz w:val="22"/>
              </w:rPr>
              <w:t>38156,3</w:t>
            </w:r>
          </w:p>
        </w:tc>
        <w:tc>
          <w:tcPr>
            <w:tcW w:w="831" w:type="dxa"/>
            <w:shd w:val="clear" w:color="auto" w:fill="auto"/>
            <w:vAlign w:val="center"/>
          </w:tcPr>
          <w:p w:rsidR="00C615BE" w:rsidRDefault="00C615BE" w:rsidP="00C615BE">
            <w:pPr>
              <w:jc w:val="center"/>
              <w:rPr>
                <w:color w:val="000000"/>
                <w:sz w:val="22"/>
              </w:rPr>
            </w:pPr>
            <w:r>
              <w:rPr>
                <w:color w:val="000000"/>
                <w:sz w:val="22"/>
              </w:rPr>
              <w:t>37106,9</w:t>
            </w:r>
          </w:p>
        </w:tc>
        <w:tc>
          <w:tcPr>
            <w:tcW w:w="831" w:type="dxa"/>
            <w:shd w:val="clear" w:color="auto" w:fill="auto"/>
            <w:vAlign w:val="center"/>
          </w:tcPr>
          <w:p w:rsidR="00C615BE" w:rsidRDefault="00C615BE" w:rsidP="00C615BE">
            <w:pPr>
              <w:jc w:val="center"/>
              <w:rPr>
                <w:color w:val="000000"/>
                <w:sz w:val="22"/>
              </w:rPr>
            </w:pPr>
            <w:r>
              <w:rPr>
                <w:color w:val="000000"/>
                <w:sz w:val="22"/>
              </w:rPr>
              <w:t>40115,3</w:t>
            </w:r>
          </w:p>
        </w:tc>
        <w:tc>
          <w:tcPr>
            <w:tcW w:w="831" w:type="dxa"/>
            <w:shd w:val="clear" w:color="auto" w:fill="auto"/>
            <w:vAlign w:val="center"/>
          </w:tcPr>
          <w:p w:rsidR="00C615BE" w:rsidRDefault="00C615BE" w:rsidP="00C615BE">
            <w:pPr>
              <w:jc w:val="center"/>
              <w:rPr>
                <w:color w:val="000000"/>
                <w:sz w:val="22"/>
              </w:rPr>
            </w:pPr>
            <w:r>
              <w:rPr>
                <w:color w:val="000000"/>
                <w:sz w:val="22"/>
              </w:rPr>
              <w:t>19017,9</w:t>
            </w:r>
          </w:p>
        </w:tc>
        <w:tc>
          <w:tcPr>
            <w:tcW w:w="831" w:type="dxa"/>
            <w:shd w:val="clear" w:color="auto" w:fill="auto"/>
            <w:vAlign w:val="center"/>
          </w:tcPr>
          <w:p w:rsidR="00C615BE" w:rsidRDefault="00C615BE" w:rsidP="00C615BE">
            <w:pPr>
              <w:jc w:val="center"/>
              <w:rPr>
                <w:color w:val="000000"/>
                <w:sz w:val="22"/>
              </w:rPr>
            </w:pPr>
            <w:r>
              <w:rPr>
                <w:color w:val="000000"/>
                <w:sz w:val="22"/>
              </w:rPr>
              <w:t>239,8</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мазута</w:t>
            </w:r>
          </w:p>
        </w:tc>
        <w:tc>
          <w:tcPr>
            <w:tcW w:w="832" w:type="dxa"/>
            <w:shd w:val="clear" w:color="auto" w:fill="auto"/>
            <w:vAlign w:val="center"/>
          </w:tcPr>
          <w:p w:rsidR="00C615BE" w:rsidRDefault="00C615BE" w:rsidP="00C615BE">
            <w:pPr>
              <w:jc w:val="center"/>
              <w:rPr>
                <w:color w:val="000000"/>
                <w:sz w:val="22"/>
              </w:rPr>
            </w:pPr>
            <w:r>
              <w:rPr>
                <w:color w:val="000000"/>
                <w:sz w:val="22"/>
              </w:rPr>
              <w:t>27928,2</w:t>
            </w:r>
          </w:p>
        </w:tc>
        <w:tc>
          <w:tcPr>
            <w:tcW w:w="832" w:type="dxa"/>
            <w:shd w:val="clear" w:color="auto" w:fill="auto"/>
            <w:vAlign w:val="center"/>
          </w:tcPr>
          <w:p w:rsidR="00C615BE" w:rsidRDefault="00C615BE" w:rsidP="00C615BE">
            <w:pPr>
              <w:jc w:val="center"/>
              <w:rPr>
                <w:color w:val="000000"/>
                <w:sz w:val="22"/>
              </w:rPr>
            </w:pPr>
            <w:r>
              <w:rPr>
                <w:color w:val="000000"/>
                <w:sz w:val="22"/>
              </w:rPr>
              <w:t>27959,0</w:t>
            </w:r>
          </w:p>
        </w:tc>
        <w:tc>
          <w:tcPr>
            <w:tcW w:w="831" w:type="dxa"/>
            <w:shd w:val="clear" w:color="auto" w:fill="auto"/>
            <w:vAlign w:val="center"/>
          </w:tcPr>
          <w:p w:rsidR="00C615BE" w:rsidRDefault="00C615BE" w:rsidP="00C615BE">
            <w:pPr>
              <w:jc w:val="center"/>
              <w:rPr>
                <w:color w:val="000000"/>
                <w:sz w:val="22"/>
              </w:rPr>
            </w:pPr>
            <w:r>
              <w:rPr>
                <w:color w:val="000000"/>
                <w:sz w:val="22"/>
              </w:rPr>
              <w:t>28709,8</w:t>
            </w:r>
          </w:p>
        </w:tc>
        <w:tc>
          <w:tcPr>
            <w:tcW w:w="831" w:type="dxa"/>
            <w:shd w:val="clear" w:color="auto" w:fill="auto"/>
            <w:vAlign w:val="center"/>
          </w:tcPr>
          <w:p w:rsidR="00C615BE" w:rsidRDefault="00C615BE" w:rsidP="00C615BE">
            <w:pPr>
              <w:jc w:val="center"/>
              <w:rPr>
                <w:color w:val="000000"/>
                <w:sz w:val="22"/>
              </w:rPr>
            </w:pPr>
            <w:r>
              <w:rPr>
                <w:color w:val="000000"/>
                <w:sz w:val="22"/>
              </w:rPr>
              <w:t>28784,6</w:t>
            </w:r>
          </w:p>
        </w:tc>
        <w:tc>
          <w:tcPr>
            <w:tcW w:w="831" w:type="dxa"/>
            <w:shd w:val="clear" w:color="auto" w:fill="auto"/>
            <w:vAlign w:val="center"/>
          </w:tcPr>
          <w:p w:rsidR="00C615BE" w:rsidRDefault="00C615BE" w:rsidP="00C615BE">
            <w:pPr>
              <w:jc w:val="center"/>
              <w:rPr>
                <w:color w:val="000000"/>
                <w:sz w:val="22"/>
              </w:rPr>
            </w:pPr>
            <w:r>
              <w:rPr>
                <w:color w:val="000000"/>
                <w:sz w:val="22"/>
              </w:rPr>
              <w:t>27992,9</w:t>
            </w:r>
          </w:p>
        </w:tc>
        <w:tc>
          <w:tcPr>
            <w:tcW w:w="831" w:type="dxa"/>
            <w:shd w:val="clear" w:color="auto" w:fill="auto"/>
            <w:vAlign w:val="center"/>
          </w:tcPr>
          <w:p w:rsidR="00C615BE" w:rsidRDefault="00C615BE" w:rsidP="00C615BE">
            <w:pPr>
              <w:jc w:val="center"/>
              <w:rPr>
                <w:color w:val="000000"/>
                <w:sz w:val="22"/>
              </w:rPr>
            </w:pPr>
            <w:r>
              <w:rPr>
                <w:color w:val="000000"/>
                <w:sz w:val="22"/>
              </w:rPr>
              <w:t>30262,4</w:t>
            </w:r>
          </w:p>
        </w:tc>
        <w:tc>
          <w:tcPr>
            <w:tcW w:w="831" w:type="dxa"/>
            <w:shd w:val="clear" w:color="auto" w:fill="auto"/>
            <w:vAlign w:val="center"/>
          </w:tcPr>
          <w:p w:rsidR="00C615BE" w:rsidRDefault="00C615BE" w:rsidP="00C615BE">
            <w:pPr>
              <w:jc w:val="center"/>
              <w:rPr>
                <w:color w:val="000000"/>
                <w:sz w:val="22"/>
              </w:rPr>
            </w:pPr>
            <w:r>
              <w:rPr>
                <w:color w:val="000000"/>
                <w:sz w:val="22"/>
              </w:rPr>
              <w:t>14543,1</w:t>
            </w:r>
          </w:p>
        </w:tc>
        <w:tc>
          <w:tcPr>
            <w:tcW w:w="831" w:type="dxa"/>
            <w:shd w:val="clear" w:color="auto" w:fill="auto"/>
            <w:vAlign w:val="center"/>
          </w:tcPr>
          <w:p w:rsidR="00C615BE" w:rsidRDefault="00C615BE" w:rsidP="00C615BE">
            <w:pPr>
              <w:jc w:val="center"/>
              <w:rPr>
                <w:color w:val="000000"/>
                <w:sz w:val="22"/>
              </w:rPr>
            </w:pPr>
            <w:r>
              <w:rPr>
                <w:color w:val="000000"/>
                <w:sz w:val="22"/>
              </w:rPr>
              <w:t>7179,2</w:t>
            </w:r>
          </w:p>
        </w:tc>
        <w:tc>
          <w:tcPr>
            <w:tcW w:w="831" w:type="dxa"/>
            <w:vAlign w:val="center"/>
          </w:tcPr>
          <w:p w:rsidR="00C615BE" w:rsidRDefault="00C615BE" w:rsidP="00C615BE">
            <w:pPr>
              <w:jc w:val="center"/>
              <w:rPr>
                <w:color w:val="000000"/>
                <w:sz w:val="22"/>
              </w:rPr>
            </w:pPr>
            <w:r>
              <w:rPr>
                <w:color w:val="000000"/>
                <w:sz w:val="22"/>
              </w:rPr>
              <w:t>6163,7</w:t>
            </w:r>
          </w:p>
        </w:tc>
        <w:tc>
          <w:tcPr>
            <w:tcW w:w="831" w:type="dxa"/>
            <w:vAlign w:val="center"/>
          </w:tcPr>
          <w:p w:rsidR="00C615BE" w:rsidRDefault="00C615BE" w:rsidP="00C615BE">
            <w:pPr>
              <w:jc w:val="center"/>
              <w:rPr>
                <w:color w:val="000000"/>
                <w:sz w:val="22"/>
              </w:rPr>
            </w:pPr>
            <w:r>
              <w:rPr>
                <w:color w:val="000000"/>
                <w:sz w:val="22"/>
              </w:rPr>
              <w:t>6163,7</w:t>
            </w:r>
          </w:p>
        </w:tc>
        <w:tc>
          <w:tcPr>
            <w:tcW w:w="831" w:type="dxa"/>
            <w:vAlign w:val="center"/>
          </w:tcPr>
          <w:p w:rsidR="00C615BE" w:rsidRDefault="00C615BE" w:rsidP="00C615BE">
            <w:pPr>
              <w:jc w:val="center"/>
              <w:rPr>
                <w:color w:val="000000"/>
                <w:sz w:val="22"/>
              </w:rPr>
            </w:pPr>
            <w:r>
              <w:rPr>
                <w:color w:val="000000"/>
                <w:sz w:val="22"/>
              </w:rPr>
              <w:t>6293,4</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угля</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36357,8</w:t>
            </w:r>
          </w:p>
        </w:tc>
        <w:tc>
          <w:tcPr>
            <w:tcW w:w="831" w:type="dxa"/>
            <w:shd w:val="clear" w:color="auto" w:fill="auto"/>
            <w:vAlign w:val="center"/>
          </w:tcPr>
          <w:p w:rsidR="00C615BE" w:rsidRDefault="00C615BE" w:rsidP="00C615BE">
            <w:pPr>
              <w:jc w:val="center"/>
              <w:rPr>
                <w:color w:val="000000"/>
                <w:sz w:val="22"/>
              </w:rPr>
            </w:pPr>
            <w:r>
              <w:rPr>
                <w:color w:val="000000"/>
                <w:sz w:val="22"/>
              </w:rPr>
              <w:t>59310,4</w:t>
            </w:r>
          </w:p>
        </w:tc>
        <w:tc>
          <w:tcPr>
            <w:tcW w:w="831" w:type="dxa"/>
            <w:vAlign w:val="center"/>
          </w:tcPr>
          <w:p w:rsidR="00C615BE" w:rsidRDefault="00C615BE" w:rsidP="00C615BE">
            <w:pPr>
              <w:jc w:val="center"/>
              <w:rPr>
                <w:color w:val="000000"/>
                <w:sz w:val="22"/>
              </w:rPr>
            </w:pPr>
            <w:r>
              <w:rPr>
                <w:color w:val="000000"/>
                <w:sz w:val="22"/>
              </w:rPr>
              <w:t>55473,7</w:t>
            </w:r>
          </w:p>
        </w:tc>
        <w:tc>
          <w:tcPr>
            <w:tcW w:w="831" w:type="dxa"/>
            <w:vAlign w:val="center"/>
          </w:tcPr>
          <w:p w:rsidR="00C615BE" w:rsidRDefault="00C615BE" w:rsidP="00C615BE">
            <w:pPr>
              <w:jc w:val="center"/>
              <w:rPr>
                <w:color w:val="000000"/>
                <w:sz w:val="22"/>
              </w:rPr>
            </w:pPr>
            <w:r>
              <w:rPr>
                <w:color w:val="000000"/>
                <w:sz w:val="22"/>
              </w:rPr>
              <w:t>55473,7</w:t>
            </w:r>
          </w:p>
        </w:tc>
        <w:tc>
          <w:tcPr>
            <w:tcW w:w="831" w:type="dxa"/>
            <w:vAlign w:val="center"/>
          </w:tcPr>
          <w:p w:rsidR="00C615BE" w:rsidRDefault="00C615BE" w:rsidP="00C615BE">
            <w:pPr>
              <w:jc w:val="center"/>
              <w:rPr>
                <w:color w:val="000000"/>
                <w:sz w:val="22"/>
              </w:rPr>
            </w:pPr>
            <w:r>
              <w:rPr>
                <w:color w:val="000000"/>
                <w:sz w:val="22"/>
              </w:rPr>
              <w:t>56640,4</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газа</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30758,2</w:t>
            </w:r>
          </w:p>
        </w:tc>
        <w:tc>
          <w:tcPr>
            <w:tcW w:w="831" w:type="dxa"/>
            <w:vAlign w:val="center"/>
          </w:tcPr>
          <w:p w:rsidR="00C615BE" w:rsidRDefault="00C615BE" w:rsidP="00C615BE">
            <w:pPr>
              <w:jc w:val="center"/>
              <w:rPr>
                <w:color w:val="000000"/>
                <w:sz w:val="22"/>
              </w:rPr>
            </w:pPr>
            <w:r>
              <w:rPr>
                <w:color w:val="000000"/>
                <w:sz w:val="22"/>
              </w:rPr>
              <w:t>30073,4</w:t>
            </w:r>
          </w:p>
        </w:tc>
        <w:tc>
          <w:tcPr>
            <w:tcW w:w="831" w:type="dxa"/>
            <w:vAlign w:val="center"/>
          </w:tcPr>
          <w:p w:rsidR="00C615BE" w:rsidRDefault="00C615BE" w:rsidP="00C615BE">
            <w:pPr>
              <w:jc w:val="center"/>
              <w:rPr>
                <w:color w:val="000000"/>
                <w:sz w:val="22"/>
              </w:rPr>
            </w:pPr>
            <w:r>
              <w:rPr>
                <w:color w:val="000000"/>
                <w:sz w:val="22"/>
              </w:rPr>
              <w:t>30105,6</w:t>
            </w:r>
          </w:p>
        </w:tc>
        <w:tc>
          <w:tcPr>
            <w:tcW w:w="831" w:type="dxa"/>
            <w:vAlign w:val="center"/>
          </w:tcPr>
          <w:p w:rsidR="00C615BE" w:rsidRDefault="00C615BE" w:rsidP="00C615BE">
            <w:pPr>
              <w:jc w:val="center"/>
              <w:rPr>
                <w:color w:val="000000"/>
                <w:sz w:val="22"/>
              </w:rPr>
            </w:pPr>
            <w:r>
              <w:rPr>
                <w:color w:val="000000"/>
                <w:sz w:val="22"/>
              </w:rPr>
              <w:t>30137,9</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Расход топлива</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r>
      <w:tr w:rsidR="00C615BE" w:rsidTr="00C615BE">
        <w:trPr>
          <w:trHeight w:val="86"/>
        </w:trPr>
        <w:tc>
          <w:tcPr>
            <w:tcW w:w="3261" w:type="dxa"/>
            <w:shd w:val="clear" w:color="auto" w:fill="auto"/>
            <w:vAlign w:val="center"/>
          </w:tcPr>
          <w:p w:rsidR="00C615BE" w:rsidRDefault="00C615BE" w:rsidP="00C615BE">
            <w:pPr>
              <w:rPr>
                <w:color w:val="000000"/>
                <w:sz w:val="22"/>
              </w:rPr>
            </w:pPr>
            <w:r>
              <w:rPr>
                <w:color w:val="000000"/>
                <w:sz w:val="22"/>
              </w:rPr>
              <w:t>торфа, тыс. т</w:t>
            </w:r>
          </w:p>
        </w:tc>
        <w:tc>
          <w:tcPr>
            <w:tcW w:w="832" w:type="dxa"/>
            <w:shd w:val="clear" w:color="auto" w:fill="auto"/>
            <w:vAlign w:val="center"/>
          </w:tcPr>
          <w:p w:rsidR="00C615BE" w:rsidRDefault="00C615BE" w:rsidP="00C615BE">
            <w:pPr>
              <w:jc w:val="center"/>
              <w:rPr>
                <w:rFonts w:ascii="Calibri" w:hAnsi="Calibri" w:cs="Calibri"/>
                <w:color w:val="000000"/>
                <w:sz w:val="22"/>
              </w:rPr>
            </w:pPr>
            <w:r>
              <w:rPr>
                <w:rFonts w:ascii="Calibri" w:hAnsi="Calibri" w:cs="Calibri"/>
                <w:color w:val="000000"/>
                <w:sz w:val="22"/>
              </w:rPr>
              <w:t>108,9</w:t>
            </w:r>
          </w:p>
        </w:tc>
        <w:tc>
          <w:tcPr>
            <w:tcW w:w="832" w:type="dxa"/>
            <w:shd w:val="clear" w:color="auto" w:fill="auto"/>
            <w:vAlign w:val="center"/>
          </w:tcPr>
          <w:p w:rsidR="00C615BE" w:rsidRDefault="00C615BE" w:rsidP="00C615BE">
            <w:pPr>
              <w:jc w:val="center"/>
              <w:rPr>
                <w:rFonts w:ascii="Calibri" w:hAnsi="Calibri" w:cs="Calibri"/>
                <w:color w:val="000000"/>
                <w:sz w:val="22"/>
              </w:rPr>
            </w:pPr>
            <w:r>
              <w:rPr>
                <w:rFonts w:ascii="Calibri" w:hAnsi="Calibri" w:cs="Calibri"/>
                <w:color w:val="000000"/>
                <w:sz w:val="22"/>
              </w:rPr>
              <w:t>109,0</w:t>
            </w:r>
          </w:p>
        </w:tc>
        <w:tc>
          <w:tcPr>
            <w:tcW w:w="831" w:type="dxa"/>
            <w:shd w:val="clear" w:color="auto" w:fill="auto"/>
            <w:vAlign w:val="center"/>
          </w:tcPr>
          <w:p w:rsidR="00C615BE" w:rsidRDefault="00C615BE" w:rsidP="00C615BE">
            <w:pPr>
              <w:jc w:val="center"/>
              <w:rPr>
                <w:rFonts w:ascii="Calibri" w:hAnsi="Calibri" w:cs="Calibri"/>
                <w:color w:val="000000"/>
                <w:sz w:val="22"/>
              </w:rPr>
            </w:pPr>
            <w:r>
              <w:rPr>
                <w:rFonts w:ascii="Calibri" w:hAnsi="Calibri" w:cs="Calibri"/>
                <w:color w:val="000000"/>
                <w:sz w:val="22"/>
              </w:rPr>
              <w:t>111,9</w:t>
            </w:r>
          </w:p>
        </w:tc>
        <w:tc>
          <w:tcPr>
            <w:tcW w:w="831" w:type="dxa"/>
            <w:shd w:val="clear" w:color="auto" w:fill="auto"/>
            <w:vAlign w:val="center"/>
          </w:tcPr>
          <w:p w:rsidR="00C615BE" w:rsidRDefault="00C615BE" w:rsidP="00C615BE">
            <w:pPr>
              <w:jc w:val="center"/>
              <w:rPr>
                <w:rFonts w:ascii="Calibri" w:hAnsi="Calibri" w:cs="Calibri"/>
                <w:color w:val="000000"/>
                <w:sz w:val="22"/>
              </w:rPr>
            </w:pPr>
            <w:r>
              <w:rPr>
                <w:rFonts w:ascii="Calibri" w:hAnsi="Calibri" w:cs="Calibri"/>
                <w:color w:val="000000"/>
                <w:sz w:val="22"/>
              </w:rPr>
              <w:t>112,2</w:t>
            </w:r>
          </w:p>
        </w:tc>
        <w:tc>
          <w:tcPr>
            <w:tcW w:w="831" w:type="dxa"/>
            <w:shd w:val="clear" w:color="auto" w:fill="auto"/>
            <w:vAlign w:val="center"/>
          </w:tcPr>
          <w:p w:rsidR="00C615BE" w:rsidRDefault="00C615BE" w:rsidP="00C615BE">
            <w:pPr>
              <w:jc w:val="center"/>
              <w:rPr>
                <w:rFonts w:ascii="Calibri" w:hAnsi="Calibri" w:cs="Calibri"/>
                <w:color w:val="000000"/>
                <w:sz w:val="22"/>
              </w:rPr>
            </w:pPr>
            <w:r>
              <w:rPr>
                <w:rFonts w:ascii="Calibri" w:hAnsi="Calibri" w:cs="Calibri"/>
                <w:color w:val="000000"/>
                <w:sz w:val="22"/>
              </w:rPr>
              <w:t>109,1</w:t>
            </w:r>
          </w:p>
        </w:tc>
        <w:tc>
          <w:tcPr>
            <w:tcW w:w="831" w:type="dxa"/>
            <w:shd w:val="clear" w:color="auto" w:fill="auto"/>
            <w:vAlign w:val="center"/>
          </w:tcPr>
          <w:p w:rsidR="00C615BE" w:rsidRDefault="00C615BE" w:rsidP="00C615BE">
            <w:pPr>
              <w:jc w:val="center"/>
              <w:rPr>
                <w:rFonts w:ascii="Calibri" w:hAnsi="Calibri" w:cs="Calibri"/>
                <w:color w:val="000000"/>
                <w:sz w:val="22"/>
              </w:rPr>
            </w:pPr>
            <w:r>
              <w:rPr>
                <w:rFonts w:ascii="Calibri" w:hAnsi="Calibri" w:cs="Calibri"/>
                <w:color w:val="000000"/>
                <w:sz w:val="22"/>
              </w:rPr>
              <w:t>118,0</w:t>
            </w:r>
          </w:p>
        </w:tc>
        <w:tc>
          <w:tcPr>
            <w:tcW w:w="831" w:type="dxa"/>
            <w:shd w:val="clear" w:color="auto" w:fill="auto"/>
            <w:vAlign w:val="center"/>
          </w:tcPr>
          <w:p w:rsidR="00C615BE" w:rsidRDefault="00C615BE" w:rsidP="00C615BE">
            <w:pPr>
              <w:jc w:val="center"/>
              <w:rPr>
                <w:rFonts w:ascii="Calibri" w:hAnsi="Calibri" w:cs="Calibri"/>
                <w:color w:val="000000"/>
                <w:sz w:val="22"/>
              </w:rPr>
            </w:pPr>
            <w:r>
              <w:rPr>
                <w:rFonts w:ascii="Calibri" w:hAnsi="Calibri" w:cs="Calibri"/>
                <w:color w:val="000000"/>
                <w:sz w:val="22"/>
              </w:rPr>
              <w:t>55,9</w:t>
            </w:r>
          </w:p>
        </w:tc>
        <w:tc>
          <w:tcPr>
            <w:tcW w:w="831" w:type="dxa"/>
            <w:shd w:val="clear" w:color="auto" w:fill="auto"/>
            <w:vAlign w:val="center"/>
          </w:tcPr>
          <w:p w:rsidR="00C615BE" w:rsidRDefault="00C615BE" w:rsidP="00C615BE">
            <w:pPr>
              <w:jc w:val="center"/>
              <w:rPr>
                <w:rFonts w:ascii="Calibri" w:hAnsi="Calibri" w:cs="Calibri"/>
                <w:color w:val="000000"/>
                <w:sz w:val="22"/>
              </w:rPr>
            </w:pPr>
            <w:r>
              <w:rPr>
                <w:rFonts w:ascii="Calibri" w:hAnsi="Calibri" w:cs="Calibri"/>
                <w:color w:val="000000"/>
                <w:sz w:val="22"/>
              </w:rPr>
              <w:t>0,7</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r>
      <w:tr w:rsidR="00C615BE" w:rsidTr="00C615BE">
        <w:trPr>
          <w:trHeight w:val="86"/>
        </w:trPr>
        <w:tc>
          <w:tcPr>
            <w:tcW w:w="3261" w:type="dxa"/>
            <w:shd w:val="clear" w:color="auto" w:fill="auto"/>
            <w:vAlign w:val="center"/>
          </w:tcPr>
          <w:p w:rsidR="00C615BE" w:rsidRDefault="00C615BE" w:rsidP="00C615BE">
            <w:pPr>
              <w:rPr>
                <w:color w:val="000000"/>
                <w:sz w:val="22"/>
              </w:rPr>
            </w:pPr>
            <w:r>
              <w:rPr>
                <w:color w:val="000000"/>
                <w:sz w:val="22"/>
              </w:rPr>
              <w:t>мазута, т</w:t>
            </w:r>
          </w:p>
        </w:tc>
        <w:tc>
          <w:tcPr>
            <w:tcW w:w="832" w:type="dxa"/>
            <w:shd w:val="clear" w:color="auto" w:fill="auto"/>
            <w:vAlign w:val="center"/>
          </w:tcPr>
          <w:p w:rsidR="00C615BE" w:rsidRDefault="00C615BE" w:rsidP="00C615BE">
            <w:pPr>
              <w:jc w:val="center"/>
              <w:rPr>
                <w:rFonts w:ascii="Calibri" w:hAnsi="Calibri" w:cs="Calibri"/>
                <w:color w:val="000000"/>
                <w:sz w:val="22"/>
              </w:rPr>
            </w:pPr>
            <w:r>
              <w:rPr>
                <w:rFonts w:ascii="Calibri" w:hAnsi="Calibri" w:cs="Calibri"/>
                <w:color w:val="000000"/>
                <w:sz w:val="22"/>
              </w:rPr>
              <w:t>20385,6</w:t>
            </w:r>
          </w:p>
        </w:tc>
        <w:tc>
          <w:tcPr>
            <w:tcW w:w="832" w:type="dxa"/>
            <w:shd w:val="clear" w:color="auto" w:fill="auto"/>
            <w:vAlign w:val="center"/>
          </w:tcPr>
          <w:p w:rsidR="00C615BE" w:rsidRDefault="00C615BE" w:rsidP="00C615BE">
            <w:pPr>
              <w:jc w:val="center"/>
              <w:rPr>
                <w:rFonts w:ascii="Calibri" w:hAnsi="Calibri" w:cs="Calibri"/>
                <w:color w:val="000000"/>
                <w:sz w:val="22"/>
              </w:rPr>
            </w:pPr>
            <w:r>
              <w:rPr>
                <w:rFonts w:ascii="Calibri" w:hAnsi="Calibri" w:cs="Calibri"/>
                <w:color w:val="000000"/>
                <w:sz w:val="22"/>
              </w:rPr>
              <w:t>20408,0</w:t>
            </w:r>
          </w:p>
        </w:tc>
        <w:tc>
          <w:tcPr>
            <w:tcW w:w="831" w:type="dxa"/>
            <w:shd w:val="clear" w:color="auto" w:fill="auto"/>
            <w:vAlign w:val="center"/>
          </w:tcPr>
          <w:p w:rsidR="00C615BE" w:rsidRDefault="00C615BE" w:rsidP="00C615BE">
            <w:pPr>
              <w:jc w:val="center"/>
              <w:rPr>
                <w:rFonts w:ascii="Calibri" w:hAnsi="Calibri" w:cs="Calibri"/>
                <w:color w:val="000000"/>
                <w:sz w:val="22"/>
              </w:rPr>
            </w:pPr>
            <w:r>
              <w:rPr>
                <w:rFonts w:ascii="Calibri" w:hAnsi="Calibri" w:cs="Calibri"/>
                <w:color w:val="000000"/>
                <w:sz w:val="22"/>
              </w:rPr>
              <w:t>20956,0</w:t>
            </w:r>
          </w:p>
        </w:tc>
        <w:tc>
          <w:tcPr>
            <w:tcW w:w="831" w:type="dxa"/>
            <w:shd w:val="clear" w:color="auto" w:fill="auto"/>
            <w:vAlign w:val="center"/>
          </w:tcPr>
          <w:p w:rsidR="00C615BE" w:rsidRDefault="00C615BE" w:rsidP="00C615BE">
            <w:pPr>
              <w:jc w:val="center"/>
              <w:rPr>
                <w:rFonts w:ascii="Calibri" w:hAnsi="Calibri" w:cs="Calibri"/>
                <w:color w:val="000000"/>
                <w:sz w:val="22"/>
              </w:rPr>
            </w:pPr>
            <w:r>
              <w:rPr>
                <w:rFonts w:ascii="Calibri" w:hAnsi="Calibri" w:cs="Calibri"/>
                <w:color w:val="000000"/>
                <w:sz w:val="22"/>
              </w:rPr>
              <w:t>21010,6</w:t>
            </w:r>
          </w:p>
        </w:tc>
        <w:tc>
          <w:tcPr>
            <w:tcW w:w="831" w:type="dxa"/>
            <w:shd w:val="clear" w:color="auto" w:fill="auto"/>
            <w:vAlign w:val="center"/>
          </w:tcPr>
          <w:p w:rsidR="00C615BE" w:rsidRDefault="00C615BE" w:rsidP="00C615BE">
            <w:pPr>
              <w:jc w:val="center"/>
              <w:rPr>
                <w:rFonts w:ascii="Calibri" w:hAnsi="Calibri" w:cs="Calibri"/>
                <w:color w:val="000000"/>
                <w:sz w:val="22"/>
              </w:rPr>
            </w:pPr>
            <w:r>
              <w:rPr>
                <w:rFonts w:ascii="Calibri" w:hAnsi="Calibri" w:cs="Calibri"/>
                <w:color w:val="000000"/>
                <w:sz w:val="22"/>
              </w:rPr>
              <w:t>20432,8</w:t>
            </w:r>
          </w:p>
        </w:tc>
        <w:tc>
          <w:tcPr>
            <w:tcW w:w="831" w:type="dxa"/>
            <w:shd w:val="clear" w:color="auto" w:fill="auto"/>
            <w:vAlign w:val="center"/>
          </w:tcPr>
          <w:p w:rsidR="00C615BE" w:rsidRDefault="00C615BE" w:rsidP="00C615BE">
            <w:pPr>
              <w:jc w:val="center"/>
              <w:rPr>
                <w:rFonts w:ascii="Calibri" w:hAnsi="Calibri" w:cs="Calibri"/>
                <w:color w:val="000000"/>
                <w:sz w:val="22"/>
              </w:rPr>
            </w:pPr>
            <w:r>
              <w:rPr>
                <w:rFonts w:ascii="Calibri" w:hAnsi="Calibri" w:cs="Calibri"/>
                <w:color w:val="000000"/>
                <w:sz w:val="22"/>
              </w:rPr>
              <w:t>22089,3</w:t>
            </w:r>
          </w:p>
        </w:tc>
        <w:tc>
          <w:tcPr>
            <w:tcW w:w="831" w:type="dxa"/>
            <w:shd w:val="clear" w:color="auto" w:fill="auto"/>
            <w:vAlign w:val="center"/>
          </w:tcPr>
          <w:p w:rsidR="00C615BE" w:rsidRDefault="00C615BE" w:rsidP="00C615BE">
            <w:pPr>
              <w:jc w:val="center"/>
              <w:rPr>
                <w:rFonts w:ascii="Calibri" w:hAnsi="Calibri" w:cs="Calibri"/>
                <w:color w:val="000000"/>
                <w:sz w:val="22"/>
              </w:rPr>
            </w:pPr>
            <w:r>
              <w:rPr>
                <w:rFonts w:ascii="Calibri" w:hAnsi="Calibri" w:cs="Calibri"/>
                <w:color w:val="000000"/>
                <w:sz w:val="22"/>
              </w:rPr>
              <w:t>10615,4</w:t>
            </w:r>
          </w:p>
        </w:tc>
        <w:tc>
          <w:tcPr>
            <w:tcW w:w="831" w:type="dxa"/>
            <w:shd w:val="clear" w:color="auto" w:fill="auto"/>
            <w:vAlign w:val="bottom"/>
          </w:tcPr>
          <w:p w:rsidR="00C615BE" w:rsidRDefault="00C615BE" w:rsidP="00C615BE">
            <w:pPr>
              <w:jc w:val="center"/>
              <w:rPr>
                <w:color w:val="000000"/>
                <w:sz w:val="22"/>
              </w:rPr>
            </w:pPr>
            <w:r>
              <w:rPr>
                <w:color w:val="000000"/>
                <w:sz w:val="22"/>
              </w:rPr>
              <w:t>3,70</w:t>
            </w:r>
          </w:p>
        </w:tc>
        <w:tc>
          <w:tcPr>
            <w:tcW w:w="831" w:type="dxa"/>
            <w:vAlign w:val="center"/>
          </w:tcPr>
          <w:p w:rsidR="00C615BE" w:rsidRDefault="00C615BE" w:rsidP="00C615BE">
            <w:pPr>
              <w:jc w:val="center"/>
              <w:rPr>
                <w:color w:val="000000"/>
                <w:sz w:val="22"/>
              </w:rPr>
            </w:pPr>
            <w:r>
              <w:rPr>
                <w:color w:val="000000"/>
                <w:sz w:val="22"/>
              </w:rPr>
              <w:t>4532,2</w:t>
            </w:r>
          </w:p>
        </w:tc>
        <w:tc>
          <w:tcPr>
            <w:tcW w:w="831" w:type="dxa"/>
            <w:vAlign w:val="center"/>
          </w:tcPr>
          <w:p w:rsidR="00C615BE" w:rsidRDefault="00C615BE" w:rsidP="00C615BE">
            <w:pPr>
              <w:jc w:val="center"/>
              <w:rPr>
                <w:color w:val="000000"/>
                <w:sz w:val="22"/>
              </w:rPr>
            </w:pPr>
            <w:r>
              <w:rPr>
                <w:color w:val="000000"/>
                <w:sz w:val="22"/>
              </w:rPr>
              <w:t>4532,2</w:t>
            </w:r>
          </w:p>
        </w:tc>
        <w:tc>
          <w:tcPr>
            <w:tcW w:w="831" w:type="dxa"/>
            <w:vAlign w:val="center"/>
          </w:tcPr>
          <w:p w:rsidR="00C615BE" w:rsidRDefault="00C615BE" w:rsidP="00C615BE">
            <w:pPr>
              <w:jc w:val="center"/>
              <w:rPr>
                <w:color w:val="000000"/>
                <w:sz w:val="22"/>
              </w:rPr>
            </w:pPr>
            <w:r>
              <w:rPr>
                <w:color w:val="000000"/>
                <w:sz w:val="22"/>
              </w:rPr>
              <w:t>4627,5</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r>
      <w:tr w:rsidR="00C615BE" w:rsidTr="00C615BE">
        <w:trPr>
          <w:trHeight w:val="86"/>
        </w:trPr>
        <w:tc>
          <w:tcPr>
            <w:tcW w:w="3261" w:type="dxa"/>
            <w:shd w:val="clear" w:color="auto" w:fill="auto"/>
            <w:vAlign w:val="center"/>
          </w:tcPr>
          <w:p w:rsidR="00C615BE" w:rsidRDefault="00C615BE" w:rsidP="00C615BE">
            <w:pPr>
              <w:rPr>
                <w:color w:val="000000"/>
                <w:sz w:val="22"/>
              </w:rPr>
            </w:pPr>
            <w:r>
              <w:rPr>
                <w:color w:val="000000"/>
                <w:sz w:val="22"/>
              </w:rPr>
              <w:t>угля, т</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bottom"/>
          </w:tcPr>
          <w:p w:rsidR="00C615BE" w:rsidRDefault="00C615BE" w:rsidP="00C615BE">
            <w:pPr>
              <w:rPr>
                <w:rFonts w:ascii="Calibri" w:hAnsi="Calibri" w:cs="Calibri"/>
                <w:color w:val="000000"/>
                <w:sz w:val="22"/>
              </w:rPr>
            </w:pPr>
            <w:r>
              <w:rPr>
                <w:rFonts w:ascii="Calibri" w:hAnsi="Calibri" w:cs="Calibri"/>
                <w:color w:val="000000"/>
                <w:sz w:val="22"/>
              </w:rPr>
              <w:t> </w:t>
            </w:r>
          </w:p>
        </w:tc>
        <w:tc>
          <w:tcPr>
            <w:tcW w:w="831" w:type="dxa"/>
            <w:shd w:val="clear" w:color="auto" w:fill="auto"/>
            <w:vAlign w:val="bottom"/>
          </w:tcPr>
          <w:p w:rsidR="00C615BE" w:rsidRDefault="00C615BE" w:rsidP="00C615BE">
            <w:pPr>
              <w:jc w:val="center"/>
              <w:rPr>
                <w:color w:val="000000"/>
                <w:sz w:val="22"/>
              </w:rPr>
            </w:pPr>
            <w:r>
              <w:rPr>
                <w:color w:val="000000"/>
                <w:sz w:val="22"/>
              </w:rPr>
              <w:t>58,5</w:t>
            </w:r>
          </w:p>
        </w:tc>
        <w:tc>
          <w:tcPr>
            <w:tcW w:w="831" w:type="dxa"/>
            <w:vAlign w:val="center"/>
          </w:tcPr>
          <w:p w:rsidR="00C615BE" w:rsidRDefault="00C615BE" w:rsidP="00C615BE">
            <w:pPr>
              <w:jc w:val="center"/>
              <w:rPr>
                <w:color w:val="000000"/>
                <w:sz w:val="22"/>
              </w:rPr>
            </w:pPr>
            <w:r>
              <w:rPr>
                <w:color w:val="000000"/>
                <w:sz w:val="22"/>
              </w:rPr>
              <w:t>75991,4</w:t>
            </w:r>
          </w:p>
        </w:tc>
        <w:tc>
          <w:tcPr>
            <w:tcW w:w="831" w:type="dxa"/>
            <w:vAlign w:val="center"/>
          </w:tcPr>
          <w:p w:rsidR="00C615BE" w:rsidRDefault="00C615BE" w:rsidP="00C615BE">
            <w:pPr>
              <w:jc w:val="center"/>
              <w:rPr>
                <w:color w:val="000000"/>
                <w:sz w:val="22"/>
              </w:rPr>
            </w:pPr>
            <w:r>
              <w:rPr>
                <w:color w:val="000000"/>
                <w:sz w:val="22"/>
              </w:rPr>
              <w:t>75991,4</w:t>
            </w:r>
          </w:p>
        </w:tc>
        <w:tc>
          <w:tcPr>
            <w:tcW w:w="831" w:type="dxa"/>
            <w:vAlign w:val="center"/>
          </w:tcPr>
          <w:p w:rsidR="00C615BE" w:rsidRDefault="00C615BE" w:rsidP="00C615BE">
            <w:pPr>
              <w:jc w:val="center"/>
              <w:rPr>
                <w:color w:val="000000"/>
                <w:sz w:val="22"/>
              </w:rPr>
            </w:pPr>
            <w:r>
              <w:rPr>
                <w:color w:val="000000"/>
                <w:sz w:val="22"/>
              </w:rPr>
              <w:t>77589,6</w:t>
            </w:r>
          </w:p>
        </w:tc>
        <w:tc>
          <w:tcPr>
            <w:tcW w:w="831" w:type="dxa"/>
            <w:vAlign w:val="bottom"/>
          </w:tcPr>
          <w:p w:rsidR="00C615BE" w:rsidRDefault="00C615BE" w:rsidP="00C615BE">
            <w:pPr>
              <w:jc w:val="center"/>
              <w:rPr>
                <w:color w:val="000000"/>
                <w:sz w:val="22"/>
              </w:rPr>
            </w:pPr>
          </w:p>
        </w:tc>
        <w:tc>
          <w:tcPr>
            <w:tcW w:w="831" w:type="dxa"/>
            <w:vAlign w:val="bottom"/>
          </w:tcPr>
          <w:p w:rsidR="00C615BE" w:rsidRDefault="00C615BE" w:rsidP="00C615BE">
            <w:pPr>
              <w:rPr>
                <w:sz w:val="20"/>
                <w:szCs w:val="20"/>
              </w:rPr>
            </w:pPr>
          </w:p>
        </w:tc>
        <w:tc>
          <w:tcPr>
            <w:tcW w:w="831" w:type="dxa"/>
            <w:vAlign w:val="bottom"/>
          </w:tcPr>
          <w:p w:rsidR="00C615BE" w:rsidRDefault="00C615BE" w:rsidP="00C615BE">
            <w:pPr>
              <w:rPr>
                <w:sz w:val="20"/>
                <w:szCs w:val="20"/>
              </w:rPr>
            </w:pPr>
          </w:p>
        </w:tc>
        <w:tc>
          <w:tcPr>
            <w:tcW w:w="831" w:type="dxa"/>
            <w:vAlign w:val="bottom"/>
          </w:tcPr>
          <w:p w:rsidR="00C615BE" w:rsidRDefault="00C615BE" w:rsidP="00C615BE">
            <w:pPr>
              <w:rPr>
                <w:sz w:val="20"/>
                <w:szCs w:val="20"/>
              </w:rPr>
            </w:pPr>
          </w:p>
        </w:tc>
      </w:tr>
      <w:tr w:rsidR="00C615BE" w:rsidTr="00C615BE">
        <w:trPr>
          <w:trHeight w:val="86"/>
        </w:trPr>
        <w:tc>
          <w:tcPr>
            <w:tcW w:w="3261" w:type="dxa"/>
            <w:shd w:val="clear" w:color="auto" w:fill="auto"/>
            <w:vAlign w:val="center"/>
          </w:tcPr>
          <w:p w:rsidR="00C615BE" w:rsidRDefault="00C615BE" w:rsidP="00C615BE">
            <w:pPr>
              <w:rPr>
                <w:color w:val="000000"/>
                <w:sz w:val="22"/>
              </w:rPr>
            </w:pPr>
            <w:r>
              <w:rPr>
                <w:color w:val="000000"/>
                <w:sz w:val="22"/>
              </w:rPr>
              <w:t>природного газа тыс. м</w:t>
            </w:r>
            <w:r w:rsidRPr="00C615BE">
              <w:rPr>
                <w:color w:val="000000"/>
                <w:sz w:val="22"/>
                <w:vertAlign w:val="superscript"/>
              </w:rPr>
              <w:t>3</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bottom"/>
          </w:tcPr>
          <w:p w:rsidR="00C615BE" w:rsidRDefault="00C615BE" w:rsidP="00C615BE">
            <w:pPr>
              <w:rPr>
                <w:rFonts w:ascii="Calibri" w:hAnsi="Calibri" w:cs="Calibri"/>
                <w:color w:val="000000"/>
                <w:sz w:val="22"/>
              </w:rPr>
            </w:pPr>
            <w:r>
              <w:rPr>
                <w:rFonts w:ascii="Calibri" w:hAnsi="Calibri" w:cs="Calibri"/>
                <w:color w:val="000000"/>
                <w:sz w:val="22"/>
              </w:rPr>
              <w:t> </w:t>
            </w:r>
          </w:p>
        </w:tc>
        <w:tc>
          <w:tcPr>
            <w:tcW w:w="831" w:type="dxa"/>
            <w:shd w:val="clear" w:color="auto" w:fill="auto"/>
            <w:vAlign w:val="bottom"/>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26653,5</w:t>
            </w:r>
          </w:p>
        </w:tc>
        <w:tc>
          <w:tcPr>
            <w:tcW w:w="831" w:type="dxa"/>
            <w:vAlign w:val="center"/>
          </w:tcPr>
          <w:p w:rsidR="00C615BE" w:rsidRDefault="00C615BE" w:rsidP="00C615BE">
            <w:pPr>
              <w:jc w:val="center"/>
              <w:rPr>
                <w:color w:val="000000"/>
                <w:sz w:val="22"/>
              </w:rPr>
            </w:pPr>
            <w:r>
              <w:rPr>
                <w:color w:val="000000"/>
                <w:sz w:val="22"/>
              </w:rPr>
              <w:t>26060,1</w:t>
            </w:r>
          </w:p>
        </w:tc>
        <w:tc>
          <w:tcPr>
            <w:tcW w:w="831" w:type="dxa"/>
            <w:vAlign w:val="center"/>
          </w:tcPr>
          <w:p w:rsidR="00C615BE" w:rsidRDefault="00C615BE" w:rsidP="00C615BE">
            <w:pPr>
              <w:jc w:val="center"/>
              <w:rPr>
                <w:color w:val="000000"/>
                <w:sz w:val="22"/>
              </w:rPr>
            </w:pPr>
            <w:r>
              <w:rPr>
                <w:color w:val="000000"/>
                <w:sz w:val="22"/>
              </w:rPr>
              <w:t>26088,1</w:t>
            </w:r>
          </w:p>
        </w:tc>
        <w:tc>
          <w:tcPr>
            <w:tcW w:w="831" w:type="dxa"/>
            <w:vAlign w:val="center"/>
          </w:tcPr>
          <w:p w:rsidR="00C615BE" w:rsidRDefault="00C615BE" w:rsidP="00C615BE">
            <w:pPr>
              <w:jc w:val="center"/>
              <w:rPr>
                <w:color w:val="000000"/>
                <w:sz w:val="22"/>
              </w:rPr>
            </w:pPr>
            <w:r>
              <w:rPr>
                <w:color w:val="000000"/>
                <w:sz w:val="22"/>
              </w:rPr>
              <w:t>26116,0</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Максимальный расход топлива, т/ч</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торфа, т/ч</w:t>
            </w:r>
          </w:p>
        </w:tc>
        <w:tc>
          <w:tcPr>
            <w:tcW w:w="832" w:type="dxa"/>
            <w:shd w:val="clear" w:color="auto" w:fill="auto"/>
            <w:vAlign w:val="center"/>
          </w:tcPr>
          <w:p w:rsidR="00C615BE" w:rsidRDefault="00C615BE" w:rsidP="00C615BE">
            <w:pPr>
              <w:jc w:val="center"/>
              <w:rPr>
                <w:color w:val="000000"/>
                <w:sz w:val="22"/>
              </w:rPr>
            </w:pPr>
            <w:r>
              <w:rPr>
                <w:color w:val="000000"/>
                <w:sz w:val="22"/>
              </w:rPr>
              <w:t>42,6</w:t>
            </w:r>
          </w:p>
        </w:tc>
        <w:tc>
          <w:tcPr>
            <w:tcW w:w="832" w:type="dxa"/>
            <w:shd w:val="clear" w:color="auto" w:fill="auto"/>
            <w:vAlign w:val="center"/>
          </w:tcPr>
          <w:p w:rsidR="00C615BE" w:rsidRDefault="00C615BE" w:rsidP="00C615BE">
            <w:pPr>
              <w:jc w:val="center"/>
              <w:rPr>
                <w:color w:val="000000"/>
                <w:sz w:val="22"/>
              </w:rPr>
            </w:pPr>
            <w:r>
              <w:rPr>
                <w:color w:val="000000"/>
                <w:sz w:val="22"/>
              </w:rPr>
              <w:t>42,7</w:t>
            </w:r>
          </w:p>
        </w:tc>
        <w:tc>
          <w:tcPr>
            <w:tcW w:w="831" w:type="dxa"/>
            <w:shd w:val="clear" w:color="auto" w:fill="auto"/>
            <w:vAlign w:val="center"/>
          </w:tcPr>
          <w:p w:rsidR="00C615BE" w:rsidRDefault="00C615BE" w:rsidP="00C615BE">
            <w:pPr>
              <w:jc w:val="center"/>
              <w:rPr>
                <w:color w:val="000000"/>
                <w:sz w:val="22"/>
              </w:rPr>
            </w:pPr>
            <w:r>
              <w:rPr>
                <w:color w:val="000000"/>
                <w:sz w:val="22"/>
              </w:rPr>
              <w:t>43,8</w:t>
            </w:r>
          </w:p>
        </w:tc>
        <w:tc>
          <w:tcPr>
            <w:tcW w:w="831" w:type="dxa"/>
            <w:shd w:val="clear" w:color="auto" w:fill="auto"/>
            <w:vAlign w:val="center"/>
          </w:tcPr>
          <w:p w:rsidR="00C615BE" w:rsidRDefault="00C615BE" w:rsidP="00C615BE">
            <w:pPr>
              <w:jc w:val="center"/>
              <w:rPr>
                <w:color w:val="000000"/>
                <w:sz w:val="22"/>
              </w:rPr>
            </w:pPr>
            <w:r>
              <w:rPr>
                <w:color w:val="000000"/>
                <w:sz w:val="22"/>
              </w:rPr>
              <w:t>43,9</w:t>
            </w:r>
          </w:p>
        </w:tc>
        <w:tc>
          <w:tcPr>
            <w:tcW w:w="831" w:type="dxa"/>
            <w:shd w:val="clear" w:color="auto" w:fill="auto"/>
            <w:vAlign w:val="center"/>
          </w:tcPr>
          <w:p w:rsidR="00C615BE" w:rsidRDefault="00C615BE" w:rsidP="00C615BE">
            <w:pPr>
              <w:jc w:val="center"/>
              <w:rPr>
                <w:color w:val="000000"/>
                <w:sz w:val="22"/>
              </w:rPr>
            </w:pPr>
            <w:r>
              <w:rPr>
                <w:color w:val="000000"/>
                <w:sz w:val="22"/>
              </w:rPr>
              <w:t>42,7</w:t>
            </w:r>
          </w:p>
        </w:tc>
        <w:tc>
          <w:tcPr>
            <w:tcW w:w="831" w:type="dxa"/>
            <w:shd w:val="clear" w:color="auto" w:fill="auto"/>
            <w:vAlign w:val="center"/>
          </w:tcPr>
          <w:p w:rsidR="00C615BE" w:rsidRDefault="00C615BE" w:rsidP="00C615BE">
            <w:pPr>
              <w:jc w:val="center"/>
              <w:rPr>
                <w:color w:val="000000"/>
                <w:sz w:val="22"/>
              </w:rPr>
            </w:pPr>
            <w:r>
              <w:rPr>
                <w:color w:val="000000"/>
                <w:sz w:val="22"/>
              </w:rPr>
              <w:t>46,2</w:t>
            </w:r>
          </w:p>
        </w:tc>
        <w:tc>
          <w:tcPr>
            <w:tcW w:w="831" w:type="dxa"/>
            <w:shd w:val="clear" w:color="auto" w:fill="auto"/>
            <w:vAlign w:val="center"/>
          </w:tcPr>
          <w:p w:rsidR="00C615BE" w:rsidRDefault="00C615BE" w:rsidP="00C615BE">
            <w:pPr>
              <w:jc w:val="center"/>
              <w:rPr>
                <w:color w:val="000000"/>
                <w:sz w:val="22"/>
              </w:rPr>
            </w:pPr>
            <w:r>
              <w:rPr>
                <w:color w:val="000000"/>
                <w:sz w:val="22"/>
              </w:rPr>
              <w:t>21,9</w:t>
            </w:r>
          </w:p>
        </w:tc>
        <w:tc>
          <w:tcPr>
            <w:tcW w:w="831" w:type="dxa"/>
            <w:shd w:val="clear" w:color="auto" w:fill="auto"/>
            <w:vAlign w:val="center"/>
          </w:tcPr>
          <w:p w:rsidR="00C615BE" w:rsidRDefault="00C615BE" w:rsidP="00C615BE">
            <w:pPr>
              <w:jc w:val="center"/>
              <w:rPr>
                <w:color w:val="000000"/>
                <w:sz w:val="22"/>
              </w:rPr>
            </w:pPr>
            <w:r>
              <w:rPr>
                <w:color w:val="000000"/>
                <w:sz w:val="22"/>
              </w:rPr>
              <w:t>0,3</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мазута, т/ч</w:t>
            </w:r>
          </w:p>
        </w:tc>
        <w:tc>
          <w:tcPr>
            <w:tcW w:w="832" w:type="dxa"/>
            <w:shd w:val="clear" w:color="auto" w:fill="auto"/>
            <w:vAlign w:val="center"/>
          </w:tcPr>
          <w:p w:rsidR="00C615BE" w:rsidRDefault="00C615BE" w:rsidP="00C615BE">
            <w:pPr>
              <w:jc w:val="center"/>
              <w:rPr>
                <w:color w:val="000000"/>
                <w:sz w:val="22"/>
              </w:rPr>
            </w:pPr>
            <w:r>
              <w:rPr>
                <w:color w:val="000000"/>
                <w:sz w:val="22"/>
              </w:rPr>
              <w:t>7983,1</w:t>
            </w:r>
          </w:p>
        </w:tc>
        <w:tc>
          <w:tcPr>
            <w:tcW w:w="832" w:type="dxa"/>
            <w:shd w:val="clear" w:color="auto" w:fill="auto"/>
            <w:vAlign w:val="center"/>
          </w:tcPr>
          <w:p w:rsidR="00C615BE" w:rsidRDefault="00C615BE" w:rsidP="00C615BE">
            <w:pPr>
              <w:jc w:val="center"/>
              <w:rPr>
                <w:color w:val="000000"/>
                <w:sz w:val="22"/>
              </w:rPr>
            </w:pPr>
            <w:r>
              <w:rPr>
                <w:color w:val="000000"/>
                <w:sz w:val="22"/>
              </w:rPr>
              <w:t>7991,9</w:t>
            </w:r>
          </w:p>
        </w:tc>
        <w:tc>
          <w:tcPr>
            <w:tcW w:w="831" w:type="dxa"/>
            <w:shd w:val="clear" w:color="auto" w:fill="auto"/>
            <w:vAlign w:val="center"/>
          </w:tcPr>
          <w:p w:rsidR="00C615BE" w:rsidRDefault="00C615BE" w:rsidP="00C615BE">
            <w:pPr>
              <w:jc w:val="center"/>
              <w:rPr>
                <w:color w:val="000000"/>
                <w:sz w:val="22"/>
              </w:rPr>
            </w:pPr>
            <w:r>
              <w:rPr>
                <w:color w:val="000000"/>
                <w:sz w:val="22"/>
              </w:rPr>
              <w:t>8206,5</w:t>
            </w:r>
          </w:p>
        </w:tc>
        <w:tc>
          <w:tcPr>
            <w:tcW w:w="831" w:type="dxa"/>
            <w:shd w:val="clear" w:color="auto" w:fill="auto"/>
            <w:vAlign w:val="center"/>
          </w:tcPr>
          <w:p w:rsidR="00C615BE" w:rsidRDefault="00C615BE" w:rsidP="00C615BE">
            <w:pPr>
              <w:jc w:val="center"/>
              <w:rPr>
                <w:color w:val="000000"/>
                <w:sz w:val="22"/>
              </w:rPr>
            </w:pPr>
            <w:r>
              <w:rPr>
                <w:color w:val="000000"/>
                <w:sz w:val="22"/>
              </w:rPr>
              <w:t>8227,8</w:t>
            </w:r>
          </w:p>
        </w:tc>
        <w:tc>
          <w:tcPr>
            <w:tcW w:w="831" w:type="dxa"/>
            <w:shd w:val="clear" w:color="auto" w:fill="auto"/>
            <w:vAlign w:val="center"/>
          </w:tcPr>
          <w:p w:rsidR="00C615BE" w:rsidRDefault="00C615BE" w:rsidP="00C615BE">
            <w:pPr>
              <w:jc w:val="center"/>
              <w:rPr>
                <w:color w:val="000000"/>
                <w:sz w:val="22"/>
              </w:rPr>
            </w:pPr>
            <w:r>
              <w:rPr>
                <w:color w:val="000000"/>
                <w:sz w:val="22"/>
              </w:rPr>
              <w:t>8001,6</w:t>
            </w:r>
          </w:p>
        </w:tc>
        <w:tc>
          <w:tcPr>
            <w:tcW w:w="831" w:type="dxa"/>
            <w:shd w:val="clear" w:color="auto" w:fill="auto"/>
            <w:vAlign w:val="center"/>
          </w:tcPr>
          <w:p w:rsidR="00C615BE" w:rsidRDefault="00C615BE" w:rsidP="00C615BE">
            <w:pPr>
              <w:jc w:val="center"/>
              <w:rPr>
                <w:color w:val="000000"/>
                <w:sz w:val="22"/>
              </w:rPr>
            </w:pPr>
            <w:r>
              <w:rPr>
                <w:color w:val="000000"/>
                <w:sz w:val="22"/>
              </w:rPr>
              <w:t>8650,3</w:t>
            </w:r>
          </w:p>
        </w:tc>
        <w:tc>
          <w:tcPr>
            <w:tcW w:w="831" w:type="dxa"/>
            <w:shd w:val="clear" w:color="auto" w:fill="auto"/>
            <w:vAlign w:val="center"/>
          </w:tcPr>
          <w:p w:rsidR="00C615BE" w:rsidRDefault="00C615BE" w:rsidP="00C615BE">
            <w:pPr>
              <w:jc w:val="center"/>
              <w:rPr>
                <w:color w:val="000000"/>
                <w:sz w:val="22"/>
              </w:rPr>
            </w:pPr>
            <w:r>
              <w:rPr>
                <w:color w:val="000000"/>
                <w:sz w:val="22"/>
              </w:rPr>
              <w:t>4157,0</w:t>
            </w:r>
          </w:p>
        </w:tc>
        <w:tc>
          <w:tcPr>
            <w:tcW w:w="831" w:type="dxa"/>
            <w:shd w:val="clear" w:color="auto" w:fill="auto"/>
            <w:vAlign w:val="center"/>
          </w:tcPr>
          <w:p w:rsidR="00C615BE" w:rsidRDefault="00C615BE" w:rsidP="00C615BE">
            <w:pPr>
              <w:jc w:val="center"/>
              <w:rPr>
                <w:color w:val="000000"/>
                <w:sz w:val="22"/>
              </w:rPr>
            </w:pPr>
            <w:r>
              <w:rPr>
                <w:color w:val="000000"/>
                <w:sz w:val="22"/>
              </w:rPr>
              <w:t>1,5</w:t>
            </w:r>
          </w:p>
        </w:tc>
        <w:tc>
          <w:tcPr>
            <w:tcW w:w="831" w:type="dxa"/>
            <w:vAlign w:val="center"/>
          </w:tcPr>
          <w:p w:rsidR="00C615BE" w:rsidRDefault="00C615BE" w:rsidP="00C615BE">
            <w:pPr>
              <w:jc w:val="center"/>
              <w:rPr>
                <w:color w:val="000000"/>
                <w:sz w:val="22"/>
              </w:rPr>
            </w:pPr>
            <w:r>
              <w:rPr>
                <w:color w:val="000000"/>
                <w:sz w:val="22"/>
              </w:rPr>
              <w:t>1796,6</w:t>
            </w:r>
          </w:p>
        </w:tc>
        <w:tc>
          <w:tcPr>
            <w:tcW w:w="831" w:type="dxa"/>
            <w:vAlign w:val="center"/>
          </w:tcPr>
          <w:p w:rsidR="00C615BE" w:rsidRDefault="00C615BE" w:rsidP="00C615BE">
            <w:pPr>
              <w:jc w:val="center"/>
              <w:rPr>
                <w:color w:val="000000"/>
                <w:sz w:val="22"/>
              </w:rPr>
            </w:pPr>
            <w:r>
              <w:rPr>
                <w:color w:val="000000"/>
                <w:sz w:val="22"/>
              </w:rPr>
              <w:t>1796,6</w:t>
            </w:r>
          </w:p>
        </w:tc>
        <w:tc>
          <w:tcPr>
            <w:tcW w:w="831" w:type="dxa"/>
            <w:vAlign w:val="center"/>
          </w:tcPr>
          <w:p w:rsidR="00C615BE" w:rsidRDefault="00C615BE" w:rsidP="00C615BE">
            <w:pPr>
              <w:jc w:val="center"/>
              <w:rPr>
                <w:color w:val="000000"/>
                <w:sz w:val="22"/>
              </w:rPr>
            </w:pPr>
            <w:r>
              <w:rPr>
                <w:color w:val="000000"/>
                <w:sz w:val="22"/>
              </w:rPr>
              <w:t>1834,4</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угля, т/ч</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23,2</w:t>
            </w:r>
          </w:p>
        </w:tc>
        <w:tc>
          <w:tcPr>
            <w:tcW w:w="831" w:type="dxa"/>
            <w:vAlign w:val="center"/>
          </w:tcPr>
          <w:p w:rsidR="00C615BE" w:rsidRDefault="00C615BE" w:rsidP="00C615BE">
            <w:pPr>
              <w:jc w:val="center"/>
              <w:rPr>
                <w:color w:val="000000"/>
                <w:sz w:val="22"/>
              </w:rPr>
            </w:pPr>
            <w:r>
              <w:rPr>
                <w:color w:val="000000"/>
                <w:sz w:val="22"/>
              </w:rPr>
              <w:t>30124,4</w:t>
            </w:r>
          </w:p>
        </w:tc>
        <w:tc>
          <w:tcPr>
            <w:tcW w:w="831" w:type="dxa"/>
            <w:vAlign w:val="center"/>
          </w:tcPr>
          <w:p w:rsidR="00C615BE" w:rsidRDefault="00C615BE" w:rsidP="00C615BE">
            <w:pPr>
              <w:jc w:val="center"/>
              <w:rPr>
                <w:color w:val="000000"/>
                <w:sz w:val="22"/>
              </w:rPr>
            </w:pPr>
            <w:r>
              <w:rPr>
                <w:color w:val="000000"/>
                <w:sz w:val="22"/>
              </w:rPr>
              <w:t>30124,4</w:t>
            </w:r>
          </w:p>
        </w:tc>
        <w:tc>
          <w:tcPr>
            <w:tcW w:w="831" w:type="dxa"/>
            <w:vAlign w:val="center"/>
          </w:tcPr>
          <w:p w:rsidR="00C615BE" w:rsidRDefault="00C615BE" w:rsidP="00C615BE">
            <w:pPr>
              <w:jc w:val="center"/>
              <w:rPr>
                <w:color w:val="000000"/>
                <w:sz w:val="22"/>
              </w:rPr>
            </w:pPr>
            <w:r>
              <w:rPr>
                <w:color w:val="000000"/>
                <w:sz w:val="22"/>
              </w:rPr>
              <w:t>30758,0</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r>
      <w:tr w:rsidR="00C615BE" w:rsidTr="00B17010">
        <w:trPr>
          <w:trHeight w:val="86"/>
        </w:trPr>
        <w:tc>
          <w:tcPr>
            <w:tcW w:w="3261" w:type="dxa"/>
            <w:shd w:val="clear" w:color="auto" w:fill="auto"/>
            <w:vAlign w:val="center"/>
          </w:tcPr>
          <w:p w:rsidR="00C615BE" w:rsidRDefault="00C615BE" w:rsidP="00C615BE">
            <w:pPr>
              <w:rPr>
                <w:color w:val="000000"/>
                <w:sz w:val="22"/>
              </w:rPr>
            </w:pPr>
            <w:r>
              <w:rPr>
                <w:color w:val="000000"/>
                <w:sz w:val="22"/>
              </w:rPr>
              <w:t>природного газа, м</w:t>
            </w:r>
            <w:r w:rsidRPr="003D710E">
              <w:rPr>
                <w:color w:val="000000"/>
                <w:sz w:val="22"/>
                <w:vertAlign w:val="superscript"/>
              </w:rPr>
              <w:t>3</w:t>
            </w:r>
            <w:r>
              <w:rPr>
                <w:color w:val="000000"/>
                <w:sz w:val="22"/>
              </w:rPr>
              <w:t>/ч</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2"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shd w:val="clear" w:color="auto" w:fill="auto"/>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 </w:t>
            </w:r>
          </w:p>
        </w:tc>
        <w:tc>
          <w:tcPr>
            <w:tcW w:w="831" w:type="dxa"/>
            <w:vAlign w:val="center"/>
          </w:tcPr>
          <w:p w:rsidR="00C615BE" w:rsidRDefault="00C615BE" w:rsidP="00C615BE">
            <w:pPr>
              <w:jc w:val="center"/>
              <w:rPr>
                <w:color w:val="000000"/>
                <w:sz w:val="22"/>
              </w:rPr>
            </w:pPr>
            <w:r>
              <w:rPr>
                <w:color w:val="000000"/>
                <w:sz w:val="22"/>
              </w:rPr>
              <w:t>10437,6</w:t>
            </w:r>
          </w:p>
        </w:tc>
        <w:tc>
          <w:tcPr>
            <w:tcW w:w="831" w:type="dxa"/>
            <w:vAlign w:val="center"/>
          </w:tcPr>
          <w:p w:rsidR="00C615BE" w:rsidRDefault="00C615BE" w:rsidP="00C615BE">
            <w:pPr>
              <w:jc w:val="center"/>
              <w:rPr>
                <w:color w:val="000000"/>
                <w:sz w:val="22"/>
              </w:rPr>
            </w:pPr>
            <w:r>
              <w:rPr>
                <w:color w:val="000000"/>
                <w:sz w:val="22"/>
              </w:rPr>
              <w:t>10205,2</w:t>
            </w:r>
          </w:p>
        </w:tc>
        <w:tc>
          <w:tcPr>
            <w:tcW w:w="831" w:type="dxa"/>
            <w:vAlign w:val="center"/>
          </w:tcPr>
          <w:p w:rsidR="00C615BE" w:rsidRDefault="00C615BE" w:rsidP="00C615BE">
            <w:pPr>
              <w:jc w:val="center"/>
              <w:rPr>
                <w:color w:val="000000"/>
                <w:sz w:val="22"/>
              </w:rPr>
            </w:pPr>
            <w:r>
              <w:rPr>
                <w:color w:val="000000"/>
                <w:sz w:val="22"/>
              </w:rPr>
              <w:t>10216,2</w:t>
            </w:r>
          </w:p>
        </w:tc>
        <w:tc>
          <w:tcPr>
            <w:tcW w:w="831" w:type="dxa"/>
            <w:vAlign w:val="center"/>
          </w:tcPr>
          <w:p w:rsidR="00C615BE" w:rsidRDefault="00C615BE" w:rsidP="00C615BE">
            <w:pPr>
              <w:jc w:val="center"/>
              <w:rPr>
                <w:color w:val="000000"/>
                <w:sz w:val="22"/>
              </w:rPr>
            </w:pPr>
            <w:r>
              <w:rPr>
                <w:color w:val="000000"/>
                <w:sz w:val="22"/>
              </w:rPr>
              <w:t>10227,1</w:t>
            </w:r>
          </w:p>
        </w:tc>
      </w:tr>
    </w:tbl>
    <w:p w:rsidR="00B17010" w:rsidRDefault="00B17010" w:rsidP="00B17010">
      <w:pPr>
        <w:tabs>
          <w:tab w:val="left" w:pos="375"/>
        </w:tabs>
        <w:spacing w:after="120"/>
        <w:ind w:right="28"/>
        <w:jc w:val="center"/>
        <w:rPr>
          <w:sz w:val="26"/>
          <w:szCs w:val="26"/>
        </w:rPr>
      </w:pPr>
    </w:p>
    <w:p w:rsidR="00EB10DC" w:rsidRDefault="00EB10DC" w:rsidP="00765629">
      <w:pPr>
        <w:tabs>
          <w:tab w:val="left" w:pos="375"/>
        </w:tabs>
        <w:spacing w:before="120" w:after="120"/>
        <w:ind w:right="28"/>
        <w:jc w:val="center"/>
        <w:rPr>
          <w:sz w:val="26"/>
          <w:szCs w:val="26"/>
        </w:rPr>
        <w:sectPr w:rsidR="00EB10DC" w:rsidSect="00883E6C">
          <w:pgSz w:w="16838" w:h="11906" w:orient="landscape"/>
          <w:pgMar w:top="851" w:right="567" w:bottom="851" w:left="567" w:header="567" w:footer="403" w:gutter="0"/>
          <w:cols w:space="720"/>
          <w:docGrid w:linePitch="360"/>
        </w:sectPr>
      </w:pPr>
    </w:p>
    <w:p w:rsidR="00B169C3" w:rsidRPr="00883E6C" w:rsidRDefault="00883E6C" w:rsidP="00883E6C">
      <w:pPr>
        <w:pStyle w:val="ConsPlusNormal"/>
        <w:widowControl/>
        <w:tabs>
          <w:tab w:val="left" w:pos="0"/>
        </w:tabs>
        <w:spacing w:after="120"/>
        <w:ind w:firstLine="0"/>
        <w:jc w:val="both"/>
        <w:rPr>
          <w:rFonts w:ascii="Times New Roman" w:hAnsi="Times New Roman" w:cs="Times New Roman"/>
          <w:sz w:val="26"/>
          <w:szCs w:val="26"/>
        </w:rPr>
      </w:pPr>
      <w:r w:rsidRPr="00883E6C">
        <w:rPr>
          <w:rFonts w:ascii="Times New Roman" w:hAnsi="Times New Roman" w:cs="Times New Roman"/>
          <w:b/>
          <w:sz w:val="26"/>
          <w:szCs w:val="26"/>
        </w:rPr>
        <w:lastRenderedPageBreak/>
        <w:t>8.3 Нормативные запасы топлива</w:t>
      </w:r>
    </w:p>
    <w:p w:rsidR="00883E6C" w:rsidRPr="00A00E91" w:rsidRDefault="00883E6C" w:rsidP="00883E6C">
      <w:pPr>
        <w:ind w:firstLine="426"/>
        <w:jc w:val="both"/>
        <w:rPr>
          <w:color w:val="000000"/>
          <w:sz w:val="26"/>
          <w:szCs w:val="26"/>
        </w:rPr>
      </w:pPr>
      <w:r w:rsidRPr="00A00E91">
        <w:rPr>
          <w:sz w:val="26"/>
          <w:szCs w:val="26"/>
        </w:rPr>
        <w:t xml:space="preserve">Расчет нормативных запасов топлива </w:t>
      </w:r>
      <w:r>
        <w:rPr>
          <w:sz w:val="26"/>
          <w:szCs w:val="26"/>
        </w:rPr>
        <w:t xml:space="preserve">для котельных </w:t>
      </w:r>
      <w:r w:rsidRPr="00A00E91">
        <w:rPr>
          <w:sz w:val="26"/>
          <w:szCs w:val="26"/>
        </w:rPr>
        <w:t>выполнен в соответствии с «Порядком определения нормативов запасов топлива на источниках тепловой энергии» (утвержден Приказом Минэнерго России от 10 августа 2012 г. № 377)</w:t>
      </w:r>
      <w:r>
        <w:rPr>
          <w:sz w:val="26"/>
          <w:szCs w:val="26"/>
        </w:rPr>
        <w:t xml:space="preserve">. </w:t>
      </w:r>
      <w:r>
        <w:rPr>
          <w:color w:val="000000"/>
          <w:sz w:val="26"/>
          <w:szCs w:val="26"/>
        </w:rPr>
        <w:t>Расчет выполнен на предстоящий регулируемый период – 202</w:t>
      </w:r>
      <w:r w:rsidR="00253B62">
        <w:rPr>
          <w:color w:val="000000"/>
          <w:sz w:val="26"/>
          <w:szCs w:val="26"/>
        </w:rPr>
        <w:t>1</w:t>
      </w:r>
      <w:r>
        <w:rPr>
          <w:color w:val="000000"/>
          <w:sz w:val="26"/>
          <w:szCs w:val="26"/>
        </w:rPr>
        <w:t xml:space="preserve"> год.</w:t>
      </w:r>
    </w:p>
    <w:p w:rsidR="00531279" w:rsidRPr="007A2152" w:rsidRDefault="00AC79E0" w:rsidP="00531279">
      <w:pPr>
        <w:pStyle w:val="Heading"/>
        <w:spacing w:after="120"/>
        <w:jc w:val="center"/>
        <w:rPr>
          <w:rFonts w:ascii="Times New Roman" w:hAnsi="Times New Roman" w:cs="Times New Roman"/>
          <w:color w:val="000000"/>
          <w:sz w:val="26"/>
          <w:szCs w:val="26"/>
        </w:rPr>
      </w:pPr>
      <w:r w:rsidRPr="00AC79E0">
        <w:rPr>
          <w:rFonts w:ascii="Times New Roman" w:hAnsi="Times New Roman" w:cs="Times New Roman"/>
          <w:b w:val="0"/>
          <w:color w:val="000000"/>
          <w:sz w:val="26"/>
          <w:szCs w:val="26"/>
        </w:rPr>
        <w:t>Таблица 8.3.1</w:t>
      </w:r>
      <w:r>
        <w:rPr>
          <w:rFonts w:ascii="Times New Roman" w:hAnsi="Times New Roman" w:cs="Times New Roman"/>
          <w:b w:val="0"/>
          <w:sz w:val="26"/>
          <w:szCs w:val="26"/>
        </w:rPr>
        <w:t xml:space="preserve">. </w:t>
      </w:r>
      <w:r w:rsidR="00531279" w:rsidRPr="007A2152">
        <w:rPr>
          <w:rFonts w:ascii="Times New Roman" w:hAnsi="Times New Roman" w:cs="Times New Roman"/>
          <w:b w:val="0"/>
          <w:sz w:val="26"/>
          <w:szCs w:val="26"/>
        </w:rPr>
        <w:t xml:space="preserve">Основные исходные данные и результаты расчета создания нормативного неснижаемого запаса топлива (ННЗТ) </w:t>
      </w:r>
    </w:p>
    <w:tbl>
      <w:tblPr>
        <w:tblW w:w="10207"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2127"/>
        <w:gridCol w:w="1185"/>
        <w:gridCol w:w="1204"/>
        <w:gridCol w:w="1231"/>
        <w:gridCol w:w="1074"/>
        <w:gridCol w:w="1473"/>
        <w:gridCol w:w="1019"/>
        <w:gridCol w:w="894"/>
      </w:tblGrid>
      <w:tr w:rsidR="00531279" w:rsidTr="00444C20">
        <w:tc>
          <w:tcPr>
            <w:tcW w:w="2127" w:type="dxa"/>
            <w:shd w:val="clear" w:color="auto" w:fill="auto"/>
          </w:tcPr>
          <w:p w:rsidR="00531279" w:rsidRDefault="00531279" w:rsidP="00444C20">
            <w:pPr>
              <w:ind w:left="-49" w:right="-68"/>
              <w:jc w:val="center"/>
              <w:rPr>
                <w:color w:val="000000"/>
                <w:sz w:val="22"/>
              </w:rPr>
            </w:pPr>
            <w:r>
              <w:rPr>
                <w:color w:val="000000"/>
                <w:sz w:val="22"/>
              </w:rPr>
              <w:t>Наименование теплоснабжающей организации</w:t>
            </w:r>
          </w:p>
        </w:tc>
        <w:tc>
          <w:tcPr>
            <w:tcW w:w="1185" w:type="dxa"/>
            <w:shd w:val="clear" w:color="auto" w:fill="auto"/>
          </w:tcPr>
          <w:p w:rsidR="00531279" w:rsidRDefault="00531279" w:rsidP="00444C20">
            <w:pPr>
              <w:ind w:left="-49" w:right="-68"/>
              <w:jc w:val="center"/>
              <w:rPr>
                <w:color w:val="000000"/>
                <w:sz w:val="22"/>
              </w:rPr>
            </w:pPr>
            <w:r>
              <w:rPr>
                <w:color w:val="000000"/>
                <w:sz w:val="22"/>
              </w:rPr>
              <w:t xml:space="preserve">Вид </w:t>
            </w:r>
          </w:p>
          <w:p w:rsidR="00531279" w:rsidRDefault="00531279" w:rsidP="00444C20">
            <w:pPr>
              <w:ind w:left="-49" w:right="-68"/>
              <w:jc w:val="center"/>
              <w:rPr>
                <w:color w:val="000000"/>
                <w:sz w:val="22"/>
              </w:rPr>
            </w:pPr>
            <w:r>
              <w:rPr>
                <w:color w:val="000000"/>
                <w:sz w:val="22"/>
              </w:rPr>
              <w:t xml:space="preserve">топлива </w:t>
            </w:r>
          </w:p>
        </w:tc>
        <w:tc>
          <w:tcPr>
            <w:tcW w:w="1204" w:type="dxa"/>
            <w:shd w:val="clear" w:color="auto" w:fill="auto"/>
          </w:tcPr>
          <w:p w:rsidR="00531279" w:rsidRDefault="00531279" w:rsidP="00444C20">
            <w:pPr>
              <w:ind w:left="-49" w:right="-68"/>
              <w:jc w:val="center"/>
              <w:rPr>
                <w:color w:val="000000"/>
                <w:sz w:val="22"/>
              </w:rPr>
            </w:pPr>
            <w:proofErr w:type="spellStart"/>
            <w:r>
              <w:rPr>
                <w:color w:val="000000"/>
                <w:sz w:val="22"/>
              </w:rPr>
              <w:t>Среднесут</w:t>
            </w:r>
            <w:proofErr w:type="spellEnd"/>
            <w:r>
              <w:rPr>
                <w:color w:val="000000"/>
                <w:sz w:val="22"/>
              </w:rPr>
              <w:t xml:space="preserve">. отпуск </w:t>
            </w:r>
            <w:proofErr w:type="spellStart"/>
            <w:r>
              <w:rPr>
                <w:color w:val="000000"/>
                <w:sz w:val="22"/>
              </w:rPr>
              <w:t>теплоэнер-гии</w:t>
            </w:r>
            <w:proofErr w:type="spellEnd"/>
            <w:r>
              <w:rPr>
                <w:color w:val="000000"/>
                <w:sz w:val="22"/>
              </w:rPr>
              <w:t xml:space="preserve">, Гкал/сут. </w:t>
            </w:r>
          </w:p>
        </w:tc>
        <w:tc>
          <w:tcPr>
            <w:tcW w:w="1231" w:type="dxa"/>
            <w:shd w:val="clear" w:color="auto" w:fill="auto"/>
          </w:tcPr>
          <w:p w:rsidR="00531279" w:rsidRDefault="00531279" w:rsidP="00444C20">
            <w:pPr>
              <w:ind w:left="-49" w:right="-68"/>
              <w:jc w:val="center"/>
              <w:rPr>
                <w:color w:val="000000"/>
                <w:sz w:val="22"/>
              </w:rPr>
            </w:pPr>
            <w:r>
              <w:rPr>
                <w:color w:val="000000"/>
                <w:sz w:val="22"/>
              </w:rPr>
              <w:t xml:space="preserve">Норматив удельного расхода топлива, </w:t>
            </w:r>
          </w:p>
          <w:p w:rsidR="00531279" w:rsidRDefault="00531279" w:rsidP="00444C20">
            <w:pPr>
              <w:ind w:left="-49" w:right="-68"/>
              <w:jc w:val="center"/>
              <w:rPr>
                <w:color w:val="000000"/>
                <w:sz w:val="22"/>
              </w:rPr>
            </w:pPr>
            <w:r>
              <w:rPr>
                <w:color w:val="000000"/>
                <w:sz w:val="22"/>
              </w:rPr>
              <w:t xml:space="preserve">т </w:t>
            </w:r>
            <w:proofErr w:type="spellStart"/>
            <w:r>
              <w:rPr>
                <w:color w:val="000000"/>
                <w:sz w:val="22"/>
              </w:rPr>
              <w:t>у.т</w:t>
            </w:r>
            <w:proofErr w:type="spellEnd"/>
            <w:r>
              <w:rPr>
                <w:color w:val="000000"/>
                <w:sz w:val="22"/>
              </w:rPr>
              <w:t xml:space="preserve">./Гкал </w:t>
            </w:r>
          </w:p>
        </w:tc>
        <w:tc>
          <w:tcPr>
            <w:tcW w:w="1074" w:type="dxa"/>
            <w:shd w:val="clear" w:color="auto" w:fill="auto"/>
          </w:tcPr>
          <w:p w:rsidR="00531279" w:rsidRDefault="00531279" w:rsidP="00444C20">
            <w:pPr>
              <w:ind w:left="-49" w:right="-68"/>
              <w:jc w:val="center"/>
              <w:rPr>
                <w:color w:val="000000"/>
                <w:sz w:val="22"/>
              </w:rPr>
            </w:pPr>
            <w:r>
              <w:rPr>
                <w:color w:val="000000"/>
                <w:sz w:val="22"/>
              </w:rPr>
              <w:t>Средне-</w:t>
            </w:r>
          </w:p>
          <w:p w:rsidR="00531279" w:rsidRDefault="00531279" w:rsidP="00444C20">
            <w:pPr>
              <w:ind w:left="-49" w:right="-68"/>
              <w:jc w:val="center"/>
              <w:rPr>
                <w:color w:val="000000"/>
                <w:sz w:val="22"/>
              </w:rPr>
            </w:pPr>
            <w:r>
              <w:rPr>
                <w:color w:val="000000"/>
                <w:sz w:val="22"/>
              </w:rPr>
              <w:t>суточный расход топлива,</w:t>
            </w:r>
          </w:p>
          <w:p w:rsidR="00531279" w:rsidRDefault="00531279" w:rsidP="00444C20">
            <w:pPr>
              <w:ind w:left="-49" w:right="-68"/>
              <w:jc w:val="center"/>
              <w:rPr>
                <w:color w:val="000000"/>
                <w:sz w:val="22"/>
              </w:rPr>
            </w:pPr>
            <w:r>
              <w:rPr>
                <w:color w:val="000000"/>
                <w:sz w:val="22"/>
              </w:rPr>
              <w:t xml:space="preserve"> т </w:t>
            </w:r>
            <w:proofErr w:type="spellStart"/>
            <w:r>
              <w:rPr>
                <w:color w:val="000000"/>
                <w:sz w:val="22"/>
              </w:rPr>
              <w:t>у.т</w:t>
            </w:r>
            <w:proofErr w:type="spellEnd"/>
            <w:r>
              <w:rPr>
                <w:color w:val="000000"/>
                <w:sz w:val="22"/>
              </w:rPr>
              <w:t xml:space="preserve">. </w:t>
            </w:r>
          </w:p>
        </w:tc>
        <w:tc>
          <w:tcPr>
            <w:tcW w:w="1473" w:type="dxa"/>
            <w:shd w:val="clear" w:color="auto" w:fill="auto"/>
          </w:tcPr>
          <w:p w:rsidR="00531279" w:rsidRDefault="00531279" w:rsidP="00444C20">
            <w:pPr>
              <w:ind w:left="-49" w:right="-68"/>
              <w:jc w:val="center"/>
              <w:rPr>
                <w:color w:val="000000"/>
                <w:sz w:val="22"/>
              </w:rPr>
            </w:pPr>
            <w:r>
              <w:rPr>
                <w:color w:val="000000"/>
                <w:sz w:val="22"/>
              </w:rPr>
              <w:t xml:space="preserve">Коэффициент перевода натурального топлива в условное  </w:t>
            </w:r>
          </w:p>
        </w:tc>
        <w:tc>
          <w:tcPr>
            <w:tcW w:w="1019" w:type="dxa"/>
            <w:shd w:val="clear" w:color="auto" w:fill="auto"/>
          </w:tcPr>
          <w:p w:rsidR="00531279" w:rsidRDefault="00531279" w:rsidP="00444C20">
            <w:pPr>
              <w:ind w:left="-49" w:right="-68"/>
              <w:jc w:val="center"/>
              <w:rPr>
                <w:color w:val="000000"/>
                <w:sz w:val="22"/>
              </w:rPr>
            </w:pPr>
            <w:proofErr w:type="spellStart"/>
            <w:r>
              <w:rPr>
                <w:color w:val="000000"/>
                <w:sz w:val="22"/>
              </w:rPr>
              <w:t>Количе-ство</w:t>
            </w:r>
            <w:proofErr w:type="spellEnd"/>
            <w:r>
              <w:rPr>
                <w:color w:val="000000"/>
                <w:sz w:val="22"/>
              </w:rPr>
              <w:t xml:space="preserve"> суток для расчета запаса </w:t>
            </w:r>
          </w:p>
        </w:tc>
        <w:tc>
          <w:tcPr>
            <w:tcW w:w="894" w:type="dxa"/>
            <w:shd w:val="clear" w:color="auto" w:fill="auto"/>
          </w:tcPr>
          <w:p w:rsidR="00531279" w:rsidRDefault="00531279" w:rsidP="00444C20">
            <w:pPr>
              <w:ind w:left="-49" w:right="-68"/>
              <w:jc w:val="center"/>
              <w:rPr>
                <w:color w:val="000000"/>
                <w:sz w:val="22"/>
              </w:rPr>
            </w:pPr>
            <w:r>
              <w:rPr>
                <w:color w:val="000000"/>
                <w:sz w:val="22"/>
              </w:rPr>
              <w:t xml:space="preserve">ННЗТ,  т </w:t>
            </w:r>
          </w:p>
        </w:tc>
      </w:tr>
      <w:tr w:rsidR="00531279" w:rsidTr="00444C20">
        <w:tc>
          <w:tcPr>
            <w:tcW w:w="2127" w:type="dxa"/>
            <w:shd w:val="clear" w:color="auto" w:fill="auto"/>
            <w:vAlign w:val="center"/>
          </w:tcPr>
          <w:p w:rsidR="00531279" w:rsidRDefault="00531279" w:rsidP="00444C20">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185" w:type="dxa"/>
            <w:shd w:val="clear" w:color="auto" w:fill="auto"/>
            <w:vAlign w:val="center"/>
          </w:tcPr>
          <w:p w:rsidR="00531279" w:rsidRDefault="00531279" w:rsidP="00444C20">
            <w:pPr>
              <w:suppressAutoHyphens w:val="0"/>
              <w:jc w:val="center"/>
              <w:rPr>
                <w:rFonts w:eastAsia="Times New Roman"/>
                <w:color w:val="000000"/>
                <w:sz w:val="22"/>
                <w:lang w:eastAsia="ru-RU"/>
              </w:rPr>
            </w:pPr>
            <w:r>
              <w:rPr>
                <w:color w:val="000000"/>
                <w:sz w:val="22"/>
              </w:rPr>
              <w:t>каменный уголь</w:t>
            </w:r>
          </w:p>
        </w:tc>
        <w:tc>
          <w:tcPr>
            <w:tcW w:w="1204" w:type="dxa"/>
            <w:shd w:val="clear" w:color="auto" w:fill="auto"/>
            <w:vAlign w:val="center"/>
          </w:tcPr>
          <w:p w:rsidR="00531279" w:rsidRDefault="00531279" w:rsidP="00444C20">
            <w:pPr>
              <w:jc w:val="center"/>
              <w:rPr>
                <w:color w:val="000000"/>
                <w:szCs w:val="24"/>
              </w:rPr>
            </w:pPr>
            <w:r>
              <w:rPr>
                <w:color w:val="000000"/>
              </w:rPr>
              <w:t>35,9</w:t>
            </w:r>
          </w:p>
        </w:tc>
        <w:tc>
          <w:tcPr>
            <w:tcW w:w="1231" w:type="dxa"/>
            <w:shd w:val="clear" w:color="auto" w:fill="auto"/>
            <w:vAlign w:val="center"/>
          </w:tcPr>
          <w:p w:rsidR="00531279" w:rsidRDefault="00531279" w:rsidP="00444C20">
            <w:pPr>
              <w:jc w:val="center"/>
              <w:rPr>
                <w:color w:val="000000"/>
              </w:rPr>
            </w:pPr>
            <w:r>
              <w:rPr>
                <w:color w:val="000000"/>
              </w:rPr>
              <w:t>0,22059</w:t>
            </w:r>
          </w:p>
        </w:tc>
        <w:tc>
          <w:tcPr>
            <w:tcW w:w="1074" w:type="dxa"/>
            <w:shd w:val="clear" w:color="auto" w:fill="auto"/>
            <w:vAlign w:val="center"/>
          </w:tcPr>
          <w:p w:rsidR="00531279" w:rsidRDefault="00531279" w:rsidP="00444C20">
            <w:pPr>
              <w:jc w:val="center"/>
              <w:rPr>
                <w:color w:val="000000"/>
              </w:rPr>
            </w:pPr>
            <w:r>
              <w:rPr>
                <w:color w:val="000000"/>
              </w:rPr>
              <w:t>7,9</w:t>
            </w:r>
          </w:p>
        </w:tc>
        <w:tc>
          <w:tcPr>
            <w:tcW w:w="1473" w:type="dxa"/>
            <w:shd w:val="clear" w:color="auto" w:fill="auto"/>
            <w:vAlign w:val="center"/>
          </w:tcPr>
          <w:p w:rsidR="00531279" w:rsidRDefault="00531279" w:rsidP="00444C20">
            <w:pPr>
              <w:jc w:val="center"/>
              <w:rPr>
                <w:color w:val="000000"/>
              </w:rPr>
            </w:pPr>
            <w:r>
              <w:rPr>
                <w:color w:val="000000"/>
              </w:rPr>
              <w:t>0,73</w:t>
            </w:r>
          </w:p>
        </w:tc>
        <w:tc>
          <w:tcPr>
            <w:tcW w:w="1019" w:type="dxa"/>
            <w:shd w:val="clear" w:color="auto" w:fill="auto"/>
            <w:vAlign w:val="center"/>
          </w:tcPr>
          <w:p w:rsidR="00531279" w:rsidRDefault="00531279" w:rsidP="00444C20">
            <w:pPr>
              <w:jc w:val="center"/>
              <w:rPr>
                <w:color w:val="000000"/>
              </w:rPr>
            </w:pPr>
            <w:r>
              <w:rPr>
                <w:color w:val="000000"/>
              </w:rPr>
              <w:t>14</w:t>
            </w:r>
          </w:p>
        </w:tc>
        <w:tc>
          <w:tcPr>
            <w:tcW w:w="894" w:type="dxa"/>
            <w:shd w:val="clear" w:color="auto" w:fill="auto"/>
            <w:vAlign w:val="center"/>
          </w:tcPr>
          <w:p w:rsidR="00531279" w:rsidRDefault="00531279" w:rsidP="00444C20">
            <w:pPr>
              <w:jc w:val="center"/>
              <w:rPr>
                <w:color w:val="000000"/>
              </w:rPr>
            </w:pPr>
            <w:r>
              <w:rPr>
                <w:color w:val="000000"/>
              </w:rPr>
              <w:t>151,7</w:t>
            </w:r>
          </w:p>
        </w:tc>
      </w:tr>
      <w:tr w:rsidR="00531279" w:rsidTr="00444C20">
        <w:tc>
          <w:tcPr>
            <w:tcW w:w="2127" w:type="dxa"/>
            <w:vMerge w:val="restart"/>
            <w:shd w:val="clear" w:color="auto" w:fill="auto"/>
            <w:vAlign w:val="center"/>
          </w:tcPr>
          <w:p w:rsidR="00531279" w:rsidRDefault="00531279" w:rsidP="00444C20">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станция</w:t>
            </w:r>
          </w:p>
        </w:tc>
        <w:tc>
          <w:tcPr>
            <w:tcW w:w="1185" w:type="dxa"/>
            <w:shd w:val="clear" w:color="auto" w:fill="auto"/>
            <w:vAlign w:val="center"/>
          </w:tcPr>
          <w:p w:rsidR="00531279" w:rsidRDefault="00531279" w:rsidP="00444C20">
            <w:pPr>
              <w:jc w:val="center"/>
              <w:rPr>
                <w:color w:val="000000"/>
              </w:rPr>
            </w:pPr>
            <w:r>
              <w:rPr>
                <w:color w:val="000000"/>
              </w:rPr>
              <w:t>мазут</w:t>
            </w:r>
          </w:p>
        </w:tc>
        <w:tc>
          <w:tcPr>
            <w:tcW w:w="1204" w:type="dxa"/>
            <w:shd w:val="clear" w:color="auto" w:fill="auto"/>
            <w:vAlign w:val="center"/>
          </w:tcPr>
          <w:p w:rsidR="00531279" w:rsidRDefault="00531279" w:rsidP="00444C20">
            <w:pPr>
              <w:jc w:val="center"/>
              <w:rPr>
                <w:color w:val="000000"/>
              </w:rPr>
            </w:pPr>
            <w:r>
              <w:rPr>
                <w:color w:val="000000"/>
              </w:rPr>
              <w:t>152,6</w:t>
            </w:r>
          </w:p>
        </w:tc>
        <w:tc>
          <w:tcPr>
            <w:tcW w:w="1231" w:type="dxa"/>
            <w:shd w:val="clear" w:color="auto" w:fill="auto"/>
            <w:vAlign w:val="center"/>
          </w:tcPr>
          <w:p w:rsidR="00531279" w:rsidRDefault="00531279" w:rsidP="00444C20">
            <w:pPr>
              <w:jc w:val="center"/>
              <w:rPr>
                <w:color w:val="000000"/>
              </w:rPr>
            </w:pPr>
            <w:r>
              <w:rPr>
                <w:color w:val="000000"/>
              </w:rPr>
              <w:t>0,21468</w:t>
            </w:r>
          </w:p>
        </w:tc>
        <w:tc>
          <w:tcPr>
            <w:tcW w:w="1074" w:type="dxa"/>
            <w:shd w:val="clear" w:color="auto" w:fill="auto"/>
            <w:vAlign w:val="center"/>
          </w:tcPr>
          <w:p w:rsidR="00531279" w:rsidRDefault="00531279" w:rsidP="00444C20">
            <w:pPr>
              <w:jc w:val="center"/>
              <w:rPr>
                <w:color w:val="000000"/>
              </w:rPr>
            </w:pPr>
            <w:r>
              <w:rPr>
                <w:color w:val="000000"/>
              </w:rPr>
              <w:t>32,8</w:t>
            </w:r>
          </w:p>
        </w:tc>
        <w:tc>
          <w:tcPr>
            <w:tcW w:w="1473" w:type="dxa"/>
            <w:shd w:val="clear" w:color="auto" w:fill="auto"/>
            <w:vAlign w:val="bottom"/>
          </w:tcPr>
          <w:p w:rsidR="00531279" w:rsidRDefault="00531279" w:rsidP="00444C20">
            <w:pPr>
              <w:jc w:val="center"/>
              <w:rPr>
                <w:color w:val="000000"/>
              </w:rPr>
            </w:pPr>
            <w:r>
              <w:rPr>
                <w:color w:val="000000"/>
              </w:rPr>
              <w:t>1,36</w:t>
            </w:r>
          </w:p>
        </w:tc>
        <w:tc>
          <w:tcPr>
            <w:tcW w:w="1019" w:type="dxa"/>
            <w:shd w:val="clear" w:color="auto" w:fill="auto"/>
            <w:vAlign w:val="bottom"/>
          </w:tcPr>
          <w:p w:rsidR="00531279" w:rsidRDefault="00531279" w:rsidP="00444C20">
            <w:pPr>
              <w:jc w:val="center"/>
              <w:rPr>
                <w:color w:val="000000"/>
              </w:rPr>
            </w:pPr>
            <w:r>
              <w:rPr>
                <w:color w:val="000000"/>
              </w:rPr>
              <w:t>10</w:t>
            </w:r>
          </w:p>
        </w:tc>
        <w:tc>
          <w:tcPr>
            <w:tcW w:w="894" w:type="dxa"/>
            <w:shd w:val="clear" w:color="auto" w:fill="auto"/>
            <w:vAlign w:val="center"/>
          </w:tcPr>
          <w:p w:rsidR="00531279" w:rsidRDefault="00531279" w:rsidP="00444C20">
            <w:pPr>
              <w:jc w:val="center"/>
              <w:rPr>
                <w:color w:val="000000"/>
              </w:rPr>
            </w:pPr>
            <w:r>
              <w:rPr>
                <w:color w:val="000000"/>
              </w:rPr>
              <w:t>240,8</w:t>
            </w:r>
          </w:p>
        </w:tc>
      </w:tr>
      <w:tr w:rsidR="00531279" w:rsidTr="00444C20">
        <w:tc>
          <w:tcPr>
            <w:tcW w:w="2127" w:type="dxa"/>
            <w:vMerge/>
            <w:shd w:val="clear" w:color="auto" w:fill="auto"/>
            <w:vAlign w:val="center"/>
          </w:tcPr>
          <w:p w:rsidR="00531279" w:rsidRPr="006730D4" w:rsidRDefault="00531279" w:rsidP="00444C20">
            <w:pPr>
              <w:pStyle w:val="ConsPlusNormal"/>
              <w:widowControl/>
              <w:tabs>
                <w:tab w:val="left" w:pos="0"/>
              </w:tabs>
              <w:ind w:left="-55" w:right="-46" w:firstLine="0"/>
              <w:rPr>
                <w:rFonts w:ascii="Times New Roman" w:hAnsi="Times New Roman" w:cs="Times New Roman"/>
                <w:bCs/>
                <w:sz w:val="24"/>
                <w:szCs w:val="24"/>
              </w:rPr>
            </w:pPr>
          </w:p>
        </w:tc>
        <w:tc>
          <w:tcPr>
            <w:tcW w:w="1185" w:type="dxa"/>
            <w:shd w:val="clear" w:color="auto" w:fill="auto"/>
            <w:vAlign w:val="center"/>
          </w:tcPr>
          <w:p w:rsidR="00531279" w:rsidRDefault="00531279" w:rsidP="00444C20">
            <w:pPr>
              <w:jc w:val="center"/>
              <w:rPr>
                <w:color w:val="000000"/>
                <w:sz w:val="22"/>
              </w:rPr>
            </w:pPr>
            <w:r>
              <w:rPr>
                <w:color w:val="000000"/>
                <w:sz w:val="22"/>
              </w:rPr>
              <w:t>каменный уголь</w:t>
            </w:r>
          </w:p>
        </w:tc>
        <w:tc>
          <w:tcPr>
            <w:tcW w:w="1204" w:type="dxa"/>
            <w:shd w:val="clear" w:color="auto" w:fill="auto"/>
            <w:vAlign w:val="center"/>
          </w:tcPr>
          <w:p w:rsidR="00531279" w:rsidRDefault="00531279" w:rsidP="00444C20">
            <w:pPr>
              <w:jc w:val="center"/>
              <w:rPr>
                <w:color w:val="000000"/>
                <w:szCs w:val="24"/>
              </w:rPr>
            </w:pPr>
            <w:r>
              <w:rPr>
                <w:color w:val="000000"/>
              </w:rPr>
              <w:t>1030,1</w:t>
            </w:r>
          </w:p>
        </w:tc>
        <w:tc>
          <w:tcPr>
            <w:tcW w:w="1231" w:type="dxa"/>
            <w:shd w:val="clear" w:color="auto" w:fill="auto"/>
            <w:vAlign w:val="center"/>
          </w:tcPr>
          <w:p w:rsidR="00531279" w:rsidRDefault="00531279" w:rsidP="00444C20">
            <w:pPr>
              <w:jc w:val="center"/>
              <w:rPr>
                <w:color w:val="000000"/>
              </w:rPr>
            </w:pPr>
            <w:r>
              <w:rPr>
                <w:color w:val="000000"/>
              </w:rPr>
              <w:t>0,21468</w:t>
            </w:r>
          </w:p>
        </w:tc>
        <w:tc>
          <w:tcPr>
            <w:tcW w:w="1074" w:type="dxa"/>
            <w:shd w:val="clear" w:color="auto" w:fill="auto"/>
            <w:vAlign w:val="center"/>
          </w:tcPr>
          <w:p w:rsidR="00531279" w:rsidRDefault="00531279" w:rsidP="00444C20">
            <w:pPr>
              <w:jc w:val="center"/>
              <w:rPr>
                <w:color w:val="000000"/>
              </w:rPr>
            </w:pPr>
            <w:r>
              <w:rPr>
                <w:color w:val="000000"/>
              </w:rPr>
              <w:t>221,1</w:t>
            </w:r>
          </w:p>
        </w:tc>
        <w:tc>
          <w:tcPr>
            <w:tcW w:w="1473" w:type="dxa"/>
            <w:shd w:val="clear" w:color="auto" w:fill="auto"/>
            <w:vAlign w:val="center"/>
          </w:tcPr>
          <w:p w:rsidR="00531279" w:rsidRDefault="00531279" w:rsidP="00444C20">
            <w:pPr>
              <w:jc w:val="center"/>
              <w:rPr>
                <w:color w:val="000000"/>
              </w:rPr>
            </w:pPr>
            <w:r>
              <w:rPr>
                <w:color w:val="000000"/>
              </w:rPr>
              <w:t>0,73</w:t>
            </w:r>
          </w:p>
        </w:tc>
        <w:tc>
          <w:tcPr>
            <w:tcW w:w="1019" w:type="dxa"/>
            <w:shd w:val="clear" w:color="auto" w:fill="auto"/>
            <w:vAlign w:val="center"/>
          </w:tcPr>
          <w:p w:rsidR="00531279" w:rsidRDefault="00531279" w:rsidP="00444C20">
            <w:pPr>
              <w:jc w:val="center"/>
              <w:rPr>
                <w:color w:val="000000"/>
              </w:rPr>
            </w:pPr>
            <w:r>
              <w:rPr>
                <w:color w:val="000000"/>
              </w:rPr>
              <w:t>14</w:t>
            </w:r>
          </w:p>
        </w:tc>
        <w:tc>
          <w:tcPr>
            <w:tcW w:w="894" w:type="dxa"/>
            <w:shd w:val="clear" w:color="auto" w:fill="auto"/>
            <w:vAlign w:val="center"/>
          </w:tcPr>
          <w:p w:rsidR="00531279" w:rsidRDefault="00531279" w:rsidP="00444C20">
            <w:pPr>
              <w:jc w:val="center"/>
              <w:rPr>
                <w:color w:val="000000"/>
              </w:rPr>
            </w:pPr>
            <w:r>
              <w:rPr>
                <w:color w:val="000000"/>
              </w:rPr>
              <w:t>4241,0</w:t>
            </w:r>
          </w:p>
        </w:tc>
      </w:tr>
      <w:tr w:rsidR="00531279" w:rsidTr="00444C20">
        <w:tc>
          <w:tcPr>
            <w:tcW w:w="2127" w:type="dxa"/>
            <w:shd w:val="clear" w:color="auto" w:fill="auto"/>
            <w:vAlign w:val="center"/>
          </w:tcPr>
          <w:p w:rsidR="00531279" w:rsidRDefault="00531279" w:rsidP="00444C20">
            <w:pPr>
              <w:pStyle w:val="ConsPlusNormal"/>
              <w:widowControl/>
              <w:tabs>
                <w:tab w:val="left" w:pos="0"/>
              </w:tabs>
              <w:ind w:left="-55" w:right="-46" w:firstLine="0"/>
              <w:rPr>
                <w:color w:val="000000"/>
                <w:sz w:val="22"/>
                <w:szCs w:val="22"/>
              </w:rPr>
            </w:pPr>
            <w:r w:rsidRPr="006730D4">
              <w:rPr>
                <w:rFonts w:ascii="Times New Roman" w:hAnsi="Times New Roman" w:cs="Times New Roman"/>
                <w:bCs/>
                <w:sz w:val="24"/>
                <w:szCs w:val="24"/>
              </w:rPr>
              <w:t>ОАО «Российские железные дороги</w:t>
            </w:r>
          </w:p>
        </w:tc>
        <w:tc>
          <w:tcPr>
            <w:tcW w:w="1185" w:type="dxa"/>
            <w:shd w:val="clear" w:color="auto" w:fill="auto"/>
            <w:vAlign w:val="center"/>
          </w:tcPr>
          <w:p w:rsidR="00531279" w:rsidRDefault="00531279" w:rsidP="00444C20">
            <w:pPr>
              <w:jc w:val="center"/>
              <w:rPr>
                <w:color w:val="000000"/>
                <w:sz w:val="22"/>
              </w:rPr>
            </w:pPr>
            <w:r>
              <w:rPr>
                <w:color w:val="000000"/>
                <w:sz w:val="22"/>
              </w:rPr>
              <w:t>мазут</w:t>
            </w:r>
          </w:p>
        </w:tc>
        <w:tc>
          <w:tcPr>
            <w:tcW w:w="1204" w:type="dxa"/>
            <w:shd w:val="clear" w:color="auto" w:fill="auto"/>
            <w:vAlign w:val="center"/>
          </w:tcPr>
          <w:p w:rsidR="00531279" w:rsidRDefault="00531279" w:rsidP="00444C20">
            <w:pPr>
              <w:jc w:val="center"/>
              <w:rPr>
                <w:color w:val="000000"/>
                <w:szCs w:val="24"/>
              </w:rPr>
            </w:pPr>
            <w:r>
              <w:rPr>
                <w:color w:val="000000"/>
              </w:rPr>
              <w:t>31,8</w:t>
            </w:r>
          </w:p>
        </w:tc>
        <w:tc>
          <w:tcPr>
            <w:tcW w:w="1231" w:type="dxa"/>
            <w:shd w:val="clear" w:color="auto" w:fill="auto"/>
            <w:vAlign w:val="center"/>
          </w:tcPr>
          <w:p w:rsidR="00531279" w:rsidRDefault="00531279" w:rsidP="00444C20">
            <w:pPr>
              <w:jc w:val="center"/>
              <w:rPr>
                <w:color w:val="000000"/>
              </w:rPr>
            </w:pPr>
            <w:r>
              <w:rPr>
                <w:color w:val="000000"/>
              </w:rPr>
              <w:t>0,28123</w:t>
            </w:r>
          </w:p>
        </w:tc>
        <w:tc>
          <w:tcPr>
            <w:tcW w:w="1074" w:type="dxa"/>
            <w:shd w:val="clear" w:color="auto" w:fill="auto"/>
            <w:vAlign w:val="center"/>
          </w:tcPr>
          <w:p w:rsidR="00531279" w:rsidRDefault="00531279" w:rsidP="00444C20">
            <w:pPr>
              <w:jc w:val="center"/>
              <w:rPr>
                <w:color w:val="000000"/>
              </w:rPr>
            </w:pPr>
            <w:r>
              <w:rPr>
                <w:color w:val="000000"/>
              </w:rPr>
              <w:t>8,9</w:t>
            </w:r>
          </w:p>
        </w:tc>
        <w:tc>
          <w:tcPr>
            <w:tcW w:w="1473" w:type="dxa"/>
            <w:shd w:val="clear" w:color="auto" w:fill="auto"/>
            <w:vAlign w:val="center"/>
          </w:tcPr>
          <w:p w:rsidR="00531279" w:rsidRDefault="00531279" w:rsidP="00444C20">
            <w:pPr>
              <w:jc w:val="center"/>
              <w:rPr>
                <w:color w:val="000000"/>
              </w:rPr>
            </w:pPr>
            <w:r>
              <w:rPr>
                <w:color w:val="000000"/>
              </w:rPr>
              <w:t>1,37</w:t>
            </w:r>
          </w:p>
        </w:tc>
        <w:tc>
          <w:tcPr>
            <w:tcW w:w="1019" w:type="dxa"/>
            <w:shd w:val="clear" w:color="auto" w:fill="auto"/>
            <w:vAlign w:val="center"/>
          </w:tcPr>
          <w:p w:rsidR="00531279" w:rsidRDefault="00531279" w:rsidP="00444C20">
            <w:pPr>
              <w:jc w:val="center"/>
              <w:rPr>
                <w:color w:val="000000"/>
              </w:rPr>
            </w:pPr>
            <w:r>
              <w:rPr>
                <w:color w:val="000000"/>
              </w:rPr>
              <w:t>10</w:t>
            </w:r>
          </w:p>
        </w:tc>
        <w:tc>
          <w:tcPr>
            <w:tcW w:w="894" w:type="dxa"/>
            <w:shd w:val="clear" w:color="auto" w:fill="auto"/>
            <w:vAlign w:val="center"/>
          </w:tcPr>
          <w:p w:rsidR="00531279" w:rsidRDefault="00531279" w:rsidP="00444C20">
            <w:pPr>
              <w:jc w:val="center"/>
              <w:rPr>
                <w:color w:val="000000"/>
              </w:rPr>
            </w:pPr>
            <w:r>
              <w:rPr>
                <w:color w:val="000000"/>
              </w:rPr>
              <w:t>65,2</w:t>
            </w:r>
          </w:p>
        </w:tc>
      </w:tr>
    </w:tbl>
    <w:p w:rsidR="00883E6C" w:rsidRPr="007A2152" w:rsidRDefault="00883E6C" w:rsidP="00531279">
      <w:pPr>
        <w:pStyle w:val="Heading"/>
        <w:spacing w:before="120" w:after="120"/>
        <w:jc w:val="center"/>
        <w:rPr>
          <w:sz w:val="26"/>
          <w:szCs w:val="26"/>
        </w:rPr>
      </w:pPr>
    </w:p>
    <w:p w:rsidR="00B17010" w:rsidRDefault="00AC79E0" w:rsidP="00B17010">
      <w:pPr>
        <w:pStyle w:val="Heading"/>
        <w:spacing w:before="120" w:after="120"/>
        <w:jc w:val="center"/>
        <w:rPr>
          <w:color w:val="000000"/>
        </w:rPr>
      </w:pPr>
      <w:r w:rsidRPr="00AC79E0">
        <w:rPr>
          <w:rFonts w:ascii="Times New Roman" w:hAnsi="Times New Roman" w:cs="Times New Roman"/>
          <w:b w:val="0"/>
          <w:color w:val="000000"/>
          <w:sz w:val="26"/>
          <w:szCs w:val="26"/>
        </w:rPr>
        <w:t>Таблица 8.3.2</w:t>
      </w:r>
      <w:r>
        <w:rPr>
          <w:rFonts w:ascii="Times New Roman" w:hAnsi="Times New Roman" w:cs="Times New Roman"/>
          <w:b w:val="0"/>
          <w:sz w:val="26"/>
          <w:szCs w:val="26"/>
        </w:rPr>
        <w:t xml:space="preserve">. </w:t>
      </w:r>
      <w:r w:rsidR="00883E6C" w:rsidRPr="007A2152">
        <w:rPr>
          <w:rFonts w:ascii="Times New Roman" w:hAnsi="Times New Roman" w:cs="Times New Roman"/>
          <w:b w:val="0"/>
          <w:sz w:val="26"/>
          <w:szCs w:val="26"/>
        </w:rPr>
        <w:t xml:space="preserve">Основные исходные данные и результаты расчета создания нормативного </w:t>
      </w:r>
      <w:r w:rsidR="00883E6C" w:rsidRPr="007A2152">
        <w:rPr>
          <w:rFonts w:ascii="Times New Roman" w:hAnsi="Times New Roman" w:cs="Times New Roman"/>
          <w:b w:val="0"/>
          <w:color w:val="000000"/>
          <w:sz w:val="26"/>
          <w:szCs w:val="26"/>
        </w:rPr>
        <w:t>эксплуатационного</w:t>
      </w:r>
      <w:r w:rsidR="00883E6C" w:rsidRPr="007A2152">
        <w:rPr>
          <w:rFonts w:ascii="Times New Roman" w:hAnsi="Times New Roman" w:cs="Times New Roman"/>
          <w:b w:val="0"/>
          <w:sz w:val="26"/>
          <w:szCs w:val="26"/>
        </w:rPr>
        <w:t xml:space="preserve"> запаса топлива (НЭЗТ) </w:t>
      </w:r>
    </w:p>
    <w:tbl>
      <w:tblPr>
        <w:tblW w:w="10231"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75"/>
        <w:gridCol w:w="1185"/>
        <w:gridCol w:w="1204"/>
        <w:gridCol w:w="1231"/>
        <w:gridCol w:w="1074"/>
        <w:gridCol w:w="1473"/>
        <w:gridCol w:w="1019"/>
        <w:gridCol w:w="870"/>
      </w:tblGrid>
      <w:tr w:rsidR="00B17010" w:rsidTr="00614822">
        <w:tc>
          <w:tcPr>
            <w:tcW w:w="2175" w:type="dxa"/>
            <w:shd w:val="clear" w:color="auto" w:fill="auto"/>
            <w:vAlign w:val="center"/>
          </w:tcPr>
          <w:p w:rsidR="00B17010" w:rsidRDefault="00B17010" w:rsidP="00614822">
            <w:pPr>
              <w:jc w:val="center"/>
              <w:rPr>
                <w:color w:val="000000"/>
                <w:sz w:val="22"/>
              </w:rPr>
            </w:pPr>
            <w:r>
              <w:rPr>
                <w:color w:val="000000"/>
                <w:sz w:val="22"/>
              </w:rPr>
              <w:t>Наименование теплоснабжающей организации</w:t>
            </w:r>
          </w:p>
        </w:tc>
        <w:tc>
          <w:tcPr>
            <w:tcW w:w="1185" w:type="dxa"/>
            <w:shd w:val="clear" w:color="auto" w:fill="auto"/>
            <w:vAlign w:val="center"/>
          </w:tcPr>
          <w:p w:rsidR="00B17010" w:rsidRDefault="00B17010" w:rsidP="00614822">
            <w:pPr>
              <w:jc w:val="center"/>
              <w:rPr>
                <w:color w:val="000000"/>
                <w:sz w:val="22"/>
              </w:rPr>
            </w:pPr>
            <w:r>
              <w:rPr>
                <w:color w:val="000000"/>
                <w:sz w:val="22"/>
              </w:rPr>
              <w:t xml:space="preserve">Вид </w:t>
            </w:r>
          </w:p>
          <w:p w:rsidR="00B17010" w:rsidRDefault="00B17010" w:rsidP="00614822">
            <w:pPr>
              <w:jc w:val="center"/>
              <w:rPr>
                <w:color w:val="000000"/>
                <w:sz w:val="22"/>
              </w:rPr>
            </w:pPr>
            <w:r>
              <w:rPr>
                <w:color w:val="000000"/>
                <w:sz w:val="22"/>
              </w:rPr>
              <w:t xml:space="preserve">топлива </w:t>
            </w:r>
          </w:p>
        </w:tc>
        <w:tc>
          <w:tcPr>
            <w:tcW w:w="1204" w:type="dxa"/>
            <w:shd w:val="clear" w:color="auto" w:fill="auto"/>
            <w:vAlign w:val="center"/>
          </w:tcPr>
          <w:p w:rsidR="00B17010" w:rsidRDefault="00B17010" w:rsidP="00614822">
            <w:pPr>
              <w:jc w:val="center"/>
              <w:rPr>
                <w:color w:val="000000"/>
                <w:sz w:val="22"/>
              </w:rPr>
            </w:pPr>
            <w:proofErr w:type="spellStart"/>
            <w:r>
              <w:rPr>
                <w:color w:val="000000"/>
                <w:sz w:val="22"/>
              </w:rPr>
              <w:t>Среднесут</w:t>
            </w:r>
            <w:proofErr w:type="spellEnd"/>
            <w:r>
              <w:rPr>
                <w:color w:val="000000"/>
                <w:sz w:val="22"/>
              </w:rPr>
              <w:t xml:space="preserve">. отпуск </w:t>
            </w:r>
            <w:proofErr w:type="spellStart"/>
            <w:r>
              <w:rPr>
                <w:color w:val="000000"/>
                <w:sz w:val="22"/>
              </w:rPr>
              <w:t>теплоэнер-гии</w:t>
            </w:r>
            <w:proofErr w:type="spellEnd"/>
            <w:r>
              <w:rPr>
                <w:color w:val="000000"/>
                <w:sz w:val="22"/>
              </w:rPr>
              <w:t xml:space="preserve">, Гкал/сут. </w:t>
            </w:r>
          </w:p>
        </w:tc>
        <w:tc>
          <w:tcPr>
            <w:tcW w:w="1231" w:type="dxa"/>
            <w:shd w:val="clear" w:color="auto" w:fill="auto"/>
            <w:vAlign w:val="center"/>
          </w:tcPr>
          <w:p w:rsidR="00B17010" w:rsidRDefault="00B17010" w:rsidP="00614822">
            <w:pPr>
              <w:jc w:val="center"/>
              <w:rPr>
                <w:color w:val="000000"/>
                <w:sz w:val="22"/>
              </w:rPr>
            </w:pPr>
            <w:r>
              <w:rPr>
                <w:color w:val="000000"/>
                <w:sz w:val="22"/>
              </w:rPr>
              <w:t xml:space="preserve">Норматив удельного расхода топлива,     т </w:t>
            </w:r>
            <w:proofErr w:type="spellStart"/>
            <w:r>
              <w:rPr>
                <w:color w:val="000000"/>
                <w:sz w:val="22"/>
              </w:rPr>
              <w:t>у.т</w:t>
            </w:r>
            <w:proofErr w:type="spellEnd"/>
            <w:r>
              <w:rPr>
                <w:color w:val="000000"/>
                <w:sz w:val="22"/>
              </w:rPr>
              <w:t xml:space="preserve">./Гкал </w:t>
            </w:r>
          </w:p>
        </w:tc>
        <w:tc>
          <w:tcPr>
            <w:tcW w:w="1074" w:type="dxa"/>
            <w:shd w:val="clear" w:color="auto" w:fill="auto"/>
            <w:vAlign w:val="center"/>
          </w:tcPr>
          <w:p w:rsidR="00B17010" w:rsidRDefault="00B17010" w:rsidP="00614822">
            <w:pPr>
              <w:jc w:val="center"/>
              <w:rPr>
                <w:color w:val="000000"/>
                <w:sz w:val="22"/>
              </w:rPr>
            </w:pPr>
            <w:r>
              <w:rPr>
                <w:color w:val="000000"/>
                <w:sz w:val="22"/>
              </w:rPr>
              <w:t>Средне-</w:t>
            </w:r>
          </w:p>
          <w:p w:rsidR="00B17010" w:rsidRDefault="00B17010" w:rsidP="00614822">
            <w:pPr>
              <w:jc w:val="center"/>
              <w:rPr>
                <w:color w:val="000000"/>
                <w:sz w:val="22"/>
              </w:rPr>
            </w:pPr>
            <w:r>
              <w:rPr>
                <w:color w:val="000000"/>
                <w:sz w:val="22"/>
              </w:rPr>
              <w:t xml:space="preserve">суточный расход топлива,  </w:t>
            </w:r>
          </w:p>
          <w:p w:rsidR="00B17010" w:rsidRDefault="00B17010" w:rsidP="00614822">
            <w:pPr>
              <w:jc w:val="center"/>
              <w:rPr>
                <w:color w:val="000000"/>
                <w:sz w:val="22"/>
              </w:rPr>
            </w:pPr>
            <w:r>
              <w:rPr>
                <w:color w:val="000000"/>
                <w:sz w:val="22"/>
              </w:rPr>
              <w:t xml:space="preserve">т </w:t>
            </w:r>
            <w:proofErr w:type="spellStart"/>
            <w:r>
              <w:rPr>
                <w:color w:val="000000"/>
                <w:sz w:val="22"/>
              </w:rPr>
              <w:t>у.т</w:t>
            </w:r>
            <w:proofErr w:type="spellEnd"/>
            <w:r>
              <w:rPr>
                <w:color w:val="000000"/>
                <w:sz w:val="22"/>
              </w:rPr>
              <w:t xml:space="preserve">. </w:t>
            </w:r>
          </w:p>
        </w:tc>
        <w:tc>
          <w:tcPr>
            <w:tcW w:w="1473" w:type="dxa"/>
            <w:shd w:val="clear" w:color="auto" w:fill="auto"/>
            <w:vAlign w:val="center"/>
          </w:tcPr>
          <w:p w:rsidR="00B17010" w:rsidRDefault="00B17010" w:rsidP="00614822">
            <w:pPr>
              <w:jc w:val="center"/>
              <w:rPr>
                <w:color w:val="000000"/>
                <w:sz w:val="22"/>
              </w:rPr>
            </w:pPr>
            <w:r>
              <w:rPr>
                <w:color w:val="000000"/>
                <w:sz w:val="22"/>
              </w:rPr>
              <w:t xml:space="preserve">Коэффициент перевода натурального топлива в условное  </w:t>
            </w:r>
          </w:p>
        </w:tc>
        <w:tc>
          <w:tcPr>
            <w:tcW w:w="1019" w:type="dxa"/>
            <w:shd w:val="clear" w:color="auto" w:fill="auto"/>
            <w:vAlign w:val="center"/>
          </w:tcPr>
          <w:p w:rsidR="00B17010" w:rsidRDefault="00B17010" w:rsidP="00614822">
            <w:pPr>
              <w:jc w:val="center"/>
              <w:rPr>
                <w:color w:val="000000"/>
                <w:sz w:val="22"/>
              </w:rPr>
            </w:pPr>
            <w:proofErr w:type="spellStart"/>
            <w:r>
              <w:rPr>
                <w:color w:val="000000"/>
                <w:sz w:val="22"/>
              </w:rPr>
              <w:t>Количе-ство</w:t>
            </w:r>
            <w:proofErr w:type="spellEnd"/>
            <w:r>
              <w:rPr>
                <w:color w:val="000000"/>
                <w:sz w:val="22"/>
              </w:rPr>
              <w:t xml:space="preserve"> суток для расчета запаса </w:t>
            </w:r>
          </w:p>
        </w:tc>
        <w:tc>
          <w:tcPr>
            <w:tcW w:w="870" w:type="dxa"/>
            <w:shd w:val="clear" w:color="auto" w:fill="auto"/>
            <w:vAlign w:val="center"/>
          </w:tcPr>
          <w:p w:rsidR="00B17010" w:rsidRDefault="00B17010" w:rsidP="00614822">
            <w:pPr>
              <w:jc w:val="center"/>
              <w:rPr>
                <w:color w:val="000000"/>
                <w:sz w:val="22"/>
              </w:rPr>
            </w:pPr>
            <w:r>
              <w:rPr>
                <w:color w:val="000000"/>
                <w:sz w:val="22"/>
              </w:rPr>
              <w:t xml:space="preserve">НЭЗТ, </w:t>
            </w:r>
          </w:p>
          <w:p w:rsidR="00B17010" w:rsidRDefault="00B17010" w:rsidP="00614822">
            <w:pPr>
              <w:jc w:val="center"/>
              <w:rPr>
                <w:color w:val="000000"/>
                <w:sz w:val="22"/>
              </w:rPr>
            </w:pPr>
            <w:r>
              <w:rPr>
                <w:color w:val="000000"/>
                <w:sz w:val="22"/>
              </w:rPr>
              <w:t xml:space="preserve"> т </w:t>
            </w:r>
          </w:p>
        </w:tc>
      </w:tr>
      <w:tr w:rsidR="00B17010" w:rsidTr="00614822">
        <w:tc>
          <w:tcPr>
            <w:tcW w:w="2175" w:type="dxa"/>
            <w:shd w:val="clear" w:color="auto" w:fill="auto"/>
            <w:vAlign w:val="center"/>
          </w:tcPr>
          <w:p w:rsidR="00B17010" w:rsidRDefault="00B17010" w:rsidP="00614822">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185" w:type="dxa"/>
            <w:shd w:val="clear" w:color="auto" w:fill="auto"/>
            <w:vAlign w:val="center"/>
          </w:tcPr>
          <w:p w:rsidR="00B17010" w:rsidRDefault="00B17010" w:rsidP="00614822">
            <w:pPr>
              <w:ind w:left="-3" w:right="-59"/>
              <w:rPr>
                <w:sz w:val="22"/>
              </w:rPr>
            </w:pPr>
            <w:r>
              <w:rPr>
                <w:color w:val="000000"/>
                <w:sz w:val="22"/>
              </w:rPr>
              <w:t>каменный уголь</w:t>
            </w:r>
          </w:p>
        </w:tc>
        <w:tc>
          <w:tcPr>
            <w:tcW w:w="1204" w:type="dxa"/>
            <w:shd w:val="clear" w:color="auto" w:fill="auto"/>
            <w:vAlign w:val="center"/>
          </w:tcPr>
          <w:p w:rsidR="00B17010" w:rsidRDefault="00B17010" w:rsidP="00614822">
            <w:pPr>
              <w:suppressAutoHyphens w:val="0"/>
              <w:jc w:val="center"/>
              <w:rPr>
                <w:rFonts w:eastAsia="Times New Roman"/>
                <w:color w:val="000000"/>
                <w:szCs w:val="24"/>
                <w:lang w:eastAsia="ru-RU"/>
              </w:rPr>
            </w:pPr>
            <w:r>
              <w:rPr>
                <w:color w:val="000000"/>
              </w:rPr>
              <w:t>27,3</w:t>
            </w:r>
          </w:p>
        </w:tc>
        <w:tc>
          <w:tcPr>
            <w:tcW w:w="1231" w:type="dxa"/>
            <w:shd w:val="clear" w:color="auto" w:fill="auto"/>
            <w:vAlign w:val="center"/>
          </w:tcPr>
          <w:p w:rsidR="00B17010" w:rsidRDefault="00B17010" w:rsidP="00614822">
            <w:pPr>
              <w:jc w:val="center"/>
              <w:rPr>
                <w:color w:val="000000"/>
              </w:rPr>
            </w:pPr>
            <w:r>
              <w:rPr>
                <w:color w:val="000000"/>
              </w:rPr>
              <w:t>0,22059</w:t>
            </w:r>
          </w:p>
        </w:tc>
        <w:tc>
          <w:tcPr>
            <w:tcW w:w="1074" w:type="dxa"/>
            <w:shd w:val="clear" w:color="auto" w:fill="auto"/>
            <w:vAlign w:val="center"/>
          </w:tcPr>
          <w:p w:rsidR="00B17010" w:rsidRDefault="00B17010" w:rsidP="00614822">
            <w:pPr>
              <w:jc w:val="center"/>
              <w:rPr>
                <w:color w:val="000000"/>
              </w:rPr>
            </w:pPr>
            <w:r>
              <w:rPr>
                <w:color w:val="000000"/>
              </w:rPr>
              <w:t>6,0</w:t>
            </w:r>
          </w:p>
        </w:tc>
        <w:tc>
          <w:tcPr>
            <w:tcW w:w="1473" w:type="dxa"/>
            <w:shd w:val="clear" w:color="auto" w:fill="auto"/>
            <w:vAlign w:val="center"/>
          </w:tcPr>
          <w:p w:rsidR="00B17010" w:rsidRDefault="00B17010" w:rsidP="00614822">
            <w:pPr>
              <w:jc w:val="center"/>
              <w:rPr>
                <w:color w:val="000000"/>
              </w:rPr>
            </w:pPr>
            <w:r>
              <w:rPr>
                <w:color w:val="000000"/>
              </w:rPr>
              <w:t>0,768</w:t>
            </w:r>
          </w:p>
        </w:tc>
        <w:tc>
          <w:tcPr>
            <w:tcW w:w="1019" w:type="dxa"/>
            <w:shd w:val="clear" w:color="auto" w:fill="auto"/>
            <w:vAlign w:val="center"/>
          </w:tcPr>
          <w:p w:rsidR="00B17010" w:rsidRDefault="00B17010" w:rsidP="00614822">
            <w:pPr>
              <w:jc w:val="center"/>
              <w:rPr>
                <w:color w:val="000000"/>
              </w:rPr>
            </w:pPr>
            <w:r>
              <w:rPr>
                <w:color w:val="000000"/>
              </w:rPr>
              <w:t>45</w:t>
            </w:r>
          </w:p>
        </w:tc>
        <w:tc>
          <w:tcPr>
            <w:tcW w:w="870" w:type="dxa"/>
            <w:shd w:val="clear" w:color="auto" w:fill="auto"/>
            <w:vAlign w:val="center"/>
          </w:tcPr>
          <w:p w:rsidR="00B17010" w:rsidRDefault="00B17010" w:rsidP="00614822">
            <w:pPr>
              <w:jc w:val="center"/>
              <w:rPr>
                <w:color w:val="000000"/>
              </w:rPr>
            </w:pPr>
            <w:r>
              <w:rPr>
                <w:color w:val="000000"/>
              </w:rPr>
              <w:t>352,3</w:t>
            </w:r>
          </w:p>
        </w:tc>
      </w:tr>
      <w:tr w:rsidR="00B17010" w:rsidTr="00614822">
        <w:tc>
          <w:tcPr>
            <w:tcW w:w="2175" w:type="dxa"/>
            <w:vMerge w:val="restart"/>
            <w:shd w:val="clear" w:color="auto" w:fill="auto"/>
            <w:vAlign w:val="center"/>
          </w:tcPr>
          <w:p w:rsidR="00B17010" w:rsidRDefault="00B17010" w:rsidP="00614822">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станция</w:t>
            </w:r>
          </w:p>
        </w:tc>
        <w:tc>
          <w:tcPr>
            <w:tcW w:w="1185" w:type="dxa"/>
            <w:shd w:val="clear" w:color="auto" w:fill="auto"/>
            <w:vAlign w:val="center"/>
          </w:tcPr>
          <w:p w:rsidR="00B17010" w:rsidRDefault="00B17010" w:rsidP="00614822">
            <w:pPr>
              <w:ind w:left="-3" w:right="-59"/>
              <w:rPr>
                <w:sz w:val="22"/>
              </w:rPr>
            </w:pPr>
            <w:r>
              <w:rPr>
                <w:color w:val="000000"/>
                <w:sz w:val="22"/>
              </w:rPr>
              <w:t>мазут</w:t>
            </w:r>
          </w:p>
        </w:tc>
        <w:tc>
          <w:tcPr>
            <w:tcW w:w="1204" w:type="dxa"/>
            <w:vMerge w:val="restart"/>
            <w:shd w:val="clear" w:color="auto" w:fill="auto"/>
            <w:vAlign w:val="center"/>
          </w:tcPr>
          <w:p w:rsidR="00B17010" w:rsidRDefault="00B17010" w:rsidP="00614822">
            <w:pPr>
              <w:suppressAutoHyphens w:val="0"/>
              <w:jc w:val="center"/>
              <w:rPr>
                <w:rFonts w:eastAsia="Times New Roman"/>
                <w:color w:val="000000"/>
                <w:szCs w:val="24"/>
                <w:lang w:eastAsia="ru-RU"/>
              </w:rPr>
            </w:pPr>
            <w:r>
              <w:rPr>
                <w:color w:val="000000"/>
              </w:rPr>
              <w:t>1124,8</w:t>
            </w:r>
          </w:p>
        </w:tc>
        <w:tc>
          <w:tcPr>
            <w:tcW w:w="1231" w:type="dxa"/>
            <w:vMerge w:val="restart"/>
            <w:shd w:val="clear" w:color="auto" w:fill="auto"/>
            <w:vAlign w:val="center"/>
          </w:tcPr>
          <w:p w:rsidR="00B17010" w:rsidRDefault="00B17010" w:rsidP="00614822">
            <w:pPr>
              <w:jc w:val="center"/>
              <w:rPr>
                <w:color w:val="000000"/>
              </w:rPr>
            </w:pPr>
            <w:r>
              <w:rPr>
                <w:color w:val="000000"/>
              </w:rPr>
              <w:t>0,22217</w:t>
            </w:r>
          </w:p>
        </w:tc>
        <w:tc>
          <w:tcPr>
            <w:tcW w:w="1074" w:type="dxa"/>
            <w:shd w:val="clear" w:color="auto" w:fill="auto"/>
            <w:vAlign w:val="center"/>
          </w:tcPr>
          <w:p w:rsidR="00B17010" w:rsidRDefault="00B17010" w:rsidP="00614822">
            <w:pPr>
              <w:jc w:val="center"/>
              <w:rPr>
                <w:color w:val="000000"/>
              </w:rPr>
            </w:pPr>
            <w:r>
              <w:rPr>
                <w:color w:val="000000"/>
              </w:rPr>
              <w:t>25,0</w:t>
            </w:r>
          </w:p>
        </w:tc>
        <w:tc>
          <w:tcPr>
            <w:tcW w:w="1473" w:type="dxa"/>
            <w:shd w:val="clear" w:color="auto" w:fill="auto"/>
            <w:vAlign w:val="bottom"/>
          </w:tcPr>
          <w:p w:rsidR="00B17010" w:rsidRDefault="00B17010" w:rsidP="00614822">
            <w:pPr>
              <w:jc w:val="center"/>
              <w:rPr>
                <w:color w:val="000000"/>
              </w:rPr>
            </w:pPr>
            <w:r>
              <w:rPr>
                <w:color w:val="000000"/>
              </w:rPr>
              <w:t>1,37</w:t>
            </w:r>
          </w:p>
        </w:tc>
        <w:tc>
          <w:tcPr>
            <w:tcW w:w="1019" w:type="dxa"/>
            <w:shd w:val="clear" w:color="auto" w:fill="auto"/>
            <w:vAlign w:val="bottom"/>
          </w:tcPr>
          <w:p w:rsidR="00B17010" w:rsidRDefault="00B17010" w:rsidP="00614822">
            <w:pPr>
              <w:jc w:val="center"/>
              <w:rPr>
                <w:color w:val="000000"/>
              </w:rPr>
            </w:pPr>
            <w:r>
              <w:rPr>
                <w:color w:val="000000"/>
              </w:rPr>
              <w:t>30</w:t>
            </w:r>
          </w:p>
        </w:tc>
        <w:tc>
          <w:tcPr>
            <w:tcW w:w="870" w:type="dxa"/>
            <w:shd w:val="clear" w:color="auto" w:fill="auto"/>
            <w:vAlign w:val="center"/>
          </w:tcPr>
          <w:p w:rsidR="00B17010" w:rsidRDefault="00B17010" w:rsidP="00614822">
            <w:pPr>
              <w:jc w:val="center"/>
              <w:rPr>
                <w:color w:val="000000"/>
              </w:rPr>
            </w:pPr>
            <w:r>
              <w:rPr>
                <w:color w:val="000000"/>
              </w:rPr>
              <w:t>547,2</w:t>
            </w:r>
          </w:p>
        </w:tc>
      </w:tr>
      <w:tr w:rsidR="00B17010" w:rsidTr="00614822">
        <w:tc>
          <w:tcPr>
            <w:tcW w:w="2175" w:type="dxa"/>
            <w:vMerge/>
            <w:shd w:val="clear" w:color="auto" w:fill="auto"/>
            <w:vAlign w:val="center"/>
          </w:tcPr>
          <w:p w:rsidR="00B17010" w:rsidRPr="006730D4" w:rsidRDefault="00B17010" w:rsidP="00614822">
            <w:pPr>
              <w:pStyle w:val="ConsPlusNormal"/>
              <w:widowControl/>
              <w:tabs>
                <w:tab w:val="left" w:pos="-389"/>
              </w:tabs>
              <w:ind w:left="37" w:right="-46" w:firstLine="0"/>
              <w:rPr>
                <w:rFonts w:ascii="Times New Roman" w:hAnsi="Times New Roman" w:cs="Times New Roman"/>
                <w:bCs/>
                <w:sz w:val="24"/>
                <w:szCs w:val="24"/>
              </w:rPr>
            </w:pPr>
          </w:p>
        </w:tc>
        <w:tc>
          <w:tcPr>
            <w:tcW w:w="1185" w:type="dxa"/>
            <w:shd w:val="clear" w:color="auto" w:fill="auto"/>
            <w:vAlign w:val="center"/>
          </w:tcPr>
          <w:p w:rsidR="00B17010" w:rsidRDefault="00B17010" w:rsidP="00614822">
            <w:pPr>
              <w:ind w:left="-3" w:right="-59"/>
              <w:rPr>
                <w:color w:val="000000"/>
                <w:sz w:val="22"/>
              </w:rPr>
            </w:pPr>
            <w:r>
              <w:rPr>
                <w:color w:val="000000"/>
                <w:sz w:val="22"/>
              </w:rPr>
              <w:t>каменный уголь</w:t>
            </w:r>
          </w:p>
        </w:tc>
        <w:tc>
          <w:tcPr>
            <w:tcW w:w="1204" w:type="dxa"/>
            <w:vMerge/>
            <w:shd w:val="clear" w:color="auto" w:fill="auto"/>
            <w:vAlign w:val="center"/>
          </w:tcPr>
          <w:p w:rsidR="00B17010" w:rsidRDefault="00B17010" w:rsidP="00614822">
            <w:pPr>
              <w:jc w:val="center"/>
              <w:rPr>
                <w:color w:val="000000"/>
              </w:rPr>
            </w:pPr>
          </w:p>
        </w:tc>
        <w:tc>
          <w:tcPr>
            <w:tcW w:w="1231" w:type="dxa"/>
            <w:vMerge/>
            <w:shd w:val="clear" w:color="auto" w:fill="auto"/>
            <w:vAlign w:val="center"/>
          </w:tcPr>
          <w:p w:rsidR="00B17010" w:rsidRDefault="00B17010" w:rsidP="00614822">
            <w:pPr>
              <w:jc w:val="center"/>
              <w:rPr>
                <w:color w:val="000000"/>
              </w:rPr>
            </w:pPr>
          </w:p>
        </w:tc>
        <w:tc>
          <w:tcPr>
            <w:tcW w:w="1074" w:type="dxa"/>
            <w:shd w:val="clear" w:color="auto" w:fill="auto"/>
            <w:vAlign w:val="center"/>
          </w:tcPr>
          <w:p w:rsidR="00B17010" w:rsidRDefault="00B17010" w:rsidP="00614822">
            <w:pPr>
              <w:jc w:val="center"/>
              <w:rPr>
                <w:color w:val="000000"/>
              </w:rPr>
            </w:pPr>
            <w:r>
              <w:rPr>
                <w:color w:val="000000"/>
              </w:rPr>
              <w:t>224,9</w:t>
            </w:r>
          </w:p>
        </w:tc>
        <w:tc>
          <w:tcPr>
            <w:tcW w:w="1473" w:type="dxa"/>
            <w:shd w:val="clear" w:color="auto" w:fill="auto"/>
            <w:vAlign w:val="bottom"/>
          </w:tcPr>
          <w:p w:rsidR="00B17010" w:rsidRDefault="00B17010" w:rsidP="00614822">
            <w:pPr>
              <w:jc w:val="center"/>
              <w:rPr>
                <w:color w:val="000000"/>
              </w:rPr>
            </w:pPr>
            <w:r>
              <w:rPr>
                <w:color w:val="000000"/>
              </w:rPr>
              <w:t>0,73</w:t>
            </w:r>
          </w:p>
        </w:tc>
        <w:tc>
          <w:tcPr>
            <w:tcW w:w="1019" w:type="dxa"/>
            <w:shd w:val="clear" w:color="auto" w:fill="auto"/>
            <w:vAlign w:val="bottom"/>
          </w:tcPr>
          <w:p w:rsidR="00B17010" w:rsidRDefault="00B17010" w:rsidP="00614822">
            <w:pPr>
              <w:jc w:val="center"/>
              <w:rPr>
                <w:color w:val="000000"/>
              </w:rPr>
            </w:pPr>
            <w:r>
              <w:rPr>
                <w:color w:val="000000"/>
              </w:rPr>
              <w:t>45</w:t>
            </w:r>
          </w:p>
        </w:tc>
        <w:tc>
          <w:tcPr>
            <w:tcW w:w="870" w:type="dxa"/>
            <w:shd w:val="clear" w:color="auto" w:fill="auto"/>
            <w:vAlign w:val="center"/>
          </w:tcPr>
          <w:p w:rsidR="00B17010" w:rsidRDefault="00B17010" w:rsidP="00614822">
            <w:pPr>
              <w:jc w:val="center"/>
              <w:rPr>
                <w:color w:val="000000"/>
              </w:rPr>
            </w:pPr>
            <w:r>
              <w:rPr>
                <w:color w:val="000000"/>
              </w:rPr>
              <w:t>13864,2</w:t>
            </w:r>
          </w:p>
        </w:tc>
      </w:tr>
      <w:tr w:rsidR="00B17010" w:rsidTr="00614822">
        <w:tc>
          <w:tcPr>
            <w:tcW w:w="2175" w:type="dxa"/>
            <w:shd w:val="clear" w:color="auto" w:fill="auto"/>
            <w:vAlign w:val="center"/>
          </w:tcPr>
          <w:p w:rsidR="00B17010" w:rsidRDefault="00B17010" w:rsidP="00614822">
            <w:pPr>
              <w:pStyle w:val="ConsPlusNormal"/>
              <w:widowControl/>
              <w:tabs>
                <w:tab w:val="left" w:pos="-389"/>
              </w:tabs>
              <w:ind w:left="37" w:right="-46" w:firstLine="0"/>
              <w:rPr>
                <w:color w:val="000000"/>
                <w:sz w:val="22"/>
                <w:szCs w:val="22"/>
              </w:rPr>
            </w:pPr>
            <w:r w:rsidRPr="006730D4">
              <w:rPr>
                <w:rFonts w:ascii="Times New Roman" w:hAnsi="Times New Roman" w:cs="Times New Roman"/>
                <w:bCs/>
                <w:sz w:val="24"/>
                <w:szCs w:val="24"/>
              </w:rPr>
              <w:t>ОАО «Российские железные дороги»</w:t>
            </w:r>
            <w:r>
              <w:rPr>
                <w:rFonts w:ascii="Times New Roman" w:hAnsi="Times New Roman" w:cs="Times New Roman"/>
                <w:bCs/>
                <w:sz w:val="24"/>
                <w:szCs w:val="24"/>
              </w:rPr>
              <w:t xml:space="preserve"> </w:t>
            </w:r>
          </w:p>
        </w:tc>
        <w:tc>
          <w:tcPr>
            <w:tcW w:w="1185" w:type="dxa"/>
            <w:shd w:val="clear" w:color="auto" w:fill="auto"/>
            <w:vAlign w:val="center"/>
          </w:tcPr>
          <w:p w:rsidR="00B17010" w:rsidRDefault="00B17010" w:rsidP="00614822">
            <w:pPr>
              <w:ind w:left="-3" w:right="-59"/>
              <w:rPr>
                <w:sz w:val="22"/>
              </w:rPr>
            </w:pPr>
            <w:r>
              <w:rPr>
                <w:color w:val="000000"/>
                <w:sz w:val="22"/>
              </w:rPr>
              <w:t>мазут</w:t>
            </w:r>
          </w:p>
        </w:tc>
        <w:tc>
          <w:tcPr>
            <w:tcW w:w="1204" w:type="dxa"/>
            <w:shd w:val="clear" w:color="auto" w:fill="auto"/>
            <w:vAlign w:val="center"/>
          </w:tcPr>
          <w:p w:rsidR="00B17010" w:rsidRDefault="00B17010" w:rsidP="00614822">
            <w:pPr>
              <w:jc w:val="center"/>
              <w:rPr>
                <w:color w:val="000000"/>
              </w:rPr>
            </w:pPr>
            <w:r>
              <w:rPr>
                <w:color w:val="000000"/>
              </w:rPr>
              <w:t>30,4</w:t>
            </w:r>
          </w:p>
        </w:tc>
        <w:tc>
          <w:tcPr>
            <w:tcW w:w="1231" w:type="dxa"/>
            <w:shd w:val="clear" w:color="auto" w:fill="auto"/>
            <w:vAlign w:val="center"/>
          </w:tcPr>
          <w:p w:rsidR="00B17010" w:rsidRDefault="00B17010" w:rsidP="00614822">
            <w:pPr>
              <w:jc w:val="center"/>
              <w:rPr>
                <w:color w:val="000000"/>
              </w:rPr>
            </w:pPr>
            <w:r>
              <w:rPr>
                <w:color w:val="000000"/>
              </w:rPr>
              <w:t>0,28123</w:t>
            </w:r>
          </w:p>
        </w:tc>
        <w:tc>
          <w:tcPr>
            <w:tcW w:w="1074" w:type="dxa"/>
            <w:shd w:val="clear" w:color="auto" w:fill="auto"/>
            <w:vAlign w:val="center"/>
          </w:tcPr>
          <w:p w:rsidR="00B17010" w:rsidRDefault="00B17010" w:rsidP="00614822">
            <w:pPr>
              <w:jc w:val="center"/>
              <w:rPr>
                <w:color w:val="000000"/>
              </w:rPr>
            </w:pPr>
            <w:r>
              <w:rPr>
                <w:color w:val="000000"/>
              </w:rPr>
              <w:t>8,5</w:t>
            </w:r>
          </w:p>
        </w:tc>
        <w:tc>
          <w:tcPr>
            <w:tcW w:w="1473" w:type="dxa"/>
            <w:shd w:val="clear" w:color="auto" w:fill="auto"/>
            <w:vAlign w:val="center"/>
          </w:tcPr>
          <w:p w:rsidR="00B17010" w:rsidRDefault="00B17010" w:rsidP="00614822">
            <w:pPr>
              <w:jc w:val="center"/>
              <w:rPr>
                <w:color w:val="000000"/>
              </w:rPr>
            </w:pPr>
            <w:r>
              <w:rPr>
                <w:color w:val="000000"/>
              </w:rPr>
              <w:t>1,37</w:t>
            </w:r>
          </w:p>
        </w:tc>
        <w:tc>
          <w:tcPr>
            <w:tcW w:w="1019" w:type="dxa"/>
            <w:shd w:val="clear" w:color="auto" w:fill="auto"/>
            <w:vAlign w:val="center"/>
          </w:tcPr>
          <w:p w:rsidR="00B17010" w:rsidRDefault="00B17010" w:rsidP="00614822">
            <w:pPr>
              <w:jc w:val="center"/>
              <w:rPr>
                <w:color w:val="000000"/>
              </w:rPr>
            </w:pPr>
            <w:r>
              <w:rPr>
                <w:color w:val="000000"/>
              </w:rPr>
              <w:t>30</w:t>
            </w:r>
          </w:p>
        </w:tc>
        <w:tc>
          <w:tcPr>
            <w:tcW w:w="870" w:type="dxa"/>
            <w:shd w:val="clear" w:color="auto" w:fill="auto"/>
            <w:vAlign w:val="center"/>
          </w:tcPr>
          <w:p w:rsidR="00B17010" w:rsidRDefault="00B17010" w:rsidP="00614822">
            <w:pPr>
              <w:jc w:val="center"/>
              <w:rPr>
                <w:color w:val="000000"/>
              </w:rPr>
            </w:pPr>
            <w:r>
              <w:rPr>
                <w:color w:val="000000"/>
              </w:rPr>
              <w:t>187,1</w:t>
            </w:r>
          </w:p>
        </w:tc>
      </w:tr>
    </w:tbl>
    <w:p w:rsidR="00883E6C" w:rsidRDefault="00883E6C" w:rsidP="00B17010">
      <w:pPr>
        <w:pStyle w:val="Heading"/>
        <w:spacing w:after="120"/>
        <w:jc w:val="center"/>
        <w:rPr>
          <w:color w:val="000000"/>
          <w:sz w:val="26"/>
          <w:szCs w:val="26"/>
        </w:rPr>
      </w:pPr>
    </w:p>
    <w:p w:rsidR="00883E6C" w:rsidRPr="00181255" w:rsidRDefault="00883E6C" w:rsidP="00B17010">
      <w:pPr>
        <w:pStyle w:val="Heading"/>
        <w:ind w:firstLine="567"/>
        <w:jc w:val="both"/>
        <w:rPr>
          <w:rFonts w:ascii="Times New Roman" w:hAnsi="Times New Roman" w:cs="Times New Roman"/>
          <w:b w:val="0"/>
          <w:color w:val="000000"/>
          <w:sz w:val="26"/>
          <w:szCs w:val="26"/>
        </w:rPr>
      </w:pPr>
      <w:r w:rsidRPr="00181255">
        <w:rPr>
          <w:rFonts w:ascii="Times New Roman" w:hAnsi="Times New Roman" w:cs="Times New Roman"/>
          <w:b w:val="0"/>
          <w:color w:val="000000"/>
          <w:sz w:val="26"/>
          <w:szCs w:val="26"/>
        </w:rPr>
        <w:t xml:space="preserve">Результаты расчета нормативов запаса топлива для </w:t>
      </w:r>
      <w:r>
        <w:rPr>
          <w:rFonts w:ascii="Times New Roman" w:hAnsi="Times New Roman" w:cs="Times New Roman"/>
          <w:b w:val="0"/>
          <w:color w:val="000000"/>
          <w:sz w:val="26"/>
          <w:szCs w:val="26"/>
        </w:rPr>
        <w:t xml:space="preserve">котельных </w:t>
      </w:r>
      <w:r w:rsidRPr="00181255">
        <w:rPr>
          <w:rFonts w:ascii="Times New Roman" w:hAnsi="Times New Roman" w:cs="Times New Roman"/>
          <w:b w:val="0"/>
          <w:color w:val="000000"/>
          <w:sz w:val="26"/>
          <w:szCs w:val="26"/>
        </w:rPr>
        <w:t xml:space="preserve">теплоснабжающих организаций г. Шарьи приведены в таблице </w:t>
      </w:r>
      <w:r>
        <w:rPr>
          <w:rFonts w:ascii="Times New Roman" w:hAnsi="Times New Roman" w:cs="Times New Roman"/>
          <w:b w:val="0"/>
          <w:color w:val="000000"/>
          <w:sz w:val="26"/>
          <w:szCs w:val="26"/>
        </w:rPr>
        <w:t>8.3</w:t>
      </w:r>
      <w:r w:rsidRPr="00181255">
        <w:rPr>
          <w:rFonts w:ascii="Times New Roman" w:hAnsi="Times New Roman" w:cs="Times New Roman"/>
          <w:b w:val="0"/>
          <w:color w:val="000000"/>
          <w:sz w:val="26"/>
          <w:szCs w:val="26"/>
        </w:rPr>
        <w:t>.3</w:t>
      </w:r>
    </w:p>
    <w:p w:rsidR="00531279" w:rsidRPr="007A2152" w:rsidRDefault="00AC79E0" w:rsidP="00531279">
      <w:pPr>
        <w:spacing w:before="120" w:after="120"/>
        <w:ind w:firstLine="227"/>
        <w:jc w:val="center"/>
        <w:rPr>
          <w:color w:val="000000"/>
          <w:sz w:val="26"/>
          <w:szCs w:val="26"/>
        </w:rPr>
      </w:pPr>
      <w:r w:rsidRPr="007A2152">
        <w:rPr>
          <w:color w:val="000000"/>
          <w:sz w:val="26"/>
          <w:szCs w:val="26"/>
        </w:rPr>
        <w:t xml:space="preserve">Таблица </w:t>
      </w:r>
      <w:r>
        <w:rPr>
          <w:color w:val="000000"/>
          <w:sz w:val="26"/>
          <w:szCs w:val="26"/>
        </w:rPr>
        <w:t>8.3</w:t>
      </w:r>
      <w:r w:rsidRPr="007A2152">
        <w:rPr>
          <w:color w:val="000000"/>
          <w:sz w:val="26"/>
          <w:szCs w:val="26"/>
        </w:rPr>
        <w:t>.3</w:t>
      </w:r>
      <w:r>
        <w:rPr>
          <w:color w:val="000000"/>
          <w:sz w:val="26"/>
          <w:szCs w:val="26"/>
        </w:rPr>
        <w:t xml:space="preserve">. </w:t>
      </w:r>
      <w:r w:rsidR="00531279" w:rsidRPr="007A2152">
        <w:rPr>
          <w:color w:val="000000"/>
          <w:sz w:val="26"/>
          <w:szCs w:val="26"/>
        </w:rPr>
        <w:t>Общий нормативный запас топлива по теплоснабжающим организациям г. Шарьи, т</w:t>
      </w:r>
    </w:p>
    <w:tbl>
      <w:tblPr>
        <w:tblW w:w="0" w:type="auto"/>
        <w:tblInd w:w="105" w:type="dxa"/>
        <w:tblLayout w:type="fixed"/>
        <w:tblCellMar>
          <w:left w:w="105" w:type="dxa"/>
          <w:right w:w="105" w:type="dxa"/>
        </w:tblCellMar>
        <w:tblLook w:val="0000" w:firstRow="0" w:lastRow="0" w:firstColumn="0" w:lastColumn="0" w:noHBand="0" w:noVBand="0"/>
      </w:tblPr>
      <w:tblGrid>
        <w:gridCol w:w="3028"/>
        <w:gridCol w:w="1176"/>
        <w:gridCol w:w="1935"/>
        <w:gridCol w:w="1729"/>
        <w:gridCol w:w="2217"/>
      </w:tblGrid>
      <w:tr w:rsidR="00531279" w:rsidTr="00444C20">
        <w:tc>
          <w:tcPr>
            <w:tcW w:w="3028" w:type="dxa"/>
            <w:vMerge w:val="restart"/>
            <w:tcBorders>
              <w:top w:val="single" w:sz="4" w:space="0" w:color="auto"/>
              <w:left w:val="single" w:sz="4" w:space="0" w:color="auto"/>
              <w:bottom w:val="single" w:sz="4" w:space="0" w:color="auto"/>
              <w:right w:val="single" w:sz="4" w:space="0" w:color="auto"/>
            </w:tcBorders>
            <w:shd w:val="clear" w:color="auto" w:fill="auto"/>
          </w:tcPr>
          <w:p w:rsidR="00531279" w:rsidRPr="00A56D7C" w:rsidRDefault="00531279" w:rsidP="00444C20">
            <w:pPr>
              <w:ind w:left="-49" w:right="-68"/>
              <w:jc w:val="center"/>
              <w:rPr>
                <w:color w:val="000000"/>
                <w:szCs w:val="24"/>
              </w:rPr>
            </w:pPr>
            <w:r w:rsidRPr="00A56D7C">
              <w:rPr>
                <w:color w:val="000000"/>
                <w:szCs w:val="24"/>
              </w:rPr>
              <w:t>Наименование теплоснабжающей организации</w:t>
            </w:r>
          </w:p>
        </w:tc>
        <w:tc>
          <w:tcPr>
            <w:tcW w:w="1176" w:type="dxa"/>
            <w:vMerge w:val="restart"/>
            <w:tcBorders>
              <w:top w:val="single" w:sz="4" w:space="0" w:color="auto"/>
              <w:left w:val="single" w:sz="4" w:space="0" w:color="auto"/>
              <w:bottom w:val="single" w:sz="4" w:space="0" w:color="auto"/>
              <w:right w:val="single" w:sz="4" w:space="0" w:color="auto"/>
            </w:tcBorders>
            <w:shd w:val="clear" w:color="auto" w:fill="auto"/>
          </w:tcPr>
          <w:p w:rsidR="00531279" w:rsidRDefault="00531279" w:rsidP="00444C20">
            <w:pPr>
              <w:jc w:val="center"/>
              <w:rPr>
                <w:color w:val="000000"/>
              </w:rPr>
            </w:pPr>
            <w:r>
              <w:rPr>
                <w:color w:val="000000"/>
              </w:rPr>
              <w:t xml:space="preserve">Вид топлива </w:t>
            </w:r>
          </w:p>
        </w:tc>
        <w:tc>
          <w:tcPr>
            <w:tcW w:w="1935" w:type="dxa"/>
            <w:vMerge w:val="restart"/>
            <w:tcBorders>
              <w:top w:val="single" w:sz="4" w:space="0" w:color="auto"/>
              <w:left w:val="single" w:sz="4" w:space="0" w:color="auto"/>
              <w:bottom w:val="single" w:sz="4" w:space="0" w:color="auto"/>
              <w:right w:val="single" w:sz="4" w:space="0" w:color="auto"/>
            </w:tcBorders>
            <w:shd w:val="clear" w:color="auto" w:fill="auto"/>
          </w:tcPr>
          <w:p w:rsidR="00531279" w:rsidRDefault="00531279" w:rsidP="00444C20">
            <w:pPr>
              <w:jc w:val="center"/>
              <w:rPr>
                <w:color w:val="000000"/>
              </w:rPr>
            </w:pPr>
            <w:r>
              <w:rPr>
                <w:color w:val="000000"/>
              </w:rPr>
              <w:t>Норматив общего запаса топлива (ОНЗТ)</w:t>
            </w:r>
          </w:p>
        </w:tc>
        <w:tc>
          <w:tcPr>
            <w:tcW w:w="3946" w:type="dxa"/>
            <w:gridSpan w:val="2"/>
            <w:tcBorders>
              <w:top w:val="single" w:sz="4" w:space="0" w:color="auto"/>
              <w:left w:val="single" w:sz="4" w:space="0" w:color="auto"/>
              <w:bottom w:val="single" w:sz="4" w:space="0" w:color="auto"/>
              <w:right w:val="single" w:sz="4" w:space="0" w:color="auto"/>
            </w:tcBorders>
            <w:shd w:val="clear" w:color="auto" w:fill="auto"/>
          </w:tcPr>
          <w:p w:rsidR="00531279" w:rsidRDefault="00531279" w:rsidP="00444C20">
            <w:pPr>
              <w:jc w:val="center"/>
            </w:pPr>
            <w:r>
              <w:rPr>
                <w:color w:val="000000"/>
              </w:rPr>
              <w:t xml:space="preserve">В том числе </w:t>
            </w:r>
          </w:p>
        </w:tc>
      </w:tr>
      <w:tr w:rsidR="00531279" w:rsidTr="00444C20">
        <w:tc>
          <w:tcPr>
            <w:tcW w:w="3028" w:type="dxa"/>
            <w:vMerge/>
            <w:tcBorders>
              <w:top w:val="single" w:sz="4" w:space="0" w:color="auto"/>
              <w:left w:val="single" w:sz="4" w:space="0" w:color="auto"/>
              <w:bottom w:val="single" w:sz="4" w:space="0" w:color="auto"/>
              <w:right w:val="single" w:sz="4" w:space="0" w:color="auto"/>
            </w:tcBorders>
            <w:shd w:val="clear" w:color="auto" w:fill="auto"/>
          </w:tcPr>
          <w:p w:rsidR="00531279" w:rsidRPr="00A56D7C" w:rsidRDefault="00531279" w:rsidP="00444C20">
            <w:pPr>
              <w:rPr>
                <w:szCs w:val="24"/>
              </w:rPr>
            </w:pPr>
          </w:p>
        </w:tc>
        <w:tc>
          <w:tcPr>
            <w:tcW w:w="1176" w:type="dxa"/>
            <w:vMerge/>
            <w:tcBorders>
              <w:top w:val="single" w:sz="4" w:space="0" w:color="auto"/>
              <w:left w:val="single" w:sz="4" w:space="0" w:color="auto"/>
              <w:bottom w:val="single" w:sz="4" w:space="0" w:color="auto"/>
              <w:right w:val="single" w:sz="4" w:space="0" w:color="auto"/>
            </w:tcBorders>
            <w:shd w:val="clear" w:color="auto" w:fill="auto"/>
          </w:tcPr>
          <w:p w:rsidR="00531279" w:rsidRDefault="00531279" w:rsidP="00444C20"/>
        </w:tc>
        <w:tc>
          <w:tcPr>
            <w:tcW w:w="1935" w:type="dxa"/>
            <w:vMerge/>
            <w:tcBorders>
              <w:top w:val="single" w:sz="4" w:space="0" w:color="auto"/>
              <w:left w:val="single" w:sz="4" w:space="0" w:color="auto"/>
              <w:bottom w:val="single" w:sz="4" w:space="0" w:color="auto"/>
              <w:right w:val="single" w:sz="4" w:space="0" w:color="auto"/>
            </w:tcBorders>
            <w:shd w:val="clear" w:color="auto" w:fill="auto"/>
          </w:tcPr>
          <w:p w:rsidR="00531279" w:rsidRDefault="00531279" w:rsidP="00444C20"/>
        </w:tc>
        <w:tc>
          <w:tcPr>
            <w:tcW w:w="1729" w:type="dxa"/>
            <w:tcBorders>
              <w:top w:val="single" w:sz="4" w:space="0" w:color="auto"/>
              <w:left w:val="single" w:sz="4" w:space="0" w:color="auto"/>
              <w:bottom w:val="single" w:sz="4" w:space="0" w:color="auto"/>
              <w:right w:val="single" w:sz="4" w:space="0" w:color="auto"/>
            </w:tcBorders>
            <w:shd w:val="clear" w:color="auto" w:fill="auto"/>
          </w:tcPr>
          <w:p w:rsidR="00531279" w:rsidRDefault="00531279" w:rsidP="00444C20">
            <w:pPr>
              <w:jc w:val="center"/>
              <w:rPr>
                <w:color w:val="000000"/>
              </w:rPr>
            </w:pPr>
            <w:r>
              <w:rPr>
                <w:color w:val="000000"/>
              </w:rPr>
              <w:t>неснижаемый запас (ННЗТ)</w:t>
            </w:r>
          </w:p>
        </w:tc>
        <w:tc>
          <w:tcPr>
            <w:tcW w:w="2217" w:type="dxa"/>
            <w:tcBorders>
              <w:top w:val="single" w:sz="4" w:space="0" w:color="auto"/>
              <w:left w:val="single" w:sz="4" w:space="0" w:color="auto"/>
              <w:bottom w:val="single" w:sz="4" w:space="0" w:color="auto"/>
              <w:right w:val="single" w:sz="4" w:space="0" w:color="auto"/>
            </w:tcBorders>
            <w:shd w:val="clear" w:color="auto" w:fill="auto"/>
          </w:tcPr>
          <w:p w:rsidR="00531279" w:rsidRDefault="00531279" w:rsidP="00444C20">
            <w:pPr>
              <w:jc w:val="center"/>
              <w:rPr>
                <w:color w:val="000000"/>
                <w:sz w:val="22"/>
              </w:rPr>
            </w:pPr>
            <w:r>
              <w:rPr>
                <w:color w:val="000000"/>
              </w:rPr>
              <w:t>эксплуатационный запас (НЭЗТ)</w:t>
            </w:r>
          </w:p>
        </w:tc>
      </w:tr>
      <w:tr w:rsidR="00531279" w:rsidTr="00444C20">
        <w:tc>
          <w:tcPr>
            <w:tcW w:w="3028" w:type="dxa"/>
            <w:tcBorders>
              <w:top w:val="single" w:sz="4" w:space="0" w:color="auto"/>
              <w:left w:val="single" w:sz="4" w:space="0" w:color="auto"/>
              <w:bottom w:val="single" w:sz="4" w:space="0" w:color="auto"/>
              <w:right w:val="single" w:sz="4" w:space="0" w:color="auto"/>
            </w:tcBorders>
            <w:shd w:val="clear" w:color="auto" w:fill="auto"/>
            <w:vAlign w:val="center"/>
          </w:tcPr>
          <w:p w:rsidR="00531279" w:rsidRDefault="00531279" w:rsidP="00444C20">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531279" w:rsidRDefault="00531279" w:rsidP="00444C20">
            <w:pPr>
              <w:suppressAutoHyphens w:val="0"/>
              <w:jc w:val="center"/>
              <w:rPr>
                <w:rFonts w:eastAsia="Times New Roman"/>
                <w:color w:val="000000"/>
                <w:sz w:val="22"/>
                <w:lang w:eastAsia="ru-RU"/>
              </w:rPr>
            </w:pPr>
            <w:r>
              <w:rPr>
                <w:color w:val="000000"/>
                <w:sz w:val="22"/>
              </w:rPr>
              <w:t>каменный уголь</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531279" w:rsidRDefault="00531279" w:rsidP="00444C20">
            <w:pPr>
              <w:jc w:val="center"/>
              <w:rPr>
                <w:color w:val="000000"/>
                <w:szCs w:val="24"/>
              </w:rPr>
            </w:pPr>
            <w:r>
              <w:rPr>
                <w:color w:val="000000"/>
              </w:rPr>
              <w:t>643,8</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531279" w:rsidRDefault="00531279" w:rsidP="00444C20">
            <w:pPr>
              <w:jc w:val="center"/>
              <w:rPr>
                <w:color w:val="000000"/>
              </w:rPr>
            </w:pPr>
            <w:r>
              <w:rPr>
                <w:color w:val="000000"/>
              </w:rPr>
              <w:t>151,7</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531279" w:rsidRDefault="00531279" w:rsidP="00444C20">
            <w:pPr>
              <w:jc w:val="center"/>
              <w:rPr>
                <w:color w:val="000000"/>
              </w:rPr>
            </w:pPr>
            <w:r>
              <w:rPr>
                <w:color w:val="000000"/>
              </w:rPr>
              <w:t>492,0</w:t>
            </w:r>
          </w:p>
        </w:tc>
      </w:tr>
      <w:tr w:rsidR="00531279" w:rsidTr="00444C20">
        <w:tc>
          <w:tcPr>
            <w:tcW w:w="3028" w:type="dxa"/>
            <w:vMerge w:val="restart"/>
            <w:tcBorders>
              <w:top w:val="single" w:sz="4" w:space="0" w:color="auto"/>
              <w:left w:val="single" w:sz="4" w:space="0" w:color="auto"/>
              <w:right w:val="single" w:sz="4" w:space="0" w:color="auto"/>
            </w:tcBorders>
            <w:shd w:val="clear" w:color="auto" w:fill="auto"/>
            <w:vAlign w:val="center"/>
          </w:tcPr>
          <w:p w:rsidR="00531279" w:rsidRDefault="00531279" w:rsidP="00444C20">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станция</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531279" w:rsidRDefault="00531279" w:rsidP="00444C20">
            <w:pPr>
              <w:jc w:val="center"/>
              <w:rPr>
                <w:color w:val="000000"/>
              </w:rPr>
            </w:pPr>
            <w:r>
              <w:rPr>
                <w:color w:val="000000"/>
              </w:rPr>
              <w:t>мазут</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531279" w:rsidRDefault="00531279" w:rsidP="00444C20">
            <w:pPr>
              <w:jc w:val="center"/>
              <w:rPr>
                <w:color w:val="000000"/>
              </w:rPr>
            </w:pPr>
            <w:r>
              <w:rPr>
                <w:color w:val="000000"/>
              </w:rPr>
              <w:t>968,8</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bottom"/>
          </w:tcPr>
          <w:p w:rsidR="00531279" w:rsidRDefault="00531279" w:rsidP="00444C20">
            <w:pPr>
              <w:jc w:val="center"/>
              <w:rPr>
                <w:color w:val="000000"/>
              </w:rPr>
            </w:pPr>
            <w:r>
              <w:rPr>
                <w:color w:val="000000"/>
              </w:rPr>
              <w:t>240,8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bottom"/>
          </w:tcPr>
          <w:p w:rsidR="00531279" w:rsidRDefault="00531279" w:rsidP="00444C20">
            <w:pPr>
              <w:jc w:val="center"/>
              <w:rPr>
                <w:color w:val="000000"/>
              </w:rPr>
            </w:pPr>
            <w:r>
              <w:rPr>
                <w:color w:val="000000"/>
              </w:rPr>
              <w:t>728,0</w:t>
            </w:r>
          </w:p>
        </w:tc>
      </w:tr>
      <w:tr w:rsidR="00531279" w:rsidTr="00444C20">
        <w:tc>
          <w:tcPr>
            <w:tcW w:w="3028" w:type="dxa"/>
            <w:vMerge/>
            <w:tcBorders>
              <w:left w:val="single" w:sz="4" w:space="0" w:color="auto"/>
              <w:bottom w:val="single" w:sz="4" w:space="0" w:color="auto"/>
              <w:right w:val="single" w:sz="4" w:space="0" w:color="auto"/>
            </w:tcBorders>
            <w:shd w:val="clear" w:color="auto" w:fill="auto"/>
            <w:vAlign w:val="center"/>
          </w:tcPr>
          <w:p w:rsidR="00531279" w:rsidRPr="006730D4" w:rsidRDefault="00531279" w:rsidP="00444C20">
            <w:pPr>
              <w:pStyle w:val="ConsPlusNormal"/>
              <w:widowControl/>
              <w:tabs>
                <w:tab w:val="left" w:pos="0"/>
              </w:tabs>
              <w:ind w:left="-55" w:right="-46" w:firstLine="0"/>
              <w:rPr>
                <w:rFonts w:ascii="Times New Roman" w:hAnsi="Times New Roman" w:cs="Times New Roman"/>
                <w:bCs/>
                <w:sz w:val="24"/>
                <w:szCs w:val="24"/>
              </w:rPr>
            </w:pP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531279" w:rsidRDefault="00531279" w:rsidP="00444C20">
            <w:pPr>
              <w:jc w:val="center"/>
              <w:rPr>
                <w:color w:val="000000"/>
                <w:sz w:val="22"/>
              </w:rPr>
            </w:pPr>
            <w:r>
              <w:rPr>
                <w:color w:val="000000"/>
                <w:sz w:val="22"/>
              </w:rPr>
              <w:t>каменный уголь</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531279" w:rsidRDefault="00531279" w:rsidP="00444C20">
            <w:pPr>
              <w:jc w:val="center"/>
              <w:rPr>
                <w:color w:val="000000"/>
                <w:szCs w:val="24"/>
              </w:rPr>
            </w:pPr>
            <w:r>
              <w:rPr>
                <w:color w:val="000000"/>
              </w:rPr>
              <w:t>17977,5</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531279" w:rsidRDefault="00531279" w:rsidP="00444C20">
            <w:pPr>
              <w:jc w:val="center"/>
              <w:rPr>
                <w:color w:val="000000"/>
              </w:rPr>
            </w:pPr>
            <w:r>
              <w:rPr>
                <w:color w:val="000000"/>
              </w:rPr>
              <w:t>4241,0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531279" w:rsidRDefault="00531279" w:rsidP="00444C20">
            <w:pPr>
              <w:jc w:val="center"/>
              <w:rPr>
                <w:color w:val="000000"/>
              </w:rPr>
            </w:pPr>
            <w:r>
              <w:rPr>
                <w:color w:val="000000"/>
              </w:rPr>
              <w:t>13736,5</w:t>
            </w:r>
          </w:p>
        </w:tc>
      </w:tr>
      <w:tr w:rsidR="00531279" w:rsidTr="00444C20">
        <w:tc>
          <w:tcPr>
            <w:tcW w:w="3028" w:type="dxa"/>
            <w:tcBorders>
              <w:top w:val="single" w:sz="4" w:space="0" w:color="auto"/>
              <w:left w:val="single" w:sz="4" w:space="0" w:color="auto"/>
              <w:bottom w:val="single" w:sz="4" w:space="0" w:color="auto"/>
              <w:right w:val="single" w:sz="4" w:space="0" w:color="auto"/>
            </w:tcBorders>
            <w:shd w:val="clear" w:color="auto" w:fill="auto"/>
          </w:tcPr>
          <w:p w:rsidR="00531279" w:rsidRPr="00A56D7C" w:rsidRDefault="00531279" w:rsidP="00444C20">
            <w:pPr>
              <w:pStyle w:val="ConsPlusNormal"/>
              <w:widowControl/>
              <w:tabs>
                <w:tab w:val="left" w:pos="0"/>
              </w:tabs>
              <w:ind w:left="-55" w:right="-46" w:firstLine="0"/>
              <w:rPr>
                <w:color w:val="000000"/>
                <w:sz w:val="24"/>
                <w:szCs w:val="24"/>
              </w:rPr>
            </w:pPr>
            <w:r w:rsidRPr="006730D4">
              <w:rPr>
                <w:rFonts w:ascii="Times New Roman" w:hAnsi="Times New Roman" w:cs="Times New Roman"/>
                <w:bCs/>
                <w:sz w:val="24"/>
                <w:szCs w:val="24"/>
              </w:rPr>
              <w:t xml:space="preserve">ОАО «Российские железные дороги» </w:t>
            </w:r>
          </w:p>
        </w:tc>
        <w:tc>
          <w:tcPr>
            <w:tcW w:w="1176" w:type="dxa"/>
            <w:tcBorders>
              <w:top w:val="single" w:sz="4" w:space="0" w:color="auto"/>
              <w:left w:val="single" w:sz="4" w:space="0" w:color="auto"/>
              <w:bottom w:val="single" w:sz="4" w:space="0" w:color="auto"/>
              <w:right w:val="single" w:sz="4" w:space="0" w:color="auto"/>
            </w:tcBorders>
            <w:shd w:val="clear" w:color="auto" w:fill="auto"/>
            <w:vAlign w:val="center"/>
          </w:tcPr>
          <w:p w:rsidR="00531279" w:rsidRDefault="00531279" w:rsidP="00444C20">
            <w:pPr>
              <w:jc w:val="center"/>
              <w:rPr>
                <w:color w:val="000000"/>
                <w:sz w:val="22"/>
              </w:rPr>
            </w:pPr>
            <w:r>
              <w:rPr>
                <w:color w:val="000000"/>
                <w:sz w:val="22"/>
              </w:rPr>
              <w:t>мазут</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531279" w:rsidRDefault="00531279" w:rsidP="00444C20">
            <w:pPr>
              <w:jc w:val="center"/>
              <w:rPr>
                <w:color w:val="000000"/>
                <w:szCs w:val="24"/>
              </w:rPr>
            </w:pPr>
            <w:r>
              <w:rPr>
                <w:color w:val="000000"/>
              </w:rPr>
              <w:t>262,2</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531279" w:rsidRDefault="00531279" w:rsidP="00444C20">
            <w:pPr>
              <w:jc w:val="center"/>
              <w:rPr>
                <w:color w:val="000000"/>
              </w:rPr>
            </w:pPr>
            <w:r>
              <w:rPr>
                <w:color w:val="000000"/>
              </w:rPr>
              <w:t>65,2</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531279" w:rsidRDefault="00531279" w:rsidP="00444C20">
            <w:pPr>
              <w:jc w:val="center"/>
              <w:rPr>
                <w:color w:val="000000"/>
              </w:rPr>
            </w:pPr>
            <w:r>
              <w:rPr>
                <w:color w:val="000000"/>
              </w:rPr>
              <w:t>197,0</w:t>
            </w:r>
          </w:p>
        </w:tc>
      </w:tr>
    </w:tbl>
    <w:p w:rsidR="00531279" w:rsidRDefault="00531279" w:rsidP="00531279">
      <w:pPr>
        <w:pStyle w:val="Heading"/>
        <w:spacing w:before="120" w:after="120"/>
        <w:jc w:val="both"/>
        <w:rPr>
          <w:rFonts w:ascii="Times New Roman" w:hAnsi="Times New Roman" w:cs="Times New Roman"/>
          <w:b w:val="0"/>
          <w:sz w:val="26"/>
          <w:szCs w:val="26"/>
        </w:rPr>
      </w:pPr>
    </w:p>
    <w:p w:rsidR="00883E6C" w:rsidRPr="00531279" w:rsidRDefault="00883E6C" w:rsidP="00531279">
      <w:pPr>
        <w:pStyle w:val="Heading"/>
        <w:ind w:firstLine="709"/>
        <w:jc w:val="both"/>
        <w:rPr>
          <w:rFonts w:ascii="Times New Roman" w:hAnsi="Times New Roman" w:cs="Times New Roman"/>
          <w:b w:val="0"/>
          <w:sz w:val="26"/>
          <w:szCs w:val="26"/>
        </w:rPr>
      </w:pPr>
      <w:r w:rsidRPr="00531279">
        <w:rPr>
          <w:rFonts w:ascii="Times New Roman" w:hAnsi="Times New Roman" w:cs="Times New Roman"/>
          <w:b w:val="0"/>
          <w:sz w:val="26"/>
          <w:szCs w:val="26"/>
        </w:rPr>
        <w:lastRenderedPageBreak/>
        <w:t>Для формирования запасов аварийных видов топлива для каждой теплоснабжающей организации и для отчетности по их формированию значения нормативов следует принимать в соответствии с постановлениями департамента строительства, ЖКХ и ТЭК Костромской области.</w:t>
      </w:r>
    </w:p>
    <w:p w:rsidR="00736290" w:rsidRDefault="00883E6C" w:rsidP="00253B62">
      <w:pPr>
        <w:pStyle w:val="ConsPlusNormal"/>
        <w:jc w:val="both"/>
        <w:rPr>
          <w:rFonts w:ascii="Times New Roman" w:hAnsi="Times New Roman" w:cs="Times New Roman"/>
          <w:sz w:val="26"/>
          <w:szCs w:val="26"/>
        </w:rPr>
      </w:pPr>
      <w:r w:rsidRPr="006C320C">
        <w:rPr>
          <w:rFonts w:ascii="Times New Roman" w:hAnsi="Times New Roman" w:cs="Times New Roman"/>
          <w:sz w:val="26"/>
          <w:szCs w:val="26"/>
        </w:rPr>
        <w:t>Расчет нормативных запасов топлива на Шарьинской ТЭЦ производится в соответствии с «Порядком создания и использования тепловыми электростанциями запасов топлива, в том числе в отопительный сезон», утвержденным приказом Минэнерго России</w:t>
      </w:r>
      <w:r>
        <w:rPr>
          <w:rFonts w:ascii="Times New Roman" w:hAnsi="Times New Roman" w:cs="Times New Roman"/>
          <w:sz w:val="26"/>
          <w:szCs w:val="26"/>
        </w:rPr>
        <w:t xml:space="preserve"> </w:t>
      </w:r>
      <w:r w:rsidRPr="006C320C">
        <w:rPr>
          <w:rFonts w:ascii="Times New Roman" w:hAnsi="Times New Roman" w:cs="Times New Roman"/>
          <w:sz w:val="26"/>
          <w:szCs w:val="26"/>
        </w:rPr>
        <w:t>от 22 августа 2013 г. N 469.</w:t>
      </w:r>
      <w:r>
        <w:rPr>
          <w:rFonts w:ascii="Times New Roman" w:hAnsi="Times New Roman" w:cs="Times New Roman"/>
          <w:sz w:val="26"/>
          <w:szCs w:val="26"/>
        </w:rPr>
        <w:t xml:space="preserve"> </w:t>
      </w:r>
      <w:r w:rsidRPr="006C320C">
        <w:rPr>
          <w:rFonts w:ascii="Times New Roman" w:hAnsi="Times New Roman" w:cs="Times New Roman"/>
          <w:sz w:val="26"/>
          <w:szCs w:val="26"/>
        </w:rPr>
        <w:t>Расчет выполнен на предстоящий регулируемый период – 202</w:t>
      </w:r>
      <w:r w:rsidR="00531279">
        <w:rPr>
          <w:rFonts w:ascii="Times New Roman" w:hAnsi="Times New Roman" w:cs="Times New Roman"/>
          <w:sz w:val="26"/>
          <w:szCs w:val="26"/>
        </w:rPr>
        <w:t>2</w:t>
      </w:r>
      <w:r w:rsidRPr="006C320C">
        <w:rPr>
          <w:rFonts w:ascii="Times New Roman" w:hAnsi="Times New Roman" w:cs="Times New Roman"/>
          <w:sz w:val="26"/>
          <w:szCs w:val="26"/>
        </w:rPr>
        <w:t xml:space="preserve"> год</w:t>
      </w:r>
      <w:r>
        <w:rPr>
          <w:rFonts w:ascii="Times New Roman" w:hAnsi="Times New Roman" w:cs="Times New Roman"/>
          <w:sz w:val="26"/>
          <w:szCs w:val="26"/>
        </w:rPr>
        <w:t xml:space="preserve">. </w:t>
      </w:r>
      <w:r w:rsidR="007659FE">
        <w:rPr>
          <w:rFonts w:ascii="Times New Roman" w:hAnsi="Times New Roman" w:cs="Times New Roman"/>
          <w:sz w:val="26"/>
          <w:szCs w:val="26"/>
        </w:rPr>
        <w:t>Н</w:t>
      </w:r>
      <w:r w:rsidR="00253B62">
        <w:rPr>
          <w:rFonts w:ascii="Times New Roman" w:hAnsi="Times New Roman" w:cs="Times New Roman"/>
          <w:sz w:val="26"/>
          <w:szCs w:val="26"/>
        </w:rPr>
        <w:t xml:space="preserve">ормативы запаса топлива утверждены постановлением </w:t>
      </w:r>
      <w:r w:rsidR="00253B62" w:rsidRPr="007659FE">
        <w:rPr>
          <w:rFonts w:ascii="Times New Roman" w:hAnsi="Times New Roman" w:cs="Times New Roman"/>
          <w:sz w:val="26"/>
          <w:szCs w:val="26"/>
        </w:rPr>
        <w:t>департамента строительства, ЖК</w:t>
      </w:r>
      <w:r w:rsidR="00531279">
        <w:rPr>
          <w:rFonts w:ascii="Times New Roman" w:hAnsi="Times New Roman" w:cs="Times New Roman"/>
          <w:sz w:val="26"/>
          <w:szCs w:val="26"/>
        </w:rPr>
        <w:t xml:space="preserve">Х и ТЭК Костромской области от </w:t>
      </w:r>
      <w:r w:rsidR="00253B62" w:rsidRPr="007659FE">
        <w:rPr>
          <w:rFonts w:ascii="Times New Roman" w:hAnsi="Times New Roman" w:cs="Times New Roman"/>
          <w:sz w:val="26"/>
          <w:szCs w:val="26"/>
        </w:rPr>
        <w:t>5 мая 202</w:t>
      </w:r>
      <w:r w:rsidR="00531279">
        <w:rPr>
          <w:rFonts w:ascii="Times New Roman" w:hAnsi="Times New Roman" w:cs="Times New Roman"/>
          <w:sz w:val="26"/>
          <w:szCs w:val="26"/>
        </w:rPr>
        <w:t>1</w:t>
      </w:r>
      <w:r w:rsidR="00253B62" w:rsidRPr="007659FE">
        <w:rPr>
          <w:rFonts w:ascii="Times New Roman" w:hAnsi="Times New Roman" w:cs="Times New Roman"/>
          <w:sz w:val="26"/>
          <w:szCs w:val="26"/>
        </w:rPr>
        <w:t xml:space="preserve"> г. №</w:t>
      </w:r>
      <w:r w:rsidR="00531279">
        <w:rPr>
          <w:rFonts w:ascii="Times New Roman" w:hAnsi="Times New Roman" w:cs="Times New Roman"/>
          <w:sz w:val="26"/>
          <w:szCs w:val="26"/>
        </w:rPr>
        <w:t>19</w:t>
      </w:r>
      <w:r w:rsidR="00253B62" w:rsidRPr="007659FE">
        <w:rPr>
          <w:rFonts w:ascii="Times New Roman" w:hAnsi="Times New Roman" w:cs="Times New Roman"/>
          <w:sz w:val="26"/>
          <w:szCs w:val="26"/>
        </w:rPr>
        <w:t>.</w:t>
      </w:r>
    </w:p>
    <w:p w:rsidR="007659FE" w:rsidRDefault="007659FE" w:rsidP="00253B62">
      <w:pPr>
        <w:pStyle w:val="ConsPlusNormal"/>
        <w:jc w:val="both"/>
        <w:rPr>
          <w:sz w:val="26"/>
          <w:szCs w:val="26"/>
        </w:rPr>
      </w:pPr>
    </w:p>
    <w:p w:rsidR="007659FE" w:rsidRPr="00883E6C" w:rsidRDefault="00531279" w:rsidP="007659FE">
      <w:pPr>
        <w:pStyle w:val="ConsPlusNormal"/>
        <w:ind w:firstLine="0"/>
        <w:jc w:val="both"/>
        <w:rPr>
          <w:rFonts w:ascii="Times New Roman" w:hAnsi="Times New Roman" w:cs="Times New Roman"/>
          <w:sz w:val="26"/>
          <w:szCs w:val="26"/>
        </w:rPr>
      </w:pPr>
      <w:r w:rsidRPr="00407253">
        <w:rPr>
          <w:rFonts w:ascii="Times New Roman" w:hAnsi="Times New Roman" w:cs="Times New Roman"/>
          <w:noProof/>
          <w:sz w:val="26"/>
          <w:szCs w:val="26"/>
          <w:lang w:eastAsia="ru-RU"/>
        </w:rPr>
        <w:drawing>
          <wp:inline distT="0" distB="0" distL="0" distR="0" wp14:anchorId="3BA866B6" wp14:editId="46793899">
            <wp:extent cx="6479726" cy="6343650"/>
            <wp:effectExtent l="0" t="0" r="0" b="0"/>
            <wp:docPr id="1" name="Рисунок 1" descr="D:\Схемы теплоснабжения\Схема теплоснабжения ГО г.Шарья\Схема теплоснабжения ГО г. Шарья-2022\НЗТ на 2022г..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хемы теплоснабжения\Схема теплоснабжения ГО г.Шарья\Схема теплоснабжения ГО г. Шарья-2022\НЗТ на 2022г..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82407" cy="6346275"/>
                    </a:xfrm>
                    <a:prstGeom prst="rect">
                      <a:avLst/>
                    </a:prstGeom>
                    <a:noFill/>
                    <a:ln>
                      <a:noFill/>
                    </a:ln>
                  </pic:spPr>
                </pic:pic>
              </a:graphicData>
            </a:graphic>
          </wp:inline>
        </w:drawing>
      </w:r>
    </w:p>
    <w:p w:rsidR="00B169C3" w:rsidRPr="00760FAE" w:rsidRDefault="00B169C3" w:rsidP="00D60B66">
      <w:pPr>
        <w:pStyle w:val="ConsPlusNormal"/>
        <w:widowControl/>
        <w:tabs>
          <w:tab w:val="left" w:pos="0"/>
        </w:tabs>
        <w:ind w:firstLine="0"/>
        <w:jc w:val="both"/>
        <w:rPr>
          <w:rFonts w:ascii="Times New Roman" w:hAnsi="Times New Roman" w:cs="Times New Roman"/>
          <w:color w:val="00B050"/>
          <w:sz w:val="26"/>
          <w:szCs w:val="26"/>
        </w:rPr>
      </w:pPr>
    </w:p>
    <w:p w:rsidR="00B169C3" w:rsidRPr="00883E6C" w:rsidRDefault="00B169C3" w:rsidP="00D60B66">
      <w:pPr>
        <w:pStyle w:val="ConsPlusNormal"/>
        <w:widowControl/>
        <w:tabs>
          <w:tab w:val="left" w:pos="0"/>
        </w:tabs>
        <w:ind w:firstLine="0"/>
        <w:jc w:val="both"/>
        <w:rPr>
          <w:rFonts w:ascii="Times New Roman" w:hAnsi="Times New Roman" w:cs="Times New Roman"/>
          <w:sz w:val="26"/>
          <w:szCs w:val="26"/>
        </w:rPr>
      </w:pPr>
    </w:p>
    <w:p w:rsidR="00B169C3" w:rsidRPr="00883E6C" w:rsidRDefault="00B169C3" w:rsidP="00D60B66">
      <w:pPr>
        <w:pStyle w:val="ConsPlusNormal"/>
        <w:widowControl/>
        <w:tabs>
          <w:tab w:val="left" w:pos="0"/>
        </w:tabs>
        <w:ind w:firstLine="0"/>
        <w:jc w:val="both"/>
        <w:rPr>
          <w:rFonts w:ascii="Times New Roman" w:hAnsi="Times New Roman" w:cs="Times New Roman"/>
          <w:sz w:val="26"/>
          <w:szCs w:val="26"/>
        </w:rPr>
      </w:pPr>
    </w:p>
    <w:p w:rsidR="00B169C3" w:rsidRPr="00883E6C" w:rsidRDefault="00B169C3" w:rsidP="00D60B66">
      <w:pPr>
        <w:pStyle w:val="ConsPlusNormal"/>
        <w:widowControl/>
        <w:tabs>
          <w:tab w:val="left" w:pos="0"/>
        </w:tabs>
        <w:ind w:firstLine="0"/>
        <w:jc w:val="both"/>
        <w:rPr>
          <w:rFonts w:ascii="Times New Roman" w:hAnsi="Times New Roman" w:cs="Times New Roman"/>
          <w:sz w:val="26"/>
          <w:szCs w:val="26"/>
        </w:rPr>
      </w:pPr>
    </w:p>
    <w:p w:rsidR="00B169C3" w:rsidRDefault="00B169C3" w:rsidP="00D60B66">
      <w:pPr>
        <w:pStyle w:val="ConsPlusNormal"/>
        <w:widowControl/>
        <w:tabs>
          <w:tab w:val="left" w:pos="0"/>
        </w:tabs>
        <w:ind w:firstLine="0"/>
        <w:jc w:val="both"/>
        <w:rPr>
          <w:rFonts w:ascii="Times New Roman" w:hAnsi="Times New Roman" w:cs="Times New Roman"/>
          <w:sz w:val="26"/>
          <w:szCs w:val="26"/>
        </w:rPr>
      </w:pPr>
    </w:p>
    <w:p w:rsidR="00760FAE" w:rsidRPr="00883E6C" w:rsidRDefault="00760FAE" w:rsidP="00D60B66">
      <w:pPr>
        <w:pStyle w:val="ConsPlusNormal"/>
        <w:widowControl/>
        <w:tabs>
          <w:tab w:val="left" w:pos="0"/>
        </w:tabs>
        <w:ind w:firstLine="0"/>
        <w:jc w:val="both"/>
        <w:rPr>
          <w:rFonts w:ascii="Times New Roman" w:hAnsi="Times New Roman" w:cs="Times New Roman"/>
          <w:sz w:val="26"/>
          <w:szCs w:val="26"/>
        </w:rPr>
      </w:pPr>
    </w:p>
    <w:p w:rsidR="003E1078" w:rsidRDefault="003E1078" w:rsidP="003E1078">
      <w:pPr>
        <w:spacing w:after="240"/>
        <w:ind w:left="-142"/>
        <w:rPr>
          <w:b/>
          <w:sz w:val="28"/>
          <w:szCs w:val="28"/>
        </w:rPr>
      </w:pPr>
      <w:r>
        <w:rPr>
          <w:b/>
          <w:sz w:val="28"/>
          <w:szCs w:val="28"/>
        </w:rPr>
        <w:lastRenderedPageBreak/>
        <w:t>9</w:t>
      </w:r>
      <w:r w:rsidRPr="00CA294C">
        <w:rPr>
          <w:b/>
          <w:sz w:val="28"/>
          <w:szCs w:val="28"/>
        </w:rPr>
        <w:t xml:space="preserve"> Инвестиции в строительство, реконструкцию и техническое </w:t>
      </w:r>
      <w:r>
        <w:rPr>
          <w:b/>
          <w:sz w:val="28"/>
          <w:szCs w:val="28"/>
        </w:rPr>
        <w:t>п</w:t>
      </w:r>
      <w:r w:rsidRPr="00CA294C">
        <w:rPr>
          <w:b/>
          <w:sz w:val="28"/>
          <w:szCs w:val="28"/>
        </w:rPr>
        <w:t>еревооружение</w:t>
      </w:r>
    </w:p>
    <w:p w:rsidR="004027BB" w:rsidRPr="002A7BD3" w:rsidRDefault="00EC76C7" w:rsidP="004027BB">
      <w:pPr>
        <w:spacing w:after="120"/>
        <w:ind w:firstLine="567"/>
        <w:jc w:val="center"/>
        <w:rPr>
          <w:sz w:val="26"/>
          <w:szCs w:val="26"/>
        </w:rPr>
      </w:pPr>
      <w:r>
        <w:rPr>
          <w:sz w:val="26"/>
          <w:szCs w:val="26"/>
        </w:rPr>
        <w:t>Таблица 9</w:t>
      </w:r>
      <w:r w:rsidRPr="00A00E91">
        <w:rPr>
          <w:sz w:val="26"/>
          <w:szCs w:val="26"/>
        </w:rPr>
        <w:t>.1</w:t>
      </w:r>
      <w:r>
        <w:rPr>
          <w:sz w:val="26"/>
          <w:szCs w:val="26"/>
        </w:rPr>
        <w:t xml:space="preserve">. </w:t>
      </w:r>
      <w:r w:rsidR="004027BB" w:rsidRPr="002A7BD3">
        <w:rPr>
          <w:sz w:val="26"/>
          <w:szCs w:val="26"/>
        </w:rPr>
        <w:t>Реестр мероприятий схемы теплоснабжения</w:t>
      </w:r>
    </w:p>
    <w:tbl>
      <w:tblPr>
        <w:tblW w:w="99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15"/>
        <w:gridCol w:w="1559"/>
        <w:gridCol w:w="968"/>
        <w:gridCol w:w="1281"/>
        <w:gridCol w:w="1837"/>
      </w:tblGrid>
      <w:tr w:rsidR="004027BB" w:rsidRPr="001B5447" w:rsidTr="00444C20">
        <w:trPr>
          <w:trHeight w:val="765"/>
        </w:trPr>
        <w:tc>
          <w:tcPr>
            <w:tcW w:w="4315" w:type="dxa"/>
            <w:vMerge w:val="restart"/>
            <w:tcBorders>
              <w:top w:val="single" w:sz="4" w:space="0" w:color="auto"/>
            </w:tcBorders>
            <w:shd w:val="clear" w:color="auto" w:fill="auto"/>
            <w:vAlign w:val="center"/>
          </w:tcPr>
          <w:p w:rsidR="004027BB" w:rsidRPr="001B5447" w:rsidRDefault="004027BB" w:rsidP="00444C20">
            <w:pPr>
              <w:jc w:val="center"/>
              <w:rPr>
                <w:b/>
                <w:color w:val="000000"/>
                <w:szCs w:val="24"/>
              </w:rPr>
            </w:pPr>
            <w:r w:rsidRPr="001B5447">
              <w:rPr>
                <w:color w:val="000000"/>
                <w:szCs w:val="24"/>
              </w:rPr>
              <w:t>Наименование теплоснабжающей организации, виды работ</w:t>
            </w:r>
          </w:p>
        </w:tc>
        <w:tc>
          <w:tcPr>
            <w:tcW w:w="1559" w:type="dxa"/>
            <w:vMerge w:val="restart"/>
            <w:tcBorders>
              <w:top w:val="single" w:sz="4" w:space="0" w:color="auto"/>
            </w:tcBorders>
            <w:shd w:val="clear" w:color="auto" w:fill="auto"/>
            <w:vAlign w:val="center"/>
          </w:tcPr>
          <w:p w:rsidR="004027BB" w:rsidRPr="001B5447" w:rsidRDefault="004027BB" w:rsidP="00444C20">
            <w:pPr>
              <w:jc w:val="center"/>
              <w:rPr>
                <w:color w:val="000000"/>
                <w:szCs w:val="24"/>
              </w:rPr>
            </w:pPr>
            <w:r w:rsidRPr="001B5447">
              <w:rPr>
                <w:color w:val="000000"/>
                <w:szCs w:val="24"/>
              </w:rPr>
              <w:t xml:space="preserve">Необходимый объем </w:t>
            </w:r>
            <w:proofErr w:type="spellStart"/>
            <w:proofErr w:type="gramStart"/>
            <w:r w:rsidRPr="001B5447">
              <w:rPr>
                <w:color w:val="000000"/>
                <w:szCs w:val="24"/>
              </w:rPr>
              <w:t>финан</w:t>
            </w:r>
            <w:r>
              <w:rPr>
                <w:color w:val="000000"/>
                <w:szCs w:val="24"/>
              </w:rPr>
              <w:t>-</w:t>
            </w:r>
            <w:r w:rsidRPr="001B5447">
              <w:rPr>
                <w:color w:val="000000"/>
                <w:szCs w:val="24"/>
              </w:rPr>
              <w:t>сирования</w:t>
            </w:r>
            <w:proofErr w:type="spellEnd"/>
            <w:proofErr w:type="gramEnd"/>
            <w:r w:rsidRPr="001B5447">
              <w:rPr>
                <w:color w:val="000000"/>
                <w:szCs w:val="24"/>
              </w:rPr>
              <w:t xml:space="preserve">, </w:t>
            </w:r>
          </w:p>
          <w:p w:rsidR="004027BB" w:rsidRPr="001B5447" w:rsidRDefault="004027BB" w:rsidP="00444C20">
            <w:pPr>
              <w:jc w:val="center"/>
              <w:rPr>
                <w:color w:val="000000"/>
                <w:szCs w:val="24"/>
              </w:rPr>
            </w:pPr>
            <w:r w:rsidRPr="001B5447">
              <w:rPr>
                <w:color w:val="000000"/>
                <w:szCs w:val="24"/>
              </w:rPr>
              <w:t>тыс. руб.</w:t>
            </w:r>
          </w:p>
        </w:tc>
        <w:tc>
          <w:tcPr>
            <w:tcW w:w="2249" w:type="dxa"/>
            <w:gridSpan w:val="2"/>
            <w:tcBorders>
              <w:top w:val="single" w:sz="4" w:space="0" w:color="auto"/>
            </w:tcBorders>
            <w:shd w:val="clear" w:color="auto" w:fill="auto"/>
            <w:vAlign w:val="center"/>
          </w:tcPr>
          <w:p w:rsidR="004027BB" w:rsidRPr="001B5447" w:rsidRDefault="004027BB" w:rsidP="00444C20">
            <w:pPr>
              <w:jc w:val="center"/>
              <w:rPr>
                <w:color w:val="000000"/>
                <w:szCs w:val="24"/>
              </w:rPr>
            </w:pPr>
            <w:r w:rsidRPr="001B5447">
              <w:rPr>
                <w:color w:val="000000"/>
                <w:szCs w:val="24"/>
              </w:rPr>
              <w:t>Рекомендуемый период внедрения, годы</w:t>
            </w:r>
          </w:p>
        </w:tc>
        <w:tc>
          <w:tcPr>
            <w:tcW w:w="1837" w:type="dxa"/>
            <w:tcBorders>
              <w:top w:val="single" w:sz="4" w:space="0" w:color="auto"/>
            </w:tcBorders>
          </w:tcPr>
          <w:p w:rsidR="004027BB" w:rsidRPr="001B5447" w:rsidRDefault="004027BB" w:rsidP="00444C20">
            <w:pPr>
              <w:jc w:val="center"/>
              <w:rPr>
                <w:color w:val="000000"/>
                <w:szCs w:val="24"/>
              </w:rPr>
            </w:pPr>
            <w:r>
              <w:rPr>
                <w:color w:val="000000"/>
                <w:szCs w:val="24"/>
              </w:rPr>
              <w:t>Источник финансирования</w:t>
            </w:r>
          </w:p>
        </w:tc>
      </w:tr>
      <w:tr w:rsidR="004027BB" w:rsidRPr="001B5447" w:rsidTr="00444C20">
        <w:trPr>
          <w:trHeight w:val="330"/>
        </w:trPr>
        <w:tc>
          <w:tcPr>
            <w:tcW w:w="4315" w:type="dxa"/>
            <w:vMerge/>
            <w:shd w:val="clear" w:color="auto" w:fill="auto"/>
            <w:vAlign w:val="center"/>
          </w:tcPr>
          <w:p w:rsidR="004027BB" w:rsidRPr="001B5447" w:rsidRDefault="004027BB" w:rsidP="00444C20">
            <w:pPr>
              <w:jc w:val="center"/>
              <w:rPr>
                <w:color w:val="000000"/>
                <w:szCs w:val="24"/>
              </w:rPr>
            </w:pPr>
          </w:p>
        </w:tc>
        <w:tc>
          <w:tcPr>
            <w:tcW w:w="1559" w:type="dxa"/>
            <w:vMerge/>
            <w:shd w:val="clear" w:color="auto" w:fill="auto"/>
            <w:vAlign w:val="center"/>
          </w:tcPr>
          <w:p w:rsidR="004027BB" w:rsidRPr="001B5447" w:rsidRDefault="004027BB" w:rsidP="00444C20">
            <w:pPr>
              <w:jc w:val="center"/>
              <w:rPr>
                <w:color w:val="000000"/>
                <w:szCs w:val="24"/>
              </w:rPr>
            </w:pPr>
          </w:p>
        </w:tc>
        <w:tc>
          <w:tcPr>
            <w:tcW w:w="968" w:type="dxa"/>
            <w:tcBorders>
              <w:top w:val="single" w:sz="4" w:space="0" w:color="auto"/>
            </w:tcBorders>
            <w:shd w:val="clear" w:color="auto" w:fill="auto"/>
            <w:vAlign w:val="center"/>
          </w:tcPr>
          <w:p w:rsidR="004027BB" w:rsidRPr="001B5447" w:rsidRDefault="004027BB" w:rsidP="00444C20">
            <w:pPr>
              <w:jc w:val="center"/>
              <w:rPr>
                <w:color w:val="000000"/>
                <w:szCs w:val="24"/>
              </w:rPr>
            </w:pPr>
            <w:r>
              <w:rPr>
                <w:color w:val="000000"/>
                <w:szCs w:val="24"/>
              </w:rPr>
              <w:t>начало</w:t>
            </w:r>
          </w:p>
        </w:tc>
        <w:tc>
          <w:tcPr>
            <w:tcW w:w="1281" w:type="dxa"/>
            <w:tcBorders>
              <w:top w:val="single" w:sz="4" w:space="0" w:color="auto"/>
            </w:tcBorders>
            <w:shd w:val="clear" w:color="auto" w:fill="auto"/>
            <w:vAlign w:val="center"/>
          </w:tcPr>
          <w:p w:rsidR="004027BB" w:rsidRPr="001B5447" w:rsidRDefault="004027BB" w:rsidP="00444C20">
            <w:pPr>
              <w:jc w:val="center"/>
              <w:rPr>
                <w:color w:val="000000"/>
                <w:szCs w:val="24"/>
              </w:rPr>
            </w:pPr>
            <w:r>
              <w:rPr>
                <w:color w:val="000000"/>
                <w:szCs w:val="24"/>
              </w:rPr>
              <w:t>окончание</w:t>
            </w:r>
          </w:p>
        </w:tc>
        <w:tc>
          <w:tcPr>
            <w:tcW w:w="1837" w:type="dxa"/>
          </w:tcPr>
          <w:p w:rsidR="004027BB" w:rsidRPr="001B5447" w:rsidRDefault="004027BB" w:rsidP="00444C20">
            <w:pPr>
              <w:jc w:val="center"/>
              <w:rPr>
                <w:color w:val="000000"/>
                <w:szCs w:val="24"/>
              </w:rPr>
            </w:pPr>
          </w:p>
        </w:tc>
      </w:tr>
      <w:tr w:rsidR="004027BB" w:rsidRPr="001B5447" w:rsidTr="00444C20">
        <w:tc>
          <w:tcPr>
            <w:tcW w:w="4315" w:type="dxa"/>
            <w:shd w:val="clear" w:color="auto" w:fill="auto"/>
          </w:tcPr>
          <w:p w:rsidR="004027BB" w:rsidRPr="005A5A2E" w:rsidRDefault="004027BB" w:rsidP="00444C20">
            <w:pPr>
              <w:rPr>
                <w:color w:val="000000"/>
                <w:szCs w:val="24"/>
              </w:rPr>
            </w:pPr>
            <w:r w:rsidRPr="005A5A2E">
              <w:rPr>
                <w:b/>
                <w:bCs/>
                <w:color w:val="000000"/>
                <w:szCs w:val="24"/>
              </w:rPr>
              <w:t>МУП «Шарьинская ТЭЦ», котельные</w:t>
            </w:r>
            <w:r w:rsidRPr="005A5A2E">
              <w:rPr>
                <w:color w:val="000000"/>
                <w:szCs w:val="24"/>
              </w:rPr>
              <w:t> </w:t>
            </w:r>
          </w:p>
        </w:tc>
        <w:tc>
          <w:tcPr>
            <w:tcW w:w="1559" w:type="dxa"/>
            <w:shd w:val="clear" w:color="auto" w:fill="auto"/>
          </w:tcPr>
          <w:p w:rsidR="004027BB" w:rsidRPr="005A5A2E" w:rsidRDefault="004027BB" w:rsidP="00444C20">
            <w:pPr>
              <w:jc w:val="both"/>
              <w:rPr>
                <w:color w:val="000000"/>
                <w:szCs w:val="24"/>
              </w:rPr>
            </w:pPr>
          </w:p>
        </w:tc>
        <w:tc>
          <w:tcPr>
            <w:tcW w:w="968" w:type="dxa"/>
            <w:shd w:val="clear" w:color="auto" w:fill="auto"/>
          </w:tcPr>
          <w:p w:rsidR="004027BB" w:rsidRDefault="004027BB" w:rsidP="00444C20">
            <w:pPr>
              <w:jc w:val="both"/>
              <w:rPr>
                <w:color w:val="000000"/>
                <w:szCs w:val="24"/>
              </w:rPr>
            </w:pPr>
            <w:r>
              <w:rPr>
                <w:color w:val="000000"/>
              </w:rPr>
              <w:t> </w:t>
            </w:r>
          </w:p>
        </w:tc>
        <w:tc>
          <w:tcPr>
            <w:tcW w:w="1281" w:type="dxa"/>
          </w:tcPr>
          <w:p w:rsidR="004027BB" w:rsidRDefault="004027BB" w:rsidP="00444C20">
            <w:pPr>
              <w:jc w:val="both"/>
              <w:rPr>
                <w:color w:val="000000"/>
              </w:rPr>
            </w:pPr>
          </w:p>
        </w:tc>
        <w:tc>
          <w:tcPr>
            <w:tcW w:w="1837" w:type="dxa"/>
            <w:vAlign w:val="center"/>
          </w:tcPr>
          <w:p w:rsidR="004027BB" w:rsidRDefault="004027BB" w:rsidP="00444C20">
            <w:pPr>
              <w:jc w:val="center"/>
              <w:rPr>
                <w:color w:val="000000"/>
              </w:rPr>
            </w:pPr>
          </w:p>
        </w:tc>
      </w:tr>
      <w:tr w:rsidR="004027BB" w:rsidRPr="001B5447" w:rsidTr="00444C20">
        <w:tc>
          <w:tcPr>
            <w:tcW w:w="4315" w:type="dxa"/>
            <w:shd w:val="clear" w:color="auto" w:fill="auto"/>
            <w:vAlign w:val="center"/>
          </w:tcPr>
          <w:p w:rsidR="004027BB" w:rsidRPr="005A5A2E" w:rsidRDefault="004027BB" w:rsidP="00444C20">
            <w:pPr>
              <w:rPr>
                <w:color w:val="000000"/>
                <w:szCs w:val="24"/>
              </w:rPr>
            </w:pPr>
            <w:r w:rsidRPr="005A5A2E">
              <w:rPr>
                <w:color w:val="000000"/>
                <w:szCs w:val="24"/>
              </w:rPr>
              <w:t xml:space="preserve">Строительство </w:t>
            </w:r>
            <w:r>
              <w:rPr>
                <w:color w:val="000000"/>
                <w:szCs w:val="24"/>
              </w:rPr>
              <w:t>БМК</w:t>
            </w:r>
            <w:r w:rsidRPr="005A5A2E">
              <w:rPr>
                <w:color w:val="000000"/>
                <w:szCs w:val="24"/>
              </w:rPr>
              <w:t xml:space="preserve"> на природном газе</w:t>
            </w:r>
          </w:p>
        </w:tc>
        <w:tc>
          <w:tcPr>
            <w:tcW w:w="1559" w:type="dxa"/>
            <w:shd w:val="clear" w:color="auto" w:fill="auto"/>
            <w:vAlign w:val="center"/>
          </w:tcPr>
          <w:p w:rsidR="004027BB" w:rsidRDefault="004027BB" w:rsidP="00444C20">
            <w:pPr>
              <w:suppressAutoHyphens w:val="0"/>
              <w:jc w:val="center"/>
              <w:rPr>
                <w:rFonts w:eastAsia="Times New Roman"/>
                <w:color w:val="000000"/>
                <w:szCs w:val="24"/>
                <w:lang w:eastAsia="ru-RU"/>
              </w:rPr>
            </w:pPr>
            <w:r>
              <w:rPr>
                <w:color w:val="000000"/>
              </w:rPr>
              <w:t>8225,1</w:t>
            </w:r>
          </w:p>
        </w:tc>
        <w:tc>
          <w:tcPr>
            <w:tcW w:w="968" w:type="dxa"/>
            <w:shd w:val="clear" w:color="auto" w:fill="auto"/>
            <w:vAlign w:val="center"/>
          </w:tcPr>
          <w:p w:rsidR="004027BB" w:rsidRDefault="004027BB" w:rsidP="00444C20">
            <w:pPr>
              <w:jc w:val="center"/>
              <w:rPr>
                <w:color w:val="000000"/>
                <w:szCs w:val="24"/>
              </w:rPr>
            </w:pPr>
            <w:r>
              <w:rPr>
                <w:color w:val="000000"/>
                <w:szCs w:val="24"/>
              </w:rPr>
              <w:t>2024</w:t>
            </w:r>
          </w:p>
        </w:tc>
        <w:tc>
          <w:tcPr>
            <w:tcW w:w="1281" w:type="dxa"/>
            <w:vAlign w:val="center"/>
          </w:tcPr>
          <w:p w:rsidR="004027BB" w:rsidRDefault="004027BB" w:rsidP="00444C20">
            <w:pPr>
              <w:jc w:val="center"/>
              <w:rPr>
                <w:color w:val="000000"/>
                <w:szCs w:val="24"/>
              </w:rPr>
            </w:pPr>
            <w:r>
              <w:rPr>
                <w:color w:val="000000"/>
                <w:szCs w:val="24"/>
              </w:rPr>
              <w:t>2025</w:t>
            </w:r>
          </w:p>
        </w:tc>
        <w:tc>
          <w:tcPr>
            <w:tcW w:w="1837" w:type="dxa"/>
            <w:vAlign w:val="center"/>
          </w:tcPr>
          <w:p w:rsidR="004027BB" w:rsidRDefault="004027BB" w:rsidP="00444C20">
            <w:pPr>
              <w:jc w:val="center"/>
              <w:rPr>
                <w:color w:val="000000"/>
                <w:szCs w:val="24"/>
              </w:rPr>
            </w:pPr>
            <w:r>
              <w:rPr>
                <w:color w:val="000000"/>
                <w:szCs w:val="24"/>
              </w:rPr>
              <w:t>бюджет ГО</w:t>
            </w:r>
          </w:p>
        </w:tc>
      </w:tr>
      <w:tr w:rsidR="004027BB" w:rsidRPr="001B5447" w:rsidTr="00444C20">
        <w:tc>
          <w:tcPr>
            <w:tcW w:w="4315" w:type="dxa"/>
            <w:shd w:val="clear" w:color="auto" w:fill="auto"/>
          </w:tcPr>
          <w:p w:rsidR="004027BB" w:rsidRPr="005A5A2E" w:rsidRDefault="004027BB" w:rsidP="00444C20">
            <w:pPr>
              <w:rPr>
                <w:color w:val="000000"/>
                <w:szCs w:val="24"/>
              </w:rPr>
            </w:pPr>
            <w:r w:rsidRPr="005A5A2E">
              <w:rPr>
                <w:color w:val="000000"/>
                <w:szCs w:val="24"/>
              </w:rPr>
              <w:t>Замена тепловой изоляции теплосетей</w:t>
            </w:r>
          </w:p>
        </w:tc>
        <w:tc>
          <w:tcPr>
            <w:tcW w:w="1559" w:type="dxa"/>
            <w:shd w:val="clear" w:color="auto" w:fill="auto"/>
            <w:vAlign w:val="center"/>
          </w:tcPr>
          <w:p w:rsidR="004027BB" w:rsidRDefault="004027BB" w:rsidP="00444C20">
            <w:pPr>
              <w:jc w:val="center"/>
              <w:rPr>
                <w:color w:val="000000"/>
              </w:rPr>
            </w:pPr>
            <w:r>
              <w:rPr>
                <w:color w:val="000000"/>
              </w:rPr>
              <w:t>3183,4</w:t>
            </w:r>
          </w:p>
        </w:tc>
        <w:tc>
          <w:tcPr>
            <w:tcW w:w="968" w:type="dxa"/>
            <w:shd w:val="clear" w:color="auto" w:fill="auto"/>
            <w:vAlign w:val="center"/>
          </w:tcPr>
          <w:p w:rsidR="004027BB" w:rsidRPr="001B5447" w:rsidRDefault="004027BB" w:rsidP="00444C20">
            <w:pPr>
              <w:jc w:val="center"/>
              <w:rPr>
                <w:color w:val="000000"/>
              </w:rPr>
            </w:pPr>
            <w:r>
              <w:rPr>
                <w:color w:val="000000"/>
              </w:rPr>
              <w:t>2022</w:t>
            </w:r>
          </w:p>
        </w:tc>
        <w:tc>
          <w:tcPr>
            <w:tcW w:w="1281" w:type="dxa"/>
            <w:vAlign w:val="center"/>
          </w:tcPr>
          <w:p w:rsidR="004027BB" w:rsidRPr="001B5447" w:rsidRDefault="004027BB" w:rsidP="00444C20">
            <w:pPr>
              <w:jc w:val="center"/>
              <w:rPr>
                <w:color w:val="000000"/>
              </w:rPr>
            </w:pPr>
            <w:r>
              <w:rPr>
                <w:color w:val="000000"/>
              </w:rPr>
              <w:t>2023</w:t>
            </w:r>
          </w:p>
        </w:tc>
        <w:tc>
          <w:tcPr>
            <w:tcW w:w="1837" w:type="dxa"/>
            <w:vAlign w:val="center"/>
          </w:tcPr>
          <w:p w:rsidR="004027BB" w:rsidRDefault="004027BB" w:rsidP="00444C20">
            <w:pPr>
              <w:jc w:val="center"/>
              <w:rPr>
                <w:color w:val="000000"/>
              </w:rPr>
            </w:pPr>
            <w:r>
              <w:rPr>
                <w:color w:val="000000"/>
              </w:rPr>
              <w:t>собственные средства ТСО</w:t>
            </w:r>
          </w:p>
        </w:tc>
      </w:tr>
      <w:tr w:rsidR="004027BB" w:rsidRPr="001B5447" w:rsidTr="00444C20">
        <w:tc>
          <w:tcPr>
            <w:tcW w:w="4315" w:type="dxa"/>
            <w:shd w:val="clear" w:color="auto" w:fill="auto"/>
          </w:tcPr>
          <w:p w:rsidR="004027BB" w:rsidRPr="005A5A2E" w:rsidRDefault="004027BB" w:rsidP="00444C20">
            <w:pPr>
              <w:rPr>
                <w:b/>
                <w:color w:val="000000"/>
                <w:szCs w:val="24"/>
              </w:rPr>
            </w:pPr>
            <w:r w:rsidRPr="005A5A2E">
              <w:rPr>
                <w:b/>
                <w:color w:val="000000"/>
                <w:szCs w:val="24"/>
              </w:rPr>
              <w:t>Итого по котельным</w:t>
            </w:r>
          </w:p>
        </w:tc>
        <w:tc>
          <w:tcPr>
            <w:tcW w:w="1559" w:type="dxa"/>
            <w:shd w:val="clear" w:color="auto" w:fill="auto"/>
            <w:vAlign w:val="center"/>
          </w:tcPr>
          <w:p w:rsidR="004027BB" w:rsidRDefault="004027BB" w:rsidP="00444C20">
            <w:pPr>
              <w:jc w:val="center"/>
              <w:rPr>
                <w:b/>
                <w:bCs/>
                <w:color w:val="000000"/>
              </w:rPr>
            </w:pPr>
            <w:r>
              <w:rPr>
                <w:b/>
                <w:bCs/>
                <w:color w:val="000000"/>
              </w:rPr>
              <w:t>11408,5</w:t>
            </w:r>
          </w:p>
        </w:tc>
        <w:tc>
          <w:tcPr>
            <w:tcW w:w="968" w:type="dxa"/>
            <w:shd w:val="clear" w:color="auto" w:fill="auto"/>
            <w:vAlign w:val="center"/>
          </w:tcPr>
          <w:p w:rsidR="004027BB" w:rsidRDefault="004027BB" w:rsidP="00444C20">
            <w:pPr>
              <w:jc w:val="center"/>
              <w:rPr>
                <w:color w:val="000000"/>
                <w:szCs w:val="24"/>
              </w:rPr>
            </w:pPr>
          </w:p>
        </w:tc>
        <w:tc>
          <w:tcPr>
            <w:tcW w:w="1281" w:type="dxa"/>
            <w:vAlign w:val="bottom"/>
          </w:tcPr>
          <w:p w:rsidR="004027BB" w:rsidRDefault="004027BB" w:rsidP="00444C20">
            <w:pPr>
              <w:jc w:val="center"/>
              <w:rPr>
                <w:color w:val="000000"/>
                <w:szCs w:val="24"/>
              </w:rPr>
            </w:pPr>
            <w:r>
              <w:rPr>
                <w:color w:val="000000"/>
              </w:rPr>
              <w:t> </w:t>
            </w:r>
          </w:p>
        </w:tc>
        <w:tc>
          <w:tcPr>
            <w:tcW w:w="1837" w:type="dxa"/>
            <w:vAlign w:val="center"/>
          </w:tcPr>
          <w:p w:rsidR="004027BB" w:rsidRDefault="004027BB" w:rsidP="00444C20">
            <w:pPr>
              <w:jc w:val="center"/>
              <w:rPr>
                <w:color w:val="000000"/>
                <w:szCs w:val="24"/>
              </w:rPr>
            </w:pPr>
          </w:p>
        </w:tc>
      </w:tr>
      <w:tr w:rsidR="004027BB" w:rsidRPr="001B5447" w:rsidTr="00444C20">
        <w:tc>
          <w:tcPr>
            <w:tcW w:w="4315" w:type="dxa"/>
            <w:shd w:val="clear" w:color="auto" w:fill="auto"/>
          </w:tcPr>
          <w:p w:rsidR="004027BB" w:rsidRPr="005A5A2E" w:rsidRDefault="004027BB" w:rsidP="00444C20">
            <w:pPr>
              <w:rPr>
                <w:color w:val="000000"/>
                <w:szCs w:val="24"/>
              </w:rPr>
            </w:pPr>
            <w:r w:rsidRPr="005A5A2E">
              <w:rPr>
                <w:b/>
                <w:bCs/>
                <w:color w:val="000000"/>
                <w:szCs w:val="24"/>
              </w:rPr>
              <w:t>МУП «Шарьинская ТЭЦ», станция</w:t>
            </w:r>
            <w:r w:rsidRPr="005A5A2E">
              <w:rPr>
                <w:color w:val="000000"/>
                <w:szCs w:val="24"/>
              </w:rPr>
              <w:t> </w:t>
            </w:r>
          </w:p>
        </w:tc>
        <w:tc>
          <w:tcPr>
            <w:tcW w:w="1559" w:type="dxa"/>
            <w:shd w:val="clear" w:color="auto" w:fill="auto"/>
            <w:vAlign w:val="center"/>
          </w:tcPr>
          <w:p w:rsidR="004027BB" w:rsidRDefault="004027BB" w:rsidP="00444C20">
            <w:pPr>
              <w:jc w:val="both"/>
              <w:rPr>
                <w:b/>
                <w:bCs/>
                <w:color w:val="000000"/>
              </w:rPr>
            </w:pPr>
            <w:r>
              <w:rPr>
                <w:b/>
                <w:bCs/>
                <w:color w:val="000000"/>
              </w:rPr>
              <w:t> </w:t>
            </w:r>
          </w:p>
        </w:tc>
        <w:tc>
          <w:tcPr>
            <w:tcW w:w="968" w:type="dxa"/>
            <w:shd w:val="clear" w:color="auto" w:fill="auto"/>
            <w:vAlign w:val="center"/>
          </w:tcPr>
          <w:p w:rsidR="004027BB" w:rsidRDefault="004027BB" w:rsidP="00444C20">
            <w:pPr>
              <w:jc w:val="center"/>
              <w:rPr>
                <w:color w:val="000000"/>
                <w:szCs w:val="24"/>
              </w:rPr>
            </w:pPr>
          </w:p>
        </w:tc>
        <w:tc>
          <w:tcPr>
            <w:tcW w:w="1281" w:type="dxa"/>
            <w:vAlign w:val="bottom"/>
          </w:tcPr>
          <w:p w:rsidR="004027BB" w:rsidRDefault="004027BB" w:rsidP="00444C20">
            <w:pPr>
              <w:jc w:val="center"/>
              <w:rPr>
                <w:color w:val="000000"/>
                <w:szCs w:val="24"/>
              </w:rPr>
            </w:pPr>
            <w:r>
              <w:rPr>
                <w:color w:val="000000"/>
              </w:rPr>
              <w:t> </w:t>
            </w:r>
          </w:p>
        </w:tc>
        <w:tc>
          <w:tcPr>
            <w:tcW w:w="1837" w:type="dxa"/>
            <w:vAlign w:val="center"/>
          </w:tcPr>
          <w:p w:rsidR="004027BB" w:rsidRDefault="004027BB" w:rsidP="00444C20">
            <w:pPr>
              <w:jc w:val="center"/>
              <w:rPr>
                <w:color w:val="000000"/>
              </w:rPr>
            </w:pPr>
          </w:p>
        </w:tc>
      </w:tr>
      <w:tr w:rsidR="004027BB" w:rsidRPr="001B5447" w:rsidTr="00444C20">
        <w:tc>
          <w:tcPr>
            <w:tcW w:w="4315" w:type="dxa"/>
            <w:shd w:val="clear" w:color="auto" w:fill="auto"/>
          </w:tcPr>
          <w:p w:rsidR="004027BB" w:rsidRPr="005A5A2E" w:rsidRDefault="004027BB" w:rsidP="00444C20">
            <w:pPr>
              <w:rPr>
                <w:szCs w:val="24"/>
              </w:rPr>
            </w:pPr>
            <w:r w:rsidRPr="005A5A2E">
              <w:rPr>
                <w:szCs w:val="24"/>
              </w:rPr>
              <w:t>Замена паровых котлов на ТЭЦ</w:t>
            </w:r>
          </w:p>
        </w:tc>
        <w:tc>
          <w:tcPr>
            <w:tcW w:w="1559" w:type="dxa"/>
            <w:shd w:val="clear" w:color="auto" w:fill="auto"/>
            <w:vAlign w:val="center"/>
          </w:tcPr>
          <w:p w:rsidR="004027BB" w:rsidRDefault="004027BB" w:rsidP="00444C20">
            <w:pPr>
              <w:jc w:val="center"/>
              <w:rPr>
                <w:color w:val="000000"/>
              </w:rPr>
            </w:pPr>
            <w:r>
              <w:rPr>
                <w:color w:val="000000"/>
              </w:rPr>
              <w:t>440000</w:t>
            </w:r>
          </w:p>
        </w:tc>
        <w:tc>
          <w:tcPr>
            <w:tcW w:w="968" w:type="dxa"/>
            <w:shd w:val="clear" w:color="auto" w:fill="auto"/>
            <w:vAlign w:val="center"/>
          </w:tcPr>
          <w:p w:rsidR="004027BB" w:rsidRDefault="004027BB" w:rsidP="00444C20">
            <w:pPr>
              <w:jc w:val="center"/>
              <w:rPr>
                <w:color w:val="000000"/>
                <w:szCs w:val="24"/>
              </w:rPr>
            </w:pPr>
            <w:r>
              <w:rPr>
                <w:color w:val="000000"/>
                <w:szCs w:val="24"/>
              </w:rPr>
              <w:t>2024</w:t>
            </w:r>
          </w:p>
        </w:tc>
        <w:tc>
          <w:tcPr>
            <w:tcW w:w="1281" w:type="dxa"/>
            <w:vAlign w:val="bottom"/>
          </w:tcPr>
          <w:p w:rsidR="004027BB" w:rsidRPr="00772219" w:rsidRDefault="004027BB" w:rsidP="00444C20">
            <w:pPr>
              <w:jc w:val="center"/>
              <w:rPr>
                <w:color w:val="000000"/>
                <w:szCs w:val="24"/>
              </w:rPr>
            </w:pPr>
            <w:r>
              <w:rPr>
                <w:color w:val="000000"/>
                <w:szCs w:val="24"/>
              </w:rPr>
              <w:t>2025</w:t>
            </w:r>
          </w:p>
        </w:tc>
        <w:tc>
          <w:tcPr>
            <w:tcW w:w="1837" w:type="dxa"/>
            <w:vAlign w:val="center"/>
          </w:tcPr>
          <w:p w:rsidR="004027BB" w:rsidRDefault="004027BB" w:rsidP="00444C20">
            <w:pPr>
              <w:jc w:val="center"/>
              <w:rPr>
                <w:color w:val="000000"/>
              </w:rPr>
            </w:pPr>
            <w:r>
              <w:rPr>
                <w:color w:val="000000"/>
                <w:szCs w:val="24"/>
              </w:rPr>
              <w:t>инвестор</w:t>
            </w:r>
          </w:p>
        </w:tc>
      </w:tr>
      <w:tr w:rsidR="004027BB" w:rsidRPr="001B5447" w:rsidTr="00444C20">
        <w:trPr>
          <w:trHeight w:val="70"/>
        </w:trPr>
        <w:tc>
          <w:tcPr>
            <w:tcW w:w="4315" w:type="dxa"/>
            <w:shd w:val="clear" w:color="auto" w:fill="auto"/>
            <w:vAlign w:val="center"/>
          </w:tcPr>
          <w:p w:rsidR="004027BB" w:rsidRDefault="004027BB" w:rsidP="00444C20">
            <w:pPr>
              <w:pStyle w:val="22"/>
              <w:tabs>
                <w:tab w:val="left" w:pos="375"/>
              </w:tabs>
              <w:ind w:left="5" w:right="5" w:firstLine="15"/>
              <w:jc w:val="left"/>
            </w:pPr>
            <w:r>
              <w:t>С</w:t>
            </w:r>
            <w:r w:rsidRPr="005B10DC">
              <w:t xml:space="preserve">троительство тепловых сетей </w:t>
            </w:r>
            <w:r>
              <w:t xml:space="preserve">825 м </w:t>
            </w:r>
            <w:r w:rsidRPr="005B10DC">
              <w:t xml:space="preserve">для перевода потребителей от котельной </w:t>
            </w:r>
            <w:r>
              <w:t>ОАО «</w:t>
            </w:r>
            <w:r w:rsidRPr="005B10DC">
              <w:t>РЖД</w:t>
            </w:r>
            <w:r>
              <w:t>»</w:t>
            </w:r>
            <w:r w:rsidRPr="005B10DC">
              <w:t xml:space="preserve"> на теплоснабжение от ШТЭЦ</w:t>
            </w:r>
          </w:p>
        </w:tc>
        <w:tc>
          <w:tcPr>
            <w:tcW w:w="1559" w:type="dxa"/>
            <w:shd w:val="clear" w:color="auto" w:fill="auto"/>
            <w:vAlign w:val="center"/>
          </w:tcPr>
          <w:p w:rsidR="004027BB" w:rsidRDefault="004027BB" w:rsidP="00444C20">
            <w:pPr>
              <w:jc w:val="center"/>
              <w:rPr>
                <w:color w:val="000000"/>
              </w:rPr>
            </w:pPr>
            <w:r>
              <w:rPr>
                <w:color w:val="000000"/>
              </w:rPr>
              <w:t>20723,6</w:t>
            </w:r>
          </w:p>
        </w:tc>
        <w:tc>
          <w:tcPr>
            <w:tcW w:w="968" w:type="dxa"/>
            <w:shd w:val="clear" w:color="auto" w:fill="auto"/>
            <w:vAlign w:val="center"/>
          </w:tcPr>
          <w:p w:rsidR="004027BB" w:rsidRPr="00772219" w:rsidRDefault="004027BB" w:rsidP="00444C20">
            <w:pPr>
              <w:jc w:val="center"/>
              <w:rPr>
                <w:color w:val="000000"/>
                <w:szCs w:val="24"/>
              </w:rPr>
            </w:pPr>
            <w:r>
              <w:rPr>
                <w:color w:val="000000"/>
                <w:szCs w:val="24"/>
              </w:rPr>
              <w:t>2021</w:t>
            </w:r>
          </w:p>
        </w:tc>
        <w:tc>
          <w:tcPr>
            <w:tcW w:w="1281" w:type="dxa"/>
            <w:vAlign w:val="center"/>
          </w:tcPr>
          <w:p w:rsidR="004027BB" w:rsidRDefault="004027BB" w:rsidP="00444C20">
            <w:pPr>
              <w:jc w:val="center"/>
              <w:rPr>
                <w:color w:val="000000"/>
              </w:rPr>
            </w:pPr>
            <w:r>
              <w:rPr>
                <w:color w:val="000000"/>
              </w:rPr>
              <w:t>2022</w:t>
            </w:r>
          </w:p>
        </w:tc>
        <w:tc>
          <w:tcPr>
            <w:tcW w:w="1837" w:type="dxa"/>
            <w:vAlign w:val="center"/>
          </w:tcPr>
          <w:p w:rsidR="004027BB" w:rsidRDefault="004027BB" w:rsidP="00444C20">
            <w:pPr>
              <w:jc w:val="center"/>
              <w:rPr>
                <w:color w:val="000000"/>
                <w:szCs w:val="24"/>
              </w:rPr>
            </w:pPr>
            <w:r>
              <w:rPr>
                <w:color w:val="000000"/>
              </w:rPr>
              <w:t>собственные средства ТСО</w:t>
            </w:r>
          </w:p>
        </w:tc>
      </w:tr>
      <w:tr w:rsidR="004027BB" w:rsidRPr="001B5447" w:rsidTr="00444C20">
        <w:tc>
          <w:tcPr>
            <w:tcW w:w="4315" w:type="dxa"/>
            <w:shd w:val="clear" w:color="auto" w:fill="auto"/>
            <w:vAlign w:val="center"/>
          </w:tcPr>
          <w:p w:rsidR="004027BB" w:rsidRDefault="004027BB" w:rsidP="00444C20">
            <w:pPr>
              <w:suppressAutoHyphens w:val="0"/>
              <w:rPr>
                <w:rFonts w:eastAsia="Times New Roman"/>
                <w:color w:val="000000"/>
                <w:szCs w:val="24"/>
                <w:lang w:eastAsia="ru-RU"/>
              </w:rPr>
            </w:pPr>
            <w:r>
              <w:rPr>
                <w:color w:val="000000"/>
              </w:rPr>
              <w:t>Строительство тепловых сетей 782 м для подключения п. Поссовет</w:t>
            </w:r>
          </w:p>
        </w:tc>
        <w:tc>
          <w:tcPr>
            <w:tcW w:w="1559" w:type="dxa"/>
            <w:shd w:val="clear" w:color="auto" w:fill="auto"/>
            <w:vAlign w:val="center"/>
          </w:tcPr>
          <w:p w:rsidR="004027BB" w:rsidRDefault="004027BB" w:rsidP="00444C20">
            <w:pPr>
              <w:jc w:val="center"/>
              <w:rPr>
                <w:color w:val="000000"/>
              </w:rPr>
            </w:pPr>
            <w:r>
              <w:rPr>
                <w:color w:val="000000"/>
              </w:rPr>
              <w:t>12218,8</w:t>
            </w:r>
          </w:p>
        </w:tc>
        <w:tc>
          <w:tcPr>
            <w:tcW w:w="968" w:type="dxa"/>
            <w:shd w:val="clear" w:color="auto" w:fill="auto"/>
            <w:vAlign w:val="center"/>
          </w:tcPr>
          <w:p w:rsidR="004027BB" w:rsidRDefault="004027BB" w:rsidP="00444C20">
            <w:pPr>
              <w:jc w:val="center"/>
              <w:rPr>
                <w:color w:val="000000"/>
              </w:rPr>
            </w:pPr>
            <w:r>
              <w:rPr>
                <w:color w:val="000000"/>
              </w:rPr>
              <w:t>2022</w:t>
            </w:r>
          </w:p>
        </w:tc>
        <w:tc>
          <w:tcPr>
            <w:tcW w:w="1281" w:type="dxa"/>
            <w:vAlign w:val="center"/>
          </w:tcPr>
          <w:p w:rsidR="004027BB" w:rsidRDefault="004027BB" w:rsidP="00444C20">
            <w:pPr>
              <w:jc w:val="center"/>
              <w:rPr>
                <w:color w:val="000000"/>
                <w:szCs w:val="24"/>
              </w:rPr>
            </w:pPr>
            <w:r>
              <w:rPr>
                <w:color w:val="000000"/>
                <w:szCs w:val="24"/>
              </w:rPr>
              <w:t>2023</w:t>
            </w:r>
          </w:p>
        </w:tc>
        <w:tc>
          <w:tcPr>
            <w:tcW w:w="1837" w:type="dxa"/>
            <w:vAlign w:val="center"/>
          </w:tcPr>
          <w:p w:rsidR="004027BB" w:rsidRDefault="004027BB" w:rsidP="00444C20">
            <w:pPr>
              <w:jc w:val="center"/>
              <w:rPr>
                <w:color w:val="000000"/>
              </w:rPr>
            </w:pPr>
            <w:r>
              <w:rPr>
                <w:color w:val="000000"/>
              </w:rPr>
              <w:t>собственные средства ТСО</w:t>
            </w:r>
          </w:p>
        </w:tc>
      </w:tr>
      <w:tr w:rsidR="004027BB" w:rsidRPr="001B5447" w:rsidTr="00444C20">
        <w:tc>
          <w:tcPr>
            <w:tcW w:w="4315" w:type="dxa"/>
            <w:shd w:val="clear" w:color="auto" w:fill="auto"/>
          </w:tcPr>
          <w:p w:rsidR="004027BB" w:rsidRPr="00697681" w:rsidRDefault="004027BB" w:rsidP="00444C20">
            <w:pPr>
              <w:pStyle w:val="22"/>
              <w:tabs>
                <w:tab w:val="left" w:pos="375"/>
              </w:tabs>
              <w:ind w:left="5" w:right="5" w:firstLine="15"/>
              <w:jc w:val="left"/>
              <w:rPr>
                <w:szCs w:val="24"/>
              </w:rPr>
            </w:pPr>
            <w:r w:rsidRPr="00697681">
              <w:rPr>
                <w:szCs w:val="24"/>
              </w:rPr>
              <w:t>Р</w:t>
            </w:r>
            <w:r>
              <w:rPr>
                <w:szCs w:val="24"/>
              </w:rPr>
              <w:t>еконструкция</w:t>
            </w:r>
            <w:r w:rsidRPr="00697681">
              <w:rPr>
                <w:szCs w:val="24"/>
              </w:rPr>
              <w:t xml:space="preserve"> магистрального трубопровода на г. Шарья у коллекторной ВК </w:t>
            </w:r>
          </w:p>
        </w:tc>
        <w:tc>
          <w:tcPr>
            <w:tcW w:w="1559" w:type="dxa"/>
            <w:shd w:val="clear" w:color="auto" w:fill="auto"/>
            <w:vAlign w:val="center"/>
          </w:tcPr>
          <w:p w:rsidR="004027BB" w:rsidRDefault="004027BB" w:rsidP="00444C20">
            <w:pPr>
              <w:jc w:val="center"/>
              <w:rPr>
                <w:color w:val="000000"/>
              </w:rPr>
            </w:pPr>
            <w:r>
              <w:rPr>
                <w:color w:val="000000"/>
              </w:rPr>
              <w:t>350</w:t>
            </w:r>
          </w:p>
        </w:tc>
        <w:tc>
          <w:tcPr>
            <w:tcW w:w="968" w:type="dxa"/>
            <w:shd w:val="clear" w:color="auto" w:fill="auto"/>
            <w:vAlign w:val="center"/>
          </w:tcPr>
          <w:p w:rsidR="004027BB" w:rsidRDefault="004027BB" w:rsidP="00444C20">
            <w:pPr>
              <w:jc w:val="center"/>
              <w:rPr>
                <w:color w:val="000000"/>
              </w:rPr>
            </w:pPr>
            <w:r>
              <w:rPr>
                <w:color w:val="000000"/>
              </w:rPr>
              <w:t>2022</w:t>
            </w:r>
          </w:p>
        </w:tc>
        <w:tc>
          <w:tcPr>
            <w:tcW w:w="1281" w:type="dxa"/>
            <w:vAlign w:val="center"/>
          </w:tcPr>
          <w:p w:rsidR="004027BB" w:rsidRPr="00772219" w:rsidRDefault="004027BB" w:rsidP="00444C20">
            <w:pPr>
              <w:jc w:val="center"/>
              <w:rPr>
                <w:color w:val="000000"/>
                <w:szCs w:val="24"/>
              </w:rPr>
            </w:pPr>
            <w:r>
              <w:rPr>
                <w:color w:val="000000"/>
                <w:szCs w:val="24"/>
              </w:rPr>
              <w:t>2022</w:t>
            </w:r>
          </w:p>
        </w:tc>
        <w:tc>
          <w:tcPr>
            <w:tcW w:w="1837" w:type="dxa"/>
            <w:vAlign w:val="center"/>
          </w:tcPr>
          <w:p w:rsidR="004027BB" w:rsidRDefault="004027BB" w:rsidP="00444C20">
            <w:pPr>
              <w:jc w:val="center"/>
              <w:rPr>
                <w:color w:val="000000"/>
              </w:rPr>
            </w:pPr>
            <w:r>
              <w:rPr>
                <w:color w:val="000000"/>
              </w:rPr>
              <w:t>собственные средства ТСО</w:t>
            </w:r>
          </w:p>
        </w:tc>
      </w:tr>
      <w:tr w:rsidR="004027BB" w:rsidRPr="001B5447" w:rsidTr="00444C20">
        <w:tc>
          <w:tcPr>
            <w:tcW w:w="4315" w:type="dxa"/>
            <w:shd w:val="clear" w:color="auto" w:fill="auto"/>
          </w:tcPr>
          <w:p w:rsidR="004027BB" w:rsidRPr="00F97EC1" w:rsidRDefault="004027BB" w:rsidP="00444C20">
            <w:pPr>
              <w:tabs>
                <w:tab w:val="left" w:pos="375"/>
              </w:tabs>
              <w:ind w:left="-34" w:right="121"/>
              <w:rPr>
                <w:szCs w:val="24"/>
              </w:rPr>
            </w:pPr>
            <w:r w:rsidRPr="00F97EC1">
              <w:rPr>
                <w:szCs w:val="24"/>
              </w:rPr>
              <w:t>Увеличение диаметра</w:t>
            </w:r>
            <w:r w:rsidRPr="00073913">
              <w:rPr>
                <w:szCs w:val="24"/>
              </w:rPr>
              <w:t xml:space="preserve"> тепл</w:t>
            </w:r>
            <w:r>
              <w:rPr>
                <w:szCs w:val="24"/>
              </w:rPr>
              <w:t xml:space="preserve">отрассы на г. Шарья по ул. Адм. </w:t>
            </w:r>
            <w:r w:rsidRPr="00073913">
              <w:rPr>
                <w:szCs w:val="24"/>
              </w:rPr>
              <w:t xml:space="preserve">Виноградова от Т-2 до кв. Коммуны 140 м </w:t>
            </w:r>
          </w:p>
        </w:tc>
        <w:tc>
          <w:tcPr>
            <w:tcW w:w="1559" w:type="dxa"/>
            <w:shd w:val="clear" w:color="auto" w:fill="auto"/>
            <w:vAlign w:val="center"/>
          </w:tcPr>
          <w:p w:rsidR="004027BB" w:rsidRDefault="004027BB" w:rsidP="00444C20">
            <w:pPr>
              <w:jc w:val="center"/>
              <w:rPr>
                <w:color w:val="000000"/>
              </w:rPr>
            </w:pPr>
            <w:r>
              <w:rPr>
                <w:color w:val="000000"/>
              </w:rPr>
              <w:t>3778</w:t>
            </w:r>
          </w:p>
        </w:tc>
        <w:tc>
          <w:tcPr>
            <w:tcW w:w="968" w:type="dxa"/>
            <w:shd w:val="clear" w:color="auto" w:fill="auto"/>
            <w:vAlign w:val="center"/>
          </w:tcPr>
          <w:p w:rsidR="004027BB" w:rsidRPr="00772219" w:rsidRDefault="004027BB" w:rsidP="00444C20">
            <w:pPr>
              <w:jc w:val="center"/>
              <w:rPr>
                <w:color w:val="000000"/>
                <w:szCs w:val="24"/>
              </w:rPr>
            </w:pPr>
            <w:r>
              <w:rPr>
                <w:color w:val="000000"/>
                <w:szCs w:val="24"/>
              </w:rPr>
              <w:t>2023</w:t>
            </w:r>
          </w:p>
        </w:tc>
        <w:tc>
          <w:tcPr>
            <w:tcW w:w="1281" w:type="dxa"/>
            <w:vAlign w:val="center"/>
          </w:tcPr>
          <w:p w:rsidR="004027BB" w:rsidRPr="00772219" w:rsidRDefault="004027BB" w:rsidP="00444C20">
            <w:pPr>
              <w:jc w:val="center"/>
              <w:rPr>
                <w:color w:val="000000"/>
              </w:rPr>
            </w:pPr>
            <w:r>
              <w:rPr>
                <w:color w:val="000000"/>
              </w:rPr>
              <w:t>2023</w:t>
            </w:r>
          </w:p>
        </w:tc>
        <w:tc>
          <w:tcPr>
            <w:tcW w:w="1837" w:type="dxa"/>
            <w:vMerge w:val="restart"/>
            <w:vAlign w:val="center"/>
          </w:tcPr>
          <w:p w:rsidR="004027BB" w:rsidRDefault="004027BB" w:rsidP="00444C20">
            <w:pPr>
              <w:jc w:val="center"/>
              <w:rPr>
                <w:color w:val="000000"/>
                <w:szCs w:val="24"/>
              </w:rPr>
            </w:pPr>
            <w:r>
              <w:rPr>
                <w:color w:val="000000"/>
              </w:rPr>
              <w:t>собственные средства ТСО</w:t>
            </w:r>
          </w:p>
        </w:tc>
      </w:tr>
      <w:tr w:rsidR="004027BB" w:rsidRPr="001B5447" w:rsidTr="00444C20">
        <w:tc>
          <w:tcPr>
            <w:tcW w:w="4315" w:type="dxa"/>
            <w:shd w:val="clear" w:color="auto" w:fill="auto"/>
          </w:tcPr>
          <w:p w:rsidR="004027BB" w:rsidRPr="00D41A83" w:rsidRDefault="004027BB" w:rsidP="00444C20">
            <w:pPr>
              <w:pStyle w:val="22"/>
              <w:tabs>
                <w:tab w:val="left" w:pos="375"/>
              </w:tabs>
              <w:ind w:left="5" w:right="5" w:firstLine="15"/>
              <w:jc w:val="left"/>
              <w:rPr>
                <w:bCs/>
                <w:szCs w:val="24"/>
              </w:rPr>
            </w:pPr>
            <w:r>
              <w:rPr>
                <w:bCs/>
                <w:szCs w:val="24"/>
              </w:rPr>
              <w:t>С</w:t>
            </w:r>
            <w:r w:rsidRPr="00D41A83">
              <w:rPr>
                <w:bCs/>
                <w:szCs w:val="24"/>
              </w:rPr>
              <w:t xml:space="preserve">троительство перехода через ж/д пути </w:t>
            </w:r>
          </w:p>
        </w:tc>
        <w:tc>
          <w:tcPr>
            <w:tcW w:w="1559" w:type="dxa"/>
            <w:shd w:val="clear" w:color="auto" w:fill="auto"/>
            <w:vAlign w:val="center"/>
          </w:tcPr>
          <w:p w:rsidR="004027BB" w:rsidRDefault="004027BB" w:rsidP="00444C20">
            <w:pPr>
              <w:jc w:val="center"/>
              <w:rPr>
                <w:color w:val="000000"/>
              </w:rPr>
            </w:pPr>
            <w:r>
              <w:rPr>
                <w:color w:val="000000"/>
              </w:rPr>
              <w:t>4311</w:t>
            </w:r>
          </w:p>
        </w:tc>
        <w:tc>
          <w:tcPr>
            <w:tcW w:w="968" w:type="dxa"/>
            <w:shd w:val="clear" w:color="auto" w:fill="auto"/>
            <w:vAlign w:val="center"/>
          </w:tcPr>
          <w:p w:rsidR="004027BB" w:rsidRPr="00772219" w:rsidRDefault="004027BB" w:rsidP="00444C20">
            <w:pPr>
              <w:jc w:val="center"/>
              <w:rPr>
                <w:color w:val="000000"/>
              </w:rPr>
            </w:pPr>
            <w:r>
              <w:rPr>
                <w:color w:val="000000"/>
              </w:rPr>
              <w:t>2022</w:t>
            </w:r>
          </w:p>
        </w:tc>
        <w:tc>
          <w:tcPr>
            <w:tcW w:w="1281" w:type="dxa"/>
            <w:vAlign w:val="bottom"/>
          </w:tcPr>
          <w:p w:rsidR="004027BB" w:rsidRPr="00772219" w:rsidRDefault="004027BB" w:rsidP="00444C20">
            <w:pPr>
              <w:jc w:val="center"/>
              <w:rPr>
                <w:color w:val="000000"/>
              </w:rPr>
            </w:pPr>
            <w:r>
              <w:rPr>
                <w:color w:val="000000"/>
              </w:rPr>
              <w:t>2022</w:t>
            </w:r>
          </w:p>
        </w:tc>
        <w:tc>
          <w:tcPr>
            <w:tcW w:w="1837" w:type="dxa"/>
            <w:vMerge/>
            <w:vAlign w:val="center"/>
          </w:tcPr>
          <w:p w:rsidR="004027BB" w:rsidRDefault="004027BB" w:rsidP="00444C20">
            <w:pPr>
              <w:jc w:val="center"/>
              <w:rPr>
                <w:color w:val="000000"/>
              </w:rPr>
            </w:pPr>
          </w:p>
        </w:tc>
      </w:tr>
      <w:tr w:rsidR="004027BB" w:rsidRPr="001B5447" w:rsidTr="00444C20">
        <w:tc>
          <w:tcPr>
            <w:tcW w:w="4315" w:type="dxa"/>
            <w:shd w:val="clear" w:color="auto" w:fill="auto"/>
          </w:tcPr>
          <w:p w:rsidR="004027BB" w:rsidRPr="00341CD2" w:rsidRDefault="004027BB" w:rsidP="00444C20">
            <w:pPr>
              <w:pStyle w:val="22"/>
              <w:tabs>
                <w:tab w:val="left" w:pos="375"/>
              </w:tabs>
              <w:ind w:left="5" w:right="5" w:firstLine="15"/>
              <w:jc w:val="left"/>
              <w:rPr>
                <w:szCs w:val="24"/>
              </w:rPr>
            </w:pPr>
            <w:r>
              <w:rPr>
                <w:bCs/>
                <w:szCs w:val="24"/>
              </w:rPr>
              <w:t>С</w:t>
            </w:r>
            <w:r w:rsidRPr="00341CD2">
              <w:rPr>
                <w:bCs/>
                <w:szCs w:val="24"/>
              </w:rPr>
              <w:t>троительство доп</w:t>
            </w:r>
            <w:r>
              <w:rPr>
                <w:bCs/>
                <w:szCs w:val="24"/>
              </w:rPr>
              <w:t>.</w:t>
            </w:r>
            <w:r w:rsidRPr="00341CD2">
              <w:rPr>
                <w:bCs/>
                <w:szCs w:val="24"/>
              </w:rPr>
              <w:t xml:space="preserve"> участка </w:t>
            </w:r>
            <w:r>
              <w:rPr>
                <w:bCs/>
                <w:szCs w:val="24"/>
              </w:rPr>
              <w:t xml:space="preserve">от </w:t>
            </w:r>
            <w:r w:rsidRPr="00341CD2">
              <w:rPr>
                <w:bCs/>
                <w:szCs w:val="24"/>
              </w:rPr>
              <w:t xml:space="preserve">станции скорой помощи </w:t>
            </w:r>
            <w:r>
              <w:rPr>
                <w:bCs/>
                <w:szCs w:val="24"/>
              </w:rPr>
              <w:t>до насосной</w:t>
            </w:r>
          </w:p>
        </w:tc>
        <w:tc>
          <w:tcPr>
            <w:tcW w:w="1559" w:type="dxa"/>
            <w:shd w:val="clear" w:color="auto" w:fill="auto"/>
            <w:vAlign w:val="center"/>
          </w:tcPr>
          <w:p w:rsidR="004027BB" w:rsidRDefault="004027BB" w:rsidP="00444C20">
            <w:pPr>
              <w:jc w:val="center"/>
              <w:rPr>
                <w:color w:val="000000"/>
              </w:rPr>
            </w:pPr>
            <w:r>
              <w:rPr>
                <w:color w:val="000000"/>
              </w:rPr>
              <w:t>9237</w:t>
            </w:r>
          </w:p>
        </w:tc>
        <w:tc>
          <w:tcPr>
            <w:tcW w:w="968" w:type="dxa"/>
            <w:shd w:val="clear" w:color="auto" w:fill="auto"/>
            <w:vAlign w:val="center"/>
          </w:tcPr>
          <w:p w:rsidR="004027BB" w:rsidRPr="00772219" w:rsidRDefault="004027BB" w:rsidP="00444C20">
            <w:pPr>
              <w:jc w:val="center"/>
              <w:rPr>
                <w:color w:val="000000"/>
              </w:rPr>
            </w:pPr>
            <w:r>
              <w:rPr>
                <w:color w:val="000000"/>
              </w:rPr>
              <w:t>2022</w:t>
            </w:r>
          </w:p>
        </w:tc>
        <w:tc>
          <w:tcPr>
            <w:tcW w:w="1281" w:type="dxa"/>
            <w:vAlign w:val="bottom"/>
          </w:tcPr>
          <w:p w:rsidR="004027BB" w:rsidRPr="00772219" w:rsidRDefault="004027BB" w:rsidP="00444C20">
            <w:pPr>
              <w:jc w:val="center"/>
              <w:rPr>
                <w:color w:val="000000"/>
                <w:szCs w:val="24"/>
              </w:rPr>
            </w:pPr>
            <w:r>
              <w:rPr>
                <w:color w:val="000000"/>
                <w:szCs w:val="24"/>
              </w:rPr>
              <w:t>2022</w:t>
            </w:r>
          </w:p>
        </w:tc>
        <w:tc>
          <w:tcPr>
            <w:tcW w:w="1837" w:type="dxa"/>
            <w:vMerge w:val="restart"/>
            <w:vAlign w:val="center"/>
          </w:tcPr>
          <w:p w:rsidR="004027BB" w:rsidRDefault="004027BB" w:rsidP="00444C20">
            <w:pPr>
              <w:jc w:val="center"/>
              <w:rPr>
                <w:color w:val="000000"/>
              </w:rPr>
            </w:pPr>
            <w:r>
              <w:rPr>
                <w:color w:val="000000"/>
              </w:rPr>
              <w:t>собственные средства ТСО</w:t>
            </w:r>
          </w:p>
        </w:tc>
      </w:tr>
      <w:tr w:rsidR="004027BB" w:rsidRPr="001B5447" w:rsidTr="00444C20">
        <w:tc>
          <w:tcPr>
            <w:tcW w:w="4315" w:type="dxa"/>
            <w:shd w:val="clear" w:color="auto" w:fill="auto"/>
          </w:tcPr>
          <w:p w:rsidR="004027BB" w:rsidRPr="00436797" w:rsidRDefault="004027BB" w:rsidP="00444C20">
            <w:pPr>
              <w:pStyle w:val="22"/>
              <w:tabs>
                <w:tab w:val="left" w:pos="375"/>
              </w:tabs>
              <w:ind w:left="5" w:right="5" w:firstLine="15"/>
              <w:jc w:val="left"/>
              <w:rPr>
                <w:bCs/>
              </w:rPr>
            </w:pPr>
            <w:r>
              <w:rPr>
                <w:bCs/>
              </w:rPr>
              <w:t>Монтаж в насосной узла переключений</w:t>
            </w:r>
          </w:p>
        </w:tc>
        <w:tc>
          <w:tcPr>
            <w:tcW w:w="1559" w:type="dxa"/>
            <w:shd w:val="clear" w:color="auto" w:fill="auto"/>
            <w:vAlign w:val="center"/>
          </w:tcPr>
          <w:p w:rsidR="004027BB" w:rsidRDefault="004027BB" w:rsidP="00444C20">
            <w:pPr>
              <w:jc w:val="center"/>
              <w:rPr>
                <w:color w:val="000000"/>
              </w:rPr>
            </w:pPr>
            <w:r>
              <w:rPr>
                <w:color w:val="000000"/>
              </w:rPr>
              <w:t>1000</w:t>
            </w:r>
          </w:p>
        </w:tc>
        <w:tc>
          <w:tcPr>
            <w:tcW w:w="968" w:type="dxa"/>
            <w:shd w:val="clear" w:color="auto" w:fill="auto"/>
            <w:vAlign w:val="center"/>
          </w:tcPr>
          <w:p w:rsidR="004027BB" w:rsidRPr="00772219" w:rsidRDefault="004027BB" w:rsidP="00444C20">
            <w:pPr>
              <w:jc w:val="center"/>
              <w:rPr>
                <w:color w:val="000000"/>
                <w:szCs w:val="24"/>
              </w:rPr>
            </w:pPr>
            <w:r>
              <w:rPr>
                <w:color w:val="000000"/>
                <w:szCs w:val="24"/>
              </w:rPr>
              <w:t>2022</w:t>
            </w:r>
          </w:p>
        </w:tc>
        <w:tc>
          <w:tcPr>
            <w:tcW w:w="1281" w:type="dxa"/>
            <w:vAlign w:val="center"/>
          </w:tcPr>
          <w:p w:rsidR="004027BB" w:rsidRPr="00772219" w:rsidRDefault="004027BB" w:rsidP="00444C20">
            <w:pPr>
              <w:jc w:val="center"/>
              <w:rPr>
                <w:color w:val="000000"/>
                <w:szCs w:val="24"/>
              </w:rPr>
            </w:pPr>
            <w:r>
              <w:rPr>
                <w:color w:val="000000"/>
                <w:szCs w:val="24"/>
              </w:rPr>
              <w:t>2022</w:t>
            </w:r>
          </w:p>
        </w:tc>
        <w:tc>
          <w:tcPr>
            <w:tcW w:w="1837" w:type="dxa"/>
            <w:vMerge/>
            <w:vAlign w:val="center"/>
          </w:tcPr>
          <w:p w:rsidR="004027BB" w:rsidRDefault="004027BB" w:rsidP="00444C20">
            <w:pPr>
              <w:jc w:val="center"/>
              <w:rPr>
                <w:color w:val="000000"/>
                <w:szCs w:val="24"/>
              </w:rPr>
            </w:pPr>
          </w:p>
        </w:tc>
      </w:tr>
      <w:tr w:rsidR="004027BB" w:rsidRPr="001B5447" w:rsidTr="00444C20">
        <w:tc>
          <w:tcPr>
            <w:tcW w:w="4315" w:type="dxa"/>
            <w:shd w:val="clear" w:color="auto" w:fill="auto"/>
          </w:tcPr>
          <w:p w:rsidR="004027BB" w:rsidRPr="00341CD2" w:rsidRDefault="004027BB" w:rsidP="00444C20">
            <w:pPr>
              <w:pStyle w:val="22"/>
              <w:tabs>
                <w:tab w:val="left" w:pos="375"/>
              </w:tabs>
              <w:ind w:left="5" w:right="5" w:firstLine="15"/>
              <w:jc w:val="left"/>
              <w:rPr>
                <w:szCs w:val="24"/>
              </w:rPr>
            </w:pPr>
            <w:r w:rsidRPr="00341CD2">
              <w:rPr>
                <w:bCs/>
                <w:szCs w:val="24"/>
              </w:rPr>
              <w:t>Замена стальн</w:t>
            </w:r>
            <w:r>
              <w:rPr>
                <w:bCs/>
                <w:szCs w:val="24"/>
              </w:rPr>
              <w:t>ых труб</w:t>
            </w:r>
            <w:r w:rsidRPr="00341CD2">
              <w:rPr>
                <w:bCs/>
                <w:szCs w:val="24"/>
              </w:rPr>
              <w:t xml:space="preserve"> Д</w:t>
            </w:r>
            <w:r>
              <w:rPr>
                <w:bCs/>
                <w:szCs w:val="24"/>
              </w:rPr>
              <w:t>н</w:t>
            </w:r>
            <w:r w:rsidRPr="00341CD2">
              <w:rPr>
                <w:bCs/>
                <w:szCs w:val="24"/>
              </w:rPr>
              <w:t>325 на труб</w:t>
            </w:r>
            <w:r>
              <w:rPr>
                <w:bCs/>
                <w:szCs w:val="24"/>
              </w:rPr>
              <w:t>ы</w:t>
            </w:r>
            <w:r w:rsidRPr="00341CD2">
              <w:rPr>
                <w:bCs/>
                <w:szCs w:val="24"/>
              </w:rPr>
              <w:t xml:space="preserve"> ВЧШГ Ду300</w:t>
            </w:r>
            <w:r>
              <w:rPr>
                <w:bCs/>
                <w:szCs w:val="24"/>
              </w:rPr>
              <w:t xml:space="preserve"> на участке</w:t>
            </w:r>
            <w:r w:rsidRPr="00341CD2">
              <w:rPr>
                <w:bCs/>
                <w:szCs w:val="24"/>
              </w:rPr>
              <w:t xml:space="preserve"> теплотрассы по ул. Центральная от Т-1 до ТК-4</w:t>
            </w:r>
            <w:r>
              <w:rPr>
                <w:bCs/>
                <w:szCs w:val="24"/>
              </w:rPr>
              <w:t> 140 м</w:t>
            </w:r>
          </w:p>
        </w:tc>
        <w:tc>
          <w:tcPr>
            <w:tcW w:w="1559" w:type="dxa"/>
            <w:shd w:val="clear" w:color="auto" w:fill="auto"/>
            <w:vAlign w:val="center"/>
          </w:tcPr>
          <w:p w:rsidR="004027BB" w:rsidRDefault="004027BB" w:rsidP="00444C20">
            <w:pPr>
              <w:jc w:val="center"/>
              <w:rPr>
                <w:color w:val="000000"/>
              </w:rPr>
            </w:pPr>
            <w:r>
              <w:rPr>
                <w:color w:val="000000"/>
              </w:rPr>
              <w:t>3890</w:t>
            </w:r>
          </w:p>
        </w:tc>
        <w:tc>
          <w:tcPr>
            <w:tcW w:w="968" w:type="dxa"/>
            <w:shd w:val="clear" w:color="auto" w:fill="auto"/>
            <w:vAlign w:val="center"/>
          </w:tcPr>
          <w:p w:rsidR="004027BB" w:rsidRPr="00772219" w:rsidRDefault="004027BB" w:rsidP="00444C20">
            <w:pPr>
              <w:jc w:val="center"/>
              <w:rPr>
                <w:color w:val="000000"/>
                <w:szCs w:val="24"/>
              </w:rPr>
            </w:pPr>
            <w:r>
              <w:rPr>
                <w:color w:val="000000"/>
                <w:szCs w:val="24"/>
              </w:rPr>
              <w:t>2023</w:t>
            </w:r>
          </w:p>
        </w:tc>
        <w:tc>
          <w:tcPr>
            <w:tcW w:w="1281" w:type="dxa"/>
            <w:vAlign w:val="center"/>
          </w:tcPr>
          <w:p w:rsidR="004027BB" w:rsidRDefault="004027BB" w:rsidP="00444C20">
            <w:pPr>
              <w:jc w:val="center"/>
              <w:rPr>
                <w:color w:val="000000"/>
                <w:szCs w:val="24"/>
              </w:rPr>
            </w:pPr>
            <w:r>
              <w:rPr>
                <w:color w:val="000000"/>
                <w:szCs w:val="24"/>
              </w:rPr>
              <w:t>2023</w:t>
            </w:r>
          </w:p>
        </w:tc>
        <w:tc>
          <w:tcPr>
            <w:tcW w:w="1837" w:type="dxa"/>
            <w:vAlign w:val="center"/>
          </w:tcPr>
          <w:p w:rsidR="004027BB" w:rsidRDefault="004027BB" w:rsidP="00444C20">
            <w:pPr>
              <w:jc w:val="center"/>
              <w:rPr>
                <w:color w:val="000000"/>
                <w:szCs w:val="24"/>
              </w:rPr>
            </w:pPr>
            <w:r>
              <w:rPr>
                <w:color w:val="000000"/>
              </w:rPr>
              <w:t>собственные средства ТСО</w:t>
            </w:r>
          </w:p>
        </w:tc>
      </w:tr>
      <w:tr w:rsidR="004027BB" w:rsidRPr="001B5447" w:rsidTr="00444C20">
        <w:tc>
          <w:tcPr>
            <w:tcW w:w="4315" w:type="dxa"/>
            <w:shd w:val="clear" w:color="auto" w:fill="auto"/>
          </w:tcPr>
          <w:p w:rsidR="004027BB" w:rsidRPr="00341CD2" w:rsidRDefault="004027BB" w:rsidP="00444C20">
            <w:pPr>
              <w:pStyle w:val="22"/>
              <w:tabs>
                <w:tab w:val="left" w:pos="375"/>
              </w:tabs>
              <w:ind w:left="5" w:right="5" w:firstLine="15"/>
              <w:jc w:val="left"/>
              <w:rPr>
                <w:bCs/>
                <w:szCs w:val="24"/>
              </w:rPr>
            </w:pPr>
            <w:r w:rsidRPr="00BF33B0">
              <w:rPr>
                <w:bCs/>
                <w:szCs w:val="24"/>
              </w:rPr>
              <w:t xml:space="preserve">Реконструкция магистральной теплотрассы </w:t>
            </w:r>
            <w:r>
              <w:rPr>
                <w:bCs/>
                <w:szCs w:val="24"/>
              </w:rPr>
              <w:t xml:space="preserve">480 м </w:t>
            </w:r>
            <w:r w:rsidRPr="00BF33B0">
              <w:rPr>
                <w:bCs/>
                <w:szCs w:val="24"/>
              </w:rPr>
              <w:t>по ул. Ленина от Т-16 до ТК-27в</w:t>
            </w:r>
          </w:p>
        </w:tc>
        <w:tc>
          <w:tcPr>
            <w:tcW w:w="1559" w:type="dxa"/>
            <w:shd w:val="clear" w:color="auto" w:fill="auto"/>
            <w:vAlign w:val="center"/>
          </w:tcPr>
          <w:p w:rsidR="004027BB" w:rsidRDefault="004027BB" w:rsidP="00444C20">
            <w:pPr>
              <w:jc w:val="center"/>
              <w:rPr>
                <w:color w:val="000000"/>
              </w:rPr>
            </w:pPr>
            <w:r>
              <w:rPr>
                <w:color w:val="000000"/>
              </w:rPr>
              <w:t>19372</w:t>
            </w:r>
          </w:p>
        </w:tc>
        <w:tc>
          <w:tcPr>
            <w:tcW w:w="968" w:type="dxa"/>
            <w:shd w:val="clear" w:color="auto" w:fill="auto"/>
            <w:vAlign w:val="center"/>
          </w:tcPr>
          <w:p w:rsidR="004027BB" w:rsidRPr="00772219" w:rsidRDefault="004027BB" w:rsidP="00444C20">
            <w:pPr>
              <w:jc w:val="center"/>
              <w:rPr>
                <w:color w:val="000000"/>
                <w:szCs w:val="24"/>
              </w:rPr>
            </w:pPr>
            <w:r>
              <w:rPr>
                <w:color w:val="000000"/>
                <w:szCs w:val="24"/>
              </w:rPr>
              <w:t>2022</w:t>
            </w:r>
          </w:p>
        </w:tc>
        <w:tc>
          <w:tcPr>
            <w:tcW w:w="1281" w:type="dxa"/>
            <w:vAlign w:val="center"/>
          </w:tcPr>
          <w:p w:rsidR="004027BB" w:rsidRDefault="004027BB" w:rsidP="00444C20">
            <w:pPr>
              <w:jc w:val="center"/>
              <w:rPr>
                <w:color w:val="000000"/>
                <w:szCs w:val="24"/>
              </w:rPr>
            </w:pPr>
            <w:r>
              <w:rPr>
                <w:color w:val="000000"/>
                <w:szCs w:val="24"/>
              </w:rPr>
              <w:t>2022</w:t>
            </w:r>
          </w:p>
        </w:tc>
        <w:tc>
          <w:tcPr>
            <w:tcW w:w="1837" w:type="dxa"/>
            <w:vAlign w:val="center"/>
          </w:tcPr>
          <w:p w:rsidR="004027BB" w:rsidRPr="00772219" w:rsidRDefault="004027BB" w:rsidP="00444C20">
            <w:pPr>
              <w:jc w:val="center"/>
              <w:rPr>
                <w:color w:val="000000"/>
                <w:szCs w:val="24"/>
              </w:rPr>
            </w:pPr>
            <w:r>
              <w:rPr>
                <w:color w:val="000000"/>
                <w:szCs w:val="24"/>
              </w:rPr>
              <w:t>бюджет ГО</w:t>
            </w:r>
          </w:p>
        </w:tc>
      </w:tr>
      <w:tr w:rsidR="004027BB" w:rsidRPr="001B5447" w:rsidTr="00444C20">
        <w:tc>
          <w:tcPr>
            <w:tcW w:w="4315" w:type="dxa"/>
            <w:shd w:val="clear" w:color="auto" w:fill="auto"/>
          </w:tcPr>
          <w:p w:rsidR="004027BB" w:rsidRPr="00341CD2" w:rsidRDefault="004027BB" w:rsidP="00444C20">
            <w:pPr>
              <w:pStyle w:val="22"/>
              <w:tabs>
                <w:tab w:val="left" w:pos="375"/>
              </w:tabs>
              <w:ind w:left="5" w:right="5" w:firstLine="15"/>
              <w:jc w:val="left"/>
              <w:rPr>
                <w:bCs/>
                <w:szCs w:val="24"/>
              </w:rPr>
            </w:pPr>
            <w:r w:rsidRPr="00906B72">
              <w:rPr>
                <w:bCs/>
                <w:szCs w:val="24"/>
              </w:rPr>
              <w:t xml:space="preserve">Реконструкция </w:t>
            </w:r>
            <w:r>
              <w:rPr>
                <w:bCs/>
                <w:szCs w:val="24"/>
              </w:rPr>
              <w:t xml:space="preserve">140 м </w:t>
            </w:r>
            <w:r w:rsidRPr="00906B72">
              <w:rPr>
                <w:bCs/>
                <w:szCs w:val="24"/>
              </w:rPr>
              <w:t>магистральной теплотрассы на п</w:t>
            </w:r>
            <w:r>
              <w:rPr>
                <w:bCs/>
                <w:szCs w:val="24"/>
              </w:rPr>
              <w:t>гт</w:t>
            </w:r>
            <w:r w:rsidRPr="00906B72">
              <w:rPr>
                <w:bCs/>
                <w:szCs w:val="24"/>
              </w:rPr>
              <w:t xml:space="preserve"> Ветлужский по ул. Центральная от Т-1 до ТК-4</w:t>
            </w:r>
          </w:p>
        </w:tc>
        <w:tc>
          <w:tcPr>
            <w:tcW w:w="1559" w:type="dxa"/>
            <w:shd w:val="clear" w:color="auto" w:fill="auto"/>
            <w:vAlign w:val="center"/>
          </w:tcPr>
          <w:p w:rsidR="004027BB" w:rsidRDefault="004027BB" w:rsidP="00444C20">
            <w:pPr>
              <w:jc w:val="center"/>
              <w:rPr>
                <w:color w:val="000000"/>
              </w:rPr>
            </w:pPr>
            <w:r>
              <w:rPr>
                <w:color w:val="000000"/>
              </w:rPr>
              <w:t>3890</w:t>
            </w:r>
          </w:p>
        </w:tc>
        <w:tc>
          <w:tcPr>
            <w:tcW w:w="968" w:type="dxa"/>
            <w:shd w:val="clear" w:color="auto" w:fill="auto"/>
            <w:vAlign w:val="center"/>
          </w:tcPr>
          <w:p w:rsidR="004027BB" w:rsidRPr="00772219" w:rsidRDefault="004027BB" w:rsidP="00444C20">
            <w:pPr>
              <w:jc w:val="center"/>
              <w:rPr>
                <w:color w:val="000000"/>
                <w:szCs w:val="24"/>
              </w:rPr>
            </w:pPr>
            <w:r>
              <w:rPr>
                <w:color w:val="000000"/>
                <w:szCs w:val="24"/>
              </w:rPr>
              <w:t>2023</w:t>
            </w:r>
          </w:p>
        </w:tc>
        <w:tc>
          <w:tcPr>
            <w:tcW w:w="1281" w:type="dxa"/>
            <w:vAlign w:val="center"/>
          </w:tcPr>
          <w:p w:rsidR="004027BB" w:rsidRDefault="004027BB" w:rsidP="00444C20">
            <w:pPr>
              <w:jc w:val="center"/>
              <w:rPr>
                <w:color w:val="000000"/>
                <w:szCs w:val="24"/>
              </w:rPr>
            </w:pPr>
            <w:r>
              <w:rPr>
                <w:color w:val="000000"/>
                <w:szCs w:val="24"/>
              </w:rPr>
              <w:t>2023</w:t>
            </w:r>
          </w:p>
        </w:tc>
        <w:tc>
          <w:tcPr>
            <w:tcW w:w="1837" w:type="dxa"/>
            <w:vAlign w:val="center"/>
          </w:tcPr>
          <w:p w:rsidR="004027BB" w:rsidRDefault="004027BB" w:rsidP="00444C20">
            <w:pPr>
              <w:jc w:val="center"/>
              <w:rPr>
                <w:color w:val="000000"/>
                <w:szCs w:val="24"/>
              </w:rPr>
            </w:pPr>
            <w:r>
              <w:rPr>
                <w:color w:val="000000"/>
              </w:rPr>
              <w:t>собственные средства ТСО</w:t>
            </w:r>
          </w:p>
        </w:tc>
      </w:tr>
      <w:tr w:rsidR="004027BB" w:rsidRPr="001B5447" w:rsidTr="00444C20">
        <w:tc>
          <w:tcPr>
            <w:tcW w:w="4315" w:type="dxa"/>
            <w:shd w:val="clear" w:color="auto" w:fill="auto"/>
          </w:tcPr>
          <w:p w:rsidR="004027BB" w:rsidRPr="005A5A2E" w:rsidRDefault="004027BB" w:rsidP="00444C20">
            <w:pPr>
              <w:rPr>
                <w:color w:val="000000"/>
                <w:szCs w:val="24"/>
              </w:rPr>
            </w:pPr>
            <w:r w:rsidRPr="005A5A2E">
              <w:rPr>
                <w:b/>
                <w:color w:val="000000"/>
                <w:szCs w:val="24"/>
              </w:rPr>
              <w:t>Итого по станции</w:t>
            </w:r>
          </w:p>
        </w:tc>
        <w:tc>
          <w:tcPr>
            <w:tcW w:w="1559" w:type="dxa"/>
            <w:shd w:val="clear" w:color="auto" w:fill="auto"/>
            <w:vAlign w:val="center"/>
          </w:tcPr>
          <w:p w:rsidR="004027BB" w:rsidRDefault="004027BB" w:rsidP="00444C20">
            <w:pPr>
              <w:jc w:val="center"/>
              <w:rPr>
                <w:b/>
                <w:bCs/>
                <w:color w:val="000000"/>
              </w:rPr>
            </w:pPr>
            <w:r>
              <w:rPr>
                <w:b/>
                <w:bCs/>
                <w:color w:val="000000"/>
              </w:rPr>
              <w:t>518770,5</w:t>
            </w:r>
          </w:p>
        </w:tc>
        <w:tc>
          <w:tcPr>
            <w:tcW w:w="968" w:type="dxa"/>
            <w:shd w:val="clear" w:color="auto" w:fill="auto"/>
            <w:vAlign w:val="center"/>
          </w:tcPr>
          <w:p w:rsidR="004027BB" w:rsidRDefault="004027BB" w:rsidP="00444C20">
            <w:pPr>
              <w:jc w:val="center"/>
              <w:rPr>
                <w:color w:val="000000"/>
              </w:rPr>
            </w:pPr>
          </w:p>
        </w:tc>
        <w:tc>
          <w:tcPr>
            <w:tcW w:w="1281" w:type="dxa"/>
            <w:vAlign w:val="bottom"/>
          </w:tcPr>
          <w:p w:rsidR="004027BB" w:rsidRPr="00772219" w:rsidRDefault="004027BB" w:rsidP="00444C20">
            <w:pPr>
              <w:jc w:val="center"/>
              <w:rPr>
                <w:color w:val="000000"/>
                <w:szCs w:val="24"/>
              </w:rPr>
            </w:pPr>
          </w:p>
        </w:tc>
        <w:tc>
          <w:tcPr>
            <w:tcW w:w="1837" w:type="dxa"/>
            <w:vAlign w:val="center"/>
          </w:tcPr>
          <w:p w:rsidR="004027BB" w:rsidRDefault="004027BB" w:rsidP="00444C20">
            <w:pPr>
              <w:jc w:val="center"/>
              <w:rPr>
                <w:color w:val="000000"/>
                <w:szCs w:val="24"/>
              </w:rPr>
            </w:pPr>
          </w:p>
        </w:tc>
      </w:tr>
      <w:tr w:rsidR="004027BB" w:rsidRPr="001B5447" w:rsidTr="00444C20">
        <w:tc>
          <w:tcPr>
            <w:tcW w:w="4315" w:type="dxa"/>
            <w:shd w:val="clear" w:color="auto" w:fill="auto"/>
          </w:tcPr>
          <w:p w:rsidR="004027BB" w:rsidRPr="005A5A2E" w:rsidRDefault="004027BB" w:rsidP="00444C20">
            <w:pPr>
              <w:rPr>
                <w:color w:val="000000"/>
                <w:szCs w:val="24"/>
              </w:rPr>
            </w:pPr>
            <w:r w:rsidRPr="005A5A2E">
              <w:rPr>
                <w:color w:val="000000"/>
                <w:szCs w:val="24"/>
              </w:rPr>
              <w:t>Строительство 4-х квартальных газовых котельных</w:t>
            </w:r>
          </w:p>
        </w:tc>
        <w:tc>
          <w:tcPr>
            <w:tcW w:w="1559" w:type="dxa"/>
            <w:shd w:val="clear" w:color="auto" w:fill="auto"/>
            <w:vAlign w:val="center"/>
          </w:tcPr>
          <w:p w:rsidR="004027BB" w:rsidRDefault="004027BB" w:rsidP="00444C20">
            <w:pPr>
              <w:jc w:val="center"/>
              <w:rPr>
                <w:color w:val="000000"/>
              </w:rPr>
            </w:pPr>
            <w:r>
              <w:rPr>
                <w:color w:val="000000"/>
              </w:rPr>
              <w:t>114410,1</w:t>
            </w:r>
          </w:p>
        </w:tc>
        <w:tc>
          <w:tcPr>
            <w:tcW w:w="968" w:type="dxa"/>
            <w:shd w:val="clear" w:color="auto" w:fill="auto"/>
            <w:vAlign w:val="center"/>
          </w:tcPr>
          <w:p w:rsidR="004027BB" w:rsidRDefault="004027BB" w:rsidP="00444C20">
            <w:pPr>
              <w:jc w:val="center"/>
              <w:rPr>
                <w:color w:val="000000"/>
              </w:rPr>
            </w:pPr>
            <w:r>
              <w:rPr>
                <w:color w:val="000000"/>
                <w:szCs w:val="24"/>
              </w:rPr>
              <w:t>2023</w:t>
            </w:r>
          </w:p>
        </w:tc>
        <w:tc>
          <w:tcPr>
            <w:tcW w:w="1281" w:type="dxa"/>
            <w:vAlign w:val="center"/>
          </w:tcPr>
          <w:p w:rsidR="004027BB" w:rsidRPr="00772219" w:rsidRDefault="004027BB" w:rsidP="00444C20">
            <w:pPr>
              <w:jc w:val="center"/>
              <w:rPr>
                <w:color w:val="000000"/>
                <w:szCs w:val="24"/>
              </w:rPr>
            </w:pPr>
            <w:r>
              <w:rPr>
                <w:color w:val="000000"/>
                <w:szCs w:val="24"/>
              </w:rPr>
              <w:t>2024</w:t>
            </w:r>
          </w:p>
        </w:tc>
        <w:tc>
          <w:tcPr>
            <w:tcW w:w="1837" w:type="dxa"/>
            <w:vAlign w:val="center"/>
          </w:tcPr>
          <w:p w:rsidR="004027BB" w:rsidRDefault="004027BB" w:rsidP="00444C20">
            <w:pPr>
              <w:jc w:val="center"/>
              <w:rPr>
                <w:color w:val="000000"/>
                <w:szCs w:val="24"/>
              </w:rPr>
            </w:pPr>
            <w:r>
              <w:rPr>
                <w:color w:val="000000"/>
                <w:szCs w:val="24"/>
              </w:rPr>
              <w:t>инвестор</w:t>
            </w:r>
          </w:p>
        </w:tc>
      </w:tr>
      <w:tr w:rsidR="004027BB" w:rsidRPr="001B5447" w:rsidTr="00444C20">
        <w:tc>
          <w:tcPr>
            <w:tcW w:w="4315" w:type="dxa"/>
            <w:shd w:val="clear" w:color="auto" w:fill="auto"/>
          </w:tcPr>
          <w:p w:rsidR="004027BB" w:rsidRPr="005A5A2E" w:rsidRDefault="004027BB" w:rsidP="00444C20">
            <w:pPr>
              <w:rPr>
                <w:color w:val="000000"/>
                <w:szCs w:val="24"/>
              </w:rPr>
            </w:pPr>
            <w:r w:rsidRPr="005A5A2E">
              <w:rPr>
                <w:color w:val="000000"/>
                <w:szCs w:val="24"/>
              </w:rPr>
              <w:t>Перевод бюджетных организаций на индивидуальное теплоснабжение</w:t>
            </w:r>
          </w:p>
        </w:tc>
        <w:tc>
          <w:tcPr>
            <w:tcW w:w="1559" w:type="dxa"/>
            <w:shd w:val="clear" w:color="auto" w:fill="auto"/>
            <w:vAlign w:val="center"/>
          </w:tcPr>
          <w:p w:rsidR="004027BB" w:rsidRDefault="004027BB" w:rsidP="00444C20">
            <w:pPr>
              <w:jc w:val="center"/>
              <w:rPr>
                <w:color w:val="000000"/>
              </w:rPr>
            </w:pPr>
            <w:r>
              <w:rPr>
                <w:color w:val="000000"/>
              </w:rPr>
              <w:t>137348,9</w:t>
            </w:r>
          </w:p>
        </w:tc>
        <w:tc>
          <w:tcPr>
            <w:tcW w:w="968" w:type="dxa"/>
            <w:shd w:val="clear" w:color="auto" w:fill="auto"/>
            <w:vAlign w:val="center"/>
          </w:tcPr>
          <w:p w:rsidR="004027BB" w:rsidRDefault="004027BB" w:rsidP="00444C20">
            <w:pPr>
              <w:jc w:val="center"/>
              <w:rPr>
                <w:color w:val="000000"/>
              </w:rPr>
            </w:pPr>
            <w:r>
              <w:rPr>
                <w:color w:val="000000"/>
                <w:szCs w:val="24"/>
              </w:rPr>
              <w:t>2023</w:t>
            </w:r>
          </w:p>
        </w:tc>
        <w:tc>
          <w:tcPr>
            <w:tcW w:w="1281" w:type="dxa"/>
            <w:vAlign w:val="center"/>
          </w:tcPr>
          <w:p w:rsidR="004027BB" w:rsidRDefault="004027BB" w:rsidP="00444C20">
            <w:pPr>
              <w:jc w:val="center"/>
              <w:rPr>
                <w:color w:val="000000"/>
              </w:rPr>
            </w:pPr>
            <w:r>
              <w:rPr>
                <w:color w:val="000000"/>
                <w:szCs w:val="24"/>
              </w:rPr>
              <w:t>2024</w:t>
            </w:r>
          </w:p>
        </w:tc>
        <w:tc>
          <w:tcPr>
            <w:tcW w:w="1837" w:type="dxa"/>
            <w:vAlign w:val="center"/>
          </w:tcPr>
          <w:p w:rsidR="004027BB" w:rsidRDefault="004027BB" w:rsidP="00444C20">
            <w:pPr>
              <w:jc w:val="center"/>
              <w:rPr>
                <w:color w:val="000000"/>
                <w:szCs w:val="24"/>
              </w:rPr>
            </w:pPr>
            <w:r>
              <w:rPr>
                <w:color w:val="000000"/>
                <w:szCs w:val="24"/>
              </w:rPr>
              <w:t>средства бюджетов вышестоящих организаций</w:t>
            </w:r>
          </w:p>
        </w:tc>
      </w:tr>
      <w:tr w:rsidR="004027BB" w:rsidRPr="001B5447" w:rsidTr="00444C20">
        <w:tc>
          <w:tcPr>
            <w:tcW w:w="4315" w:type="dxa"/>
            <w:shd w:val="clear" w:color="auto" w:fill="auto"/>
            <w:vAlign w:val="bottom"/>
          </w:tcPr>
          <w:p w:rsidR="004027BB" w:rsidRPr="005A5A2E" w:rsidRDefault="004027BB" w:rsidP="00444C20">
            <w:pPr>
              <w:rPr>
                <w:b/>
                <w:color w:val="000000"/>
                <w:szCs w:val="24"/>
              </w:rPr>
            </w:pPr>
            <w:r w:rsidRPr="005A5A2E">
              <w:rPr>
                <w:b/>
                <w:color w:val="000000"/>
                <w:szCs w:val="24"/>
              </w:rPr>
              <w:t>Всего по городу</w:t>
            </w:r>
          </w:p>
        </w:tc>
        <w:tc>
          <w:tcPr>
            <w:tcW w:w="1559" w:type="dxa"/>
            <w:shd w:val="clear" w:color="auto" w:fill="auto"/>
            <w:vAlign w:val="center"/>
          </w:tcPr>
          <w:p w:rsidR="004027BB" w:rsidRDefault="004027BB" w:rsidP="00444C20">
            <w:pPr>
              <w:jc w:val="center"/>
              <w:rPr>
                <w:b/>
                <w:bCs/>
                <w:color w:val="000000"/>
              </w:rPr>
            </w:pPr>
            <w:r>
              <w:rPr>
                <w:b/>
                <w:bCs/>
                <w:color w:val="000000"/>
              </w:rPr>
              <w:t>781938,0</w:t>
            </w:r>
          </w:p>
        </w:tc>
        <w:tc>
          <w:tcPr>
            <w:tcW w:w="968" w:type="dxa"/>
            <w:shd w:val="clear" w:color="auto" w:fill="auto"/>
            <w:vAlign w:val="center"/>
          </w:tcPr>
          <w:p w:rsidR="004027BB" w:rsidRDefault="004027BB" w:rsidP="00444C20">
            <w:pPr>
              <w:jc w:val="center"/>
              <w:rPr>
                <w:color w:val="000000"/>
              </w:rPr>
            </w:pPr>
          </w:p>
        </w:tc>
        <w:tc>
          <w:tcPr>
            <w:tcW w:w="1281" w:type="dxa"/>
            <w:vAlign w:val="center"/>
          </w:tcPr>
          <w:p w:rsidR="004027BB" w:rsidRDefault="004027BB" w:rsidP="00444C20">
            <w:pPr>
              <w:jc w:val="center"/>
              <w:rPr>
                <w:color w:val="000000"/>
                <w:szCs w:val="24"/>
              </w:rPr>
            </w:pPr>
          </w:p>
        </w:tc>
        <w:tc>
          <w:tcPr>
            <w:tcW w:w="1837" w:type="dxa"/>
            <w:vAlign w:val="center"/>
          </w:tcPr>
          <w:p w:rsidR="004027BB" w:rsidRDefault="004027BB" w:rsidP="00444C20">
            <w:pPr>
              <w:jc w:val="center"/>
              <w:rPr>
                <w:color w:val="000000"/>
                <w:szCs w:val="24"/>
              </w:rPr>
            </w:pPr>
          </w:p>
        </w:tc>
      </w:tr>
    </w:tbl>
    <w:p w:rsidR="003E1078" w:rsidRDefault="003E1078" w:rsidP="004027BB">
      <w:pPr>
        <w:spacing w:before="120"/>
        <w:ind w:firstLine="567"/>
        <w:jc w:val="both"/>
        <w:rPr>
          <w:sz w:val="26"/>
          <w:szCs w:val="26"/>
        </w:rPr>
      </w:pPr>
      <w:r w:rsidRPr="00285B7F">
        <w:rPr>
          <w:color w:val="000000"/>
          <w:sz w:val="26"/>
          <w:szCs w:val="26"/>
        </w:rPr>
        <w:t xml:space="preserve">Как следует из таблицы </w:t>
      </w:r>
      <w:r>
        <w:rPr>
          <w:color w:val="000000"/>
          <w:sz w:val="26"/>
          <w:szCs w:val="26"/>
        </w:rPr>
        <w:t>9.1,</w:t>
      </w:r>
      <w:r w:rsidRPr="00285B7F">
        <w:rPr>
          <w:color w:val="000000"/>
          <w:sz w:val="26"/>
          <w:szCs w:val="26"/>
        </w:rPr>
        <w:t xml:space="preserve"> общий объем финансирования в </w:t>
      </w:r>
      <w:r w:rsidRPr="00285B7F">
        <w:rPr>
          <w:sz w:val="26"/>
          <w:szCs w:val="26"/>
        </w:rPr>
        <w:t>строительство, реконструкцию и техническое перевооружение источников тепловой энергии и тепловых сетей оценивается в</w:t>
      </w:r>
      <w:r w:rsidR="00C82E5D">
        <w:rPr>
          <w:sz w:val="26"/>
          <w:szCs w:val="26"/>
        </w:rPr>
        <w:t xml:space="preserve"> </w:t>
      </w:r>
      <w:r w:rsidR="007659FE">
        <w:rPr>
          <w:b/>
          <w:bCs/>
          <w:color w:val="000000"/>
        </w:rPr>
        <w:t>781</w:t>
      </w:r>
      <w:r w:rsidR="004027BB">
        <w:rPr>
          <w:b/>
          <w:bCs/>
          <w:color w:val="000000"/>
        </w:rPr>
        <w:t xml:space="preserve">938 </w:t>
      </w:r>
      <w:r w:rsidRPr="00285B7F">
        <w:rPr>
          <w:sz w:val="26"/>
          <w:szCs w:val="26"/>
        </w:rPr>
        <w:t>тыс. руб.</w:t>
      </w:r>
    </w:p>
    <w:p w:rsidR="00F70294" w:rsidRDefault="00F70294" w:rsidP="00F70294">
      <w:pPr>
        <w:spacing w:before="120" w:after="120"/>
        <w:ind w:firstLine="567"/>
        <w:jc w:val="both"/>
        <w:rPr>
          <w:sz w:val="26"/>
          <w:szCs w:val="26"/>
        </w:rPr>
      </w:pPr>
    </w:p>
    <w:p w:rsidR="003D70FE" w:rsidRDefault="00EC76C7" w:rsidP="003D70FE">
      <w:pPr>
        <w:spacing w:before="120" w:after="120"/>
        <w:ind w:firstLine="567"/>
        <w:jc w:val="center"/>
        <w:rPr>
          <w:rFonts w:eastAsia="Times New Roman"/>
          <w:color w:val="000000"/>
          <w:sz w:val="26"/>
          <w:szCs w:val="26"/>
          <w:lang w:eastAsia="ru-RU"/>
        </w:rPr>
      </w:pPr>
      <w:r w:rsidRPr="00B067F8">
        <w:rPr>
          <w:rFonts w:eastAsia="Times New Roman"/>
          <w:color w:val="000000"/>
          <w:sz w:val="26"/>
          <w:szCs w:val="26"/>
          <w:lang w:eastAsia="ru-RU"/>
        </w:rPr>
        <w:lastRenderedPageBreak/>
        <w:t xml:space="preserve">Таблица </w:t>
      </w:r>
      <w:r>
        <w:rPr>
          <w:rFonts w:eastAsia="Times New Roman"/>
          <w:color w:val="000000"/>
          <w:sz w:val="26"/>
          <w:szCs w:val="26"/>
          <w:lang w:eastAsia="ru-RU"/>
        </w:rPr>
        <w:t>9</w:t>
      </w:r>
      <w:r w:rsidRPr="00B067F8">
        <w:rPr>
          <w:rFonts w:eastAsia="Times New Roman"/>
          <w:color w:val="000000"/>
          <w:sz w:val="26"/>
          <w:szCs w:val="26"/>
          <w:lang w:eastAsia="ru-RU"/>
        </w:rPr>
        <w:t>.2</w:t>
      </w:r>
      <w:r>
        <w:rPr>
          <w:rFonts w:eastAsia="Times New Roman"/>
          <w:color w:val="000000"/>
          <w:sz w:val="26"/>
          <w:szCs w:val="26"/>
          <w:lang w:eastAsia="ru-RU"/>
        </w:rPr>
        <w:t xml:space="preserve">. </w:t>
      </w:r>
      <w:r w:rsidR="003D70FE" w:rsidRPr="00285B7F">
        <w:rPr>
          <w:rFonts w:eastAsia="Times New Roman"/>
          <w:color w:val="000000"/>
          <w:sz w:val="26"/>
          <w:szCs w:val="26"/>
          <w:lang w:eastAsia="ru-RU"/>
        </w:rPr>
        <w:t xml:space="preserve">Инвестиции по </w:t>
      </w:r>
      <w:r w:rsidR="003D70FE">
        <w:rPr>
          <w:rFonts w:eastAsia="Times New Roman"/>
          <w:color w:val="000000"/>
          <w:sz w:val="26"/>
          <w:szCs w:val="26"/>
          <w:lang w:eastAsia="ru-RU"/>
        </w:rPr>
        <w:t xml:space="preserve">ГО </w:t>
      </w:r>
      <w:r w:rsidR="003D70FE" w:rsidRPr="00285B7F">
        <w:rPr>
          <w:rFonts w:eastAsia="Times New Roman"/>
          <w:color w:val="000000"/>
          <w:sz w:val="26"/>
          <w:szCs w:val="26"/>
          <w:lang w:eastAsia="ru-RU"/>
        </w:rPr>
        <w:t>г. Шарья и их эффективность</w:t>
      </w:r>
    </w:p>
    <w:tbl>
      <w:tblPr>
        <w:tblW w:w="10048" w:type="dxa"/>
        <w:tblInd w:w="95" w:type="dxa"/>
        <w:tblCellMar>
          <w:left w:w="28" w:type="dxa"/>
          <w:right w:w="28" w:type="dxa"/>
        </w:tblCellMar>
        <w:tblLook w:val="04A0" w:firstRow="1" w:lastRow="0" w:firstColumn="1" w:lastColumn="0" w:noHBand="0" w:noVBand="1"/>
      </w:tblPr>
      <w:tblGrid>
        <w:gridCol w:w="6029"/>
        <w:gridCol w:w="1179"/>
        <w:gridCol w:w="1435"/>
        <w:gridCol w:w="1405"/>
      </w:tblGrid>
      <w:tr w:rsidR="003D70FE" w:rsidRPr="00864040" w:rsidTr="00444C20">
        <w:trPr>
          <w:trHeight w:val="20"/>
        </w:trPr>
        <w:tc>
          <w:tcPr>
            <w:tcW w:w="60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70FE" w:rsidRPr="00864040" w:rsidRDefault="003D70FE" w:rsidP="00444C20">
            <w:pPr>
              <w:suppressAutoHyphens w:val="0"/>
              <w:jc w:val="center"/>
              <w:rPr>
                <w:rFonts w:eastAsia="Times New Roman"/>
                <w:color w:val="000000"/>
                <w:szCs w:val="24"/>
                <w:lang w:eastAsia="ru-RU"/>
              </w:rPr>
            </w:pPr>
            <w:r w:rsidRPr="00864040">
              <w:rPr>
                <w:rFonts w:eastAsia="Times New Roman"/>
                <w:color w:val="000000"/>
                <w:szCs w:val="24"/>
                <w:lang w:eastAsia="ru-RU"/>
              </w:rPr>
              <w:t>Наименование теплоснабжающей организации, виды работ</w:t>
            </w:r>
          </w:p>
        </w:tc>
        <w:tc>
          <w:tcPr>
            <w:tcW w:w="1179" w:type="dxa"/>
            <w:tcBorders>
              <w:top w:val="single" w:sz="4" w:space="0" w:color="auto"/>
              <w:left w:val="nil"/>
              <w:bottom w:val="single" w:sz="4" w:space="0" w:color="auto"/>
              <w:right w:val="single" w:sz="4" w:space="0" w:color="auto"/>
            </w:tcBorders>
            <w:shd w:val="clear" w:color="auto" w:fill="auto"/>
            <w:vAlign w:val="center"/>
            <w:hideMark/>
          </w:tcPr>
          <w:p w:rsidR="003D70FE" w:rsidRDefault="003D70FE" w:rsidP="00444C20">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Объем </w:t>
            </w:r>
            <w:proofErr w:type="spellStart"/>
            <w:proofErr w:type="gramStart"/>
            <w:r w:rsidRPr="00864040">
              <w:rPr>
                <w:rFonts w:eastAsia="Times New Roman"/>
                <w:color w:val="000000"/>
                <w:szCs w:val="24"/>
                <w:lang w:eastAsia="ru-RU"/>
              </w:rPr>
              <w:t>финанси</w:t>
            </w:r>
            <w:r>
              <w:rPr>
                <w:rFonts w:eastAsia="Times New Roman"/>
                <w:color w:val="000000"/>
                <w:szCs w:val="24"/>
                <w:lang w:eastAsia="ru-RU"/>
              </w:rPr>
              <w:t>-</w:t>
            </w:r>
            <w:r w:rsidRPr="00864040">
              <w:rPr>
                <w:rFonts w:eastAsia="Times New Roman"/>
                <w:color w:val="000000"/>
                <w:szCs w:val="24"/>
                <w:lang w:eastAsia="ru-RU"/>
              </w:rPr>
              <w:t>рования</w:t>
            </w:r>
            <w:proofErr w:type="spellEnd"/>
            <w:proofErr w:type="gramEnd"/>
            <w:r w:rsidRPr="00864040">
              <w:rPr>
                <w:rFonts w:eastAsia="Times New Roman"/>
                <w:color w:val="000000"/>
                <w:szCs w:val="24"/>
                <w:lang w:eastAsia="ru-RU"/>
              </w:rPr>
              <w:t xml:space="preserve">, </w:t>
            </w:r>
          </w:p>
          <w:p w:rsidR="003D70FE" w:rsidRPr="00864040" w:rsidRDefault="003D70FE" w:rsidP="00444C20">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тыс. </w:t>
            </w:r>
            <w:proofErr w:type="spellStart"/>
            <w:r w:rsidRPr="00864040">
              <w:rPr>
                <w:rFonts w:eastAsia="Times New Roman"/>
                <w:color w:val="000000"/>
                <w:szCs w:val="24"/>
                <w:lang w:eastAsia="ru-RU"/>
              </w:rPr>
              <w:t>руб</w:t>
            </w:r>
            <w:proofErr w:type="spellEnd"/>
          </w:p>
        </w:tc>
        <w:tc>
          <w:tcPr>
            <w:tcW w:w="1435" w:type="dxa"/>
            <w:tcBorders>
              <w:top w:val="single" w:sz="4" w:space="0" w:color="auto"/>
              <w:left w:val="nil"/>
              <w:bottom w:val="single" w:sz="4" w:space="0" w:color="auto"/>
              <w:right w:val="single" w:sz="4" w:space="0" w:color="auto"/>
            </w:tcBorders>
            <w:shd w:val="clear" w:color="auto" w:fill="auto"/>
            <w:vAlign w:val="center"/>
            <w:hideMark/>
          </w:tcPr>
          <w:p w:rsidR="003D70FE" w:rsidRPr="00864040" w:rsidRDefault="003D70FE" w:rsidP="00444C20">
            <w:pPr>
              <w:suppressAutoHyphens w:val="0"/>
              <w:jc w:val="center"/>
              <w:rPr>
                <w:rFonts w:eastAsia="Times New Roman"/>
                <w:color w:val="000000"/>
                <w:szCs w:val="24"/>
                <w:lang w:eastAsia="ru-RU"/>
              </w:rPr>
            </w:pPr>
            <w:proofErr w:type="spellStart"/>
            <w:r w:rsidRPr="00864040">
              <w:rPr>
                <w:rFonts w:eastAsia="Times New Roman"/>
                <w:color w:val="000000"/>
                <w:szCs w:val="24"/>
                <w:lang w:eastAsia="ru-RU"/>
              </w:rPr>
              <w:t>Экономи</w:t>
            </w:r>
            <w:r>
              <w:rPr>
                <w:rFonts w:eastAsia="Times New Roman"/>
                <w:color w:val="000000"/>
                <w:szCs w:val="24"/>
                <w:lang w:eastAsia="ru-RU"/>
              </w:rPr>
              <w:t>-</w:t>
            </w:r>
            <w:r w:rsidRPr="00864040">
              <w:rPr>
                <w:rFonts w:eastAsia="Times New Roman"/>
                <w:color w:val="000000"/>
                <w:szCs w:val="24"/>
                <w:lang w:eastAsia="ru-RU"/>
              </w:rPr>
              <w:t>ческий</w:t>
            </w:r>
            <w:proofErr w:type="spellEnd"/>
            <w:r w:rsidRPr="00864040">
              <w:rPr>
                <w:rFonts w:eastAsia="Times New Roman"/>
                <w:color w:val="000000"/>
                <w:szCs w:val="24"/>
                <w:lang w:eastAsia="ru-RU"/>
              </w:rPr>
              <w:t xml:space="preserve"> эффект, тыс. руб./год</w:t>
            </w:r>
          </w:p>
        </w:tc>
        <w:tc>
          <w:tcPr>
            <w:tcW w:w="1405" w:type="dxa"/>
            <w:tcBorders>
              <w:top w:val="single" w:sz="4" w:space="0" w:color="auto"/>
              <w:left w:val="nil"/>
              <w:bottom w:val="single" w:sz="4" w:space="0" w:color="auto"/>
              <w:right w:val="single" w:sz="4" w:space="0" w:color="auto"/>
            </w:tcBorders>
            <w:shd w:val="clear" w:color="auto" w:fill="auto"/>
            <w:vAlign w:val="center"/>
            <w:hideMark/>
          </w:tcPr>
          <w:p w:rsidR="003D70FE" w:rsidRPr="00864040" w:rsidRDefault="003D70FE" w:rsidP="00444C20">
            <w:pPr>
              <w:suppressAutoHyphens w:val="0"/>
              <w:jc w:val="center"/>
              <w:rPr>
                <w:rFonts w:eastAsia="Times New Roman"/>
                <w:color w:val="000000"/>
                <w:szCs w:val="24"/>
                <w:lang w:eastAsia="ru-RU"/>
              </w:rPr>
            </w:pPr>
            <w:r w:rsidRPr="00864040">
              <w:rPr>
                <w:rFonts w:eastAsia="Times New Roman"/>
                <w:color w:val="000000"/>
                <w:szCs w:val="24"/>
                <w:lang w:eastAsia="ru-RU"/>
              </w:rPr>
              <w:t>Простой срок окупа-</w:t>
            </w:r>
            <w:proofErr w:type="spellStart"/>
            <w:r w:rsidRPr="00864040">
              <w:rPr>
                <w:rFonts w:eastAsia="Times New Roman"/>
                <w:color w:val="000000"/>
                <w:szCs w:val="24"/>
                <w:lang w:eastAsia="ru-RU"/>
              </w:rPr>
              <w:t>емости</w:t>
            </w:r>
            <w:proofErr w:type="spellEnd"/>
            <w:r w:rsidRPr="00864040">
              <w:rPr>
                <w:rFonts w:eastAsia="Times New Roman"/>
                <w:color w:val="000000"/>
                <w:szCs w:val="24"/>
                <w:lang w:eastAsia="ru-RU"/>
              </w:rPr>
              <w:t>, год</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tcPr>
          <w:p w:rsidR="003D70FE" w:rsidRPr="005A5A2E" w:rsidRDefault="003D70FE" w:rsidP="00444C20">
            <w:pPr>
              <w:rPr>
                <w:color w:val="000000"/>
                <w:szCs w:val="24"/>
              </w:rPr>
            </w:pPr>
            <w:r w:rsidRPr="005A5A2E">
              <w:rPr>
                <w:b/>
                <w:bCs/>
                <w:color w:val="000000"/>
                <w:szCs w:val="24"/>
              </w:rPr>
              <w:t>МУП «Шарьинская ТЭЦ», котельные</w:t>
            </w:r>
            <w:r w:rsidRPr="005A5A2E">
              <w:rPr>
                <w:color w:val="000000"/>
                <w:szCs w:val="24"/>
              </w:rPr>
              <w:t> </w:t>
            </w:r>
          </w:p>
        </w:tc>
        <w:tc>
          <w:tcPr>
            <w:tcW w:w="1179" w:type="dxa"/>
            <w:tcBorders>
              <w:top w:val="nil"/>
              <w:left w:val="nil"/>
              <w:bottom w:val="single" w:sz="4" w:space="0" w:color="auto"/>
              <w:right w:val="single" w:sz="4" w:space="0" w:color="auto"/>
            </w:tcBorders>
            <w:shd w:val="clear" w:color="auto" w:fill="auto"/>
          </w:tcPr>
          <w:p w:rsidR="003D70FE" w:rsidRPr="005A5A2E" w:rsidRDefault="003D70FE" w:rsidP="00444C20">
            <w:pPr>
              <w:jc w:val="both"/>
              <w:rPr>
                <w:color w:val="000000"/>
                <w:szCs w:val="24"/>
              </w:rPr>
            </w:pP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444C20">
            <w:pPr>
              <w:jc w:val="center"/>
              <w:rPr>
                <w:color w:val="000000"/>
                <w:szCs w:val="24"/>
              </w:rPr>
            </w:pPr>
          </w:p>
        </w:tc>
        <w:tc>
          <w:tcPr>
            <w:tcW w:w="1405" w:type="dxa"/>
            <w:tcBorders>
              <w:top w:val="nil"/>
              <w:left w:val="nil"/>
              <w:bottom w:val="single" w:sz="4" w:space="0" w:color="auto"/>
              <w:right w:val="single" w:sz="4" w:space="0" w:color="auto"/>
            </w:tcBorders>
            <w:shd w:val="clear" w:color="auto" w:fill="auto"/>
            <w:vAlign w:val="center"/>
          </w:tcPr>
          <w:p w:rsidR="003D70FE" w:rsidRPr="00864040" w:rsidRDefault="003D70FE" w:rsidP="00444C20">
            <w:pPr>
              <w:suppressAutoHyphens w:val="0"/>
              <w:jc w:val="center"/>
              <w:rPr>
                <w:rFonts w:eastAsia="Times New Roman"/>
                <w:color w:val="000000"/>
                <w:szCs w:val="24"/>
                <w:lang w:eastAsia="ru-RU"/>
              </w:rPr>
            </w:pP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vAlign w:val="center"/>
          </w:tcPr>
          <w:p w:rsidR="003D70FE" w:rsidRPr="005A5A2E" w:rsidRDefault="003D70FE" w:rsidP="003D70FE">
            <w:pPr>
              <w:rPr>
                <w:color w:val="000000"/>
                <w:szCs w:val="24"/>
              </w:rPr>
            </w:pPr>
            <w:r w:rsidRPr="005A5A2E">
              <w:rPr>
                <w:color w:val="000000"/>
                <w:szCs w:val="24"/>
              </w:rPr>
              <w:t xml:space="preserve">Строительство </w:t>
            </w:r>
            <w:r>
              <w:rPr>
                <w:color w:val="000000"/>
                <w:szCs w:val="24"/>
              </w:rPr>
              <w:t>БМК</w:t>
            </w:r>
            <w:r w:rsidRPr="005A5A2E">
              <w:rPr>
                <w:color w:val="000000"/>
                <w:szCs w:val="24"/>
              </w:rPr>
              <w:t xml:space="preserve"> на природном газе</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suppressAutoHyphens w:val="0"/>
              <w:jc w:val="center"/>
              <w:rPr>
                <w:rFonts w:eastAsia="Times New Roman"/>
                <w:color w:val="000000"/>
                <w:szCs w:val="24"/>
                <w:lang w:eastAsia="ru-RU"/>
              </w:rPr>
            </w:pPr>
            <w:r>
              <w:rPr>
                <w:color w:val="000000"/>
              </w:rPr>
              <w:t>8225,1</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suppressAutoHyphens w:val="0"/>
              <w:jc w:val="center"/>
              <w:rPr>
                <w:rFonts w:eastAsia="Times New Roman"/>
                <w:color w:val="000000"/>
                <w:sz w:val="26"/>
                <w:szCs w:val="26"/>
                <w:lang w:eastAsia="ru-RU"/>
              </w:rPr>
            </w:pPr>
            <w:r>
              <w:rPr>
                <w:color w:val="000000"/>
                <w:sz w:val="26"/>
                <w:szCs w:val="26"/>
              </w:rPr>
              <w:t>1252,1</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szCs w:val="24"/>
              </w:rPr>
            </w:pPr>
            <w:r>
              <w:rPr>
                <w:color w:val="000000"/>
              </w:rPr>
              <w:t>6,6</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tcPr>
          <w:p w:rsidR="003D70FE" w:rsidRPr="005A5A2E" w:rsidRDefault="003D70FE" w:rsidP="003D70FE">
            <w:pPr>
              <w:rPr>
                <w:color w:val="000000"/>
                <w:szCs w:val="24"/>
              </w:rPr>
            </w:pPr>
            <w:r w:rsidRPr="005A5A2E">
              <w:rPr>
                <w:color w:val="000000"/>
                <w:szCs w:val="24"/>
              </w:rPr>
              <w:t>Замена тепловой изоляции теплосетей</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3183,4</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451,3</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7,1</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tcPr>
          <w:p w:rsidR="003D70FE" w:rsidRPr="005A5A2E" w:rsidRDefault="003D70FE" w:rsidP="003D70FE">
            <w:pPr>
              <w:rPr>
                <w:b/>
                <w:color w:val="000000"/>
                <w:szCs w:val="24"/>
              </w:rPr>
            </w:pPr>
            <w:r w:rsidRPr="005A5A2E">
              <w:rPr>
                <w:b/>
                <w:color w:val="000000"/>
                <w:szCs w:val="24"/>
              </w:rPr>
              <w:t>Итого по котельным</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b/>
                <w:bCs/>
                <w:color w:val="000000"/>
              </w:rPr>
            </w:pPr>
            <w:r>
              <w:rPr>
                <w:b/>
                <w:bCs/>
                <w:color w:val="000000"/>
              </w:rPr>
              <w:t>11408,5</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b/>
                <w:bCs/>
                <w:color w:val="000000"/>
              </w:rPr>
            </w:pPr>
            <w:r>
              <w:rPr>
                <w:b/>
                <w:bCs/>
                <w:color w:val="000000"/>
              </w:rPr>
              <w:t>1703,4</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b/>
                <w:bCs/>
                <w:color w:val="000000"/>
              </w:rPr>
            </w:pPr>
            <w:r>
              <w:rPr>
                <w:b/>
                <w:bCs/>
                <w:color w:val="000000"/>
              </w:rPr>
              <w:t>6,7</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tcPr>
          <w:p w:rsidR="003D70FE" w:rsidRPr="005A5A2E" w:rsidRDefault="003D70FE" w:rsidP="003D70FE">
            <w:pPr>
              <w:rPr>
                <w:color w:val="000000"/>
                <w:szCs w:val="24"/>
              </w:rPr>
            </w:pPr>
            <w:r w:rsidRPr="005A5A2E">
              <w:rPr>
                <w:b/>
                <w:bCs/>
                <w:color w:val="000000"/>
                <w:szCs w:val="24"/>
              </w:rPr>
              <w:t>МУП «Шарьинская ТЭЦ», станция</w:t>
            </w:r>
            <w:r w:rsidRPr="005A5A2E">
              <w:rPr>
                <w:color w:val="000000"/>
                <w:szCs w:val="24"/>
              </w:rPr>
              <w:t> </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both"/>
              <w:rPr>
                <w:b/>
                <w:bCs/>
                <w:color w:val="000000"/>
              </w:rPr>
            </w:pPr>
            <w:r>
              <w:rPr>
                <w:b/>
                <w:bCs/>
                <w:color w:val="000000"/>
              </w:rPr>
              <w:t> </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b/>
                <w:bCs/>
                <w:color w:val="000000"/>
              </w:rPr>
            </w:pPr>
            <w:r>
              <w:rPr>
                <w:b/>
                <w:bCs/>
                <w:color w:val="000000"/>
              </w:rPr>
              <w:t> </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 </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tcPr>
          <w:p w:rsidR="003D70FE" w:rsidRPr="005A5A2E" w:rsidRDefault="003D70FE" w:rsidP="003D70FE">
            <w:pPr>
              <w:rPr>
                <w:szCs w:val="24"/>
              </w:rPr>
            </w:pPr>
            <w:r w:rsidRPr="005A5A2E">
              <w:rPr>
                <w:szCs w:val="24"/>
              </w:rPr>
              <w:t>Замена паровых котлов на ТЭЦ</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440000</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sz w:val="26"/>
                <w:szCs w:val="26"/>
              </w:rPr>
            </w:pPr>
            <w:r>
              <w:rPr>
                <w:color w:val="000000"/>
                <w:sz w:val="26"/>
                <w:szCs w:val="26"/>
              </w:rPr>
              <w:t>144442,7</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szCs w:val="24"/>
              </w:rPr>
            </w:pPr>
            <w:r>
              <w:rPr>
                <w:color w:val="000000"/>
              </w:rPr>
              <w:t>3,0</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vAlign w:val="center"/>
          </w:tcPr>
          <w:p w:rsidR="003D70FE" w:rsidRDefault="003D70FE" w:rsidP="003D70FE">
            <w:pPr>
              <w:pStyle w:val="22"/>
              <w:tabs>
                <w:tab w:val="left" w:pos="375"/>
              </w:tabs>
              <w:ind w:left="5" w:right="5" w:firstLine="15"/>
              <w:jc w:val="left"/>
            </w:pPr>
            <w:r>
              <w:t>С</w:t>
            </w:r>
            <w:r w:rsidRPr="005B10DC">
              <w:t xml:space="preserve">троительство тепловых сетей </w:t>
            </w:r>
            <w:r>
              <w:t xml:space="preserve">825 м </w:t>
            </w:r>
            <w:r w:rsidRPr="005B10DC">
              <w:t xml:space="preserve">для перевода потребителей от котельной </w:t>
            </w:r>
            <w:r>
              <w:t>ОАО «</w:t>
            </w:r>
            <w:r w:rsidRPr="005B10DC">
              <w:t>РЖД</w:t>
            </w:r>
            <w:r>
              <w:t>»</w:t>
            </w:r>
            <w:r w:rsidRPr="005B10DC">
              <w:t xml:space="preserve"> на теплоснабжение от ШТЭЦ</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20723,6</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3704,8</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5,6</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tcPr>
          <w:p w:rsidR="003D70FE" w:rsidRPr="00697681" w:rsidRDefault="003D70FE" w:rsidP="003D70FE">
            <w:pPr>
              <w:pStyle w:val="22"/>
              <w:tabs>
                <w:tab w:val="left" w:pos="375"/>
              </w:tabs>
              <w:ind w:left="5" w:right="5" w:firstLine="15"/>
              <w:jc w:val="left"/>
              <w:rPr>
                <w:szCs w:val="24"/>
              </w:rPr>
            </w:pPr>
            <w:r>
              <w:t>С</w:t>
            </w:r>
            <w:r w:rsidRPr="005B10DC">
              <w:t>троительство тепловых сетей</w:t>
            </w:r>
            <w:r>
              <w:t xml:space="preserve"> 782 м </w:t>
            </w:r>
            <w:r w:rsidRPr="005B10DC">
              <w:t>для</w:t>
            </w:r>
            <w:r>
              <w:t xml:space="preserve"> подключения п. Поссовет</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12218,8</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1833,8</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6,7</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tcPr>
          <w:p w:rsidR="003D70FE" w:rsidRPr="00697681" w:rsidRDefault="003D70FE" w:rsidP="003D70FE">
            <w:pPr>
              <w:pStyle w:val="22"/>
              <w:tabs>
                <w:tab w:val="left" w:pos="375"/>
              </w:tabs>
              <w:ind w:left="5" w:right="5" w:firstLine="15"/>
              <w:jc w:val="left"/>
              <w:rPr>
                <w:szCs w:val="24"/>
              </w:rPr>
            </w:pPr>
            <w:r w:rsidRPr="00697681">
              <w:rPr>
                <w:szCs w:val="24"/>
              </w:rPr>
              <w:t>Р</w:t>
            </w:r>
            <w:r>
              <w:rPr>
                <w:szCs w:val="24"/>
              </w:rPr>
              <w:t>еконструкция</w:t>
            </w:r>
            <w:r w:rsidRPr="00697681">
              <w:rPr>
                <w:szCs w:val="24"/>
              </w:rPr>
              <w:t xml:space="preserve"> магистрального трубопровода на г. Шарья у коллекторной ВК </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350</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tcPr>
          <w:p w:rsidR="003D70FE" w:rsidRPr="00F97EC1" w:rsidRDefault="003D70FE" w:rsidP="003D70FE">
            <w:pPr>
              <w:tabs>
                <w:tab w:val="left" w:pos="375"/>
              </w:tabs>
              <w:ind w:left="-34" w:right="121"/>
              <w:rPr>
                <w:szCs w:val="24"/>
              </w:rPr>
            </w:pPr>
            <w:r w:rsidRPr="00F97EC1">
              <w:rPr>
                <w:szCs w:val="24"/>
              </w:rPr>
              <w:t>Увеличение диаметра</w:t>
            </w:r>
            <w:r w:rsidRPr="00073913">
              <w:rPr>
                <w:szCs w:val="24"/>
              </w:rPr>
              <w:t xml:space="preserve"> тепл</w:t>
            </w:r>
            <w:r>
              <w:rPr>
                <w:szCs w:val="24"/>
              </w:rPr>
              <w:t xml:space="preserve">отрассы на г. Шарья по ул. Адм. </w:t>
            </w:r>
            <w:r w:rsidRPr="00073913">
              <w:rPr>
                <w:szCs w:val="24"/>
              </w:rPr>
              <w:t xml:space="preserve">Виноградова от Т-2 до кв. Коммуны 140 м </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3778</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59,8</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63,2</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tcPr>
          <w:p w:rsidR="003D70FE" w:rsidRPr="00D41A83" w:rsidRDefault="003D70FE" w:rsidP="003D70FE">
            <w:pPr>
              <w:pStyle w:val="22"/>
              <w:tabs>
                <w:tab w:val="left" w:pos="375"/>
              </w:tabs>
              <w:ind w:left="5" w:right="5" w:firstLine="15"/>
              <w:jc w:val="left"/>
              <w:rPr>
                <w:bCs/>
                <w:szCs w:val="24"/>
              </w:rPr>
            </w:pPr>
            <w:r>
              <w:rPr>
                <w:bCs/>
                <w:szCs w:val="24"/>
              </w:rPr>
              <w:t>С</w:t>
            </w:r>
            <w:r w:rsidRPr="00D41A83">
              <w:rPr>
                <w:bCs/>
                <w:szCs w:val="24"/>
              </w:rPr>
              <w:t xml:space="preserve">троительство перехода через ж/д пути </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4311</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tcPr>
          <w:p w:rsidR="003D70FE" w:rsidRPr="00341CD2" w:rsidRDefault="003D70FE" w:rsidP="003D70FE">
            <w:pPr>
              <w:pStyle w:val="22"/>
              <w:tabs>
                <w:tab w:val="left" w:pos="375"/>
              </w:tabs>
              <w:ind w:left="5" w:right="5" w:firstLine="15"/>
              <w:jc w:val="left"/>
              <w:rPr>
                <w:szCs w:val="24"/>
              </w:rPr>
            </w:pPr>
            <w:r>
              <w:rPr>
                <w:bCs/>
                <w:szCs w:val="24"/>
              </w:rPr>
              <w:t>С</w:t>
            </w:r>
            <w:r w:rsidRPr="00341CD2">
              <w:rPr>
                <w:bCs/>
                <w:szCs w:val="24"/>
              </w:rPr>
              <w:t>троительство доп</w:t>
            </w:r>
            <w:r>
              <w:rPr>
                <w:bCs/>
                <w:szCs w:val="24"/>
              </w:rPr>
              <w:t>.</w:t>
            </w:r>
            <w:r w:rsidRPr="00341CD2">
              <w:rPr>
                <w:bCs/>
                <w:szCs w:val="24"/>
              </w:rPr>
              <w:t xml:space="preserve"> участка </w:t>
            </w:r>
            <w:r>
              <w:rPr>
                <w:bCs/>
                <w:szCs w:val="24"/>
              </w:rPr>
              <w:t xml:space="preserve">от </w:t>
            </w:r>
            <w:r w:rsidRPr="00341CD2">
              <w:rPr>
                <w:bCs/>
                <w:szCs w:val="24"/>
              </w:rPr>
              <w:t xml:space="preserve">станции скорой помощи </w:t>
            </w:r>
            <w:r>
              <w:rPr>
                <w:bCs/>
                <w:szCs w:val="24"/>
              </w:rPr>
              <w:t>до насосной</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9237</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tcPr>
          <w:p w:rsidR="003D70FE" w:rsidRPr="00436797" w:rsidRDefault="003D70FE" w:rsidP="003D70FE">
            <w:pPr>
              <w:pStyle w:val="22"/>
              <w:tabs>
                <w:tab w:val="left" w:pos="375"/>
              </w:tabs>
              <w:ind w:left="5" w:right="5" w:firstLine="15"/>
              <w:jc w:val="left"/>
              <w:rPr>
                <w:bCs/>
              </w:rPr>
            </w:pPr>
            <w:r>
              <w:rPr>
                <w:bCs/>
              </w:rPr>
              <w:t>Монтаж в насосной узла переключений</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1000</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tcPr>
          <w:p w:rsidR="003D70FE" w:rsidRPr="00341CD2" w:rsidRDefault="003D70FE" w:rsidP="003D70FE">
            <w:pPr>
              <w:pStyle w:val="22"/>
              <w:tabs>
                <w:tab w:val="left" w:pos="375"/>
              </w:tabs>
              <w:ind w:left="5" w:right="5" w:firstLine="15"/>
              <w:jc w:val="left"/>
              <w:rPr>
                <w:szCs w:val="24"/>
              </w:rPr>
            </w:pPr>
            <w:r w:rsidRPr="00341CD2">
              <w:rPr>
                <w:bCs/>
                <w:szCs w:val="24"/>
              </w:rPr>
              <w:t>Замена стальн</w:t>
            </w:r>
            <w:r>
              <w:rPr>
                <w:bCs/>
                <w:szCs w:val="24"/>
              </w:rPr>
              <w:t>ых труб</w:t>
            </w:r>
            <w:r w:rsidRPr="00341CD2">
              <w:rPr>
                <w:bCs/>
                <w:szCs w:val="24"/>
              </w:rPr>
              <w:t xml:space="preserve"> Д</w:t>
            </w:r>
            <w:r>
              <w:rPr>
                <w:bCs/>
                <w:szCs w:val="24"/>
              </w:rPr>
              <w:t>н</w:t>
            </w:r>
            <w:r w:rsidRPr="00341CD2">
              <w:rPr>
                <w:bCs/>
                <w:szCs w:val="24"/>
              </w:rPr>
              <w:t>325 на труб</w:t>
            </w:r>
            <w:r>
              <w:rPr>
                <w:bCs/>
                <w:szCs w:val="24"/>
              </w:rPr>
              <w:t>ы</w:t>
            </w:r>
            <w:r w:rsidRPr="00341CD2">
              <w:rPr>
                <w:bCs/>
                <w:szCs w:val="24"/>
              </w:rPr>
              <w:t xml:space="preserve"> ВЧШГ Ду300</w:t>
            </w:r>
            <w:r>
              <w:rPr>
                <w:bCs/>
                <w:szCs w:val="24"/>
              </w:rPr>
              <w:t xml:space="preserve"> на участке</w:t>
            </w:r>
            <w:r w:rsidRPr="00341CD2">
              <w:rPr>
                <w:bCs/>
                <w:szCs w:val="24"/>
              </w:rPr>
              <w:t xml:space="preserve"> теплотрассы по ул. Центральная от Т-1 до ТК-4</w:t>
            </w:r>
            <w:r>
              <w:rPr>
                <w:bCs/>
                <w:szCs w:val="24"/>
              </w:rPr>
              <w:t> 140 м</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3890</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88,9</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43,8</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tcPr>
          <w:p w:rsidR="003D70FE" w:rsidRPr="00341CD2" w:rsidRDefault="003D70FE" w:rsidP="003D70FE">
            <w:pPr>
              <w:pStyle w:val="22"/>
              <w:tabs>
                <w:tab w:val="left" w:pos="375"/>
              </w:tabs>
              <w:ind w:left="5" w:right="5" w:firstLine="15"/>
              <w:jc w:val="left"/>
              <w:rPr>
                <w:bCs/>
                <w:szCs w:val="24"/>
              </w:rPr>
            </w:pPr>
            <w:r w:rsidRPr="00BF33B0">
              <w:rPr>
                <w:bCs/>
                <w:szCs w:val="24"/>
              </w:rPr>
              <w:t xml:space="preserve">Реконструкция магистральной теплотрассы </w:t>
            </w:r>
            <w:r>
              <w:rPr>
                <w:bCs/>
                <w:szCs w:val="24"/>
              </w:rPr>
              <w:t xml:space="preserve">480 м </w:t>
            </w:r>
            <w:r w:rsidRPr="00BF33B0">
              <w:rPr>
                <w:bCs/>
                <w:szCs w:val="24"/>
              </w:rPr>
              <w:t>по ул. Ленина от Т-16 до ТК-27в</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19372</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330,3</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58,6</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tcPr>
          <w:p w:rsidR="003D70FE" w:rsidRPr="00341CD2" w:rsidRDefault="003D70FE" w:rsidP="003D70FE">
            <w:pPr>
              <w:pStyle w:val="22"/>
              <w:tabs>
                <w:tab w:val="left" w:pos="375"/>
              </w:tabs>
              <w:ind w:left="5" w:right="5" w:firstLine="15"/>
              <w:jc w:val="left"/>
              <w:rPr>
                <w:bCs/>
                <w:szCs w:val="24"/>
              </w:rPr>
            </w:pPr>
            <w:r w:rsidRPr="00906B72">
              <w:rPr>
                <w:bCs/>
                <w:szCs w:val="24"/>
              </w:rPr>
              <w:t xml:space="preserve">Реконструкция </w:t>
            </w:r>
            <w:r>
              <w:rPr>
                <w:bCs/>
                <w:szCs w:val="24"/>
              </w:rPr>
              <w:t xml:space="preserve">140 м </w:t>
            </w:r>
            <w:r w:rsidRPr="00906B72">
              <w:rPr>
                <w:bCs/>
                <w:szCs w:val="24"/>
              </w:rPr>
              <w:t>магистральной теплотрассы на п</w:t>
            </w:r>
            <w:r>
              <w:rPr>
                <w:bCs/>
                <w:szCs w:val="24"/>
              </w:rPr>
              <w:t>гт</w:t>
            </w:r>
            <w:r w:rsidRPr="00906B72">
              <w:rPr>
                <w:bCs/>
                <w:szCs w:val="24"/>
              </w:rPr>
              <w:t xml:space="preserve"> Ветлужский по ул. Центральная от Т-1 до ТК-4</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3890</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72,7</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53,5</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tcPr>
          <w:p w:rsidR="003D70FE" w:rsidRPr="005A5A2E" w:rsidRDefault="003D70FE" w:rsidP="003D70FE">
            <w:pPr>
              <w:rPr>
                <w:color w:val="000000"/>
                <w:szCs w:val="24"/>
              </w:rPr>
            </w:pPr>
            <w:r w:rsidRPr="005A5A2E">
              <w:rPr>
                <w:b/>
                <w:color w:val="000000"/>
                <w:szCs w:val="24"/>
              </w:rPr>
              <w:t>Итого по станции</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b/>
                <w:bCs/>
                <w:color w:val="000000"/>
              </w:rPr>
            </w:pPr>
            <w:r>
              <w:rPr>
                <w:b/>
                <w:bCs/>
                <w:color w:val="000000"/>
              </w:rPr>
              <w:t>518770,5</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b/>
                <w:bCs/>
                <w:color w:val="000000"/>
              </w:rPr>
            </w:pPr>
            <w:r>
              <w:rPr>
                <w:b/>
                <w:bCs/>
                <w:color w:val="000000"/>
              </w:rPr>
              <w:t>150533</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b/>
                <w:bCs/>
                <w:color w:val="000000"/>
              </w:rPr>
            </w:pPr>
            <w:r>
              <w:rPr>
                <w:b/>
                <w:bCs/>
                <w:color w:val="000000"/>
              </w:rPr>
              <w:t>3,4</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tcPr>
          <w:p w:rsidR="003D70FE" w:rsidRPr="005A5A2E" w:rsidRDefault="003D70FE" w:rsidP="003D70FE">
            <w:pPr>
              <w:rPr>
                <w:color w:val="000000"/>
                <w:szCs w:val="24"/>
              </w:rPr>
            </w:pPr>
            <w:r w:rsidRPr="005A5A2E">
              <w:rPr>
                <w:color w:val="000000"/>
                <w:szCs w:val="24"/>
              </w:rPr>
              <w:t xml:space="preserve">Строительство </w:t>
            </w:r>
            <w:r>
              <w:rPr>
                <w:color w:val="000000"/>
                <w:szCs w:val="24"/>
              </w:rPr>
              <w:t>3</w:t>
            </w:r>
            <w:r w:rsidRPr="005A5A2E">
              <w:rPr>
                <w:color w:val="000000"/>
                <w:szCs w:val="24"/>
              </w:rPr>
              <w:t>-х квартальных газовых котельных</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114410,1</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sz w:val="26"/>
                <w:szCs w:val="26"/>
              </w:rPr>
            </w:pPr>
            <w:r>
              <w:rPr>
                <w:color w:val="000000"/>
                <w:sz w:val="26"/>
                <w:szCs w:val="26"/>
              </w:rPr>
              <w:t>55419,7</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szCs w:val="24"/>
              </w:rPr>
            </w:pPr>
            <w:r>
              <w:rPr>
                <w:color w:val="000000"/>
              </w:rPr>
              <w:t>2,1</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tcPr>
          <w:p w:rsidR="003D70FE" w:rsidRPr="005A5A2E" w:rsidRDefault="003D70FE" w:rsidP="003D70FE">
            <w:pPr>
              <w:rPr>
                <w:color w:val="000000"/>
                <w:szCs w:val="24"/>
              </w:rPr>
            </w:pPr>
            <w:r w:rsidRPr="005A5A2E">
              <w:rPr>
                <w:color w:val="000000"/>
                <w:szCs w:val="24"/>
              </w:rPr>
              <w:t>Перевод бюджетных организаций на индивидуальное теплоснабжение</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rPr>
            </w:pPr>
            <w:r>
              <w:rPr>
                <w:color w:val="000000"/>
              </w:rPr>
              <w:t>137348,9</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sz w:val="26"/>
                <w:szCs w:val="26"/>
              </w:rPr>
            </w:pPr>
            <w:r>
              <w:rPr>
                <w:color w:val="000000"/>
                <w:sz w:val="26"/>
                <w:szCs w:val="26"/>
              </w:rPr>
              <w:t>33721,0</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color w:val="000000"/>
                <w:szCs w:val="24"/>
              </w:rPr>
            </w:pPr>
            <w:r>
              <w:rPr>
                <w:color w:val="000000"/>
              </w:rPr>
              <w:t>4,1</w:t>
            </w:r>
          </w:p>
        </w:tc>
      </w:tr>
      <w:tr w:rsidR="003D70FE" w:rsidRPr="00864040" w:rsidTr="00444C20">
        <w:trPr>
          <w:trHeight w:val="20"/>
        </w:trPr>
        <w:tc>
          <w:tcPr>
            <w:tcW w:w="6029" w:type="dxa"/>
            <w:tcBorders>
              <w:top w:val="nil"/>
              <w:left w:val="single" w:sz="4" w:space="0" w:color="auto"/>
              <w:bottom w:val="single" w:sz="4" w:space="0" w:color="auto"/>
              <w:right w:val="single" w:sz="4" w:space="0" w:color="auto"/>
            </w:tcBorders>
            <w:shd w:val="clear" w:color="auto" w:fill="auto"/>
            <w:vAlign w:val="bottom"/>
          </w:tcPr>
          <w:p w:rsidR="003D70FE" w:rsidRPr="005A5A2E" w:rsidRDefault="003D70FE" w:rsidP="003D70FE">
            <w:pPr>
              <w:rPr>
                <w:b/>
                <w:color w:val="000000"/>
                <w:szCs w:val="24"/>
              </w:rPr>
            </w:pPr>
            <w:r w:rsidRPr="005A5A2E">
              <w:rPr>
                <w:b/>
                <w:color w:val="000000"/>
                <w:szCs w:val="24"/>
              </w:rPr>
              <w:t>Всего по городу</w:t>
            </w:r>
          </w:p>
        </w:tc>
        <w:tc>
          <w:tcPr>
            <w:tcW w:w="1179"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b/>
                <w:bCs/>
                <w:color w:val="000000"/>
              </w:rPr>
            </w:pPr>
            <w:r>
              <w:rPr>
                <w:b/>
                <w:bCs/>
                <w:color w:val="000000"/>
              </w:rPr>
              <w:t>781938,0</w:t>
            </w:r>
          </w:p>
        </w:tc>
        <w:tc>
          <w:tcPr>
            <w:tcW w:w="143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b/>
                <w:bCs/>
                <w:color w:val="000000"/>
              </w:rPr>
            </w:pPr>
            <w:r>
              <w:rPr>
                <w:b/>
                <w:bCs/>
                <w:color w:val="000000"/>
              </w:rPr>
              <w:t>241377,1</w:t>
            </w:r>
          </w:p>
        </w:tc>
        <w:tc>
          <w:tcPr>
            <w:tcW w:w="1405" w:type="dxa"/>
            <w:tcBorders>
              <w:top w:val="nil"/>
              <w:left w:val="nil"/>
              <w:bottom w:val="single" w:sz="4" w:space="0" w:color="auto"/>
              <w:right w:val="single" w:sz="4" w:space="0" w:color="auto"/>
            </w:tcBorders>
            <w:shd w:val="clear" w:color="auto" w:fill="auto"/>
            <w:vAlign w:val="center"/>
          </w:tcPr>
          <w:p w:rsidR="003D70FE" w:rsidRDefault="003D70FE" w:rsidP="003D70FE">
            <w:pPr>
              <w:jc w:val="center"/>
              <w:rPr>
                <w:b/>
                <w:bCs/>
                <w:color w:val="000000"/>
              </w:rPr>
            </w:pPr>
            <w:r>
              <w:rPr>
                <w:b/>
                <w:bCs/>
                <w:color w:val="000000"/>
              </w:rPr>
              <w:t>3,2</w:t>
            </w:r>
          </w:p>
        </w:tc>
      </w:tr>
    </w:tbl>
    <w:p w:rsidR="00B169C3" w:rsidRDefault="00F70294" w:rsidP="003D70FE">
      <w:pPr>
        <w:spacing w:before="120" w:after="120"/>
        <w:ind w:firstLine="567"/>
        <w:jc w:val="both"/>
        <w:rPr>
          <w:sz w:val="26"/>
          <w:szCs w:val="26"/>
        </w:rPr>
      </w:pPr>
      <w:r w:rsidRPr="00285B7F">
        <w:rPr>
          <w:color w:val="000000"/>
          <w:sz w:val="26"/>
          <w:szCs w:val="26"/>
        </w:rPr>
        <w:t xml:space="preserve">Как следует из приведенных в таблице </w:t>
      </w:r>
      <w:r>
        <w:rPr>
          <w:color w:val="000000"/>
          <w:sz w:val="26"/>
          <w:szCs w:val="26"/>
        </w:rPr>
        <w:t>9</w:t>
      </w:r>
      <w:r w:rsidRPr="00285B7F">
        <w:rPr>
          <w:color w:val="000000"/>
          <w:sz w:val="26"/>
          <w:szCs w:val="26"/>
        </w:rPr>
        <w:t>.</w:t>
      </w:r>
      <w:r>
        <w:rPr>
          <w:color w:val="000000"/>
          <w:sz w:val="26"/>
          <w:szCs w:val="26"/>
        </w:rPr>
        <w:t>2</w:t>
      </w:r>
      <w:r w:rsidRPr="00285B7F">
        <w:rPr>
          <w:color w:val="000000"/>
          <w:sz w:val="26"/>
          <w:szCs w:val="26"/>
        </w:rPr>
        <w:t xml:space="preserve"> расчетов, средний срок окупаемости инвестиций по объектам теплоснабжения городского округа город Шарья в существующих ценах составляет </w:t>
      </w:r>
      <w:r w:rsidR="003D70FE">
        <w:rPr>
          <w:color w:val="000000"/>
          <w:sz w:val="26"/>
          <w:szCs w:val="26"/>
        </w:rPr>
        <w:t>3,</w:t>
      </w:r>
      <w:r>
        <w:rPr>
          <w:color w:val="000000"/>
          <w:sz w:val="26"/>
          <w:szCs w:val="26"/>
        </w:rPr>
        <w:t>2</w:t>
      </w:r>
      <w:r w:rsidRPr="00285B7F">
        <w:rPr>
          <w:color w:val="000000"/>
          <w:sz w:val="26"/>
          <w:szCs w:val="26"/>
        </w:rPr>
        <w:t xml:space="preserve"> года, что является достаточно привлекательным для инвесторов.</w:t>
      </w:r>
      <w:r>
        <w:rPr>
          <w:color w:val="000000"/>
          <w:sz w:val="26"/>
          <w:szCs w:val="26"/>
        </w:rPr>
        <w:t xml:space="preserve"> </w:t>
      </w:r>
    </w:p>
    <w:p w:rsidR="00E82A03" w:rsidRPr="0039406A" w:rsidRDefault="00E82A03" w:rsidP="003508A4">
      <w:pPr>
        <w:spacing w:before="240"/>
        <w:jc w:val="center"/>
        <w:rPr>
          <w:b/>
          <w:sz w:val="28"/>
          <w:szCs w:val="28"/>
        </w:rPr>
      </w:pPr>
      <w:r>
        <w:rPr>
          <w:b/>
          <w:sz w:val="28"/>
          <w:szCs w:val="28"/>
        </w:rPr>
        <w:t>10</w:t>
      </w:r>
      <w:r w:rsidRPr="0039406A">
        <w:rPr>
          <w:b/>
          <w:sz w:val="28"/>
          <w:szCs w:val="28"/>
        </w:rPr>
        <w:t xml:space="preserve"> Решени</w:t>
      </w:r>
      <w:r>
        <w:rPr>
          <w:b/>
          <w:sz w:val="28"/>
          <w:szCs w:val="28"/>
        </w:rPr>
        <w:t>е</w:t>
      </w:r>
      <w:r w:rsidRPr="0039406A">
        <w:rPr>
          <w:b/>
          <w:sz w:val="28"/>
          <w:szCs w:val="28"/>
        </w:rPr>
        <w:t xml:space="preserve"> о распределении тепловой нагрузки между источниками тепловой энергии</w:t>
      </w:r>
    </w:p>
    <w:p w:rsidR="00B169C3" w:rsidRDefault="00E82A03" w:rsidP="003D70FE">
      <w:pPr>
        <w:spacing w:before="120"/>
        <w:ind w:firstLine="601"/>
        <w:jc w:val="both"/>
        <w:rPr>
          <w:sz w:val="26"/>
          <w:szCs w:val="26"/>
        </w:rPr>
      </w:pPr>
      <w:r>
        <w:rPr>
          <w:color w:val="000000"/>
          <w:sz w:val="26"/>
          <w:szCs w:val="26"/>
        </w:rPr>
        <w:t>П</w:t>
      </w:r>
      <w:r w:rsidRPr="00FC07C5">
        <w:rPr>
          <w:color w:val="000000"/>
          <w:sz w:val="26"/>
          <w:szCs w:val="26"/>
        </w:rPr>
        <w:t xml:space="preserve">раво </w:t>
      </w:r>
      <w:r w:rsidRPr="00FC07C5">
        <w:rPr>
          <w:sz w:val="26"/>
          <w:szCs w:val="26"/>
        </w:rPr>
        <w:t>распределения тепловой нагрузки между источниками тепловой энергии</w:t>
      </w:r>
      <w:r>
        <w:rPr>
          <w:sz w:val="26"/>
          <w:szCs w:val="26"/>
        </w:rPr>
        <w:t xml:space="preserve"> предоставляется </w:t>
      </w:r>
      <w:r w:rsidRPr="00FC07C5">
        <w:rPr>
          <w:color w:val="000000"/>
          <w:sz w:val="26"/>
          <w:szCs w:val="26"/>
        </w:rPr>
        <w:t>единой теплоснабжающей организации</w:t>
      </w:r>
      <w:r>
        <w:rPr>
          <w:color w:val="000000"/>
          <w:sz w:val="26"/>
          <w:szCs w:val="26"/>
        </w:rPr>
        <w:t>.</w:t>
      </w:r>
      <w:r w:rsidR="003D70FE">
        <w:rPr>
          <w:color w:val="000000"/>
          <w:sz w:val="26"/>
          <w:szCs w:val="26"/>
        </w:rPr>
        <w:t xml:space="preserve"> </w:t>
      </w:r>
      <w:r w:rsidRPr="00FC07C5">
        <w:rPr>
          <w:sz w:val="26"/>
          <w:szCs w:val="26"/>
        </w:rPr>
        <w:t>Выдачу технических условий на подключение новых потребителей тепловой энергии производить с учетом располагаемой мощности теплоисточников в зонах их действия и пропускной способнос</w:t>
      </w:r>
      <w:r>
        <w:rPr>
          <w:sz w:val="26"/>
          <w:szCs w:val="26"/>
        </w:rPr>
        <w:t>ти трубопроводов тепловых сетей</w:t>
      </w:r>
      <w:r w:rsidRPr="00FC07C5">
        <w:rPr>
          <w:sz w:val="26"/>
          <w:szCs w:val="26"/>
        </w:rPr>
        <w:t>.</w:t>
      </w:r>
      <w:r w:rsidR="003D70FE">
        <w:rPr>
          <w:sz w:val="26"/>
          <w:szCs w:val="26"/>
        </w:rPr>
        <w:t xml:space="preserve"> </w:t>
      </w:r>
      <w:r w:rsidRPr="00FC07C5">
        <w:rPr>
          <w:sz w:val="26"/>
          <w:szCs w:val="26"/>
        </w:rPr>
        <w:t xml:space="preserve">Перераспределение существующей тепловой нагрузки между </w:t>
      </w:r>
      <w:r>
        <w:rPr>
          <w:sz w:val="26"/>
          <w:szCs w:val="26"/>
        </w:rPr>
        <w:t xml:space="preserve">ТЭЦ и </w:t>
      </w:r>
      <w:r w:rsidRPr="00FC07C5">
        <w:rPr>
          <w:sz w:val="26"/>
          <w:szCs w:val="26"/>
        </w:rPr>
        <w:t xml:space="preserve">котельными при объединении районов теплоснабжения производить в соответствии с разделами </w:t>
      </w:r>
      <w:r>
        <w:rPr>
          <w:sz w:val="26"/>
          <w:szCs w:val="26"/>
        </w:rPr>
        <w:t>5</w:t>
      </w:r>
      <w:r w:rsidRPr="00FC07C5">
        <w:rPr>
          <w:sz w:val="26"/>
          <w:szCs w:val="26"/>
        </w:rPr>
        <w:t xml:space="preserve"> и </w:t>
      </w:r>
      <w:r>
        <w:rPr>
          <w:sz w:val="26"/>
          <w:szCs w:val="26"/>
        </w:rPr>
        <w:t>6</w:t>
      </w:r>
      <w:r w:rsidRPr="00FC07C5">
        <w:rPr>
          <w:sz w:val="26"/>
          <w:szCs w:val="26"/>
        </w:rPr>
        <w:t xml:space="preserve"> </w:t>
      </w:r>
      <w:r>
        <w:rPr>
          <w:sz w:val="26"/>
          <w:szCs w:val="26"/>
        </w:rPr>
        <w:t>у</w:t>
      </w:r>
      <w:r w:rsidRPr="00FC07C5">
        <w:rPr>
          <w:sz w:val="26"/>
          <w:szCs w:val="26"/>
        </w:rPr>
        <w:t>тверждаемой части настоящей схемы теплоснабжения.</w:t>
      </w:r>
      <w:r w:rsidR="003D70FE">
        <w:rPr>
          <w:sz w:val="26"/>
          <w:szCs w:val="26"/>
        </w:rPr>
        <w:t xml:space="preserve"> </w:t>
      </w:r>
      <w:r w:rsidRPr="00E82A03">
        <w:rPr>
          <w:sz w:val="26"/>
          <w:szCs w:val="26"/>
        </w:rPr>
        <w:t>Другое перераспределение тепловой нагрузки между источниками тепловой энергии не требуется, поскольку в зонах действия всех теплоисточников нет дефицита тепловой мощности.</w:t>
      </w:r>
    </w:p>
    <w:p w:rsidR="003E1078" w:rsidRPr="00D20FAD" w:rsidRDefault="003E1078" w:rsidP="00C82E5D">
      <w:pPr>
        <w:spacing w:before="240"/>
        <w:jc w:val="center"/>
        <w:rPr>
          <w:b/>
          <w:sz w:val="28"/>
          <w:szCs w:val="28"/>
        </w:rPr>
      </w:pPr>
      <w:r>
        <w:rPr>
          <w:b/>
          <w:sz w:val="28"/>
          <w:szCs w:val="28"/>
        </w:rPr>
        <w:lastRenderedPageBreak/>
        <w:t>1</w:t>
      </w:r>
      <w:r w:rsidR="00E82A03">
        <w:rPr>
          <w:b/>
          <w:sz w:val="28"/>
          <w:szCs w:val="28"/>
        </w:rPr>
        <w:t>1</w:t>
      </w:r>
      <w:r w:rsidRPr="00D20FAD">
        <w:rPr>
          <w:b/>
          <w:sz w:val="28"/>
          <w:szCs w:val="28"/>
        </w:rPr>
        <w:t xml:space="preserve"> Решение о</w:t>
      </w:r>
      <w:r>
        <w:rPr>
          <w:b/>
          <w:sz w:val="28"/>
          <w:szCs w:val="28"/>
        </w:rPr>
        <w:t xml:space="preserve"> присвоении статуса </w:t>
      </w:r>
      <w:r w:rsidRPr="00D20FAD">
        <w:rPr>
          <w:b/>
          <w:sz w:val="28"/>
          <w:szCs w:val="28"/>
        </w:rPr>
        <w:t>единой теплоснабжающей организации</w:t>
      </w:r>
    </w:p>
    <w:p w:rsidR="000E5825" w:rsidRDefault="000E5825" w:rsidP="000E5825">
      <w:pPr>
        <w:spacing w:before="120"/>
        <w:ind w:firstLine="567"/>
        <w:jc w:val="both"/>
        <w:rPr>
          <w:bCs/>
          <w:sz w:val="26"/>
          <w:szCs w:val="26"/>
        </w:rPr>
      </w:pPr>
      <w:r>
        <w:rPr>
          <w:bCs/>
          <w:sz w:val="26"/>
          <w:szCs w:val="26"/>
        </w:rPr>
        <w:t xml:space="preserve">В связи с реорганизацией муниципальных унитарных предприятий </w:t>
      </w:r>
      <w:r w:rsidRPr="00AE47FB">
        <w:rPr>
          <w:bCs/>
          <w:sz w:val="26"/>
          <w:szCs w:val="26"/>
        </w:rPr>
        <w:t>«Шарьинская ТЭЦ»</w:t>
      </w:r>
      <w:r>
        <w:rPr>
          <w:bCs/>
          <w:sz w:val="26"/>
          <w:szCs w:val="26"/>
        </w:rPr>
        <w:t xml:space="preserve"> и </w:t>
      </w:r>
      <w:r w:rsidRPr="0083505E">
        <w:rPr>
          <w:color w:val="000000"/>
          <w:sz w:val="26"/>
          <w:szCs w:val="26"/>
        </w:rPr>
        <w:t>«</w:t>
      </w:r>
      <w:proofErr w:type="spellStart"/>
      <w:r w:rsidRPr="0083505E">
        <w:rPr>
          <w:color w:val="000000"/>
          <w:sz w:val="26"/>
          <w:szCs w:val="26"/>
        </w:rPr>
        <w:t>Шарьялестеплосервис</w:t>
      </w:r>
      <w:proofErr w:type="spellEnd"/>
      <w:r w:rsidRPr="0083505E">
        <w:rPr>
          <w:color w:val="000000"/>
          <w:sz w:val="26"/>
          <w:szCs w:val="26"/>
        </w:rPr>
        <w:t>»</w:t>
      </w:r>
      <w:r>
        <w:rPr>
          <w:color w:val="000000"/>
          <w:sz w:val="26"/>
          <w:szCs w:val="26"/>
        </w:rPr>
        <w:t xml:space="preserve"> путем присоединения последнего к </w:t>
      </w:r>
      <w:r w:rsidRPr="0083505E">
        <w:rPr>
          <w:color w:val="000000"/>
          <w:sz w:val="26"/>
          <w:szCs w:val="26"/>
        </w:rPr>
        <w:t>МУП «Шарьинская ТЭЦ»</w:t>
      </w:r>
      <w:r>
        <w:rPr>
          <w:color w:val="000000"/>
          <w:sz w:val="26"/>
          <w:szCs w:val="26"/>
        </w:rPr>
        <w:t xml:space="preserve">, утвержденной </w:t>
      </w:r>
      <w:r>
        <w:rPr>
          <w:bCs/>
          <w:sz w:val="26"/>
          <w:szCs w:val="26"/>
        </w:rPr>
        <w:t xml:space="preserve">постановлением администрации городского округа город Шарья от 19.09.2018г. №703, </w:t>
      </w:r>
      <w:r w:rsidRPr="0083505E">
        <w:rPr>
          <w:color w:val="000000"/>
          <w:sz w:val="26"/>
          <w:szCs w:val="26"/>
        </w:rPr>
        <w:t xml:space="preserve">МУП «Шарьинская ТЭЦ», на долю которого </w:t>
      </w:r>
      <w:r>
        <w:rPr>
          <w:color w:val="000000"/>
          <w:sz w:val="26"/>
          <w:szCs w:val="26"/>
        </w:rPr>
        <w:t xml:space="preserve">теперь </w:t>
      </w:r>
      <w:r w:rsidRPr="0083505E">
        <w:rPr>
          <w:color w:val="000000"/>
          <w:sz w:val="26"/>
          <w:szCs w:val="26"/>
        </w:rPr>
        <w:t xml:space="preserve">приходится </w:t>
      </w:r>
      <w:r>
        <w:rPr>
          <w:sz w:val="26"/>
          <w:szCs w:val="26"/>
        </w:rPr>
        <w:t>свыше 160 тыс.</w:t>
      </w:r>
      <w:r w:rsidRPr="0083505E">
        <w:rPr>
          <w:color w:val="000000"/>
          <w:sz w:val="26"/>
          <w:szCs w:val="26"/>
        </w:rPr>
        <w:t xml:space="preserve"> Гкал/год планового полезного отпуска тепловой энергии или 9</w:t>
      </w:r>
      <w:r>
        <w:rPr>
          <w:color w:val="000000"/>
          <w:sz w:val="26"/>
          <w:szCs w:val="26"/>
        </w:rPr>
        <w:t>8</w:t>
      </w:r>
      <w:r w:rsidRPr="0083505E">
        <w:rPr>
          <w:color w:val="000000"/>
          <w:sz w:val="26"/>
          <w:szCs w:val="26"/>
        </w:rPr>
        <w:t>% от суммарного годового полезного отпуска по городу</w:t>
      </w:r>
      <w:r>
        <w:rPr>
          <w:color w:val="000000"/>
          <w:sz w:val="26"/>
          <w:szCs w:val="26"/>
        </w:rPr>
        <w:t>, стала в городском округе абсолютной естественной монополией на рынке предоставления теплоснабженческих услуг</w:t>
      </w:r>
      <w:r w:rsidRPr="0083505E">
        <w:rPr>
          <w:color w:val="000000"/>
          <w:sz w:val="26"/>
          <w:szCs w:val="26"/>
        </w:rPr>
        <w:t>.</w:t>
      </w:r>
    </w:p>
    <w:p w:rsidR="000E5825" w:rsidRPr="0083505E" w:rsidRDefault="000E5825" w:rsidP="000E5825">
      <w:pPr>
        <w:ind w:firstLine="567"/>
        <w:jc w:val="both"/>
        <w:rPr>
          <w:color w:val="000000"/>
          <w:sz w:val="26"/>
          <w:szCs w:val="26"/>
        </w:rPr>
      </w:pPr>
      <w:r w:rsidRPr="0083505E">
        <w:rPr>
          <w:color w:val="000000"/>
          <w:sz w:val="26"/>
          <w:szCs w:val="26"/>
        </w:rPr>
        <w:t xml:space="preserve">В эксплуатационной ответственности МУП «Шарьинская ТЭЦ» в границах города находится </w:t>
      </w:r>
      <w:r>
        <w:rPr>
          <w:color w:val="000000"/>
          <w:sz w:val="26"/>
          <w:szCs w:val="26"/>
        </w:rPr>
        <w:t xml:space="preserve">ТЭЦ, </w:t>
      </w:r>
      <w:r w:rsidRPr="0083505E">
        <w:rPr>
          <w:color w:val="000000"/>
          <w:sz w:val="26"/>
          <w:szCs w:val="26"/>
        </w:rPr>
        <w:t>1</w:t>
      </w:r>
      <w:r>
        <w:rPr>
          <w:color w:val="000000"/>
          <w:sz w:val="26"/>
          <w:szCs w:val="26"/>
        </w:rPr>
        <w:t>5</w:t>
      </w:r>
      <w:r w:rsidRPr="0083505E">
        <w:rPr>
          <w:color w:val="000000"/>
          <w:sz w:val="26"/>
          <w:szCs w:val="26"/>
        </w:rPr>
        <w:t xml:space="preserve"> мелких котельных и </w:t>
      </w:r>
      <w:r>
        <w:rPr>
          <w:color w:val="000000"/>
          <w:sz w:val="26"/>
          <w:szCs w:val="26"/>
        </w:rPr>
        <w:t>118,3</w:t>
      </w:r>
      <w:r w:rsidRPr="0083505E">
        <w:rPr>
          <w:color w:val="000000"/>
          <w:sz w:val="26"/>
          <w:szCs w:val="26"/>
        </w:rPr>
        <w:t xml:space="preserve"> км тепловых сетей.</w:t>
      </w:r>
    </w:p>
    <w:p w:rsidR="000E5825" w:rsidRPr="0083505E" w:rsidRDefault="000E5825" w:rsidP="000E5825">
      <w:pPr>
        <w:ind w:firstLine="567"/>
        <w:jc w:val="both"/>
        <w:rPr>
          <w:color w:val="000000"/>
          <w:sz w:val="26"/>
          <w:szCs w:val="26"/>
        </w:rPr>
      </w:pPr>
      <w:r w:rsidRPr="0083505E">
        <w:rPr>
          <w:color w:val="000000"/>
          <w:sz w:val="26"/>
          <w:szCs w:val="26"/>
        </w:rPr>
        <w:t xml:space="preserve">МУП «Шарьинская ТЭЦ» имеет штат квалифицированных специалистов и </w:t>
      </w:r>
      <w:r>
        <w:rPr>
          <w:color w:val="000000"/>
          <w:sz w:val="26"/>
          <w:szCs w:val="26"/>
        </w:rPr>
        <w:t>необходим</w:t>
      </w:r>
      <w:r w:rsidRPr="0083505E">
        <w:rPr>
          <w:color w:val="000000"/>
          <w:sz w:val="26"/>
          <w:szCs w:val="26"/>
        </w:rPr>
        <w:t>ую ремонтную базу.</w:t>
      </w:r>
    </w:p>
    <w:p w:rsidR="000E5825" w:rsidRPr="0083505E" w:rsidRDefault="000E5825" w:rsidP="000E5825">
      <w:pPr>
        <w:ind w:firstLine="567"/>
        <w:jc w:val="both"/>
        <w:rPr>
          <w:color w:val="000000"/>
          <w:sz w:val="26"/>
          <w:szCs w:val="26"/>
        </w:rPr>
      </w:pPr>
      <w:r>
        <w:rPr>
          <w:color w:val="000000"/>
          <w:sz w:val="26"/>
          <w:szCs w:val="26"/>
        </w:rPr>
        <w:t>В результате реконструкции котлов на станции значительно снижено потребление дорогого вида топлива – мазута, а с</w:t>
      </w:r>
      <w:r w:rsidRPr="0083505E">
        <w:rPr>
          <w:color w:val="000000"/>
          <w:sz w:val="26"/>
          <w:szCs w:val="26"/>
        </w:rPr>
        <w:t xml:space="preserve"> началом газификации города мазут может быть заменен на природный газ, что еще снизит себестоимость производства тепловой энергии.</w:t>
      </w:r>
    </w:p>
    <w:p w:rsidR="000E5825" w:rsidRPr="0083505E" w:rsidRDefault="000E5825" w:rsidP="000E5825">
      <w:pPr>
        <w:ind w:firstLine="567"/>
        <w:jc w:val="both"/>
        <w:rPr>
          <w:color w:val="000000"/>
          <w:sz w:val="26"/>
          <w:szCs w:val="26"/>
        </w:rPr>
      </w:pPr>
      <w:r w:rsidRPr="0083505E">
        <w:rPr>
          <w:color w:val="000000"/>
          <w:sz w:val="26"/>
          <w:szCs w:val="26"/>
        </w:rPr>
        <w:t>МУП «Шарьи</w:t>
      </w:r>
      <w:r>
        <w:rPr>
          <w:color w:val="000000"/>
          <w:sz w:val="26"/>
          <w:szCs w:val="26"/>
        </w:rPr>
        <w:t xml:space="preserve">нская ТЭЦ» осуществляет также </w:t>
      </w:r>
      <w:r w:rsidRPr="0083505E">
        <w:rPr>
          <w:color w:val="000000"/>
          <w:sz w:val="26"/>
          <w:szCs w:val="26"/>
        </w:rPr>
        <w:t>выработку электр</w:t>
      </w:r>
      <w:r>
        <w:rPr>
          <w:color w:val="000000"/>
          <w:sz w:val="26"/>
          <w:szCs w:val="26"/>
        </w:rPr>
        <w:t xml:space="preserve">ической </w:t>
      </w:r>
      <w:r w:rsidRPr="0083505E">
        <w:rPr>
          <w:color w:val="000000"/>
          <w:sz w:val="26"/>
          <w:szCs w:val="26"/>
        </w:rPr>
        <w:t xml:space="preserve">энергии, обеспечивая при этом все собственные нужды в электроэнергии по </w:t>
      </w:r>
      <w:r>
        <w:rPr>
          <w:color w:val="000000"/>
          <w:sz w:val="26"/>
          <w:szCs w:val="26"/>
        </w:rPr>
        <w:t>более низкой цене, чем цены розничного рынка</w:t>
      </w:r>
      <w:r w:rsidRPr="0083505E">
        <w:rPr>
          <w:color w:val="000000"/>
          <w:sz w:val="26"/>
          <w:szCs w:val="26"/>
        </w:rPr>
        <w:t>. За счет более дешевой электроэнергии эффективный радиус теплоснабжения от этого теплоисточника может быть значительно увеличен.</w:t>
      </w:r>
    </w:p>
    <w:p w:rsidR="000E5825" w:rsidRDefault="000E5825" w:rsidP="000E5825">
      <w:pPr>
        <w:spacing w:before="120" w:after="120"/>
        <w:ind w:firstLine="601"/>
        <w:jc w:val="center"/>
        <w:rPr>
          <w:szCs w:val="24"/>
        </w:rPr>
      </w:pPr>
      <w:r w:rsidRPr="0083505E">
        <w:rPr>
          <w:sz w:val="26"/>
          <w:szCs w:val="26"/>
        </w:rPr>
        <w:t>Таблица</w:t>
      </w:r>
      <w:r>
        <w:rPr>
          <w:sz w:val="26"/>
          <w:szCs w:val="26"/>
        </w:rPr>
        <w:t xml:space="preserve"> 12</w:t>
      </w:r>
      <w:r w:rsidRPr="0083505E">
        <w:rPr>
          <w:sz w:val="26"/>
          <w:szCs w:val="26"/>
        </w:rPr>
        <w:t>.1</w:t>
      </w:r>
      <w:r>
        <w:rPr>
          <w:sz w:val="26"/>
          <w:szCs w:val="26"/>
        </w:rPr>
        <w:t xml:space="preserve">. </w:t>
      </w:r>
      <w:r w:rsidRPr="0083505E">
        <w:rPr>
          <w:sz w:val="26"/>
          <w:szCs w:val="26"/>
        </w:rPr>
        <w:t>Характеристика теплоснабжающих организаций – кандидатов на роль единой теплоснабжающей организации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751"/>
        <w:gridCol w:w="1484"/>
        <w:gridCol w:w="1370"/>
        <w:gridCol w:w="1769"/>
        <w:gridCol w:w="1328"/>
        <w:gridCol w:w="1473"/>
      </w:tblGrid>
      <w:tr w:rsidR="000E5825" w:rsidRPr="00A842A3" w:rsidTr="00444C20">
        <w:tc>
          <w:tcPr>
            <w:tcW w:w="2751" w:type="dxa"/>
            <w:shd w:val="clear" w:color="auto" w:fill="auto"/>
          </w:tcPr>
          <w:p w:rsidR="000E5825" w:rsidRPr="00A842A3" w:rsidRDefault="000E5825" w:rsidP="00444C20">
            <w:pPr>
              <w:jc w:val="center"/>
              <w:rPr>
                <w:szCs w:val="24"/>
              </w:rPr>
            </w:pPr>
            <w:r w:rsidRPr="00A842A3">
              <w:rPr>
                <w:color w:val="000000"/>
                <w:szCs w:val="24"/>
              </w:rPr>
              <w:t>Наименование теплоснабжающей организации</w:t>
            </w:r>
          </w:p>
        </w:tc>
        <w:tc>
          <w:tcPr>
            <w:tcW w:w="1484" w:type="dxa"/>
            <w:shd w:val="clear" w:color="auto" w:fill="auto"/>
          </w:tcPr>
          <w:p w:rsidR="000E5825" w:rsidRPr="00A842A3" w:rsidRDefault="000E5825" w:rsidP="00444C20">
            <w:pPr>
              <w:jc w:val="center"/>
              <w:rPr>
                <w:szCs w:val="24"/>
              </w:rPr>
            </w:pPr>
            <w:r>
              <w:rPr>
                <w:szCs w:val="24"/>
              </w:rPr>
              <w:t>П</w:t>
            </w:r>
            <w:r w:rsidRPr="00A842A3">
              <w:rPr>
                <w:szCs w:val="24"/>
              </w:rPr>
              <w:t>олезн</w:t>
            </w:r>
            <w:r>
              <w:rPr>
                <w:szCs w:val="24"/>
              </w:rPr>
              <w:t>ый отпуск</w:t>
            </w:r>
            <w:r w:rsidRPr="00A842A3">
              <w:rPr>
                <w:szCs w:val="24"/>
              </w:rPr>
              <w:t xml:space="preserve"> теплоты, </w:t>
            </w:r>
            <w:r>
              <w:rPr>
                <w:szCs w:val="24"/>
              </w:rPr>
              <w:t xml:space="preserve">тыс. </w:t>
            </w:r>
            <w:r w:rsidRPr="00A842A3">
              <w:rPr>
                <w:szCs w:val="24"/>
              </w:rPr>
              <w:t>Гкал/год (%)</w:t>
            </w:r>
          </w:p>
        </w:tc>
        <w:tc>
          <w:tcPr>
            <w:tcW w:w="1370" w:type="dxa"/>
            <w:shd w:val="clear" w:color="auto" w:fill="auto"/>
          </w:tcPr>
          <w:p w:rsidR="000E5825" w:rsidRPr="00A842A3" w:rsidRDefault="000E5825" w:rsidP="00444C20">
            <w:pPr>
              <w:jc w:val="center"/>
              <w:rPr>
                <w:szCs w:val="24"/>
              </w:rPr>
            </w:pPr>
            <w:r w:rsidRPr="00A842A3">
              <w:rPr>
                <w:szCs w:val="24"/>
              </w:rPr>
              <w:t>Протяжен-</w:t>
            </w:r>
            <w:proofErr w:type="spellStart"/>
            <w:r w:rsidRPr="00A842A3">
              <w:rPr>
                <w:szCs w:val="24"/>
              </w:rPr>
              <w:t>ность</w:t>
            </w:r>
            <w:proofErr w:type="spellEnd"/>
            <w:r w:rsidRPr="00A842A3">
              <w:rPr>
                <w:szCs w:val="24"/>
              </w:rPr>
              <w:t xml:space="preserve"> теплосетей, км (%)</w:t>
            </w:r>
          </w:p>
        </w:tc>
        <w:tc>
          <w:tcPr>
            <w:tcW w:w="1769" w:type="dxa"/>
            <w:shd w:val="clear" w:color="auto" w:fill="auto"/>
          </w:tcPr>
          <w:p w:rsidR="000E5825" w:rsidRPr="00A842A3" w:rsidRDefault="000E5825" w:rsidP="00444C20">
            <w:pPr>
              <w:jc w:val="center"/>
              <w:rPr>
                <w:szCs w:val="24"/>
              </w:rPr>
            </w:pPr>
            <w:r w:rsidRPr="00A842A3">
              <w:rPr>
                <w:szCs w:val="24"/>
              </w:rPr>
              <w:t xml:space="preserve">Использование </w:t>
            </w:r>
            <w:r>
              <w:rPr>
                <w:szCs w:val="24"/>
              </w:rPr>
              <w:t>мазута</w:t>
            </w:r>
            <w:r w:rsidRPr="00A842A3">
              <w:rPr>
                <w:szCs w:val="24"/>
              </w:rPr>
              <w:t>, % в балансе</w:t>
            </w:r>
          </w:p>
        </w:tc>
        <w:tc>
          <w:tcPr>
            <w:tcW w:w="1328" w:type="dxa"/>
            <w:shd w:val="clear" w:color="auto" w:fill="auto"/>
          </w:tcPr>
          <w:p w:rsidR="000E5825" w:rsidRPr="00A842A3" w:rsidRDefault="000E5825" w:rsidP="00444C20">
            <w:pPr>
              <w:jc w:val="center"/>
              <w:rPr>
                <w:szCs w:val="24"/>
              </w:rPr>
            </w:pPr>
            <w:r w:rsidRPr="00A842A3">
              <w:rPr>
                <w:szCs w:val="24"/>
              </w:rPr>
              <w:t>Наличие генерации эл. энергии</w:t>
            </w:r>
          </w:p>
        </w:tc>
        <w:tc>
          <w:tcPr>
            <w:tcW w:w="1473" w:type="dxa"/>
            <w:shd w:val="clear" w:color="auto" w:fill="auto"/>
          </w:tcPr>
          <w:p w:rsidR="000E5825" w:rsidRPr="00A842A3" w:rsidRDefault="000E5825" w:rsidP="00444C20">
            <w:pPr>
              <w:jc w:val="center"/>
              <w:rPr>
                <w:szCs w:val="24"/>
              </w:rPr>
            </w:pPr>
            <w:r w:rsidRPr="00A842A3">
              <w:rPr>
                <w:szCs w:val="24"/>
              </w:rPr>
              <w:t>Наличие достаточной технической базы</w:t>
            </w:r>
          </w:p>
        </w:tc>
      </w:tr>
      <w:tr w:rsidR="000E5825" w:rsidRPr="00A842A3" w:rsidTr="00444C20">
        <w:trPr>
          <w:trHeight w:val="653"/>
        </w:trPr>
        <w:tc>
          <w:tcPr>
            <w:tcW w:w="2751" w:type="dxa"/>
            <w:shd w:val="clear" w:color="auto" w:fill="auto"/>
          </w:tcPr>
          <w:p w:rsidR="000E5825" w:rsidRPr="0042717A" w:rsidRDefault="000E5825" w:rsidP="00444C20">
            <w:pPr>
              <w:jc w:val="center"/>
              <w:rPr>
                <w:szCs w:val="24"/>
              </w:rPr>
            </w:pPr>
            <w:r w:rsidRPr="0042717A">
              <w:rPr>
                <w:color w:val="000000"/>
                <w:szCs w:val="24"/>
              </w:rPr>
              <w:t>МУП «Шарьинская ТЭЦ»</w:t>
            </w:r>
          </w:p>
        </w:tc>
        <w:tc>
          <w:tcPr>
            <w:tcW w:w="1484" w:type="dxa"/>
            <w:shd w:val="clear" w:color="auto" w:fill="auto"/>
          </w:tcPr>
          <w:p w:rsidR="000E5825" w:rsidRPr="00A842A3" w:rsidRDefault="000E5825" w:rsidP="00444C20">
            <w:pPr>
              <w:jc w:val="center"/>
              <w:rPr>
                <w:szCs w:val="24"/>
              </w:rPr>
            </w:pPr>
            <w:r w:rsidRPr="00A842A3">
              <w:rPr>
                <w:szCs w:val="24"/>
              </w:rPr>
              <w:t>1</w:t>
            </w:r>
            <w:r>
              <w:rPr>
                <w:szCs w:val="24"/>
              </w:rPr>
              <w:t xml:space="preserve">60 </w:t>
            </w:r>
          </w:p>
          <w:p w:rsidR="000E5825" w:rsidRPr="00A842A3" w:rsidRDefault="000E5825" w:rsidP="00444C20">
            <w:pPr>
              <w:jc w:val="center"/>
              <w:rPr>
                <w:szCs w:val="24"/>
              </w:rPr>
            </w:pPr>
            <w:r w:rsidRPr="00A842A3">
              <w:rPr>
                <w:szCs w:val="24"/>
              </w:rPr>
              <w:t>(</w:t>
            </w:r>
            <w:r>
              <w:rPr>
                <w:szCs w:val="24"/>
              </w:rPr>
              <w:t>98</w:t>
            </w:r>
            <w:r w:rsidRPr="00A842A3">
              <w:rPr>
                <w:szCs w:val="24"/>
              </w:rPr>
              <w:t>%)</w:t>
            </w:r>
          </w:p>
        </w:tc>
        <w:tc>
          <w:tcPr>
            <w:tcW w:w="1370" w:type="dxa"/>
            <w:shd w:val="clear" w:color="auto" w:fill="auto"/>
          </w:tcPr>
          <w:p w:rsidR="000E5825" w:rsidRDefault="000E5825" w:rsidP="00444C20">
            <w:pPr>
              <w:jc w:val="center"/>
              <w:rPr>
                <w:szCs w:val="24"/>
              </w:rPr>
            </w:pPr>
            <w:r>
              <w:rPr>
                <w:szCs w:val="24"/>
              </w:rPr>
              <w:t xml:space="preserve">118,3 </w:t>
            </w:r>
          </w:p>
          <w:p w:rsidR="000E5825" w:rsidRPr="00A842A3" w:rsidRDefault="000E5825" w:rsidP="00444C20">
            <w:pPr>
              <w:jc w:val="center"/>
              <w:rPr>
                <w:szCs w:val="24"/>
              </w:rPr>
            </w:pPr>
            <w:r>
              <w:rPr>
                <w:szCs w:val="24"/>
              </w:rPr>
              <w:t>(98</w:t>
            </w:r>
            <w:r w:rsidRPr="00A842A3">
              <w:rPr>
                <w:szCs w:val="24"/>
              </w:rPr>
              <w:t>%)</w:t>
            </w:r>
          </w:p>
        </w:tc>
        <w:tc>
          <w:tcPr>
            <w:tcW w:w="1769" w:type="dxa"/>
            <w:shd w:val="clear" w:color="auto" w:fill="auto"/>
          </w:tcPr>
          <w:p w:rsidR="000E5825" w:rsidRPr="00A842A3" w:rsidRDefault="000E5825" w:rsidP="00444C20">
            <w:pPr>
              <w:jc w:val="center"/>
              <w:rPr>
                <w:szCs w:val="24"/>
              </w:rPr>
            </w:pPr>
            <w:r>
              <w:rPr>
                <w:szCs w:val="24"/>
              </w:rPr>
              <w:t>Снижение до 14,2</w:t>
            </w:r>
            <w:r w:rsidRPr="00A842A3">
              <w:rPr>
                <w:szCs w:val="24"/>
              </w:rPr>
              <w:t>%</w:t>
            </w:r>
          </w:p>
        </w:tc>
        <w:tc>
          <w:tcPr>
            <w:tcW w:w="1328" w:type="dxa"/>
            <w:shd w:val="clear" w:color="auto" w:fill="auto"/>
          </w:tcPr>
          <w:p w:rsidR="000E5825" w:rsidRPr="00A842A3" w:rsidRDefault="000E5825" w:rsidP="00444C20">
            <w:pPr>
              <w:jc w:val="center"/>
              <w:rPr>
                <w:szCs w:val="24"/>
              </w:rPr>
            </w:pPr>
            <w:r w:rsidRPr="00A842A3">
              <w:rPr>
                <w:szCs w:val="24"/>
              </w:rPr>
              <w:t>21 МВт</w:t>
            </w:r>
          </w:p>
        </w:tc>
        <w:tc>
          <w:tcPr>
            <w:tcW w:w="1473" w:type="dxa"/>
            <w:shd w:val="clear" w:color="auto" w:fill="auto"/>
          </w:tcPr>
          <w:p w:rsidR="000E5825" w:rsidRPr="00A842A3" w:rsidRDefault="000E5825" w:rsidP="00444C20">
            <w:pPr>
              <w:jc w:val="center"/>
              <w:rPr>
                <w:szCs w:val="24"/>
              </w:rPr>
            </w:pPr>
            <w:r w:rsidRPr="00A842A3">
              <w:rPr>
                <w:szCs w:val="24"/>
              </w:rPr>
              <w:t>Имеется</w:t>
            </w:r>
          </w:p>
        </w:tc>
      </w:tr>
    </w:tbl>
    <w:p w:rsidR="000E5825" w:rsidRPr="00706300" w:rsidRDefault="000E5825" w:rsidP="000E5825">
      <w:pPr>
        <w:spacing w:before="120"/>
        <w:ind w:firstLine="567"/>
        <w:jc w:val="both"/>
        <w:rPr>
          <w:sz w:val="26"/>
          <w:szCs w:val="26"/>
        </w:rPr>
      </w:pPr>
      <w:r w:rsidRPr="00706300">
        <w:rPr>
          <w:sz w:val="26"/>
          <w:szCs w:val="26"/>
        </w:rPr>
        <w:t xml:space="preserve">В силу выше изложенного и в соответствии с п. 4 постановления Правительства РФ </w:t>
      </w:r>
      <w:r w:rsidRPr="00706300">
        <w:rPr>
          <w:bCs/>
          <w:sz w:val="26"/>
          <w:szCs w:val="26"/>
        </w:rPr>
        <w:t>от 8 августа 2012 г. № 808</w:t>
      </w:r>
      <w:r w:rsidRPr="00706300">
        <w:rPr>
          <w:sz w:val="26"/>
          <w:szCs w:val="26"/>
        </w:rPr>
        <w:t xml:space="preserve"> статус </w:t>
      </w:r>
      <w:r w:rsidRPr="00706300">
        <w:rPr>
          <w:b/>
          <w:sz w:val="26"/>
          <w:szCs w:val="26"/>
        </w:rPr>
        <w:t>единой теплоснабжающей организацией должен быть сохранен за МУП «Шарьинская ТЭЦ»</w:t>
      </w:r>
      <w:r>
        <w:rPr>
          <w:b/>
          <w:sz w:val="26"/>
          <w:szCs w:val="26"/>
        </w:rPr>
        <w:t xml:space="preserve">, </w:t>
      </w:r>
      <w:r>
        <w:rPr>
          <w:sz w:val="26"/>
          <w:szCs w:val="26"/>
        </w:rPr>
        <w:t>для чего последний должен направить в адрес администрации городского округа заявку с приложением необходимых документов</w:t>
      </w:r>
      <w:r w:rsidRPr="00706300">
        <w:rPr>
          <w:b/>
          <w:sz w:val="26"/>
          <w:szCs w:val="26"/>
        </w:rPr>
        <w:t xml:space="preserve">. </w:t>
      </w:r>
    </w:p>
    <w:p w:rsidR="000E5825" w:rsidRPr="00706300" w:rsidRDefault="000E5825" w:rsidP="000E5825">
      <w:pPr>
        <w:ind w:firstLine="567"/>
        <w:jc w:val="both"/>
        <w:rPr>
          <w:sz w:val="26"/>
          <w:szCs w:val="26"/>
        </w:rPr>
      </w:pPr>
      <w:r w:rsidRPr="00706300">
        <w:rPr>
          <w:sz w:val="26"/>
          <w:szCs w:val="26"/>
        </w:rPr>
        <w:t>Создание единой теплоснабжающей организации позволит:</w:t>
      </w:r>
    </w:p>
    <w:p w:rsidR="000E5825" w:rsidRPr="0083505E" w:rsidRDefault="000E5825" w:rsidP="000E5825">
      <w:pPr>
        <w:jc w:val="both"/>
        <w:rPr>
          <w:color w:val="000000"/>
          <w:sz w:val="26"/>
          <w:szCs w:val="26"/>
        </w:rPr>
      </w:pPr>
      <w:r w:rsidRPr="00706300">
        <w:rPr>
          <w:sz w:val="26"/>
          <w:szCs w:val="26"/>
        </w:rPr>
        <w:t>- повысить ответственность за качество и надежность услуг по теплоснабжению подключенных потребителей;</w:t>
      </w:r>
    </w:p>
    <w:p w:rsidR="000E5825" w:rsidRPr="0083505E" w:rsidRDefault="000E5825" w:rsidP="000E5825">
      <w:pPr>
        <w:jc w:val="both"/>
        <w:rPr>
          <w:color w:val="000000"/>
          <w:sz w:val="26"/>
          <w:szCs w:val="26"/>
        </w:rPr>
      </w:pPr>
      <w:r w:rsidRPr="0083505E">
        <w:rPr>
          <w:color w:val="000000"/>
          <w:sz w:val="26"/>
          <w:szCs w:val="26"/>
        </w:rPr>
        <w:t>- быстрее решать вопросы теплоснабжения объектов нового строительства;</w:t>
      </w:r>
    </w:p>
    <w:p w:rsidR="000E5825" w:rsidRPr="0083505E" w:rsidRDefault="000E5825" w:rsidP="000E5825">
      <w:pPr>
        <w:jc w:val="both"/>
        <w:rPr>
          <w:color w:val="000000"/>
          <w:sz w:val="26"/>
          <w:szCs w:val="26"/>
        </w:rPr>
      </w:pPr>
      <w:r w:rsidRPr="0083505E">
        <w:rPr>
          <w:color w:val="000000"/>
          <w:sz w:val="26"/>
          <w:szCs w:val="26"/>
        </w:rPr>
        <w:t>- закрыть ряд нерентабельных мелких угольных котельных и тем самым оптимизировать затраты на производство и передачу тепловой энергии;</w:t>
      </w:r>
    </w:p>
    <w:p w:rsidR="003E1078" w:rsidRDefault="000E5825" w:rsidP="000E5825">
      <w:pPr>
        <w:pStyle w:val="ConsPlusNormal"/>
        <w:widowControl/>
        <w:tabs>
          <w:tab w:val="left" w:pos="0"/>
        </w:tabs>
        <w:ind w:firstLine="0"/>
        <w:jc w:val="both"/>
        <w:rPr>
          <w:rFonts w:ascii="Times New Roman" w:hAnsi="Times New Roman" w:cs="Times New Roman"/>
          <w:color w:val="000000"/>
          <w:sz w:val="26"/>
          <w:szCs w:val="26"/>
        </w:rPr>
      </w:pPr>
      <w:r w:rsidRPr="0083505E">
        <w:rPr>
          <w:color w:val="000000"/>
          <w:sz w:val="26"/>
          <w:szCs w:val="26"/>
        </w:rPr>
        <w:t>- повысить уровень управления систе</w:t>
      </w:r>
      <w:r>
        <w:rPr>
          <w:color w:val="000000"/>
          <w:sz w:val="26"/>
          <w:szCs w:val="26"/>
        </w:rPr>
        <w:t xml:space="preserve">мой теплоснабжения города </w:t>
      </w:r>
      <w:proofErr w:type="gramStart"/>
      <w:r>
        <w:rPr>
          <w:color w:val="000000"/>
          <w:sz w:val="26"/>
          <w:szCs w:val="26"/>
        </w:rPr>
        <w:t>Шарьи.</w:t>
      </w:r>
      <w:r w:rsidR="003246FA">
        <w:rPr>
          <w:color w:val="000000"/>
          <w:sz w:val="26"/>
          <w:szCs w:val="26"/>
        </w:rPr>
        <w:t>.</w:t>
      </w:r>
      <w:proofErr w:type="gramEnd"/>
    </w:p>
    <w:p w:rsidR="00C82E5D" w:rsidRPr="003E1078" w:rsidRDefault="00C82E5D" w:rsidP="003E1078">
      <w:pPr>
        <w:pStyle w:val="ConsPlusNormal"/>
        <w:widowControl/>
        <w:tabs>
          <w:tab w:val="left" w:pos="0"/>
        </w:tabs>
        <w:ind w:firstLine="0"/>
        <w:jc w:val="both"/>
        <w:rPr>
          <w:rFonts w:ascii="Times New Roman" w:hAnsi="Times New Roman" w:cs="Times New Roman"/>
          <w:sz w:val="26"/>
          <w:szCs w:val="26"/>
        </w:rPr>
      </w:pPr>
    </w:p>
    <w:p w:rsidR="00E82A03" w:rsidRDefault="00E82A03" w:rsidP="00E82A03">
      <w:pPr>
        <w:spacing w:after="120"/>
        <w:ind w:firstLine="601"/>
        <w:rPr>
          <w:b/>
          <w:sz w:val="28"/>
          <w:szCs w:val="28"/>
        </w:rPr>
      </w:pPr>
      <w:r>
        <w:rPr>
          <w:b/>
          <w:sz w:val="28"/>
          <w:szCs w:val="28"/>
        </w:rPr>
        <w:t>12 Решение по бесхозяйным тепловым сетям</w:t>
      </w:r>
    </w:p>
    <w:p w:rsidR="003246FA" w:rsidRDefault="003246FA" w:rsidP="003246FA">
      <w:pPr>
        <w:spacing w:before="120"/>
        <w:ind w:firstLine="601"/>
        <w:jc w:val="both"/>
        <w:rPr>
          <w:sz w:val="26"/>
          <w:szCs w:val="26"/>
        </w:rPr>
      </w:pPr>
      <w:r w:rsidRPr="0045165E">
        <w:rPr>
          <w:sz w:val="26"/>
          <w:szCs w:val="26"/>
        </w:rPr>
        <w:t>Администраци</w:t>
      </w:r>
      <w:r>
        <w:rPr>
          <w:sz w:val="26"/>
          <w:szCs w:val="26"/>
        </w:rPr>
        <w:t>я</w:t>
      </w:r>
      <w:r w:rsidRPr="0045165E">
        <w:rPr>
          <w:sz w:val="26"/>
          <w:szCs w:val="26"/>
        </w:rPr>
        <w:t xml:space="preserve"> городского округа </w:t>
      </w:r>
      <w:r>
        <w:rPr>
          <w:sz w:val="26"/>
          <w:szCs w:val="26"/>
        </w:rPr>
        <w:t>проводит работу по выявлению бесхозяйных участков тепловых сетей,</w:t>
      </w:r>
      <w:r w:rsidRPr="0045165E">
        <w:rPr>
          <w:sz w:val="26"/>
          <w:szCs w:val="26"/>
        </w:rPr>
        <w:t xml:space="preserve"> </w:t>
      </w:r>
      <w:r>
        <w:rPr>
          <w:sz w:val="26"/>
          <w:szCs w:val="26"/>
        </w:rPr>
        <w:t>регистрирует на</w:t>
      </w:r>
      <w:r w:rsidRPr="0045165E">
        <w:rPr>
          <w:sz w:val="26"/>
          <w:szCs w:val="26"/>
        </w:rPr>
        <w:t xml:space="preserve"> эти </w:t>
      </w:r>
      <w:r>
        <w:rPr>
          <w:sz w:val="26"/>
          <w:szCs w:val="26"/>
        </w:rPr>
        <w:t>участки сетей</w:t>
      </w:r>
      <w:r w:rsidRPr="0045165E">
        <w:rPr>
          <w:sz w:val="26"/>
          <w:szCs w:val="26"/>
        </w:rPr>
        <w:t xml:space="preserve"> </w:t>
      </w:r>
      <w:r w:rsidRPr="00D0019D">
        <w:rPr>
          <w:sz w:val="26"/>
          <w:szCs w:val="26"/>
        </w:rPr>
        <w:t xml:space="preserve">права муниципальной собственности </w:t>
      </w:r>
      <w:r w:rsidRPr="0045165E">
        <w:rPr>
          <w:sz w:val="26"/>
          <w:szCs w:val="26"/>
        </w:rPr>
        <w:t>и переда</w:t>
      </w:r>
      <w:r>
        <w:rPr>
          <w:sz w:val="26"/>
          <w:szCs w:val="26"/>
        </w:rPr>
        <w:t>ет</w:t>
      </w:r>
      <w:r w:rsidRPr="0045165E">
        <w:rPr>
          <w:sz w:val="26"/>
          <w:szCs w:val="26"/>
        </w:rPr>
        <w:t xml:space="preserve"> в аренду эксплуатирующим их теплоснабжающим организациям.</w:t>
      </w:r>
      <w:r>
        <w:rPr>
          <w:sz w:val="26"/>
          <w:szCs w:val="26"/>
        </w:rPr>
        <w:t xml:space="preserve"> </w:t>
      </w:r>
    </w:p>
    <w:p w:rsidR="003246FA" w:rsidRDefault="003246FA" w:rsidP="003246FA">
      <w:pPr>
        <w:pStyle w:val="25"/>
        <w:shd w:val="clear" w:color="auto" w:fill="auto"/>
        <w:tabs>
          <w:tab w:val="left" w:leader="underscore" w:pos="1594"/>
          <w:tab w:val="left" w:leader="underscore" w:pos="1727"/>
          <w:tab w:val="left" w:leader="underscore" w:pos="5394"/>
          <w:tab w:val="left" w:leader="underscore" w:pos="5604"/>
        </w:tabs>
        <w:spacing w:line="240" w:lineRule="auto"/>
        <w:ind w:firstLine="709"/>
        <w:rPr>
          <w:sz w:val="26"/>
          <w:szCs w:val="26"/>
        </w:rPr>
      </w:pPr>
      <w:r w:rsidRPr="00602792">
        <w:rPr>
          <w:sz w:val="26"/>
          <w:szCs w:val="26"/>
        </w:rPr>
        <w:t xml:space="preserve">В 2018 году зарегистрировано право собственности муниципального образования городской округ город Шарья на 18 </w:t>
      </w:r>
      <w:r>
        <w:rPr>
          <w:sz w:val="26"/>
          <w:szCs w:val="26"/>
        </w:rPr>
        <w:t xml:space="preserve">участков </w:t>
      </w:r>
      <w:r w:rsidRPr="00602792">
        <w:rPr>
          <w:sz w:val="26"/>
          <w:szCs w:val="26"/>
        </w:rPr>
        <w:t>бесхозяйных сетей теплоснабжения</w:t>
      </w:r>
      <w:r>
        <w:rPr>
          <w:sz w:val="26"/>
          <w:szCs w:val="26"/>
        </w:rPr>
        <w:t xml:space="preserve"> суммарной протяженностью 2463 м</w:t>
      </w:r>
      <w:r w:rsidRPr="00602792">
        <w:rPr>
          <w:sz w:val="26"/>
          <w:szCs w:val="26"/>
        </w:rPr>
        <w:t xml:space="preserve">, присоединенных к сетям МУП «Шарьинская ТЭЦ». В настоящее время данные сети переданы в хозяйственное ведение МУП «Шарьинская ТЭЦ». </w:t>
      </w:r>
    </w:p>
    <w:p w:rsidR="001D69CB" w:rsidRPr="00602792" w:rsidRDefault="00E80A4A" w:rsidP="003246FA">
      <w:pPr>
        <w:pStyle w:val="25"/>
        <w:shd w:val="clear" w:color="auto" w:fill="auto"/>
        <w:tabs>
          <w:tab w:val="left" w:leader="underscore" w:pos="1594"/>
          <w:tab w:val="left" w:leader="underscore" w:pos="1727"/>
          <w:tab w:val="left" w:leader="underscore" w:pos="5394"/>
          <w:tab w:val="left" w:leader="underscore" w:pos="5604"/>
        </w:tabs>
        <w:spacing w:line="240" w:lineRule="auto"/>
        <w:ind w:firstLine="709"/>
        <w:rPr>
          <w:sz w:val="26"/>
          <w:szCs w:val="26"/>
        </w:rPr>
      </w:pPr>
      <w:r w:rsidRPr="00D576D9">
        <w:rPr>
          <w:sz w:val="26"/>
          <w:szCs w:val="26"/>
        </w:rPr>
        <w:t xml:space="preserve">В 2020 году проведена техническая экспертиза 44 </w:t>
      </w:r>
      <w:r>
        <w:rPr>
          <w:sz w:val="26"/>
          <w:szCs w:val="26"/>
        </w:rPr>
        <w:t>бесхозяйных</w:t>
      </w:r>
      <w:r w:rsidRPr="00D576D9">
        <w:rPr>
          <w:sz w:val="26"/>
          <w:szCs w:val="26"/>
        </w:rPr>
        <w:t xml:space="preserve"> </w:t>
      </w:r>
      <w:r>
        <w:rPr>
          <w:sz w:val="26"/>
          <w:szCs w:val="26"/>
        </w:rPr>
        <w:t xml:space="preserve">участков тепловых </w:t>
      </w:r>
      <w:r>
        <w:rPr>
          <w:sz w:val="26"/>
          <w:szCs w:val="26"/>
        </w:rPr>
        <w:lastRenderedPageBreak/>
        <w:t>сетей</w:t>
      </w:r>
      <w:r w:rsidRPr="00602792">
        <w:rPr>
          <w:sz w:val="26"/>
          <w:szCs w:val="26"/>
        </w:rPr>
        <w:t>, присоединенных к сетям МУП «Шарьинская ТЭЦ</w:t>
      </w:r>
      <w:r>
        <w:rPr>
          <w:sz w:val="26"/>
          <w:szCs w:val="26"/>
        </w:rPr>
        <w:t>,</w:t>
      </w:r>
      <w:r w:rsidRPr="00D576D9">
        <w:rPr>
          <w:sz w:val="26"/>
          <w:szCs w:val="26"/>
        </w:rPr>
        <w:t xml:space="preserve"> с целью дальнейшего оформления в муниципальную собственность. </w:t>
      </w:r>
      <w:r>
        <w:rPr>
          <w:sz w:val="26"/>
          <w:szCs w:val="26"/>
        </w:rPr>
        <w:t>В</w:t>
      </w:r>
      <w:r w:rsidRPr="00D576D9">
        <w:rPr>
          <w:sz w:val="26"/>
          <w:szCs w:val="26"/>
        </w:rPr>
        <w:t xml:space="preserve"> 2021 году вышеуказанные сети оформлены как бесхозяйные.</w:t>
      </w:r>
      <w:r w:rsidR="000E5825" w:rsidRPr="000E5825">
        <w:rPr>
          <w:sz w:val="26"/>
          <w:szCs w:val="26"/>
        </w:rPr>
        <w:t xml:space="preserve"> </w:t>
      </w:r>
    </w:p>
    <w:p w:rsidR="001D69CB" w:rsidRPr="0083505E" w:rsidRDefault="000E5825" w:rsidP="001D69CB">
      <w:pPr>
        <w:ind w:firstLine="600"/>
        <w:jc w:val="both"/>
        <w:rPr>
          <w:sz w:val="26"/>
          <w:szCs w:val="26"/>
        </w:rPr>
      </w:pPr>
      <w:r w:rsidRPr="00602792">
        <w:rPr>
          <w:sz w:val="26"/>
          <w:szCs w:val="26"/>
        </w:rPr>
        <w:t>В 20</w:t>
      </w:r>
      <w:r>
        <w:rPr>
          <w:sz w:val="26"/>
          <w:szCs w:val="26"/>
        </w:rPr>
        <w:t>21</w:t>
      </w:r>
      <w:r w:rsidRPr="00602792">
        <w:rPr>
          <w:sz w:val="26"/>
          <w:szCs w:val="26"/>
        </w:rPr>
        <w:t xml:space="preserve"> году бесхозяйных сетей теплоснабжения не выявлено.</w:t>
      </w:r>
      <w:r>
        <w:rPr>
          <w:sz w:val="26"/>
          <w:szCs w:val="26"/>
        </w:rPr>
        <w:t xml:space="preserve"> </w:t>
      </w:r>
      <w:r w:rsidR="001D69CB" w:rsidRPr="00CF7D5E">
        <w:rPr>
          <w:bCs/>
          <w:sz w:val="26"/>
          <w:szCs w:val="26"/>
        </w:rPr>
        <w:t xml:space="preserve">Если в процессе эксплуатации тепловых сетей будут выявлены их бесхозяйные участки, то они </w:t>
      </w:r>
      <w:r w:rsidR="003246FA">
        <w:rPr>
          <w:bCs/>
          <w:sz w:val="26"/>
          <w:szCs w:val="26"/>
        </w:rPr>
        <w:t xml:space="preserve">должны быть инвентаризированы, </w:t>
      </w:r>
      <w:r w:rsidR="001D69CB" w:rsidRPr="00CF7D5E">
        <w:rPr>
          <w:sz w:val="26"/>
          <w:szCs w:val="26"/>
        </w:rPr>
        <w:t>приняты на баланс и переданы в аренду эксплуатирующим теплоснабжающим организациям.</w:t>
      </w:r>
    </w:p>
    <w:p w:rsidR="003E1078" w:rsidRPr="00E82A03" w:rsidRDefault="003E1078" w:rsidP="00D60B66">
      <w:pPr>
        <w:pStyle w:val="ConsPlusNormal"/>
        <w:widowControl/>
        <w:tabs>
          <w:tab w:val="left" w:pos="0"/>
        </w:tabs>
        <w:ind w:firstLine="0"/>
        <w:jc w:val="both"/>
        <w:rPr>
          <w:rFonts w:ascii="Times New Roman" w:hAnsi="Times New Roman" w:cs="Times New Roman"/>
          <w:sz w:val="26"/>
          <w:szCs w:val="26"/>
        </w:rPr>
      </w:pPr>
    </w:p>
    <w:p w:rsidR="00E82A03" w:rsidRPr="00106C6D" w:rsidRDefault="00E82A03" w:rsidP="00E82A03">
      <w:pPr>
        <w:spacing w:after="120"/>
        <w:ind w:firstLine="601"/>
        <w:jc w:val="center"/>
        <w:rPr>
          <w:b/>
          <w:sz w:val="28"/>
          <w:szCs w:val="28"/>
        </w:rPr>
      </w:pPr>
      <w:r w:rsidRPr="00106C6D">
        <w:rPr>
          <w:b/>
          <w:sz w:val="28"/>
          <w:szCs w:val="28"/>
        </w:rPr>
        <w:t xml:space="preserve">13 Синхронизация схемы теплоснабжения со схемой газоснабжения и газификации </w:t>
      </w:r>
      <w:r w:rsidR="008E78D9">
        <w:rPr>
          <w:b/>
          <w:sz w:val="28"/>
          <w:szCs w:val="28"/>
        </w:rPr>
        <w:t>городского округа</w:t>
      </w:r>
      <w:r w:rsidRPr="00106C6D">
        <w:rPr>
          <w:b/>
          <w:sz w:val="28"/>
          <w:szCs w:val="28"/>
        </w:rPr>
        <w:t xml:space="preserve">, схемой и программой развития электроэнергетики, а также со схемой водоснабжения и водоотведения </w:t>
      </w:r>
    </w:p>
    <w:p w:rsidR="00E82A03" w:rsidRDefault="003246FA" w:rsidP="00E82A03">
      <w:pPr>
        <w:spacing w:after="120"/>
        <w:ind w:firstLine="601"/>
        <w:jc w:val="both"/>
        <w:rPr>
          <w:sz w:val="26"/>
          <w:szCs w:val="26"/>
        </w:rPr>
      </w:pPr>
      <w:r>
        <w:rPr>
          <w:sz w:val="26"/>
          <w:szCs w:val="26"/>
        </w:rPr>
        <w:t>Начало г</w:t>
      </w:r>
      <w:r w:rsidR="00E82A03">
        <w:rPr>
          <w:sz w:val="26"/>
          <w:szCs w:val="26"/>
        </w:rPr>
        <w:t>азификаци</w:t>
      </w:r>
      <w:r>
        <w:rPr>
          <w:sz w:val="26"/>
          <w:szCs w:val="26"/>
        </w:rPr>
        <w:t>и</w:t>
      </w:r>
      <w:r w:rsidR="00E82A03">
        <w:rPr>
          <w:sz w:val="26"/>
          <w:szCs w:val="26"/>
        </w:rPr>
        <w:t xml:space="preserve"> городского округа г. Шарья в период действия настоящей схемы теплоснабжения предусматривается планами администрации Костромской области в 2023 году. Предлагаемые мероприятия по реконструкции твердотопливных котельных предусматривают установку газовых котлов. Проектом газификации города должна быть предусмотрена прокладка к реконструируемым котельным газопроводов низкого давления.</w:t>
      </w:r>
      <w:r w:rsidR="00B30F83">
        <w:rPr>
          <w:sz w:val="26"/>
          <w:szCs w:val="26"/>
        </w:rPr>
        <w:t xml:space="preserve"> К Шарьинской ТЭЦ следует проектировать газопровод среднего давления.</w:t>
      </w:r>
      <w:r w:rsidR="00E82A03">
        <w:rPr>
          <w:sz w:val="26"/>
          <w:szCs w:val="26"/>
        </w:rPr>
        <w:t xml:space="preserve"> </w:t>
      </w:r>
    </w:p>
    <w:p w:rsidR="001D69CB" w:rsidRDefault="001D69CB" w:rsidP="00E82A03">
      <w:pPr>
        <w:spacing w:after="120"/>
        <w:ind w:firstLine="601"/>
        <w:jc w:val="both"/>
        <w:rPr>
          <w:sz w:val="26"/>
          <w:szCs w:val="26"/>
        </w:rPr>
      </w:pPr>
      <w:r w:rsidRPr="00C8474A">
        <w:rPr>
          <w:sz w:val="26"/>
          <w:szCs w:val="26"/>
        </w:rPr>
        <w:t xml:space="preserve">Расчет перспективных годовых и максимальных часовых расходов </w:t>
      </w:r>
      <w:r>
        <w:rPr>
          <w:sz w:val="26"/>
          <w:szCs w:val="26"/>
        </w:rPr>
        <w:t>природного газа</w:t>
      </w:r>
      <w:r w:rsidRPr="00C8474A">
        <w:rPr>
          <w:sz w:val="26"/>
          <w:szCs w:val="26"/>
        </w:rPr>
        <w:t>, необходимого для обеспечения нормативного функционирования источников тепловой энергии</w:t>
      </w:r>
      <w:r w:rsidR="007D4DC7">
        <w:rPr>
          <w:sz w:val="26"/>
          <w:szCs w:val="26"/>
        </w:rPr>
        <w:t xml:space="preserve">, приведен в таблицах 8.2.1 и </w:t>
      </w:r>
      <w:r>
        <w:rPr>
          <w:sz w:val="26"/>
          <w:szCs w:val="26"/>
        </w:rPr>
        <w:t>8.2.</w:t>
      </w:r>
      <w:r w:rsidR="003246FA">
        <w:rPr>
          <w:sz w:val="26"/>
          <w:szCs w:val="26"/>
        </w:rPr>
        <w:t>2</w:t>
      </w:r>
      <w:r>
        <w:rPr>
          <w:sz w:val="26"/>
          <w:szCs w:val="26"/>
        </w:rPr>
        <w:t xml:space="preserve">. Эти значения расходов природного газа могут быть использованы для проектирования газопроводов и газорегуляторных пунктов. </w:t>
      </w:r>
    </w:p>
    <w:p w:rsidR="00B30F83" w:rsidRPr="003246FA" w:rsidRDefault="00B30F83" w:rsidP="00E82A03">
      <w:pPr>
        <w:spacing w:after="120"/>
        <w:ind w:firstLine="601"/>
        <w:jc w:val="both"/>
        <w:rPr>
          <w:sz w:val="26"/>
          <w:szCs w:val="26"/>
        </w:rPr>
      </w:pPr>
      <w:r>
        <w:rPr>
          <w:sz w:val="26"/>
          <w:szCs w:val="26"/>
        </w:rPr>
        <w:t xml:space="preserve">Также следует проектировать газопроводы </w:t>
      </w:r>
      <w:r w:rsidR="003246FA">
        <w:rPr>
          <w:sz w:val="26"/>
          <w:szCs w:val="26"/>
        </w:rPr>
        <w:t xml:space="preserve">среднего давления </w:t>
      </w:r>
      <w:r w:rsidR="001D69CB">
        <w:rPr>
          <w:sz w:val="26"/>
          <w:szCs w:val="26"/>
        </w:rPr>
        <w:t xml:space="preserve">и ГРП </w:t>
      </w:r>
      <w:r>
        <w:rPr>
          <w:sz w:val="26"/>
          <w:szCs w:val="26"/>
        </w:rPr>
        <w:t xml:space="preserve">к планируемым к строительству </w:t>
      </w:r>
      <w:r w:rsidR="007D4DC7">
        <w:rPr>
          <w:sz w:val="26"/>
          <w:szCs w:val="26"/>
        </w:rPr>
        <w:t>3</w:t>
      </w:r>
      <w:r>
        <w:rPr>
          <w:sz w:val="26"/>
          <w:szCs w:val="26"/>
        </w:rPr>
        <w:t xml:space="preserve">-м </w:t>
      </w:r>
      <w:r w:rsidR="007D4DC7">
        <w:rPr>
          <w:sz w:val="26"/>
          <w:szCs w:val="26"/>
        </w:rPr>
        <w:t>квартальным</w:t>
      </w:r>
      <w:r>
        <w:rPr>
          <w:sz w:val="26"/>
          <w:szCs w:val="26"/>
        </w:rPr>
        <w:t xml:space="preserve"> блочно-модульным котельным.</w:t>
      </w:r>
      <w:r w:rsidR="003246FA">
        <w:rPr>
          <w:sz w:val="26"/>
          <w:szCs w:val="26"/>
        </w:rPr>
        <w:t xml:space="preserve"> </w:t>
      </w:r>
      <w:r w:rsidR="003246FA" w:rsidRPr="003246FA">
        <w:rPr>
          <w:b/>
          <w:sz w:val="26"/>
          <w:szCs w:val="26"/>
        </w:rPr>
        <w:t xml:space="preserve">Для всех потребителей газа кроме </w:t>
      </w:r>
      <w:r w:rsidR="007D4DC7">
        <w:rPr>
          <w:b/>
          <w:sz w:val="26"/>
          <w:szCs w:val="26"/>
        </w:rPr>
        <w:t>квартальных</w:t>
      </w:r>
      <w:r w:rsidR="003246FA" w:rsidRPr="003246FA">
        <w:rPr>
          <w:b/>
          <w:sz w:val="26"/>
          <w:szCs w:val="26"/>
        </w:rPr>
        <w:t xml:space="preserve"> </w:t>
      </w:r>
      <w:r w:rsidR="007D4DC7">
        <w:rPr>
          <w:b/>
          <w:sz w:val="26"/>
          <w:szCs w:val="26"/>
        </w:rPr>
        <w:t>БМК</w:t>
      </w:r>
      <w:r w:rsidR="003246FA" w:rsidRPr="003246FA">
        <w:rPr>
          <w:b/>
          <w:sz w:val="26"/>
          <w:szCs w:val="26"/>
        </w:rPr>
        <w:t xml:space="preserve"> и ТЭЦ следует проектировать и прокладывать газопроводы </w:t>
      </w:r>
      <w:r w:rsidR="00FB0738">
        <w:rPr>
          <w:b/>
          <w:sz w:val="26"/>
          <w:szCs w:val="26"/>
        </w:rPr>
        <w:t xml:space="preserve">только </w:t>
      </w:r>
      <w:r w:rsidR="003246FA" w:rsidRPr="003246FA">
        <w:rPr>
          <w:b/>
          <w:sz w:val="26"/>
          <w:szCs w:val="26"/>
        </w:rPr>
        <w:t>низкого давления</w:t>
      </w:r>
      <w:r w:rsidR="003246FA">
        <w:rPr>
          <w:b/>
          <w:sz w:val="26"/>
          <w:szCs w:val="26"/>
        </w:rPr>
        <w:t xml:space="preserve">. </w:t>
      </w:r>
      <w:r w:rsidR="00FB0738">
        <w:rPr>
          <w:sz w:val="26"/>
          <w:szCs w:val="26"/>
        </w:rPr>
        <w:t>Прокладка для мелких потребителей газопроводов среднего давления потребует установки у этих потребителей газорегуляторных пунктов (ГРП, ГРПШ), что значительно увеличит стоимость строительства и последующего обслуживания систем газоснабжения и будет значительной дополнительной нагрузкой на бюджет ГО.</w:t>
      </w:r>
    </w:p>
    <w:p w:rsidR="003E1078" w:rsidRDefault="00B30F83" w:rsidP="00E82A03">
      <w:pPr>
        <w:pStyle w:val="ConsPlusNormal"/>
        <w:widowControl/>
        <w:tabs>
          <w:tab w:val="left" w:pos="0"/>
        </w:tabs>
        <w:ind w:firstLine="0"/>
        <w:jc w:val="both"/>
        <w:rPr>
          <w:rFonts w:ascii="Times New Roman" w:hAnsi="Times New Roman" w:cs="Times New Roman"/>
          <w:sz w:val="26"/>
          <w:szCs w:val="26"/>
        </w:rPr>
      </w:pPr>
      <w:r>
        <w:rPr>
          <w:rFonts w:ascii="Times New Roman" w:hAnsi="Times New Roman" w:cs="Times New Roman"/>
          <w:sz w:val="26"/>
          <w:szCs w:val="26"/>
        </w:rPr>
        <w:tab/>
      </w:r>
      <w:r w:rsidR="00E82A03" w:rsidRPr="00E82A03">
        <w:rPr>
          <w:rFonts w:ascii="Times New Roman" w:hAnsi="Times New Roman" w:cs="Times New Roman"/>
          <w:sz w:val="26"/>
          <w:szCs w:val="26"/>
        </w:rPr>
        <w:t xml:space="preserve">Все </w:t>
      </w:r>
      <w:r>
        <w:rPr>
          <w:rFonts w:ascii="Times New Roman" w:hAnsi="Times New Roman" w:cs="Times New Roman"/>
          <w:sz w:val="26"/>
          <w:szCs w:val="26"/>
        </w:rPr>
        <w:t>объекты н</w:t>
      </w:r>
      <w:r w:rsidR="00E82A03" w:rsidRPr="00E82A03">
        <w:rPr>
          <w:rFonts w:ascii="Times New Roman" w:hAnsi="Times New Roman" w:cs="Times New Roman"/>
          <w:sz w:val="26"/>
          <w:szCs w:val="26"/>
        </w:rPr>
        <w:t xml:space="preserve">ового строительства </w:t>
      </w:r>
      <w:r>
        <w:rPr>
          <w:rFonts w:ascii="Times New Roman" w:hAnsi="Times New Roman" w:cs="Times New Roman"/>
          <w:sz w:val="26"/>
          <w:szCs w:val="26"/>
        </w:rPr>
        <w:t>должны быть обеспечены</w:t>
      </w:r>
      <w:r w:rsidR="00E82A03" w:rsidRPr="00E82A03">
        <w:rPr>
          <w:rFonts w:ascii="Times New Roman" w:hAnsi="Times New Roman" w:cs="Times New Roman"/>
          <w:sz w:val="26"/>
          <w:szCs w:val="26"/>
        </w:rPr>
        <w:t xml:space="preserve"> электроснабжением, водоснабжением и водоотведением</w:t>
      </w:r>
      <w:r>
        <w:rPr>
          <w:rFonts w:ascii="Times New Roman" w:hAnsi="Times New Roman" w:cs="Times New Roman"/>
          <w:sz w:val="26"/>
          <w:szCs w:val="26"/>
        </w:rPr>
        <w:t xml:space="preserve"> путем </w:t>
      </w:r>
      <w:r w:rsidR="00E82A03" w:rsidRPr="00E82A03">
        <w:rPr>
          <w:rFonts w:ascii="Times New Roman" w:hAnsi="Times New Roman" w:cs="Times New Roman"/>
          <w:sz w:val="26"/>
          <w:szCs w:val="26"/>
        </w:rPr>
        <w:t>подключен</w:t>
      </w:r>
      <w:r>
        <w:rPr>
          <w:rFonts w:ascii="Times New Roman" w:hAnsi="Times New Roman" w:cs="Times New Roman"/>
          <w:sz w:val="26"/>
          <w:szCs w:val="26"/>
        </w:rPr>
        <w:t>ия</w:t>
      </w:r>
      <w:r w:rsidR="00E82A03" w:rsidRPr="00E82A03">
        <w:rPr>
          <w:rFonts w:ascii="Times New Roman" w:hAnsi="Times New Roman" w:cs="Times New Roman"/>
          <w:sz w:val="26"/>
          <w:szCs w:val="26"/>
        </w:rPr>
        <w:t xml:space="preserve"> к соответствующим инженерным сетям.</w:t>
      </w:r>
    </w:p>
    <w:p w:rsidR="00B30F83" w:rsidRPr="00E82A03" w:rsidRDefault="00B30F83" w:rsidP="00E82A03">
      <w:pPr>
        <w:pStyle w:val="ConsPlusNormal"/>
        <w:widowControl/>
        <w:tabs>
          <w:tab w:val="left" w:pos="0"/>
        </w:tabs>
        <w:ind w:firstLine="0"/>
        <w:jc w:val="both"/>
        <w:rPr>
          <w:rFonts w:ascii="Times New Roman" w:hAnsi="Times New Roman" w:cs="Times New Roman"/>
          <w:sz w:val="26"/>
          <w:szCs w:val="26"/>
        </w:rPr>
      </w:pPr>
      <w:r>
        <w:rPr>
          <w:rFonts w:ascii="Times New Roman" w:hAnsi="Times New Roman" w:cs="Times New Roman"/>
          <w:sz w:val="26"/>
          <w:szCs w:val="26"/>
        </w:rPr>
        <w:tab/>
        <w:t xml:space="preserve">Выбранные земельные участки под строительство новых котельных должны быть зарезервированы, а вокруг них </w:t>
      </w:r>
      <w:r w:rsidR="00C95860">
        <w:rPr>
          <w:rFonts w:ascii="Times New Roman" w:hAnsi="Times New Roman" w:cs="Times New Roman"/>
          <w:sz w:val="26"/>
          <w:szCs w:val="26"/>
        </w:rPr>
        <w:t>в санитарно-защитной</w:t>
      </w:r>
      <w:r>
        <w:rPr>
          <w:rFonts w:ascii="Times New Roman" w:hAnsi="Times New Roman" w:cs="Times New Roman"/>
          <w:sz w:val="26"/>
          <w:szCs w:val="26"/>
        </w:rPr>
        <w:t xml:space="preserve"> зон</w:t>
      </w:r>
      <w:r w:rsidR="00C95860">
        <w:rPr>
          <w:rFonts w:ascii="Times New Roman" w:hAnsi="Times New Roman" w:cs="Times New Roman"/>
          <w:sz w:val="26"/>
          <w:szCs w:val="26"/>
        </w:rPr>
        <w:t>е</w:t>
      </w:r>
      <w:r>
        <w:rPr>
          <w:rFonts w:ascii="Times New Roman" w:hAnsi="Times New Roman" w:cs="Times New Roman"/>
          <w:sz w:val="26"/>
          <w:szCs w:val="26"/>
        </w:rPr>
        <w:t xml:space="preserve"> радиусом 50 м </w:t>
      </w:r>
      <w:r w:rsidR="00C95860">
        <w:rPr>
          <w:rFonts w:ascii="Times New Roman" w:hAnsi="Times New Roman" w:cs="Times New Roman"/>
          <w:sz w:val="26"/>
          <w:szCs w:val="26"/>
        </w:rPr>
        <w:t>не допускается строительство жилых домов, объектов детских и медицинских учреждений</w:t>
      </w:r>
      <w:r>
        <w:rPr>
          <w:rFonts w:ascii="Times New Roman" w:hAnsi="Times New Roman" w:cs="Times New Roman"/>
          <w:sz w:val="26"/>
          <w:szCs w:val="26"/>
        </w:rPr>
        <w:t xml:space="preserve">. </w:t>
      </w:r>
    </w:p>
    <w:p w:rsidR="00C95860" w:rsidRDefault="00C95860" w:rsidP="00D60B66">
      <w:pPr>
        <w:pStyle w:val="ConsPlusNormal"/>
        <w:widowControl/>
        <w:tabs>
          <w:tab w:val="left" w:pos="0"/>
        </w:tabs>
        <w:ind w:firstLine="0"/>
        <w:jc w:val="both"/>
        <w:rPr>
          <w:rFonts w:ascii="Times New Roman" w:hAnsi="Times New Roman" w:cs="Times New Roman"/>
          <w:sz w:val="26"/>
          <w:szCs w:val="26"/>
        </w:rPr>
      </w:pPr>
    </w:p>
    <w:p w:rsidR="00C95860" w:rsidRDefault="00C95860" w:rsidP="00C95860">
      <w:pPr>
        <w:pStyle w:val="ConsPlusNormal"/>
        <w:widowControl/>
        <w:tabs>
          <w:tab w:val="left" w:pos="0"/>
        </w:tabs>
        <w:ind w:firstLine="0"/>
        <w:jc w:val="center"/>
        <w:rPr>
          <w:rFonts w:ascii="Times New Roman" w:hAnsi="Times New Roman" w:cs="Times New Roman"/>
          <w:sz w:val="26"/>
          <w:szCs w:val="26"/>
        </w:rPr>
      </w:pPr>
      <w:r w:rsidRPr="00004747">
        <w:rPr>
          <w:rFonts w:ascii="Times New Roman" w:hAnsi="Times New Roman" w:cs="Times New Roman"/>
          <w:b/>
          <w:sz w:val="28"/>
          <w:szCs w:val="28"/>
        </w:rPr>
        <w:t>14 Индикаторы развития системы теп</w:t>
      </w:r>
      <w:r>
        <w:rPr>
          <w:rFonts w:ascii="Times New Roman" w:hAnsi="Times New Roman" w:cs="Times New Roman"/>
          <w:b/>
          <w:sz w:val="28"/>
          <w:szCs w:val="28"/>
        </w:rPr>
        <w:t>лоснабжения городского округа</w:t>
      </w:r>
    </w:p>
    <w:p w:rsidR="00C95860" w:rsidRDefault="00C95860" w:rsidP="00C95860">
      <w:pPr>
        <w:spacing w:after="240"/>
        <w:jc w:val="center"/>
        <w:rPr>
          <w:b/>
          <w:sz w:val="28"/>
          <w:szCs w:val="28"/>
        </w:rPr>
      </w:pPr>
      <w:r>
        <w:rPr>
          <w:b/>
          <w:sz w:val="28"/>
          <w:szCs w:val="28"/>
        </w:rPr>
        <w:t>Индикаторы развития систем</w:t>
      </w:r>
      <w:r w:rsidRPr="00A44305">
        <w:rPr>
          <w:b/>
          <w:sz w:val="28"/>
          <w:szCs w:val="28"/>
        </w:rPr>
        <w:t xml:space="preserve"> теплоснабжения городского </w:t>
      </w:r>
      <w:r>
        <w:rPr>
          <w:b/>
          <w:sz w:val="28"/>
          <w:szCs w:val="28"/>
        </w:rPr>
        <w:t>округа</w:t>
      </w:r>
    </w:p>
    <w:p w:rsidR="00E30F06" w:rsidRDefault="00E30F06" w:rsidP="007D4DC7">
      <w:pPr>
        <w:ind w:firstLine="539"/>
        <w:jc w:val="both"/>
        <w:rPr>
          <w:sz w:val="26"/>
          <w:szCs w:val="26"/>
        </w:rPr>
      </w:pPr>
      <w:r w:rsidRPr="0062189D">
        <w:rPr>
          <w:sz w:val="26"/>
          <w:szCs w:val="26"/>
        </w:rPr>
        <w:t>Перечень и формы представления индикаторов развития систем теплоснабжения</w:t>
      </w:r>
      <w:r w:rsidR="007D4DC7">
        <w:rPr>
          <w:sz w:val="26"/>
          <w:szCs w:val="26"/>
        </w:rPr>
        <w:t>,</w:t>
      </w:r>
      <w:r>
        <w:rPr>
          <w:sz w:val="26"/>
          <w:szCs w:val="26"/>
        </w:rPr>
        <w:t xml:space="preserve"> приняты</w:t>
      </w:r>
      <w:r w:rsidR="007D4DC7">
        <w:rPr>
          <w:sz w:val="26"/>
          <w:szCs w:val="26"/>
        </w:rPr>
        <w:t>е</w:t>
      </w:r>
      <w:r>
        <w:rPr>
          <w:sz w:val="26"/>
          <w:szCs w:val="26"/>
        </w:rPr>
        <w:t xml:space="preserve"> в соответствии с «</w:t>
      </w:r>
      <w:r w:rsidRPr="006852B8">
        <w:rPr>
          <w:sz w:val="26"/>
          <w:szCs w:val="26"/>
        </w:rPr>
        <w:t>Методически</w:t>
      </w:r>
      <w:r>
        <w:rPr>
          <w:sz w:val="26"/>
          <w:szCs w:val="26"/>
        </w:rPr>
        <w:t>ми</w:t>
      </w:r>
      <w:r w:rsidRPr="006852B8">
        <w:rPr>
          <w:sz w:val="26"/>
          <w:szCs w:val="26"/>
        </w:rPr>
        <w:t xml:space="preserve"> </w:t>
      </w:r>
      <w:hyperlink w:anchor="Par36" w:tooltip="МЕТОДИЧЕСКИЕ РЕКОМЕНДАЦИИ" w:history="1">
        <w:r>
          <w:rPr>
            <w:sz w:val="26"/>
            <w:szCs w:val="26"/>
          </w:rPr>
          <w:t>указаниями</w:t>
        </w:r>
      </w:hyperlink>
      <w:r w:rsidRPr="006852B8">
        <w:rPr>
          <w:sz w:val="26"/>
          <w:szCs w:val="26"/>
        </w:rPr>
        <w:t xml:space="preserve"> по разработке схем теплоснабжения</w:t>
      </w:r>
      <w:r>
        <w:rPr>
          <w:sz w:val="26"/>
          <w:szCs w:val="26"/>
        </w:rPr>
        <w:t xml:space="preserve">» </w:t>
      </w:r>
      <w:r w:rsidRPr="0062189D">
        <w:rPr>
          <w:sz w:val="26"/>
          <w:szCs w:val="26"/>
        </w:rPr>
        <w:t>[</w:t>
      </w:r>
      <w:r w:rsidR="007D4DC7">
        <w:rPr>
          <w:sz w:val="26"/>
          <w:szCs w:val="26"/>
        </w:rPr>
        <w:t>20</w:t>
      </w:r>
      <w:r w:rsidRPr="0062189D">
        <w:rPr>
          <w:sz w:val="26"/>
          <w:szCs w:val="26"/>
        </w:rPr>
        <w:t>]</w:t>
      </w:r>
      <w:r w:rsidR="007D4DC7">
        <w:rPr>
          <w:sz w:val="26"/>
          <w:szCs w:val="26"/>
        </w:rPr>
        <w:t xml:space="preserve"> приведены в таблицах 14.1 – 14.4</w:t>
      </w:r>
      <w:r w:rsidRPr="006852B8">
        <w:rPr>
          <w:sz w:val="26"/>
          <w:szCs w:val="26"/>
        </w:rPr>
        <w:t>.</w:t>
      </w:r>
      <w:r w:rsidR="00C95860">
        <w:rPr>
          <w:sz w:val="26"/>
          <w:szCs w:val="26"/>
        </w:rPr>
        <w:t xml:space="preserve"> </w:t>
      </w:r>
    </w:p>
    <w:p w:rsidR="00E30F06" w:rsidRDefault="00E30F06" w:rsidP="00C95860">
      <w:pPr>
        <w:jc w:val="both"/>
        <w:rPr>
          <w:sz w:val="26"/>
          <w:szCs w:val="26"/>
        </w:rPr>
      </w:pPr>
    </w:p>
    <w:p w:rsidR="00E30F06" w:rsidRDefault="00E30F06" w:rsidP="00C95860">
      <w:pPr>
        <w:jc w:val="both"/>
        <w:rPr>
          <w:sz w:val="26"/>
          <w:szCs w:val="26"/>
        </w:rPr>
      </w:pPr>
    </w:p>
    <w:p w:rsidR="00E30F06" w:rsidRDefault="00E30F06" w:rsidP="00C95860">
      <w:pPr>
        <w:jc w:val="both"/>
        <w:rPr>
          <w:sz w:val="26"/>
          <w:szCs w:val="26"/>
        </w:rPr>
      </w:pPr>
    </w:p>
    <w:p w:rsidR="00E30F06" w:rsidRDefault="00E30F06" w:rsidP="00C95860">
      <w:pPr>
        <w:pStyle w:val="ConsPlusNormal"/>
        <w:spacing w:after="120"/>
        <w:ind w:firstLine="539"/>
        <w:jc w:val="right"/>
        <w:outlineLvl w:val="2"/>
        <w:rPr>
          <w:rFonts w:ascii="Times New Roman" w:hAnsi="Times New Roman" w:cs="Times New Roman"/>
          <w:sz w:val="26"/>
          <w:szCs w:val="26"/>
        </w:rPr>
        <w:sectPr w:rsidR="00E30F06" w:rsidSect="002C3582">
          <w:headerReference w:type="even" r:id="rId34"/>
          <w:headerReference w:type="default" r:id="rId35"/>
          <w:footerReference w:type="even" r:id="rId36"/>
          <w:footerReference w:type="default" r:id="rId37"/>
          <w:headerReference w:type="first" r:id="rId38"/>
          <w:footerReference w:type="first" r:id="rId39"/>
          <w:pgSz w:w="11906" w:h="16838"/>
          <w:pgMar w:top="851" w:right="567" w:bottom="709" w:left="1134" w:header="568" w:footer="567" w:gutter="0"/>
          <w:cols w:space="720"/>
          <w:docGrid w:linePitch="360"/>
        </w:sectPr>
      </w:pPr>
    </w:p>
    <w:p w:rsidR="00FB0738" w:rsidRPr="00271D49" w:rsidRDefault="00FB0738" w:rsidP="00FB0738">
      <w:pPr>
        <w:pStyle w:val="ConsPlusNormal"/>
        <w:spacing w:after="120"/>
        <w:ind w:firstLine="539"/>
        <w:jc w:val="center"/>
        <w:outlineLvl w:val="2"/>
        <w:rPr>
          <w:rFonts w:ascii="Times New Roman" w:hAnsi="Times New Roman" w:cs="Times New Roman"/>
          <w:sz w:val="26"/>
          <w:szCs w:val="26"/>
        </w:rPr>
      </w:pPr>
      <w:r w:rsidRPr="00D3360B">
        <w:rPr>
          <w:rFonts w:ascii="Times New Roman" w:hAnsi="Times New Roman" w:cs="Times New Roman"/>
          <w:sz w:val="26"/>
          <w:szCs w:val="26"/>
        </w:rPr>
        <w:lastRenderedPageBreak/>
        <w:t>Таблица 14.1. Целевые показатели</w:t>
      </w:r>
      <w:r>
        <w:rPr>
          <w:rFonts w:ascii="Times New Roman" w:hAnsi="Times New Roman" w:cs="Times New Roman"/>
          <w:sz w:val="26"/>
          <w:szCs w:val="26"/>
        </w:rPr>
        <w:t xml:space="preserve"> (индикаторы)</w:t>
      </w:r>
      <w:r w:rsidRPr="00271D49">
        <w:rPr>
          <w:rFonts w:ascii="Times New Roman" w:hAnsi="Times New Roman" w:cs="Times New Roman"/>
          <w:sz w:val="26"/>
          <w:szCs w:val="26"/>
        </w:rPr>
        <w:t xml:space="preserve"> эффективности котельных</w:t>
      </w:r>
    </w:p>
    <w:tbl>
      <w:tblPr>
        <w:tblW w:w="15749" w:type="dxa"/>
        <w:tblInd w:w="40" w:type="dxa"/>
        <w:tblLayout w:type="fixed"/>
        <w:tblCellMar>
          <w:left w:w="40" w:type="dxa"/>
          <w:right w:w="40" w:type="dxa"/>
        </w:tblCellMar>
        <w:tblLook w:val="0000" w:firstRow="0" w:lastRow="0" w:firstColumn="0" w:lastColumn="0" w:noHBand="0" w:noVBand="0"/>
      </w:tblPr>
      <w:tblGrid>
        <w:gridCol w:w="426"/>
        <w:gridCol w:w="2976"/>
        <w:gridCol w:w="1134"/>
        <w:gridCol w:w="819"/>
        <w:gridCol w:w="882"/>
        <w:gridCol w:w="851"/>
        <w:gridCol w:w="851"/>
        <w:gridCol w:w="710"/>
        <w:gridCol w:w="710"/>
        <w:gridCol w:w="710"/>
        <w:gridCol w:w="710"/>
        <w:gridCol w:w="710"/>
        <w:gridCol w:w="710"/>
        <w:gridCol w:w="710"/>
        <w:gridCol w:w="710"/>
        <w:gridCol w:w="710"/>
        <w:gridCol w:w="710"/>
        <w:gridCol w:w="710"/>
      </w:tblGrid>
      <w:tr w:rsidR="00FB0738" w:rsidRPr="002660D9" w:rsidTr="00614822">
        <w:trPr>
          <w:trHeight w:val="20"/>
        </w:trPr>
        <w:tc>
          <w:tcPr>
            <w:tcW w:w="426" w:type="dxa"/>
            <w:tcBorders>
              <w:top w:val="single" w:sz="8" w:space="0" w:color="auto"/>
              <w:left w:val="single" w:sz="8" w:space="0" w:color="auto"/>
              <w:bottom w:val="single" w:sz="8" w:space="0" w:color="auto"/>
              <w:right w:val="single" w:sz="8" w:space="0" w:color="auto"/>
            </w:tcBorders>
            <w:vAlign w:val="center"/>
          </w:tcPr>
          <w:p w:rsidR="00FB0738" w:rsidRPr="002660D9" w:rsidRDefault="00FB0738" w:rsidP="00614822">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2976" w:type="dxa"/>
            <w:tcBorders>
              <w:top w:val="single" w:sz="8" w:space="0" w:color="auto"/>
              <w:left w:val="single" w:sz="8" w:space="0" w:color="auto"/>
              <w:bottom w:val="single" w:sz="8" w:space="0" w:color="auto"/>
              <w:right w:val="single" w:sz="8" w:space="0" w:color="auto"/>
            </w:tcBorders>
            <w:vAlign w:val="center"/>
          </w:tcPr>
          <w:p w:rsidR="00FB0738" w:rsidRPr="002660D9" w:rsidRDefault="00FB0738" w:rsidP="00614822">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tcBorders>
              <w:top w:val="single" w:sz="8" w:space="0" w:color="auto"/>
              <w:left w:val="single" w:sz="8" w:space="0" w:color="auto"/>
              <w:bottom w:val="single" w:sz="8" w:space="0" w:color="auto"/>
              <w:right w:val="single" w:sz="8" w:space="0" w:color="auto"/>
            </w:tcBorders>
            <w:vAlign w:val="center"/>
          </w:tcPr>
          <w:p w:rsidR="00FB0738" w:rsidRPr="002660D9" w:rsidRDefault="00FB0738" w:rsidP="00614822">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rPr>
              <w:t>2013г.</w:t>
            </w:r>
          </w:p>
        </w:tc>
        <w:tc>
          <w:tcPr>
            <w:tcW w:w="882"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2014г.</w:t>
            </w:r>
          </w:p>
        </w:tc>
        <w:tc>
          <w:tcPr>
            <w:tcW w:w="851"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2015г.</w:t>
            </w:r>
          </w:p>
        </w:tc>
        <w:tc>
          <w:tcPr>
            <w:tcW w:w="851"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2016г.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2017г.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2018г.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2019г.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2020г.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2021г.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2022г.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2023г.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2024г.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2025г.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2026г.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2027г.</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Установленная тепловая мощность</w:t>
            </w:r>
            <w:r>
              <w:rPr>
                <w:rFonts w:ascii="Times New Roman" w:hAnsi="Times New Roman" w:cs="Times New Roman"/>
                <w:sz w:val="22"/>
                <w:szCs w:val="22"/>
              </w:rPr>
              <w:t xml:space="preserve"> (УТМ)</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D3360B" w:rsidRDefault="00D3360B" w:rsidP="00D3360B">
            <w:pPr>
              <w:suppressAutoHyphens w:val="0"/>
              <w:jc w:val="center"/>
              <w:rPr>
                <w:rFonts w:eastAsia="Times New Roman"/>
                <w:color w:val="000000"/>
                <w:sz w:val="22"/>
                <w:lang w:eastAsia="ru-RU"/>
              </w:rPr>
            </w:pPr>
            <w:r>
              <w:rPr>
                <w:color w:val="000000"/>
                <w:sz w:val="22"/>
              </w:rPr>
              <w:t>12,540</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12,320</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11,310</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11,280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11,280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9,890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9,390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10,692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9,778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9,778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9,778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29,128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29,128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29,128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29,128</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4,508</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4,074</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3,912</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3,912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3,277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3,199</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3,014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2,7014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17,7887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17,7887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17,7887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17,7887</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Располагаемая тепловая мощность</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11,286</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11,088</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10,179</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10,152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10,152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8,901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8,451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9,6228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8,8002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8,8002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8,8002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29,128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29,128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29,128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29,128</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 xml:space="preserve">Потери </w:t>
            </w:r>
            <w:r>
              <w:rPr>
                <w:rFonts w:ascii="Times New Roman" w:hAnsi="Times New Roman" w:cs="Times New Roman"/>
                <w:sz w:val="22"/>
                <w:szCs w:val="22"/>
              </w:rPr>
              <w:t>УТМ</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Резерв тепловой мощности</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60,1</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63,3</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61,6</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61,5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67,7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64,1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64,3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71,9</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69,7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69,7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69,7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38,9</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38,9</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38,9</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38,9</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2976" w:type="dxa"/>
            <w:tcBorders>
              <w:left w:val="single" w:sz="8" w:space="0" w:color="auto"/>
              <w:bottom w:val="single" w:sz="8" w:space="0" w:color="auto"/>
              <w:right w:val="single" w:sz="8" w:space="0" w:color="auto"/>
            </w:tcBorders>
            <w:vAlign w:val="center"/>
          </w:tcPr>
          <w:p w:rsidR="00D3360B"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Производство тепловой энергии</w:t>
            </w:r>
          </w:p>
        </w:tc>
        <w:tc>
          <w:tcPr>
            <w:tcW w:w="1134" w:type="dxa"/>
            <w:tcBorders>
              <w:left w:val="single" w:sz="8" w:space="0" w:color="auto"/>
              <w:bottom w:val="single" w:sz="8" w:space="0" w:color="auto"/>
              <w:right w:val="single" w:sz="8" w:space="0" w:color="auto"/>
            </w:tcBorders>
            <w:vAlign w:val="center"/>
          </w:tcPr>
          <w:p w:rsidR="00D3360B"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11808,4</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10616,9</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10172,1</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10172,1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8997,2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8783,0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8275,1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7416,8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7309,7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7309,7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7310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48740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48740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48740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48740</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Отпуск тепловой энергии с коллекторов</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11395,1</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10245,3</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9816,1</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9816,1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8682,3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8475,6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7985,5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7107,5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7004,9</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7004,9</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7005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47521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47521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47521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47521</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Средневзвешенный срок службы</w:t>
            </w:r>
            <w:r>
              <w:rPr>
                <w:rFonts w:ascii="Times New Roman" w:hAnsi="Times New Roman" w:cs="Times New Roman"/>
                <w:sz w:val="22"/>
                <w:szCs w:val="22"/>
              </w:rPr>
              <w:t xml:space="preserve"> котлов</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лет</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18</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19</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20</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Остаточный ресурс котлов</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-9</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9</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7</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выработку тепловой энергии</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кг</w:t>
            </w:r>
            <w:r>
              <w:rPr>
                <w:rFonts w:ascii="Times New Roman" w:hAnsi="Times New Roman" w:cs="Times New Roman"/>
                <w:sz w:val="22"/>
                <w:szCs w:val="22"/>
              </w:rPr>
              <w:t xml:space="preserve"> </w:t>
            </w:r>
            <w:proofErr w:type="spellStart"/>
            <w:r w:rsidRPr="002660D9">
              <w:rPr>
                <w:rFonts w:ascii="Times New Roman" w:hAnsi="Times New Roman" w:cs="Times New Roman"/>
                <w:sz w:val="22"/>
                <w:szCs w:val="22"/>
              </w:rPr>
              <w:t>у.т</w:t>
            </w:r>
            <w:proofErr w:type="spellEnd"/>
            <w:r w:rsidRPr="002660D9">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0,2554</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0,2875</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0,275</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0,275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0,1570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0,1570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0,1570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0,1570</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11</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Собственные нужды</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3,5</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3,5</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3,5</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12</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отпуск тепловой энергии</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кг </w:t>
            </w:r>
            <w:proofErr w:type="spellStart"/>
            <w:r w:rsidRPr="002660D9">
              <w:rPr>
                <w:rFonts w:ascii="Times New Roman" w:hAnsi="Times New Roman" w:cs="Times New Roman"/>
                <w:sz w:val="22"/>
                <w:szCs w:val="22"/>
              </w:rPr>
              <w:t>у.т</w:t>
            </w:r>
            <w:proofErr w:type="spellEnd"/>
            <w:r w:rsidRPr="002660D9">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0,2647</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0,2979</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0,2850</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0,2850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0,2355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0,2355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0,2355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0,2302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0,2302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0,2302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0,2302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0,1610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0,1610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0,1610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0,1610</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13</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p>
        </w:tc>
        <w:tc>
          <w:tcPr>
            <w:tcW w:w="1134" w:type="dxa"/>
            <w:tcBorders>
              <w:left w:val="single" w:sz="8" w:space="0" w:color="auto"/>
              <w:bottom w:val="single" w:sz="8" w:space="0" w:color="auto"/>
              <w:right w:val="single" w:sz="8" w:space="0" w:color="auto"/>
            </w:tcBorders>
            <w:vAlign w:val="center"/>
          </w:tcPr>
          <w:p w:rsidR="00D3360B" w:rsidRPr="005F1B02" w:rsidRDefault="00D3360B" w:rsidP="00D3360B">
            <w:pPr>
              <w:pStyle w:val="ConsPlusNonformat"/>
              <w:ind w:left="-40"/>
              <w:jc w:val="center"/>
              <w:rPr>
                <w:rFonts w:ascii="Times New Roman" w:hAnsi="Times New Roman" w:cs="Times New Roman"/>
              </w:rPr>
            </w:pPr>
            <w:r w:rsidRPr="005F1B02">
              <w:rPr>
                <w:rFonts w:ascii="Times New Roman" w:hAnsi="Times New Roman" w:cs="Times New Roman"/>
              </w:rPr>
              <w:t>кВт*ч/Гкал</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56,2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56,2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41,6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41,6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32,6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32,6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32,6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20</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14 </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5F1B02">
              <w:rPr>
                <w:rFonts w:ascii="Times New Roman" w:hAnsi="Times New Roman" w:cs="Times New Roman"/>
                <w:sz w:val="22"/>
                <w:szCs w:val="22"/>
                <w:vertAlign w:val="superscript"/>
              </w:rPr>
              <w:t>3</w:t>
            </w:r>
            <w:r w:rsidRPr="002660D9">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25,51</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25,51</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25,51</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25,51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25,51</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15</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Коэффициент использования</w:t>
            </w:r>
          </w:p>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УТМ</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35,9</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33,1</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34,6</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34,7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29,1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32,3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32,1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27,2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27,2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27,2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61,1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61,1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61,1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61,1</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Число часов использования УТМ</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ч/год</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5304</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5304</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5304</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5376</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Доля автоматизированных котельных без персонала</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Доля котельных, оборудован-</w:t>
            </w:r>
            <w:proofErr w:type="spellStart"/>
            <w:r>
              <w:rPr>
                <w:rFonts w:ascii="Times New Roman" w:hAnsi="Times New Roman" w:cs="Times New Roman"/>
                <w:sz w:val="22"/>
                <w:szCs w:val="22"/>
              </w:rPr>
              <w:t>ных</w:t>
            </w:r>
            <w:proofErr w:type="spellEnd"/>
            <w:r>
              <w:rPr>
                <w:rFonts w:ascii="Times New Roman" w:hAnsi="Times New Roman" w:cs="Times New Roman"/>
                <w:sz w:val="22"/>
                <w:szCs w:val="22"/>
              </w:rPr>
              <w:t xml:space="preserve"> приборами учета</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882"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w:t>
            </w:r>
          </w:p>
        </w:tc>
      </w:tr>
    </w:tbl>
    <w:p w:rsidR="00FB0738" w:rsidRDefault="00FB0738" w:rsidP="00FB0738">
      <w:pPr>
        <w:spacing w:after="120"/>
        <w:jc w:val="center"/>
        <w:rPr>
          <w:sz w:val="26"/>
          <w:szCs w:val="26"/>
        </w:rPr>
      </w:pPr>
    </w:p>
    <w:p w:rsidR="00FB0738" w:rsidRDefault="00FB0738" w:rsidP="00FB0738">
      <w:pPr>
        <w:spacing w:after="120"/>
        <w:jc w:val="center"/>
        <w:rPr>
          <w:sz w:val="26"/>
          <w:szCs w:val="26"/>
        </w:rPr>
      </w:pPr>
    </w:p>
    <w:p w:rsidR="00FB0738" w:rsidRDefault="00FB0738" w:rsidP="00FB0738">
      <w:pPr>
        <w:spacing w:after="120"/>
        <w:jc w:val="center"/>
      </w:pPr>
      <w:r w:rsidRPr="00271D49">
        <w:rPr>
          <w:sz w:val="26"/>
          <w:szCs w:val="26"/>
        </w:rPr>
        <w:lastRenderedPageBreak/>
        <w:t>Таблица 1</w:t>
      </w:r>
      <w:r>
        <w:rPr>
          <w:sz w:val="26"/>
          <w:szCs w:val="26"/>
        </w:rPr>
        <w:t>4</w:t>
      </w:r>
      <w:r w:rsidRPr="00271D49">
        <w:rPr>
          <w:sz w:val="26"/>
          <w:szCs w:val="26"/>
        </w:rPr>
        <w:t>.</w:t>
      </w:r>
      <w:r>
        <w:rPr>
          <w:sz w:val="26"/>
          <w:szCs w:val="26"/>
        </w:rPr>
        <w:t>2</w:t>
      </w:r>
      <w:r w:rsidRPr="00271D49">
        <w:rPr>
          <w:sz w:val="26"/>
          <w:szCs w:val="26"/>
        </w:rPr>
        <w:t>.</w:t>
      </w:r>
      <w:r>
        <w:rPr>
          <w:sz w:val="26"/>
          <w:szCs w:val="26"/>
        </w:rPr>
        <w:t xml:space="preserve"> Ц</w:t>
      </w:r>
      <w:r w:rsidRPr="00271D49">
        <w:rPr>
          <w:sz w:val="26"/>
          <w:szCs w:val="26"/>
        </w:rPr>
        <w:t>елевы</w:t>
      </w:r>
      <w:r>
        <w:rPr>
          <w:sz w:val="26"/>
          <w:szCs w:val="26"/>
        </w:rPr>
        <w:t>е</w:t>
      </w:r>
      <w:r w:rsidRPr="00271D49">
        <w:rPr>
          <w:sz w:val="26"/>
          <w:szCs w:val="26"/>
        </w:rPr>
        <w:t xml:space="preserve"> показател</w:t>
      </w:r>
      <w:r>
        <w:rPr>
          <w:sz w:val="26"/>
          <w:szCs w:val="26"/>
        </w:rPr>
        <w:t>и (индикаторы)</w:t>
      </w:r>
      <w:r w:rsidRPr="00271D49">
        <w:rPr>
          <w:sz w:val="26"/>
          <w:szCs w:val="26"/>
        </w:rPr>
        <w:t xml:space="preserve"> эффективности передачи тепловой энергии</w:t>
      </w:r>
      <w:r>
        <w:rPr>
          <w:sz w:val="26"/>
          <w:szCs w:val="26"/>
        </w:rPr>
        <w:t xml:space="preserve"> от котельных</w:t>
      </w:r>
    </w:p>
    <w:tbl>
      <w:tblPr>
        <w:tblW w:w="1576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FB0738" w:rsidRPr="002660D9" w:rsidTr="00614822">
        <w:trPr>
          <w:trHeight w:val="20"/>
        </w:trPr>
        <w:tc>
          <w:tcPr>
            <w:tcW w:w="426" w:type="dxa"/>
            <w:vAlign w:val="center"/>
          </w:tcPr>
          <w:p w:rsidR="00FB0738" w:rsidRPr="002660D9" w:rsidRDefault="00FB0738" w:rsidP="00614822">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3260" w:type="dxa"/>
            <w:vAlign w:val="center"/>
          </w:tcPr>
          <w:p w:rsidR="00FB0738" w:rsidRPr="002660D9" w:rsidRDefault="00FB0738" w:rsidP="00614822">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vAlign w:val="center"/>
          </w:tcPr>
          <w:p w:rsidR="00FB0738" w:rsidRPr="002660D9" w:rsidRDefault="00FB0738" w:rsidP="00614822">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vAlign w:val="center"/>
          </w:tcPr>
          <w:p w:rsidR="00FB0738" w:rsidRDefault="00FB0738" w:rsidP="00614822">
            <w:pPr>
              <w:jc w:val="center"/>
              <w:rPr>
                <w:color w:val="000000"/>
              </w:rPr>
            </w:pPr>
            <w:r>
              <w:rPr>
                <w:color w:val="000000"/>
              </w:rPr>
              <w:t>2013г.</w:t>
            </w:r>
          </w:p>
        </w:tc>
        <w:tc>
          <w:tcPr>
            <w:tcW w:w="741" w:type="dxa"/>
            <w:vAlign w:val="center"/>
          </w:tcPr>
          <w:p w:rsidR="00FB0738" w:rsidRDefault="00FB0738" w:rsidP="00614822">
            <w:pPr>
              <w:jc w:val="center"/>
              <w:rPr>
                <w:color w:val="000000"/>
              </w:rPr>
            </w:pPr>
            <w:r>
              <w:rPr>
                <w:color w:val="000000"/>
                <w:sz w:val="22"/>
              </w:rPr>
              <w:t>2014г.</w:t>
            </w:r>
          </w:p>
        </w:tc>
        <w:tc>
          <w:tcPr>
            <w:tcW w:w="725" w:type="dxa"/>
            <w:vAlign w:val="center"/>
          </w:tcPr>
          <w:p w:rsidR="00FB0738" w:rsidRDefault="00FB0738" w:rsidP="00614822">
            <w:pPr>
              <w:jc w:val="center"/>
              <w:rPr>
                <w:color w:val="000000"/>
              </w:rPr>
            </w:pPr>
            <w:r>
              <w:rPr>
                <w:color w:val="000000"/>
                <w:sz w:val="22"/>
              </w:rPr>
              <w:t>2015г.</w:t>
            </w:r>
          </w:p>
        </w:tc>
        <w:tc>
          <w:tcPr>
            <w:tcW w:w="851" w:type="dxa"/>
            <w:vAlign w:val="center"/>
          </w:tcPr>
          <w:p w:rsidR="00FB0738" w:rsidRDefault="00FB0738" w:rsidP="00614822">
            <w:pPr>
              <w:jc w:val="center"/>
              <w:rPr>
                <w:color w:val="000000"/>
              </w:rPr>
            </w:pPr>
            <w:r>
              <w:rPr>
                <w:color w:val="000000"/>
                <w:sz w:val="22"/>
              </w:rPr>
              <w:t>2016г.</w:t>
            </w:r>
          </w:p>
        </w:tc>
        <w:tc>
          <w:tcPr>
            <w:tcW w:w="710" w:type="dxa"/>
            <w:vAlign w:val="center"/>
          </w:tcPr>
          <w:p w:rsidR="00FB0738" w:rsidRDefault="00FB0738" w:rsidP="00614822">
            <w:pPr>
              <w:jc w:val="center"/>
              <w:rPr>
                <w:color w:val="000000"/>
              </w:rPr>
            </w:pPr>
            <w:r>
              <w:rPr>
                <w:color w:val="000000"/>
                <w:sz w:val="22"/>
              </w:rPr>
              <w:t>2017г.</w:t>
            </w:r>
          </w:p>
        </w:tc>
        <w:tc>
          <w:tcPr>
            <w:tcW w:w="710" w:type="dxa"/>
            <w:vAlign w:val="center"/>
          </w:tcPr>
          <w:p w:rsidR="00FB0738" w:rsidRDefault="00FB0738" w:rsidP="00614822">
            <w:pPr>
              <w:jc w:val="center"/>
              <w:rPr>
                <w:color w:val="000000"/>
              </w:rPr>
            </w:pPr>
            <w:r>
              <w:rPr>
                <w:color w:val="000000"/>
                <w:sz w:val="22"/>
              </w:rPr>
              <w:t>2018г.</w:t>
            </w:r>
          </w:p>
        </w:tc>
        <w:tc>
          <w:tcPr>
            <w:tcW w:w="710" w:type="dxa"/>
            <w:vAlign w:val="center"/>
          </w:tcPr>
          <w:p w:rsidR="00FB0738" w:rsidRDefault="00FB0738" w:rsidP="00614822">
            <w:pPr>
              <w:jc w:val="center"/>
              <w:rPr>
                <w:color w:val="000000"/>
              </w:rPr>
            </w:pPr>
            <w:r>
              <w:rPr>
                <w:color w:val="000000"/>
                <w:sz w:val="22"/>
              </w:rPr>
              <w:t>2019г.</w:t>
            </w:r>
          </w:p>
        </w:tc>
        <w:tc>
          <w:tcPr>
            <w:tcW w:w="710" w:type="dxa"/>
            <w:vAlign w:val="center"/>
          </w:tcPr>
          <w:p w:rsidR="00FB0738" w:rsidRDefault="00FB0738" w:rsidP="00614822">
            <w:pPr>
              <w:jc w:val="center"/>
              <w:rPr>
                <w:color w:val="000000"/>
              </w:rPr>
            </w:pPr>
            <w:r>
              <w:rPr>
                <w:color w:val="000000"/>
                <w:sz w:val="22"/>
              </w:rPr>
              <w:t>2020г.</w:t>
            </w:r>
          </w:p>
        </w:tc>
        <w:tc>
          <w:tcPr>
            <w:tcW w:w="710" w:type="dxa"/>
            <w:vAlign w:val="center"/>
          </w:tcPr>
          <w:p w:rsidR="00FB0738" w:rsidRDefault="00FB0738" w:rsidP="00614822">
            <w:pPr>
              <w:jc w:val="center"/>
              <w:rPr>
                <w:color w:val="000000"/>
              </w:rPr>
            </w:pPr>
            <w:r>
              <w:rPr>
                <w:color w:val="000000"/>
                <w:sz w:val="22"/>
              </w:rPr>
              <w:t>2021г.</w:t>
            </w:r>
          </w:p>
        </w:tc>
        <w:tc>
          <w:tcPr>
            <w:tcW w:w="710" w:type="dxa"/>
            <w:vAlign w:val="center"/>
          </w:tcPr>
          <w:p w:rsidR="00FB0738" w:rsidRDefault="00FB0738" w:rsidP="00614822">
            <w:pPr>
              <w:jc w:val="center"/>
              <w:rPr>
                <w:color w:val="000000"/>
              </w:rPr>
            </w:pPr>
            <w:r>
              <w:rPr>
                <w:color w:val="000000"/>
                <w:sz w:val="22"/>
              </w:rPr>
              <w:t>2022г.</w:t>
            </w:r>
          </w:p>
        </w:tc>
        <w:tc>
          <w:tcPr>
            <w:tcW w:w="710" w:type="dxa"/>
            <w:vAlign w:val="center"/>
          </w:tcPr>
          <w:p w:rsidR="00FB0738" w:rsidRDefault="00FB0738" w:rsidP="00614822">
            <w:pPr>
              <w:jc w:val="center"/>
              <w:rPr>
                <w:color w:val="000000"/>
              </w:rPr>
            </w:pPr>
            <w:r>
              <w:rPr>
                <w:color w:val="000000"/>
                <w:sz w:val="22"/>
              </w:rPr>
              <w:t>2023г.</w:t>
            </w:r>
          </w:p>
        </w:tc>
        <w:tc>
          <w:tcPr>
            <w:tcW w:w="710" w:type="dxa"/>
            <w:vAlign w:val="center"/>
          </w:tcPr>
          <w:p w:rsidR="00FB0738" w:rsidRDefault="00FB0738" w:rsidP="00614822">
            <w:pPr>
              <w:jc w:val="center"/>
              <w:rPr>
                <w:color w:val="000000"/>
              </w:rPr>
            </w:pPr>
            <w:r>
              <w:rPr>
                <w:color w:val="000000"/>
                <w:sz w:val="22"/>
              </w:rPr>
              <w:t>2024г.</w:t>
            </w:r>
          </w:p>
        </w:tc>
        <w:tc>
          <w:tcPr>
            <w:tcW w:w="710" w:type="dxa"/>
            <w:vAlign w:val="center"/>
          </w:tcPr>
          <w:p w:rsidR="00FB0738" w:rsidRDefault="00FB0738" w:rsidP="00614822">
            <w:pPr>
              <w:jc w:val="center"/>
              <w:rPr>
                <w:color w:val="000000"/>
              </w:rPr>
            </w:pPr>
            <w:r>
              <w:rPr>
                <w:color w:val="000000"/>
                <w:sz w:val="22"/>
              </w:rPr>
              <w:t>2025г.</w:t>
            </w:r>
          </w:p>
        </w:tc>
        <w:tc>
          <w:tcPr>
            <w:tcW w:w="710" w:type="dxa"/>
            <w:vAlign w:val="center"/>
          </w:tcPr>
          <w:p w:rsidR="00FB0738" w:rsidRDefault="00FB0738" w:rsidP="00614822">
            <w:pPr>
              <w:jc w:val="center"/>
              <w:rPr>
                <w:color w:val="000000"/>
              </w:rPr>
            </w:pPr>
            <w:r>
              <w:rPr>
                <w:color w:val="000000"/>
                <w:sz w:val="22"/>
              </w:rPr>
              <w:t>2026г.</w:t>
            </w:r>
          </w:p>
        </w:tc>
        <w:tc>
          <w:tcPr>
            <w:tcW w:w="710" w:type="dxa"/>
            <w:vAlign w:val="center"/>
          </w:tcPr>
          <w:p w:rsidR="00FB0738" w:rsidRDefault="00FB0738" w:rsidP="00614822">
            <w:pPr>
              <w:jc w:val="center"/>
              <w:rPr>
                <w:color w:val="000000"/>
              </w:rPr>
            </w:pPr>
            <w:r>
              <w:rPr>
                <w:color w:val="000000"/>
                <w:sz w:val="22"/>
              </w:rPr>
              <w:t>2027г.</w:t>
            </w:r>
          </w:p>
        </w:tc>
      </w:tr>
      <w:tr w:rsidR="00D3360B" w:rsidRPr="002660D9" w:rsidTr="00614822">
        <w:trPr>
          <w:trHeight w:val="20"/>
        </w:trPr>
        <w:tc>
          <w:tcPr>
            <w:tcW w:w="426" w:type="dxa"/>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Протяженность тепловых сетей</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км</w:t>
            </w:r>
          </w:p>
        </w:tc>
        <w:tc>
          <w:tcPr>
            <w:tcW w:w="819" w:type="dxa"/>
            <w:vAlign w:val="center"/>
          </w:tcPr>
          <w:p w:rsidR="00D3360B" w:rsidRDefault="00D3360B" w:rsidP="00D3360B">
            <w:pPr>
              <w:suppressAutoHyphens w:val="0"/>
              <w:jc w:val="center"/>
              <w:rPr>
                <w:rFonts w:eastAsia="Times New Roman"/>
                <w:color w:val="000000"/>
                <w:sz w:val="22"/>
                <w:lang w:eastAsia="ru-RU"/>
              </w:rPr>
            </w:pPr>
            <w:r>
              <w:rPr>
                <w:color w:val="000000"/>
                <w:sz w:val="22"/>
              </w:rPr>
              <w:t>4,9</w:t>
            </w:r>
          </w:p>
        </w:tc>
        <w:tc>
          <w:tcPr>
            <w:tcW w:w="741" w:type="dxa"/>
            <w:vAlign w:val="center"/>
          </w:tcPr>
          <w:p w:rsidR="00D3360B" w:rsidRDefault="00D3360B" w:rsidP="00D3360B">
            <w:pPr>
              <w:jc w:val="center"/>
              <w:rPr>
                <w:color w:val="000000"/>
                <w:sz w:val="22"/>
              </w:rPr>
            </w:pPr>
            <w:r>
              <w:rPr>
                <w:color w:val="000000"/>
                <w:sz w:val="22"/>
              </w:rPr>
              <w:t>4,9</w:t>
            </w:r>
          </w:p>
        </w:tc>
        <w:tc>
          <w:tcPr>
            <w:tcW w:w="725" w:type="dxa"/>
            <w:vAlign w:val="center"/>
          </w:tcPr>
          <w:p w:rsidR="00D3360B" w:rsidRDefault="00D3360B" w:rsidP="00D3360B">
            <w:pPr>
              <w:jc w:val="center"/>
              <w:rPr>
                <w:color w:val="000000"/>
                <w:sz w:val="22"/>
              </w:rPr>
            </w:pPr>
            <w:r>
              <w:rPr>
                <w:color w:val="000000"/>
                <w:sz w:val="22"/>
              </w:rPr>
              <w:t>4,9</w:t>
            </w:r>
          </w:p>
        </w:tc>
        <w:tc>
          <w:tcPr>
            <w:tcW w:w="851" w:type="dxa"/>
            <w:vAlign w:val="center"/>
          </w:tcPr>
          <w:p w:rsidR="00D3360B" w:rsidRDefault="00D3360B" w:rsidP="00D3360B">
            <w:pPr>
              <w:jc w:val="center"/>
              <w:rPr>
                <w:color w:val="000000"/>
                <w:sz w:val="22"/>
              </w:rPr>
            </w:pPr>
            <w:r>
              <w:rPr>
                <w:color w:val="000000"/>
                <w:sz w:val="22"/>
              </w:rPr>
              <w:t>4,9</w:t>
            </w:r>
          </w:p>
        </w:tc>
        <w:tc>
          <w:tcPr>
            <w:tcW w:w="710" w:type="dxa"/>
            <w:vAlign w:val="center"/>
          </w:tcPr>
          <w:p w:rsidR="00D3360B" w:rsidRDefault="00D3360B" w:rsidP="00D3360B">
            <w:pPr>
              <w:jc w:val="center"/>
              <w:rPr>
                <w:color w:val="000000"/>
                <w:sz w:val="22"/>
              </w:rPr>
            </w:pPr>
            <w:r>
              <w:rPr>
                <w:color w:val="000000"/>
                <w:sz w:val="22"/>
              </w:rPr>
              <w:t>4</w:t>
            </w:r>
          </w:p>
        </w:tc>
        <w:tc>
          <w:tcPr>
            <w:tcW w:w="710" w:type="dxa"/>
            <w:vAlign w:val="center"/>
          </w:tcPr>
          <w:p w:rsidR="00D3360B" w:rsidRDefault="00D3360B" w:rsidP="00D3360B">
            <w:pPr>
              <w:jc w:val="center"/>
              <w:rPr>
                <w:color w:val="000000"/>
                <w:sz w:val="22"/>
              </w:rPr>
            </w:pPr>
            <w:r>
              <w:rPr>
                <w:color w:val="000000"/>
                <w:sz w:val="22"/>
              </w:rPr>
              <w:t>3,949</w:t>
            </w:r>
          </w:p>
        </w:tc>
        <w:tc>
          <w:tcPr>
            <w:tcW w:w="710" w:type="dxa"/>
            <w:vAlign w:val="center"/>
          </w:tcPr>
          <w:p w:rsidR="00D3360B" w:rsidRDefault="00D3360B" w:rsidP="00D3360B">
            <w:pPr>
              <w:jc w:val="center"/>
              <w:rPr>
                <w:color w:val="000000"/>
                <w:sz w:val="22"/>
              </w:rPr>
            </w:pPr>
            <w:r>
              <w:rPr>
                <w:color w:val="000000"/>
                <w:sz w:val="22"/>
              </w:rPr>
              <w:t>4,445</w:t>
            </w:r>
          </w:p>
        </w:tc>
        <w:tc>
          <w:tcPr>
            <w:tcW w:w="710" w:type="dxa"/>
            <w:vAlign w:val="center"/>
          </w:tcPr>
          <w:p w:rsidR="00D3360B" w:rsidRDefault="00D3360B" w:rsidP="00D3360B">
            <w:pPr>
              <w:jc w:val="center"/>
              <w:rPr>
                <w:color w:val="000000"/>
                <w:sz w:val="22"/>
              </w:rPr>
            </w:pPr>
            <w:r>
              <w:rPr>
                <w:color w:val="000000"/>
                <w:sz w:val="22"/>
              </w:rPr>
              <w:t>4</w:t>
            </w:r>
          </w:p>
        </w:tc>
        <w:tc>
          <w:tcPr>
            <w:tcW w:w="710" w:type="dxa"/>
            <w:vAlign w:val="center"/>
          </w:tcPr>
          <w:p w:rsidR="00D3360B" w:rsidRDefault="00D3360B" w:rsidP="00D3360B">
            <w:pPr>
              <w:jc w:val="center"/>
              <w:rPr>
                <w:color w:val="000000"/>
                <w:sz w:val="22"/>
              </w:rPr>
            </w:pPr>
            <w:r>
              <w:rPr>
                <w:color w:val="000000"/>
                <w:sz w:val="22"/>
              </w:rPr>
              <w:t>4</w:t>
            </w:r>
          </w:p>
        </w:tc>
        <w:tc>
          <w:tcPr>
            <w:tcW w:w="710" w:type="dxa"/>
            <w:vAlign w:val="center"/>
          </w:tcPr>
          <w:p w:rsidR="00D3360B" w:rsidRDefault="00D3360B" w:rsidP="00D3360B">
            <w:pPr>
              <w:jc w:val="center"/>
              <w:rPr>
                <w:color w:val="000000"/>
                <w:sz w:val="22"/>
              </w:rPr>
            </w:pPr>
            <w:r>
              <w:rPr>
                <w:color w:val="000000"/>
                <w:sz w:val="22"/>
              </w:rPr>
              <w:t>3,94</w:t>
            </w:r>
          </w:p>
        </w:tc>
        <w:tc>
          <w:tcPr>
            <w:tcW w:w="710" w:type="dxa"/>
            <w:vAlign w:val="center"/>
          </w:tcPr>
          <w:p w:rsidR="00D3360B" w:rsidRDefault="00D3360B" w:rsidP="00D3360B">
            <w:pPr>
              <w:jc w:val="center"/>
              <w:rPr>
                <w:color w:val="000000"/>
                <w:sz w:val="22"/>
              </w:rPr>
            </w:pPr>
            <w:r>
              <w:rPr>
                <w:color w:val="000000"/>
                <w:sz w:val="22"/>
              </w:rPr>
              <w:t>3,94</w:t>
            </w:r>
          </w:p>
        </w:tc>
        <w:tc>
          <w:tcPr>
            <w:tcW w:w="710" w:type="dxa"/>
            <w:vAlign w:val="center"/>
          </w:tcPr>
          <w:p w:rsidR="00D3360B" w:rsidRDefault="00D3360B" w:rsidP="00D3360B">
            <w:pPr>
              <w:jc w:val="center"/>
              <w:rPr>
                <w:color w:val="000000"/>
                <w:sz w:val="22"/>
              </w:rPr>
            </w:pPr>
            <w:r>
              <w:rPr>
                <w:color w:val="000000"/>
                <w:sz w:val="22"/>
              </w:rPr>
              <w:t>23,1</w:t>
            </w:r>
          </w:p>
        </w:tc>
        <w:tc>
          <w:tcPr>
            <w:tcW w:w="710" w:type="dxa"/>
            <w:vAlign w:val="center"/>
          </w:tcPr>
          <w:p w:rsidR="00D3360B" w:rsidRDefault="00D3360B" w:rsidP="00D3360B">
            <w:pPr>
              <w:jc w:val="center"/>
              <w:rPr>
                <w:color w:val="000000"/>
                <w:sz w:val="22"/>
              </w:rPr>
            </w:pPr>
            <w:r>
              <w:rPr>
                <w:color w:val="000000"/>
                <w:sz w:val="22"/>
              </w:rPr>
              <w:t>23,1</w:t>
            </w:r>
          </w:p>
        </w:tc>
        <w:tc>
          <w:tcPr>
            <w:tcW w:w="710" w:type="dxa"/>
            <w:vAlign w:val="center"/>
          </w:tcPr>
          <w:p w:rsidR="00D3360B" w:rsidRDefault="00D3360B" w:rsidP="00D3360B">
            <w:pPr>
              <w:jc w:val="center"/>
              <w:rPr>
                <w:color w:val="000000"/>
                <w:sz w:val="22"/>
              </w:rPr>
            </w:pPr>
            <w:r>
              <w:rPr>
                <w:color w:val="000000"/>
                <w:sz w:val="22"/>
              </w:rPr>
              <w:t>23,1</w:t>
            </w:r>
          </w:p>
        </w:tc>
        <w:tc>
          <w:tcPr>
            <w:tcW w:w="710" w:type="dxa"/>
            <w:vAlign w:val="center"/>
          </w:tcPr>
          <w:p w:rsidR="00D3360B" w:rsidRDefault="00D3360B" w:rsidP="00D3360B">
            <w:pPr>
              <w:jc w:val="center"/>
              <w:rPr>
                <w:color w:val="000000"/>
                <w:sz w:val="22"/>
              </w:rPr>
            </w:pPr>
            <w:r>
              <w:rPr>
                <w:color w:val="000000"/>
                <w:sz w:val="22"/>
              </w:rPr>
              <w:t>23,1</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Материальная характеристика тепловых сетей</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м</w:t>
            </w:r>
            <w:r w:rsidRPr="00476D2E">
              <w:rPr>
                <w:rFonts w:ascii="Times New Roman" w:hAnsi="Times New Roman" w:cs="Times New Roman"/>
                <w:sz w:val="22"/>
                <w:szCs w:val="22"/>
                <w:vertAlign w:val="superscript"/>
              </w:rPr>
              <w:t>2</w:t>
            </w:r>
          </w:p>
        </w:tc>
        <w:tc>
          <w:tcPr>
            <w:tcW w:w="819" w:type="dxa"/>
            <w:vAlign w:val="center"/>
          </w:tcPr>
          <w:p w:rsidR="00D3360B" w:rsidRDefault="00D3360B" w:rsidP="00D3360B">
            <w:pPr>
              <w:jc w:val="center"/>
              <w:rPr>
                <w:color w:val="000000"/>
                <w:sz w:val="22"/>
              </w:rPr>
            </w:pPr>
            <w:r>
              <w:rPr>
                <w:color w:val="000000"/>
                <w:sz w:val="22"/>
              </w:rPr>
              <w:t>605,5</w:t>
            </w:r>
          </w:p>
        </w:tc>
        <w:tc>
          <w:tcPr>
            <w:tcW w:w="741" w:type="dxa"/>
            <w:vAlign w:val="center"/>
          </w:tcPr>
          <w:p w:rsidR="00D3360B" w:rsidRDefault="00D3360B" w:rsidP="00D3360B">
            <w:pPr>
              <w:jc w:val="center"/>
              <w:rPr>
                <w:color w:val="000000"/>
                <w:sz w:val="22"/>
              </w:rPr>
            </w:pPr>
            <w:r>
              <w:rPr>
                <w:color w:val="000000"/>
                <w:sz w:val="22"/>
              </w:rPr>
              <w:t>605,5</w:t>
            </w:r>
          </w:p>
        </w:tc>
        <w:tc>
          <w:tcPr>
            <w:tcW w:w="725" w:type="dxa"/>
            <w:vAlign w:val="center"/>
          </w:tcPr>
          <w:p w:rsidR="00D3360B" w:rsidRDefault="00D3360B" w:rsidP="00D3360B">
            <w:pPr>
              <w:jc w:val="center"/>
              <w:rPr>
                <w:color w:val="000000"/>
                <w:sz w:val="22"/>
              </w:rPr>
            </w:pPr>
            <w:r>
              <w:rPr>
                <w:color w:val="000000"/>
                <w:sz w:val="22"/>
              </w:rPr>
              <w:t>605,5</w:t>
            </w:r>
          </w:p>
        </w:tc>
        <w:tc>
          <w:tcPr>
            <w:tcW w:w="851" w:type="dxa"/>
            <w:vAlign w:val="center"/>
          </w:tcPr>
          <w:p w:rsidR="00D3360B" w:rsidRDefault="00D3360B" w:rsidP="00D3360B">
            <w:pPr>
              <w:jc w:val="center"/>
              <w:rPr>
                <w:color w:val="000000"/>
                <w:sz w:val="22"/>
              </w:rPr>
            </w:pPr>
            <w:r>
              <w:rPr>
                <w:color w:val="000000"/>
                <w:sz w:val="22"/>
              </w:rPr>
              <w:t>467</w:t>
            </w:r>
          </w:p>
        </w:tc>
        <w:tc>
          <w:tcPr>
            <w:tcW w:w="710" w:type="dxa"/>
            <w:vAlign w:val="center"/>
          </w:tcPr>
          <w:p w:rsidR="00D3360B" w:rsidRDefault="00D3360B" w:rsidP="00D3360B">
            <w:pPr>
              <w:jc w:val="center"/>
              <w:rPr>
                <w:color w:val="000000"/>
                <w:sz w:val="22"/>
              </w:rPr>
            </w:pPr>
            <w:r>
              <w:rPr>
                <w:color w:val="000000"/>
                <w:sz w:val="22"/>
              </w:rPr>
              <w:t>467</w:t>
            </w:r>
          </w:p>
        </w:tc>
        <w:tc>
          <w:tcPr>
            <w:tcW w:w="710" w:type="dxa"/>
            <w:vAlign w:val="center"/>
          </w:tcPr>
          <w:p w:rsidR="00D3360B" w:rsidRDefault="00D3360B" w:rsidP="00D3360B">
            <w:pPr>
              <w:jc w:val="center"/>
              <w:rPr>
                <w:color w:val="000000"/>
                <w:sz w:val="22"/>
              </w:rPr>
            </w:pPr>
            <w:r>
              <w:rPr>
                <w:color w:val="000000"/>
                <w:sz w:val="22"/>
              </w:rPr>
              <w:t>461</w:t>
            </w:r>
          </w:p>
        </w:tc>
        <w:tc>
          <w:tcPr>
            <w:tcW w:w="710" w:type="dxa"/>
            <w:vAlign w:val="center"/>
          </w:tcPr>
          <w:p w:rsidR="00D3360B" w:rsidRDefault="00D3360B" w:rsidP="00D3360B">
            <w:pPr>
              <w:jc w:val="center"/>
              <w:rPr>
                <w:color w:val="000000"/>
                <w:sz w:val="22"/>
              </w:rPr>
            </w:pPr>
            <w:r>
              <w:rPr>
                <w:color w:val="000000"/>
                <w:sz w:val="22"/>
              </w:rPr>
              <w:t>582,1</w:t>
            </w:r>
          </w:p>
        </w:tc>
        <w:tc>
          <w:tcPr>
            <w:tcW w:w="710" w:type="dxa"/>
            <w:vAlign w:val="center"/>
          </w:tcPr>
          <w:p w:rsidR="00D3360B" w:rsidRDefault="00D3360B" w:rsidP="00D3360B">
            <w:pPr>
              <w:jc w:val="center"/>
              <w:rPr>
                <w:color w:val="000000"/>
                <w:sz w:val="22"/>
              </w:rPr>
            </w:pPr>
            <w:r>
              <w:rPr>
                <w:color w:val="000000"/>
                <w:sz w:val="22"/>
              </w:rPr>
              <w:t>521,2</w:t>
            </w:r>
          </w:p>
        </w:tc>
        <w:tc>
          <w:tcPr>
            <w:tcW w:w="710" w:type="dxa"/>
            <w:vAlign w:val="center"/>
          </w:tcPr>
          <w:p w:rsidR="00D3360B" w:rsidRDefault="00D3360B" w:rsidP="00D3360B">
            <w:pPr>
              <w:jc w:val="center"/>
              <w:rPr>
                <w:color w:val="000000"/>
                <w:sz w:val="22"/>
              </w:rPr>
            </w:pPr>
            <w:r>
              <w:rPr>
                <w:color w:val="000000"/>
                <w:sz w:val="22"/>
              </w:rPr>
              <w:t>515,5</w:t>
            </w:r>
          </w:p>
        </w:tc>
        <w:tc>
          <w:tcPr>
            <w:tcW w:w="710" w:type="dxa"/>
            <w:vAlign w:val="center"/>
          </w:tcPr>
          <w:p w:rsidR="00D3360B" w:rsidRDefault="00D3360B" w:rsidP="00D3360B">
            <w:pPr>
              <w:jc w:val="center"/>
              <w:rPr>
                <w:color w:val="000000"/>
                <w:sz w:val="22"/>
              </w:rPr>
            </w:pPr>
            <w:r>
              <w:rPr>
                <w:color w:val="000000"/>
                <w:sz w:val="22"/>
              </w:rPr>
              <w:t>513,4</w:t>
            </w:r>
          </w:p>
        </w:tc>
        <w:tc>
          <w:tcPr>
            <w:tcW w:w="710" w:type="dxa"/>
            <w:vAlign w:val="center"/>
          </w:tcPr>
          <w:p w:rsidR="00D3360B" w:rsidRDefault="00D3360B" w:rsidP="00D3360B">
            <w:pPr>
              <w:jc w:val="center"/>
              <w:rPr>
                <w:color w:val="000000"/>
                <w:sz w:val="22"/>
              </w:rPr>
            </w:pPr>
            <w:r>
              <w:rPr>
                <w:color w:val="000000"/>
                <w:sz w:val="22"/>
              </w:rPr>
              <w:t>513,4</w:t>
            </w:r>
          </w:p>
        </w:tc>
        <w:tc>
          <w:tcPr>
            <w:tcW w:w="710" w:type="dxa"/>
            <w:vAlign w:val="center"/>
          </w:tcPr>
          <w:p w:rsidR="00D3360B" w:rsidRDefault="00D3360B" w:rsidP="00D3360B">
            <w:pPr>
              <w:jc w:val="center"/>
              <w:rPr>
                <w:color w:val="000000"/>
                <w:sz w:val="22"/>
              </w:rPr>
            </w:pPr>
            <w:r>
              <w:rPr>
                <w:color w:val="000000"/>
                <w:sz w:val="22"/>
              </w:rPr>
              <w:t>3309,6</w:t>
            </w:r>
          </w:p>
        </w:tc>
        <w:tc>
          <w:tcPr>
            <w:tcW w:w="710" w:type="dxa"/>
            <w:vAlign w:val="center"/>
          </w:tcPr>
          <w:p w:rsidR="00D3360B" w:rsidRDefault="00D3360B" w:rsidP="00D3360B">
            <w:pPr>
              <w:jc w:val="center"/>
              <w:rPr>
                <w:color w:val="000000"/>
                <w:sz w:val="22"/>
              </w:rPr>
            </w:pPr>
            <w:r>
              <w:rPr>
                <w:color w:val="000000"/>
                <w:sz w:val="22"/>
              </w:rPr>
              <w:t>3309,6</w:t>
            </w:r>
          </w:p>
        </w:tc>
        <w:tc>
          <w:tcPr>
            <w:tcW w:w="710" w:type="dxa"/>
            <w:vAlign w:val="center"/>
          </w:tcPr>
          <w:p w:rsidR="00D3360B" w:rsidRDefault="00D3360B" w:rsidP="00D3360B">
            <w:pPr>
              <w:jc w:val="center"/>
              <w:rPr>
                <w:color w:val="000000"/>
                <w:sz w:val="22"/>
              </w:rPr>
            </w:pPr>
            <w:r>
              <w:rPr>
                <w:color w:val="000000"/>
                <w:sz w:val="22"/>
              </w:rPr>
              <w:t>3309,6</w:t>
            </w:r>
          </w:p>
        </w:tc>
        <w:tc>
          <w:tcPr>
            <w:tcW w:w="710" w:type="dxa"/>
            <w:vAlign w:val="center"/>
          </w:tcPr>
          <w:p w:rsidR="00D3360B" w:rsidRDefault="00D3360B" w:rsidP="00D3360B">
            <w:pPr>
              <w:jc w:val="center"/>
              <w:rPr>
                <w:color w:val="000000"/>
                <w:sz w:val="22"/>
              </w:rPr>
            </w:pPr>
            <w:r>
              <w:rPr>
                <w:color w:val="000000"/>
                <w:sz w:val="22"/>
              </w:rPr>
              <w:t>3309,6</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Средний срок эксплуатации тепловых сетей</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vAlign w:val="center"/>
          </w:tcPr>
          <w:p w:rsidR="00D3360B" w:rsidRDefault="00D3360B" w:rsidP="00D3360B">
            <w:pPr>
              <w:jc w:val="center"/>
              <w:rPr>
                <w:color w:val="000000"/>
                <w:sz w:val="22"/>
              </w:rPr>
            </w:pPr>
            <w:r>
              <w:rPr>
                <w:color w:val="000000"/>
                <w:sz w:val="22"/>
              </w:rPr>
              <w:t>29</w:t>
            </w:r>
          </w:p>
        </w:tc>
        <w:tc>
          <w:tcPr>
            <w:tcW w:w="741" w:type="dxa"/>
            <w:vAlign w:val="center"/>
          </w:tcPr>
          <w:p w:rsidR="00D3360B" w:rsidRDefault="00D3360B" w:rsidP="00D3360B">
            <w:pPr>
              <w:jc w:val="center"/>
              <w:rPr>
                <w:color w:val="000000"/>
                <w:sz w:val="22"/>
              </w:rPr>
            </w:pPr>
            <w:r>
              <w:rPr>
                <w:color w:val="000000"/>
                <w:sz w:val="22"/>
              </w:rPr>
              <w:t>30</w:t>
            </w:r>
          </w:p>
        </w:tc>
        <w:tc>
          <w:tcPr>
            <w:tcW w:w="725" w:type="dxa"/>
            <w:vAlign w:val="center"/>
          </w:tcPr>
          <w:p w:rsidR="00D3360B" w:rsidRDefault="00D3360B" w:rsidP="00D3360B">
            <w:pPr>
              <w:jc w:val="center"/>
              <w:rPr>
                <w:color w:val="000000"/>
                <w:sz w:val="22"/>
              </w:rPr>
            </w:pPr>
            <w:r>
              <w:rPr>
                <w:color w:val="000000"/>
                <w:sz w:val="22"/>
              </w:rPr>
              <w:t>31</w:t>
            </w:r>
          </w:p>
        </w:tc>
        <w:tc>
          <w:tcPr>
            <w:tcW w:w="851" w:type="dxa"/>
            <w:vAlign w:val="center"/>
          </w:tcPr>
          <w:p w:rsidR="00D3360B" w:rsidRDefault="00D3360B" w:rsidP="00D3360B">
            <w:pPr>
              <w:jc w:val="center"/>
              <w:rPr>
                <w:color w:val="000000"/>
                <w:sz w:val="22"/>
              </w:rPr>
            </w:pPr>
            <w:r>
              <w:rPr>
                <w:color w:val="000000"/>
                <w:sz w:val="22"/>
              </w:rPr>
              <w:t>32</w:t>
            </w:r>
          </w:p>
        </w:tc>
        <w:tc>
          <w:tcPr>
            <w:tcW w:w="710" w:type="dxa"/>
            <w:vAlign w:val="center"/>
          </w:tcPr>
          <w:p w:rsidR="00D3360B" w:rsidRDefault="00D3360B" w:rsidP="00D3360B">
            <w:pPr>
              <w:jc w:val="center"/>
              <w:rPr>
                <w:color w:val="000000"/>
                <w:sz w:val="22"/>
              </w:rPr>
            </w:pPr>
            <w:r>
              <w:rPr>
                <w:color w:val="000000"/>
                <w:sz w:val="22"/>
              </w:rPr>
              <w:t>33</w:t>
            </w:r>
          </w:p>
        </w:tc>
        <w:tc>
          <w:tcPr>
            <w:tcW w:w="710" w:type="dxa"/>
            <w:vAlign w:val="center"/>
          </w:tcPr>
          <w:p w:rsidR="00D3360B" w:rsidRDefault="00D3360B" w:rsidP="00D3360B">
            <w:pPr>
              <w:jc w:val="center"/>
              <w:rPr>
                <w:color w:val="000000"/>
                <w:sz w:val="22"/>
              </w:rPr>
            </w:pPr>
            <w:r>
              <w:rPr>
                <w:color w:val="000000"/>
                <w:sz w:val="22"/>
              </w:rPr>
              <w:t>34</w:t>
            </w:r>
          </w:p>
        </w:tc>
        <w:tc>
          <w:tcPr>
            <w:tcW w:w="710" w:type="dxa"/>
            <w:vAlign w:val="center"/>
          </w:tcPr>
          <w:p w:rsidR="00D3360B" w:rsidRDefault="00D3360B" w:rsidP="00D3360B">
            <w:pPr>
              <w:jc w:val="center"/>
              <w:rPr>
                <w:color w:val="000000"/>
                <w:sz w:val="22"/>
              </w:rPr>
            </w:pPr>
            <w:r>
              <w:rPr>
                <w:color w:val="000000"/>
                <w:sz w:val="22"/>
              </w:rPr>
              <w:t>35</w:t>
            </w:r>
          </w:p>
        </w:tc>
        <w:tc>
          <w:tcPr>
            <w:tcW w:w="710" w:type="dxa"/>
            <w:vAlign w:val="center"/>
          </w:tcPr>
          <w:p w:rsidR="00D3360B" w:rsidRDefault="00D3360B" w:rsidP="00D3360B">
            <w:pPr>
              <w:jc w:val="center"/>
              <w:rPr>
                <w:color w:val="000000"/>
                <w:sz w:val="22"/>
              </w:rPr>
            </w:pPr>
            <w:r>
              <w:rPr>
                <w:color w:val="000000"/>
                <w:sz w:val="22"/>
              </w:rPr>
              <w:t>36</w:t>
            </w:r>
          </w:p>
        </w:tc>
        <w:tc>
          <w:tcPr>
            <w:tcW w:w="710" w:type="dxa"/>
            <w:vAlign w:val="center"/>
          </w:tcPr>
          <w:p w:rsidR="00D3360B" w:rsidRDefault="00D3360B" w:rsidP="00D3360B">
            <w:pPr>
              <w:jc w:val="center"/>
              <w:rPr>
                <w:color w:val="000000"/>
                <w:sz w:val="22"/>
              </w:rPr>
            </w:pPr>
            <w:r>
              <w:rPr>
                <w:color w:val="000000"/>
                <w:sz w:val="22"/>
              </w:rPr>
              <w:t>37</w:t>
            </w:r>
          </w:p>
        </w:tc>
        <w:tc>
          <w:tcPr>
            <w:tcW w:w="710" w:type="dxa"/>
            <w:vAlign w:val="center"/>
          </w:tcPr>
          <w:p w:rsidR="00D3360B" w:rsidRDefault="00D3360B" w:rsidP="00D3360B">
            <w:pPr>
              <w:jc w:val="center"/>
              <w:rPr>
                <w:color w:val="000000"/>
                <w:sz w:val="22"/>
              </w:rPr>
            </w:pPr>
            <w:r>
              <w:rPr>
                <w:color w:val="000000"/>
                <w:sz w:val="22"/>
              </w:rPr>
              <w:t>38</w:t>
            </w:r>
          </w:p>
        </w:tc>
        <w:tc>
          <w:tcPr>
            <w:tcW w:w="710" w:type="dxa"/>
            <w:vAlign w:val="center"/>
          </w:tcPr>
          <w:p w:rsidR="00D3360B" w:rsidRDefault="00D3360B" w:rsidP="00D3360B">
            <w:pPr>
              <w:jc w:val="center"/>
              <w:rPr>
                <w:color w:val="000000"/>
                <w:sz w:val="22"/>
              </w:rPr>
            </w:pPr>
            <w:r>
              <w:rPr>
                <w:color w:val="000000"/>
                <w:sz w:val="22"/>
              </w:rPr>
              <w:t>37</w:t>
            </w:r>
          </w:p>
        </w:tc>
        <w:tc>
          <w:tcPr>
            <w:tcW w:w="710" w:type="dxa"/>
            <w:vAlign w:val="center"/>
          </w:tcPr>
          <w:p w:rsidR="00D3360B" w:rsidRDefault="00D3360B" w:rsidP="00D3360B">
            <w:pPr>
              <w:jc w:val="center"/>
              <w:rPr>
                <w:color w:val="000000"/>
                <w:sz w:val="22"/>
              </w:rPr>
            </w:pPr>
            <w:r>
              <w:rPr>
                <w:color w:val="000000"/>
                <w:sz w:val="22"/>
              </w:rPr>
              <w:t>36</w:t>
            </w:r>
          </w:p>
        </w:tc>
        <w:tc>
          <w:tcPr>
            <w:tcW w:w="710" w:type="dxa"/>
            <w:vAlign w:val="center"/>
          </w:tcPr>
          <w:p w:rsidR="00D3360B" w:rsidRDefault="00D3360B" w:rsidP="00D3360B">
            <w:pPr>
              <w:jc w:val="center"/>
              <w:rPr>
                <w:color w:val="000000"/>
                <w:sz w:val="22"/>
              </w:rPr>
            </w:pPr>
            <w:r>
              <w:rPr>
                <w:color w:val="000000"/>
                <w:sz w:val="22"/>
              </w:rPr>
              <w:t>35</w:t>
            </w:r>
          </w:p>
        </w:tc>
        <w:tc>
          <w:tcPr>
            <w:tcW w:w="710" w:type="dxa"/>
            <w:vAlign w:val="center"/>
          </w:tcPr>
          <w:p w:rsidR="00D3360B" w:rsidRDefault="00D3360B" w:rsidP="00D3360B">
            <w:pPr>
              <w:jc w:val="center"/>
              <w:rPr>
                <w:color w:val="000000"/>
                <w:sz w:val="22"/>
              </w:rPr>
            </w:pPr>
            <w:r>
              <w:rPr>
                <w:color w:val="000000"/>
                <w:sz w:val="22"/>
              </w:rPr>
              <w:t>34</w:t>
            </w:r>
          </w:p>
        </w:tc>
        <w:tc>
          <w:tcPr>
            <w:tcW w:w="710" w:type="dxa"/>
            <w:vAlign w:val="center"/>
          </w:tcPr>
          <w:p w:rsidR="00D3360B" w:rsidRDefault="00D3360B" w:rsidP="00D3360B">
            <w:pPr>
              <w:jc w:val="center"/>
              <w:rPr>
                <w:color w:val="000000"/>
                <w:sz w:val="22"/>
              </w:rPr>
            </w:pPr>
            <w:r>
              <w:rPr>
                <w:color w:val="000000"/>
                <w:sz w:val="22"/>
              </w:rPr>
              <w:t>33</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Нормативные п</w:t>
            </w:r>
            <w:r w:rsidRPr="002660D9">
              <w:rPr>
                <w:rFonts w:ascii="Times New Roman" w:hAnsi="Times New Roman" w:cs="Times New Roman"/>
                <w:sz w:val="22"/>
                <w:szCs w:val="22"/>
              </w:rPr>
              <w:t>отери тепловой энергии</w:t>
            </w:r>
            <w:r>
              <w:rPr>
                <w:rFonts w:ascii="Times New Roman" w:hAnsi="Times New Roman" w:cs="Times New Roman"/>
                <w:sz w:val="22"/>
                <w:szCs w:val="22"/>
              </w:rPr>
              <w:t xml:space="preserve"> в тепловых сетях</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w:t>
            </w:r>
          </w:p>
        </w:tc>
        <w:tc>
          <w:tcPr>
            <w:tcW w:w="819" w:type="dxa"/>
            <w:vAlign w:val="center"/>
          </w:tcPr>
          <w:p w:rsidR="00D3360B" w:rsidRDefault="00D3360B" w:rsidP="00D3360B">
            <w:pPr>
              <w:jc w:val="center"/>
              <w:rPr>
                <w:color w:val="000000"/>
                <w:sz w:val="22"/>
              </w:rPr>
            </w:pPr>
            <w:r>
              <w:rPr>
                <w:color w:val="000000"/>
                <w:sz w:val="22"/>
              </w:rPr>
              <w:t>2602,5</w:t>
            </w:r>
          </w:p>
        </w:tc>
        <w:tc>
          <w:tcPr>
            <w:tcW w:w="741" w:type="dxa"/>
            <w:vAlign w:val="center"/>
          </w:tcPr>
          <w:p w:rsidR="00D3360B" w:rsidRDefault="00D3360B" w:rsidP="00D3360B">
            <w:pPr>
              <w:jc w:val="center"/>
              <w:rPr>
                <w:color w:val="000000"/>
                <w:sz w:val="22"/>
              </w:rPr>
            </w:pPr>
            <w:r>
              <w:rPr>
                <w:color w:val="000000"/>
                <w:sz w:val="22"/>
              </w:rPr>
              <w:t>2602,5</w:t>
            </w:r>
          </w:p>
        </w:tc>
        <w:tc>
          <w:tcPr>
            <w:tcW w:w="725" w:type="dxa"/>
            <w:vAlign w:val="center"/>
          </w:tcPr>
          <w:p w:rsidR="00D3360B" w:rsidRDefault="00D3360B" w:rsidP="00D3360B">
            <w:pPr>
              <w:jc w:val="center"/>
              <w:rPr>
                <w:color w:val="000000"/>
                <w:sz w:val="22"/>
              </w:rPr>
            </w:pPr>
            <w:r>
              <w:rPr>
                <w:color w:val="000000"/>
                <w:sz w:val="22"/>
              </w:rPr>
              <w:t>1684,6</w:t>
            </w:r>
          </w:p>
        </w:tc>
        <w:tc>
          <w:tcPr>
            <w:tcW w:w="851" w:type="dxa"/>
            <w:vAlign w:val="center"/>
          </w:tcPr>
          <w:p w:rsidR="00D3360B" w:rsidRDefault="00D3360B" w:rsidP="00D3360B">
            <w:pPr>
              <w:jc w:val="center"/>
              <w:rPr>
                <w:color w:val="000000"/>
                <w:sz w:val="22"/>
              </w:rPr>
            </w:pPr>
            <w:r>
              <w:rPr>
                <w:color w:val="000000"/>
                <w:sz w:val="22"/>
              </w:rPr>
              <w:t>1684,6</w:t>
            </w:r>
          </w:p>
        </w:tc>
        <w:tc>
          <w:tcPr>
            <w:tcW w:w="710" w:type="dxa"/>
            <w:vAlign w:val="center"/>
          </w:tcPr>
          <w:p w:rsidR="00D3360B" w:rsidRDefault="00D3360B" w:rsidP="00D3360B">
            <w:pPr>
              <w:jc w:val="center"/>
              <w:rPr>
                <w:color w:val="000000"/>
                <w:sz w:val="22"/>
              </w:rPr>
            </w:pPr>
            <w:r>
              <w:rPr>
                <w:color w:val="000000"/>
                <w:sz w:val="22"/>
              </w:rPr>
              <w:t>1377,3</w:t>
            </w:r>
          </w:p>
        </w:tc>
        <w:tc>
          <w:tcPr>
            <w:tcW w:w="710" w:type="dxa"/>
            <w:vAlign w:val="center"/>
          </w:tcPr>
          <w:p w:rsidR="00D3360B" w:rsidRDefault="00D3360B" w:rsidP="00D3360B">
            <w:pPr>
              <w:jc w:val="center"/>
              <w:rPr>
                <w:color w:val="000000"/>
                <w:sz w:val="22"/>
              </w:rPr>
            </w:pPr>
            <w:r>
              <w:rPr>
                <w:color w:val="000000"/>
                <w:sz w:val="22"/>
              </w:rPr>
              <w:t>1383,6</w:t>
            </w:r>
          </w:p>
        </w:tc>
        <w:tc>
          <w:tcPr>
            <w:tcW w:w="710" w:type="dxa"/>
            <w:vAlign w:val="center"/>
          </w:tcPr>
          <w:p w:rsidR="00D3360B" w:rsidRDefault="00D3360B" w:rsidP="00D3360B">
            <w:pPr>
              <w:jc w:val="center"/>
              <w:rPr>
                <w:color w:val="000000"/>
                <w:sz w:val="22"/>
              </w:rPr>
            </w:pPr>
            <w:r>
              <w:rPr>
                <w:color w:val="000000"/>
                <w:sz w:val="22"/>
              </w:rPr>
              <w:t>1445,3</w:t>
            </w:r>
          </w:p>
        </w:tc>
        <w:tc>
          <w:tcPr>
            <w:tcW w:w="710" w:type="dxa"/>
            <w:vAlign w:val="center"/>
          </w:tcPr>
          <w:p w:rsidR="00D3360B" w:rsidRDefault="00D3360B" w:rsidP="00D3360B">
            <w:pPr>
              <w:jc w:val="center"/>
              <w:rPr>
                <w:color w:val="000000"/>
                <w:sz w:val="22"/>
              </w:rPr>
            </w:pPr>
            <w:r>
              <w:rPr>
                <w:color w:val="000000"/>
                <w:sz w:val="22"/>
              </w:rPr>
              <w:t>1295,9</w:t>
            </w:r>
          </w:p>
        </w:tc>
        <w:tc>
          <w:tcPr>
            <w:tcW w:w="710" w:type="dxa"/>
            <w:vAlign w:val="center"/>
          </w:tcPr>
          <w:p w:rsidR="00D3360B" w:rsidRDefault="00D3360B" w:rsidP="00D3360B">
            <w:pPr>
              <w:jc w:val="center"/>
              <w:rPr>
                <w:color w:val="000000"/>
                <w:sz w:val="22"/>
              </w:rPr>
            </w:pPr>
            <w:r>
              <w:rPr>
                <w:color w:val="000000"/>
                <w:sz w:val="22"/>
              </w:rPr>
              <w:t>1283,7</w:t>
            </w:r>
          </w:p>
        </w:tc>
        <w:tc>
          <w:tcPr>
            <w:tcW w:w="710" w:type="dxa"/>
            <w:vAlign w:val="center"/>
          </w:tcPr>
          <w:p w:rsidR="00D3360B" w:rsidRDefault="00D3360B" w:rsidP="00D3360B">
            <w:pPr>
              <w:jc w:val="center"/>
              <w:rPr>
                <w:color w:val="000000"/>
                <w:sz w:val="22"/>
              </w:rPr>
            </w:pPr>
            <w:r>
              <w:rPr>
                <w:color w:val="000000"/>
                <w:sz w:val="22"/>
              </w:rPr>
              <w:t>1163,4</w:t>
            </w:r>
          </w:p>
        </w:tc>
        <w:tc>
          <w:tcPr>
            <w:tcW w:w="710" w:type="dxa"/>
            <w:vAlign w:val="center"/>
          </w:tcPr>
          <w:p w:rsidR="00D3360B" w:rsidRDefault="00D3360B" w:rsidP="00D3360B">
            <w:pPr>
              <w:jc w:val="center"/>
              <w:rPr>
                <w:color w:val="000000"/>
                <w:sz w:val="22"/>
              </w:rPr>
            </w:pPr>
            <w:r>
              <w:rPr>
                <w:color w:val="000000"/>
                <w:sz w:val="22"/>
              </w:rPr>
              <w:t>1105,2</w:t>
            </w:r>
          </w:p>
        </w:tc>
        <w:tc>
          <w:tcPr>
            <w:tcW w:w="710" w:type="dxa"/>
            <w:vAlign w:val="center"/>
          </w:tcPr>
          <w:p w:rsidR="00D3360B" w:rsidRDefault="00D3360B" w:rsidP="00D3360B">
            <w:pPr>
              <w:jc w:val="center"/>
              <w:rPr>
                <w:color w:val="000000"/>
                <w:sz w:val="22"/>
              </w:rPr>
            </w:pPr>
            <w:r>
              <w:rPr>
                <w:color w:val="000000"/>
                <w:sz w:val="22"/>
              </w:rPr>
              <w:t>7037,2</w:t>
            </w:r>
          </w:p>
        </w:tc>
        <w:tc>
          <w:tcPr>
            <w:tcW w:w="710" w:type="dxa"/>
            <w:vAlign w:val="center"/>
          </w:tcPr>
          <w:p w:rsidR="00D3360B" w:rsidRDefault="00D3360B" w:rsidP="00D3360B">
            <w:pPr>
              <w:jc w:val="center"/>
              <w:rPr>
                <w:color w:val="000000"/>
                <w:sz w:val="22"/>
              </w:rPr>
            </w:pPr>
            <w:r>
              <w:rPr>
                <w:color w:val="000000"/>
                <w:sz w:val="22"/>
              </w:rPr>
              <w:t>7037,2</w:t>
            </w:r>
          </w:p>
        </w:tc>
        <w:tc>
          <w:tcPr>
            <w:tcW w:w="710" w:type="dxa"/>
            <w:vAlign w:val="center"/>
          </w:tcPr>
          <w:p w:rsidR="00D3360B" w:rsidRDefault="00D3360B" w:rsidP="00D3360B">
            <w:pPr>
              <w:jc w:val="center"/>
              <w:rPr>
                <w:color w:val="000000"/>
                <w:sz w:val="22"/>
              </w:rPr>
            </w:pPr>
            <w:r>
              <w:rPr>
                <w:color w:val="000000"/>
                <w:sz w:val="22"/>
              </w:rPr>
              <w:t>7037,2</w:t>
            </w:r>
          </w:p>
        </w:tc>
        <w:tc>
          <w:tcPr>
            <w:tcW w:w="710" w:type="dxa"/>
            <w:vAlign w:val="center"/>
          </w:tcPr>
          <w:p w:rsidR="00D3360B" w:rsidRDefault="00D3360B" w:rsidP="00D3360B">
            <w:pPr>
              <w:jc w:val="center"/>
              <w:rPr>
                <w:color w:val="000000"/>
                <w:sz w:val="22"/>
              </w:rPr>
            </w:pPr>
            <w:r>
              <w:rPr>
                <w:color w:val="000000"/>
                <w:sz w:val="22"/>
              </w:rPr>
              <w:t>7037,2</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Относительные нормативные потери в тепловых сетях</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vAlign w:val="center"/>
          </w:tcPr>
          <w:p w:rsidR="00D3360B" w:rsidRDefault="00D3360B" w:rsidP="00D3360B">
            <w:pPr>
              <w:jc w:val="center"/>
              <w:rPr>
                <w:color w:val="000000"/>
                <w:sz w:val="22"/>
              </w:rPr>
            </w:pPr>
            <w:r>
              <w:rPr>
                <w:color w:val="000000"/>
                <w:sz w:val="22"/>
              </w:rPr>
              <w:t>22,8</w:t>
            </w:r>
          </w:p>
        </w:tc>
        <w:tc>
          <w:tcPr>
            <w:tcW w:w="741" w:type="dxa"/>
            <w:vAlign w:val="center"/>
          </w:tcPr>
          <w:p w:rsidR="00D3360B" w:rsidRDefault="00D3360B" w:rsidP="00D3360B">
            <w:pPr>
              <w:jc w:val="center"/>
              <w:rPr>
                <w:color w:val="000000"/>
                <w:sz w:val="22"/>
              </w:rPr>
            </w:pPr>
            <w:r>
              <w:rPr>
                <w:color w:val="000000"/>
                <w:sz w:val="22"/>
              </w:rPr>
              <w:t>25,4</w:t>
            </w:r>
          </w:p>
        </w:tc>
        <w:tc>
          <w:tcPr>
            <w:tcW w:w="725" w:type="dxa"/>
            <w:vAlign w:val="center"/>
          </w:tcPr>
          <w:p w:rsidR="00D3360B" w:rsidRDefault="00D3360B" w:rsidP="00D3360B">
            <w:pPr>
              <w:jc w:val="center"/>
              <w:rPr>
                <w:color w:val="000000"/>
                <w:sz w:val="22"/>
              </w:rPr>
            </w:pPr>
            <w:r>
              <w:rPr>
                <w:color w:val="000000"/>
                <w:sz w:val="22"/>
              </w:rPr>
              <w:t>17,2</w:t>
            </w:r>
          </w:p>
        </w:tc>
        <w:tc>
          <w:tcPr>
            <w:tcW w:w="851" w:type="dxa"/>
            <w:vAlign w:val="center"/>
          </w:tcPr>
          <w:p w:rsidR="00D3360B" w:rsidRDefault="00D3360B" w:rsidP="00D3360B">
            <w:pPr>
              <w:jc w:val="center"/>
              <w:rPr>
                <w:color w:val="000000"/>
                <w:sz w:val="22"/>
              </w:rPr>
            </w:pPr>
            <w:r>
              <w:rPr>
                <w:color w:val="000000"/>
                <w:sz w:val="22"/>
              </w:rPr>
              <w:t>17,2</w:t>
            </w:r>
          </w:p>
        </w:tc>
        <w:tc>
          <w:tcPr>
            <w:tcW w:w="710" w:type="dxa"/>
            <w:vAlign w:val="center"/>
          </w:tcPr>
          <w:p w:rsidR="00D3360B" w:rsidRDefault="00D3360B" w:rsidP="00D3360B">
            <w:pPr>
              <w:jc w:val="center"/>
              <w:rPr>
                <w:color w:val="000000"/>
                <w:sz w:val="22"/>
              </w:rPr>
            </w:pPr>
            <w:r>
              <w:rPr>
                <w:color w:val="000000"/>
                <w:sz w:val="22"/>
              </w:rPr>
              <w:t>15,9</w:t>
            </w:r>
          </w:p>
        </w:tc>
        <w:tc>
          <w:tcPr>
            <w:tcW w:w="710" w:type="dxa"/>
            <w:vAlign w:val="center"/>
          </w:tcPr>
          <w:p w:rsidR="00D3360B" w:rsidRDefault="00D3360B" w:rsidP="00D3360B">
            <w:pPr>
              <w:jc w:val="center"/>
              <w:rPr>
                <w:color w:val="000000"/>
                <w:sz w:val="22"/>
              </w:rPr>
            </w:pPr>
            <w:r>
              <w:rPr>
                <w:color w:val="000000"/>
                <w:sz w:val="22"/>
              </w:rPr>
              <w:t>16,3</w:t>
            </w:r>
          </w:p>
        </w:tc>
        <w:tc>
          <w:tcPr>
            <w:tcW w:w="710" w:type="dxa"/>
            <w:vAlign w:val="center"/>
          </w:tcPr>
          <w:p w:rsidR="00D3360B" w:rsidRDefault="00D3360B" w:rsidP="00D3360B">
            <w:pPr>
              <w:jc w:val="center"/>
              <w:rPr>
                <w:color w:val="000000"/>
                <w:sz w:val="22"/>
              </w:rPr>
            </w:pPr>
            <w:r>
              <w:rPr>
                <w:color w:val="000000"/>
                <w:sz w:val="22"/>
              </w:rPr>
              <w:t>18,1</w:t>
            </w:r>
          </w:p>
        </w:tc>
        <w:tc>
          <w:tcPr>
            <w:tcW w:w="710" w:type="dxa"/>
            <w:vAlign w:val="center"/>
          </w:tcPr>
          <w:p w:rsidR="00D3360B" w:rsidRDefault="00D3360B" w:rsidP="00D3360B">
            <w:pPr>
              <w:jc w:val="center"/>
              <w:rPr>
                <w:color w:val="000000"/>
                <w:sz w:val="22"/>
              </w:rPr>
            </w:pPr>
            <w:r>
              <w:rPr>
                <w:color w:val="000000"/>
                <w:sz w:val="22"/>
              </w:rPr>
              <w:t>18,2</w:t>
            </w:r>
          </w:p>
        </w:tc>
        <w:tc>
          <w:tcPr>
            <w:tcW w:w="710" w:type="dxa"/>
            <w:vAlign w:val="center"/>
          </w:tcPr>
          <w:p w:rsidR="00D3360B" w:rsidRDefault="00D3360B" w:rsidP="00D3360B">
            <w:pPr>
              <w:jc w:val="center"/>
              <w:rPr>
                <w:color w:val="000000"/>
                <w:sz w:val="22"/>
              </w:rPr>
            </w:pPr>
            <w:r>
              <w:rPr>
                <w:color w:val="000000"/>
                <w:sz w:val="22"/>
              </w:rPr>
              <w:t>18,3</w:t>
            </w:r>
          </w:p>
        </w:tc>
        <w:tc>
          <w:tcPr>
            <w:tcW w:w="710" w:type="dxa"/>
            <w:vAlign w:val="center"/>
          </w:tcPr>
          <w:p w:rsidR="00D3360B" w:rsidRDefault="00D3360B" w:rsidP="00D3360B">
            <w:pPr>
              <w:jc w:val="center"/>
              <w:rPr>
                <w:color w:val="000000"/>
                <w:sz w:val="22"/>
              </w:rPr>
            </w:pPr>
            <w:r>
              <w:rPr>
                <w:color w:val="000000"/>
                <w:sz w:val="22"/>
              </w:rPr>
              <w:t>16,6</w:t>
            </w:r>
          </w:p>
        </w:tc>
        <w:tc>
          <w:tcPr>
            <w:tcW w:w="710" w:type="dxa"/>
            <w:vAlign w:val="center"/>
          </w:tcPr>
          <w:p w:rsidR="00D3360B" w:rsidRDefault="00D3360B" w:rsidP="00D3360B">
            <w:pPr>
              <w:jc w:val="center"/>
              <w:rPr>
                <w:color w:val="000000"/>
                <w:sz w:val="22"/>
              </w:rPr>
            </w:pPr>
            <w:r>
              <w:rPr>
                <w:color w:val="000000"/>
                <w:sz w:val="22"/>
              </w:rPr>
              <w:t>15,8</w:t>
            </w:r>
          </w:p>
        </w:tc>
        <w:tc>
          <w:tcPr>
            <w:tcW w:w="710" w:type="dxa"/>
            <w:vAlign w:val="center"/>
          </w:tcPr>
          <w:p w:rsidR="00D3360B" w:rsidRDefault="00D3360B" w:rsidP="00D3360B">
            <w:pPr>
              <w:jc w:val="center"/>
              <w:rPr>
                <w:color w:val="000000"/>
                <w:sz w:val="22"/>
              </w:rPr>
            </w:pPr>
            <w:r>
              <w:rPr>
                <w:color w:val="000000"/>
                <w:sz w:val="22"/>
              </w:rPr>
              <w:t>14,8</w:t>
            </w:r>
          </w:p>
        </w:tc>
        <w:tc>
          <w:tcPr>
            <w:tcW w:w="710" w:type="dxa"/>
            <w:vAlign w:val="center"/>
          </w:tcPr>
          <w:p w:rsidR="00D3360B" w:rsidRDefault="00D3360B" w:rsidP="00D3360B">
            <w:pPr>
              <w:jc w:val="center"/>
              <w:rPr>
                <w:color w:val="000000"/>
                <w:sz w:val="22"/>
              </w:rPr>
            </w:pPr>
            <w:r>
              <w:rPr>
                <w:color w:val="000000"/>
                <w:sz w:val="22"/>
              </w:rPr>
              <w:t>14,8</w:t>
            </w:r>
          </w:p>
        </w:tc>
        <w:tc>
          <w:tcPr>
            <w:tcW w:w="710" w:type="dxa"/>
            <w:vAlign w:val="center"/>
          </w:tcPr>
          <w:p w:rsidR="00D3360B" w:rsidRDefault="00D3360B" w:rsidP="00D3360B">
            <w:pPr>
              <w:jc w:val="center"/>
              <w:rPr>
                <w:color w:val="000000"/>
                <w:sz w:val="22"/>
              </w:rPr>
            </w:pPr>
            <w:r>
              <w:rPr>
                <w:color w:val="000000"/>
                <w:sz w:val="22"/>
              </w:rPr>
              <w:t>14,8</w:t>
            </w:r>
          </w:p>
        </w:tc>
        <w:tc>
          <w:tcPr>
            <w:tcW w:w="710" w:type="dxa"/>
            <w:vAlign w:val="center"/>
          </w:tcPr>
          <w:p w:rsidR="00D3360B" w:rsidRDefault="00D3360B" w:rsidP="00D3360B">
            <w:pPr>
              <w:jc w:val="center"/>
              <w:rPr>
                <w:color w:val="000000"/>
                <w:sz w:val="22"/>
              </w:rPr>
            </w:pPr>
            <w:r>
              <w:rPr>
                <w:color w:val="000000"/>
                <w:sz w:val="22"/>
              </w:rPr>
              <w:t>14,8</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Относительная</w:t>
            </w:r>
            <w:r w:rsidRPr="002660D9">
              <w:rPr>
                <w:rFonts w:ascii="Times New Roman" w:hAnsi="Times New Roman" w:cs="Times New Roman"/>
                <w:sz w:val="22"/>
                <w:szCs w:val="22"/>
              </w:rPr>
              <w:t xml:space="preserve"> материальная характеристика </w:t>
            </w:r>
            <w:r>
              <w:rPr>
                <w:rFonts w:ascii="Times New Roman" w:hAnsi="Times New Roman" w:cs="Times New Roman"/>
                <w:sz w:val="22"/>
                <w:szCs w:val="22"/>
              </w:rPr>
              <w:t>тепловых сетей</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2</w:t>
            </w:r>
            <w:r w:rsidRPr="002660D9">
              <w:rPr>
                <w:rFonts w:ascii="Times New Roman" w:hAnsi="Times New Roman" w:cs="Times New Roman"/>
                <w:sz w:val="22"/>
                <w:szCs w:val="22"/>
              </w:rPr>
              <w:t>/Гкал/ч</w:t>
            </w:r>
          </w:p>
        </w:tc>
        <w:tc>
          <w:tcPr>
            <w:tcW w:w="819" w:type="dxa"/>
            <w:vAlign w:val="center"/>
          </w:tcPr>
          <w:p w:rsidR="00D3360B" w:rsidRDefault="00D3360B" w:rsidP="00D3360B">
            <w:pPr>
              <w:jc w:val="center"/>
              <w:rPr>
                <w:color w:val="000000"/>
                <w:sz w:val="22"/>
              </w:rPr>
            </w:pPr>
            <w:r>
              <w:rPr>
                <w:color w:val="000000"/>
                <w:sz w:val="22"/>
              </w:rPr>
              <w:t>134,3</w:t>
            </w:r>
          </w:p>
        </w:tc>
        <w:tc>
          <w:tcPr>
            <w:tcW w:w="741" w:type="dxa"/>
            <w:vAlign w:val="center"/>
          </w:tcPr>
          <w:p w:rsidR="00D3360B" w:rsidRDefault="00D3360B" w:rsidP="00D3360B">
            <w:pPr>
              <w:jc w:val="center"/>
              <w:rPr>
                <w:color w:val="000000"/>
                <w:sz w:val="22"/>
              </w:rPr>
            </w:pPr>
            <w:r>
              <w:rPr>
                <w:color w:val="000000"/>
                <w:sz w:val="22"/>
              </w:rPr>
              <w:t>148,6</w:t>
            </w:r>
          </w:p>
        </w:tc>
        <w:tc>
          <w:tcPr>
            <w:tcW w:w="725" w:type="dxa"/>
            <w:vAlign w:val="center"/>
          </w:tcPr>
          <w:p w:rsidR="00D3360B" w:rsidRDefault="00D3360B" w:rsidP="00D3360B">
            <w:pPr>
              <w:jc w:val="center"/>
              <w:rPr>
                <w:color w:val="000000"/>
                <w:sz w:val="22"/>
              </w:rPr>
            </w:pPr>
            <w:r>
              <w:rPr>
                <w:color w:val="000000"/>
                <w:sz w:val="22"/>
              </w:rPr>
              <w:t>154,8</w:t>
            </w:r>
          </w:p>
        </w:tc>
        <w:tc>
          <w:tcPr>
            <w:tcW w:w="851" w:type="dxa"/>
            <w:vAlign w:val="center"/>
          </w:tcPr>
          <w:p w:rsidR="00D3360B" w:rsidRDefault="00D3360B" w:rsidP="00D3360B">
            <w:pPr>
              <w:jc w:val="center"/>
              <w:rPr>
                <w:color w:val="000000"/>
                <w:sz w:val="22"/>
              </w:rPr>
            </w:pPr>
            <w:r>
              <w:rPr>
                <w:color w:val="000000"/>
                <w:sz w:val="22"/>
              </w:rPr>
              <w:t>119,4</w:t>
            </w:r>
          </w:p>
        </w:tc>
        <w:tc>
          <w:tcPr>
            <w:tcW w:w="710" w:type="dxa"/>
            <w:vAlign w:val="center"/>
          </w:tcPr>
          <w:p w:rsidR="00D3360B" w:rsidRDefault="00D3360B" w:rsidP="00D3360B">
            <w:pPr>
              <w:jc w:val="center"/>
              <w:rPr>
                <w:color w:val="000000"/>
                <w:sz w:val="22"/>
              </w:rPr>
            </w:pPr>
            <w:r>
              <w:rPr>
                <w:color w:val="000000"/>
                <w:sz w:val="22"/>
              </w:rPr>
              <w:t>142,5</w:t>
            </w:r>
          </w:p>
        </w:tc>
        <w:tc>
          <w:tcPr>
            <w:tcW w:w="710" w:type="dxa"/>
            <w:vAlign w:val="center"/>
          </w:tcPr>
          <w:p w:rsidR="00D3360B" w:rsidRDefault="00D3360B" w:rsidP="00D3360B">
            <w:pPr>
              <w:jc w:val="center"/>
              <w:rPr>
                <w:color w:val="000000"/>
                <w:sz w:val="22"/>
              </w:rPr>
            </w:pPr>
            <w:r>
              <w:rPr>
                <w:color w:val="000000"/>
                <w:sz w:val="22"/>
              </w:rPr>
              <w:t>144,1</w:t>
            </w:r>
          </w:p>
        </w:tc>
        <w:tc>
          <w:tcPr>
            <w:tcW w:w="710" w:type="dxa"/>
            <w:vAlign w:val="center"/>
          </w:tcPr>
          <w:p w:rsidR="00D3360B" w:rsidRDefault="00D3360B" w:rsidP="00D3360B">
            <w:pPr>
              <w:jc w:val="center"/>
              <w:rPr>
                <w:color w:val="000000"/>
                <w:sz w:val="22"/>
              </w:rPr>
            </w:pPr>
            <w:r>
              <w:rPr>
                <w:color w:val="000000"/>
                <w:sz w:val="22"/>
              </w:rPr>
              <w:t>193,1</w:t>
            </w:r>
          </w:p>
        </w:tc>
        <w:tc>
          <w:tcPr>
            <w:tcW w:w="710" w:type="dxa"/>
            <w:vAlign w:val="center"/>
          </w:tcPr>
          <w:p w:rsidR="00D3360B" w:rsidRDefault="00D3360B" w:rsidP="00D3360B">
            <w:pPr>
              <w:jc w:val="center"/>
              <w:rPr>
                <w:color w:val="000000"/>
                <w:sz w:val="22"/>
              </w:rPr>
            </w:pPr>
            <w:r>
              <w:rPr>
                <w:color w:val="000000"/>
                <w:sz w:val="22"/>
              </w:rPr>
              <w:t>192,9</w:t>
            </w:r>
          </w:p>
        </w:tc>
        <w:tc>
          <w:tcPr>
            <w:tcW w:w="710" w:type="dxa"/>
            <w:vAlign w:val="center"/>
          </w:tcPr>
          <w:p w:rsidR="00D3360B" w:rsidRDefault="00D3360B" w:rsidP="00D3360B">
            <w:pPr>
              <w:jc w:val="center"/>
              <w:rPr>
                <w:color w:val="000000"/>
                <w:sz w:val="22"/>
              </w:rPr>
            </w:pPr>
            <w:r>
              <w:rPr>
                <w:color w:val="000000"/>
                <w:sz w:val="22"/>
              </w:rPr>
              <w:t>193,6</w:t>
            </w:r>
          </w:p>
        </w:tc>
        <w:tc>
          <w:tcPr>
            <w:tcW w:w="710" w:type="dxa"/>
            <w:vAlign w:val="center"/>
          </w:tcPr>
          <w:p w:rsidR="00D3360B" w:rsidRDefault="00D3360B" w:rsidP="00D3360B">
            <w:pPr>
              <w:jc w:val="center"/>
              <w:rPr>
                <w:color w:val="000000"/>
                <w:sz w:val="22"/>
              </w:rPr>
            </w:pPr>
            <w:r>
              <w:rPr>
                <w:color w:val="000000"/>
                <w:sz w:val="22"/>
              </w:rPr>
              <w:t>192,8</w:t>
            </w:r>
          </w:p>
        </w:tc>
        <w:tc>
          <w:tcPr>
            <w:tcW w:w="710" w:type="dxa"/>
            <w:vAlign w:val="center"/>
          </w:tcPr>
          <w:p w:rsidR="00D3360B" w:rsidRDefault="00D3360B" w:rsidP="00D3360B">
            <w:pPr>
              <w:jc w:val="center"/>
              <w:rPr>
                <w:color w:val="000000"/>
                <w:sz w:val="22"/>
              </w:rPr>
            </w:pPr>
            <w:r>
              <w:rPr>
                <w:color w:val="000000"/>
                <w:sz w:val="22"/>
              </w:rPr>
              <w:t>192,8</w:t>
            </w:r>
          </w:p>
        </w:tc>
        <w:tc>
          <w:tcPr>
            <w:tcW w:w="710" w:type="dxa"/>
            <w:vAlign w:val="center"/>
          </w:tcPr>
          <w:p w:rsidR="00D3360B" w:rsidRDefault="00D3360B" w:rsidP="00D3360B">
            <w:pPr>
              <w:jc w:val="center"/>
              <w:rPr>
                <w:color w:val="000000"/>
                <w:sz w:val="22"/>
              </w:rPr>
            </w:pPr>
            <w:r>
              <w:rPr>
                <w:color w:val="000000"/>
                <w:sz w:val="22"/>
              </w:rPr>
              <w:t>186,1</w:t>
            </w:r>
          </w:p>
        </w:tc>
        <w:tc>
          <w:tcPr>
            <w:tcW w:w="710" w:type="dxa"/>
            <w:vAlign w:val="center"/>
          </w:tcPr>
          <w:p w:rsidR="00D3360B" w:rsidRDefault="00D3360B" w:rsidP="00D3360B">
            <w:pPr>
              <w:jc w:val="center"/>
              <w:rPr>
                <w:color w:val="000000"/>
                <w:sz w:val="22"/>
              </w:rPr>
            </w:pPr>
            <w:r>
              <w:rPr>
                <w:color w:val="000000"/>
                <w:sz w:val="22"/>
              </w:rPr>
              <w:t>186,1</w:t>
            </w:r>
          </w:p>
        </w:tc>
        <w:tc>
          <w:tcPr>
            <w:tcW w:w="710" w:type="dxa"/>
            <w:vAlign w:val="center"/>
          </w:tcPr>
          <w:p w:rsidR="00D3360B" w:rsidRDefault="00D3360B" w:rsidP="00D3360B">
            <w:pPr>
              <w:jc w:val="center"/>
              <w:rPr>
                <w:color w:val="000000"/>
                <w:sz w:val="22"/>
              </w:rPr>
            </w:pPr>
            <w:r>
              <w:rPr>
                <w:color w:val="000000"/>
                <w:sz w:val="22"/>
              </w:rPr>
              <w:t>186,1</w:t>
            </w:r>
          </w:p>
        </w:tc>
        <w:tc>
          <w:tcPr>
            <w:tcW w:w="710" w:type="dxa"/>
            <w:vAlign w:val="center"/>
          </w:tcPr>
          <w:p w:rsidR="00D3360B" w:rsidRDefault="00D3360B" w:rsidP="00D3360B">
            <w:pPr>
              <w:jc w:val="center"/>
              <w:rPr>
                <w:color w:val="000000"/>
                <w:sz w:val="22"/>
              </w:rPr>
            </w:pPr>
            <w:r>
              <w:rPr>
                <w:color w:val="000000"/>
                <w:sz w:val="22"/>
              </w:rPr>
              <w:t>186,1</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3260" w:type="dxa"/>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Потери теплоносителя</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3</w:t>
            </w:r>
          </w:p>
        </w:tc>
        <w:tc>
          <w:tcPr>
            <w:tcW w:w="819" w:type="dxa"/>
            <w:vAlign w:val="center"/>
          </w:tcPr>
          <w:p w:rsidR="00D3360B" w:rsidRDefault="00D3360B" w:rsidP="00D3360B">
            <w:pPr>
              <w:jc w:val="center"/>
              <w:rPr>
                <w:color w:val="000000"/>
                <w:sz w:val="22"/>
              </w:rPr>
            </w:pPr>
            <w:r>
              <w:rPr>
                <w:color w:val="000000"/>
                <w:sz w:val="22"/>
              </w:rPr>
              <w:t>1585,7</w:t>
            </w:r>
          </w:p>
        </w:tc>
        <w:tc>
          <w:tcPr>
            <w:tcW w:w="741" w:type="dxa"/>
            <w:vAlign w:val="center"/>
          </w:tcPr>
          <w:p w:rsidR="00D3360B" w:rsidRDefault="00D3360B" w:rsidP="00D3360B">
            <w:pPr>
              <w:jc w:val="center"/>
              <w:rPr>
                <w:color w:val="000000"/>
                <w:sz w:val="22"/>
              </w:rPr>
            </w:pPr>
            <w:r>
              <w:rPr>
                <w:color w:val="000000"/>
                <w:sz w:val="22"/>
              </w:rPr>
              <w:t>1469,8</w:t>
            </w:r>
          </w:p>
        </w:tc>
        <w:tc>
          <w:tcPr>
            <w:tcW w:w="725" w:type="dxa"/>
            <w:vAlign w:val="center"/>
          </w:tcPr>
          <w:p w:rsidR="00D3360B" w:rsidRDefault="00D3360B" w:rsidP="00D3360B">
            <w:pPr>
              <w:jc w:val="center"/>
              <w:rPr>
                <w:color w:val="000000"/>
                <w:sz w:val="22"/>
              </w:rPr>
            </w:pPr>
            <w:r>
              <w:rPr>
                <w:color w:val="000000"/>
                <w:sz w:val="22"/>
              </w:rPr>
              <w:t>1426,5</w:t>
            </w:r>
          </w:p>
        </w:tc>
        <w:tc>
          <w:tcPr>
            <w:tcW w:w="851" w:type="dxa"/>
            <w:vAlign w:val="center"/>
          </w:tcPr>
          <w:p w:rsidR="00D3360B" w:rsidRDefault="00D3360B" w:rsidP="00D3360B">
            <w:pPr>
              <w:jc w:val="center"/>
              <w:rPr>
                <w:color w:val="000000"/>
                <w:sz w:val="22"/>
              </w:rPr>
            </w:pPr>
            <w:r>
              <w:rPr>
                <w:color w:val="000000"/>
                <w:sz w:val="22"/>
              </w:rPr>
              <w:t>1426,5</w:t>
            </w:r>
          </w:p>
        </w:tc>
        <w:tc>
          <w:tcPr>
            <w:tcW w:w="710" w:type="dxa"/>
            <w:vAlign w:val="center"/>
          </w:tcPr>
          <w:p w:rsidR="00D3360B" w:rsidRDefault="00D3360B" w:rsidP="00D3360B">
            <w:pPr>
              <w:jc w:val="center"/>
              <w:rPr>
                <w:color w:val="000000"/>
                <w:sz w:val="22"/>
              </w:rPr>
            </w:pPr>
            <w:r>
              <w:rPr>
                <w:color w:val="000000"/>
                <w:sz w:val="22"/>
              </w:rPr>
              <w:t>1333,0</w:t>
            </w:r>
          </w:p>
        </w:tc>
        <w:tc>
          <w:tcPr>
            <w:tcW w:w="710" w:type="dxa"/>
            <w:vAlign w:val="center"/>
          </w:tcPr>
          <w:p w:rsidR="00D3360B" w:rsidRDefault="00D3360B" w:rsidP="00D3360B">
            <w:pPr>
              <w:jc w:val="center"/>
              <w:rPr>
                <w:color w:val="000000"/>
                <w:sz w:val="22"/>
              </w:rPr>
            </w:pPr>
            <w:r>
              <w:rPr>
                <w:color w:val="000000"/>
                <w:sz w:val="22"/>
              </w:rPr>
              <w:t>1255,6</w:t>
            </w:r>
          </w:p>
        </w:tc>
        <w:tc>
          <w:tcPr>
            <w:tcW w:w="710" w:type="dxa"/>
            <w:vAlign w:val="center"/>
          </w:tcPr>
          <w:p w:rsidR="00D3360B" w:rsidRDefault="00D3360B" w:rsidP="00D3360B">
            <w:pPr>
              <w:jc w:val="center"/>
              <w:rPr>
                <w:color w:val="000000"/>
                <w:sz w:val="22"/>
              </w:rPr>
            </w:pPr>
            <w:r>
              <w:rPr>
                <w:color w:val="000000"/>
                <w:sz w:val="22"/>
              </w:rPr>
              <w:t>1202,5</w:t>
            </w:r>
          </w:p>
        </w:tc>
        <w:tc>
          <w:tcPr>
            <w:tcW w:w="710" w:type="dxa"/>
            <w:vAlign w:val="center"/>
          </w:tcPr>
          <w:p w:rsidR="00D3360B" w:rsidRDefault="00D3360B" w:rsidP="00D3360B">
            <w:pPr>
              <w:jc w:val="center"/>
              <w:rPr>
                <w:color w:val="000000"/>
                <w:sz w:val="22"/>
              </w:rPr>
            </w:pPr>
            <w:r>
              <w:rPr>
                <w:color w:val="000000"/>
                <w:sz w:val="22"/>
              </w:rPr>
              <w:t>1159,4</w:t>
            </w:r>
          </w:p>
        </w:tc>
        <w:tc>
          <w:tcPr>
            <w:tcW w:w="710" w:type="dxa"/>
            <w:vAlign w:val="center"/>
          </w:tcPr>
          <w:p w:rsidR="00D3360B" w:rsidRDefault="00D3360B" w:rsidP="00D3360B">
            <w:pPr>
              <w:jc w:val="center"/>
              <w:rPr>
                <w:color w:val="000000"/>
                <w:sz w:val="22"/>
              </w:rPr>
            </w:pPr>
            <w:r>
              <w:rPr>
                <w:color w:val="000000"/>
                <w:sz w:val="22"/>
              </w:rPr>
              <w:t>1104,2</w:t>
            </w:r>
          </w:p>
        </w:tc>
        <w:tc>
          <w:tcPr>
            <w:tcW w:w="710" w:type="dxa"/>
            <w:vAlign w:val="center"/>
          </w:tcPr>
          <w:p w:rsidR="00D3360B" w:rsidRDefault="00D3360B" w:rsidP="00D3360B">
            <w:pPr>
              <w:jc w:val="center"/>
              <w:rPr>
                <w:color w:val="000000"/>
                <w:sz w:val="22"/>
              </w:rPr>
            </w:pPr>
            <w:r>
              <w:rPr>
                <w:color w:val="000000"/>
                <w:sz w:val="22"/>
              </w:rPr>
              <w:t>1104,2</w:t>
            </w:r>
          </w:p>
        </w:tc>
        <w:tc>
          <w:tcPr>
            <w:tcW w:w="710" w:type="dxa"/>
            <w:vAlign w:val="center"/>
          </w:tcPr>
          <w:p w:rsidR="00D3360B" w:rsidRDefault="00D3360B" w:rsidP="00D3360B">
            <w:pPr>
              <w:jc w:val="center"/>
              <w:rPr>
                <w:color w:val="000000"/>
                <w:sz w:val="22"/>
              </w:rPr>
            </w:pPr>
            <w:r>
              <w:rPr>
                <w:color w:val="000000"/>
                <w:sz w:val="22"/>
              </w:rPr>
              <w:t>1104,2</w:t>
            </w:r>
          </w:p>
        </w:tc>
        <w:tc>
          <w:tcPr>
            <w:tcW w:w="710" w:type="dxa"/>
            <w:vAlign w:val="center"/>
          </w:tcPr>
          <w:p w:rsidR="00D3360B" w:rsidRDefault="00D3360B" w:rsidP="00D3360B">
            <w:pPr>
              <w:jc w:val="center"/>
              <w:rPr>
                <w:color w:val="000000"/>
                <w:sz w:val="22"/>
              </w:rPr>
            </w:pPr>
            <w:r>
              <w:rPr>
                <w:color w:val="000000"/>
                <w:sz w:val="22"/>
              </w:rPr>
              <w:t>11527</w:t>
            </w:r>
          </w:p>
        </w:tc>
        <w:tc>
          <w:tcPr>
            <w:tcW w:w="710" w:type="dxa"/>
            <w:vAlign w:val="center"/>
          </w:tcPr>
          <w:p w:rsidR="00D3360B" w:rsidRDefault="00D3360B" w:rsidP="00D3360B">
            <w:pPr>
              <w:jc w:val="center"/>
              <w:rPr>
                <w:color w:val="000000"/>
                <w:sz w:val="22"/>
              </w:rPr>
            </w:pPr>
            <w:r>
              <w:rPr>
                <w:color w:val="000000"/>
                <w:sz w:val="22"/>
              </w:rPr>
              <w:t>11527</w:t>
            </w:r>
          </w:p>
        </w:tc>
        <w:tc>
          <w:tcPr>
            <w:tcW w:w="710" w:type="dxa"/>
            <w:vAlign w:val="center"/>
          </w:tcPr>
          <w:p w:rsidR="00D3360B" w:rsidRDefault="00D3360B" w:rsidP="00D3360B">
            <w:pPr>
              <w:jc w:val="center"/>
              <w:rPr>
                <w:color w:val="000000"/>
                <w:sz w:val="22"/>
              </w:rPr>
            </w:pPr>
            <w:r>
              <w:rPr>
                <w:color w:val="000000"/>
                <w:sz w:val="22"/>
              </w:rPr>
              <w:t>11527</w:t>
            </w:r>
          </w:p>
        </w:tc>
        <w:tc>
          <w:tcPr>
            <w:tcW w:w="710" w:type="dxa"/>
            <w:vAlign w:val="center"/>
          </w:tcPr>
          <w:p w:rsidR="00D3360B" w:rsidRDefault="00D3360B" w:rsidP="00D3360B">
            <w:pPr>
              <w:jc w:val="center"/>
              <w:rPr>
                <w:color w:val="000000"/>
                <w:sz w:val="22"/>
              </w:rPr>
            </w:pPr>
            <w:r>
              <w:rPr>
                <w:color w:val="000000"/>
                <w:sz w:val="22"/>
              </w:rPr>
              <w:t>11527</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Расчетный расход теплоносителя</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D3360B" w:rsidRDefault="00D3360B" w:rsidP="00D3360B">
            <w:pPr>
              <w:jc w:val="center"/>
              <w:rPr>
                <w:color w:val="000000"/>
                <w:sz w:val="22"/>
              </w:rPr>
            </w:pPr>
            <w:r>
              <w:rPr>
                <w:color w:val="000000"/>
                <w:sz w:val="22"/>
              </w:rPr>
              <w:t>180,3</w:t>
            </w:r>
          </w:p>
        </w:tc>
        <w:tc>
          <w:tcPr>
            <w:tcW w:w="741" w:type="dxa"/>
            <w:vAlign w:val="center"/>
          </w:tcPr>
          <w:p w:rsidR="00D3360B" w:rsidRDefault="00D3360B" w:rsidP="00D3360B">
            <w:pPr>
              <w:jc w:val="center"/>
              <w:rPr>
                <w:color w:val="000000"/>
                <w:sz w:val="22"/>
              </w:rPr>
            </w:pPr>
            <w:r>
              <w:rPr>
                <w:color w:val="000000"/>
                <w:sz w:val="22"/>
              </w:rPr>
              <w:t>163,0</w:t>
            </w:r>
          </w:p>
        </w:tc>
        <w:tc>
          <w:tcPr>
            <w:tcW w:w="725" w:type="dxa"/>
            <w:vAlign w:val="center"/>
          </w:tcPr>
          <w:p w:rsidR="00D3360B" w:rsidRDefault="00D3360B" w:rsidP="00D3360B">
            <w:pPr>
              <w:jc w:val="center"/>
              <w:rPr>
                <w:color w:val="000000"/>
                <w:sz w:val="22"/>
              </w:rPr>
            </w:pPr>
            <w:r>
              <w:rPr>
                <w:color w:val="000000"/>
                <w:sz w:val="22"/>
              </w:rPr>
              <w:t>156,5</w:t>
            </w:r>
          </w:p>
        </w:tc>
        <w:tc>
          <w:tcPr>
            <w:tcW w:w="851" w:type="dxa"/>
            <w:vAlign w:val="center"/>
          </w:tcPr>
          <w:p w:rsidR="00D3360B" w:rsidRDefault="00D3360B" w:rsidP="00D3360B">
            <w:pPr>
              <w:jc w:val="center"/>
              <w:rPr>
                <w:color w:val="000000"/>
                <w:sz w:val="22"/>
              </w:rPr>
            </w:pPr>
            <w:r>
              <w:rPr>
                <w:color w:val="000000"/>
                <w:sz w:val="22"/>
              </w:rPr>
              <w:t>156,5</w:t>
            </w:r>
          </w:p>
        </w:tc>
        <w:tc>
          <w:tcPr>
            <w:tcW w:w="710" w:type="dxa"/>
            <w:vAlign w:val="center"/>
          </w:tcPr>
          <w:p w:rsidR="00D3360B" w:rsidRDefault="00D3360B" w:rsidP="00D3360B">
            <w:pPr>
              <w:jc w:val="center"/>
              <w:rPr>
                <w:color w:val="000000"/>
                <w:sz w:val="22"/>
              </w:rPr>
            </w:pPr>
            <w:r>
              <w:rPr>
                <w:color w:val="000000"/>
                <w:sz w:val="22"/>
              </w:rPr>
              <w:t>131,1</w:t>
            </w:r>
          </w:p>
        </w:tc>
        <w:tc>
          <w:tcPr>
            <w:tcW w:w="710" w:type="dxa"/>
            <w:vAlign w:val="center"/>
          </w:tcPr>
          <w:p w:rsidR="00D3360B" w:rsidRDefault="00D3360B" w:rsidP="00D3360B">
            <w:pPr>
              <w:jc w:val="center"/>
              <w:rPr>
                <w:color w:val="000000"/>
                <w:sz w:val="22"/>
              </w:rPr>
            </w:pPr>
            <w:r>
              <w:rPr>
                <w:color w:val="000000"/>
                <w:sz w:val="22"/>
              </w:rPr>
              <w:t>128,0</w:t>
            </w:r>
          </w:p>
        </w:tc>
        <w:tc>
          <w:tcPr>
            <w:tcW w:w="710" w:type="dxa"/>
            <w:vAlign w:val="center"/>
          </w:tcPr>
          <w:p w:rsidR="00D3360B" w:rsidRDefault="00D3360B" w:rsidP="00D3360B">
            <w:pPr>
              <w:jc w:val="center"/>
              <w:rPr>
                <w:color w:val="000000"/>
                <w:sz w:val="22"/>
              </w:rPr>
            </w:pPr>
            <w:r>
              <w:rPr>
                <w:color w:val="000000"/>
                <w:sz w:val="22"/>
              </w:rPr>
              <w:t>120,6</w:t>
            </w:r>
          </w:p>
        </w:tc>
        <w:tc>
          <w:tcPr>
            <w:tcW w:w="710" w:type="dxa"/>
            <w:vAlign w:val="center"/>
          </w:tcPr>
          <w:p w:rsidR="00D3360B" w:rsidRDefault="00D3360B" w:rsidP="00D3360B">
            <w:pPr>
              <w:jc w:val="center"/>
              <w:rPr>
                <w:color w:val="000000"/>
                <w:sz w:val="22"/>
              </w:rPr>
            </w:pPr>
            <w:r>
              <w:rPr>
                <w:color w:val="000000"/>
                <w:sz w:val="22"/>
              </w:rPr>
              <w:t>108,1</w:t>
            </w:r>
          </w:p>
        </w:tc>
        <w:tc>
          <w:tcPr>
            <w:tcW w:w="710" w:type="dxa"/>
            <w:vAlign w:val="center"/>
          </w:tcPr>
          <w:p w:rsidR="00D3360B" w:rsidRDefault="00D3360B" w:rsidP="00D3360B">
            <w:pPr>
              <w:jc w:val="center"/>
              <w:rPr>
                <w:color w:val="000000"/>
                <w:sz w:val="22"/>
              </w:rPr>
            </w:pPr>
            <w:r>
              <w:rPr>
                <w:color w:val="000000"/>
                <w:sz w:val="22"/>
              </w:rPr>
              <w:t>106,5</w:t>
            </w:r>
          </w:p>
        </w:tc>
        <w:tc>
          <w:tcPr>
            <w:tcW w:w="710" w:type="dxa"/>
            <w:vAlign w:val="center"/>
          </w:tcPr>
          <w:p w:rsidR="00D3360B" w:rsidRDefault="00D3360B" w:rsidP="00D3360B">
            <w:pPr>
              <w:jc w:val="center"/>
              <w:rPr>
                <w:color w:val="000000"/>
                <w:sz w:val="22"/>
              </w:rPr>
            </w:pPr>
            <w:r>
              <w:rPr>
                <w:color w:val="000000"/>
                <w:sz w:val="22"/>
              </w:rPr>
              <w:t>106,5</w:t>
            </w:r>
          </w:p>
        </w:tc>
        <w:tc>
          <w:tcPr>
            <w:tcW w:w="710" w:type="dxa"/>
            <w:vAlign w:val="center"/>
          </w:tcPr>
          <w:p w:rsidR="00D3360B" w:rsidRDefault="00D3360B" w:rsidP="00D3360B">
            <w:pPr>
              <w:jc w:val="center"/>
              <w:rPr>
                <w:color w:val="000000"/>
                <w:sz w:val="22"/>
              </w:rPr>
            </w:pPr>
            <w:r>
              <w:rPr>
                <w:color w:val="000000"/>
                <w:sz w:val="22"/>
              </w:rPr>
              <w:t>106,5</w:t>
            </w:r>
          </w:p>
        </w:tc>
        <w:tc>
          <w:tcPr>
            <w:tcW w:w="710" w:type="dxa"/>
            <w:vAlign w:val="center"/>
          </w:tcPr>
          <w:p w:rsidR="00D3360B" w:rsidRDefault="00D3360B" w:rsidP="00D3360B">
            <w:pPr>
              <w:jc w:val="center"/>
              <w:rPr>
                <w:color w:val="000000"/>
                <w:sz w:val="22"/>
              </w:rPr>
            </w:pPr>
            <w:r>
              <w:rPr>
                <w:color w:val="000000"/>
                <w:sz w:val="22"/>
              </w:rPr>
              <w:t>711,5</w:t>
            </w:r>
          </w:p>
        </w:tc>
        <w:tc>
          <w:tcPr>
            <w:tcW w:w="710" w:type="dxa"/>
            <w:vAlign w:val="center"/>
          </w:tcPr>
          <w:p w:rsidR="00D3360B" w:rsidRDefault="00D3360B" w:rsidP="00D3360B">
            <w:pPr>
              <w:jc w:val="center"/>
              <w:rPr>
                <w:color w:val="000000"/>
                <w:sz w:val="22"/>
              </w:rPr>
            </w:pPr>
            <w:r>
              <w:rPr>
                <w:color w:val="000000"/>
                <w:sz w:val="22"/>
              </w:rPr>
              <w:t>711,5</w:t>
            </w:r>
          </w:p>
        </w:tc>
        <w:tc>
          <w:tcPr>
            <w:tcW w:w="710" w:type="dxa"/>
            <w:vAlign w:val="center"/>
          </w:tcPr>
          <w:p w:rsidR="00D3360B" w:rsidRDefault="00D3360B" w:rsidP="00D3360B">
            <w:pPr>
              <w:jc w:val="center"/>
              <w:rPr>
                <w:color w:val="000000"/>
                <w:sz w:val="22"/>
              </w:rPr>
            </w:pPr>
            <w:r>
              <w:rPr>
                <w:color w:val="000000"/>
                <w:sz w:val="22"/>
              </w:rPr>
              <w:t>711,5</w:t>
            </w:r>
          </w:p>
        </w:tc>
        <w:tc>
          <w:tcPr>
            <w:tcW w:w="710" w:type="dxa"/>
            <w:vAlign w:val="center"/>
          </w:tcPr>
          <w:p w:rsidR="00D3360B" w:rsidRDefault="00D3360B" w:rsidP="00D3360B">
            <w:pPr>
              <w:jc w:val="center"/>
              <w:rPr>
                <w:color w:val="000000"/>
                <w:sz w:val="22"/>
              </w:rPr>
            </w:pPr>
            <w:r>
              <w:rPr>
                <w:color w:val="000000"/>
                <w:sz w:val="22"/>
              </w:rPr>
              <w:t>711,5</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Фактический расход теплоносителя</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D3360B" w:rsidRDefault="00D3360B" w:rsidP="00D3360B">
            <w:pPr>
              <w:jc w:val="center"/>
              <w:rPr>
                <w:color w:val="000000"/>
                <w:sz w:val="22"/>
              </w:rPr>
            </w:pPr>
            <w:r>
              <w:rPr>
                <w:color w:val="000000"/>
                <w:sz w:val="22"/>
              </w:rPr>
              <w:t>199,6</w:t>
            </w:r>
          </w:p>
        </w:tc>
        <w:tc>
          <w:tcPr>
            <w:tcW w:w="741" w:type="dxa"/>
            <w:vAlign w:val="center"/>
          </w:tcPr>
          <w:p w:rsidR="00D3360B" w:rsidRDefault="00D3360B" w:rsidP="00D3360B">
            <w:pPr>
              <w:jc w:val="center"/>
              <w:rPr>
                <w:color w:val="000000"/>
                <w:sz w:val="22"/>
              </w:rPr>
            </w:pPr>
            <w:r>
              <w:rPr>
                <w:color w:val="000000"/>
                <w:sz w:val="22"/>
              </w:rPr>
              <w:t>177,9</w:t>
            </w:r>
          </w:p>
        </w:tc>
        <w:tc>
          <w:tcPr>
            <w:tcW w:w="725" w:type="dxa"/>
            <w:vAlign w:val="center"/>
          </w:tcPr>
          <w:p w:rsidR="00D3360B" w:rsidRDefault="00D3360B" w:rsidP="00D3360B">
            <w:pPr>
              <w:jc w:val="center"/>
              <w:rPr>
                <w:color w:val="000000"/>
                <w:sz w:val="22"/>
              </w:rPr>
            </w:pPr>
            <w:r>
              <w:rPr>
                <w:color w:val="000000"/>
                <w:sz w:val="22"/>
              </w:rPr>
              <w:t>169,8</w:t>
            </w:r>
          </w:p>
        </w:tc>
        <w:tc>
          <w:tcPr>
            <w:tcW w:w="851" w:type="dxa"/>
            <w:vAlign w:val="center"/>
          </w:tcPr>
          <w:p w:rsidR="00D3360B" w:rsidRDefault="00D3360B" w:rsidP="00D3360B">
            <w:pPr>
              <w:jc w:val="center"/>
              <w:rPr>
                <w:color w:val="000000"/>
                <w:sz w:val="22"/>
              </w:rPr>
            </w:pPr>
            <w:r>
              <w:rPr>
                <w:color w:val="000000"/>
                <w:sz w:val="22"/>
              </w:rPr>
              <w:t>169,8</w:t>
            </w:r>
          </w:p>
        </w:tc>
        <w:tc>
          <w:tcPr>
            <w:tcW w:w="710" w:type="dxa"/>
            <w:vAlign w:val="center"/>
          </w:tcPr>
          <w:p w:rsidR="00D3360B" w:rsidRDefault="00D3360B" w:rsidP="00D3360B">
            <w:pPr>
              <w:jc w:val="center"/>
              <w:rPr>
                <w:color w:val="000000"/>
                <w:sz w:val="22"/>
              </w:rPr>
            </w:pPr>
            <w:r>
              <w:rPr>
                <w:color w:val="000000"/>
                <w:sz w:val="22"/>
              </w:rPr>
              <w:t>138</w:t>
            </w:r>
          </w:p>
        </w:tc>
        <w:tc>
          <w:tcPr>
            <w:tcW w:w="710" w:type="dxa"/>
            <w:vAlign w:val="center"/>
          </w:tcPr>
          <w:p w:rsidR="00D3360B" w:rsidRDefault="00D3360B" w:rsidP="00D3360B">
            <w:pPr>
              <w:jc w:val="center"/>
              <w:rPr>
                <w:color w:val="000000"/>
                <w:sz w:val="22"/>
              </w:rPr>
            </w:pPr>
            <w:r>
              <w:rPr>
                <w:color w:val="000000"/>
                <w:sz w:val="22"/>
              </w:rPr>
              <w:t>134,1</w:t>
            </w:r>
          </w:p>
        </w:tc>
        <w:tc>
          <w:tcPr>
            <w:tcW w:w="710" w:type="dxa"/>
            <w:vAlign w:val="center"/>
          </w:tcPr>
          <w:p w:rsidR="00D3360B" w:rsidRDefault="00D3360B" w:rsidP="00D3360B">
            <w:pPr>
              <w:jc w:val="center"/>
              <w:rPr>
                <w:color w:val="000000"/>
                <w:sz w:val="22"/>
              </w:rPr>
            </w:pPr>
            <w:r>
              <w:rPr>
                <w:color w:val="000000"/>
                <w:sz w:val="22"/>
              </w:rPr>
              <w:t>124,9</w:t>
            </w:r>
          </w:p>
        </w:tc>
        <w:tc>
          <w:tcPr>
            <w:tcW w:w="710" w:type="dxa"/>
            <w:vAlign w:val="center"/>
          </w:tcPr>
          <w:p w:rsidR="00D3360B" w:rsidRDefault="00D3360B" w:rsidP="00D3360B">
            <w:pPr>
              <w:jc w:val="center"/>
              <w:rPr>
                <w:color w:val="000000"/>
                <w:sz w:val="22"/>
              </w:rPr>
            </w:pPr>
            <w:r>
              <w:rPr>
                <w:color w:val="000000"/>
                <w:sz w:val="22"/>
              </w:rPr>
              <w:t>109,2</w:t>
            </w:r>
          </w:p>
        </w:tc>
        <w:tc>
          <w:tcPr>
            <w:tcW w:w="710" w:type="dxa"/>
            <w:vAlign w:val="center"/>
          </w:tcPr>
          <w:p w:rsidR="00D3360B" w:rsidRDefault="00D3360B" w:rsidP="00D3360B">
            <w:pPr>
              <w:jc w:val="center"/>
              <w:rPr>
                <w:color w:val="000000"/>
                <w:sz w:val="22"/>
              </w:rPr>
            </w:pPr>
            <w:r>
              <w:rPr>
                <w:color w:val="000000"/>
                <w:sz w:val="22"/>
              </w:rPr>
              <w:t>109,2</w:t>
            </w:r>
          </w:p>
        </w:tc>
        <w:tc>
          <w:tcPr>
            <w:tcW w:w="710" w:type="dxa"/>
            <w:vAlign w:val="center"/>
          </w:tcPr>
          <w:p w:rsidR="00D3360B" w:rsidRDefault="00D3360B" w:rsidP="00D3360B">
            <w:pPr>
              <w:jc w:val="center"/>
              <w:rPr>
                <w:color w:val="000000"/>
                <w:sz w:val="22"/>
              </w:rPr>
            </w:pPr>
            <w:r>
              <w:rPr>
                <w:color w:val="000000"/>
                <w:sz w:val="22"/>
              </w:rPr>
              <w:t>109,2</w:t>
            </w:r>
          </w:p>
        </w:tc>
        <w:tc>
          <w:tcPr>
            <w:tcW w:w="710" w:type="dxa"/>
            <w:vAlign w:val="center"/>
          </w:tcPr>
          <w:p w:rsidR="00D3360B" w:rsidRDefault="00D3360B" w:rsidP="00D3360B">
            <w:pPr>
              <w:jc w:val="center"/>
              <w:rPr>
                <w:color w:val="000000"/>
                <w:sz w:val="22"/>
              </w:rPr>
            </w:pPr>
            <w:r>
              <w:rPr>
                <w:color w:val="000000"/>
                <w:sz w:val="22"/>
              </w:rPr>
              <w:t>1017,9</w:t>
            </w:r>
          </w:p>
        </w:tc>
        <w:tc>
          <w:tcPr>
            <w:tcW w:w="710" w:type="dxa"/>
            <w:vAlign w:val="center"/>
          </w:tcPr>
          <w:p w:rsidR="00D3360B" w:rsidRDefault="00D3360B" w:rsidP="00D3360B">
            <w:pPr>
              <w:jc w:val="center"/>
              <w:rPr>
                <w:color w:val="000000"/>
                <w:sz w:val="22"/>
              </w:rPr>
            </w:pPr>
            <w:r>
              <w:rPr>
                <w:color w:val="000000"/>
                <w:sz w:val="22"/>
              </w:rPr>
              <w:t>711,5</w:t>
            </w:r>
          </w:p>
        </w:tc>
        <w:tc>
          <w:tcPr>
            <w:tcW w:w="710" w:type="dxa"/>
            <w:vAlign w:val="center"/>
          </w:tcPr>
          <w:p w:rsidR="00D3360B" w:rsidRDefault="00D3360B" w:rsidP="00D3360B">
            <w:pPr>
              <w:jc w:val="center"/>
              <w:rPr>
                <w:color w:val="000000"/>
                <w:sz w:val="22"/>
              </w:rPr>
            </w:pPr>
            <w:r>
              <w:rPr>
                <w:color w:val="000000"/>
                <w:sz w:val="22"/>
              </w:rPr>
              <w:t>711,5</w:t>
            </w:r>
          </w:p>
        </w:tc>
        <w:tc>
          <w:tcPr>
            <w:tcW w:w="710" w:type="dxa"/>
            <w:vAlign w:val="center"/>
          </w:tcPr>
          <w:p w:rsidR="00D3360B" w:rsidRDefault="00D3360B" w:rsidP="00D3360B">
            <w:pPr>
              <w:jc w:val="center"/>
              <w:rPr>
                <w:color w:val="000000"/>
                <w:sz w:val="22"/>
              </w:rPr>
            </w:pPr>
            <w:r>
              <w:rPr>
                <w:color w:val="000000"/>
                <w:sz w:val="22"/>
              </w:rPr>
              <w:t>711,5</w:t>
            </w:r>
          </w:p>
        </w:tc>
        <w:tc>
          <w:tcPr>
            <w:tcW w:w="710" w:type="dxa"/>
            <w:vAlign w:val="center"/>
          </w:tcPr>
          <w:p w:rsidR="00D3360B" w:rsidRDefault="00D3360B" w:rsidP="00D3360B">
            <w:pPr>
              <w:jc w:val="center"/>
              <w:rPr>
                <w:color w:val="000000"/>
                <w:sz w:val="22"/>
              </w:rPr>
            </w:pPr>
            <w:r>
              <w:rPr>
                <w:color w:val="000000"/>
                <w:sz w:val="22"/>
              </w:rPr>
              <w:t>711,5</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3260" w:type="dxa"/>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т/Гкал</w:t>
            </w:r>
          </w:p>
        </w:tc>
        <w:tc>
          <w:tcPr>
            <w:tcW w:w="819" w:type="dxa"/>
            <w:vAlign w:val="center"/>
          </w:tcPr>
          <w:p w:rsidR="00D3360B" w:rsidRDefault="00D3360B" w:rsidP="00D3360B">
            <w:pPr>
              <w:jc w:val="center"/>
              <w:rPr>
                <w:color w:val="000000"/>
                <w:sz w:val="22"/>
              </w:rPr>
            </w:pPr>
            <w:r>
              <w:rPr>
                <w:color w:val="000000"/>
                <w:sz w:val="22"/>
              </w:rPr>
              <w:t>50</w:t>
            </w:r>
          </w:p>
        </w:tc>
        <w:tc>
          <w:tcPr>
            <w:tcW w:w="741" w:type="dxa"/>
            <w:vAlign w:val="center"/>
          </w:tcPr>
          <w:p w:rsidR="00D3360B" w:rsidRDefault="00D3360B" w:rsidP="00D3360B">
            <w:pPr>
              <w:jc w:val="center"/>
              <w:rPr>
                <w:color w:val="000000"/>
                <w:sz w:val="22"/>
              </w:rPr>
            </w:pPr>
            <w:r>
              <w:rPr>
                <w:color w:val="000000"/>
                <w:sz w:val="22"/>
              </w:rPr>
              <w:t>50</w:t>
            </w:r>
          </w:p>
        </w:tc>
        <w:tc>
          <w:tcPr>
            <w:tcW w:w="725" w:type="dxa"/>
            <w:vAlign w:val="center"/>
          </w:tcPr>
          <w:p w:rsidR="00D3360B" w:rsidRDefault="00D3360B" w:rsidP="00D3360B">
            <w:pPr>
              <w:jc w:val="center"/>
              <w:rPr>
                <w:color w:val="000000"/>
                <w:sz w:val="22"/>
              </w:rPr>
            </w:pPr>
            <w:r>
              <w:rPr>
                <w:color w:val="000000"/>
                <w:sz w:val="22"/>
              </w:rPr>
              <w:t>50</w:t>
            </w:r>
          </w:p>
        </w:tc>
        <w:tc>
          <w:tcPr>
            <w:tcW w:w="851" w:type="dxa"/>
            <w:vAlign w:val="center"/>
          </w:tcPr>
          <w:p w:rsidR="00D3360B" w:rsidRDefault="00D3360B" w:rsidP="00D3360B">
            <w:pPr>
              <w:jc w:val="center"/>
              <w:rPr>
                <w:color w:val="000000"/>
                <w:sz w:val="22"/>
              </w:rPr>
            </w:pPr>
            <w:r>
              <w:rPr>
                <w:color w:val="000000"/>
                <w:sz w:val="22"/>
              </w:rPr>
              <w:t>50</w:t>
            </w:r>
          </w:p>
        </w:tc>
        <w:tc>
          <w:tcPr>
            <w:tcW w:w="710" w:type="dxa"/>
            <w:vAlign w:val="center"/>
          </w:tcPr>
          <w:p w:rsidR="00D3360B" w:rsidRDefault="00D3360B" w:rsidP="00D3360B">
            <w:pPr>
              <w:jc w:val="center"/>
              <w:rPr>
                <w:color w:val="000000"/>
                <w:sz w:val="22"/>
              </w:rPr>
            </w:pPr>
            <w:r>
              <w:rPr>
                <w:color w:val="000000"/>
                <w:sz w:val="22"/>
              </w:rPr>
              <w:t>50</w:t>
            </w:r>
          </w:p>
        </w:tc>
        <w:tc>
          <w:tcPr>
            <w:tcW w:w="710" w:type="dxa"/>
            <w:vAlign w:val="center"/>
          </w:tcPr>
          <w:p w:rsidR="00D3360B" w:rsidRDefault="00D3360B" w:rsidP="00D3360B">
            <w:pPr>
              <w:jc w:val="center"/>
              <w:rPr>
                <w:color w:val="000000"/>
                <w:sz w:val="22"/>
              </w:rPr>
            </w:pPr>
            <w:r>
              <w:rPr>
                <w:color w:val="000000"/>
                <w:sz w:val="22"/>
              </w:rPr>
              <w:t>50</w:t>
            </w:r>
          </w:p>
        </w:tc>
        <w:tc>
          <w:tcPr>
            <w:tcW w:w="710" w:type="dxa"/>
            <w:vAlign w:val="center"/>
          </w:tcPr>
          <w:p w:rsidR="00D3360B" w:rsidRDefault="00D3360B" w:rsidP="00D3360B">
            <w:pPr>
              <w:jc w:val="center"/>
              <w:rPr>
                <w:color w:val="000000"/>
                <w:sz w:val="22"/>
              </w:rPr>
            </w:pPr>
            <w:r>
              <w:rPr>
                <w:color w:val="000000"/>
                <w:sz w:val="22"/>
              </w:rPr>
              <w:t>50</w:t>
            </w:r>
          </w:p>
        </w:tc>
        <w:tc>
          <w:tcPr>
            <w:tcW w:w="710" w:type="dxa"/>
            <w:vAlign w:val="center"/>
          </w:tcPr>
          <w:p w:rsidR="00D3360B" w:rsidRDefault="00D3360B" w:rsidP="00D3360B">
            <w:pPr>
              <w:jc w:val="center"/>
              <w:rPr>
                <w:color w:val="000000"/>
                <w:sz w:val="22"/>
              </w:rPr>
            </w:pPr>
            <w:r>
              <w:rPr>
                <w:color w:val="000000"/>
                <w:sz w:val="22"/>
              </w:rPr>
              <w:t>50</w:t>
            </w:r>
          </w:p>
        </w:tc>
        <w:tc>
          <w:tcPr>
            <w:tcW w:w="710" w:type="dxa"/>
            <w:vAlign w:val="center"/>
          </w:tcPr>
          <w:p w:rsidR="00D3360B" w:rsidRDefault="00D3360B" w:rsidP="00D3360B">
            <w:pPr>
              <w:jc w:val="center"/>
              <w:rPr>
                <w:color w:val="000000"/>
                <w:sz w:val="22"/>
              </w:rPr>
            </w:pPr>
            <w:r>
              <w:rPr>
                <w:color w:val="000000"/>
                <w:sz w:val="22"/>
              </w:rPr>
              <w:t>50</w:t>
            </w:r>
          </w:p>
        </w:tc>
        <w:tc>
          <w:tcPr>
            <w:tcW w:w="710" w:type="dxa"/>
            <w:vAlign w:val="center"/>
          </w:tcPr>
          <w:p w:rsidR="00D3360B" w:rsidRDefault="00D3360B" w:rsidP="00D3360B">
            <w:pPr>
              <w:jc w:val="center"/>
              <w:rPr>
                <w:color w:val="000000"/>
                <w:sz w:val="22"/>
              </w:rPr>
            </w:pPr>
            <w:r>
              <w:rPr>
                <w:color w:val="000000"/>
                <w:sz w:val="22"/>
              </w:rPr>
              <w:t>50</w:t>
            </w:r>
          </w:p>
        </w:tc>
        <w:tc>
          <w:tcPr>
            <w:tcW w:w="710" w:type="dxa"/>
            <w:vAlign w:val="center"/>
          </w:tcPr>
          <w:p w:rsidR="00D3360B" w:rsidRDefault="00D3360B" w:rsidP="00D3360B">
            <w:pPr>
              <w:jc w:val="center"/>
              <w:rPr>
                <w:color w:val="000000"/>
                <w:sz w:val="22"/>
              </w:rPr>
            </w:pPr>
            <w:r>
              <w:rPr>
                <w:color w:val="000000"/>
                <w:sz w:val="22"/>
              </w:rPr>
              <w:t>50</w:t>
            </w:r>
          </w:p>
        </w:tc>
        <w:tc>
          <w:tcPr>
            <w:tcW w:w="710" w:type="dxa"/>
            <w:vAlign w:val="center"/>
          </w:tcPr>
          <w:p w:rsidR="00D3360B" w:rsidRDefault="00D3360B" w:rsidP="00D3360B">
            <w:pPr>
              <w:jc w:val="center"/>
              <w:rPr>
                <w:color w:val="000000"/>
                <w:sz w:val="22"/>
              </w:rPr>
            </w:pPr>
            <w:r>
              <w:rPr>
                <w:color w:val="000000"/>
                <w:sz w:val="22"/>
              </w:rPr>
              <w:t>40</w:t>
            </w:r>
          </w:p>
        </w:tc>
        <w:tc>
          <w:tcPr>
            <w:tcW w:w="710" w:type="dxa"/>
            <w:vAlign w:val="center"/>
          </w:tcPr>
          <w:p w:rsidR="00D3360B" w:rsidRDefault="00D3360B" w:rsidP="00D3360B">
            <w:pPr>
              <w:jc w:val="center"/>
              <w:rPr>
                <w:color w:val="000000"/>
                <w:sz w:val="22"/>
              </w:rPr>
            </w:pPr>
            <w:r>
              <w:rPr>
                <w:color w:val="000000"/>
                <w:sz w:val="22"/>
              </w:rPr>
              <w:t>40</w:t>
            </w:r>
          </w:p>
        </w:tc>
        <w:tc>
          <w:tcPr>
            <w:tcW w:w="710" w:type="dxa"/>
            <w:vAlign w:val="center"/>
          </w:tcPr>
          <w:p w:rsidR="00D3360B" w:rsidRDefault="00D3360B" w:rsidP="00D3360B">
            <w:pPr>
              <w:jc w:val="center"/>
              <w:rPr>
                <w:color w:val="000000"/>
                <w:sz w:val="22"/>
              </w:rPr>
            </w:pPr>
            <w:r>
              <w:rPr>
                <w:color w:val="000000"/>
                <w:sz w:val="22"/>
              </w:rPr>
              <w:t>40</w:t>
            </w:r>
          </w:p>
        </w:tc>
        <w:tc>
          <w:tcPr>
            <w:tcW w:w="710" w:type="dxa"/>
            <w:vAlign w:val="center"/>
          </w:tcPr>
          <w:p w:rsidR="00D3360B" w:rsidRDefault="00D3360B" w:rsidP="00D3360B">
            <w:pPr>
              <w:jc w:val="center"/>
              <w:rPr>
                <w:color w:val="000000"/>
                <w:sz w:val="22"/>
              </w:rPr>
            </w:pPr>
            <w:r>
              <w:rPr>
                <w:color w:val="000000"/>
                <w:sz w:val="22"/>
              </w:rPr>
              <w:t>40</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11.</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Нормативная подпитка тепловой сети</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D3360B" w:rsidRDefault="00D3360B" w:rsidP="00D3360B">
            <w:pPr>
              <w:jc w:val="center"/>
              <w:rPr>
                <w:color w:val="000000"/>
                <w:sz w:val="22"/>
              </w:rPr>
            </w:pPr>
            <w:r>
              <w:rPr>
                <w:color w:val="000000"/>
                <w:sz w:val="22"/>
              </w:rPr>
              <w:t>0,299</w:t>
            </w:r>
          </w:p>
        </w:tc>
        <w:tc>
          <w:tcPr>
            <w:tcW w:w="741" w:type="dxa"/>
            <w:vAlign w:val="center"/>
          </w:tcPr>
          <w:p w:rsidR="00D3360B" w:rsidRDefault="00D3360B" w:rsidP="00D3360B">
            <w:pPr>
              <w:jc w:val="center"/>
              <w:rPr>
                <w:color w:val="000000"/>
                <w:sz w:val="22"/>
              </w:rPr>
            </w:pPr>
            <w:r>
              <w:rPr>
                <w:color w:val="000000"/>
                <w:sz w:val="22"/>
              </w:rPr>
              <w:t>0,277</w:t>
            </w:r>
          </w:p>
        </w:tc>
        <w:tc>
          <w:tcPr>
            <w:tcW w:w="725" w:type="dxa"/>
            <w:vAlign w:val="center"/>
          </w:tcPr>
          <w:p w:rsidR="00D3360B" w:rsidRDefault="00D3360B" w:rsidP="00D3360B">
            <w:pPr>
              <w:jc w:val="center"/>
              <w:rPr>
                <w:color w:val="000000"/>
                <w:sz w:val="22"/>
              </w:rPr>
            </w:pPr>
            <w:r>
              <w:rPr>
                <w:color w:val="000000"/>
                <w:sz w:val="22"/>
              </w:rPr>
              <w:t>0,269</w:t>
            </w:r>
          </w:p>
        </w:tc>
        <w:tc>
          <w:tcPr>
            <w:tcW w:w="851" w:type="dxa"/>
            <w:vAlign w:val="center"/>
          </w:tcPr>
          <w:p w:rsidR="00D3360B" w:rsidRDefault="00D3360B" w:rsidP="00D3360B">
            <w:pPr>
              <w:jc w:val="center"/>
              <w:rPr>
                <w:color w:val="000000"/>
                <w:sz w:val="22"/>
              </w:rPr>
            </w:pPr>
            <w:r>
              <w:rPr>
                <w:color w:val="000000"/>
                <w:sz w:val="22"/>
              </w:rPr>
              <w:t>0,269</w:t>
            </w:r>
          </w:p>
        </w:tc>
        <w:tc>
          <w:tcPr>
            <w:tcW w:w="710" w:type="dxa"/>
            <w:vAlign w:val="center"/>
          </w:tcPr>
          <w:p w:rsidR="00D3360B" w:rsidRDefault="00D3360B" w:rsidP="00D3360B">
            <w:pPr>
              <w:jc w:val="center"/>
              <w:rPr>
                <w:color w:val="000000"/>
                <w:sz w:val="22"/>
              </w:rPr>
            </w:pPr>
            <w:r>
              <w:rPr>
                <w:color w:val="000000"/>
                <w:sz w:val="22"/>
              </w:rPr>
              <w:t>0,251</w:t>
            </w:r>
          </w:p>
        </w:tc>
        <w:tc>
          <w:tcPr>
            <w:tcW w:w="710" w:type="dxa"/>
            <w:vAlign w:val="center"/>
          </w:tcPr>
          <w:p w:rsidR="00D3360B" w:rsidRDefault="00D3360B" w:rsidP="00D3360B">
            <w:pPr>
              <w:jc w:val="center"/>
              <w:rPr>
                <w:color w:val="000000"/>
                <w:sz w:val="22"/>
              </w:rPr>
            </w:pPr>
            <w:r>
              <w:rPr>
                <w:color w:val="000000"/>
                <w:sz w:val="22"/>
              </w:rPr>
              <w:t>0,237</w:t>
            </w:r>
          </w:p>
        </w:tc>
        <w:tc>
          <w:tcPr>
            <w:tcW w:w="710" w:type="dxa"/>
            <w:vAlign w:val="center"/>
          </w:tcPr>
          <w:p w:rsidR="00D3360B" w:rsidRDefault="00D3360B" w:rsidP="00D3360B">
            <w:pPr>
              <w:jc w:val="center"/>
              <w:rPr>
                <w:color w:val="000000"/>
                <w:sz w:val="22"/>
              </w:rPr>
            </w:pPr>
            <w:r>
              <w:rPr>
                <w:color w:val="000000"/>
                <w:sz w:val="22"/>
              </w:rPr>
              <w:t>0,220</w:t>
            </w:r>
          </w:p>
        </w:tc>
        <w:tc>
          <w:tcPr>
            <w:tcW w:w="710" w:type="dxa"/>
            <w:vAlign w:val="center"/>
          </w:tcPr>
          <w:p w:rsidR="00D3360B" w:rsidRDefault="00D3360B" w:rsidP="00D3360B">
            <w:pPr>
              <w:jc w:val="center"/>
              <w:rPr>
                <w:color w:val="000000"/>
                <w:sz w:val="22"/>
              </w:rPr>
            </w:pPr>
            <w:r>
              <w:rPr>
                <w:color w:val="000000"/>
                <w:sz w:val="22"/>
              </w:rPr>
              <w:t>0,212</w:t>
            </w:r>
          </w:p>
        </w:tc>
        <w:tc>
          <w:tcPr>
            <w:tcW w:w="710" w:type="dxa"/>
            <w:vAlign w:val="center"/>
          </w:tcPr>
          <w:p w:rsidR="00D3360B" w:rsidRDefault="00D3360B" w:rsidP="00D3360B">
            <w:pPr>
              <w:jc w:val="center"/>
              <w:rPr>
                <w:color w:val="000000"/>
                <w:sz w:val="22"/>
              </w:rPr>
            </w:pPr>
            <w:r>
              <w:rPr>
                <w:color w:val="000000"/>
                <w:sz w:val="22"/>
              </w:rPr>
              <w:t>0,202</w:t>
            </w:r>
          </w:p>
        </w:tc>
        <w:tc>
          <w:tcPr>
            <w:tcW w:w="710" w:type="dxa"/>
            <w:vAlign w:val="center"/>
          </w:tcPr>
          <w:p w:rsidR="00D3360B" w:rsidRDefault="00D3360B" w:rsidP="00D3360B">
            <w:pPr>
              <w:jc w:val="center"/>
              <w:rPr>
                <w:color w:val="000000"/>
                <w:sz w:val="22"/>
              </w:rPr>
            </w:pPr>
            <w:r>
              <w:rPr>
                <w:color w:val="000000"/>
                <w:sz w:val="22"/>
              </w:rPr>
              <w:t>0,205</w:t>
            </w:r>
          </w:p>
        </w:tc>
        <w:tc>
          <w:tcPr>
            <w:tcW w:w="710" w:type="dxa"/>
            <w:vAlign w:val="center"/>
          </w:tcPr>
          <w:p w:rsidR="00D3360B" w:rsidRDefault="00D3360B" w:rsidP="00D3360B">
            <w:pPr>
              <w:jc w:val="center"/>
              <w:rPr>
                <w:color w:val="000000"/>
                <w:sz w:val="22"/>
              </w:rPr>
            </w:pPr>
            <w:r>
              <w:rPr>
                <w:color w:val="000000"/>
                <w:sz w:val="22"/>
              </w:rPr>
              <w:t>0,205</w:t>
            </w:r>
          </w:p>
        </w:tc>
        <w:tc>
          <w:tcPr>
            <w:tcW w:w="710" w:type="dxa"/>
            <w:vAlign w:val="center"/>
          </w:tcPr>
          <w:p w:rsidR="00D3360B" w:rsidRDefault="00D3360B" w:rsidP="00D3360B">
            <w:pPr>
              <w:jc w:val="center"/>
              <w:rPr>
                <w:color w:val="000000"/>
                <w:sz w:val="22"/>
              </w:rPr>
            </w:pPr>
            <w:r>
              <w:rPr>
                <w:color w:val="000000"/>
                <w:sz w:val="22"/>
              </w:rPr>
              <w:t>2,144</w:t>
            </w:r>
          </w:p>
        </w:tc>
        <w:tc>
          <w:tcPr>
            <w:tcW w:w="710" w:type="dxa"/>
            <w:vAlign w:val="center"/>
          </w:tcPr>
          <w:p w:rsidR="00D3360B" w:rsidRDefault="00D3360B" w:rsidP="00D3360B">
            <w:pPr>
              <w:jc w:val="center"/>
              <w:rPr>
                <w:color w:val="000000"/>
                <w:sz w:val="22"/>
              </w:rPr>
            </w:pPr>
            <w:r>
              <w:rPr>
                <w:color w:val="000000"/>
                <w:sz w:val="22"/>
              </w:rPr>
              <w:t>2,144</w:t>
            </w:r>
          </w:p>
        </w:tc>
        <w:tc>
          <w:tcPr>
            <w:tcW w:w="710" w:type="dxa"/>
            <w:vAlign w:val="center"/>
          </w:tcPr>
          <w:p w:rsidR="00D3360B" w:rsidRDefault="00D3360B" w:rsidP="00D3360B">
            <w:pPr>
              <w:jc w:val="center"/>
              <w:rPr>
                <w:color w:val="000000"/>
                <w:sz w:val="22"/>
              </w:rPr>
            </w:pPr>
            <w:r>
              <w:rPr>
                <w:color w:val="000000"/>
                <w:sz w:val="22"/>
              </w:rPr>
              <w:t>2,144</w:t>
            </w:r>
          </w:p>
        </w:tc>
        <w:tc>
          <w:tcPr>
            <w:tcW w:w="710" w:type="dxa"/>
            <w:vAlign w:val="center"/>
          </w:tcPr>
          <w:p w:rsidR="00D3360B" w:rsidRDefault="00D3360B" w:rsidP="00D3360B">
            <w:pPr>
              <w:jc w:val="center"/>
              <w:rPr>
                <w:color w:val="000000"/>
                <w:sz w:val="22"/>
              </w:rPr>
            </w:pPr>
            <w:r>
              <w:rPr>
                <w:color w:val="000000"/>
                <w:sz w:val="22"/>
              </w:rPr>
              <w:t>2,144</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12.</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Фактическая подпитка тепловой сети</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D3360B" w:rsidRDefault="00D3360B" w:rsidP="00D3360B">
            <w:pPr>
              <w:jc w:val="center"/>
              <w:rPr>
                <w:color w:val="000000"/>
                <w:sz w:val="22"/>
              </w:rPr>
            </w:pPr>
            <w:r>
              <w:rPr>
                <w:color w:val="000000"/>
                <w:sz w:val="22"/>
              </w:rPr>
              <w:t>1,168</w:t>
            </w:r>
          </w:p>
        </w:tc>
        <w:tc>
          <w:tcPr>
            <w:tcW w:w="741" w:type="dxa"/>
            <w:vAlign w:val="center"/>
          </w:tcPr>
          <w:p w:rsidR="00D3360B" w:rsidRDefault="00D3360B" w:rsidP="00D3360B">
            <w:pPr>
              <w:jc w:val="center"/>
              <w:rPr>
                <w:color w:val="000000"/>
                <w:sz w:val="22"/>
              </w:rPr>
            </w:pPr>
            <w:r>
              <w:rPr>
                <w:color w:val="000000"/>
                <w:sz w:val="22"/>
              </w:rPr>
              <w:t>1,02</w:t>
            </w:r>
          </w:p>
        </w:tc>
        <w:tc>
          <w:tcPr>
            <w:tcW w:w="725" w:type="dxa"/>
            <w:vAlign w:val="center"/>
          </w:tcPr>
          <w:p w:rsidR="00D3360B" w:rsidRDefault="00D3360B" w:rsidP="00D3360B">
            <w:pPr>
              <w:jc w:val="center"/>
              <w:rPr>
                <w:color w:val="000000"/>
                <w:sz w:val="22"/>
              </w:rPr>
            </w:pPr>
            <w:r>
              <w:rPr>
                <w:color w:val="000000"/>
                <w:sz w:val="22"/>
              </w:rPr>
              <w:t>0,892</w:t>
            </w:r>
          </w:p>
        </w:tc>
        <w:tc>
          <w:tcPr>
            <w:tcW w:w="851" w:type="dxa"/>
            <w:vAlign w:val="center"/>
          </w:tcPr>
          <w:p w:rsidR="00D3360B" w:rsidRDefault="00D3360B" w:rsidP="00D3360B">
            <w:pPr>
              <w:jc w:val="center"/>
              <w:rPr>
                <w:color w:val="000000"/>
                <w:sz w:val="22"/>
              </w:rPr>
            </w:pPr>
            <w:r>
              <w:rPr>
                <w:color w:val="000000"/>
                <w:sz w:val="22"/>
              </w:rPr>
              <w:t>0,892</w:t>
            </w:r>
          </w:p>
        </w:tc>
        <w:tc>
          <w:tcPr>
            <w:tcW w:w="710" w:type="dxa"/>
            <w:vAlign w:val="center"/>
          </w:tcPr>
          <w:p w:rsidR="00D3360B" w:rsidRDefault="00D3360B" w:rsidP="00D3360B">
            <w:pPr>
              <w:jc w:val="center"/>
              <w:rPr>
                <w:color w:val="000000"/>
                <w:sz w:val="22"/>
              </w:rPr>
            </w:pPr>
            <w:r>
              <w:rPr>
                <w:color w:val="000000"/>
                <w:sz w:val="22"/>
              </w:rPr>
              <w:t>0,762</w:t>
            </w:r>
          </w:p>
        </w:tc>
        <w:tc>
          <w:tcPr>
            <w:tcW w:w="710" w:type="dxa"/>
            <w:vAlign w:val="center"/>
          </w:tcPr>
          <w:p w:rsidR="00D3360B" w:rsidRDefault="00D3360B" w:rsidP="00D3360B">
            <w:pPr>
              <w:jc w:val="center"/>
              <w:rPr>
                <w:color w:val="000000"/>
                <w:sz w:val="22"/>
              </w:rPr>
            </w:pPr>
            <w:r>
              <w:rPr>
                <w:color w:val="000000"/>
                <w:sz w:val="22"/>
              </w:rPr>
              <w:t>0,745</w:t>
            </w:r>
          </w:p>
        </w:tc>
        <w:tc>
          <w:tcPr>
            <w:tcW w:w="710" w:type="dxa"/>
            <w:vAlign w:val="center"/>
          </w:tcPr>
          <w:p w:rsidR="00D3360B" w:rsidRDefault="00D3360B" w:rsidP="00D3360B">
            <w:pPr>
              <w:jc w:val="center"/>
              <w:rPr>
                <w:color w:val="000000"/>
                <w:sz w:val="22"/>
              </w:rPr>
            </w:pPr>
            <w:r>
              <w:rPr>
                <w:color w:val="000000"/>
                <w:sz w:val="22"/>
              </w:rPr>
              <w:t>0,704</w:t>
            </w:r>
          </w:p>
        </w:tc>
        <w:tc>
          <w:tcPr>
            <w:tcW w:w="710" w:type="dxa"/>
            <w:vAlign w:val="center"/>
          </w:tcPr>
          <w:p w:rsidR="00D3360B" w:rsidRDefault="00D3360B" w:rsidP="00D3360B">
            <w:pPr>
              <w:jc w:val="center"/>
              <w:rPr>
                <w:color w:val="000000"/>
                <w:sz w:val="22"/>
              </w:rPr>
            </w:pPr>
            <w:r>
              <w:rPr>
                <w:color w:val="000000"/>
                <w:sz w:val="22"/>
              </w:rPr>
              <w:t>0,651</w:t>
            </w:r>
          </w:p>
        </w:tc>
        <w:tc>
          <w:tcPr>
            <w:tcW w:w="710" w:type="dxa"/>
            <w:vAlign w:val="center"/>
          </w:tcPr>
          <w:p w:rsidR="00D3360B" w:rsidRDefault="00D3360B" w:rsidP="00D3360B">
            <w:pPr>
              <w:jc w:val="center"/>
              <w:rPr>
                <w:color w:val="000000"/>
                <w:sz w:val="22"/>
              </w:rPr>
            </w:pPr>
            <w:r>
              <w:rPr>
                <w:color w:val="000000"/>
                <w:sz w:val="22"/>
              </w:rPr>
              <w:t>0,576</w:t>
            </w:r>
          </w:p>
        </w:tc>
        <w:tc>
          <w:tcPr>
            <w:tcW w:w="710" w:type="dxa"/>
            <w:vAlign w:val="center"/>
          </w:tcPr>
          <w:p w:rsidR="00D3360B" w:rsidRDefault="00D3360B" w:rsidP="00D3360B">
            <w:pPr>
              <w:jc w:val="center"/>
              <w:rPr>
                <w:color w:val="000000"/>
                <w:sz w:val="22"/>
              </w:rPr>
            </w:pPr>
            <w:r>
              <w:rPr>
                <w:color w:val="000000"/>
                <w:sz w:val="22"/>
              </w:rPr>
              <w:t>0,5</w:t>
            </w:r>
          </w:p>
        </w:tc>
        <w:tc>
          <w:tcPr>
            <w:tcW w:w="710" w:type="dxa"/>
            <w:vAlign w:val="center"/>
          </w:tcPr>
          <w:p w:rsidR="00D3360B" w:rsidRDefault="00D3360B" w:rsidP="00D3360B">
            <w:pPr>
              <w:jc w:val="center"/>
              <w:rPr>
                <w:color w:val="000000"/>
                <w:sz w:val="22"/>
              </w:rPr>
            </w:pPr>
            <w:r>
              <w:rPr>
                <w:color w:val="000000"/>
                <w:sz w:val="22"/>
              </w:rPr>
              <w:t>0,5</w:t>
            </w:r>
          </w:p>
        </w:tc>
        <w:tc>
          <w:tcPr>
            <w:tcW w:w="710" w:type="dxa"/>
            <w:vAlign w:val="center"/>
          </w:tcPr>
          <w:p w:rsidR="00D3360B" w:rsidRDefault="00D3360B" w:rsidP="00D3360B">
            <w:pPr>
              <w:jc w:val="center"/>
              <w:rPr>
                <w:color w:val="000000"/>
                <w:sz w:val="22"/>
              </w:rPr>
            </w:pPr>
            <w:r>
              <w:rPr>
                <w:color w:val="000000"/>
                <w:sz w:val="22"/>
              </w:rPr>
              <w:t>0,5</w:t>
            </w:r>
          </w:p>
        </w:tc>
        <w:tc>
          <w:tcPr>
            <w:tcW w:w="710" w:type="dxa"/>
            <w:vAlign w:val="center"/>
          </w:tcPr>
          <w:p w:rsidR="00D3360B" w:rsidRDefault="00D3360B" w:rsidP="00D3360B">
            <w:pPr>
              <w:jc w:val="center"/>
              <w:rPr>
                <w:color w:val="000000"/>
                <w:sz w:val="22"/>
              </w:rPr>
            </w:pPr>
            <w:r>
              <w:rPr>
                <w:color w:val="000000"/>
                <w:sz w:val="22"/>
              </w:rPr>
              <w:t>0,5</w:t>
            </w:r>
          </w:p>
        </w:tc>
        <w:tc>
          <w:tcPr>
            <w:tcW w:w="710" w:type="dxa"/>
            <w:vAlign w:val="center"/>
          </w:tcPr>
          <w:p w:rsidR="00D3360B" w:rsidRDefault="00D3360B" w:rsidP="00D3360B">
            <w:pPr>
              <w:jc w:val="center"/>
              <w:rPr>
                <w:color w:val="000000"/>
                <w:sz w:val="22"/>
              </w:rPr>
            </w:pPr>
            <w:r>
              <w:rPr>
                <w:color w:val="000000"/>
                <w:sz w:val="22"/>
              </w:rPr>
              <w:t>0,5</w:t>
            </w:r>
          </w:p>
        </w:tc>
        <w:tc>
          <w:tcPr>
            <w:tcW w:w="710" w:type="dxa"/>
            <w:vAlign w:val="center"/>
          </w:tcPr>
          <w:p w:rsidR="00D3360B" w:rsidRDefault="00D3360B" w:rsidP="00D3360B">
            <w:pPr>
              <w:jc w:val="center"/>
              <w:rPr>
                <w:color w:val="000000"/>
                <w:sz w:val="22"/>
              </w:rPr>
            </w:pPr>
            <w:r>
              <w:rPr>
                <w:color w:val="000000"/>
                <w:sz w:val="22"/>
              </w:rPr>
              <w:t>0,5</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13.</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Расход электроэнергии на передачу тепловой энергии</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тыс. кВт*ч</w:t>
            </w:r>
          </w:p>
        </w:tc>
        <w:tc>
          <w:tcPr>
            <w:tcW w:w="819" w:type="dxa"/>
            <w:vAlign w:val="center"/>
          </w:tcPr>
          <w:p w:rsidR="00D3360B" w:rsidRDefault="00D3360B" w:rsidP="00D3360B">
            <w:pPr>
              <w:jc w:val="center"/>
              <w:rPr>
                <w:color w:val="000000"/>
                <w:sz w:val="22"/>
              </w:rPr>
            </w:pPr>
            <w:r>
              <w:rPr>
                <w:color w:val="000000"/>
                <w:sz w:val="22"/>
              </w:rPr>
              <w:t>0</w:t>
            </w:r>
          </w:p>
        </w:tc>
        <w:tc>
          <w:tcPr>
            <w:tcW w:w="741" w:type="dxa"/>
            <w:vAlign w:val="center"/>
          </w:tcPr>
          <w:p w:rsidR="00D3360B" w:rsidRDefault="00D3360B" w:rsidP="00D3360B">
            <w:pPr>
              <w:jc w:val="center"/>
              <w:rPr>
                <w:color w:val="000000"/>
                <w:sz w:val="22"/>
              </w:rPr>
            </w:pPr>
            <w:r>
              <w:rPr>
                <w:color w:val="000000"/>
                <w:sz w:val="22"/>
              </w:rPr>
              <w:t>0</w:t>
            </w:r>
          </w:p>
        </w:tc>
        <w:tc>
          <w:tcPr>
            <w:tcW w:w="725" w:type="dxa"/>
            <w:vAlign w:val="center"/>
          </w:tcPr>
          <w:p w:rsidR="00D3360B" w:rsidRDefault="00D3360B" w:rsidP="00D3360B">
            <w:pPr>
              <w:jc w:val="center"/>
              <w:rPr>
                <w:color w:val="000000"/>
                <w:sz w:val="22"/>
              </w:rPr>
            </w:pPr>
            <w:r>
              <w:rPr>
                <w:color w:val="000000"/>
                <w:sz w:val="22"/>
              </w:rPr>
              <w:t>0</w:t>
            </w:r>
          </w:p>
        </w:tc>
        <w:tc>
          <w:tcPr>
            <w:tcW w:w="851"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14</w:t>
            </w:r>
          </w:p>
        </w:tc>
        <w:tc>
          <w:tcPr>
            <w:tcW w:w="3260" w:type="dxa"/>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r>
              <w:rPr>
                <w:rFonts w:ascii="Times New Roman" w:hAnsi="Times New Roman" w:cs="Times New Roman"/>
                <w:sz w:val="22"/>
                <w:szCs w:val="22"/>
              </w:rPr>
              <w:t xml:space="preserve"> на передачу тепловой энергии</w:t>
            </w:r>
          </w:p>
        </w:tc>
        <w:tc>
          <w:tcPr>
            <w:tcW w:w="1134" w:type="dxa"/>
            <w:vAlign w:val="center"/>
          </w:tcPr>
          <w:p w:rsidR="00D3360B" w:rsidRPr="005F1B02" w:rsidRDefault="00D3360B" w:rsidP="00D3360B">
            <w:pPr>
              <w:pStyle w:val="ConsPlusNonformat"/>
              <w:jc w:val="center"/>
              <w:rPr>
                <w:rFonts w:ascii="Times New Roman" w:hAnsi="Times New Roman" w:cs="Times New Roman"/>
              </w:rPr>
            </w:pPr>
            <w:r w:rsidRPr="005F1B02">
              <w:rPr>
                <w:rFonts w:ascii="Times New Roman" w:hAnsi="Times New Roman" w:cs="Times New Roman"/>
              </w:rPr>
              <w:t>кВт*ч/Гкал</w:t>
            </w:r>
          </w:p>
        </w:tc>
        <w:tc>
          <w:tcPr>
            <w:tcW w:w="819" w:type="dxa"/>
            <w:vAlign w:val="center"/>
          </w:tcPr>
          <w:p w:rsidR="00D3360B" w:rsidRDefault="00D3360B" w:rsidP="00D3360B">
            <w:pPr>
              <w:jc w:val="center"/>
              <w:rPr>
                <w:color w:val="000000"/>
                <w:sz w:val="22"/>
              </w:rPr>
            </w:pPr>
            <w:r>
              <w:rPr>
                <w:color w:val="000000"/>
                <w:sz w:val="22"/>
              </w:rPr>
              <w:t>0</w:t>
            </w:r>
          </w:p>
        </w:tc>
        <w:tc>
          <w:tcPr>
            <w:tcW w:w="741" w:type="dxa"/>
            <w:vAlign w:val="center"/>
          </w:tcPr>
          <w:p w:rsidR="00D3360B" w:rsidRDefault="00D3360B" w:rsidP="00D3360B">
            <w:pPr>
              <w:jc w:val="center"/>
              <w:rPr>
                <w:color w:val="000000"/>
                <w:sz w:val="22"/>
              </w:rPr>
            </w:pPr>
            <w:r>
              <w:rPr>
                <w:color w:val="000000"/>
                <w:sz w:val="22"/>
              </w:rPr>
              <w:t>0</w:t>
            </w:r>
          </w:p>
        </w:tc>
        <w:tc>
          <w:tcPr>
            <w:tcW w:w="725" w:type="dxa"/>
            <w:vAlign w:val="center"/>
          </w:tcPr>
          <w:p w:rsidR="00D3360B" w:rsidRDefault="00D3360B" w:rsidP="00D3360B">
            <w:pPr>
              <w:jc w:val="center"/>
              <w:rPr>
                <w:color w:val="000000"/>
                <w:sz w:val="22"/>
              </w:rPr>
            </w:pPr>
            <w:r>
              <w:rPr>
                <w:color w:val="000000"/>
                <w:sz w:val="22"/>
              </w:rPr>
              <w:t>0</w:t>
            </w:r>
          </w:p>
        </w:tc>
        <w:tc>
          <w:tcPr>
            <w:tcW w:w="851"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15</w:t>
            </w:r>
          </w:p>
        </w:tc>
        <w:tc>
          <w:tcPr>
            <w:tcW w:w="3260" w:type="dxa"/>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vAlign w:val="center"/>
          </w:tcPr>
          <w:p w:rsidR="00D3360B" w:rsidRDefault="00D3360B" w:rsidP="00D3360B">
            <w:pPr>
              <w:jc w:val="center"/>
              <w:rPr>
                <w:color w:val="000000"/>
                <w:sz w:val="22"/>
              </w:rPr>
            </w:pPr>
            <w:r>
              <w:rPr>
                <w:color w:val="000000"/>
                <w:sz w:val="22"/>
              </w:rPr>
              <w:t>4,508</w:t>
            </w:r>
          </w:p>
        </w:tc>
        <w:tc>
          <w:tcPr>
            <w:tcW w:w="741" w:type="dxa"/>
            <w:vAlign w:val="center"/>
          </w:tcPr>
          <w:p w:rsidR="00D3360B" w:rsidRDefault="00D3360B" w:rsidP="00D3360B">
            <w:pPr>
              <w:jc w:val="center"/>
              <w:rPr>
                <w:color w:val="000000"/>
                <w:sz w:val="22"/>
              </w:rPr>
            </w:pPr>
            <w:r>
              <w:rPr>
                <w:color w:val="000000"/>
                <w:sz w:val="22"/>
              </w:rPr>
              <w:t>4,074</w:t>
            </w:r>
          </w:p>
        </w:tc>
        <w:tc>
          <w:tcPr>
            <w:tcW w:w="725" w:type="dxa"/>
            <w:vAlign w:val="center"/>
          </w:tcPr>
          <w:p w:rsidR="00D3360B" w:rsidRDefault="00D3360B" w:rsidP="00D3360B">
            <w:pPr>
              <w:jc w:val="center"/>
              <w:rPr>
                <w:color w:val="000000"/>
                <w:sz w:val="22"/>
              </w:rPr>
            </w:pPr>
            <w:r>
              <w:rPr>
                <w:color w:val="000000"/>
                <w:sz w:val="22"/>
              </w:rPr>
              <w:t>3,912</w:t>
            </w:r>
          </w:p>
        </w:tc>
        <w:tc>
          <w:tcPr>
            <w:tcW w:w="851" w:type="dxa"/>
            <w:vAlign w:val="center"/>
          </w:tcPr>
          <w:p w:rsidR="00D3360B" w:rsidRDefault="00D3360B" w:rsidP="00D3360B">
            <w:pPr>
              <w:jc w:val="center"/>
              <w:rPr>
                <w:color w:val="000000"/>
                <w:sz w:val="22"/>
              </w:rPr>
            </w:pPr>
            <w:r>
              <w:rPr>
                <w:color w:val="000000"/>
                <w:sz w:val="22"/>
              </w:rPr>
              <w:t>3,912</w:t>
            </w:r>
          </w:p>
        </w:tc>
        <w:tc>
          <w:tcPr>
            <w:tcW w:w="710" w:type="dxa"/>
            <w:vAlign w:val="center"/>
          </w:tcPr>
          <w:p w:rsidR="00D3360B" w:rsidRDefault="00D3360B" w:rsidP="00D3360B">
            <w:pPr>
              <w:jc w:val="center"/>
              <w:rPr>
                <w:color w:val="000000"/>
                <w:sz w:val="22"/>
              </w:rPr>
            </w:pPr>
            <w:r>
              <w:rPr>
                <w:color w:val="000000"/>
                <w:sz w:val="22"/>
              </w:rPr>
              <w:t>3,277</w:t>
            </w:r>
          </w:p>
        </w:tc>
        <w:tc>
          <w:tcPr>
            <w:tcW w:w="710" w:type="dxa"/>
            <w:vAlign w:val="center"/>
          </w:tcPr>
          <w:p w:rsidR="00D3360B" w:rsidRDefault="00D3360B" w:rsidP="00D3360B">
            <w:pPr>
              <w:jc w:val="center"/>
              <w:rPr>
                <w:color w:val="000000"/>
                <w:sz w:val="22"/>
              </w:rPr>
            </w:pPr>
            <w:r>
              <w:rPr>
                <w:color w:val="000000"/>
                <w:sz w:val="22"/>
              </w:rPr>
              <w:t>3,199</w:t>
            </w:r>
          </w:p>
        </w:tc>
        <w:tc>
          <w:tcPr>
            <w:tcW w:w="710" w:type="dxa"/>
            <w:vAlign w:val="center"/>
          </w:tcPr>
          <w:p w:rsidR="00D3360B" w:rsidRDefault="00D3360B" w:rsidP="00D3360B">
            <w:pPr>
              <w:jc w:val="center"/>
              <w:rPr>
                <w:color w:val="000000"/>
                <w:sz w:val="22"/>
              </w:rPr>
            </w:pPr>
            <w:r>
              <w:rPr>
                <w:color w:val="000000"/>
                <w:sz w:val="22"/>
              </w:rPr>
              <w:t>3,014</w:t>
            </w:r>
          </w:p>
        </w:tc>
        <w:tc>
          <w:tcPr>
            <w:tcW w:w="710" w:type="dxa"/>
            <w:vAlign w:val="center"/>
          </w:tcPr>
          <w:p w:rsidR="00D3360B" w:rsidRDefault="00D3360B" w:rsidP="00D3360B">
            <w:pPr>
              <w:jc w:val="center"/>
              <w:rPr>
                <w:color w:val="000000"/>
                <w:sz w:val="22"/>
              </w:rPr>
            </w:pPr>
            <w:r>
              <w:rPr>
                <w:color w:val="000000"/>
                <w:sz w:val="22"/>
              </w:rPr>
              <w:t>2,701</w:t>
            </w:r>
          </w:p>
        </w:tc>
        <w:tc>
          <w:tcPr>
            <w:tcW w:w="710" w:type="dxa"/>
            <w:vAlign w:val="center"/>
          </w:tcPr>
          <w:p w:rsidR="00D3360B" w:rsidRDefault="00D3360B" w:rsidP="00D3360B">
            <w:pPr>
              <w:jc w:val="center"/>
              <w:rPr>
                <w:color w:val="000000"/>
                <w:sz w:val="22"/>
              </w:rPr>
            </w:pPr>
            <w:r>
              <w:rPr>
                <w:color w:val="000000"/>
                <w:sz w:val="22"/>
              </w:rPr>
              <w:t>2,662</w:t>
            </w:r>
          </w:p>
        </w:tc>
        <w:tc>
          <w:tcPr>
            <w:tcW w:w="710" w:type="dxa"/>
            <w:vAlign w:val="center"/>
          </w:tcPr>
          <w:p w:rsidR="00D3360B" w:rsidRDefault="00D3360B" w:rsidP="00D3360B">
            <w:pPr>
              <w:jc w:val="center"/>
              <w:rPr>
                <w:color w:val="000000"/>
                <w:sz w:val="22"/>
              </w:rPr>
            </w:pPr>
            <w:r>
              <w:rPr>
                <w:color w:val="000000"/>
                <w:sz w:val="22"/>
              </w:rPr>
              <w:t>2,662</w:t>
            </w:r>
          </w:p>
        </w:tc>
        <w:tc>
          <w:tcPr>
            <w:tcW w:w="710" w:type="dxa"/>
            <w:vAlign w:val="center"/>
          </w:tcPr>
          <w:p w:rsidR="00D3360B" w:rsidRDefault="00D3360B" w:rsidP="00D3360B">
            <w:pPr>
              <w:jc w:val="center"/>
              <w:rPr>
                <w:color w:val="000000"/>
                <w:sz w:val="22"/>
              </w:rPr>
            </w:pPr>
            <w:r>
              <w:rPr>
                <w:color w:val="000000"/>
                <w:sz w:val="22"/>
              </w:rPr>
              <w:t>2,662</w:t>
            </w:r>
          </w:p>
        </w:tc>
        <w:tc>
          <w:tcPr>
            <w:tcW w:w="710" w:type="dxa"/>
            <w:vAlign w:val="center"/>
          </w:tcPr>
          <w:p w:rsidR="00D3360B" w:rsidRDefault="00D3360B" w:rsidP="00D3360B">
            <w:pPr>
              <w:jc w:val="center"/>
              <w:rPr>
                <w:color w:val="000000"/>
                <w:sz w:val="22"/>
              </w:rPr>
            </w:pPr>
            <w:r>
              <w:rPr>
                <w:color w:val="000000"/>
                <w:sz w:val="22"/>
              </w:rPr>
              <w:t>17,789</w:t>
            </w:r>
          </w:p>
        </w:tc>
        <w:tc>
          <w:tcPr>
            <w:tcW w:w="710" w:type="dxa"/>
            <w:vAlign w:val="center"/>
          </w:tcPr>
          <w:p w:rsidR="00D3360B" w:rsidRDefault="00D3360B" w:rsidP="00D3360B">
            <w:pPr>
              <w:jc w:val="center"/>
              <w:rPr>
                <w:color w:val="000000"/>
                <w:sz w:val="22"/>
              </w:rPr>
            </w:pPr>
            <w:r>
              <w:rPr>
                <w:color w:val="000000"/>
                <w:sz w:val="22"/>
              </w:rPr>
              <w:t>17,789</w:t>
            </w:r>
          </w:p>
        </w:tc>
        <w:tc>
          <w:tcPr>
            <w:tcW w:w="710" w:type="dxa"/>
            <w:vAlign w:val="center"/>
          </w:tcPr>
          <w:p w:rsidR="00D3360B" w:rsidRDefault="00D3360B" w:rsidP="00D3360B">
            <w:pPr>
              <w:jc w:val="center"/>
              <w:rPr>
                <w:color w:val="000000"/>
                <w:sz w:val="22"/>
              </w:rPr>
            </w:pPr>
            <w:r>
              <w:rPr>
                <w:color w:val="000000"/>
                <w:sz w:val="22"/>
              </w:rPr>
              <w:t>17,789</w:t>
            </w:r>
          </w:p>
        </w:tc>
        <w:tc>
          <w:tcPr>
            <w:tcW w:w="710" w:type="dxa"/>
            <w:vAlign w:val="center"/>
          </w:tcPr>
          <w:p w:rsidR="00D3360B" w:rsidRDefault="00D3360B" w:rsidP="00D3360B">
            <w:pPr>
              <w:jc w:val="center"/>
              <w:rPr>
                <w:color w:val="000000"/>
                <w:sz w:val="22"/>
              </w:rPr>
            </w:pPr>
            <w:r>
              <w:rPr>
                <w:color w:val="000000"/>
                <w:sz w:val="22"/>
              </w:rPr>
              <w:t>17,789</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3260" w:type="dxa"/>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Средневзвешенная плотность тепловой нагрузки в зоне действия источника тепловой энергии</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Гкал/ч/км</w:t>
            </w:r>
            <w:r w:rsidRPr="002660D9">
              <w:rPr>
                <w:rFonts w:ascii="Times New Roman" w:hAnsi="Times New Roman" w:cs="Times New Roman"/>
                <w:sz w:val="22"/>
                <w:szCs w:val="22"/>
                <w:vertAlign w:val="superscript"/>
              </w:rPr>
              <w:t>2</w:t>
            </w:r>
          </w:p>
        </w:tc>
        <w:tc>
          <w:tcPr>
            <w:tcW w:w="819" w:type="dxa"/>
            <w:vAlign w:val="center"/>
          </w:tcPr>
          <w:p w:rsidR="00D3360B" w:rsidRDefault="00D3360B" w:rsidP="00D3360B">
            <w:pPr>
              <w:jc w:val="center"/>
              <w:rPr>
                <w:color w:val="000000"/>
                <w:sz w:val="22"/>
              </w:rPr>
            </w:pPr>
            <w:r>
              <w:rPr>
                <w:color w:val="000000"/>
                <w:sz w:val="22"/>
              </w:rPr>
              <w:t>0,102</w:t>
            </w:r>
          </w:p>
        </w:tc>
        <w:tc>
          <w:tcPr>
            <w:tcW w:w="741" w:type="dxa"/>
            <w:vAlign w:val="center"/>
          </w:tcPr>
          <w:p w:rsidR="00D3360B" w:rsidRDefault="00D3360B" w:rsidP="00D3360B">
            <w:pPr>
              <w:jc w:val="center"/>
              <w:rPr>
                <w:color w:val="000000"/>
                <w:sz w:val="22"/>
              </w:rPr>
            </w:pPr>
            <w:r>
              <w:rPr>
                <w:color w:val="000000"/>
                <w:sz w:val="22"/>
              </w:rPr>
              <w:t>0,092</w:t>
            </w:r>
          </w:p>
        </w:tc>
        <w:tc>
          <w:tcPr>
            <w:tcW w:w="725" w:type="dxa"/>
            <w:vAlign w:val="center"/>
          </w:tcPr>
          <w:p w:rsidR="00D3360B" w:rsidRDefault="00D3360B" w:rsidP="00D3360B">
            <w:pPr>
              <w:jc w:val="center"/>
              <w:rPr>
                <w:color w:val="000000"/>
                <w:sz w:val="22"/>
              </w:rPr>
            </w:pPr>
            <w:r>
              <w:rPr>
                <w:color w:val="000000"/>
                <w:sz w:val="22"/>
              </w:rPr>
              <w:t>0,088</w:t>
            </w:r>
          </w:p>
        </w:tc>
        <w:tc>
          <w:tcPr>
            <w:tcW w:w="851" w:type="dxa"/>
            <w:vAlign w:val="center"/>
          </w:tcPr>
          <w:p w:rsidR="00D3360B" w:rsidRDefault="00D3360B" w:rsidP="00D3360B">
            <w:pPr>
              <w:jc w:val="center"/>
              <w:rPr>
                <w:color w:val="000000"/>
                <w:sz w:val="22"/>
              </w:rPr>
            </w:pPr>
            <w:r>
              <w:rPr>
                <w:color w:val="000000"/>
                <w:sz w:val="22"/>
              </w:rPr>
              <w:t>0,088</w:t>
            </w:r>
          </w:p>
        </w:tc>
        <w:tc>
          <w:tcPr>
            <w:tcW w:w="710" w:type="dxa"/>
            <w:vAlign w:val="center"/>
          </w:tcPr>
          <w:p w:rsidR="00D3360B" w:rsidRDefault="00D3360B" w:rsidP="00D3360B">
            <w:pPr>
              <w:jc w:val="center"/>
              <w:rPr>
                <w:color w:val="000000"/>
                <w:sz w:val="22"/>
              </w:rPr>
            </w:pPr>
            <w:r>
              <w:rPr>
                <w:color w:val="000000"/>
                <w:sz w:val="22"/>
              </w:rPr>
              <w:t>0,074</w:t>
            </w:r>
          </w:p>
        </w:tc>
        <w:tc>
          <w:tcPr>
            <w:tcW w:w="710" w:type="dxa"/>
            <w:vAlign w:val="center"/>
          </w:tcPr>
          <w:p w:rsidR="00D3360B" w:rsidRDefault="00D3360B" w:rsidP="00D3360B">
            <w:pPr>
              <w:jc w:val="center"/>
              <w:rPr>
                <w:color w:val="000000"/>
                <w:sz w:val="22"/>
              </w:rPr>
            </w:pPr>
            <w:r>
              <w:rPr>
                <w:color w:val="000000"/>
                <w:sz w:val="22"/>
              </w:rPr>
              <w:t>0,072</w:t>
            </w:r>
          </w:p>
        </w:tc>
        <w:tc>
          <w:tcPr>
            <w:tcW w:w="710" w:type="dxa"/>
            <w:vAlign w:val="center"/>
          </w:tcPr>
          <w:p w:rsidR="00D3360B" w:rsidRDefault="00D3360B" w:rsidP="00D3360B">
            <w:pPr>
              <w:jc w:val="center"/>
              <w:rPr>
                <w:color w:val="000000"/>
                <w:sz w:val="22"/>
              </w:rPr>
            </w:pPr>
            <w:r>
              <w:rPr>
                <w:color w:val="000000"/>
                <w:sz w:val="22"/>
              </w:rPr>
              <w:t>0,068</w:t>
            </w:r>
          </w:p>
        </w:tc>
        <w:tc>
          <w:tcPr>
            <w:tcW w:w="710" w:type="dxa"/>
            <w:vAlign w:val="center"/>
          </w:tcPr>
          <w:p w:rsidR="00D3360B" w:rsidRDefault="00D3360B" w:rsidP="00D3360B">
            <w:pPr>
              <w:jc w:val="center"/>
              <w:rPr>
                <w:color w:val="000000"/>
                <w:sz w:val="22"/>
              </w:rPr>
            </w:pPr>
            <w:r>
              <w:rPr>
                <w:color w:val="000000"/>
                <w:sz w:val="22"/>
              </w:rPr>
              <w:t>0,061</w:t>
            </w:r>
          </w:p>
        </w:tc>
        <w:tc>
          <w:tcPr>
            <w:tcW w:w="710" w:type="dxa"/>
            <w:vAlign w:val="center"/>
          </w:tcPr>
          <w:p w:rsidR="00D3360B" w:rsidRDefault="00D3360B" w:rsidP="00D3360B">
            <w:pPr>
              <w:jc w:val="center"/>
              <w:rPr>
                <w:color w:val="000000"/>
                <w:sz w:val="22"/>
              </w:rPr>
            </w:pPr>
            <w:r>
              <w:rPr>
                <w:color w:val="000000"/>
                <w:sz w:val="22"/>
              </w:rPr>
              <w:t>0,060</w:t>
            </w:r>
          </w:p>
        </w:tc>
        <w:tc>
          <w:tcPr>
            <w:tcW w:w="710" w:type="dxa"/>
            <w:vAlign w:val="center"/>
          </w:tcPr>
          <w:p w:rsidR="00D3360B" w:rsidRDefault="00D3360B" w:rsidP="00D3360B">
            <w:pPr>
              <w:jc w:val="center"/>
              <w:rPr>
                <w:color w:val="000000"/>
                <w:sz w:val="22"/>
              </w:rPr>
            </w:pPr>
            <w:r>
              <w:rPr>
                <w:color w:val="000000"/>
                <w:sz w:val="22"/>
              </w:rPr>
              <w:t>0,060</w:t>
            </w:r>
          </w:p>
        </w:tc>
        <w:tc>
          <w:tcPr>
            <w:tcW w:w="710" w:type="dxa"/>
            <w:vAlign w:val="center"/>
          </w:tcPr>
          <w:p w:rsidR="00D3360B" w:rsidRDefault="00D3360B" w:rsidP="00D3360B">
            <w:pPr>
              <w:jc w:val="center"/>
              <w:rPr>
                <w:color w:val="000000"/>
                <w:sz w:val="22"/>
              </w:rPr>
            </w:pPr>
            <w:r>
              <w:rPr>
                <w:color w:val="000000"/>
                <w:sz w:val="22"/>
              </w:rPr>
              <w:t>0,060</w:t>
            </w:r>
          </w:p>
        </w:tc>
        <w:tc>
          <w:tcPr>
            <w:tcW w:w="710" w:type="dxa"/>
            <w:vAlign w:val="center"/>
          </w:tcPr>
          <w:p w:rsidR="00D3360B" w:rsidRDefault="00D3360B" w:rsidP="00D3360B">
            <w:pPr>
              <w:jc w:val="center"/>
              <w:rPr>
                <w:color w:val="000000"/>
                <w:sz w:val="22"/>
              </w:rPr>
            </w:pPr>
            <w:r>
              <w:rPr>
                <w:color w:val="000000"/>
                <w:sz w:val="22"/>
              </w:rPr>
              <w:t>0,402</w:t>
            </w:r>
          </w:p>
        </w:tc>
        <w:tc>
          <w:tcPr>
            <w:tcW w:w="710" w:type="dxa"/>
            <w:vAlign w:val="center"/>
          </w:tcPr>
          <w:p w:rsidR="00D3360B" w:rsidRDefault="00D3360B" w:rsidP="00D3360B">
            <w:pPr>
              <w:jc w:val="center"/>
              <w:rPr>
                <w:color w:val="000000"/>
                <w:sz w:val="22"/>
              </w:rPr>
            </w:pPr>
            <w:r>
              <w:rPr>
                <w:color w:val="000000"/>
                <w:sz w:val="22"/>
              </w:rPr>
              <w:t>0,402</w:t>
            </w:r>
          </w:p>
        </w:tc>
        <w:tc>
          <w:tcPr>
            <w:tcW w:w="710" w:type="dxa"/>
            <w:vAlign w:val="center"/>
          </w:tcPr>
          <w:p w:rsidR="00D3360B" w:rsidRDefault="00D3360B" w:rsidP="00D3360B">
            <w:pPr>
              <w:jc w:val="center"/>
              <w:rPr>
                <w:color w:val="000000"/>
                <w:sz w:val="22"/>
              </w:rPr>
            </w:pPr>
            <w:r>
              <w:rPr>
                <w:color w:val="000000"/>
                <w:sz w:val="22"/>
              </w:rPr>
              <w:t>0,402</w:t>
            </w:r>
          </w:p>
        </w:tc>
        <w:tc>
          <w:tcPr>
            <w:tcW w:w="710" w:type="dxa"/>
            <w:vAlign w:val="center"/>
          </w:tcPr>
          <w:p w:rsidR="00D3360B" w:rsidRDefault="00D3360B" w:rsidP="00D3360B">
            <w:pPr>
              <w:jc w:val="center"/>
              <w:rPr>
                <w:color w:val="000000"/>
                <w:sz w:val="22"/>
              </w:rPr>
            </w:pPr>
            <w:r>
              <w:rPr>
                <w:color w:val="000000"/>
                <w:sz w:val="22"/>
              </w:rPr>
              <w:t>0,402</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Количество повреждений (отказов) в тепловых сетях</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ед./год</w:t>
            </w:r>
          </w:p>
        </w:tc>
        <w:tc>
          <w:tcPr>
            <w:tcW w:w="819" w:type="dxa"/>
            <w:vAlign w:val="center"/>
          </w:tcPr>
          <w:p w:rsidR="00D3360B" w:rsidRDefault="00D3360B" w:rsidP="00D3360B">
            <w:pPr>
              <w:jc w:val="center"/>
              <w:rPr>
                <w:color w:val="000000"/>
                <w:sz w:val="22"/>
              </w:rPr>
            </w:pPr>
            <w:r>
              <w:rPr>
                <w:color w:val="000000"/>
                <w:sz w:val="22"/>
              </w:rPr>
              <w:t>0</w:t>
            </w:r>
          </w:p>
        </w:tc>
        <w:tc>
          <w:tcPr>
            <w:tcW w:w="741" w:type="dxa"/>
            <w:vAlign w:val="center"/>
          </w:tcPr>
          <w:p w:rsidR="00D3360B" w:rsidRDefault="00D3360B" w:rsidP="00D3360B">
            <w:pPr>
              <w:jc w:val="center"/>
              <w:rPr>
                <w:color w:val="000000"/>
                <w:sz w:val="22"/>
              </w:rPr>
            </w:pPr>
            <w:r>
              <w:rPr>
                <w:color w:val="000000"/>
                <w:sz w:val="22"/>
              </w:rPr>
              <w:t>0</w:t>
            </w:r>
          </w:p>
        </w:tc>
        <w:tc>
          <w:tcPr>
            <w:tcW w:w="725" w:type="dxa"/>
            <w:vAlign w:val="center"/>
          </w:tcPr>
          <w:p w:rsidR="00D3360B" w:rsidRDefault="00D3360B" w:rsidP="00D3360B">
            <w:pPr>
              <w:jc w:val="center"/>
              <w:rPr>
                <w:color w:val="000000"/>
                <w:sz w:val="22"/>
              </w:rPr>
            </w:pPr>
            <w:r>
              <w:rPr>
                <w:color w:val="000000"/>
                <w:sz w:val="22"/>
              </w:rPr>
              <w:t>0</w:t>
            </w:r>
          </w:p>
        </w:tc>
        <w:tc>
          <w:tcPr>
            <w:tcW w:w="851"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3260" w:type="dxa"/>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Удельная повреждаемость тепловых сетей</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ед./км/год</w:t>
            </w:r>
          </w:p>
        </w:tc>
        <w:tc>
          <w:tcPr>
            <w:tcW w:w="819" w:type="dxa"/>
            <w:vAlign w:val="center"/>
          </w:tcPr>
          <w:p w:rsidR="00D3360B" w:rsidRDefault="00D3360B" w:rsidP="00D3360B">
            <w:pPr>
              <w:jc w:val="center"/>
              <w:rPr>
                <w:color w:val="000000"/>
                <w:sz w:val="22"/>
              </w:rPr>
            </w:pPr>
            <w:r>
              <w:rPr>
                <w:color w:val="000000"/>
                <w:sz w:val="22"/>
              </w:rPr>
              <w:t>0</w:t>
            </w:r>
          </w:p>
        </w:tc>
        <w:tc>
          <w:tcPr>
            <w:tcW w:w="741" w:type="dxa"/>
            <w:vAlign w:val="center"/>
          </w:tcPr>
          <w:p w:rsidR="00D3360B" w:rsidRDefault="00D3360B" w:rsidP="00D3360B">
            <w:pPr>
              <w:jc w:val="center"/>
              <w:rPr>
                <w:color w:val="000000"/>
                <w:sz w:val="22"/>
              </w:rPr>
            </w:pPr>
            <w:r>
              <w:rPr>
                <w:color w:val="000000"/>
                <w:sz w:val="22"/>
              </w:rPr>
              <w:t>0</w:t>
            </w:r>
          </w:p>
        </w:tc>
        <w:tc>
          <w:tcPr>
            <w:tcW w:w="725" w:type="dxa"/>
            <w:vAlign w:val="center"/>
          </w:tcPr>
          <w:p w:rsidR="00D3360B" w:rsidRDefault="00D3360B" w:rsidP="00D3360B">
            <w:pPr>
              <w:jc w:val="center"/>
              <w:rPr>
                <w:color w:val="000000"/>
                <w:sz w:val="22"/>
              </w:rPr>
            </w:pPr>
            <w:r>
              <w:rPr>
                <w:color w:val="000000"/>
                <w:sz w:val="22"/>
              </w:rPr>
              <w:t>0</w:t>
            </w:r>
          </w:p>
        </w:tc>
        <w:tc>
          <w:tcPr>
            <w:tcW w:w="851"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r>
    </w:tbl>
    <w:p w:rsidR="00FB0738" w:rsidRDefault="00FB0738" w:rsidP="00FB0738">
      <w:pPr>
        <w:pStyle w:val="ConsPlusNormal"/>
        <w:spacing w:after="120"/>
        <w:ind w:firstLine="539"/>
        <w:jc w:val="center"/>
        <w:outlineLvl w:val="2"/>
        <w:rPr>
          <w:rFonts w:ascii="Times New Roman" w:hAnsi="Times New Roman" w:cs="Times New Roman"/>
          <w:sz w:val="26"/>
          <w:szCs w:val="26"/>
        </w:rPr>
      </w:pPr>
    </w:p>
    <w:p w:rsidR="00FB0738" w:rsidRPr="00271D49" w:rsidRDefault="00FB0738" w:rsidP="00FB0738">
      <w:pPr>
        <w:pStyle w:val="ConsPlusNormal"/>
        <w:spacing w:after="120"/>
        <w:ind w:firstLine="539"/>
        <w:jc w:val="center"/>
        <w:outlineLvl w:val="2"/>
        <w:rPr>
          <w:rFonts w:ascii="Times New Roman" w:hAnsi="Times New Roman" w:cs="Times New Roman"/>
          <w:sz w:val="26"/>
          <w:szCs w:val="26"/>
        </w:rPr>
      </w:pPr>
      <w:r w:rsidRPr="00271D49">
        <w:rPr>
          <w:rFonts w:ascii="Times New Roman" w:hAnsi="Times New Roman" w:cs="Times New Roman"/>
          <w:sz w:val="26"/>
          <w:szCs w:val="26"/>
        </w:rPr>
        <w:lastRenderedPageBreak/>
        <w:t>Таблица 1</w:t>
      </w:r>
      <w:r>
        <w:rPr>
          <w:rFonts w:ascii="Times New Roman" w:hAnsi="Times New Roman" w:cs="Times New Roman"/>
          <w:sz w:val="26"/>
          <w:szCs w:val="26"/>
        </w:rPr>
        <w:t>4</w:t>
      </w:r>
      <w:r w:rsidRPr="00271D49">
        <w:rPr>
          <w:rFonts w:ascii="Times New Roman" w:hAnsi="Times New Roman" w:cs="Times New Roman"/>
          <w:sz w:val="26"/>
          <w:szCs w:val="26"/>
        </w:rPr>
        <w:t>.</w:t>
      </w:r>
      <w:r>
        <w:rPr>
          <w:rFonts w:ascii="Times New Roman" w:hAnsi="Times New Roman" w:cs="Times New Roman"/>
          <w:sz w:val="26"/>
          <w:szCs w:val="26"/>
        </w:rPr>
        <w:t>3. Ц</w:t>
      </w:r>
      <w:r w:rsidRPr="00271D49">
        <w:rPr>
          <w:rFonts w:ascii="Times New Roman" w:hAnsi="Times New Roman" w:cs="Times New Roman"/>
          <w:sz w:val="26"/>
          <w:szCs w:val="26"/>
        </w:rPr>
        <w:t>елевы</w:t>
      </w:r>
      <w:r>
        <w:rPr>
          <w:rFonts w:ascii="Times New Roman" w:hAnsi="Times New Roman" w:cs="Times New Roman"/>
          <w:sz w:val="26"/>
          <w:szCs w:val="26"/>
        </w:rPr>
        <w:t>е</w:t>
      </w:r>
      <w:r w:rsidRPr="00271D49">
        <w:rPr>
          <w:rFonts w:ascii="Times New Roman" w:hAnsi="Times New Roman" w:cs="Times New Roman"/>
          <w:sz w:val="26"/>
          <w:szCs w:val="26"/>
        </w:rPr>
        <w:t xml:space="preserve"> показател</w:t>
      </w:r>
      <w:r>
        <w:rPr>
          <w:rFonts w:ascii="Times New Roman" w:hAnsi="Times New Roman" w:cs="Times New Roman"/>
          <w:sz w:val="26"/>
          <w:szCs w:val="26"/>
        </w:rPr>
        <w:t>и (индикаторы)</w:t>
      </w:r>
      <w:r w:rsidRPr="00271D49">
        <w:rPr>
          <w:rFonts w:ascii="Times New Roman" w:hAnsi="Times New Roman" w:cs="Times New Roman"/>
          <w:sz w:val="26"/>
          <w:szCs w:val="26"/>
        </w:rPr>
        <w:t xml:space="preserve"> эффективности </w:t>
      </w:r>
      <w:r w:rsidRPr="007438A3">
        <w:rPr>
          <w:rFonts w:ascii="Times New Roman" w:hAnsi="Times New Roman" w:cs="Times New Roman"/>
          <w:sz w:val="26"/>
          <w:szCs w:val="26"/>
        </w:rPr>
        <w:t>Шарьинской ТЭЦ</w:t>
      </w:r>
    </w:p>
    <w:tbl>
      <w:tblPr>
        <w:tblW w:w="15607" w:type="dxa"/>
        <w:tblInd w:w="40" w:type="dxa"/>
        <w:tblLayout w:type="fixed"/>
        <w:tblCellMar>
          <w:left w:w="40" w:type="dxa"/>
          <w:right w:w="40" w:type="dxa"/>
        </w:tblCellMar>
        <w:tblLook w:val="0000" w:firstRow="0" w:lastRow="0" w:firstColumn="0" w:lastColumn="0" w:noHBand="0" w:noVBand="0"/>
      </w:tblPr>
      <w:tblGrid>
        <w:gridCol w:w="426"/>
        <w:gridCol w:w="2976"/>
        <w:gridCol w:w="1134"/>
        <w:gridCol w:w="819"/>
        <w:gridCol w:w="741"/>
        <w:gridCol w:w="850"/>
        <w:gridCol w:w="851"/>
        <w:gridCol w:w="710"/>
        <w:gridCol w:w="710"/>
        <w:gridCol w:w="710"/>
        <w:gridCol w:w="710"/>
        <w:gridCol w:w="710"/>
        <w:gridCol w:w="710"/>
        <w:gridCol w:w="710"/>
        <w:gridCol w:w="710"/>
        <w:gridCol w:w="710"/>
        <w:gridCol w:w="710"/>
        <w:gridCol w:w="710"/>
      </w:tblGrid>
      <w:tr w:rsidR="00FB0738" w:rsidRPr="002660D9" w:rsidTr="00614822">
        <w:trPr>
          <w:trHeight w:val="20"/>
        </w:trPr>
        <w:tc>
          <w:tcPr>
            <w:tcW w:w="426" w:type="dxa"/>
            <w:tcBorders>
              <w:top w:val="single" w:sz="8" w:space="0" w:color="auto"/>
              <w:left w:val="single" w:sz="8" w:space="0" w:color="auto"/>
              <w:bottom w:val="single" w:sz="8" w:space="0" w:color="auto"/>
              <w:right w:val="single" w:sz="8" w:space="0" w:color="auto"/>
            </w:tcBorders>
            <w:vAlign w:val="center"/>
          </w:tcPr>
          <w:p w:rsidR="00FB0738" w:rsidRPr="002660D9" w:rsidRDefault="00FB0738" w:rsidP="00614822">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2976" w:type="dxa"/>
            <w:tcBorders>
              <w:top w:val="single" w:sz="8" w:space="0" w:color="auto"/>
              <w:left w:val="single" w:sz="8" w:space="0" w:color="auto"/>
              <w:bottom w:val="single" w:sz="8" w:space="0" w:color="auto"/>
              <w:right w:val="single" w:sz="8" w:space="0" w:color="auto"/>
            </w:tcBorders>
            <w:vAlign w:val="center"/>
          </w:tcPr>
          <w:p w:rsidR="00FB0738" w:rsidRPr="002660D9" w:rsidRDefault="00FB0738" w:rsidP="00614822">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tcBorders>
              <w:top w:val="single" w:sz="8" w:space="0" w:color="auto"/>
              <w:left w:val="single" w:sz="8" w:space="0" w:color="auto"/>
              <w:bottom w:val="single" w:sz="8" w:space="0" w:color="auto"/>
              <w:right w:val="single" w:sz="8" w:space="0" w:color="auto"/>
            </w:tcBorders>
            <w:vAlign w:val="center"/>
          </w:tcPr>
          <w:p w:rsidR="00FB0738" w:rsidRPr="002660D9" w:rsidRDefault="00FB0738" w:rsidP="00614822">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rPr>
              <w:t>2013г.</w:t>
            </w:r>
          </w:p>
        </w:tc>
        <w:tc>
          <w:tcPr>
            <w:tcW w:w="741"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2014г.</w:t>
            </w:r>
          </w:p>
        </w:tc>
        <w:tc>
          <w:tcPr>
            <w:tcW w:w="85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2015г.</w:t>
            </w:r>
          </w:p>
        </w:tc>
        <w:tc>
          <w:tcPr>
            <w:tcW w:w="851"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2016г.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2017г.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2018г.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2019г.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2020г.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2021г.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2022г.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2023г.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2024г.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2025г.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2026г.</w:t>
            </w:r>
          </w:p>
        </w:tc>
        <w:tc>
          <w:tcPr>
            <w:tcW w:w="710" w:type="dxa"/>
            <w:tcBorders>
              <w:top w:val="single" w:sz="8" w:space="0" w:color="auto"/>
              <w:left w:val="single" w:sz="8" w:space="0" w:color="auto"/>
              <w:bottom w:val="single" w:sz="8" w:space="0" w:color="auto"/>
              <w:right w:val="single" w:sz="8" w:space="0" w:color="auto"/>
            </w:tcBorders>
            <w:vAlign w:val="center"/>
          </w:tcPr>
          <w:p w:rsidR="00FB0738" w:rsidRDefault="00FB0738" w:rsidP="00614822">
            <w:pPr>
              <w:jc w:val="center"/>
              <w:rPr>
                <w:color w:val="000000"/>
              </w:rPr>
            </w:pPr>
            <w:r>
              <w:rPr>
                <w:color w:val="000000"/>
                <w:sz w:val="22"/>
              </w:rPr>
              <w:t>2027г.</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Установленная тепловая мощность</w:t>
            </w:r>
            <w:r>
              <w:rPr>
                <w:rFonts w:ascii="Times New Roman" w:hAnsi="Times New Roman" w:cs="Times New Roman"/>
                <w:sz w:val="22"/>
                <w:szCs w:val="22"/>
              </w:rPr>
              <w:t xml:space="preserve"> (УТМ)</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D3360B" w:rsidRDefault="00D3360B" w:rsidP="00D3360B">
            <w:pPr>
              <w:suppressAutoHyphens w:val="0"/>
              <w:jc w:val="center"/>
              <w:rPr>
                <w:rFonts w:eastAsia="Times New Roman"/>
                <w:color w:val="000000"/>
                <w:sz w:val="22"/>
                <w:lang w:eastAsia="ru-RU"/>
              </w:rPr>
            </w:pPr>
            <w:r>
              <w:rPr>
                <w:color w:val="000000"/>
                <w:sz w:val="22"/>
              </w:rPr>
              <w:t>388</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388</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388</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105</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99,385</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99,385</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100,146</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100,647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100,970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98,839</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98,127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100,987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101,198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101,565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106,133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86,013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86,701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87,470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88,240</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Располагаемая тепловая мощность</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169,1</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169,1</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169,1</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169,1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169,1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169,1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169,1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169,1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169,1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169,1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169,1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105</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 xml:space="preserve">Потери </w:t>
            </w:r>
            <w:r>
              <w:rPr>
                <w:rFonts w:ascii="Times New Roman" w:hAnsi="Times New Roman" w:cs="Times New Roman"/>
                <w:sz w:val="22"/>
                <w:szCs w:val="22"/>
              </w:rPr>
              <w:t>УТМ</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56,4</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56,4</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56,4</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56,4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56,4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56,4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56,4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56,4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56,4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56,4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56,4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0,0</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Резерв тепловой мощности</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41,2</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41,2</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40,8</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40,5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40,3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41,5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42,0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40,3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40,2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39,9</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37,2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18,1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17,4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16,7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16,0</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2976" w:type="dxa"/>
            <w:tcBorders>
              <w:left w:val="single" w:sz="8" w:space="0" w:color="auto"/>
              <w:bottom w:val="single" w:sz="8" w:space="0" w:color="auto"/>
              <w:right w:val="single" w:sz="8" w:space="0" w:color="auto"/>
            </w:tcBorders>
            <w:vAlign w:val="center"/>
          </w:tcPr>
          <w:p w:rsidR="00D3360B"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Производство тепловой энергии</w:t>
            </w:r>
          </w:p>
        </w:tc>
        <w:tc>
          <w:tcPr>
            <w:tcW w:w="1134" w:type="dxa"/>
            <w:tcBorders>
              <w:left w:val="single" w:sz="8" w:space="0" w:color="auto"/>
              <w:bottom w:val="single" w:sz="8" w:space="0" w:color="auto"/>
              <w:right w:val="single" w:sz="8" w:space="0" w:color="auto"/>
            </w:tcBorders>
            <w:vAlign w:val="center"/>
          </w:tcPr>
          <w:p w:rsidR="00D3360B"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341710</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341710</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344681</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345597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346858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340408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338184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299600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277434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277434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283269</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211137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211339</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211541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211742</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Отпуск тепловой энергии с коллекторов</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258463</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230365</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268176</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248745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220022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220022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220560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220560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226545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225494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225494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184978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184978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184978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184978</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Средневзвешенный срок службы</w:t>
            </w:r>
            <w:r>
              <w:rPr>
                <w:rFonts w:ascii="Times New Roman" w:hAnsi="Times New Roman" w:cs="Times New Roman"/>
                <w:sz w:val="22"/>
                <w:szCs w:val="22"/>
              </w:rPr>
              <w:t xml:space="preserve"> котлов</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лет</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41</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42</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43</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49</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Остаточный ресурс котлов</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 </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выработку тепловой энергии</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кг</w:t>
            </w:r>
            <w:r>
              <w:rPr>
                <w:rFonts w:ascii="Times New Roman" w:hAnsi="Times New Roman" w:cs="Times New Roman"/>
                <w:sz w:val="22"/>
                <w:szCs w:val="22"/>
              </w:rPr>
              <w:t xml:space="preserve"> </w:t>
            </w:r>
            <w:proofErr w:type="spellStart"/>
            <w:r w:rsidRPr="002660D9">
              <w:rPr>
                <w:rFonts w:ascii="Times New Roman" w:hAnsi="Times New Roman" w:cs="Times New Roman"/>
                <w:sz w:val="22"/>
                <w:szCs w:val="22"/>
              </w:rPr>
              <w:t>у.т</w:t>
            </w:r>
            <w:proofErr w:type="spellEnd"/>
            <w:r w:rsidRPr="002660D9">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0,1908</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0,1908</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0,1942</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0,1942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0,1882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0,2073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0,2073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0,2222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0,2222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0,2147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0,2116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0,157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0,157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0,157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0,157</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11</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Собственные нужды</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0,3131</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0,3131</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0,3131</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0,3131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0,3131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0,3131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0,3131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0,3131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0,3131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0,3131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0,3131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12</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отпуск тепловой энергии</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кг </w:t>
            </w:r>
            <w:proofErr w:type="spellStart"/>
            <w:r w:rsidRPr="002660D9">
              <w:rPr>
                <w:rFonts w:ascii="Times New Roman" w:hAnsi="Times New Roman" w:cs="Times New Roman"/>
                <w:sz w:val="22"/>
                <w:szCs w:val="22"/>
              </w:rPr>
              <w:t>у.т</w:t>
            </w:r>
            <w:proofErr w:type="spellEnd"/>
            <w:r w:rsidRPr="002660D9">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0,191</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0,191</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0,195</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0,195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0,189</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0,208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0,208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0,223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0,223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0,215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0,212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0,161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0,161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0,161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0,161</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13</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p>
        </w:tc>
        <w:tc>
          <w:tcPr>
            <w:tcW w:w="1134" w:type="dxa"/>
            <w:tcBorders>
              <w:left w:val="single" w:sz="8" w:space="0" w:color="auto"/>
              <w:bottom w:val="single" w:sz="8" w:space="0" w:color="auto"/>
              <w:right w:val="single" w:sz="8" w:space="0" w:color="auto"/>
            </w:tcBorders>
            <w:vAlign w:val="center"/>
          </w:tcPr>
          <w:p w:rsidR="00D3360B" w:rsidRPr="005F1B02" w:rsidRDefault="00D3360B" w:rsidP="00D3360B">
            <w:pPr>
              <w:pStyle w:val="ConsPlusNonformat"/>
              <w:ind w:left="-40"/>
              <w:jc w:val="center"/>
              <w:rPr>
                <w:rFonts w:ascii="Times New Roman" w:hAnsi="Times New Roman" w:cs="Times New Roman"/>
              </w:rPr>
            </w:pPr>
            <w:r w:rsidRPr="005F1B02">
              <w:rPr>
                <w:rFonts w:ascii="Times New Roman" w:hAnsi="Times New Roman" w:cs="Times New Roman"/>
              </w:rPr>
              <w:t>кВт*ч/Гкал</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46,3</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51,9</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44,6</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48,1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49</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38,5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14 </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5F1B02">
              <w:rPr>
                <w:rFonts w:ascii="Times New Roman" w:hAnsi="Times New Roman" w:cs="Times New Roman"/>
                <w:sz w:val="22"/>
                <w:szCs w:val="22"/>
                <w:vertAlign w:val="superscript"/>
              </w:rPr>
              <w:t>3</w:t>
            </w:r>
            <w:r w:rsidRPr="002660D9">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25,2</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25,2</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25,0</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24,8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24,8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24,8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24,7</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24,6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23,6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29,1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28,8</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28,6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28,3</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15</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Коэффициент использования</w:t>
            </w:r>
          </w:p>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УТМ</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25,6</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25,6</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25,8</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25,9</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26,0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25,5</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25,3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26,0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26,1</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26,2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27,4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81,9</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82,6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83,3</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84,0</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Число часов использования УТМ</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ч/год</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5304</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5304</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5304</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5376</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Доля автоматизированных котельных без персонала</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w:t>
            </w:r>
          </w:p>
        </w:tc>
      </w:tr>
      <w:tr w:rsidR="00D3360B" w:rsidRPr="002660D9" w:rsidTr="00614822">
        <w:trPr>
          <w:trHeight w:val="20"/>
        </w:trPr>
        <w:tc>
          <w:tcPr>
            <w:tcW w:w="42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2976"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Доля котельных, оборудован-</w:t>
            </w:r>
            <w:proofErr w:type="spellStart"/>
            <w:r>
              <w:rPr>
                <w:rFonts w:ascii="Times New Roman" w:hAnsi="Times New Roman" w:cs="Times New Roman"/>
                <w:sz w:val="22"/>
                <w:szCs w:val="22"/>
              </w:rPr>
              <w:t>ных</w:t>
            </w:r>
            <w:proofErr w:type="spellEnd"/>
            <w:r>
              <w:rPr>
                <w:rFonts w:ascii="Times New Roman" w:hAnsi="Times New Roman" w:cs="Times New Roman"/>
                <w:sz w:val="22"/>
                <w:szCs w:val="22"/>
              </w:rPr>
              <w:t xml:space="preserve"> приборами учета</w:t>
            </w:r>
          </w:p>
        </w:tc>
        <w:tc>
          <w:tcPr>
            <w:tcW w:w="1134" w:type="dxa"/>
            <w:tcBorders>
              <w:left w:val="single" w:sz="8" w:space="0" w:color="auto"/>
              <w:bottom w:val="single" w:sz="8" w:space="0" w:color="auto"/>
              <w:right w:val="single" w:sz="8" w:space="0" w:color="auto"/>
            </w:tcBorders>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4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85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w:t>
            </w:r>
          </w:p>
        </w:tc>
        <w:tc>
          <w:tcPr>
            <w:tcW w:w="710" w:type="dxa"/>
            <w:tcBorders>
              <w:left w:val="single" w:sz="8" w:space="0" w:color="auto"/>
              <w:bottom w:val="single" w:sz="8" w:space="0" w:color="auto"/>
              <w:right w:val="single" w:sz="8" w:space="0" w:color="auto"/>
            </w:tcBorders>
            <w:vAlign w:val="center"/>
          </w:tcPr>
          <w:p w:rsidR="00D3360B" w:rsidRDefault="00D3360B" w:rsidP="00D3360B">
            <w:pPr>
              <w:jc w:val="center"/>
              <w:rPr>
                <w:color w:val="000000"/>
                <w:sz w:val="22"/>
              </w:rPr>
            </w:pPr>
            <w:r>
              <w:rPr>
                <w:color w:val="000000"/>
                <w:sz w:val="22"/>
              </w:rPr>
              <w:t>100</w:t>
            </w:r>
          </w:p>
        </w:tc>
      </w:tr>
    </w:tbl>
    <w:p w:rsidR="00FB0738" w:rsidRDefault="00FB0738" w:rsidP="00FB0738">
      <w:pPr>
        <w:spacing w:after="120"/>
        <w:jc w:val="center"/>
        <w:rPr>
          <w:sz w:val="26"/>
          <w:szCs w:val="26"/>
        </w:rPr>
      </w:pPr>
    </w:p>
    <w:p w:rsidR="00FB0738" w:rsidRDefault="00FB0738" w:rsidP="00FB0738">
      <w:pPr>
        <w:spacing w:after="120"/>
        <w:jc w:val="center"/>
        <w:rPr>
          <w:sz w:val="26"/>
          <w:szCs w:val="26"/>
        </w:rPr>
      </w:pPr>
    </w:p>
    <w:p w:rsidR="00FB0738" w:rsidRDefault="00FB0738" w:rsidP="00FB0738">
      <w:pPr>
        <w:spacing w:after="120"/>
        <w:jc w:val="center"/>
      </w:pPr>
      <w:r w:rsidRPr="00271D49">
        <w:rPr>
          <w:sz w:val="26"/>
          <w:szCs w:val="26"/>
        </w:rPr>
        <w:lastRenderedPageBreak/>
        <w:t>Таблица 1</w:t>
      </w:r>
      <w:r>
        <w:rPr>
          <w:sz w:val="26"/>
          <w:szCs w:val="26"/>
        </w:rPr>
        <w:t>4</w:t>
      </w:r>
      <w:r w:rsidRPr="00271D49">
        <w:rPr>
          <w:sz w:val="26"/>
          <w:szCs w:val="26"/>
        </w:rPr>
        <w:t>.</w:t>
      </w:r>
      <w:r>
        <w:rPr>
          <w:sz w:val="26"/>
          <w:szCs w:val="26"/>
        </w:rPr>
        <w:t>4</w:t>
      </w:r>
      <w:r w:rsidRPr="00271D49">
        <w:rPr>
          <w:sz w:val="26"/>
          <w:szCs w:val="26"/>
        </w:rPr>
        <w:t>.</w:t>
      </w:r>
      <w:r>
        <w:rPr>
          <w:sz w:val="26"/>
          <w:szCs w:val="26"/>
        </w:rPr>
        <w:t xml:space="preserve"> Ц</w:t>
      </w:r>
      <w:r w:rsidRPr="00271D49">
        <w:rPr>
          <w:sz w:val="26"/>
          <w:szCs w:val="26"/>
        </w:rPr>
        <w:t>елевы</w:t>
      </w:r>
      <w:r>
        <w:rPr>
          <w:sz w:val="26"/>
          <w:szCs w:val="26"/>
        </w:rPr>
        <w:t>е</w:t>
      </w:r>
      <w:r w:rsidRPr="00271D49">
        <w:rPr>
          <w:sz w:val="26"/>
          <w:szCs w:val="26"/>
        </w:rPr>
        <w:t xml:space="preserve"> показател</w:t>
      </w:r>
      <w:r>
        <w:rPr>
          <w:sz w:val="26"/>
          <w:szCs w:val="26"/>
        </w:rPr>
        <w:t>и (индикаторы)</w:t>
      </w:r>
      <w:r w:rsidRPr="00271D49">
        <w:rPr>
          <w:sz w:val="26"/>
          <w:szCs w:val="26"/>
        </w:rPr>
        <w:t xml:space="preserve"> эффективности передачи тепловой энергии</w:t>
      </w:r>
      <w:r>
        <w:rPr>
          <w:sz w:val="26"/>
          <w:szCs w:val="26"/>
        </w:rPr>
        <w:t xml:space="preserve"> от </w:t>
      </w:r>
      <w:r w:rsidRPr="007438A3">
        <w:rPr>
          <w:sz w:val="26"/>
          <w:szCs w:val="26"/>
        </w:rPr>
        <w:t>Шарьинской ТЭЦ</w:t>
      </w:r>
    </w:p>
    <w:tbl>
      <w:tblPr>
        <w:tblW w:w="1576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FB0738" w:rsidRPr="002660D9" w:rsidTr="00614822">
        <w:trPr>
          <w:trHeight w:val="20"/>
        </w:trPr>
        <w:tc>
          <w:tcPr>
            <w:tcW w:w="426" w:type="dxa"/>
            <w:vAlign w:val="center"/>
          </w:tcPr>
          <w:p w:rsidR="00FB0738" w:rsidRPr="002660D9" w:rsidRDefault="00FB0738" w:rsidP="00614822">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3260" w:type="dxa"/>
            <w:vAlign w:val="center"/>
          </w:tcPr>
          <w:p w:rsidR="00FB0738" w:rsidRPr="002660D9" w:rsidRDefault="00FB0738" w:rsidP="00614822">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vAlign w:val="center"/>
          </w:tcPr>
          <w:p w:rsidR="00FB0738" w:rsidRPr="002660D9" w:rsidRDefault="00FB0738" w:rsidP="00614822">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vAlign w:val="center"/>
          </w:tcPr>
          <w:p w:rsidR="00FB0738" w:rsidRDefault="00FB0738" w:rsidP="00614822">
            <w:pPr>
              <w:jc w:val="center"/>
              <w:rPr>
                <w:color w:val="000000"/>
              </w:rPr>
            </w:pPr>
            <w:r>
              <w:rPr>
                <w:color w:val="000000"/>
              </w:rPr>
              <w:t>2013г.</w:t>
            </w:r>
          </w:p>
        </w:tc>
        <w:tc>
          <w:tcPr>
            <w:tcW w:w="741" w:type="dxa"/>
            <w:vAlign w:val="center"/>
          </w:tcPr>
          <w:p w:rsidR="00FB0738" w:rsidRDefault="00FB0738" w:rsidP="00614822">
            <w:pPr>
              <w:jc w:val="center"/>
              <w:rPr>
                <w:color w:val="000000"/>
              </w:rPr>
            </w:pPr>
            <w:r>
              <w:rPr>
                <w:color w:val="000000"/>
                <w:sz w:val="22"/>
              </w:rPr>
              <w:t>2014г.</w:t>
            </w:r>
          </w:p>
        </w:tc>
        <w:tc>
          <w:tcPr>
            <w:tcW w:w="725" w:type="dxa"/>
            <w:vAlign w:val="center"/>
          </w:tcPr>
          <w:p w:rsidR="00FB0738" w:rsidRDefault="00FB0738" w:rsidP="00614822">
            <w:pPr>
              <w:jc w:val="center"/>
              <w:rPr>
                <w:color w:val="000000"/>
              </w:rPr>
            </w:pPr>
            <w:r>
              <w:rPr>
                <w:color w:val="000000"/>
                <w:sz w:val="22"/>
              </w:rPr>
              <w:t>2015г.</w:t>
            </w:r>
          </w:p>
        </w:tc>
        <w:tc>
          <w:tcPr>
            <w:tcW w:w="851" w:type="dxa"/>
            <w:vAlign w:val="center"/>
          </w:tcPr>
          <w:p w:rsidR="00FB0738" w:rsidRDefault="00FB0738" w:rsidP="00614822">
            <w:pPr>
              <w:jc w:val="center"/>
              <w:rPr>
                <w:color w:val="000000"/>
              </w:rPr>
            </w:pPr>
            <w:r>
              <w:rPr>
                <w:color w:val="000000"/>
                <w:sz w:val="22"/>
              </w:rPr>
              <w:t>2016г.</w:t>
            </w:r>
          </w:p>
        </w:tc>
        <w:tc>
          <w:tcPr>
            <w:tcW w:w="710" w:type="dxa"/>
            <w:vAlign w:val="center"/>
          </w:tcPr>
          <w:p w:rsidR="00FB0738" w:rsidRDefault="00FB0738" w:rsidP="00614822">
            <w:pPr>
              <w:jc w:val="center"/>
              <w:rPr>
                <w:color w:val="000000"/>
              </w:rPr>
            </w:pPr>
            <w:r>
              <w:rPr>
                <w:color w:val="000000"/>
                <w:sz w:val="22"/>
              </w:rPr>
              <w:t>2017г.</w:t>
            </w:r>
          </w:p>
        </w:tc>
        <w:tc>
          <w:tcPr>
            <w:tcW w:w="710" w:type="dxa"/>
            <w:vAlign w:val="center"/>
          </w:tcPr>
          <w:p w:rsidR="00FB0738" w:rsidRDefault="00FB0738" w:rsidP="00614822">
            <w:pPr>
              <w:jc w:val="center"/>
              <w:rPr>
                <w:color w:val="000000"/>
              </w:rPr>
            </w:pPr>
            <w:r>
              <w:rPr>
                <w:color w:val="000000"/>
                <w:sz w:val="22"/>
              </w:rPr>
              <w:t>2018г.</w:t>
            </w:r>
          </w:p>
        </w:tc>
        <w:tc>
          <w:tcPr>
            <w:tcW w:w="710" w:type="dxa"/>
            <w:vAlign w:val="center"/>
          </w:tcPr>
          <w:p w:rsidR="00FB0738" w:rsidRDefault="00FB0738" w:rsidP="00614822">
            <w:pPr>
              <w:jc w:val="center"/>
              <w:rPr>
                <w:color w:val="000000"/>
              </w:rPr>
            </w:pPr>
            <w:r>
              <w:rPr>
                <w:color w:val="000000"/>
                <w:sz w:val="22"/>
              </w:rPr>
              <w:t>2019г.</w:t>
            </w:r>
          </w:p>
        </w:tc>
        <w:tc>
          <w:tcPr>
            <w:tcW w:w="710" w:type="dxa"/>
            <w:vAlign w:val="center"/>
          </w:tcPr>
          <w:p w:rsidR="00FB0738" w:rsidRDefault="00FB0738" w:rsidP="00614822">
            <w:pPr>
              <w:jc w:val="center"/>
              <w:rPr>
                <w:color w:val="000000"/>
              </w:rPr>
            </w:pPr>
            <w:r>
              <w:rPr>
                <w:color w:val="000000"/>
                <w:sz w:val="22"/>
              </w:rPr>
              <w:t>2020г.</w:t>
            </w:r>
          </w:p>
        </w:tc>
        <w:tc>
          <w:tcPr>
            <w:tcW w:w="710" w:type="dxa"/>
            <w:vAlign w:val="center"/>
          </w:tcPr>
          <w:p w:rsidR="00FB0738" w:rsidRDefault="00FB0738" w:rsidP="00614822">
            <w:pPr>
              <w:jc w:val="center"/>
              <w:rPr>
                <w:color w:val="000000"/>
              </w:rPr>
            </w:pPr>
            <w:r>
              <w:rPr>
                <w:color w:val="000000"/>
                <w:sz w:val="22"/>
              </w:rPr>
              <w:t>2021г.</w:t>
            </w:r>
          </w:p>
        </w:tc>
        <w:tc>
          <w:tcPr>
            <w:tcW w:w="710" w:type="dxa"/>
            <w:vAlign w:val="center"/>
          </w:tcPr>
          <w:p w:rsidR="00FB0738" w:rsidRDefault="00FB0738" w:rsidP="00614822">
            <w:pPr>
              <w:jc w:val="center"/>
              <w:rPr>
                <w:color w:val="000000"/>
              </w:rPr>
            </w:pPr>
            <w:r>
              <w:rPr>
                <w:color w:val="000000"/>
                <w:sz w:val="22"/>
              </w:rPr>
              <w:t>2022г.</w:t>
            </w:r>
          </w:p>
        </w:tc>
        <w:tc>
          <w:tcPr>
            <w:tcW w:w="710" w:type="dxa"/>
            <w:vAlign w:val="center"/>
          </w:tcPr>
          <w:p w:rsidR="00FB0738" w:rsidRDefault="00FB0738" w:rsidP="00614822">
            <w:pPr>
              <w:jc w:val="center"/>
              <w:rPr>
                <w:color w:val="000000"/>
              </w:rPr>
            </w:pPr>
            <w:r>
              <w:rPr>
                <w:color w:val="000000"/>
                <w:sz w:val="22"/>
              </w:rPr>
              <w:t>2023г.</w:t>
            </w:r>
          </w:p>
        </w:tc>
        <w:tc>
          <w:tcPr>
            <w:tcW w:w="710" w:type="dxa"/>
            <w:vAlign w:val="center"/>
          </w:tcPr>
          <w:p w:rsidR="00FB0738" w:rsidRDefault="00FB0738" w:rsidP="00614822">
            <w:pPr>
              <w:jc w:val="center"/>
              <w:rPr>
                <w:color w:val="000000"/>
              </w:rPr>
            </w:pPr>
            <w:r>
              <w:rPr>
                <w:color w:val="000000"/>
                <w:sz w:val="22"/>
              </w:rPr>
              <w:t>2024г.</w:t>
            </w:r>
          </w:p>
        </w:tc>
        <w:tc>
          <w:tcPr>
            <w:tcW w:w="710" w:type="dxa"/>
            <w:vAlign w:val="center"/>
          </w:tcPr>
          <w:p w:rsidR="00FB0738" w:rsidRDefault="00FB0738" w:rsidP="00614822">
            <w:pPr>
              <w:jc w:val="center"/>
              <w:rPr>
                <w:color w:val="000000"/>
              </w:rPr>
            </w:pPr>
            <w:r>
              <w:rPr>
                <w:color w:val="000000"/>
                <w:sz w:val="22"/>
              </w:rPr>
              <w:t>2025г.</w:t>
            </w:r>
          </w:p>
        </w:tc>
        <w:tc>
          <w:tcPr>
            <w:tcW w:w="710" w:type="dxa"/>
            <w:vAlign w:val="center"/>
          </w:tcPr>
          <w:p w:rsidR="00FB0738" w:rsidRDefault="00FB0738" w:rsidP="00614822">
            <w:pPr>
              <w:jc w:val="center"/>
              <w:rPr>
                <w:color w:val="000000"/>
              </w:rPr>
            </w:pPr>
            <w:r>
              <w:rPr>
                <w:color w:val="000000"/>
                <w:sz w:val="22"/>
              </w:rPr>
              <w:t>2026г.</w:t>
            </w:r>
          </w:p>
        </w:tc>
        <w:tc>
          <w:tcPr>
            <w:tcW w:w="710" w:type="dxa"/>
            <w:vAlign w:val="center"/>
          </w:tcPr>
          <w:p w:rsidR="00FB0738" w:rsidRDefault="00FB0738" w:rsidP="00614822">
            <w:pPr>
              <w:jc w:val="center"/>
              <w:rPr>
                <w:color w:val="000000"/>
              </w:rPr>
            </w:pPr>
            <w:r>
              <w:rPr>
                <w:color w:val="000000"/>
                <w:sz w:val="22"/>
              </w:rPr>
              <w:t>2027г.</w:t>
            </w:r>
          </w:p>
        </w:tc>
      </w:tr>
      <w:tr w:rsidR="00D3360B" w:rsidRPr="002660D9" w:rsidTr="00614822">
        <w:trPr>
          <w:trHeight w:val="20"/>
        </w:trPr>
        <w:tc>
          <w:tcPr>
            <w:tcW w:w="426" w:type="dxa"/>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Протяженность тепловых сетей</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км</w:t>
            </w:r>
          </w:p>
        </w:tc>
        <w:tc>
          <w:tcPr>
            <w:tcW w:w="819" w:type="dxa"/>
            <w:vAlign w:val="center"/>
          </w:tcPr>
          <w:p w:rsidR="00D3360B" w:rsidRDefault="00D3360B" w:rsidP="00D3360B">
            <w:pPr>
              <w:suppressAutoHyphens w:val="0"/>
              <w:jc w:val="center"/>
              <w:rPr>
                <w:rFonts w:eastAsia="Times New Roman"/>
                <w:color w:val="000000"/>
                <w:sz w:val="22"/>
                <w:lang w:eastAsia="ru-RU"/>
              </w:rPr>
            </w:pPr>
            <w:r>
              <w:rPr>
                <w:color w:val="000000"/>
                <w:sz w:val="22"/>
              </w:rPr>
              <w:t>114,4</w:t>
            </w:r>
          </w:p>
        </w:tc>
        <w:tc>
          <w:tcPr>
            <w:tcW w:w="741" w:type="dxa"/>
            <w:vAlign w:val="center"/>
          </w:tcPr>
          <w:p w:rsidR="00D3360B" w:rsidRDefault="00D3360B" w:rsidP="00D3360B">
            <w:pPr>
              <w:jc w:val="center"/>
              <w:rPr>
                <w:color w:val="000000"/>
                <w:sz w:val="22"/>
              </w:rPr>
            </w:pPr>
            <w:r>
              <w:rPr>
                <w:color w:val="000000"/>
                <w:sz w:val="22"/>
              </w:rPr>
              <w:t>114,4</w:t>
            </w:r>
          </w:p>
        </w:tc>
        <w:tc>
          <w:tcPr>
            <w:tcW w:w="725" w:type="dxa"/>
            <w:vAlign w:val="center"/>
          </w:tcPr>
          <w:p w:rsidR="00D3360B" w:rsidRDefault="00D3360B" w:rsidP="00D3360B">
            <w:pPr>
              <w:jc w:val="center"/>
              <w:rPr>
                <w:color w:val="000000"/>
                <w:sz w:val="22"/>
              </w:rPr>
            </w:pPr>
            <w:r>
              <w:rPr>
                <w:color w:val="000000"/>
                <w:sz w:val="22"/>
              </w:rPr>
              <w:t>114,4</w:t>
            </w:r>
          </w:p>
        </w:tc>
        <w:tc>
          <w:tcPr>
            <w:tcW w:w="851" w:type="dxa"/>
            <w:vAlign w:val="center"/>
          </w:tcPr>
          <w:p w:rsidR="00D3360B" w:rsidRDefault="00D3360B" w:rsidP="00D3360B">
            <w:pPr>
              <w:jc w:val="center"/>
              <w:rPr>
                <w:color w:val="000000"/>
                <w:sz w:val="22"/>
              </w:rPr>
            </w:pPr>
            <w:r>
              <w:rPr>
                <w:color w:val="000000"/>
                <w:sz w:val="22"/>
              </w:rPr>
              <w:t>114,4</w:t>
            </w:r>
          </w:p>
        </w:tc>
        <w:tc>
          <w:tcPr>
            <w:tcW w:w="710" w:type="dxa"/>
            <w:vAlign w:val="center"/>
          </w:tcPr>
          <w:p w:rsidR="00D3360B" w:rsidRDefault="00D3360B" w:rsidP="00D3360B">
            <w:pPr>
              <w:jc w:val="center"/>
              <w:rPr>
                <w:color w:val="000000"/>
                <w:sz w:val="22"/>
              </w:rPr>
            </w:pPr>
            <w:r>
              <w:rPr>
                <w:color w:val="000000"/>
                <w:sz w:val="22"/>
              </w:rPr>
              <w:t>114,4</w:t>
            </w:r>
          </w:p>
        </w:tc>
        <w:tc>
          <w:tcPr>
            <w:tcW w:w="710" w:type="dxa"/>
            <w:vAlign w:val="center"/>
          </w:tcPr>
          <w:p w:rsidR="00D3360B" w:rsidRDefault="00D3360B" w:rsidP="00D3360B">
            <w:pPr>
              <w:jc w:val="center"/>
              <w:rPr>
                <w:color w:val="000000"/>
                <w:sz w:val="22"/>
              </w:rPr>
            </w:pPr>
            <w:r>
              <w:rPr>
                <w:color w:val="000000"/>
                <w:sz w:val="22"/>
              </w:rPr>
              <w:t>114,4</w:t>
            </w:r>
          </w:p>
        </w:tc>
        <w:tc>
          <w:tcPr>
            <w:tcW w:w="710" w:type="dxa"/>
            <w:vAlign w:val="center"/>
          </w:tcPr>
          <w:p w:rsidR="00D3360B" w:rsidRDefault="00D3360B" w:rsidP="00D3360B">
            <w:pPr>
              <w:jc w:val="center"/>
              <w:rPr>
                <w:color w:val="000000"/>
                <w:sz w:val="22"/>
              </w:rPr>
            </w:pPr>
            <w:r>
              <w:rPr>
                <w:color w:val="000000"/>
                <w:sz w:val="22"/>
              </w:rPr>
              <w:t>114,4</w:t>
            </w:r>
          </w:p>
        </w:tc>
        <w:tc>
          <w:tcPr>
            <w:tcW w:w="710" w:type="dxa"/>
            <w:vAlign w:val="center"/>
          </w:tcPr>
          <w:p w:rsidR="00D3360B" w:rsidRDefault="00D3360B" w:rsidP="00D3360B">
            <w:pPr>
              <w:jc w:val="center"/>
              <w:rPr>
                <w:color w:val="000000"/>
                <w:sz w:val="22"/>
              </w:rPr>
            </w:pPr>
            <w:r>
              <w:rPr>
                <w:color w:val="000000"/>
                <w:sz w:val="22"/>
              </w:rPr>
              <w:t>114,8</w:t>
            </w:r>
          </w:p>
        </w:tc>
        <w:tc>
          <w:tcPr>
            <w:tcW w:w="710" w:type="dxa"/>
            <w:vAlign w:val="center"/>
          </w:tcPr>
          <w:p w:rsidR="00D3360B" w:rsidRDefault="00D3360B" w:rsidP="00D3360B">
            <w:pPr>
              <w:jc w:val="center"/>
              <w:rPr>
                <w:color w:val="000000"/>
                <w:sz w:val="22"/>
              </w:rPr>
            </w:pPr>
            <w:r>
              <w:rPr>
                <w:color w:val="000000"/>
                <w:sz w:val="22"/>
              </w:rPr>
              <w:t>114,8</w:t>
            </w:r>
          </w:p>
        </w:tc>
        <w:tc>
          <w:tcPr>
            <w:tcW w:w="710" w:type="dxa"/>
            <w:vAlign w:val="center"/>
          </w:tcPr>
          <w:p w:rsidR="00D3360B" w:rsidRDefault="00D3360B" w:rsidP="00D3360B">
            <w:pPr>
              <w:jc w:val="center"/>
              <w:rPr>
                <w:color w:val="000000"/>
                <w:sz w:val="22"/>
              </w:rPr>
            </w:pPr>
            <w:r>
              <w:rPr>
                <w:color w:val="000000"/>
                <w:sz w:val="22"/>
              </w:rPr>
              <w:t>114,4</w:t>
            </w:r>
          </w:p>
        </w:tc>
        <w:tc>
          <w:tcPr>
            <w:tcW w:w="710" w:type="dxa"/>
            <w:vAlign w:val="center"/>
          </w:tcPr>
          <w:p w:rsidR="00D3360B" w:rsidRDefault="00D3360B" w:rsidP="00D3360B">
            <w:pPr>
              <w:jc w:val="center"/>
              <w:rPr>
                <w:color w:val="000000"/>
                <w:sz w:val="22"/>
              </w:rPr>
            </w:pPr>
            <w:r>
              <w:rPr>
                <w:color w:val="000000"/>
                <w:sz w:val="22"/>
              </w:rPr>
              <w:t>114,4</w:t>
            </w:r>
          </w:p>
        </w:tc>
        <w:tc>
          <w:tcPr>
            <w:tcW w:w="710" w:type="dxa"/>
            <w:vAlign w:val="center"/>
          </w:tcPr>
          <w:p w:rsidR="00D3360B" w:rsidRDefault="00D3360B" w:rsidP="00D3360B">
            <w:pPr>
              <w:jc w:val="center"/>
              <w:rPr>
                <w:color w:val="000000"/>
                <w:sz w:val="22"/>
              </w:rPr>
            </w:pPr>
            <w:r>
              <w:rPr>
                <w:color w:val="000000"/>
                <w:sz w:val="22"/>
              </w:rPr>
              <w:t>89,8</w:t>
            </w:r>
          </w:p>
        </w:tc>
        <w:tc>
          <w:tcPr>
            <w:tcW w:w="710" w:type="dxa"/>
            <w:vAlign w:val="center"/>
          </w:tcPr>
          <w:p w:rsidR="00D3360B" w:rsidRDefault="00D3360B" w:rsidP="00D3360B">
            <w:pPr>
              <w:jc w:val="center"/>
              <w:rPr>
                <w:color w:val="000000"/>
                <w:sz w:val="22"/>
              </w:rPr>
            </w:pPr>
            <w:r>
              <w:rPr>
                <w:color w:val="000000"/>
                <w:sz w:val="22"/>
              </w:rPr>
              <w:t>89,8</w:t>
            </w:r>
          </w:p>
        </w:tc>
        <w:tc>
          <w:tcPr>
            <w:tcW w:w="710" w:type="dxa"/>
            <w:vAlign w:val="center"/>
          </w:tcPr>
          <w:p w:rsidR="00D3360B" w:rsidRDefault="00D3360B" w:rsidP="00D3360B">
            <w:pPr>
              <w:jc w:val="center"/>
              <w:rPr>
                <w:color w:val="000000"/>
                <w:sz w:val="22"/>
              </w:rPr>
            </w:pPr>
            <w:r>
              <w:rPr>
                <w:color w:val="000000"/>
                <w:sz w:val="22"/>
              </w:rPr>
              <w:t>89,8</w:t>
            </w:r>
          </w:p>
        </w:tc>
        <w:tc>
          <w:tcPr>
            <w:tcW w:w="710" w:type="dxa"/>
            <w:vAlign w:val="center"/>
          </w:tcPr>
          <w:p w:rsidR="00D3360B" w:rsidRDefault="00D3360B" w:rsidP="00D3360B">
            <w:pPr>
              <w:jc w:val="center"/>
              <w:rPr>
                <w:color w:val="000000"/>
                <w:sz w:val="22"/>
              </w:rPr>
            </w:pPr>
            <w:r>
              <w:rPr>
                <w:color w:val="000000"/>
                <w:sz w:val="22"/>
              </w:rPr>
              <w:t>89,8</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Материальная характеристика тепловых сетей</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м</w:t>
            </w:r>
            <w:r w:rsidRPr="00476D2E">
              <w:rPr>
                <w:rFonts w:ascii="Times New Roman" w:hAnsi="Times New Roman" w:cs="Times New Roman"/>
                <w:sz w:val="22"/>
                <w:szCs w:val="22"/>
                <w:vertAlign w:val="superscript"/>
              </w:rPr>
              <w:t>2</w:t>
            </w:r>
          </w:p>
        </w:tc>
        <w:tc>
          <w:tcPr>
            <w:tcW w:w="819" w:type="dxa"/>
            <w:vAlign w:val="center"/>
          </w:tcPr>
          <w:p w:rsidR="00D3360B" w:rsidRDefault="00D3360B" w:rsidP="00D3360B">
            <w:pPr>
              <w:jc w:val="center"/>
              <w:rPr>
                <w:color w:val="000000"/>
                <w:sz w:val="22"/>
              </w:rPr>
            </w:pPr>
            <w:r>
              <w:rPr>
                <w:color w:val="000000"/>
                <w:sz w:val="22"/>
              </w:rPr>
              <w:t>28303</w:t>
            </w:r>
          </w:p>
        </w:tc>
        <w:tc>
          <w:tcPr>
            <w:tcW w:w="741" w:type="dxa"/>
            <w:vAlign w:val="center"/>
          </w:tcPr>
          <w:p w:rsidR="00D3360B" w:rsidRDefault="00D3360B" w:rsidP="00D3360B">
            <w:pPr>
              <w:jc w:val="center"/>
              <w:rPr>
                <w:color w:val="000000"/>
                <w:sz w:val="22"/>
              </w:rPr>
            </w:pPr>
            <w:r>
              <w:rPr>
                <w:color w:val="000000"/>
                <w:sz w:val="22"/>
              </w:rPr>
              <w:t>28303</w:t>
            </w:r>
          </w:p>
        </w:tc>
        <w:tc>
          <w:tcPr>
            <w:tcW w:w="725" w:type="dxa"/>
            <w:vAlign w:val="center"/>
          </w:tcPr>
          <w:p w:rsidR="00D3360B" w:rsidRDefault="00D3360B" w:rsidP="00D3360B">
            <w:pPr>
              <w:jc w:val="center"/>
              <w:rPr>
                <w:color w:val="000000"/>
                <w:sz w:val="22"/>
              </w:rPr>
            </w:pPr>
            <w:r>
              <w:rPr>
                <w:color w:val="000000"/>
                <w:sz w:val="22"/>
              </w:rPr>
              <w:t>28303</w:t>
            </w:r>
          </w:p>
        </w:tc>
        <w:tc>
          <w:tcPr>
            <w:tcW w:w="851" w:type="dxa"/>
            <w:vAlign w:val="center"/>
          </w:tcPr>
          <w:p w:rsidR="00D3360B" w:rsidRDefault="00D3360B" w:rsidP="00D3360B">
            <w:pPr>
              <w:jc w:val="center"/>
              <w:rPr>
                <w:color w:val="000000"/>
                <w:sz w:val="22"/>
              </w:rPr>
            </w:pPr>
            <w:r>
              <w:rPr>
                <w:color w:val="000000"/>
                <w:sz w:val="22"/>
              </w:rPr>
              <w:t>28303</w:t>
            </w:r>
          </w:p>
        </w:tc>
        <w:tc>
          <w:tcPr>
            <w:tcW w:w="710" w:type="dxa"/>
            <w:vAlign w:val="center"/>
          </w:tcPr>
          <w:p w:rsidR="00D3360B" w:rsidRDefault="00D3360B" w:rsidP="00D3360B">
            <w:pPr>
              <w:jc w:val="center"/>
              <w:rPr>
                <w:color w:val="000000"/>
                <w:sz w:val="22"/>
              </w:rPr>
            </w:pPr>
            <w:r>
              <w:rPr>
                <w:color w:val="000000"/>
                <w:sz w:val="22"/>
              </w:rPr>
              <w:t>28303</w:t>
            </w:r>
          </w:p>
        </w:tc>
        <w:tc>
          <w:tcPr>
            <w:tcW w:w="710" w:type="dxa"/>
            <w:vAlign w:val="center"/>
          </w:tcPr>
          <w:p w:rsidR="00D3360B" w:rsidRDefault="00D3360B" w:rsidP="00D3360B">
            <w:pPr>
              <w:jc w:val="center"/>
              <w:rPr>
                <w:color w:val="000000"/>
                <w:sz w:val="22"/>
              </w:rPr>
            </w:pPr>
            <w:r>
              <w:rPr>
                <w:color w:val="000000"/>
                <w:sz w:val="22"/>
              </w:rPr>
              <w:t>28303</w:t>
            </w:r>
          </w:p>
        </w:tc>
        <w:tc>
          <w:tcPr>
            <w:tcW w:w="710" w:type="dxa"/>
            <w:vAlign w:val="center"/>
          </w:tcPr>
          <w:p w:rsidR="00D3360B" w:rsidRDefault="00D3360B" w:rsidP="00D3360B">
            <w:pPr>
              <w:jc w:val="center"/>
              <w:rPr>
                <w:color w:val="000000"/>
                <w:sz w:val="22"/>
              </w:rPr>
            </w:pPr>
            <w:r>
              <w:rPr>
                <w:color w:val="000000"/>
                <w:sz w:val="22"/>
              </w:rPr>
              <w:t>28303</w:t>
            </w:r>
          </w:p>
        </w:tc>
        <w:tc>
          <w:tcPr>
            <w:tcW w:w="710" w:type="dxa"/>
            <w:vAlign w:val="center"/>
          </w:tcPr>
          <w:p w:rsidR="00D3360B" w:rsidRDefault="00D3360B" w:rsidP="00D3360B">
            <w:pPr>
              <w:jc w:val="center"/>
              <w:rPr>
                <w:color w:val="000000"/>
                <w:sz w:val="22"/>
              </w:rPr>
            </w:pPr>
            <w:r>
              <w:rPr>
                <w:color w:val="000000"/>
                <w:sz w:val="22"/>
              </w:rPr>
              <w:t>28364</w:t>
            </w:r>
          </w:p>
        </w:tc>
        <w:tc>
          <w:tcPr>
            <w:tcW w:w="710" w:type="dxa"/>
            <w:vAlign w:val="center"/>
          </w:tcPr>
          <w:p w:rsidR="00D3360B" w:rsidRDefault="00D3360B" w:rsidP="00D3360B">
            <w:pPr>
              <w:jc w:val="center"/>
              <w:rPr>
                <w:color w:val="000000"/>
                <w:sz w:val="22"/>
              </w:rPr>
            </w:pPr>
            <w:r>
              <w:rPr>
                <w:color w:val="000000"/>
                <w:sz w:val="22"/>
              </w:rPr>
              <w:t>28331</w:t>
            </w:r>
          </w:p>
        </w:tc>
        <w:tc>
          <w:tcPr>
            <w:tcW w:w="710" w:type="dxa"/>
            <w:vAlign w:val="center"/>
          </w:tcPr>
          <w:p w:rsidR="00D3360B" w:rsidRDefault="00D3360B" w:rsidP="00D3360B">
            <w:pPr>
              <w:jc w:val="center"/>
              <w:rPr>
                <w:color w:val="000000"/>
                <w:sz w:val="22"/>
              </w:rPr>
            </w:pPr>
            <w:r>
              <w:rPr>
                <w:color w:val="000000"/>
                <w:sz w:val="22"/>
              </w:rPr>
              <w:t>28303,4</w:t>
            </w:r>
          </w:p>
        </w:tc>
        <w:tc>
          <w:tcPr>
            <w:tcW w:w="710" w:type="dxa"/>
            <w:vAlign w:val="center"/>
          </w:tcPr>
          <w:p w:rsidR="00D3360B" w:rsidRDefault="00D3360B" w:rsidP="00D3360B">
            <w:pPr>
              <w:jc w:val="center"/>
              <w:rPr>
                <w:color w:val="000000"/>
                <w:sz w:val="22"/>
              </w:rPr>
            </w:pPr>
            <w:r>
              <w:rPr>
                <w:color w:val="000000"/>
                <w:sz w:val="22"/>
              </w:rPr>
              <w:t>28303,4</w:t>
            </w:r>
          </w:p>
        </w:tc>
        <w:tc>
          <w:tcPr>
            <w:tcW w:w="710" w:type="dxa"/>
            <w:vAlign w:val="center"/>
          </w:tcPr>
          <w:p w:rsidR="00D3360B" w:rsidRDefault="00D3360B" w:rsidP="00D3360B">
            <w:pPr>
              <w:jc w:val="center"/>
              <w:rPr>
                <w:color w:val="000000"/>
                <w:sz w:val="22"/>
              </w:rPr>
            </w:pPr>
            <w:r>
              <w:rPr>
                <w:color w:val="000000"/>
                <w:sz w:val="22"/>
              </w:rPr>
              <w:t>22929</w:t>
            </w:r>
          </w:p>
        </w:tc>
        <w:tc>
          <w:tcPr>
            <w:tcW w:w="710" w:type="dxa"/>
            <w:vAlign w:val="center"/>
          </w:tcPr>
          <w:p w:rsidR="00D3360B" w:rsidRDefault="00D3360B" w:rsidP="00D3360B">
            <w:pPr>
              <w:jc w:val="center"/>
              <w:rPr>
                <w:color w:val="000000"/>
                <w:sz w:val="22"/>
              </w:rPr>
            </w:pPr>
            <w:r>
              <w:rPr>
                <w:color w:val="000000"/>
                <w:sz w:val="22"/>
              </w:rPr>
              <w:t>20151</w:t>
            </w:r>
          </w:p>
        </w:tc>
        <w:tc>
          <w:tcPr>
            <w:tcW w:w="710" w:type="dxa"/>
            <w:vAlign w:val="center"/>
          </w:tcPr>
          <w:p w:rsidR="00D3360B" w:rsidRDefault="00D3360B" w:rsidP="00D3360B">
            <w:pPr>
              <w:jc w:val="center"/>
              <w:rPr>
                <w:color w:val="000000"/>
                <w:sz w:val="22"/>
              </w:rPr>
            </w:pPr>
            <w:r>
              <w:rPr>
                <w:color w:val="000000"/>
                <w:sz w:val="22"/>
              </w:rPr>
              <w:t>17372</w:t>
            </w:r>
          </w:p>
        </w:tc>
        <w:tc>
          <w:tcPr>
            <w:tcW w:w="710" w:type="dxa"/>
            <w:vAlign w:val="center"/>
          </w:tcPr>
          <w:p w:rsidR="00D3360B" w:rsidRDefault="00D3360B" w:rsidP="00D3360B">
            <w:pPr>
              <w:jc w:val="center"/>
              <w:rPr>
                <w:color w:val="000000"/>
                <w:sz w:val="22"/>
              </w:rPr>
            </w:pPr>
            <w:r>
              <w:rPr>
                <w:color w:val="000000"/>
                <w:sz w:val="22"/>
              </w:rPr>
              <w:t>14594</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Средний срок эксплуатации тепловых сетей</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vAlign w:val="center"/>
          </w:tcPr>
          <w:p w:rsidR="00D3360B" w:rsidRDefault="00D3360B" w:rsidP="00D3360B">
            <w:pPr>
              <w:jc w:val="center"/>
              <w:rPr>
                <w:color w:val="000000"/>
                <w:sz w:val="22"/>
              </w:rPr>
            </w:pPr>
            <w:r>
              <w:rPr>
                <w:color w:val="000000"/>
                <w:sz w:val="22"/>
              </w:rPr>
              <w:t>46</w:t>
            </w:r>
          </w:p>
        </w:tc>
        <w:tc>
          <w:tcPr>
            <w:tcW w:w="741" w:type="dxa"/>
            <w:vAlign w:val="center"/>
          </w:tcPr>
          <w:p w:rsidR="00D3360B" w:rsidRDefault="00D3360B" w:rsidP="00D3360B">
            <w:pPr>
              <w:jc w:val="center"/>
              <w:rPr>
                <w:color w:val="000000"/>
                <w:sz w:val="22"/>
              </w:rPr>
            </w:pPr>
            <w:r>
              <w:rPr>
                <w:color w:val="000000"/>
                <w:sz w:val="22"/>
              </w:rPr>
              <w:t>47</w:t>
            </w:r>
          </w:p>
        </w:tc>
        <w:tc>
          <w:tcPr>
            <w:tcW w:w="725" w:type="dxa"/>
            <w:vAlign w:val="center"/>
          </w:tcPr>
          <w:p w:rsidR="00D3360B" w:rsidRDefault="00D3360B" w:rsidP="00D3360B">
            <w:pPr>
              <w:jc w:val="center"/>
              <w:rPr>
                <w:color w:val="000000"/>
                <w:sz w:val="22"/>
              </w:rPr>
            </w:pPr>
            <w:r>
              <w:rPr>
                <w:color w:val="000000"/>
                <w:sz w:val="22"/>
              </w:rPr>
              <w:t>48</w:t>
            </w:r>
          </w:p>
        </w:tc>
        <w:tc>
          <w:tcPr>
            <w:tcW w:w="851" w:type="dxa"/>
            <w:vAlign w:val="center"/>
          </w:tcPr>
          <w:p w:rsidR="00D3360B" w:rsidRDefault="00D3360B" w:rsidP="00D3360B">
            <w:pPr>
              <w:jc w:val="center"/>
              <w:rPr>
                <w:color w:val="000000"/>
                <w:sz w:val="22"/>
              </w:rPr>
            </w:pPr>
            <w:r>
              <w:rPr>
                <w:color w:val="000000"/>
                <w:sz w:val="22"/>
              </w:rPr>
              <w:t>49</w:t>
            </w:r>
          </w:p>
        </w:tc>
        <w:tc>
          <w:tcPr>
            <w:tcW w:w="710" w:type="dxa"/>
            <w:vAlign w:val="center"/>
          </w:tcPr>
          <w:p w:rsidR="00D3360B" w:rsidRDefault="00D3360B" w:rsidP="00D3360B">
            <w:pPr>
              <w:jc w:val="center"/>
              <w:rPr>
                <w:color w:val="000000"/>
                <w:sz w:val="22"/>
              </w:rPr>
            </w:pPr>
            <w:r>
              <w:rPr>
                <w:color w:val="000000"/>
                <w:sz w:val="22"/>
              </w:rPr>
              <w:t>50</w:t>
            </w:r>
          </w:p>
        </w:tc>
        <w:tc>
          <w:tcPr>
            <w:tcW w:w="710" w:type="dxa"/>
            <w:vAlign w:val="center"/>
          </w:tcPr>
          <w:p w:rsidR="00D3360B" w:rsidRDefault="00D3360B" w:rsidP="00D3360B">
            <w:pPr>
              <w:jc w:val="center"/>
              <w:rPr>
                <w:color w:val="000000"/>
                <w:sz w:val="22"/>
              </w:rPr>
            </w:pPr>
            <w:r>
              <w:rPr>
                <w:color w:val="000000"/>
                <w:sz w:val="22"/>
              </w:rPr>
              <w:t>51</w:t>
            </w:r>
          </w:p>
        </w:tc>
        <w:tc>
          <w:tcPr>
            <w:tcW w:w="710" w:type="dxa"/>
            <w:vAlign w:val="center"/>
          </w:tcPr>
          <w:p w:rsidR="00D3360B" w:rsidRDefault="00D3360B" w:rsidP="00D3360B">
            <w:pPr>
              <w:jc w:val="center"/>
              <w:rPr>
                <w:color w:val="000000"/>
                <w:sz w:val="22"/>
              </w:rPr>
            </w:pPr>
            <w:r>
              <w:rPr>
                <w:color w:val="000000"/>
                <w:sz w:val="22"/>
              </w:rPr>
              <w:t>52</w:t>
            </w:r>
          </w:p>
        </w:tc>
        <w:tc>
          <w:tcPr>
            <w:tcW w:w="710" w:type="dxa"/>
            <w:vAlign w:val="center"/>
          </w:tcPr>
          <w:p w:rsidR="00D3360B" w:rsidRDefault="00D3360B" w:rsidP="00D3360B">
            <w:pPr>
              <w:jc w:val="center"/>
              <w:rPr>
                <w:color w:val="000000"/>
                <w:sz w:val="22"/>
              </w:rPr>
            </w:pPr>
            <w:r>
              <w:rPr>
                <w:color w:val="000000"/>
                <w:sz w:val="22"/>
              </w:rPr>
              <w:t>53</w:t>
            </w:r>
          </w:p>
        </w:tc>
        <w:tc>
          <w:tcPr>
            <w:tcW w:w="710" w:type="dxa"/>
            <w:vAlign w:val="center"/>
          </w:tcPr>
          <w:p w:rsidR="00D3360B" w:rsidRDefault="00D3360B" w:rsidP="00D3360B">
            <w:pPr>
              <w:jc w:val="center"/>
              <w:rPr>
                <w:color w:val="000000"/>
                <w:sz w:val="22"/>
              </w:rPr>
            </w:pPr>
            <w:r>
              <w:rPr>
                <w:color w:val="000000"/>
                <w:sz w:val="22"/>
              </w:rPr>
              <w:t>54</w:t>
            </w:r>
          </w:p>
        </w:tc>
        <w:tc>
          <w:tcPr>
            <w:tcW w:w="710" w:type="dxa"/>
            <w:vAlign w:val="center"/>
          </w:tcPr>
          <w:p w:rsidR="00D3360B" w:rsidRDefault="00D3360B" w:rsidP="00D3360B">
            <w:pPr>
              <w:jc w:val="center"/>
              <w:rPr>
                <w:color w:val="000000"/>
                <w:sz w:val="22"/>
              </w:rPr>
            </w:pPr>
            <w:r>
              <w:rPr>
                <w:color w:val="000000"/>
                <w:sz w:val="22"/>
              </w:rPr>
              <w:t>55</w:t>
            </w:r>
          </w:p>
        </w:tc>
        <w:tc>
          <w:tcPr>
            <w:tcW w:w="710" w:type="dxa"/>
            <w:vAlign w:val="center"/>
          </w:tcPr>
          <w:p w:rsidR="00D3360B" w:rsidRDefault="00D3360B" w:rsidP="00D3360B">
            <w:pPr>
              <w:jc w:val="center"/>
              <w:rPr>
                <w:color w:val="000000"/>
                <w:sz w:val="22"/>
              </w:rPr>
            </w:pPr>
            <w:r>
              <w:rPr>
                <w:color w:val="000000"/>
                <w:sz w:val="22"/>
              </w:rPr>
              <w:t>56</w:t>
            </w:r>
          </w:p>
        </w:tc>
        <w:tc>
          <w:tcPr>
            <w:tcW w:w="710" w:type="dxa"/>
            <w:vAlign w:val="center"/>
          </w:tcPr>
          <w:p w:rsidR="00D3360B" w:rsidRDefault="00D3360B" w:rsidP="00D3360B">
            <w:pPr>
              <w:jc w:val="center"/>
              <w:rPr>
                <w:color w:val="000000"/>
                <w:sz w:val="22"/>
              </w:rPr>
            </w:pPr>
            <w:r>
              <w:rPr>
                <w:color w:val="000000"/>
                <w:sz w:val="22"/>
              </w:rPr>
              <w:t>57</w:t>
            </w:r>
          </w:p>
        </w:tc>
        <w:tc>
          <w:tcPr>
            <w:tcW w:w="710" w:type="dxa"/>
            <w:vAlign w:val="center"/>
          </w:tcPr>
          <w:p w:rsidR="00D3360B" w:rsidRDefault="00D3360B" w:rsidP="00D3360B">
            <w:pPr>
              <w:jc w:val="center"/>
              <w:rPr>
                <w:color w:val="000000"/>
                <w:sz w:val="22"/>
              </w:rPr>
            </w:pPr>
            <w:r>
              <w:rPr>
                <w:color w:val="000000"/>
                <w:sz w:val="22"/>
              </w:rPr>
              <w:t>58</w:t>
            </w:r>
          </w:p>
        </w:tc>
        <w:tc>
          <w:tcPr>
            <w:tcW w:w="710" w:type="dxa"/>
            <w:vAlign w:val="center"/>
          </w:tcPr>
          <w:p w:rsidR="00D3360B" w:rsidRDefault="00D3360B" w:rsidP="00D3360B">
            <w:pPr>
              <w:jc w:val="center"/>
              <w:rPr>
                <w:color w:val="000000"/>
                <w:sz w:val="22"/>
              </w:rPr>
            </w:pPr>
            <w:r>
              <w:rPr>
                <w:color w:val="000000"/>
                <w:sz w:val="22"/>
              </w:rPr>
              <w:t>59</w:t>
            </w:r>
          </w:p>
        </w:tc>
        <w:tc>
          <w:tcPr>
            <w:tcW w:w="710" w:type="dxa"/>
            <w:vAlign w:val="center"/>
          </w:tcPr>
          <w:p w:rsidR="00D3360B" w:rsidRDefault="00D3360B" w:rsidP="00D3360B">
            <w:pPr>
              <w:jc w:val="center"/>
              <w:rPr>
                <w:color w:val="000000"/>
                <w:sz w:val="22"/>
              </w:rPr>
            </w:pPr>
            <w:r>
              <w:rPr>
                <w:color w:val="000000"/>
                <w:sz w:val="22"/>
              </w:rPr>
              <w:t>60</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Нормативные п</w:t>
            </w:r>
            <w:r w:rsidRPr="002660D9">
              <w:rPr>
                <w:rFonts w:ascii="Times New Roman" w:hAnsi="Times New Roman" w:cs="Times New Roman"/>
                <w:sz w:val="22"/>
                <w:szCs w:val="22"/>
              </w:rPr>
              <w:t>отери тепловой энергии</w:t>
            </w:r>
            <w:r>
              <w:rPr>
                <w:rFonts w:ascii="Times New Roman" w:hAnsi="Times New Roman" w:cs="Times New Roman"/>
                <w:sz w:val="22"/>
                <w:szCs w:val="22"/>
              </w:rPr>
              <w:t xml:space="preserve"> в тепловых сетях</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w:t>
            </w:r>
          </w:p>
        </w:tc>
        <w:tc>
          <w:tcPr>
            <w:tcW w:w="819" w:type="dxa"/>
            <w:vAlign w:val="center"/>
          </w:tcPr>
          <w:p w:rsidR="00D3360B" w:rsidRDefault="00D3360B" w:rsidP="00D3360B">
            <w:pPr>
              <w:jc w:val="center"/>
              <w:rPr>
                <w:color w:val="000000"/>
                <w:sz w:val="22"/>
              </w:rPr>
            </w:pPr>
            <w:r>
              <w:rPr>
                <w:color w:val="000000"/>
                <w:sz w:val="22"/>
              </w:rPr>
              <w:t>70606</w:t>
            </w:r>
          </w:p>
        </w:tc>
        <w:tc>
          <w:tcPr>
            <w:tcW w:w="741" w:type="dxa"/>
            <w:vAlign w:val="center"/>
          </w:tcPr>
          <w:p w:rsidR="00D3360B" w:rsidRDefault="00D3360B" w:rsidP="00D3360B">
            <w:pPr>
              <w:jc w:val="center"/>
              <w:rPr>
                <w:color w:val="000000"/>
                <w:sz w:val="22"/>
              </w:rPr>
            </w:pPr>
            <w:r>
              <w:rPr>
                <w:color w:val="000000"/>
                <w:sz w:val="22"/>
              </w:rPr>
              <w:t>70606</w:t>
            </w:r>
          </w:p>
        </w:tc>
        <w:tc>
          <w:tcPr>
            <w:tcW w:w="725" w:type="dxa"/>
            <w:vAlign w:val="center"/>
          </w:tcPr>
          <w:p w:rsidR="00D3360B" w:rsidRDefault="00D3360B" w:rsidP="00D3360B">
            <w:pPr>
              <w:jc w:val="center"/>
              <w:rPr>
                <w:color w:val="000000"/>
                <w:sz w:val="22"/>
              </w:rPr>
            </w:pPr>
            <w:r>
              <w:rPr>
                <w:color w:val="000000"/>
                <w:sz w:val="22"/>
              </w:rPr>
              <w:t>70735</w:t>
            </w:r>
          </w:p>
        </w:tc>
        <w:tc>
          <w:tcPr>
            <w:tcW w:w="851" w:type="dxa"/>
            <w:vAlign w:val="center"/>
          </w:tcPr>
          <w:p w:rsidR="00D3360B" w:rsidRDefault="00D3360B" w:rsidP="00D3360B">
            <w:pPr>
              <w:jc w:val="center"/>
              <w:rPr>
                <w:color w:val="000000"/>
                <w:sz w:val="22"/>
              </w:rPr>
            </w:pPr>
            <w:r>
              <w:rPr>
                <w:color w:val="000000"/>
                <w:sz w:val="22"/>
              </w:rPr>
              <w:t>70735</w:t>
            </w:r>
          </w:p>
        </w:tc>
        <w:tc>
          <w:tcPr>
            <w:tcW w:w="710" w:type="dxa"/>
            <w:vAlign w:val="center"/>
          </w:tcPr>
          <w:p w:rsidR="00D3360B" w:rsidRDefault="00D3360B" w:rsidP="00D3360B">
            <w:pPr>
              <w:jc w:val="center"/>
              <w:rPr>
                <w:color w:val="000000"/>
                <w:sz w:val="22"/>
              </w:rPr>
            </w:pPr>
            <w:r>
              <w:rPr>
                <w:color w:val="000000"/>
                <w:sz w:val="22"/>
              </w:rPr>
              <w:t>70735</w:t>
            </w:r>
          </w:p>
        </w:tc>
        <w:tc>
          <w:tcPr>
            <w:tcW w:w="710" w:type="dxa"/>
            <w:vAlign w:val="center"/>
          </w:tcPr>
          <w:p w:rsidR="00D3360B" w:rsidRDefault="00D3360B" w:rsidP="00D3360B">
            <w:pPr>
              <w:jc w:val="center"/>
              <w:rPr>
                <w:color w:val="000000"/>
                <w:sz w:val="22"/>
              </w:rPr>
            </w:pPr>
            <w:r>
              <w:rPr>
                <w:color w:val="000000"/>
                <w:sz w:val="22"/>
              </w:rPr>
              <w:t>70735</w:t>
            </w:r>
          </w:p>
        </w:tc>
        <w:tc>
          <w:tcPr>
            <w:tcW w:w="710" w:type="dxa"/>
            <w:vAlign w:val="center"/>
          </w:tcPr>
          <w:p w:rsidR="00D3360B" w:rsidRDefault="00D3360B" w:rsidP="00D3360B">
            <w:pPr>
              <w:jc w:val="center"/>
              <w:rPr>
                <w:color w:val="000000"/>
                <w:sz w:val="22"/>
              </w:rPr>
            </w:pPr>
            <w:r>
              <w:rPr>
                <w:color w:val="000000"/>
                <w:sz w:val="22"/>
              </w:rPr>
              <w:t>70735</w:t>
            </w:r>
          </w:p>
        </w:tc>
        <w:tc>
          <w:tcPr>
            <w:tcW w:w="710" w:type="dxa"/>
            <w:vAlign w:val="center"/>
          </w:tcPr>
          <w:p w:rsidR="00D3360B" w:rsidRDefault="00D3360B" w:rsidP="00D3360B">
            <w:pPr>
              <w:jc w:val="center"/>
              <w:rPr>
                <w:color w:val="000000"/>
                <w:sz w:val="22"/>
              </w:rPr>
            </w:pPr>
            <w:r>
              <w:rPr>
                <w:color w:val="000000"/>
                <w:sz w:val="22"/>
              </w:rPr>
              <w:t>65220</w:t>
            </w:r>
          </w:p>
        </w:tc>
        <w:tc>
          <w:tcPr>
            <w:tcW w:w="710" w:type="dxa"/>
            <w:vAlign w:val="center"/>
          </w:tcPr>
          <w:p w:rsidR="00D3360B" w:rsidRDefault="00D3360B" w:rsidP="00D3360B">
            <w:pPr>
              <w:jc w:val="center"/>
              <w:rPr>
                <w:color w:val="000000"/>
                <w:sz w:val="22"/>
              </w:rPr>
            </w:pPr>
            <w:r>
              <w:rPr>
                <w:color w:val="000000"/>
                <w:sz w:val="22"/>
              </w:rPr>
              <w:t>63493</w:t>
            </w:r>
          </w:p>
        </w:tc>
        <w:tc>
          <w:tcPr>
            <w:tcW w:w="710" w:type="dxa"/>
            <w:vAlign w:val="center"/>
          </w:tcPr>
          <w:p w:rsidR="00D3360B" w:rsidRDefault="00D3360B" w:rsidP="00D3360B">
            <w:pPr>
              <w:jc w:val="center"/>
              <w:rPr>
                <w:color w:val="000000"/>
                <w:sz w:val="22"/>
              </w:rPr>
            </w:pPr>
            <w:r>
              <w:rPr>
                <w:color w:val="000000"/>
                <w:sz w:val="22"/>
              </w:rPr>
              <w:t>63787</w:t>
            </w:r>
          </w:p>
        </w:tc>
        <w:tc>
          <w:tcPr>
            <w:tcW w:w="710" w:type="dxa"/>
            <w:vAlign w:val="center"/>
          </w:tcPr>
          <w:p w:rsidR="00D3360B" w:rsidRDefault="00D3360B" w:rsidP="00D3360B">
            <w:pPr>
              <w:jc w:val="center"/>
              <w:rPr>
                <w:color w:val="000000"/>
                <w:sz w:val="22"/>
              </w:rPr>
            </w:pPr>
            <w:r>
              <w:rPr>
                <w:color w:val="000000"/>
                <w:sz w:val="22"/>
              </w:rPr>
              <w:t>63787</w:t>
            </w:r>
          </w:p>
        </w:tc>
        <w:tc>
          <w:tcPr>
            <w:tcW w:w="710" w:type="dxa"/>
            <w:vAlign w:val="center"/>
          </w:tcPr>
          <w:p w:rsidR="00D3360B" w:rsidRDefault="00D3360B" w:rsidP="00D3360B">
            <w:pPr>
              <w:jc w:val="center"/>
              <w:rPr>
                <w:color w:val="000000"/>
                <w:sz w:val="22"/>
              </w:rPr>
            </w:pPr>
            <w:r>
              <w:rPr>
                <w:color w:val="000000"/>
                <w:sz w:val="22"/>
              </w:rPr>
              <w:t>51675</w:t>
            </w:r>
          </w:p>
        </w:tc>
        <w:tc>
          <w:tcPr>
            <w:tcW w:w="710" w:type="dxa"/>
            <w:vAlign w:val="center"/>
          </w:tcPr>
          <w:p w:rsidR="00D3360B" w:rsidRDefault="00D3360B" w:rsidP="00D3360B">
            <w:pPr>
              <w:jc w:val="center"/>
              <w:rPr>
                <w:color w:val="000000"/>
                <w:sz w:val="22"/>
              </w:rPr>
            </w:pPr>
            <w:r>
              <w:rPr>
                <w:color w:val="000000"/>
                <w:sz w:val="22"/>
              </w:rPr>
              <w:t>51675</w:t>
            </w:r>
          </w:p>
        </w:tc>
        <w:tc>
          <w:tcPr>
            <w:tcW w:w="710" w:type="dxa"/>
            <w:vAlign w:val="center"/>
          </w:tcPr>
          <w:p w:rsidR="00D3360B" w:rsidRDefault="00D3360B" w:rsidP="00D3360B">
            <w:pPr>
              <w:jc w:val="center"/>
              <w:rPr>
                <w:color w:val="000000"/>
                <w:sz w:val="22"/>
              </w:rPr>
            </w:pPr>
            <w:r>
              <w:rPr>
                <w:color w:val="000000"/>
                <w:sz w:val="22"/>
              </w:rPr>
              <w:t>51675</w:t>
            </w:r>
          </w:p>
        </w:tc>
        <w:tc>
          <w:tcPr>
            <w:tcW w:w="710" w:type="dxa"/>
            <w:vAlign w:val="center"/>
          </w:tcPr>
          <w:p w:rsidR="00D3360B" w:rsidRDefault="00D3360B" w:rsidP="00D3360B">
            <w:pPr>
              <w:jc w:val="center"/>
              <w:rPr>
                <w:color w:val="000000"/>
                <w:sz w:val="22"/>
              </w:rPr>
            </w:pPr>
            <w:r>
              <w:rPr>
                <w:color w:val="000000"/>
                <w:sz w:val="22"/>
              </w:rPr>
              <w:t>51675</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Относительные нормативные потери в тепловых сетях</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vAlign w:val="center"/>
          </w:tcPr>
          <w:p w:rsidR="00D3360B" w:rsidRDefault="00D3360B" w:rsidP="00D3360B">
            <w:pPr>
              <w:jc w:val="center"/>
              <w:rPr>
                <w:color w:val="000000"/>
                <w:sz w:val="22"/>
              </w:rPr>
            </w:pPr>
            <w:r>
              <w:rPr>
                <w:color w:val="000000"/>
                <w:sz w:val="22"/>
              </w:rPr>
              <w:t>27,3</w:t>
            </w:r>
          </w:p>
        </w:tc>
        <w:tc>
          <w:tcPr>
            <w:tcW w:w="741" w:type="dxa"/>
            <w:vAlign w:val="center"/>
          </w:tcPr>
          <w:p w:rsidR="00D3360B" w:rsidRDefault="00D3360B" w:rsidP="00D3360B">
            <w:pPr>
              <w:jc w:val="center"/>
              <w:rPr>
                <w:color w:val="000000"/>
                <w:sz w:val="22"/>
              </w:rPr>
            </w:pPr>
            <w:r>
              <w:rPr>
                <w:color w:val="000000"/>
                <w:sz w:val="22"/>
              </w:rPr>
              <w:t>30,6</w:t>
            </w:r>
          </w:p>
        </w:tc>
        <w:tc>
          <w:tcPr>
            <w:tcW w:w="725" w:type="dxa"/>
            <w:vAlign w:val="center"/>
          </w:tcPr>
          <w:p w:rsidR="00D3360B" w:rsidRDefault="00D3360B" w:rsidP="00D3360B">
            <w:pPr>
              <w:jc w:val="center"/>
              <w:rPr>
                <w:color w:val="000000"/>
                <w:sz w:val="22"/>
              </w:rPr>
            </w:pPr>
            <w:r>
              <w:rPr>
                <w:color w:val="000000"/>
                <w:sz w:val="22"/>
              </w:rPr>
              <w:t>26,4</w:t>
            </w:r>
          </w:p>
        </w:tc>
        <w:tc>
          <w:tcPr>
            <w:tcW w:w="851" w:type="dxa"/>
            <w:vAlign w:val="center"/>
          </w:tcPr>
          <w:p w:rsidR="00D3360B" w:rsidRDefault="00D3360B" w:rsidP="00D3360B">
            <w:pPr>
              <w:jc w:val="center"/>
              <w:rPr>
                <w:color w:val="000000"/>
                <w:sz w:val="22"/>
              </w:rPr>
            </w:pPr>
            <w:r>
              <w:rPr>
                <w:color w:val="000000"/>
                <w:sz w:val="22"/>
              </w:rPr>
              <w:t>28,4</w:t>
            </w:r>
          </w:p>
        </w:tc>
        <w:tc>
          <w:tcPr>
            <w:tcW w:w="710" w:type="dxa"/>
            <w:vAlign w:val="center"/>
          </w:tcPr>
          <w:p w:rsidR="00D3360B" w:rsidRDefault="00D3360B" w:rsidP="00D3360B">
            <w:pPr>
              <w:jc w:val="center"/>
              <w:rPr>
                <w:color w:val="000000"/>
                <w:sz w:val="22"/>
              </w:rPr>
            </w:pPr>
            <w:r>
              <w:rPr>
                <w:color w:val="000000"/>
                <w:sz w:val="22"/>
              </w:rPr>
              <w:t>32,1</w:t>
            </w:r>
          </w:p>
        </w:tc>
        <w:tc>
          <w:tcPr>
            <w:tcW w:w="710" w:type="dxa"/>
            <w:vAlign w:val="center"/>
          </w:tcPr>
          <w:p w:rsidR="00D3360B" w:rsidRDefault="00D3360B" w:rsidP="00D3360B">
            <w:pPr>
              <w:jc w:val="center"/>
              <w:rPr>
                <w:color w:val="000000"/>
                <w:sz w:val="22"/>
              </w:rPr>
            </w:pPr>
            <w:r>
              <w:rPr>
                <w:color w:val="000000"/>
                <w:sz w:val="22"/>
              </w:rPr>
              <w:t>32,1</w:t>
            </w:r>
          </w:p>
        </w:tc>
        <w:tc>
          <w:tcPr>
            <w:tcW w:w="710" w:type="dxa"/>
            <w:vAlign w:val="center"/>
          </w:tcPr>
          <w:p w:rsidR="00D3360B" w:rsidRDefault="00D3360B" w:rsidP="00D3360B">
            <w:pPr>
              <w:jc w:val="center"/>
              <w:rPr>
                <w:color w:val="000000"/>
                <w:sz w:val="22"/>
              </w:rPr>
            </w:pPr>
            <w:r>
              <w:rPr>
                <w:color w:val="000000"/>
                <w:sz w:val="22"/>
              </w:rPr>
              <w:t>32,1</w:t>
            </w:r>
          </w:p>
        </w:tc>
        <w:tc>
          <w:tcPr>
            <w:tcW w:w="710" w:type="dxa"/>
            <w:vAlign w:val="center"/>
          </w:tcPr>
          <w:p w:rsidR="00D3360B" w:rsidRDefault="00D3360B" w:rsidP="00D3360B">
            <w:pPr>
              <w:jc w:val="center"/>
              <w:rPr>
                <w:color w:val="000000"/>
                <w:sz w:val="22"/>
              </w:rPr>
            </w:pPr>
            <w:r>
              <w:rPr>
                <w:color w:val="000000"/>
                <w:sz w:val="22"/>
              </w:rPr>
              <w:t>29,6</w:t>
            </w:r>
          </w:p>
        </w:tc>
        <w:tc>
          <w:tcPr>
            <w:tcW w:w="710" w:type="dxa"/>
            <w:vAlign w:val="center"/>
          </w:tcPr>
          <w:p w:rsidR="00D3360B" w:rsidRDefault="00D3360B" w:rsidP="00D3360B">
            <w:pPr>
              <w:jc w:val="center"/>
              <w:rPr>
                <w:color w:val="000000"/>
                <w:sz w:val="22"/>
              </w:rPr>
            </w:pPr>
            <w:r>
              <w:rPr>
                <w:color w:val="000000"/>
                <w:sz w:val="22"/>
              </w:rPr>
              <w:t>28,0</w:t>
            </w:r>
          </w:p>
        </w:tc>
        <w:tc>
          <w:tcPr>
            <w:tcW w:w="710" w:type="dxa"/>
            <w:vAlign w:val="center"/>
          </w:tcPr>
          <w:p w:rsidR="00D3360B" w:rsidRDefault="00D3360B" w:rsidP="00D3360B">
            <w:pPr>
              <w:jc w:val="center"/>
              <w:rPr>
                <w:color w:val="000000"/>
                <w:sz w:val="22"/>
              </w:rPr>
            </w:pPr>
            <w:r>
              <w:rPr>
                <w:color w:val="000000"/>
                <w:sz w:val="22"/>
              </w:rPr>
              <w:t>28,3</w:t>
            </w:r>
          </w:p>
        </w:tc>
        <w:tc>
          <w:tcPr>
            <w:tcW w:w="710" w:type="dxa"/>
            <w:vAlign w:val="center"/>
          </w:tcPr>
          <w:p w:rsidR="00D3360B" w:rsidRDefault="00D3360B" w:rsidP="00D3360B">
            <w:pPr>
              <w:jc w:val="center"/>
              <w:rPr>
                <w:color w:val="000000"/>
                <w:sz w:val="22"/>
              </w:rPr>
            </w:pPr>
            <w:r>
              <w:rPr>
                <w:color w:val="000000"/>
                <w:sz w:val="22"/>
              </w:rPr>
              <w:t>28,3</w:t>
            </w:r>
          </w:p>
        </w:tc>
        <w:tc>
          <w:tcPr>
            <w:tcW w:w="710" w:type="dxa"/>
            <w:vAlign w:val="center"/>
          </w:tcPr>
          <w:p w:rsidR="00D3360B" w:rsidRDefault="00D3360B" w:rsidP="00D3360B">
            <w:pPr>
              <w:jc w:val="center"/>
              <w:rPr>
                <w:color w:val="000000"/>
                <w:sz w:val="22"/>
              </w:rPr>
            </w:pPr>
            <w:r>
              <w:rPr>
                <w:color w:val="000000"/>
                <w:sz w:val="22"/>
              </w:rPr>
              <w:t>27,9</w:t>
            </w:r>
          </w:p>
        </w:tc>
        <w:tc>
          <w:tcPr>
            <w:tcW w:w="710" w:type="dxa"/>
            <w:vAlign w:val="center"/>
          </w:tcPr>
          <w:p w:rsidR="00D3360B" w:rsidRDefault="00D3360B" w:rsidP="00D3360B">
            <w:pPr>
              <w:jc w:val="center"/>
              <w:rPr>
                <w:color w:val="000000"/>
                <w:sz w:val="22"/>
              </w:rPr>
            </w:pPr>
            <w:r>
              <w:rPr>
                <w:color w:val="000000"/>
                <w:sz w:val="22"/>
              </w:rPr>
              <w:t>27,9</w:t>
            </w:r>
          </w:p>
        </w:tc>
        <w:tc>
          <w:tcPr>
            <w:tcW w:w="710" w:type="dxa"/>
            <w:vAlign w:val="center"/>
          </w:tcPr>
          <w:p w:rsidR="00D3360B" w:rsidRDefault="00D3360B" w:rsidP="00D3360B">
            <w:pPr>
              <w:jc w:val="center"/>
              <w:rPr>
                <w:color w:val="000000"/>
                <w:sz w:val="22"/>
              </w:rPr>
            </w:pPr>
            <w:r>
              <w:rPr>
                <w:color w:val="000000"/>
                <w:sz w:val="22"/>
              </w:rPr>
              <w:t>27,9</w:t>
            </w:r>
          </w:p>
        </w:tc>
        <w:tc>
          <w:tcPr>
            <w:tcW w:w="710" w:type="dxa"/>
            <w:vAlign w:val="center"/>
          </w:tcPr>
          <w:p w:rsidR="00D3360B" w:rsidRDefault="00D3360B" w:rsidP="00D3360B">
            <w:pPr>
              <w:jc w:val="center"/>
              <w:rPr>
                <w:color w:val="000000"/>
                <w:sz w:val="22"/>
              </w:rPr>
            </w:pPr>
            <w:r>
              <w:rPr>
                <w:color w:val="000000"/>
                <w:sz w:val="22"/>
              </w:rPr>
              <w:t>27,9</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Относительная</w:t>
            </w:r>
            <w:r w:rsidRPr="002660D9">
              <w:rPr>
                <w:rFonts w:ascii="Times New Roman" w:hAnsi="Times New Roman" w:cs="Times New Roman"/>
                <w:sz w:val="22"/>
                <w:szCs w:val="22"/>
              </w:rPr>
              <w:t xml:space="preserve"> материальная характеристика </w:t>
            </w:r>
            <w:r>
              <w:rPr>
                <w:rFonts w:ascii="Times New Roman" w:hAnsi="Times New Roman" w:cs="Times New Roman"/>
                <w:sz w:val="22"/>
                <w:szCs w:val="22"/>
              </w:rPr>
              <w:t>тепловых сетей</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2</w:t>
            </w:r>
            <w:r w:rsidRPr="002660D9">
              <w:rPr>
                <w:rFonts w:ascii="Times New Roman" w:hAnsi="Times New Roman" w:cs="Times New Roman"/>
                <w:sz w:val="22"/>
                <w:szCs w:val="22"/>
              </w:rPr>
              <w:t>/Гкал/ч</w:t>
            </w:r>
          </w:p>
        </w:tc>
        <w:tc>
          <w:tcPr>
            <w:tcW w:w="819" w:type="dxa"/>
            <w:vAlign w:val="center"/>
          </w:tcPr>
          <w:p w:rsidR="00D3360B" w:rsidRDefault="00D3360B" w:rsidP="00D3360B">
            <w:pPr>
              <w:jc w:val="center"/>
              <w:rPr>
                <w:color w:val="000000"/>
                <w:sz w:val="22"/>
              </w:rPr>
            </w:pPr>
            <w:r>
              <w:rPr>
                <w:color w:val="000000"/>
                <w:sz w:val="22"/>
              </w:rPr>
              <w:t>284,8</w:t>
            </w:r>
          </w:p>
        </w:tc>
        <w:tc>
          <w:tcPr>
            <w:tcW w:w="741" w:type="dxa"/>
            <w:vAlign w:val="center"/>
          </w:tcPr>
          <w:p w:rsidR="00D3360B" w:rsidRDefault="00D3360B" w:rsidP="00D3360B">
            <w:pPr>
              <w:jc w:val="center"/>
              <w:rPr>
                <w:color w:val="000000"/>
                <w:sz w:val="22"/>
              </w:rPr>
            </w:pPr>
            <w:r>
              <w:rPr>
                <w:color w:val="000000"/>
                <w:sz w:val="22"/>
              </w:rPr>
              <w:t>284,8</w:t>
            </w:r>
          </w:p>
        </w:tc>
        <w:tc>
          <w:tcPr>
            <w:tcW w:w="725" w:type="dxa"/>
            <w:vAlign w:val="center"/>
          </w:tcPr>
          <w:p w:rsidR="00D3360B" w:rsidRDefault="00D3360B" w:rsidP="00D3360B">
            <w:pPr>
              <w:jc w:val="center"/>
              <w:rPr>
                <w:color w:val="000000"/>
                <w:sz w:val="22"/>
              </w:rPr>
            </w:pPr>
            <w:r>
              <w:rPr>
                <w:color w:val="000000"/>
                <w:sz w:val="22"/>
              </w:rPr>
              <w:t>282,6</w:t>
            </w:r>
          </w:p>
        </w:tc>
        <w:tc>
          <w:tcPr>
            <w:tcW w:w="851" w:type="dxa"/>
            <w:vAlign w:val="center"/>
          </w:tcPr>
          <w:p w:rsidR="00D3360B" w:rsidRDefault="00D3360B" w:rsidP="00D3360B">
            <w:pPr>
              <w:jc w:val="center"/>
              <w:rPr>
                <w:color w:val="000000"/>
                <w:sz w:val="22"/>
              </w:rPr>
            </w:pPr>
            <w:r>
              <w:rPr>
                <w:color w:val="000000"/>
                <w:sz w:val="22"/>
              </w:rPr>
              <w:t>281,2</w:t>
            </w:r>
          </w:p>
        </w:tc>
        <w:tc>
          <w:tcPr>
            <w:tcW w:w="710" w:type="dxa"/>
            <w:vAlign w:val="center"/>
          </w:tcPr>
          <w:p w:rsidR="00D3360B" w:rsidRDefault="00D3360B" w:rsidP="00D3360B">
            <w:pPr>
              <w:jc w:val="center"/>
              <w:rPr>
                <w:color w:val="000000"/>
                <w:sz w:val="22"/>
              </w:rPr>
            </w:pPr>
            <w:r>
              <w:rPr>
                <w:color w:val="000000"/>
                <w:sz w:val="22"/>
              </w:rPr>
              <w:t>280,3</w:t>
            </w:r>
          </w:p>
        </w:tc>
        <w:tc>
          <w:tcPr>
            <w:tcW w:w="710" w:type="dxa"/>
            <w:vAlign w:val="center"/>
          </w:tcPr>
          <w:p w:rsidR="00D3360B" w:rsidRDefault="00D3360B" w:rsidP="00D3360B">
            <w:pPr>
              <w:jc w:val="center"/>
              <w:rPr>
                <w:color w:val="000000"/>
                <w:sz w:val="22"/>
              </w:rPr>
            </w:pPr>
            <w:r>
              <w:rPr>
                <w:color w:val="000000"/>
                <w:sz w:val="22"/>
              </w:rPr>
              <w:t>286,4</w:t>
            </w:r>
          </w:p>
        </w:tc>
        <w:tc>
          <w:tcPr>
            <w:tcW w:w="710" w:type="dxa"/>
            <w:vAlign w:val="center"/>
          </w:tcPr>
          <w:p w:rsidR="00D3360B" w:rsidRDefault="00D3360B" w:rsidP="00D3360B">
            <w:pPr>
              <w:jc w:val="center"/>
              <w:rPr>
                <w:color w:val="000000"/>
                <w:sz w:val="22"/>
              </w:rPr>
            </w:pPr>
            <w:r>
              <w:rPr>
                <w:color w:val="000000"/>
                <w:sz w:val="22"/>
              </w:rPr>
              <w:t>288,4</w:t>
            </w:r>
          </w:p>
        </w:tc>
        <w:tc>
          <w:tcPr>
            <w:tcW w:w="710" w:type="dxa"/>
            <w:vAlign w:val="center"/>
          </w:tcPr>
          <w:p w:rsidR="00D3360B" w:rsidRDefault="00D3360B" w:rsidP="00D3360B">
            <w:pPr>
              <w:jc w:val="center"/>
              <w:rPr>
                <w:color w:val="000000"/>
                <w:sz w:val="22"/>
              </w:rPr>
            </w:pPr>
            <w:r>
              <w:rPr>
                <w:color w:val="000000"/>
                <w:sz w:val="22"/>
              </w:rPr>
              <w:t>280,9</w:t>
            </w:r>
          </w:p>
        </w:tc>
        <w:tc>
          <w:tcPr>
            <w:tcW w:w="710" w:type="dxa"/>
            <w:vAlign w:val="center"/>
          </w:tcPr>
          <w:p w:rsidR="00D3360B" w:rsidRDefault="00D3360B" w:rsidP="00D3360B">
            <w:pPr>
              <w:jc w:val="center"/>
              <w:rPr>
                <w:color w:val="000000"/>
                <w:sz w:val="22"/>
              </w:rPr>
            </w:pPr>
            <w:r>
              <w:rPr>
                <w:color w:val="000000"/>
                <w:sz w:val="22"/>
              </w:rPr>
              <w:t>280,0</w:t>
            </w:r>
          </w:p>
        </w:tc>
        <w:tc>
          <w:tcPr>
            <w:tcW w:w="710" w:type="dxa"/>
            <w:vAlign w:val="center"/>
          </w:tcPr>
          <w:p w:rsidR="00D3360B" w:rsidRDefault="00D3360B" w:rsidP="00D3360B">
            <w:pPr>
              <w:jc w:val="center"/>
              <w:rPr>
                <w:color w:val="000000"/>
                <w:sz w:val="22"/>
              </w:rPr>
            </w:pPr>
            <w:r>
              <w:rPr>
                <w:color w:val="000000"/>
                <w:sz w:val="22"/>
              </w:rPr>
              <w:t>278,7</w:t>
            </w:r>
          </w:p>
        </w:tc>
        <w:tc>
          <w:tcPr>
            <w:tcW w:w="710" w:type="dxa"/>
            <w:vAlign w:val="center"/>
          </w:tcPr>
          <w:p w:rsidR="00D3360B" w:rsidRDefault="00D3360B" w:rsidP="00D3360B">
            <w:pPr>
              <w:jc w:val="center"/>
              <w:rPr>
                <w:color w:val="000000"/>
                <w:sz w:val="22"/>
              </w:rPr>
            </w:pPr>
            <w:r>
              <w:rPr>
                <w:color w:val="000000"/>
                <w:sz w:val="22"/>
              </w:rPr>
              <w:t>266,7</w:t>
            </w:r>
          </w:p>
        </w:tc>
        <w:tc>
          <w:tcPr>
            <w:tcW w:w="710" w:type="dxa"/>
            <w:vAlign w:val="center"/>
          </w:tcPr>
          <w:p w:rsidR="00D3360B" w:rsidRDefault="00D3360B" w:rsidP="00D3360B">
            <w:pPr>
              <w:jc w:val="center"/>
              <w:rPr>
                <w:color w:val="000000"/>
                <w:sz w:val="22"/>
              </w:rPr>
            </w:pPr>
            <w:r>
              <w:rPr>
                <w:color w:val="000000"/>
                <w:sz w:val="22"/>
              </w:rPr>
              <w:t>266,6</w:t>
            </w:r>
          </w:p>
        </w:tc>
        <w:tc>
          <w:tcPr>
            <w:tcW w:w="710" w:type="dxa"/>
            <w:vAlign w:val="center"/>
          </w:tcPr>
          <w:p w:rsidR="00D3360B" w:rsidRDefault="00D3360B" w:rsidP="00D3360B">
            <w:pPr>
              <w:jc w:val="center"/>
              <w:rPr>
                <w:color w:val="000000"/>
                <w:sz w:val="22"/>
              </w:rPr>
            </w:pPr>
            <w:r>
              <w:rPr>
                <w:color w:val="000000"/>
                <w:sz w:val="22"/>
              </w:rPr>
              <w:t>232,4</w:t>
            </w:r>
          </w:p>
        </w:tc>
        <w:tc>
          <w:tcPr>
            <w:tcW w:w="710" w:type="dxa"/>
            <w:vAlign w:val="center"/>
          </w:tcPr>
          <w:p w:rsidR="00D3360B" w:rsidRDefault="00D3360B" w:rsidP="00D3360B">
            <w:pPr>
              <w:jc w:val="center"/>
              <w:rPr>
                <w:color w:val="000000"/>
                <w:sz w:val="22"/>
              </w:rPr>
            </w:pPr>
            <w:r>
              <w:rPr>
                <w:color w:val="000000"/>
                <w:sz w:val="22"/>
              </w:rPr>
              <w:t>198,6</w:t>
            </w:r>
          </w:p>
        </w:tc>
        <w:tc>
          <w:tcPr>
            <w:tcW w:w="710" w:type="dxa"/>
            <w:vAlign w:val="center"/>
          </w:tcPr>
          <w:p w:rsidR="00D3360B" w:rsidRDefault="00D3360B" w:rsidP="00D3360B">
            <w:pPr>
              <w:jc w:val="center"/>
              <w:rPr>
                <w:color w:val="000000"/>
                <w:sz w:val="22"/>
              </w:rPr>
            </w:pPr>
            <w:r>
              <w:rPr>
                <w:color w:val="000000"/>
                <w:sz w:val="22"/>
              </w:rPr>
              <w:t>165,4</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3260" w:type="dxa"/>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Потери теплоносителя</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3</w:t>
            </w:r>
          </w:p>
        </w:tc>
        <w:tc>
          <w:tcPr>
            <w:tcW w:w="819" w:type="dxa"/>
            <w:vAlign w:val="center"/>
          </w:tcPr>
          <w:p w:rsidR="00D3360B" w:rsidRDefault="00D3360B" w:rsidP="00D3360B">
            <w:pPr>
              <w:jc w:val="center"/>
              <w:rPr>
                <w:color w:val="000000"/>
                <w:sz w:val="22"/>
              </w:rPr>
            </w:pPr>
            <w:r>
              <w:rPr>
                <w:color w:val="000000"/>
                <w:sz w:val="22"/>
              </w:rPr>
              <w:t>85791</w:t>
            </w:r>
          </w:p>
        </w:tc>
        <w:tc>
          <w:tcPr>
            <w:tcW w:w="741" w:type="dxa"/>
            <w:vAlign w:val="center"/>
          </w:tcPr>
          <w:p w:rsidR="00D3360B" w:rsidRDefault="00D3360B" w:rsidP="00D3360B">
            <w:pPr>
              <w:jc w:val="center"/>
              <w:rPr>
                <w:color w:val="000000"/>
                <w:sz w:val="22"/>
              </w:rPr>
            </w:pPr>
            <w:r>
              <w:rPr>
                <w:color w:val="000000"/>
                <w:sz w:val="22"/>
              </w:rPr>
              <w:t>85791</w:t>
            </w:r>
          </w:p>
        </w:tc>
        <w:tc>
          <w:tcPr>
            <w:tcW w:w="725" w:type="dxa"/>
            <w:vAlign w:val="center"/>
          </w:tcPr>
          <w:p w:rsidR="00D3360B" w:rsidRDefault="00D3360B" w:rsidP="00D3360B">
            <w:pPr>
              <w:jc w:val="center"/>
              <w:rPr>
                <w:color w:val="000000"/>
                <w:sz w:val="22"/>
              </w:rPr>
            </w:pPr>
            <w:r>
              <w:rPr>
                <w:color w:val="000000"/>
                <w:sz w:val="22"/>
              </w:rPr>
              <w:t>85994</w:t>
            </w:r>
          </w:p>
        </w:tc>
        <w:tc>
          <w:tcPr>
            <w:tcW w:w="851" w:type="dxa"/>
            <w:vAlign w:val="center"/>
          </w:tcPr>
          <w:p w:rsidR="00D3360B" w:rsidRDefault="00D3360B" w:rsidP="00D3360B">
            <w:pPr>
              <w:jc w:val="center"/>
              <w:rPr>
                <w:color w:val="000000"/>
                <w:sz w:val="22"/>
              </w:rPr>
            </w:pPr>
            <w:r>
              <w:rPr>
                <w:color w:val="000000"/>
                <w:sz w:val="22"/>
              </w:rPr>
              <w:t>85954</w:t>
            </w:r>
          </w:p>
        </w:tc>
        <w:tc>
          <w:tcPr>
            <w:tcW w:w="710" w:type="dxa"/>
            <w:vAlign w:val="center"/>
          </w:tcPr>
          <w:p w:rsidR="00D3360B" w:rsidRDefault="00D3360B" w:rsidP="00D3360B">
            <w:pPr>
              <w:jc w:val="center"/>
              <w:rPr>
                <w:color w:val="000000"/>
                <w:sz w:val="22"/>
              </w:rPr>
            </w:pPr>
            <w:r>
              <w:rPr>
                <w:color w:val="000000"/>
                <w:sz w:val="22"/>
              </w:rPr>
              <w:t>86040</w:t>
            </w:r>
          </w:p>
        </w:tc>
        <w:tc>
          <w:tcPr>
            <w:tcW w:w="710" w:type="dxa"/>
            <w:vAlign w:val="center"/>
          </w:tcPr>
          <w:p w:rsidR="00D3360B" w:rsidRDefault="00D3360B" w:rsidP="00D3360B">
            <w:pPr>
              <w:jc w:val="center"/>
              <w:rPr>
                <w:color w:val="000000"/>
                <w:sz w:val="22"/>
              </w:rPr>
            </w:pPr>
            <w:r>
              <w:rPr>
                <w:color w:val="000000"/>
                <w:sz w:val="22"/>
              </w:rPr>
              <w:t>85783</w:t>
            </w:r>
          </w:p>
        </w:tc>
        <w:tc>
          <w:tcPr>
            <w:tcW w:w="710" w:type="dxa"/>
            <w:vAlign w:val="center"/>
          </w:tcPr>
          <w:p w:rsidR="00D3360B" w:rsidRDefault="00D3360B" w:rsidP="00D3360B">
            <w:pPr>
              <w:jc w:val="center"/>
              <w:rPr>
                <w:color w:val="000000"/>
                <w:sz w:val="22"/>
              </w:rPr>
            </w:pPr>
            <w:r>
              <w:rPr>
                <w:color w:val="000000"/>
                <w:sz w:val="22"/>
              </w:rPr>
              <w:t>85686</w:t>
            </w:r>
          </w:p>
        </w:tc>
        <w:tc>
          <w:tcPr>
            <w:tcW w:w="710" w:type="dxa"/>
            <w:vAlign w:val="center"/>
          </w:tcPr>
          <w:p w:rsidR="00D3360B" w:rsidRDefault="00D3360B" w:rsidP="00D3360B">
            <w:pPr>
              <w:jc w:val="center"/>
              <w:rPr>
                <w:color w:val="000000"/>
                <w:sz w:val="22"/>
              </w:rPr>
            </w:pPr>
            <w:r>
              <w:rPr>
                <w:color w:val="000000"/>
                <w:sz w:val="22"/>
              </w:rPr>
              <w:t>85746</w:t>
            </w:r>
          </w:p>
        </w:tc>
        <w:tc>
          <w:tcPr>
            <w:tcW w:w="710" w:type="dxa"/>
            <w:vAlign w:val="center"/>
          </w:tcPr>
          <w:p w:rsidR="00D3360B" w:rsidRDefault="00D3360B" w:rsidP="00D3360B">
            <w:pPr>
              <w:jc w:val="center"/>
              <w:rPr>
                <w:color w:val="000000"/>
                <w:sz w:val="22"/>
              </w:rPr>
            </w:pPr>
            <w:r>
              <w:rPr>
                <w:color w:val="000000"/>
                <w:sz w:val="22"/>
              </w:rPr>
              <w:t>83668</w:t>
            </w:r>
          </w:p>
        </w:tc>
        <w:tc>
          <w:tcPr>
            <w:tcW w:w="710" w:type="dxa"/>
            <w:vAlign w:val="center"/>
          </w:tcPr>
          <w:p w:rsidR="00D3360B" w:rsidRDefault="00D3360B" w:rsidP="00D3360B">
            <w:pPr>
              <w:jc w:val="center"/>
              <w:rPr>
                <w:color w:val="000000"/>
                <w:sz w:val="22"/>
              </w:rPr>
            </w:pPr>
            <w:r>
              <w:rPr>
                <w:color w:val="000000"/>
                <w:sz w:val="22"/>
              </w:rPr>
              <w:t>83765</w:t>
            </w:r>
          </w:p>
        </w:tc>
        <w:tc>
          <w:tcPr>
            <w:tcW w:w="710" w:type="dxa"/>
            <w:vAlign w:val="center"/>
          </w:tcPr>
          <w:p w:rsidR="00D3360B" w:rsidRDefault="00D3360B" w:rsidP="00D3360B">
            <w:pPr>
              <w:jc w:val="center"/>
              <w:rPr>
                <w:color w:val="000000"/>
                <w:sz w:val="22"/>
              </w:rPr>
            </w:pPr>
            <w:r>
              <w:rPr>
                <w:color w:val="000000"/>
                <w:sz w:val="22"/>
              </w:rPr>
              <w:t>80164</w:t>
            </w:r>
          </w:p>
        </w:tc>
        <w:tc>
          <w:tcPr>
            <w:tcW w:w="710" w:type="dxa"/>
            <w:vAlign w:val="center"/>
          </w:tcPr>
          <w:p w:rsidR="00D3360B" w:rsidRDefault="00D3360B" w:rsidP="00D3360B">
            <w:pPr>
              <w:jc w:val="center"/>
              <w:rPr>
                <w:color w:val="000000"/>
                <w:sz w:val="22"/>
              </w:rPr>
            </w:pPr>
            <w:r>
              <w:rPr>
                <w:color w:val="000000"/>
                <w:sz w:val="22"/>
              </w:rPr>
              <w:t>75293</w:t>
            </w:r>
          </w:p>
        </w:tc>
        <w:tc>
          <w:tcPr>
            <w:tcW w:w="710" w:type="dxa"/>
            <w:vAlign w:val="center"/>
          </w:tcPr>
          <w:p w:rsidR="00D3360B" w:rsidRDefault="00D3360B" w:rsidP="00D3360B">
            <w:pPr>
              <w:jc w:val="center"/>
              <w:rPr>
                <w:color w:val="000000"/>
                <w:sz w:val="22"/>
              </w:rPr>
            </w:pPr>
            <w:r>
              <w:rPr>
                <w:color w:val="000000"/>
                <w:sz w:val="22"/>
              </w:rPr>
              <w:t>75450</w:t>
            </w:r>
          </w:p>
        </w:tc>
        <w:tc>
          <w:tcPr>
            <w:tcW w:w="710" w:type="dxa"/>
            <w:vAlign w:val="center"/>
          </w:tcPr>
          <w:p w:rsidR="00D3360B" w:rsidRDefault="00D3360B" w:rsidP="00D3360B">
            <w:pPr>
              <w:jc w:val="center"/>
              <w:rPr>
                <w:color w:val="000000"/>
                <w:sz w:val="22"/>
              </w:rPr>
            </w:pPr>
            <w:r>
              <w:rPr>
                <w:color w:val="000000"/>
                <w:sz w:val="22"/>
              </w:rPr>
              <w:t>75629</w:t>
            </w:r>
          </w:p>
        </w:tc>
        <w:tc>
          <w:tcPr>
            <w:tcW w:w="710" w:type="dxa"/>
            <w:vAlign w:val="center"/>
          </w:tcPr>
          <w:p w:rsidR="00D3360B" w:rsidRDefault="00D3360B" w:rsidP="00D3360B">
            <w:pPr>
              <w:jc w:val="center"/>
              <w:rPr>
                <w:color w:val="000000"/>
                <w:sz w:val="22"/>
              </w:rPr>
            </w:pPr>
            <w:r>
              <w:rPr>
                <w:color w:val="000000"/>
                <w:sz w:val="22"/>
              </w:rPr>
              <w:t>75808</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Расчетный расход теплоносителя</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D3360B" w:rsidRDefault="00D3360B" w:rsidP="00D3360B">
            <w:pPr>
              <w:jc w:val="center"/>
              <w:rPr>
                <w:color w:val="000000"/>
                <w:sz w:val="22"/>
              </w:rPr>
            </w:pPr>
            <w:r>
              <w:rPr>
                <w:color w:val="000000"/>
                <w:sz w:val="22"/>
              </w:rPr>
              <w:t>2484,6</w:t>
            </w:r>
          </w:p>
        </w:tc>
        <w:tc>
          <w:tcPr>
            <w:tcW w:w="741" w:type="dxa"/>
            <w:vAlign w:val="center"/>
          </w:tcPr>
          <w:p w:rsidR="00D3360B" w:rsidRDefault="00D3360B" w:rsidP="00D3360B">
            <w:pPr>
              <w:jc w:val="center"/>
              <w:rPr>
                <w:color w:val="000000"/>
                <w:sz w:val="22"/>
              </w:rPr>
            </w:pPr>
            <w:r>
              <w:rPr>
                <w:color w:val="000000"/>
                <w:sz w:val="22"/>
              </w:rPr>
              <w:t>2484,6</w:t>
            </w:r>
          </w:p>
        </w:tc>
        <w:tc>
          <w:tcPr>
            <w:tcW w:w="725" w:type="dxa"/>
            <w:vAlign w:val="center"/>
          </w:tcPr>
          <w:p w:rsidR="00D3360B" w:rsidRDefault="00D3360B" w:rsidP="00D3360B">
            <w:pPr>
              <w:jc w:val="center"/>
              <w:rPr>
                <w:color w:val="000000"/>
                <w:sz w:val="22"/>
              </w:rPr>
            </w:pPr>
            <w:r>
              <w:rPr>
                <w:color w:val="000000"/>
                <w:sz w:val="22"/>
              </w:rPr>
              <w:t>2503,7</w:t>
            </w:r>
          </w:p>
        </w:tc>
        <w:tc>
          <w:tcPr>
            <w:tcW w:w="851" w:type="dxa"/>
            <w:vAlign w:val="center"/>
          </w:tcPr>
          <w:p w:rsidR="00D3360B" w:rsidRDefault="00D3360B" w:rsidP="00D3360B">
            <w:pPr>
              <w:jc w:val="center"/>
              <w:rPr>
                <w:color w:val="000000"/>
                <w:sz w:val="22"/>
              </w:rPr>
            </w:pPr>
            <w:r>
              <w:rPr>
                <w:color w:val="000000"/>
                <w:sz w:val="22"/>
              </w:rPr>
              <w:t>2516,2</w:t>
            </w:r>
          </w:p>
        </w:tc>
        <w:tc>
          <w:tcPr>
            <w:tcW w:w="710" w:type="dxa"/>
            <w:vAlign w:val="center"/>
          </w:tcPr>
          <w:p w:rsidR="00D3360B" w:rsidRDefault="00D3360B" w:rsidP="00D3360B">
            <w:pPr>
              <w:jc w:val="center"/>
              <w:rPr>
                <w:color w:val="000000"/>
                <w:sz w:val="22"/>
              </w:rPr>
            </w:pPr>
            <w:r>
              <w:rPr>
                <w:color w:val="000000"/>
                <w:sz w:val="22"/>
              </w:rPr>
              <w:t>2524,3</w:t>
            </w:r>
          </w:p>
        </w:tc>
        <w:tc>
          <w:tcPr>
            <w:tcW w:w="710" w:type="dxa"/>
            <w:vAlign w:val="center"/>
          </w:tcPr>
          <w:p w:rsidR="00D3360B" w:rsidRDefault="00D3360B" w:rsidP="00D3360B">
            <w:pPr>
              <w:jc w:val="center"/>
              <w:rPr>
                <w:color w:val="000000"/>
                <w:sz w:val="22"/>
              </w:rPr>
            </w:pPr>
            <w:r>
              <w:rPr>
                <w:color w:val="000000"/>
                <w:sz w:val="22"/>
              </w:rPr>
              <w:t>2471,0</w:t>
            </w:r>
          </w:p>
        </w:tc>
        <w:tc>
          <w:tcPr>
            <w:tcW w:w="710" w:type="dxa"/>
            <w:vAlign w:val="center"/>
          </w:tcPr>
          <w:p w:rsidR="00D3360B" w:rsidRDefault="00D3360B" w:rsidP="00D3360B">
            <w:pPr>
              <w:jc w:val="center"/>
              <w:rPr>
                <w:color w:val="000000"/>
                <w:sz w:val="22"/>
              </w:rPr>
            </w:pPr>
            <w:r>
              <w:rPr>
                <w:color w:val="000000"/>
                <w:sz w:val="22"/>
              </w:rPr>
              <w:t>2453,2</w:t>
            </w:r>
          </w:p>
        </w:tc>
        <w:tc>
          <w:tcPr>
            <w:tcW w:w="710" w:type="dxa"/>
            <w:vAlign w:val="center"/>
          </w:tcPr>
          <w:p w:rsidR="00D3360B" w:rsidRDefault="00D3360B" w:rsidP="00D3360B">
            <w:pPr>
              <w:jc w:val="center"/>
              <w:rPr>
                <w:color w:val="000000"/>
                <w:sz w:val="22"/>
              </w:rPr>
            </w:pPr>
            <w:r>
              <w:rPr>
                <w:color w:val="000000"/>
                <w:sz w:val="22"/>
              </w:rPr>
              <w:t>2524,7</w:t>
            </w:r>
          </w:p>
        </w:tc>
        <w:tc>
          <w:tcPr>
            <w:tcW w:w="710" w:type="dxa"/>
            <w:vAlign w:val="center"/>
          </w:tcPr>
          <w:p w:rsidR="00D3360B" w:rsidRDefault="00D3360B" w:rsidP="00D3360B">
            <w:pPr>
              <w:jc w:val="center"/>
              <w:rPr>
                <w:color w:val="000000"/>
                <w:sz w:val="22"/>
              </w:rPr>
            </w:pPr>
            <w:r>
              <w:rPr>
                <w:color w:val="000000"/>
                <w:sz w:val="22"/>
              </w:rPr>
              <w:t>2530,0</w:t>
            </w:r>
          </w:p>
        </w:tc>
        <w:tc>
          <w:tcPr>
            <w:tcW w:w="710" w:type="dxa"/>
            <w:vAlign w:val="center"/>
          </w:tcPr>
          <w:p w:rsidR="00D3360B" w:rsidRDefault="00D3360B" w:rsidP="00D3360B">
            <w:pPr>
              <w:jc w:val="center"/>
              <w:rPr>
                <w:color w:val="000000"/>
                <w:sz w:val="22"/>
              </w:rPr>
            </w:pPr>
            <w:r>
              <w:rPr>
                <w:color w:val="000000"/>
                <w:sz w:val="22"/>
              </w:rPr>
              <w:t>2539,1</w:t>
            </w:r>
          </w:p>
        </w:tc>
        <w:tc>
          <w:tcPr>
            <w:tcW w:w="710" w:type="dxa"/>
            <w:vAlign w:val="center"/>
          </w:tcPr>
          <w:p w:rsidR="00D3360B" w:rsidRDefault="00D3360B" w:rsidP="00D3360B">
            <w:pPr>
              <w:jc w:val="center"/>
              <w:rPr>
                <w:color w:val="000000"/>
                <w:sz w:val="22"/>
              </w:rPr>
            </w:pPr>
            <w:r>
              <w:rPr>
                <w:color w:val="000000"/>
                <w:sz w:val="22"/>
              </w:rPr>
              <w:t>2653,3</w:t>
            </w:r>
          </w:p>
        </w:tc>
        <w:tc>
          <w:tcPr>
            <w:tcW w:w="710" w:type="dxa"/>
            <w:vAlign w:val="center"/>
          </w:tcPr>
          <w:p w:rsidR="00D3360B" w:rsidRDefault="00D3360B" w:rsidP="00D3360B">
            <w:pPr>
              <w:jc w:val="center"/>
              <w:rPr>
                <w:color w:val="000000"/>
                <w:sz w:val="22"/>
              </w:rPr>
            </w:pPr>
            <w:r>
              <w:rPr>
                <w:color w:val="000000"/>
                <w:sz w:val="22"/>
              </w:rPr>
              <w:t>2150,3</w:t>
            </w:r>
          </w:p>
        </w:tc>
        <w:tc>
          <w:tcPr>
            <w:tcW w:w="710" w:type="dxa"/>
            <w:vAlign w:val="center"/>
          </w:tcPr>
          <w:p w:rsidR="00D3360B" w:rsidRDefault="00D3360B" w:rsidP="00D3360B">
            <w:pPr>
              <w:jc w:val="center"/>
              <w:rPr>
                <w:color w:val="000000"/>
                <w:sz w:val="22"/>
              </w:rPr>
            </w:pPr>
            <w:r>
              <w:rPr>
                <w:color w:val="000000"/>
                <w:sz w:val="22"/>
              </w:rPr>
              <w:t>2167,5</w:t>
            </w:r>
          </w:p>
        </w:tc>
        <w:tc>
          <w:tcPr>
            <w:tcW w:w="710" w:type="dxa"/>
            <w:vAlign w:val="center"/>
          </w:tcPr>
          <w:p w:rsidR="00D3360B" w:rsidRDefault="00D3360B" w:rsidP="00D3360B">
            <w:pPr>
              <w:jc w:val="center"/>
              <w:rPr>
                <w:color w:val="000000"/>
                <w:sz w:val="22"/>
              </w:rPr>
            </w:pPr>
            <w:r>
              <w:rPr>
                <w:color w:val="000000"/>
                <w:sz w:val="22"/>
              </w:rPr>
              <w:t>2186,8</w:t>
            </w:r>
          </w:p>
        </w:tc>
        <w:tc>
          <w:tcPr>
            <w:tcW w:w="710" w:type="dxa"/>
            <w:vAlign w:val="center"/>
          </w:tcPr>
          <w:p w:rsidR="00D3360B" w:rsidRDefault="00D3360B" w:rsidP="00D3360B">
            <w:pPr>
              <w:jc w:val="center"/>
              <w:rPr>
                <w:color w:val="000000"/>
                <w:sz w:val="22"/>
              </w:rPr>
            </w:pPr>
            <w:r>
              <w:rPr>
                <w:color w:val="000000"/>
                <w:sz w:val="22"/>
              </w:rPr>
              <w:t>2206,0</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Фактический расход теплоносителя</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D3360B" w:rsidRDefault="00D3360B" w:rsidP="00D3360B">
            <w:pPr>
              <w:jc w:val="center"/>
              <w:rPr>
                <w:color w:val="000000"/>
                <w:sz w:val="22"/>
              </w:rPr>
            </w:pPr>
            <w:r>
              <w:rPr>
                <w:color w:val="000000"/>
                <w:sz w:val="22"/>
              </w:rPr>
              <w:t>2450</w:t>
            </w:r>
          </w:p>
        </w:tc>
        <w:tc>
          <w:tcPr>
            <w:tcW w:w="741" w:type="dxa"/>
            <w:vAlign w:val="center"/>
          </w:tcPr>
          <w:p w:rsidR="00D3360B" w:rsidRDefault="00D3360B" w:rsidP="00D3360B">
            <w:pPr>
              <w:jc w:val="center"/>
              <w:rPr>
                <w:color w:val="000000"/>
                <w:sz w:val="22"/>
              </w:rPr>
            </w:pPr>
            <w:r>
              <w:rPr>
                <w:color w:val="000000"/>
                <w:sz w:val="22"/>
              </w:rPr>
              <w:t>2450</w:t>
            </w:r>
          </w:p>
        </w:tc>
        <w:tc>
          <w:tcPr>
            <w:tcW w:w="725" w:type="dxa"/>
            <w:vAlign w:val="center"/>
          </w:tcPr>
          <w:p w:rsidR="00D3360B" w:rsidRDefault="00D3360B" w:rsidP="00D3360B">
            <w:pPr>
              <w:jc w:val="center"/>
              <w:rPr>
                <w:color w:val="000000"/>
                <w:sz w:val="22"/>
              </w:rPr>
            </w:pPr>
            <w:r>
              <w:rPr>
                <w:color w:val="000000"/>
                <w:sz w:val="22"/>
              </w:rPr>
              <w:t>2450</w:t>
            </w:r>
          </w:p>
        </w:tc>
        <w:tc>
          <w:tcPr>
            <w:tcW w:w="851" w:type="dxa"/>
            <w:vAlign w:val="center"/>
          </w:tcPr>
          <w:p w:rsidR="00D3360B" w:rsidRDefault="00D3360B" w:rsidP="00D3360B">
            <w:pPr>
              <w:jc w:val="center"/>
              <w:rPr>
                <w:color w:val="000000"/>
                <w:sz w:val="22"/>
              </w:rPr>
            </w:pPr>
            <w:r>
              <w:rPr>
                <w:color w:val="000000"/>
                <w:sz w:val="22"/>
              </w:rPr>
              <w:t>2450</w:t>
            </w:r>
          </w:p>
        </w:tc>
        <w:tc>
          <w:tcPr>
            <w:tcW w:w="710" w:type="dxa"/>
            <w:vAlign w:val="center"/>
          </w:tcPr>
          <w:p w:rsidR="00D3360B" w:rsidRDefault="00D3360B" w:rsidP="00D3360B">
            <w:pPr>
              <w:jc w:val="center"/>
              <w:rPr>
                <w:color w:val="000000"/>
                <w:sz w:val="22"/>
              </w:rPr>
            </w:pPr>
            <w:r>
              <w:rPr>
                <w:color w:val="000000"/>
                <w:sz w:val="22"/>
              </w:rPr>
              <w:t>2450</w:t>
            </w:r>
          </w:p>
        </w:tc>
        <w:tc>
          <w:tcPr>
            <w:tcW w:w="710" w:type="dxa"/>
            <w:vAlign w:val="center"/>
          </w:tcPr>
          <w:p w:rsidR="00D3360B" w:rsidRDefault="00D3360B" w:rsidP="00D3360B">
            <w:pPr>
              <w:jc w:val="center"/>
              <w:rPr>
                <w:color w:val="000000"/>
                <w:sz w:val="22"/>
              </w:rPr>
            </w:pPr>
            <w:r>
              <w:rPr>
                <w:color w:val="000000"/>
                <w:sz w:val="22"/>
              </w:rPr>
              <w:t>2450</w:t>
            </w:r>
          </w:p>
        </w:tc>
        <w:tc>
          <w:tcPr>
            <w:tcW w:w="710" w:type="dxa"/>
            <w:vAlign w:val="center"/>
          </w:tcPr>
          <w:p w:rsidR="00D3360B" w:rsidRDefault="00D3360B" w:rsidP="00D3360B">
            <w:pPr>
              <w:jc w:val="center"/>
              <w:rPr>
                <w:color w:val="000000"/>
                <w:sz w:val="22"/>
              </w:rPr>
            </w:pPr>
            <w:r>
              <w:rPr>
                <w:color w:val="000000"/>
                <w:sz w:val="22"/>
              </w:rPr>
              <w:t>2450</w:t>
            </w:r>
          </w:p>
        </w:tc>
        <w:tc>
          <w:tcPr>
            <w:tcW w:w="710" w:type="dxa"/>
            <w:vAlign w:val="center"/>
          </w:tcPr>
          <w:p w:rsidR="00D3360B" w:rsidRDefault="00D3360B" w:rsidP="00D3360B">
            <w:pPr>
              <w:jc w:val="center"/>
              <w:rPr>
                <w:color w:val="000000"/>
                <w:sz w:val="22"/>
              </w:rPr>
            </w:pPr>
            <w:r>
              <w:rPr>
                <w:color w:val="000000"/>
                <w:sz w:val="22"/>
              </w:rPr>
              <w:t>2450</w:t>
            </w:r>
          </w:p>
        </w:tc>
        <w:tc>
          <w:tcPr>
            <w:tcW w:w="710" w:type="dxa"/>
            <w:vAlign w:val="center"/>
          </w:tcPr>
          <w:p w:rsidR="00D3360B" w:rsidRDefault="00D3360B" w:rsidP="00D3360B">
            <w:pPr>
              <w:jc w:val="center"/>
              <w:rPr>
                <w:color w:val="000000"/>
                <w:sz w:val="22"/>
              </w:rPr>
            </w:pPr>
            <w:r>
              <w:rPr>
                <w:color w:val="000000"/>
                <w:sz w:val="22"/>
              </w:rPr>
              <w:t>2450</w:t>
            </w:r>
          </w:p>
        </w:tc>
        <w:tc>
          <w:tcPr>
            <w:tcW w:w="710" w:type="dxa"/>
            <w:vAlign w:val="center"/>
          </w:tcPr>
          <w:p w:rsidR="00D3360B" w:rsidRDefault="00D3360B" w:rsidP="00D3360B">
            <w:pPr>
              <w:jc w:val="center"/>
              <w:rPr>
                <w:color w:val="000000"/>
                <w:sz w:val="22"/>
              </w:rPr>
            </w:pPr>
            <w:r>
              <w:rPr>
                <w:color w:val="000000"/>
                <w:sz w:val="22"/>
              </w:rPr>
              <w:t>2450</w:t>
            </w:r>
          </w:p>
        </w:tc>
        <w:tc>
          <w:tcPr>
            <w:tcW w:w="710" w:type="dxa"/>
            <w:vAlign w:val="center"/>
          </w:tcPr>
          <w:p w:rsidR="00D3360B" w:rsidRDefault="00D3360B" w:rsidP="00D3360B">
            <w:pPr>
              <w:jc w:val="center"/>
              <w:rPr>
                <w:color w:val="000000"/>
                <w:sz w:val="22"/>
              </w:rPr>
            </w:pPr>
            <w:r>
              <w:rPr>
                <w:color w:val="000000"/>
                <w:sz w:val="22"/>
              </w:rPr>
              <w:t>2450</w:t>
            </w:r>
          </w:p>
        </w:tc>
        <w:tc>
          <w:tcPr>
            <w:tcW w:w="710" w:type="dxa"/>
            <w:vAlign w:val="center"/>
          </w:tcPr>
          <w:p w:rsidR="00D3360B" w:rsidRDefault="00D3360B" w:rsidP="00D3360B">
            <w:pPr>
              <w:jc w:val="center"/>
              <w:rPr>
                <w:color w:val="000000"/>
                <w:sz w:val="22"/>
              </w:rPr>
            </w:pPr>
            <w:r>
              <w:rPr>
                <w:color w:val="000000"/>
                <w:sz w:val="22"/>
              </w:rPr>
              <w:t>2450</w:t>
            </w:r>
          </w:p>
        </w:tc>
        <w:tc>
          <w:tcPr>
            <w:tcW w:w="710" w:type="dxa"/>
            <w:vAlign w:val="center"/>
          </w:tcPr>
          <w:p w:rsidR="00D3360B" w:rsidRDefault="00D3360B" w:rsidP="00D3360B">
            <w:pPr>
              <w:jc w:val="center"/>
              <w:rPr>
                <w:color w:val="000000"/>
                <w:sz w:val="22"/>
              </w:rPr>
            </w:pPr>
            <w:r>
              <w:rPr>
                <w:color w:val="000000"/>
                <w:sz w:val="22"/>
              </w:rPr>
              <w:t>2450</w:t>
            </w:r>
          </w:p>
        </w:tc>
        <w:tc>
          <w:tcPr>
            <w:tcW w:w="710" w:type="dxa"/>
            <w:vAlign w:val="center"/>
          </w:tcPr>
          <w:p w:rsidR="00D3360B" w:rsidRDefault="00D3360B" w:rsidP="00D3360B">
            <w:pPr>
              <w:jc w:val="center"/>
              <w:rPr>
                <w:color w:val="000000"/>
                <w:sz w:val="22"/>
              </w:rPr>
            </w:pPr>
            <w:r>
              <w:rPr>
                <w:color w:val="000000"/>
                <w:sz w:val="22"/>
              </w:rPr>
              <w:t>2450</w:t>
            </w:r>
          </w:p>
        </w:tc>
        <w:tc>
          <w:tcPr>
            <w:tcW w:w="710" w:type="dxa"/>
            <w:vAlign w:val="center"/>
          </w:tcPr>
          <w:p w:rsidR="00D3360B" w:rsidRDefault="00D3360B" w:rsidP="00D3360B">
            <w:pPr>
              <w:jc w:val="center"/>
              <w:rPr>
                <w:color w:val="000000"/>
                <w:sz w:val="22"/>
              </w:rPr>
            </w:pPr>
            <w:r>
              <w:rPr>
                <w:color w:val="000000"/>
                <w:sz w:val="22"/>
              </w:rPr>
              <w:t>2450</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3260" w:type="dxa"/>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т/Гкал</w:t>
            </w:r>
          </w:p>
        </w:tc>
        <w:tc>
          <w:tcPr>
            <w:tcW w:w="819" w:type="dxa"/>
            <w:vAlign w:val="center"/>
          </w:tcPr>
          <w:p w:rsidR="00D3360B" w:rsidRDefault="00D3360B" w:rsidP="00D3360B">
            <w:pPr>
              <w:jc w:val="center"/>
              <w:rPr>
                <w:color w:val="000000"/>
                <w:sz w:val="22"/>
              </w:rPr>
            </w:pPr>
            <w:r>
              <w:rPr>
                <w:color w:val="000000"/>
                <w:sz w:val="22"/>
              </w:rPr>
              <w:t>24,7</w:t>
            </w:r>
          </w:p>
        </w:tc>
        <w:tc>
          <w:tcPr>
            <w:tcW w:w="741" w:type="dxa"/>
            <w:vAlign w:val="center"/>
          </w:tcPr>
          <w:p w:rsidR="00D3360B" w:rsidRDefault="00D3360B" w:rsidP="00D3360B">
            <w:pPr>
              <w:jc w:val="center"/>
              <w:rPr>
                <w:color w:val="000000"/>
                <w:sz w:val="22"/>
              </w:rPr>
            </w:pPr>
            <w:r>
              <w:rPr>
                <w:color w:val="000000"/>
                <w:sz w:val="22"/>
              </w:rPr>
              <w:t>24,7</w:t>
            </w:r>
          </w:p>
        </w:tc>
        <w:tc>
          <w:tcPr>
            <w:tcW w:w="725" w:type="dxa"/>
            <w:vAlign w:val="center"/>
          </w:tcPr>
          <w:p w:rsidR="00D3360B" w:rsidRDefault="00D3360B" w:rsidP="00D3360B">
            <w:pPr>
              <w:jc w:val="center"/>
              <w:rPr>
                <w:color w:val="000000"/>
                <w:sz w:val="22"/>
              </w:rPr>
            </w:pPr>
            <w:r>
              <w:rPr>
                <w:color w:val="000000"/>
                <w:sz w:val="22"/>
              </w:rPr>
              <w:t>24,5</w:t>
            </w:r>
          </w:p>
        </w:tc>
        <w:tc>
          <w:tcPr>
            <w:tcW w:w="851" w:type="dxa"/>
            <w:vAlign w:val="center"/>
          </w:tcPr>
          <w:p w:rsidR="00D3360B" w:rsidRDefault="00D3360B" w:rsidP="00D3360B">
            <w:pPr>
              <w:jc w:val="center"/>
              <w:rPr>
                <w:color w:val="000000"/>
                <w:sz w:val="22"/>
              </w:rPr>
            </w:pPr>
            <w:r>
              <w:rPr>
                <w:color w:val="000000"/>
                <w:sz w:val="22"/>
              </w:rPr>
              <w:t>24,3</w:t>
            </w:r>
          </w:p>
        </w:tc>
        <w:tc>
          <w:tcPr>
            <w:tcW w:w="710" w:type="dxa"/>
            <w:vAlign w:val="center"/>
          </w:tcPr>
          <w:p w:rsidR="00D3360B" w:rsidRDefault="00D3360B" w:rsidP="00D3360B">
            <w:pPr>
              <w:jc w:val="center"/>
              <w:rPr>
                <w:color w:val="000000"/>
                <w:sz w:val="22"/>
              </w:rPr>
            </w:pPr>
            <w:r>
              <w:rPr>
                <w:color w:val="000000"/>
                <w:sz w:val="22"/>
              </w:rPr>
              <w:t>24,3</w:t>
            </w:r>
          </w:p>
        </w:tc>
        <w:tc>
          <w:tcPr>
            <w:tcW w:w="710" w:type="dxa"/>
            <w:vAlign w:val="center"/>
          </w:tcPr>
          <w:p w:rsidR="00D3360B" w:rsidRDefault="00D3360B" w:rsidP="00D3360B">
            <w:pPr>
              <w:jc w:val="center"/>
              <w:rPr>
                <w:color w:val="000000"/>
                <w:sz w:val="22"/>
              </w:rPr>
            </w:pPr>
            <w:r>
              <w:rPr>
                <w:color w:val="000000"/>
                <w:sz w:val="22"/>
              </w:rPr>
              <w:t>24,8</w:t>
            </w:r>
          </w:p>
        </w:tc>
        <w:tc>
          <w:tcPr>
            <w:tcW w:w="710" w:type="dxa"/>
            <w:vAlign w:val="center"/>
          </w:tcPr>
          <w:p w:rsidR="00D3360B" w:rsidRDefault="00D3360B" w:rsidP="00D3360B">
            <w:pPr>
              <w:jc w:val="center"/>
              <w:rPr>
                <w:color w:val="000000"/>
                <w:sz w:val="22"/>
              </w:rPr>
            </w:pPr>
            <w:r>
              <w:rPr>
                <w:color w:val="000000"/>
                <w:sz w:val="22"/>
              </w:rPr>
              <w:t>25,0</w:t>
            </w:r>
          </w:p>
        </w:tc>
        <w:tc>
          <w:tcPr>
            <w:tcW w:w="710" w:type="dxa"/>
            <w:vAlign w:val="center"/>
          </w:tcPr>
          <w:p w:rsidR="00D3360B" w:rsidRDefault="00D3360B" w:rsidP="00D3360B">
            <w:pPr>
              <w:jc w:val="center"/>
              <w:rPr>
                <w:color w:val="000000"/>
                <w:sz w:val="22"/>
              </w:rPr>
            </w:pPr>
            <w:r>
              <w:rPr>
                <w:color w:val="000000"/>
                <w:sz w:val="22"/>
              </w:rPr>
              <w:t>24,3</w:t>
            </w:r>
          </w:p>
        </w:tc>
        <w:tc>
          <w:tcPr>
            <w:tcW w:w="710" w:type="dxa"/>
            <w:vAlign w:val="center"/>
          </w:tcPr>
          <w:p w:rsidR="00D3360B" w:rsidRDefault="00D3360B" w:rsidP="00D3360B">
            <w:pPr>
              <w:jc w:val="center"/>
              <w:rPr>
                <w:color w:val="000000"/>
                <w:sz w:val="22"/>
              </w:rPr>
            </w:pPr>
            <w:r>
              <w:rPr>
                <w:color w:val="000000"/>
                <w:sz w:val="22"/>
              </w:rPr>
              <w:t>24,2</w:t>
            </w:r>
          </w:p>
        </w:tc>
        <w:tc>
          <w:tcPr>
            <w:tcW w:w="710" w:type="dxa"/>
            <w:vAlign w:val="center"/>
          </w:tcPr>
          <w:p w:rsidR="00D3360B" w:rsidRDefault="00D3360B" w:rsidP="00D3360B">
            <w:pPr>
              <w:jc w:val="center"/>
              <w:rPr>
                <w:color w:val="000000"/>
                <w:sz w:val="22"/>
              </w:rPr>
            </w:pPr>
            <w:r>
              <w:rPr>
                <w:color w:val="000000"/>
                <w:sz w:val="22"/>
              </w:rPr>
              <w:t>24,1</w:t>
            </w:r>
          </w:p>
        </w:tc>
        <w:tc>
          <w:tcPr>
            <w:tcW w:w="710" w:type="dxa"/>
            <w:vAlign w:val="center"/>
          </w:tcPr>
          <w:p w:rsidR="00D3360B" w:rsidRDefault="00D3360B" w:rsidP="00D3360B">
            <w:pPr>
              <w:jc w:val="center"/>
              <w:rPr>
                <w:color w:val="000000"/>
                <w:sz w:val="22"/>
              </w:rPr>
            </w:pPr>
            <w:r>
              <w:rPr>
                <w:color w:val="000000"/>
                <w:sz w:val="22"/>
              </w:rPr>
              <w:t>23,1</w:t>
            </w:r>
          </w:p>
        </w:tc>
        <w:tc>
          <w:tcPr>
            <w:tcW w:w="710" w:type="dxa"/>
            <w:vAlign w:val="center"/>
          </w:tcPr>
          <w:p w:rsidR="00D3360B" w:rsidRDefault="00D3360B" w:rsidP="00D3360B">
            <w:pPr>
              <w:jc w:val="center"/>
              <w:rPr>
                <w:color w:val="000000"/>
                <w:sz w:val="22"/>
              </w:rPr>
            </w:pPr>
            <w:r>
              <w:rPr>
                <w:color w:val="000000"/>
                <w:sz w:val="22"/>
              </w:rPr>
              <w:t>28,5</w:t>
            </w:r>
          </w:p>
        </w:tc>
        <w:tc>
          <w:tcPr>
            <w:tcW w:w="710" w:type="dxa"/>
            <w:vAlign w:val="center"/>
          </w:tcPr>
          <w:p w:rsidR="00D3360B" w:rsidRDefault="00D3360B" w:rsidP="00D3360B">
            <w:pPr>
              <w:jc w:val="center"/>
              <w:rPr>
                <w:color w:val="000000"/>
                <w:sz w:val="22"/>
              </w:rPr>
            </w:pPr>
            <w:r>
              <w:rPr>
                <w:color w:val="000000"/>
                <w:sz w:val="22"/>
              </w:rPr>
              <w:t>28,3</w:t>
            </w:r>
          </w:p>
        </w:tc>
        <w:tc>
          <w:tcPr>
            <w:tcW w:w="710" w:type="dxa"/>
            <w:vAlign w:val="center"/>
          </w:tcPr>
          <w:p w:rsidR="00D3360B" w:rsidRDefault="00D3360B" w:rsidP="00D3360B">
            <w:pPr>
              <w:jc w:val="center"/>
              <w:rPr>
                <w:color w:val="000000"/>
                <w:sz w:val="22"/>
              </w:rPr>
            </w:pPr>
            <w:r>
              <w:rPr>
                <w:color w:val="000000"/>
                <w:sz w:val="22"/>
              </w:rPr>
              <w:t>28,0</w:t>
            </w:r>
          </w:p>
        </w:tc>
        <w:tc>
          <w:tcPr>
            <w:tcW w:w="710" w:type="dxa"/>
            <w:vAlign w:val="center"/>
          </w:tcPr>
          <w:p w:rsidR="00D3360B" w:rsidRDefault="00D3360B" w:rsidP="00D3360B">
            <w:pPr>
              <w:jc w:val="center"/>
              <w:rPr>
                <w:color w:val="000000"/>
                <w:sz w:val="22"/>
              </w:rPr>
            </w:pPr>
            <w:r>
              <w:rPr>
                <w:color w:val="000000"/>
                <w:sz w:val="22"/>
              </w:rPr>
              <w:t>27,8</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11.</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Нормативная подпитка тепловой сети</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D3360B" w:rsidRDefault="00D3360B" w:rsidP="00D3360B">
            <w:pPr>
              <w:jc w:val="center"/>
              <w:rPr>
                <w:color w:val="000000"/>
                <w:sz w:val="22"/>
              </w:rPr>
            </w:pPr>
            <w:r>
              <w:rPr>
                <w:color w:val="000000"/>
                <w:sz w:val="22"/>
              </w:rPr>
              <w:t>16,2</w:t>
            </w:r>
          </w:p>
        </w:tc>
        <w:tc>
          <w:tcPr>
            <w:tcW w:w="741" w:type="dxa"/>
            <w:vAlign w:val="center"/>
          </w:tcPr>
          <w:p w:rsidR="00D3360B" w:rsidRDefault="00D3360B" w:rsidP="00D3360B">
            <w:pPr>
              <w:jc w:val="center"/>
              <w:rPr>
                <w:color w:val="000000"/>
                <w:sz w:val="22"/>
              </w:rPr>
            </w:pPr>
            <w:r>
              <w:rPr>
                <w:color w:val="000000"/>
                <w:sz w:val="22"/>
              </w:rPr>
              <w:t>16,2</w:t>
            </w:r>
          </w:p>
        </w:tc>
        <w:tc>
          <w:tcPr>
            <w:tcW w:w="725" w:type="dxa"/>
            <w:vAlign w:val="center"/>
          </w:tcPr>
          <w:p w:rsidR="00D3360B" w:rsidRDefault="00D3360B" w:rsidP="00D3360B">
            <w:pPr>
              <w:jc w:val="center"/>
              <w:rPr>
                <w:color w:val="000000"/>
                <w:sz w:val="22"/>
              </w:rPr>
            </w:pPr>
            <w:r>
              <w:rPr>
                <w:color w:val="000000"/>
                <w:sz w:val="22"/>
              </w:rPr>
              <w:t>16,2</w:t>
            </w:r>
          </w:p>
        </w:tc>
        <w:tc>
          <w:tcPr>
            <w:tcW w:w="851" w:type="dxa"/>
            <w:vAlign w:val="center"/>
          </w:tcPr>
          <w:p w:rsidR="00D3360B" w:rsidRDefault="00D3360B" w:rsidP="00D3360B">
            <w:pPr>
              <w:jc w:val="center"/>
              <w:rPr>
                <w:color w:val="000000"/>
                <w:sz w:val="22"/>
              </w:rPr>
            </w:pPr>
            <w:r>
              <w:rPr>
                <w:color w:val="000000"/>
                <w:sz w:val="22"/>
              </w:rPr>
              <w:t>16,2</w:t>
            </w:r>
          </w:p>
        </w:tc>
        <w:tc>
          <w:tcPr>
            <w:tcW w:w="710" w:type="dxa"/>
            <w:vAlign w:val="center"/>
          </w:tcPr>
          <w:p w:rsidR="00D3360B" w:rsidRDefault="00D3360B" w:rsidP="00D3360B">
            <w:pPr>
              <w:jc w:val="center"/>
              <w:rPr>
                <w:color w:val="000000"/>
                <w:sz w:val="22"/>
              </w:rPr>
            </w:pPr>
            <w:r>
              <w:rPr>
                <w:color w:val="000000"/>
                <w:sz w:val="22"/>
              </w:rPr>
              <w:t>16,2</w:t>
            </w:r>
          </w:p>
        </w:tc>
        <w:tc>
          <w:tcPr>
            <w:tcW w:w="710" w:type="dxa"/>
            <w:vAlign w:val="center"/>
          </w:tcPr>
          <w:p w:rsidR="00D3360B" w:rsidRDefault="00D3360B" w:rsidP="00D3360B">
            <w:pPr>
              <w:jc w:val="center"/>
              <w:rPr>
                <w:color w:val="000000"/>
                <w:sz w:val="22"/>
              </w:rPr>
            </w:pPr>
            <w:r>
              <w:rPr>
                <w:color w:val="000000"/>
                <w:sz w:val="22"/>
              </w:rPr>
              <w:t>16,2</w:t>
            </w:r>
          </w:p>
        </w:tc>
        <w:tc>
          <w:tcPr>
            <w:tcW w:w="710" w:type="dxa"/>
            <w:vAlign w:val="center"/>
          </w:tcPr>
          <w:p w:rsidR="00D3360B" w:rsidRDefault="00D3360B" w:rsidP="00D3360B">
            <w:pPr>
              <w:jc w:val="center"/>
              <w:rPr>
                <w:color w:val="000000"/>
                <w:sz w:val="22"/>
              </w:rPr>
            </w:pPr>
            <w:r>
              <w:rPr>
                <w:color w:val="000000"/>
                <w:sz w:val="22"/>
              </w:rPr>
              <w:t>15,7</w:t>
            </w:r>
          </w:p>
        </w:tc>
        <w:tc>
          <w:tcPr>
            <w:tcW w:w="710" w:type="dxa"/>
            <w:vAlign w:val="center"/>
          </w:tcPr>
          <w:p w:rsidR="00D3360B" w:rsidRDefault="00D3360B" w:rsidP="00D3360B">
            <w:pPr>
              <w:jc w:val="center"/>
              <w:rPr>
                <w:color w:val="000000"/>
                <w:sz w:val="22"/>
              </w:rPr>
            </w:pPr>
            <w:r>
              <w:rPr>
                <w:color w:val="000000"/>
                <w:sz w:val="22"/>
              </w:rPr>
              <w:t>15,7</w:t>
            </w:r>
          </w:p>
        </w:tc>
        <w:tc>
          <w:tcPr>
            <w:tcW w:w="710" w:type="dxa"/>
            <w:vAlign w:val="center"/>
          </w:tcPr>
          <w:p w:rsidR="00D3360B" w:rsidRDefault="00D3360B" w:rsidP="00D3360B">
            <w:pPr>
              <w:jc w:val="center"/>
              <w:rPr>
                <w:color w:val="000000"/>
                <w:sz w:val="22"/>
              </w:rPr>
            </w:pPr>
            <w:r>
              <w:rPr>
                <w:color w:val="000000"/>
                <w:sz w:val="22"/>
              </w:rPr>
              <w:t>15,3</w:t>
            </w:r>
          </w:p>
        </w:tc>
        <w:tc>
          <w:tcPr>
            <w:tcW w:w="710" w:type="dxa"/>
            <w:vAlign w:val="center"/>
          </w:tcPr>
          <w:p w:rsidR="00D3360B" w:rsidRDefault="00D3360B" w:rsidP="00D3360B">
            <w:pPr>
              <w:jc w:val="center"/>
              <w:rPr>
                <w:color w:val="000000"/>
                <w:sz w:val="22"/>
              </w:rPr>
            </w:pPr>
            <w:r>
              <w:rPr>
                <w:color w:val="000000"/>
                <w:sz w:val="22"/>
              </w:rPr>
              <w:t>15,6</w:t>
            </w:r>
          </w:p>
        </w:tc>
        <w:tc>
          <w:tcPr>
            <w:tcW w:w="710" w:type="dxa"/>
            <w:vAlign w:val="center"/>
          </w:tcPr>
          <w:p w:rsidR="00D3360B" w:rsidRDefault="00D3360B" w:rsidP="00D3360B">
            <w:pPr>
              <w:jc w:val="center"/>
              <w:rPr>
                <w:color w:val="000000"/>
                <w:sz w:val="22"/>
              </w:rPr>
            </w:pPr>
            <w:r>
              <w:rPr>
                <w:color w:val="000000"/>
                <w:sz w:val="22"/>
              </w:rPr>
              <w:t>14,9</w:t>
            </w:r>
          </w:p>
        </w:tc>
        <w:tc>
          <w:tcPr>
            <w:tcW w:w="710" w:type="dxa"/>
            <w:vAlign w:val="center"/>
          </w:tcPr>
          <w:p w:rsidR="00D3360B" w:rsidRDefault="00D3360B" w:rsidP="00D3360B">
            <w:pPr>
              <w:jc w:val="center"/>
              <w:rPr>
                <w:color w:val="000000"/>
                <w:sz w:val="22"/>
              </w:rPr>
            </w:pPr>
            <w:r>
              <w:rPr>
                <w:color w:val="000000"/>
                <w:sz w:val="22"/>
              </w:rPr>
              <w:t>14,0</w:t>
            </w:r>
          </w:p>
        </w:tc>
        <w:tc>
          <w:tcPr>
            <w:tcW w:w="710" w:type="dxa"/>
            <w:vAlign w:val="center"/>
          </w:tcPr>
          <w:p w:rsidR="00D3360B" w:rsidRDefault="00D3360B" w:rsidP="00D3360B">
            <w:pPr>
              <w:jc w:val="center"/>
              <w:rPr>
                <w:color w:val="000000"/>
                <w:sz w:val="22"/>
              </w:rPr>
            </w:pPr>
            <w:r>
              <w:rPr>
                <w:color w:val="000000"/>
                <w:sz w:val="22"/>
              </w:rPr>
              <w:t>14,0</w:t>
            </w:r>
          </w:p>
        </w:tc>
        <w:tc>
          <w:tcPr>
            <w:tcW w:w="710" w:type="dxa"/>
            <w:vAlign w:val="center"/>
          </w:tcPr>
          <w:p w:rsidR="00D3360B" w:rsidRDefault="00D3360B" w:rsidP="00D3360B">
            <w:pPr>
              <w:jc w:val="center"/>
              <w:rPr>
                <w:color w:val="000000"/>
                <w:sz w:val="22"/>
              </w:rPr>
            </w:pPr>
            <w:r>
              <w:rPr>
                <w:color w:val="000000"/>
                <w:sz w:val="22"/>
              </w:rPr>
              <w:t>14,1</w:t>
            </w:r>
          </w:p>
        </w:tc>
        <w:tc>
          <w:tcPr>
            <w:tcW w:w="710" w:type="dxa"/>
            <w:vAlign w:val="center"/>
          </w:tcPr>
          <w:p w:rsidR="00D3360B" w:rsidRDefault="00D3360B" w:rsidP="00D3360B">
            <w:pPr>
              <w:jc w:val="center"/>
              <w:rPr>
                <w:color w:val="000000"/>
                <w:sz w:val="22"/>
              </w:rPr>
            </w:pPr>
            <w:r>
              <w:rPr>
                <w:color w:val="000000"/>
                <w:sz w:val="22"/>
              </w:rPr>
              <w:t>14,1</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12.</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Фактическая подпитка тепловой сети</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D3360B" w:rsidRDefault="00D3360B" w:rsidP="00D3360B">
            <w:pPr>
              <w:jc w:val="center"/>
              <w:rPr>
                <w:color w:val="000000"/>
                <w:sz w:val="22"/>
              </w:rPr>
            </w:pPr>
            <w:r>
              <w:rPr>
                <w:color w:val="000000"/>
                <w:sz w:val="22"/>
              </w:rPr>
              <w:t>19,4</w:t>
            </w:r>
          </w:p>
        </w:tc>
        <w:tc>
          <w:tcPr>
            <w:tcW w:w="741" w:type="dxa"/>
            <w:vAlign w:val="center"/>
          </w:tcPr>
          <w:p w:rsidR="00D3360B" w:rsidRDefault="00D3360B" w:rsidP="00D3360B">
            <w:pPr>
              <w:jc w:val="center"/>
              <w:rPr>
                <w:color w:val="000000"/>
                <w:sz w:val="22"/>
              </w:rPr>
            </w:pPr>
            <w:r>
              <w:rPr>
                <w:color w:val="000000"/>
                <w:sz w:val="22"/>
              </w:rPr>
              <w:t>19,4</w:t>
            </w:r>
          </w:p>
        </w:tc>
        <w:tc>
          <w:tcPr>
            <w:tcW w:w="725" w:type="dxa"/>
            <w:vAlign w:val="center"/>
          </w:tcPr>
          <w:p w:rsidR="00D3360B" w:rsidRDefault="00D3360B" w:rsidP="00D3360B">
            <w:pPr>
              <w:jc w:val="center"/>
              <w:rPr>
                <w:color w:val="000000"/>
                <w:sz w:val="22"/>
              </w:rPr>
            </w:pPr>
            <w:r>
              <w:rPr>
                <w:color w:val="000000"/>
                <w:sz w:val="22"/>
              </w:rPr>
              <w:t>19,5</w:t>
            </w:r>
          </w:p>
        </w:tc>
        <w:tc>
          <w:tcPr>
            <w:tcW w:w="851" w:type="dxa"/>
            <w:vAlign w:val="center"/>
          </w:tcPr>
          <w:p w:rsidR="00D3360B" w:rsidRDefault="00D3360B" w:rsidP="00D3360B">
            <w:pPr>
              <w:jc w:val="center"/>
              <w:rPr>
                <w:color w:val="000000"/>
                <w:sz w:val="22"/>
              </w:rPr>
            </w:pPr>
            <w:r>
              <w:rPr>
                <w:color w:val="000000"/>
                <w:sz w:val="22"/>
              </w:rPr>
              <w:t>19,4</w:t>
            </w:r>
          </w:p>
        </w:tc>
        <w:tc>
          <w:tcPr>
            <w:tcW w:w="710" w:type="dxa"/>
            <w:vAlign w:val="center"/>
          </w:tcPr>
          <w:p w:rsidR="00D3360B" w:rsidRDefault="00D3360B" w:rsidP="00D3360B">
            <w:pPr>
              <w:jc w:val="center"/>
              <w:rPr>
                <w:color w:val="000000"/>
                <w:sz w:val="22"/>
              </w:rPr>
            </w:pPr>
            <w:r>
              <w:rPr>
                <w:color w:val="000000"/>
                <w:sz w:val="22"/>
              </w:rPr>
              <w:t>19,5</w:t>
            </w:r>
          </w:p>
        </w:tc>
        <w:tc>
          <w:tcPr>
            <w:tcW w:w="710" w:type="dxa"/>
            <w:vAlign w:val="center"/>
          </w:tcPr>
          <w:p w:rsidR="00D3360B" w:rsidRDefault="00D3360B" w:rsidP="00D3360B">
            <w:pPr>
              <w:jc w:val="center"/>
              <w:rPr>
                <w:color w:val="000000"/>
                <w:sz w:val="22"/>
              </w:rPr>
            </w:pPr>
            <w:r>
              <w:rPr>
                <w:color w:val="000000"/>
                <w:sz w:val="22"/>
              </w:rPr>
              <w:t>19,4</w:t>
            </w:r>
          </w:p>
        </w:tc>
        <w:tc>
          <w:tcPr>
            <w:tcW w:w="710" w:type="dxa"/>
            <w:vAlign w:val="center"/>
          </w:tcPr>
          <w:p w:rsidR="00D3360B" w:rsidRDefault="00D3360B" w:rsidP="00D3360B">
            <w:pPr>
              <w:jc w:val="center"/>
              <w:rPr>
                <w:color w:val="000000"/>
                <w:sz w:val="22"/>
              </w:rPr>
            </w:pPr>
            <w:r>
              <w:rPr>
                <w:color w:val="000000"/>
                <w:sz w:val="22"/>
              </w:rPr>
              <w:t>18,8</w:t>
            </w:r>
          </w:p>
        </w:tc>
        <w:tc>
          <w:tcPr>
            <w:tcW w:w="710" w:type="dxa"/>
            <w:vAlign w:val="center"/>
          </w:tcPr>
          <w:p w:rsidR="00D3360B" w:rsidRDefault="00D3360B" w:rsidP="00D3360B">
            <w:pPr>
              <w:jc w:val="center"/>
              <w:rPr>
                <w:color w:val="000000"/>
                <w:sz w:val="22"/>
              </w:rPr>
            </w:pPr>
            <w:r>
              <w:rPr>
                <w:color w:val="000000"/>
                <w:sz w:val="22"/>
              </w:rPr>
              <w:t>18,8</w:t>
            </w:r>
          </w:p>
        </w:tc>
        <w:tc>
          <w:tcPr>
            <w:tcW w:w="710" w:type="dxa"/>
            <w:vAlign w:val="center"/>
          </w:tcPr>
          <w:p w:rsidR="00D3360B" w:rsidRDefault="00D3360B" w:rsidP="00D3360B">
            <w:pPr>
              <w:jc w:val="center"/>
              <w:rPr>
                <w:color w:val="000000"/>
                <w:sz w:val="22"/>
              </w:rPr>
            </w:pPr>
            <w:r>
              <w:rPr>
                <w:color w:val="000000"/>
                <w:sz w:val="22"/>
              </w:rPr>
              <w:t>18,3</w:t>
            </w:r>
          </w:p>
        </w:tc>
        <w:tc>
          <w:tcPr>
            <w:tcW w:w="710" w:type="dxa"/>
            <w:vAlign w:val="center"/>
          </w:tcPr>
          <w:p w:rsidR="00D3360B" w:rsidRDefault="00D3360B" w:rsidP="00D3360B">
            <w:pPr>
              <w:jc w:val="center"/>
              <w:rPr>
                <w:color w:val="000000"/>
                <w:sz w:val="22"/>
              </w:rPr>
            </w:pPr>
            <w:r>
              <w:rPr>
                <w:color w:val="000000"/>
                <w:sz w:val="22"/>
              </w:rPr>
              <w:t>18,7</w:t>
            </w:r>
          </w:p>
        </w:tc>
        <w:tc>
          <w:tcPr>
            <w:tcW w:w="710" w:type="dxa"/>
            <w:vAlign w:val="center"/>
          </w:tcPr>
          <w:p w:rsidR="00D3360B" w:rsidRDefault="00D3360B" w:rsidP="00D3360B">
            <w:pPr>
              <w:jc w:val="center"/>
              <w:rPr>
                <w:color w:val="000000"/>
                <w:sz w:val="22"/>
              </w:rPr>
            </w:pPr>
            <w:r>
              <w:rPr>
                <w:color w:val="000000"/>
                <w:sz w:val="22"/>
              </w:rPr>
              <w:t>17,9</w:t>
            </w:r>
          </w:p>
        </w:tc>
        <w:tc>
          <w:tcPr>
            <w:tcW w:w="710" w:type="dxa"/>
            <w:vAlign w:val="center"/>
          </w:tcPr>
          <w:p w:rsidR="00D3360B" w:rsidRDefault="00D3360B" w:rsidP="00D3360B">
            <w:pPr>
              <w:jc w:val="center"/>
              <w:rPr>
                <w:color w:val="000000"/>
                <w:sz w:val="22"/>
              </w:rPr>
            </w:pPr>
            <w:r>
              <w:rPr>
                <w:color w:val="000000"/>
                <w:sz w:val="22"/>
              </w:rPr>
              <w:t>16,8</w:t>
            </w:r>
          </w:p>
        </w:tc>
        <w:tc>
          <w:tcPr>
            <w:tcW w:w="710" w:type="dxa"/>
            <w:vAlign w:val="center"/>
          </w:tcPr>
          <w:p w:rsidR="00D3360B" w:rsidRDefault="00D3360B" w:rsidP="00D3360B">
            <w:pPr>
              <w:jc w:val="center"/>
              <w:rPr>
                <w:color w:val="000000"/>
                <w:sz w:val="22"/>
              </w:rPr>
            </w:pPr>
            <w:r>
              <w:rPr>
                <w:color w:val="000000"/>
                <w:sz w:val="22"/>
              </w:rPr>
              <w:t>16,8</w:t>
            </w:r>
          </w:p>
        </w:tc>
        <w:tc>
          <w:tcPr>
            <w:tcW w:w="710" w:type="dxa"/>
            <w:vAlign w:val="center"/>
          </w:tcPr>
          <w:p w:rsidR="00D3360B" w:rsidRDefault="00D3360B" w:rsidP="00D3360B">
            <w:pPr>
              <w:jc w:val="center"/>
              <w:rPr>
                <w:color w:val="000000"/>
                <w:sz w:val="22"/>
              </w:rPr>
            </w:pPr>
            <w:r>
              <w:rPr>
                <w:color w:val="000000"/>
                <w:sz w:val="22"/>
              </w:rPr>
              <w:t>16,9</w:t>
            </w:r>
          </w:p>
        </w:tc>
        <w:tc>
          <w:tcPr>
            <w:tcW w:w="710" w:type="dxa"/>
            <w:vAlign w:val="center"/>
          </w:tcPr>
          <w:p w:rsidR="00D3360B" w:rsidRDefault="00D3360B" w:rsidP="00D3360B">
            <w:pPr>
              <w:jc w:val="center"/>
              <w:rPr>
                <w:color w:val="000000"/>
                <w:sz w:val="22"/>
              </w:rPr>
            </w:pPr>
            <w:r>
              <w:rPr>
                <w:color w:val="000000"/>
                <w:sz w:val="22"/>
              </w:rPr>
              <w:t>16,9</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13.</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Расход электроэнергии на передачу тепловой энергии</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тыс. кВт*ч</w:t>
            </w:r>
          </w:p>
        </w:tc>
        <w:tc>
          <w:tcPr>
            <w:tcW w:w="819" w:type="dxa"/>
            <w:vAlign w:val="center"/>
          </w:tcPr>
          <w:p w:rsidR="00D3360B" w:rsidRDefault="00D3360B" w:rsidP="00D3360B">
            <w:pPr>
              <w:jc w:val="center"/>
              <w:rPr>
                <w:color w:val="000000"/>
                <w:sz w:val="22"/>
              </w:rPr>
            </w:pPr>
            <w:r>
              <w:rPr>
                <w:color w:val="000000"/>
                <w:sz w:val="22"/>
              </w:rPr>
              <w:t>0</w:t>
            </w:r>
          </w:p>
        </w:tc>
        <w:tc>
          <w:tcPr>
            <w:tcW w:w="741" w:type="dxa"/>
            <w:vAlign w:val="center"/>
          </w:tcPr>
          <w:p w:rsidR="00D3360B" w:rsidRDefault="00D3360B" w:rsidP="00D3360B">
            <w:pPr>
              <w:jc w:val="center"/>
              <w:rPr>
                <w:color w:val="000000"/>
                <w:sz w:val="22"/>
              </w:rPr>
            </w:pPr>
            <w:r>
              <w:rPr>
                <w:color w:val="000000"/>
                <w:sz w:val="22"/>
              </w:rPr>
              <w:t>0</w:t>
            </w:r>
          </w:p>
        </w:tc>
        <w:tc>
          <w:tcPr>
            <w:tcW w:w="725" w:type="dxa"/>
            <w:vAlign w:val="center"/>
          </w:tcPr>
          <w:p w:rsidR="00D3360B" w:rsidRDefault="00D3360B" w:rsidP="00D3360B">
            <w:pPr>
              <w:jc w:val="center"/>
              <w:rPr>
                <w:color w:val="000000"/>
                <w:sz w:val="22"/>
              </w:rPr>
            </w:pPr>
            <w:r>
              <w:rPr>
                <w:color w:val="000000"/>
                <w:sz w:val="22"/>
              </w:rPr>
              <w:t>0</w:t>
            </w:r>
          </w:p>
        </w:tc>
        <w:tc>
          <w:tcPr>
            <w:tcW w:w="851"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14</w:t>
            </w:r>
          </w:p>
        </w:tc>
        <w:tc>
          <w:tcPr>
            <w:tcW w:w="3260" w:type="dxa"/>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r>
              <w:rPr>
                <w:rFonts w:ascii="Times New Roman" w:hAnsi="Times New Roman" w:cs="Times New Roman"/>
                <w:sz w:val="22"/>
                <w:szCs w:val="22"/>
              </w:rPr>
              <w:t xml:space="preserve"> на передачу тепловой энергии</w:t>
            </w:r>
          </w:p>
        </w:tc>
        <w:tc>
          <w:tcPr>
            <w:tcW w:w="1134" w:type="dxa"/>
            <w:vAlign w:val="center"/>
          </w:tcPr>
          <w:p w:rsidR="00D3360B" w:rsidRPr="005F1B02" w:rsidRDefault="00D3360B" w:rsidP="00D3360B">
            <w:pPr>
              <w:pStyle w:val="ConsPlusNonformat"/>
              <w:jc w:val="center"/>
              <w:rPr>
                <w:rFonts w:ascii="Times New Roman" w:hAnsi="Times New Roman" w:cs="Times New Roman"/>
              </w:rPr>
            </w:pPr>
            <w:r w:rsidRPr="005F1B02">
              <w:rPr>
                <w:rFonts w:ascii="Times New Roman" w:hAnsi="Times New Roman" w:cs="Times New Roman"/>
              </w:rPr>
              <w:t>кВт*ч/Гкал</w:t>
            </w:r>
          </w:p>
        </w:tc>
        <w:tc>
          <w:tcPr>
            <w:tcW w:w="819" w:type="dxa"/>
            <w:vAlign w:val="center"/>
          </w:tcPr>
          <w:p w:rsidR="00D3360B" w:rsidRDefault="00D3360B" w:rsidP="00D3360B">
            <w:pPr>
              <w:jc w:val="center"/>
              <w:rPr>
                <w:color w:val="000000"/>
                <w:sz w:val="22"/>
              </w:rPr>
            </w:pPr>
            <w:r>
              <w:rPr>
                <w:color w:val="000000"/>
                <w:sz w:val="22"/>
              </w:rPr>
              <w:t>0</w:t>
            </w:r>
          </w:p>
        </w:tc>
        <w:tc>
          <w:tcPr>
            <w:tcW w:w="741" w:type="dxa"/>
            <w:vAlign w:val="center"/>
          </w:tcPr>
          <w:p w:rsidR="00D3360B" w:rsidRDefault="00D3360B" w:rsidP="00D3360B">
            <w:pPr>
              <w:jc w:val="center"/>
              <w:rPr>
                <w:color w:val="000000"/>
                <w:sz w:val="22"/>
              </w:rPr>
            </w:pPr>
            <w:r>
              <w:rPr>
                <w:color w:val="000000"/>
                <w:sz w:val="22"/>
              </w:rPr>
              <w:t>0</w:t>
            </w:r>
          </w:p>
        </w:tc>
        <w:tc>
          <w:tcPr>
            <w:tcW w:w="725" w:type="dxa"/>
            <w:vAlign w:val="center"/>
          </w:tcPr>
          <w:p w:rsidR="00D3360B" w:rsidRDefault="00D3360B" w:rsidP="00D3360B">
            <w:pPr>
              <w:jc w:val="center"/>
              <w:rPr>
                <w:color w:val="000000"/>
                <w:sz w:val="22"/>
              </w:rPr>
            </w:pPr>
            <w:r>
              <w:rPr>
                <w:color w:val="000000"/>
                <w:sz w:val="22"/>
              </w:rPr>
              <w:t>0</w:t>
            </w:r>
          </w:p>
        </w:tc>
        <w:tc>
          <w:tcPr>
            <w:tcW w:w="851"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15</w:t>
            </w:r>
          </w:p>
        </w:tc>
        <w:tc>
          <w:tcPr>
            <w:tcW w:w="3260" w:type="dxa"/>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vAlign w:val="center"/>
          </w:tcPr>
          <w:p w:rsidR="00D3360B" w:rsidRDefault="00D3360B" w:rsidP="00D3360B">
            <w:pPr>
              <w:jc w:val="center"/>
              <w:rPr>
                <w:color w:val="000000"/>
                <w:sz w:val="22"/>
              </w:rPr>
            </w:pPr>
            <w:r>
              <w:rPr>
                <w:color w:val="000000"/>
                <w:sz w:val="22"/>
              </w:rPr>
              <w:t>99,385</w:t>
            </w:r>
          </w:p>
        </w:tc>
        <w:tc>
          <w:tcPr>
            <w:tcW w:w="741" w:type="dxa"/>
            <w:vAlign w:val="center"/>
          </w:tcPr>
          <w:p w:rsidR="00D3360B" w:rsidRDefault="00D3360B" w:rsidP="00D3360B">
            <w:pPr>
              <w:jc w:val="center"/>
              <w:rPr>
                <w:color w:val="000000"/>
                <w:sz w:val="22"/>
              </w:rPr>
            </w:pPr>
            <w:r>
              <w:rPr>
                <w:color w:val="000000"/>
                <w:sz w:val="22"/>
              </w:rPr>
              <w:t>99,385</w:t>
            </w:r>
          </w:p>
        </w:tc>
        <w:tc>
          <w:tcPr>
            <w:tcW w:w="725" w:type="dxa"/>
            <w:vAlign w:val="center"/>
          </w:tcPr>
          <w:p w:rsidR="00D3360B" w:rsidRDefault="00D3360B" w:rsidP="00D3360B">
            <w:pPr>
              <w:jc w:val="center"/>
              <w:rPr>
                <w:color w:val="000000"/>
                <w:sz w:val="22"/>
              </w:rPr>
            </w:pPr>
            <w:r>
              <w:rPr>
                <w:color w:val="000000"/>
                <w:sz w:val="22"/>
              </w:rPr>
              <w:t>100,146</w:t>
            </w:r>
          </w:p>
        </w:tc>
        <w:tc>
          <w:tcPr>
            <w:tcW w:w="851" w:type="dxa"/>
            <w:vAlign w:val="center"/>
          </w:tcPr>
          <w:p w:rsidR="00D3360B" w:rsidRDefault="00D3360B" w:rsidP="00D3360B">
            <w:pPr>
              <w:jc w:val="center"/>
              <w:rPr>
                <w:color w:val="000000"/>
                <w:sz w:val="22"/>
              </w:rPr>
            </w:pPr>
            <w:r>
              <w:rPr>
                <w:color w:val="000000"/>
                <w:sz w:val="22"/>
              </w:rPr>
              <w:t>100,647</w:t>
            </w:r>
          </w:p>
        </w:tc>
        <w:tc>
          <w:tcPr>
            <w:tcW w:w="710" w:type="dxa"/>
            <w:vAlign w:val="center"/>
          </w:tcPr>
          <w:p w:rsidR="00D3360B" w:rsidRDefault="00D3360B" w:rsidP="00D3360B">
            <w:pPr>
              <w:jc w:val="center"/>
              <w:rPr>
                <w:color w:val="000000"/>
                <w:sz w:val="22"/>
              </w:rPr>
            </w:pPr>
            <w:r>
              <w:rPr>
                <w:color w:val="000000"/>
                <w:sz w:val="22"/>
              </w:rPr>
              <w:t>100,97</w:t>
            </w:r>
          </w:p>
        </w:tc>
        <w:tc>
          <w:tcPr>
            <w:tcW w:w="710" w:type="dxa"/>
            <w:vAlign w:val="center"/>
          </w:tcPr>
          <w:p w:rsidR="00D3360B" w:rsidRDefault="00D3360B" w:rsidP="00D3360B">
            <w:pPr>
              <w:jc w:val="center"/>
              <w:rPr>
                <w:color w:val="000000"/>
                <w:sz w:val="22"/>
              </w:rPr>
            </w:pPr>
            <w:r>
              <w:rPr>
                <w:color w:val="000000"/>
                <w:sz w:val="22"/>
              </w:rPr>
              <w:t>98,839</w:t>
            </w:r>
          </w:p>
        </w:tc>
        <w:tc>
          <w:tcPr>
            <w:tcW w:w="710" w:type="dxa"/>
            <w:vAlign w:val="center"/>
          </w:tcPr>
          <w:p w:rsidR="00D3360B" w:rsidRDefault="00D3360B" w:rsidP="00D3360B">
            <w:pPr>
              <w:jc w:val="center"/>
              <w:rPr>
                <w:color w:val="000000"/>
                <w:sz w:val="22"/>
              </w:rPr>
            </w:pPr>
            <w:r>
              <w:rPr>
                <w:color w:val="000000"/>
                <w:sz w:val="22"/>
              </w:rPr>
              <w:t>98,127</w:t>
            </w:r>
          </w:p>
        </w:tc>
        <w:tc>
          <w:tcPr>
            <w:tcW w:w="710" w:type="dxa"/>
            <w:vAlign w:val="center"/>
          </w:tcPr>
          <w:p w:rsidR="00D3360B" w:rsidRDefault="00D3360B" w:rsidP="00D3360B">
            <w:pPr>
              <w:jc w:val="center"/>
              <w:rPr>
                <w:color w:val="000000"/>
                <w:sz w:val="22"/>
              </w:rPr>
            </w:pPr>
            <w:r>
              <w:rPr>
                <w:color w:val="000000"/>
                <w:sz w:val="22"/>
              </w:rPr>
              <w:t>100,99</w:t>
            </w:r>
          </w:p>
        </w:tc>
        <w:tc>
          <w:tcPr>
            <w:tcW w:w="710" w:type="dxa"/>
            <w:vAlign w:val="center"/>
          </w:tcPr>
          <w:p w:rsidR="00D3360B" w:rsidRDefault="00D3360B" w:rsidP="00D3360B">
            <w:pPr>
              <w:jc w:val="center"/>
              <w:rPr>
                <w:color w:val="000000"/>
                <w:sz w:val="22"/>
              </w:rPr>
            </w:pPr>
            <w:r>
              <w:rPr>
                <w:color w:val="000000"/>
                <w:sz w:val="22"/>
              </w:rPr>
              <w:t>101,20</w:t>
            </w:r>
          </w:p>
        </w:tc>
        <w:tc>
          <w:tcPr>
            <w:tcW w:w="710" w:type="dxa"/>
            <w:vAlign w:val="center"/>
          </w:tcPr>
          <w:p w:rsidR="00D3360B" w:rsidRDefault="00D3360B" w:rsidP="00D3360B">
            <w:pPr>
              <w:jc w:val="center"/>
              <w:rPr>
                <w:color w:val="000000"/>
                <w:sz w:val="22"/>
              </w:rPr>
            </w:pPr>
            <w:r>
              <w:rPr>
                <w:color w:val="000000"/>
                <w:sz w:val="22"/>
              </w:rPr>
              <w:t>101,57</w:t>
            </w:r>
          </w:p>
        </w:tc>
        <w:tc>
          <w:tcPr>
            <w:tcW w:w="710" w:type="dxa"/>
            <w:vAlign w:val="center"/>
          </w:tcPr>
          <w:p w:rsidR="00D3360B" w:rsidRDefault="00D3360B" w:rsidP="00D3360B">
            <w:pPr>
              <w:jc w:val="center"/>
              <w:rPr>
                <w:color w:val="000000"/>
                <w:sz w:val="22"/>
              </w:rPr>
            </w:pPr>
            <w:r>
              <w:rPr>
                <w:color w:val="000000"/>
                <w:sz w:val="22"/>
              </w:rPr>
              <w:t>106,13</w:t>
            </w:r>
          </w:p>
        </w:tc>
        <w:tc>
          <w:tcPr>
            <w:tcW w:w="710" w:type="dxa"/>
            <w:vAlign w:val="center"/>
          </w:tcPr>
          <w:p w:rsidR="00D3360B" w:rsidRDefault="00D3360B" w:rsidP="00D3360B">
            <w:pPr>
              <w:jc w:val="center"/>
              <w:rPr>
                <w:color w:val="000000"/>
                <w:sz w:val="22"/>
              </w:rPr>
            </w:pPr>
            <w:r>
              <w:rPr>
                <w:color w:val="000000"/>
                <w:sz w:val="22"/>
              </w:rPr>
              <w:t>86,013</w:t>
            </w:r>
          </w:p>
        </w:tc>
        <w:tc>
          <w:tcPr>
            <w:tcW w:w="710" w:type="dxa"/>
            <w:vAlign w:val="center"/>
          </w:tcPr>
          <w:p w:rsidR="00D3360B" w:rsidRDefault="00D3360B" w:rsidP="00D3360B">
            <w:pPr>
              <w:jc w:val="center"/>
              <w:rPr>
                <w:color w:val="000000"/>
                <w:sz w:val="22"/>
              </w:rPr>
            </w:pPr>
            <w:r>
              <w:rPr>
                <w:color w:val="000000"/>
                <w:sz w:val="22"/>
              </w:rPr>
              <w:t>86,701</w:t>
            </w:r>
          </w:p>
        </w:tc>
        <w:tc>
          <w:tcPr>
            <w:tcW w:w="710" w:type="dxa"/>
            <w:vAlign w:val="center"/>
          </w:tcPr>
          <w:p w:rsidR="00D3360B" w:rsidRDefault="00D3360B" w:rsidP="00D3360B">
            <w:pPr>
              <w:jc w:val="center"/>
              <w:rPr>
                <w:color w:val="000000"/>
                <w:sz w:val="22"/>
              </w:rPr>
            </w:pPr>
            <w:r>
              <w:rPr>
                <w:color w:val="000000"/>
                <w:sz w:val="22"/>
              </w:rPr>
              <w:t>87,470</w:t>
            </w:r>
          </w:p>
        </w:tc>
        <w:tc>
          <w:tcPr>
            <w:tcW w:w="710" w:type="dxa"/>
            <w:vAlign w:val="center"/>
          </w:tcPr>
          <w:p w:rsidR="00D3360B" w:rsidRDefault="00D3360B" w:rsidP="00D3360B">
            <w:pPr>
              <w:jc w:val="center"/>
              <w:rPr>
                <w:color w:val="000000"/>
                <w:sz w:val="22"/>
              </w:rPr>
            </w:pPr>
            <w:r>
              <w:rPr>
                <w:color w:val="000000"/>
                <w:sz w:val="22"/>
              </w:rPr>
              <w:t>88,240</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3260" w:type="dxa"/>
          </w:tcPr>
          <w:p w:rsidR="00D3360B" w:rsidRPr="002660D9" w:rsidRDefault="00D3360B" w:rsidP="00D3360B">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Средневзвешенная плотность тепловой нагрузки в зоне действия источника тепловой энергии</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Гкал/ч/км</w:t>
            </w:r>
            <w:r w:rsidRPr="002660D9">
              <w:rPr>
                <w:rFonts w:ascii="Times New Roman" w:hAnsi="Times New Roman" w:cs="Times New Roman"/>
                <w:sz w:val="22"/>
                <w:szCs w:val="22"/>
                <w:vertAlign w:val="superscript"/>
              </w:rPr>
              <w:t>2</w:t>
            </w:r>
          </w:p>
        </w:tc>
        <w:tc>
          <w:tcPr>
            <w:tcW w:w="819" w:type="dxa"/>
            <w:vAlign w:val="center"/>
          </w:tcPr>
          <w:p w:rsidR="00D3360B" w:rsidRDefault="00D3360B" w:rsidP="00D3360B">
            <w:pPr>
              <w:jc w:val="center"/>
              <w:rPr>
                <w:color w:val="000000"/>
                <w:sz w:val="22"/>
              </w:rPr>
            </w:pPr>
            <w:r>
              <w:rPr>
                <w:color w:val="000000"/>
                <w:sz w:val="22"/>
              </w:rPr>
              <w:t>2,243</w:t>
            </w:r>
          </w:p>
        </w:tc>
        <w:tc>
          <w:tcPr>
            <w:tcW w:w="741" w:type="dxa"/>
            <w:vAlign w:val="center"/>
          </w:tcPr>
          <w:p w:rsidR="00D3360B" w:rsidRDefault="00D3360B" w:rsidP="00D3360B">
            <w:pPr>
              <w:jc w:val="center"/>
              <w:rPr>
                <w:color w:val="000000"/>
                <w:sz w:val="22"/>
              </w:rPr>
            </w:pPr>
            <w:r>
              <w:rPr>
                <w:color w:val="000000"/>
                <w:sz w:val="22"/>
              </w:rPr>
              <w:t>2,243</w:t>
            </w:r>
          </w:p>
        </w:tc>
        <w:tc>
          <w:tcPr>
            <w:tcW w:w="725" w:type="dxa"/>
            <w:vAlign w:val="center"/>
          </w:tcPr>
          <w:p w:rsidR="00D3360B" w:rsidRDefault="00D3360B" w:rsidP="00D3360B">
            <w:pPr>
              <w:jc w:val="center"/>
              <w:rPr>
                <w:color w:val="000000"/>
                <w:sz w:val="22"/>
              </w:rPr>
            </w:pPr>
            <w:r>
              <w:rPr>
                <w:color w:val="000000"/>
                <w:sz w:val="22"/>
              </w:rPr>
              <w:t>2,261</w:t>
            </w:r>
          </w:p>
        </w:tc>
        <w:tc>
          <w:tcPr>
            <w:tcW w:w="851" w:type="dxa"/>
            <w:vAlign w:val="center"/>
          </w:tcPr>
          <w:p w:rsidR="00D3360B" w:rsidRDefault="00D3360B" w:rsidP="00D3360B">
            <w:pPr>
              <w:jc w:val="center"/>
              <w:rPr>
                <w:color w:val="000000"/>
                <w:sz w:val="22"/>
              </w:rPr>
            </w:pPr>
            <w:r>
              <w:rPr>
                <w:color w:val="000000"/>
                <w:sz w:val="22"/>
              </w:rPr>
              <w:t>2,272</w:t>
            </w:r>
          </w:p>
        </w:tc>
        <w:tc>
          <w:tcPr>
            <w:tcW w:w="710" w:type="dxa"/>
            <w:vAlign w:val="center"/>
          </w:tcPr>
          <w:p w:rsidR="00D3360B" w:rsidRDefault="00D3360B" w:rsidP="00D3360B">
            <w:pPr>
              <w:jc w:val="center"/>
              <w:rPr>
                <w:color w:val="000000"/>
                <w:sz w:val="22"/>
              </w:rPr>
            </w:pPr>
            <w:r>
              <w:rPr>
                <w:color w:val="000000"/>
                <w:sz w:val="22"/>
              </w:rPr>
              <w:t>2,279</w:t>
            </w:r>
          </w:p>
        </w:tc>
        <w:tc>
          <w:tcPr>
            <w:tcW w:w="710" w:type="dxa"/>
            <w:vAlign w:val="center"/>
          </w:tcPr>
          <w:p w:rsidR="00D3360B" w:rsidRDefault="00D3360B" w:rsidP="00D3360B">
            <w:pPr>
              <w:jc w:val="center"/>
              <w:rPr>
                <w:color w:val="000000"/>
                <w:sz w:val="22"/>
              </w:rPr>
            </w:pPr>
            <w:r>
              <w:rPr>
                <w:color w:val="000000"/>
                <w:sz w:val="22"/>
              </w:rPr>
              <w:t>2,231</w:t>
            </w:r>
          </w:p>
        </w:tc>
        <w:tc>
          <w:tcPr>
            <w:tcW w:w="710" w:type="dxa"/>
            <w:vAlign w:val="center"/>
          </w:tcPr>
          <w:p w:rsidR="00D3360B" w:rsidRDefault="00D3360B" w:rsidP="00D3360B">
            <w:pPr>
              <w:jc w:val="center"/>
              <w:rPr>
                <w:color w:val="000000"/>
                <w:sz w:val="22"/>
              </w:rPr>
            </w:pPr>
            <w:r>
              <w:rPr>
                <w:color w:val="000000"/>
                <w:sz w:val="22"/>
              </w:rPr>
              <w:t>2,215</w:t>
            </w:r>
          </w:p>
        </w:tc>
        <w:tc>
          <w:tcPr>
            <w:tcW w:w="710" w:type="dxa"/>
            <w:vAlign w:val="center"/>
          </w:tcPr>
          <w:p w:rsidR="00D3360B" w:rsidRDefault="00D3360B" w:rsidP="00D3360B">
            <w:pPr>
              <w:jc w:val="center"/>
              <w:rPr>
                <w:color w:val="000000"/>
                <w:sz w:val="22"/>
              </w:rPr>
            </w:pPr>
            <w:r>
              <w:rPr>
                <w:color w:val="000000"/>
                <w:sz w:val="22"/>
              </w:rPr>
              <w:t>2,280</w:t>
            </w:r>
          </w:p>
        </w:tc>
        <w:tc>
          <w:tcPr>
            <w:tcW w:w="710" w:type="dxa"/>
            <w:vAlign w:val="center"/>
          </w:tcPr>
          <w:p w:rsidR="00D3360B" w:rsidRDefault="00D3360B" w:rsidP="00D3360B">
            <w:pPr>
              <w:jc w:val="center"/>
              <w:rPr>
                <w:color w:val="000000"/>
                <w:sz w:val="22"/>
              </w:rPr>
            </w:pPr>
            <w:r>
              <w:rPr>
                <w:color w:val="000000"/>
                <w:sz w:val="22"/>
              </w:rPr>
              <w:t>2,284</w:t>
            </w:r>
          </w:p>
        </w:tc>
        <w:tc>
          <w:tcPr>
            <w:tcW w:w="710" w:type="dxa"/>
            <w:vAlign w:val="center"/>
          </w:tcPr>
          <w:p w:rsidR="00D3360B" w:rsidRDefault="00D3360B" w:rsidP="00D3360B">
            <w:pPr>
              <w:jc w:val="center"/>
              <w:rPr>
                <w:color w:val="000000"/>
                <w:sz w:val="22"/>
              </w:rPr>
            </w:pPr>
            <w:r>
              <w:rPr>
                <w:color w:val="000000"/>
                <w:sz w:val="22"/>
              </w:rPr>
              <w:t>2,293</w:t>
            </w:r>
          </w:p>
        </w:tc>
        <w:tc>
          <w:tcPr>
            <w:tcW w:w="710" w:type="dxa"/>
            <w:vAlign w:val="center"/>
          </w:tcPr>
          <w:p w:rsidR="00D3360B" w:rsidRDefault="00D3360B" w:rsidP="00D3360B">
            <w:pPr>
              <w:jc w:val="center"/>
              <w:rPr>
                <w:color w:val="000000"/>
                <w:sz w:val="22"/>
              </w:rPr>
            </w:pPr>
            <w:r>
              <w:rPr>
                <w:color w:val="000000"/>
                <w:sz w:val="22"/>
              </w:rPr>
              <w:t>2,396</w:t>
            </w:r>
          </w:p>
        </w:tc>
        <w:tc>
          <w:tcPr>
            <w:tcW w:w="710" w:type="dxa"/>
            <w:vAlign w:val="center"/>
          </w:tcPr>
          <w:p w:rsidR="00D3360B" w:rsidRDefault="00D3360B" w:rsidP="00D3360B">
            <w:pPr>
              <w:jc w:val="center"/>
              <w:rPr>
                <w:color w:val="000000"/>
                <w:sz w:val="22"/>
              </w:rPr>
            </w:pPr>
            <w:r>
              <w:rPr>
                <w:color w:val="000000"/>
                <w:sz w:val="22"/>
              </w:rPr>
              <w:t>1,942</w:t>
            </w:r>
          </w:p>
        </w:tc>
        <w:tc>
          <w:tcPr>
            <w:tcW w:w="710" w:type="dxa"/>
            <w:vAlign w:val="center"/>
          </w:tcPr>
          <w:p w:rsidR="00D3360B" w:rsidRDefault="00D3360B" w:rsidP="00D3360B">
            <w:pPr>
              <w:jc w:val="center"/>
              <w:rPr>
                <w:color w:val="000000"/>
                <w:sz w:val="22"/>
              </w:rPr>
            </w:pPr>
            <w:r>
              <w:rPr>
                <w:color w:val="000000"/>
                <w:sz w:val="22"/>
              </w:rPr>
              <w:t>1,957</w:t>
            </w:r>
          </w:p>
        </w:tc>
        <w:tc>
          <w:tcPr>
            <w:tcW w:w="710" w:type="dxa"/>
            <w:vAlign w:val="center"/>
          </w:tcPr>
          <w:p w:rsidR="00D3360B" w:rsidRDefault="00D3360B" w:rsidP="00D3360B">
            <w:pPr>
              <w:jc w:val="center"/>
              <w:rPr>
                <w:color w:val="000000"/>
                <w:sz w:val="22"/>
              </w:rPr>
            </w:pPr>
            <w:r>
              <w:rPr>
                <w:color w:val="000000"/>
                <w:sz w:val="22"/>
              </w:rPr>
              <w:t>1,974</w:t>
            </w:r>
          </w:p>
        </w:tc>
        <w:tc>
          <w:tcPr>
            <w:tcW w:w="710" w:type="dxa"/>
            <w:vAlign w:val="center"/>
          </w:tcPr>
          <w:p w:rsidR="00D3360B" w:rsidRDefault="00D3360B" w:rsidP="00D3360B">
            <w:pPr>
              <w:jc w:val="center"/>
              <w:rPr>
                <w:color w:val="000000"/>
                <w:sz w:val="22"/>
              </w:rPr>
            </w:pPr>
            <w:r>
              <w:rPr>
                <w:color w:val="000000"/>
                <w:sz w:val="22"/>
              </w:rPr>
              <w:t>1,992</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3260" w:type="dxa"/>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Количество повреждений (отказов) в тепловых сетях</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ед./год</w:t>
            </w:r>
          </w:p>
        </w:tc>
        <w:tc>
          <w:tcPr>
            <w:tcW w:w="819" w:type="dxa"/>
            <w:vAlign w:val="center"/>
          </w:tcPr>
          <w:p w:rsidR="00D3360B" w:rsidRDefault="00D3360B" w:rsidP="00D3360B">
            <w:pPr>
              <w:jc w:val="center"/>
              <w:rPr>
                <w:color w:val="000000"/>
                <w:sz w:val="22"/>
              </w:rPr>
            </w:pPr>
            <w:r>
              <w:rPr>
                <w:color w:val="000000"/>
                <w:sz w:val="22"/>
              </w:rPr>
              <w:t> </w:t>
            </w:r>
          </w:p>
        </w:tc>
        <w:tc>
          <w:tcPr>
            <w:tcW w:w="741" w:type="dxa"/>
            <w:vAlign w:val="center"/>
          </w:tcPr>
          <w:p w:rsidR="00D3360B" w:rsidRDefault="00D3360B" w:rsidP="00D3360B">
            <w:pPr>
              <w:jc w:val="center"/>
              <w:rPr>
                <w:color w:val="000000"/>
                <w:sz w:val="22"/>
              </w:rPr>
            </w:pPr>
            <w:r>
              <w:rPr>
                <w:color w:val="000000"/>
                <w:sz w:val="22"/>
              </w:rPr>
              <w:t> </w:t>
            </w:r>
          </w:p>
        </w:tc>
        <w:tc>
          <w:tcPr>
            <w:tcW w:w="725" w:type="dxa"/>
            <w:vAlign w:val="center"/>
          </w:tcPr>
          <w:p w:rsidR="00D3360B" w:rsidRDefault="00D3360B" w:rsidP="00D3360B">
            <w:pPr>
              <w:jc w:val="center"/>
              <w:rPr>
                <w:color w:val="000000"/>
                <w:sz w:val="22"/>
              </w:rPr>
            </w:pPr>
            <w:r>
              <w:rPr>
                <w:color w:val="000000"/>
                <w:sz w:val="22"/>
              </w:rPr>
              <w:t> </w:t>
            </w:r>
          </w:p>
        </w:tc>
        <w:tc>
          <w:tcPr>
            <w:tcW w:w="851" w:type="dxa"/>
            <w:vAlign w:val="center"/>
          </w:tcPr>
          <w:p w:rsidR="00D3360B" w:rsidRDefault="00D3360B" w:rsidP="00D3360B">
            <w:pPr>
              <w:jc w:val="center"/>
              <w:rPr>
                <w:color w:val="000000"/>
                <w:sz w:val="22"/>
              </w:rPr>
            </w:pPr>
            <w:r>
              <w:rPr>
                <w:color w:val="000000"/>
                <w:sz w:val="22"/>
              </w:rPr>
              <w:t> </w:t>
            </w:r>
          </w:p>
        </w:tc>
        <w:tc>
          <w:tcPr>
            <w:tcW w:w="710" w:type="dxa"/>
            <w:vAlign w:val="center"/>
          </w:tcPr>
          <w:p w:rsidR="00D3360B" w:rsidRDefault="00D3360B" w:rsidP="00D3360B">
            <w:pPr>
              <w:jc w:val="center"/>
              <w:rPr>
                <w:color w:val="000000"/>
                <w:sz w:val="22"/>
              </w:rPr>
            </w:pPr>
            <w:r>
              <w:rPr>
                <w:color w:val="000000"/>
                <w:sz w:val="22"/>
              </w:rPr>
              <w:t> </w:t>
            </w:r>
          </w:p>
        </w:tc>
        <w:tc>
          <w:tcPr>
            <w:tcW w:w="710" w:type="dxa"/>
            <w:vAlign w:val="center"/>
          </w:tcPr>
          <w:p w:rsidR="00D3360B" w:rsidRDefault="00D3360B" w:rsidP="00D3360B">
            <w:pPr>
              <w:jc w:val="center"/>
              <w:rPr>
                <w:color w:val="000000"/>
                <w:sz w:val="22"/>
              </w:rPr>
            </w:pPr>
            <w:r>
              <w:rPr>
                <w:color w:val="000000"/>
                <w:sz w:val="22"/>
              </w:rPr>
              <w:t> </w:t>
            </w:r>
          </w:p>
        </w:tc>
        <w:tc>
          <w:tcPr>
            <w:tcW w:w="710" w:type="dxa"/>
            <w:vAlign w:val="center"/>
          </w:tcPr>
          <w:p w:rsidR="00D3360B" w:rsidRDefault="00D3360B" w:rsidP="00D3360B">
            <w:pPr>
              <w:jc w:val="center"/>
              <w:rPr>
                <w:color w:val="000000"/>
                <w:sz w:val="22"/>
              </w:rPr>
            </w:pPr>
            <w:r>
              <w:rPr>
                <w:color w:val="000000"/>
                <w:sz w:val="22"/>
              </w:rPr>
              <w:t>4</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4</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 </w:t>
            </w:r>
          </w:p>
        </w:tc>
        <w:tc>
          <w:tcPr>
            <w:tcW w:w="710" w:type="dxa"/>
            <w:vAlign w:val="center"/>
          </w:tcPr>
          <w:p w:rsidR="00D3360B" w:rsidRDefault="00D3360B" w:rsidP="00D3360B">
            <w:pPr>
              <w:jc w:val="center"/>
              <w:rPr>
                <w:color w:val="000000"/>
                <w:sz w:val="22"/>
              </w:rPr>
            </w:pPr>
            <w:r>
              <w:rPr>
                <w:color w:val="000000"/>
                <w:sz w:val="22"/>
              </w:rPr>
              <w:t> </w:t>
            </w:r>
          </w:p>
        </w:tc>
        <w:tc>
          <w:tcPr>
            <w:tcW w:w="710" w:type="dxa"/>
            <w:vAlign w:val="center"/>
          </w:tcPr>
          <w:p w:rsidR="00D3360B" w:rsidRDefault="00D3360B" w:rsidP="00D3360B">
            <w:pPr>
              <w:jc w:val="center"/>
              <w:rPr>
                <w:color w:val="000000"/>
                <w:sz w:val="22"/>
              </w:rPr>
            </w:pPr>
            <w:r>
              <w:rPr>
                <w:color w:val="000000"/>
                <w:sz w:val="22"/>
              </w:rPr>
              <w:t> </w:t>
            </w:r>
          </w:p>
        </w:tc>
        <w:tc>
          <w:tcPr>
            <w:tcW w:w="710" w:type="dxa"/>
            <w:vAlign w:val="center"/>
          </w:tcPr>
          <w:p w:rsidR="00D3360B" w:rsidRDefault="00D3360B" w:rsidP="00D3360B">
            <w:pPr>
              <w:jc w:val="center"/>
              <w:rPr>
                <w:color w:val="000000"/>
                <w:sz w:val="22"/>
              </w:rPr>
            </w:pPr>
            <w:r>
              <w:rPr>
                <w:color w:val="000000"/>
                <w:sz w:val="22"/>
              </w:rPr>
              <w:t> </w:t>
            </w:r>
          </w:p>
        </w:tc>
        <w:tc>
          <w:tcPr>
            <w:tcW w:w="710" w:type="dxa"/>
            <w:vAlign w:val="center"/>
          </w:tcPr>
          <w:p w:rsidR="00D3360B" w:rsidRDefault="00D3360B" w:rsidP="00D3360B">
            <w:pPr>
              <w:jc w:val="center"/>
              <w:rPr>
                <w:color w:val="000000"/>
                <w:sz w:val="22"/>
              </w:rPr>
            </w:pPr>
            <w:r>
              <w:rPr>
                <w:color w:val="000000"/>
                <w:sz w:val="22"/>
              </w:rPr>
              <w:t> </w:t>
            </w:r>
          </w:p>
        </w:tc>
      </w:tr>
      <w:tr w:rsidR="00D3360B" w:rsidRPr="002660D9" w:rsidTr="00614822">
        <w:trPr>
          <w:trHeight w:val="20"/>
        </w:trPr>
        <w:tc>
          <w:tcPr>
            <w:tcW w:w="426" w:type="dxa"/>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3260" w:type="dxa"/>
            <w:vAlign w:val="center"/>
          </w:tcPr>
          <w:p w:rsidR="00D3360B" w:rsidRPr="002660D9" w:rsidRDefault="00D3360B" w:rsidP="00D3360B">
            <w:pPr>
              <w:pStyle w:val="ConsPlusNonformat"/>
              <w:rPr>
                <w:rFonts w:ascii="Times New Roman" w:hAnsi="Times New Roman" w:cs="Times New Roman"/>
                <w:sz w:val="22"/>
                <w:szCs w:val="22"/>
              </w:rPr>
            </w:pPr>
            <w:r>
              <w:rPr>
                <w:rFonts w:ascii="Times New Roman" w:hAnsi="Times New Roman" w:cs="Times New Roman"/>
                <w:sz w:val="22"/>
                <w:szCs w:val="22"/>
              </w:rPr>
              <w:t>Удельная повреждаемость тепловых сетей</w:t>
            </w:r>
          </w:p>
        </w:tc>
        <w:tc>
          <w:tcPr>
            <w:tcW w:w="1134" w:type="dxa"/>
            <w:vAlign w:val="center"/>
          </w:tcPr>
          <w:p w:rsidR="00D3360B" w:rsidRPr="002660D9" w:rsidRDefault="00D3360B" w:rsidP="00D3360B">
            <w:pPr>
              <w:pStyle w:val="ConsPlusNonformat"/>
              <w:jc w:val="center"/>
              <w:rPr>
                <w:rFonts w:ascii="Times New Roman" w:hAnsi="Times New Roman" w:cs="Times New Roman"/>
                <w:sz w:val="22"/>
                <w:szCs w:val="22"/>
              </w:rPr>
            </w:pPr>
            <w:r>
              <w:rPr>
                <w:rFonts w:ascii="Times New Roman" w:hAnsi="Times New Roman" w:cs="Times New Roman"/>
                <w:sz w:val="22"/>
                <w:szCs w:val="22"/>
              </w:rPr>
              <w:t>ед./км/год</w:t>
            </w:r>
          </w:p>
        </w:tc>
        <w:tc>
          <w:tcPr>
            <w:tcW w:w="819" w:type="dxa"/>
            <w:vAlign w:val="center"/>
          </w:tcPr>
          <w:p w:rsidR="00D3360B" w:rsidRDefault="00D3360B" w:rsidP="00D3360B">
            <w:pPr>
              <w:jc w:val="center"/>
              <w:rPr>
                <w:color w:val="000000"/>
                <w:sz w:val="22"/>
              </w:rPr>
            </w:pPr>
            <w:r>
              <w:rPr>
                <w:color w:val="000000"/>
                <w:sz w:val="22"/>
              </w:rPr>
              <w:t> </w:t>
            </w:r>
          </w:p>
        </w:tc>
        <w:tc>
          <w:tcPr>
            <w:tcW w:w="741" w:type="dxa"/>
            <w:vAlign w:val="center"/>
          </w:tcPr>
          <w:p w:rsidR="00D3360B" w:rsidRDefault="00D3360B" w:rsidP="00D3360B">
            <w:pPr>
              <w:jc w:val="center"/>
              <w:rPr>
                <w:color w:val="000000"/>
                <w:sz w:val="22"/>
              </w:rPr>
            </w:pPr>
            <w:r>
              <w:rPr>
                <w:color w:val="000000"/>
                <w:sz w:val="22"/>
              </w:rPr>
              <w:t> </w:t>
            </w:r>
          </w:p>
        </w:tc>
        <w:tc>
          <w:tcPr>
            <w:tcW w:w="725" w:type="dxa"/>
            <w:vAlign w:val="center"/>
          </w:tcPr>
          <w:p w:rsidR="00D3360B" w:rsidRDefault="00D3360B" w:rsidP="00D3360B">
            <w:pPr>
              <w:jc w:val="center"/>
              <w:rPr>
                <w:color w:val="000000"/>
                <w:sz w:val="22"/>
              </w:rPr>
            </w:pPr>
            <w:r>
              <w:rPr>
                <w:color w:val="000000"/>
                <w:sz w:val="22"/>
              </w:rPr>
              <w:t> </w:t>
            </w:r>
          </w:p>
        </w:tc>
        <w:tc>
          <w:tcPr>
            <w:tcW w:w="851" w:type="dxa"/>
            <w:vAlign w:val="center"/>
          </w:tcPr>
          <w:p w:rsidR="00D3360B" w:rsidRDefault="00D3360B" w:rsidP="00D3360B">
            <w:pPr>
              <w:jc w:val="center"/>
              <w:rPr>
                <w:color w:val="000000"/>
                <w:sz w:val="22"/>
              </w:rPr>
            </w:pPr>
            <w:r>
              <w:rPr>
                <w:color w:val="000000"/>
                <w:sz w:val="22"/>
              </w:rPr>
              <w:t> </w:t>
            </w:r>
          </w:p>
        </w:tc>
        <w:tc>
          <w:tcPr>
            <w:tcW w:w="710" w:type="dxa"/>
            <w:vAlign w:val="center"/>
          </w:tcPr>
          <w:p w:rsidR="00D3360B" w:rsidRDefault="00D3360B" w:rsidP="00D3360B">
            <w:pPr>
              <w:jc w:val="center"/>
              <w:rPr>
                <w:color w:val="000000"/>
                <w:sz w:val="22"/>
              </w:rPr>
            </w:pPr>
            <w:r>
              <w:rPr>
                <w:color w:val="000000"/>
                <w:sz w:val="22"/>
              </w:rPr>
              <w:t> </w:t>
            </w:r>
          </w:p>
        </w:tc>
        <w:tc>
          <w:tcPr>
            <w:tcW w:w="710" w:type="dxa"/>
            <w:vAlign w:val="center"/>
          </w:tcPr>
          <w:p w:rsidR="00D3360B" w:rsidRDefault="00D3360B" w:rsidP="00D3360B">
            <w:pPr>
              <w:jc w:val="center"/>
              <w:rPr>
                <w:color w:val="000000"/>
                <w:sz w:val="22"/>
              </w:rPr>
            </w:pPr>
            <w:r>
              <w:rPr>
                <w:color w:val="000000"/>
                <w:sz w:val="22"/>
              </w:rPr>
              <w:t> </w:t>
            </w:r>
          </w:p>
        </w:tc>
        <w:tc>
          <w:tcPr>
            <w:tcW w:w="710" w:type="dxa"/>
            <w:vAlign w:val="center"/>
          </w:tcPr>
          <w:p w:rsidR="00D3360B" w:rsidRDefault="00D3360B" w:rsidP="00D3360B">
            <w:pPr>
              <w:jc w:val="center"/>
              <w:rPr>
                <w:color w:val="000000"/>
                <w:sz w:val="22"/>
              </w:rPr>
            </w:pPr>
            <w:r>
              <w:rPr>
                <w:color w:val="000000"/>
                <w:sz w:val="22"/>
              </w:rPr>
              <w:t>0,035</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0,035</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c>
          <w:tcPr>
            <w:tcW w:w="710" w:type="dxa"/>
            <w:vAlign w:val="center"/>
          </w:tcPr>
          <w:p w:rsidR="00D3360B" w:rsidRDefault="00D3360B" w:rsidP="00D3360B">
            <w:pPr>
              <w:jc w:val="center"/>
              <w:rPr>
                <w:color w:val="000000"/>
                <w:sz w:val="22"/>
              </w:rPr>
            </w:pPr>
            <w:r>
              <w:rPr>
                <w:color w:val="000000"/>
                <w:sz w:val="22"/>
              </w:rPr>
              <w:t>0</w:t>
            </w:r>
          </w:p>
        </w:tc>
      </w:tr>
    </w:tbl>
    <w:p w:rsidR="00E30F06" w:rsidRDefault="00E30F06" w:rsidP="00E30F06">
      <w:pPr>
        <w:spacing w:after="120"/>
        <w:jc w:val="center"/>
        <w:rPr>
          <w:sz w:val="26"/>
          <w:szCs w:val="26"/>
        </w:rPr>
      </w:pPr>
    </w:p>
    <w:p w:rsidR="00E30F06" w:rsidRDefault="00E30F06" w:rsidP="00E30F06">
      <w:pPr>
        <w:pStyle w:val="ConsPlusNormal"/>
        <w:spacing w:after="120"/>
        <w:ind w:firstLine="539"/>
        <w:jc w:val="center"/>
        <w:outlineLvl w:val="2"/>
        <w:rPr>
          <w:rFonts w:ascii="Times New Roman" w:hAnsi="Times New Roman" w:cs="Times New Roman"/>
          <w:sz w:val="26"/>
          <w:szCs w:val="26"/>
        </w:rPr>
        <w:sectPr w:rsidR="00E30F06" w:rsidSect="00E30F06">
          <w:pgSz w:w="16838" w:h="11906" w:orient="landscape"/>
          <w:pgMar w:top="851" w:right="567" w:bottom="851" w:left="567" w:header="567" w:footer="567" w:gutter="0"/>
          <w:cols w:space="720"/>
          <w:docGrid w:linePitch="360"/>
        </w:sectPr>
      </w:pPr>
    </w:p>
    <w:p w:rsidR="00C95860" w:rsidRPr="00C95860" w:rsidRDefault="00C95860" w:rsidP="00C95860">
      <w:pPr>
        <w:pStyle w:val="ConsPlusNormal"/>
        <w:widowControl/>
        <w:tabs>
          <w:tab w:val="left" w:pos="0"/>
        </w:tabs>
        <w:ind w:firstLine="0"/>
        <w:jc w:val="center"/>
        <w:rPr>
          <w:rFonts w:ascii="Times New Roman" w:hAnsi="Times New Roman" w:cs="Times New Roman"/>
          <w:sz w:val="26"/>
          <w:szCs w:val="26"/>
        </w:rPr>
      </w:pPr>
      <w:r w:rsidRPr="00C95860">
        <w:rPr>
          <w:rFonts w:ascii="Times New Roman" w:hAnsi="Times New Roman" w:cs="Times New Roman"/>
          <w:b/>
          <w:sz w:val="28"/>
          <w:szCs w:val="28"/>
        </w:rPr>
        <w:lastRenderedPageBreak/>
        <w:t>15</w:t>
      </w:r>
      <w:r w:rsidR="00D3360B">
        <w:rPr>
          <w:rFonts w:ascii="Times New Roman" w:hAnsi="Times New Roman" w:cs="Times New Roman"/>
          <w:b/>
          <w:sz w:val="28"/>
          <w:szCs w:val="28"/>
        </w:rPr>
        <w:t>.</w:t>
      </w:r>
      <w:r w:rsidRPr="00C95860">
        <w:rPr>
          <w:rFonts w:ascii="Times New Roman" w:hAnsi="Times New Roman" w:cs="Times New Roman"/>
          <w:b/>
          <w:sz w:val="28"/>
          <w:szCs w:val="28"/>
        </w:rPr>
        <w:t xml:space="preserve"> Ценовые (тарифные) последствия</w:t>
      </w:r>
    </w:p>
    <w:p w:rsidR="00D3360B" w:rsidRDefault="00D3360B" w:rsidP="00D3360B">
      <w:pPr>
        <w:spacing w:before="240"/>
        <w:ind w:firstLine="567"/>
        <w:jc w:val="both"/>
        <w:rPr>
          <w:sz w:val="26"/>
          <w:szCs w:val="26"/>
        </w:rPr>
      </w:pPr>
      <w:r>
        <w:rPr>
          <w:sz w:val="26"/>
          <w:szCs w:val="26"/>
        </w:rPr>
        <w:t xml:space="preserve">Динамика изменения (роста) тарифов на тепловую энергию, поставляемую теплоснабжающими организациями городского округа г. Шарья, приведена в разделе 1, п. 1.12 книги 2. При существующих тарифах услуги по теплоснабжению доступны не всем потребителям – собственникам квартир в многоквартирных домах. </w:t>
      </w:r>
    </w:p>
    <w:p w:rsidR="00D3360B" w:rsidRPr="00C67D74" w:rsidRDefault="00D3360B" w:rsidP="00D3360B">
      <w:pPr>
        <w:suppressAutoHyphens w:val="0"/>
        <w:autoSpaceDE w:val="0"/>
        <w:autoSpaceDN w:val="0"/>
        <w:adjustRightInd w:val="0"/>
        <w:ind w:firstLine="357"/>
        <w:rPr>
          <w:rFonts w:eastAsia="Times New Roman"/>
          <w:sz w:val="26"/>
          <w:szCs w:val="26"/>
          <w:lang w:eastAsia="ru-RU"/>
        </w:rPr>
      </w:pPr>
      <w:r>
        <w:rPr>
          <w:color w:val="000000"/>
          <w:sz w:val="26"/>
          <w:szCs w:val="26"/>
        </w:rPr>
        <w:t xml:space="preserve">Для повышения доступности централизованного теплоснабжения </w:t>
      </w:r>
      <w:r w:rsidRPr="004327AC">
        <w:rPr>
          <w:sz w:val="26"/>
          <w:szCs w:val="26"/>
        </w:rPr>
        <w:t xml:space="preserve">Решением Думы городского округа город Шарья </w:t>
      </w:r>
      <w:r>
        <w:rPr>
          <w:sz w:val="26"/>
          <w:szCs w:val="26"/>
        </w:rPr>
        <w:t>седьмо</w:t>
      </w:r>
      <w:r w:rsidRPr="004327AC">
        <w:rPr>
          <w:sz w:val="26"/>
          <w:szCs w:val="26"/>
        </w:rPr>
        <w:t>го созыва от 2</w:t>
      </w:r>
      <w:r>
        <w:rPr>
          <w:sz w:val="26"/>
          <w:szCs w:val="26"/>
        </w:rPr>
        <w:t>4</w:t>
      </w:r>
      <w:r w:rsidRPr="004327AC">
        <w:rPr>
          <w:sz w:val="26"/>
          <w:szCs w:val="26"/>
        </w:rPr>
        <w:t>.</w:t>
      </w:r>
      <w:r>
        <w:rPr>
          <w:sz w:val="26"/>
          <w:szCs w:val="26"/>
        </w:rPr>
        <w:t>06</w:t>
      </w:r>
      <w:r w:rsidRPr="004327AC">
        <w:rPr>
          <w:sz w:val="26"/>
          <w:szCs w:val="26"/>
        </w:rPr>
        <w:t>.20</w:t>
      </w:r>
      <w:r>
        <w:rPr>
          <w:sz w:val="26"/>
          <w:szCs w:val="26"/>
        </w:rPr>
        <w:t>21</w:t>
      </w:r>
      <w:r w:rsidRPr="004327AC">
        <w:rPr>
          <w:sz w:val="26"/>
          <w:szCs w:val="26"/>
        </w:rPr>
        <w:t xml:space="preserve"> года № </w:t>
      </w:r>
      <w:r>
        <w:rPr>
          <w:sz w:val="26"/>
          <w:szCs w:val="26"/>
        </w:rPr>
        <w:t>22</w:t>
      </w:r>
      <w:r w:rsidRPr="004327AC">
        <w:rPr>
          <w:sz w:val="26"/>
          <w:szCs w:val="26"/>
        </w:rPr>
        <w:t xml:space="preserve">-ДН </w:t>
      </w:r>
      <w:r>
        <w:rPr>
          <w:sz w:val="26"/>
          <w:szCs w:val="26"/>
        </w:rPr>
        <w:t xml:space="preserve">с 01.07.2021 г. </w:t>
      </w:r>
      <w:r w:rsidRPr="00C67D74">
        <w:rPr>
          <w:rFonts w:eastAsia="Times New Roman"/>
          <w:sz w:val="26"/>
          <w:szCs w:val="26"/>
          <w:lang w:eastAsia="ru-RU"/>
        </w:rPr>
        <w:t>вве</w:t>
      </w:r>
      <w:r>
        <w:rPr>
          <w:rFonts w:eastAsia="Times New Roman"/>
          <w:sz w:val="26"/>
          <w:szCs w:val="26"/>
          <w:lang w:eastAsia="ru-RU"/>
        </w:rPr>
        <w:t>дены</w:t>
      </w:r>
      <w:r w:rsidRPr="00C67D74">
        <w:rPr>
          <w:rFonts w:eastAsia="Times New Roman"/>
          <w:sz w:val="26"/>
          <w:szCs w:val="26"/>
          <w:lang w:eastAsia="ru-RU"/>
        </w:rPr>
        <w:t xml:space="preserve"> следующие муниципальные стандарты</w:t>
      </w:r>
      <w:r>
        <w:rPr>
          <w:rFonts w:eastAsia="Times New Roman"/>
          <w:sz w:val="26"/>
          <w:szCs w:val="26"/>
          <w:lang w:eastAsia="ru-RU"/>
        </w:rPr>
        <w:t>:</w:t>
      </w:r>
    </w:p>
    <w:p w:rsidR="00D3360B" w:rsidRPr="00C67D74" w:rsidRDefault="00D3360B" w:rsidP="00D3360B">
      <w:pPr>
        <w:pStyle w:val="afa"/>
        <w:numPr>
          <w:ilvl w:val="0"/>
          <w:numId w:val="27"/>
        </w:numPr>
        <w:autoSpaceDE w:val="0"/>
        <w:autoSpaceDN w:val="0"/>
        <w:adjustRightInd w:val="0"/>
        <w:rPr>
          <w:rFonts w:ascii="Times New Roman" w:eastAsia="Times New Roman" w:hAnsi="Times New Roman" w:cs="Times New Roman"/>
          <w:sz w:val="26"/>
          <w:szCs w:val="26"/>
          <w:lang w:eastAsia="ru-RU"/>
        </w:rPr>
      </w:pPr>
      <w:r w:rsidRPr="00C67D74">
        <w:rPr>
          <w:rFonts w:ascii="Times New Roman" w:eastAsia="Times New Roman" w:hAnsi="Times New Roman" w:cs="Times New Roman"/>
          <w:sz w:val="26"/>
          <w:szCs w:val="26"/>
          <w:lang w:eastAsia="ru-RU"/>
        </w:rPr>
        <w:t xml:space="preserve">муниципальный стандарт стоимости тепловой энергии на отопление жилых помещений в размере </w:t>
      </w:r>
      <w:r>
        <w:rPr>
          <w:rFonts w:ascii="Times New Roman" w:eastAsia="Times New Roman" w:hAnsi="Times New Roman" w:cs="Times New Roman"/>
          <w:sz w:val="26"/>
          <w:szCs w:val="26"/>
          <w:lang w:eastAsia="ru-RU"/>
        </w:rPr>
        <w:t>2741,0</w:t>
      </w:r>
      <w:r w:rsidRPr="00C67D74">
        <w:rPr>
          <w:rFonts w:ascii="Times New Roman" w:eastAsia="Times New Roman" w:hAnsi="Times New Roman" w:cs="Times New Roman"/>
          <w:sz w:val="26"/>
          <w:szCs w:val="26"/>
          <w:lang w:eastAsia="ru-RU"/>
        </w:rPr>
        <w:t>0 руб</w:t>
      </w:r>
      <w:r>
        <w:rPr>
          <w:rFonts w:ascii="Times New Roman" w:eastAsia="Times New Roman" w:hAnsi="Times New Roman" w:cs="Times New Roman"/>
          <w:sz w:val="26"/>
          <w:szCs w:val="26"/>
          <w:lang w:eastAsia="ru-RU"/>
        </w:rPr>
        <w:t>.</w:t>
      </w:r>
      <w:r w:rsidRPr="00C67D74">
        <w:rPr>
          <w:rFonts w:ascii="Times New Roman" w:eastAsia="Times New Roman" w:hAnsi="Times New Roman" w:cs="Times New Roman"/>
          <w:sz w:val="26"/>
          <w:szCs w:val="26"/>
          <w:lang w:eastAsia="ru-RU"/>
        </w:rPr>
        <w:t xml:space="preserve"> за Гкал (с НДС)</w:t>
      </w:r>
    </w:p>
    <w:p w:rsidR="00D3360B" w:rsidRPr="00C67D74" w:rsidRDefault="00D3360B" w:rsidP="00D3360B">
      <w:pPr>
        <w:suppressAutoHyphens w:val="0"/>
        <w:autoSpaceDE w:val="0"/>
        <w:autoSpaceDN w:val="0"/>
        <w:adjustRightInd w:val="0"/>
        <w:ind w:left="709" w:hanging="283"/>
        <w:rPr>
          <w:rFonts w:eastAsia="Times New Roman"/>
          <w:sz w:val="26"/>
          <w:szCs w:val="26"/>
          <w:lang w:eastAsia="ru-RU"/>
        </w:rPr>
      </w:pPr>
      <w:r w:rsidRPr="00C67D74">
        <w:rPr>
          <w:rFonts w:eastAsia="Times New Roman"/>
          <w:sz w:val="26"/>
          <w:szCs w:val="26"/>
          <w:lang w:eastAsia="ru-RU"/>
        </w:rPr>
        <w:t>2) муниципальный стандарт расхода тепловой энергии на отопление жилых помещений и установить его в размере 0</w:t>
      </w:r>
      <w:r>
        <w:rPr>
          <w:rFonts w:eastAsia="Times New Roman"/>
          <w:sz w:val="26"/>
          <w:szCs w:val="26"/>
          <w:lang w:eastAsia="ru-RU"/>
        </w:rPr>
        <w:t>,</w:t>
      </w:r>
      <w:r w:rsidRPr="00C67D74">
        <w:rPr>
          <w:rFonts w:eastAsia="Times New Roman"/>
          <w:sz w:val="26"/>
          <w:szCs w:val="26"/>
          <w:lang w:eastAsia="ru-RU"/>
        </w:rPr>
        <w:t>2</w:t>
      </w:r>
      <w:r>
        <w:rPr>
          <w:rFonts w:eastAsia="Times New Roman"/>
          <w:sz w:val="26"/>
          <w:szCs w:val="26"/>
          <w:lang w:eastAsia="ru-RU"/>
        </w:rPr>
        <w:t>34</w:t>
      </w:r>
      <w:r w:rsidRPr="00C67D74">
        <w:rPr>
          <w:rFonts w:eastAsia="Times New Roman"/>
          <w:sz w:val="26"/>
          <w:szCs w:val="26"/>
          <w:lang w:eastAsia="ru-RU"/>
        </w:rPr>
        <w:t xml:space="preserve"> Гкал/год/</w:t>
      </w:r>
      <w:proofErr w:type="spellStart"/>
      <w:r w:rsidRPr="00C67D74">
        <w:rPr>
          <w:rFonts w:eastAsia="Times New Roman"/>
          <w:sz w:val="26"/>
          <w:szCs w:val="26"/>
          <w:lang w:eastAsia="ru-RU"/>
        </w:rPr>
        <w:t>кв</w:t>
      </w:r>
      <w:proofErr w:type="spellEnd"/>
      <w:r w:rsidRPr="00C67D74">
        <w:rPr>
          <w:rFonts w:eastAsia="Times New Roman"/>
          <w:sz w:val="26"/>
          <w:szCs w:val="26"/>
          <w:lang w:eastAsia="ru-RU"/>
        </w:rPr>
        <w:t xml:space="preserve"> м (0</w:t>
      </w:r>
      <w:r>
        <w:rPr>
          <w:rFonts w:eastAsia="Times New Roman"/>
          <w:sz w:val="26"/>
          <w:szCs w:val="26"/>
          <w:lang w:eastAsia="ru-RU"/>
        </w:rPr>
        <w:t>,</w:t>
      </w:r>
      <w:r w:rsidRPr="00C67D74">
        <w:rPr>
          <w:rFonts w:eastAsia="Times New Roman"/>
          <w:sz w:val="26"/>
          <w:szCs w:val="26"/>
          <w:lang w:eastAsia="ru-RU"/>
        </w:rPr>
        <w:t>0</w:t>
      </w:r>
      <w:r>
        <w:rPr>
          <w:rFonts w:eastAsia="Times New Roman"/>
          <w:sz w:val="26"/>
          <w:szCs w:val="26"/>
          <w:lang w:eastAsia="ru-RU"/>
        </w:rPr>
        <w:t>312</w:t>
      </w:r>
      <w:r w:rsidRPr="00C67D74">
        <w:rPr>
          <w:rFonts w:eastAsia="Times New Roman"/>
          <w:sz w:val="26"/>
          <w:szCs w:val="26"/>
          <w:lang w:eastAsia="ru-RU"/>
        </w:rPr>
        <w:t xml:space="preserve"> Гкал/мес</w:t>
      </w:r>
      <w:r>
        <w:rPr>
          <w:rFonts w:eastAsia="Times New Roman"/>
          <w:sz w:val="26"/>
          <w:szCs w:val="26"/>
          <w:lang w:eastAsia="ru-RU"/>
        </w:rPr>
        <w:t>.</w:t>
      </w:r>
      <w:r w:rsidRPr="00C67D74">
        <w:rPr>
          <w:rFonts w:eastAsia="Times New Roman"/>
          <w:sz w:val="26"/>
          <w:szCs w:val="26"/>
          <w:lang w:eastAsia="ru-RU"/>
        </w:rPr>
        <w:t>/</w:t>
      </w:r>
      <w:proofErr w:type="spellStart"/>
      <w:r w:rsidRPr="00C67D74">
        <w:rPr>
          <w:rFonts w:eastAsia="Times New Roman"/>
          <w:sz w:val="26"/>
          <w:szCs w:val="26"/>
          <w:lang w:eastAsia="ru-RU"/>
        </w:rPr>
        <w:t>кв</w:t>
      </w:r>
      <w:proofErr w:type="spellEnd"/>
      <w:r w:rsidRPr="00C67D74">
        <w:rPr>
          <w:rFonts w:eastAsia="Times New Roman"/>
          <w:sz w:val="26"/>
          <w:szCs w:val="26"/>
          <w:lang w:eastAsia="ru-RU"/>
        </w:rPr>
        <w:t xml:space="preserve"> м).</w:t>
      </w:r>
    </w:p>
    <w:p w:rsidR="00D3360B" w:rsidRDefault="00D3360B" w:rsidP="00D3360B">
      <w:pPr>
        <w:pStyle w:val="ConsPlusNormal"/>
        <w:tabs>
          <w:tab w:val="left" w:pos="0"/>
        </w:tabs>
        <w:ind w:left="709" w:hanging="284"/>
        <w:jc w:val="both"/>
        <w:rPr>
          <w:rFonts w:ascii="Times New Roman" w:hAnsi="Times New Roman" w:cs="Times New Roman"/>
          <w:sz w:val="26"/>
          <w:szCs w:val="26"/>
        </w:rPr>
      </w:pPr>
      <w:r w:rsidRPr="00C67D74">
        <w:rPr>
          <w:rFonts w:ascii="Times New Roman" w:hAnsi="Times New Roman" w:cs="Times New Roman"/>
          <w:sz w:val="26"/>
          <w:szCs w:val="26"/>
          <w:lang w:eastAsia="ru-RU"/>
        </w:rPr>
        <w:t>3) муниципальный стандарт расхода тепловой энергии на подогрев холодной воды для предоставления коммунальной услуги по горячему водоснабжению в многоквартирных жилых домах в размере 0,055</w:t>
      </w:r>
      <w:r>
        <w:rPr>
          <w:rFonts w:ascii="Times New Roman" w:hAnsi="Times New Roman" w:cs="Times New Roman"/>
          <w:sz w:val="26"/>
          <w:szCs w:val="26"/>
          <w:lang w:eastAsia="ru-RU"/>
        </w:rPr>
        <w:t>5</w:t>
      </w:r>
      <w:r w:rsidRPr="00C67D74">
        <w:rPr>
          <w:rFonts w:ascii="Times New Roman" w:hAnsi="Times New Roman" w:cs="Times New Roman"/>
          <w:sz w:val="26"/>
          <w:szCs w:val="26"/>
          <w:lang w:eastAsia="ru-RU"/>
        </w:rPr>
        <w:t xml:space="preserve"> Гкал/куб м.</w:t>
      </w:r>
    </w:p>
    <w:p w:rsidR="00D3360B" w:rsidRDefault="00D3360B" w:rsidP="00D3360B">
      <w:pPr>
        <w:suppressAutoHyphens w:val="0"/>
        <w:autoSpaceDE w:val="0"/>
        <w:autoSpaceDN w:val="0"/>
        <w:adjustRightInd w:val="0"/>
        <w:ind w:firstLine="567"/>
        <w:jc w:val="both"/>
        <w:rPr>
          <w:color w:val="000000"/>
          <w:sz w:val="26"/>
          <w:szCs w:val="26"/>
        </w:rPr>
      </w:pPr>
      <w:r>
        <w:rPr>
          <w:sz w:val="26"/>
          <w:szCs w:val="26"/>
        </w:rPr>
        <w:t>И</w:t>
      </w:r>
      <w:r w:rsidRPr="004327AC">
        <w:rPr>
          <w:sz w:val="26"/>
          <w:szCs w:val="26"/>
        </w:rPr>
        <w:t>сполнение мер социальной поддержки населения ложится на городской бюджет</w:t>
      </w:r>
      <w:r>
        <w:rPr>
          <w:sz w:val="26"/>
          <w:szCs w:val="26"/>
        </w:rPr>
        <w:t>.</w:t>
      </w:r>
      <w:r w:rsidRPr="004327AC">
        <w:rPr>
          <w:sz w:val="26"/>
          <w:szCs w:val="26"/>
        </w:rPr>
        <w:t xml:space="preserve"> </w:t>
      </w:r>
      <w:r w:rsidRPr="003F4776">
        <w:rPr>
          <w:color w:val="000000"/>
          <w:sz w:val="26"/>
          <w:szCs w:val="26"/>
        </w:rPr>
        <w:t>Принятие этих стандартов предполагает компенсацию теплоснабжающим организациям разницы в оплате населением за фактически пот</w:t>
      </w:r>
      <w:r>
        <w:rPr>
          <w:color w:val="000000"/>
          <w:sz w:val="26"/>
          <w:szCs w:val="26"/>
        </w:rPr>
        <w:t xml:space="preserve">ребленную теплоту, исчисленную </w:t>
      </w:r>
      <w:r w:rsidRPr="003F4776">
        <w:rPr>
          <w:color w:val="000000"/>
          <w:sz w:val="26"/>
          <w:szCs w:val="26"/>
        </w:rPr>
        <w:t xml:space="preserve">по утвержденным тарифам и муниципальным стандартам. </w:t>
      </w:r>
      <w:r>
        <w:rPr>
          <w:color w:val="000000"/>
          <w:sz w:val="26"/>
          <w:szCs w:val="26"/>
        </w:rPr>
        <w:t xml:space="preserve">Компенсация теплоснабжающей организации недополученного дохода отнимает значительную часть бюджета городского поселения. </w:t>
      </w:r>
      <w:r w:rsidRPr="00285B7F">
        <w:rPr>
          <w:color w:val="000000"/>
          <w:sz w:val="26"/>
          <w:szCs w:val="26"/>
        </w:rPr>
        <w:t xml:space="preserve">Полезный отпуск тепловой энергии населению города Шарьи составляет </w:t>
      </w:r>
      <w:r>
        <w:rPr>
          <w:color w:val="000000"/>
          <w:sz w:val="26"/>
          <w:szCs w:val="26"/>
        </w:rPr>
        <w:t>около 120</w:t>
      </w:r>
      <w:r w:rsidRPr="00285B7F">
        <w:rPr>
          <w:color w:val="000000"/>
          <w:sz w:val="26"/>
          <w:szCs w:val="26"/>
        </w:rPr>
        <w:t xml:space="preserve"> тыс. Гкал/год. Расчет прогнозируемого объема мер социальной поддержки населению (далее МСП) на 20</w:t>
      </w:r>
      <w:r>
        <w:rPr>
          <w:color w:val="000000"/>
          <w:sz w:val="26"/>
          <w:szCs w:val="26"/>
        </w:rPr>
        <w:t>22</w:t>
      </w:r>
      <w:r w:rsidRPr="00285B7F">
        <w:rPr>
          <w:color w:val="000000"/>
          <w:sz w:val="26"/>
          <w:szCs w:val="26"/>
        </w:rPr>
        <w:t xml:space="preserve"> год приведен в таблице </w:t>
      </w:r>
      <w:r>
        <w:rPr>
          <w:color w:val="000000"/>
          <w:sz w:val="26"/>
          <w:szCs w:val="26"/>
        </w:rPr>
        <w:t>15</w:t>
      </w:r>
      <w:r w:rsidRPr="00285B7F">
        <w:rPr>
          <w:color w:val="000000"/>
          <w:sz w:val="26"/>
          <w:szCs w:val="26"/>
        </w:rPr>
        <w:t>.1.</w:t>
      </w:r>
    </w:p>
    <w:p w:rsidR="00D3360B" w:rsidRPr="00285B7F" w:rsidRDefault="00D3360B" w:rsidP="00D3360B">
      <w:pPr>
        <w:spacing w:before="120" w:after="120"/>
        <w:jc w:val="center"/>
        <w:rPr>
          <w:rFonts w:eastAsia="Times New Roman"/>
          <w:color w:val="000000"/>
          <w:sz w:val="26"/>
          <w:szCs w:val="26"/>
          <w:lang w:eastAsia="ru-RU"/>
        </w:rPr>
      </w:pPr>
      <w:r w:rsidRPr="00285B7F">
        <w:rPr>
          <w:rFonts w:eastAsia="Times New Roman"/>
          <w:color w:val="000000"/>
          <w:sz w:val="26"/>
          <w:szCs w:val="26"/>
          <w:lang w:eastAsia="ru-RU"/>
        </w:rPr>
        <w:t xml:space="preserve">Таблица </w:t>
      </w:r>
      <w:r>
        <w:rPr>
          <w:rFonts w:eastAsia="Times New Roman"/>
          <w:color w:val="000000"/>
          <w:sz w:val="26"/>
          <w:szCs w:val="26"/>
          <w:lang w:eastAsia="ru-RU"/>
        </w:rPr>
        <w:t>15</w:t>
      </w:r>
      <w:r w:rsidRPr="00285B7F">
        <w:rPr>
          <w:rFonts w:eastAsia="Times New Roman"/>
          <w:color w:val="000000"/>
          <w:sz w:val="26"/>
          <w:szCs w:val="26"/>
          <w:lang w:eastAsia="ru-RU"/>
        </w:rPr>
        <w:t>.1</w:t>
      </w:r>
      <w:r>
        <w:rPr>
          <w:rFonts w:eastAsia="Times New Roman"/>
          <w:color w:val="000000"/>
          <w:sz w:val="26"/>
          <w:szCs w:val="26"/>
          <w:lang w:eastAsia="ru-RU"/>
        </w:rPr>
        <w:t xml:space="preserve">. </w:t>
      </w:r>
      <w:r w:rsidRPr="00285B7F">
        <w:rPr>
          <w:rFonts w:eastAsia="Times New Roman"/>
          <w:color w:val="000000"/>
          <w:sz w:val="26"/>
          <w:szCs w:val="26"/>
          <w:lang w:eastAsia="ru-RU"/>
        </w:rPr>
        <w:t>Расчет прогнозируемого объема мер социальной поддержки населению на 20</w:t>
      </w:r>
      <w:r>
        <w:rPr>
          <w:rFonts w:eastAsia="Times New Roman"/>
          <w:color w:val="000000"/>
          <w:sz w:val="26"/>
          <w:szCs w:val="26"/>
          <w:lang w:eastAsia="ru-RU"/>
        </w:rPr>
        <w:t>22</w:t>
      </w:r>
      <w:r w:rsidRPr="00285B7F">
        <w:rPr>
          <w:rFonts w:eastAsia="Times New Roman"/>
          <w:color w:val="000000"/>
          <w:sz w:val="26"/>
          <w:szCs w:val="26"/>
          <w:lang w:eastAsia="ru-RU"/>
        </w:rPr>
        <w:t xml:space="preserve"> год</w:t>
      </w:r>
    </w:p>
    <w:tbl>
      <w:tblPr>
        <w:tblW w:w="10282" w:type="dxa"/>
        <w:tblInd w:w="-114" w:type="dxa"/>
        <w:tblLayout w:type="fixed"/>
        <w:tblCellMar>
          <w:left w:w="28" w:type="dxa"/>
          <w:right w:w="28" w:type="dxa"/>
        </w:tblCellMar>
        <w:tblLook w:val="04A0" w:firstRow="1" w:lastRow="0" w:firstColumn="1" w:lastColumn="0" w:noHBand="0" w:noVBand="1"/>
      </w:tblPr>
      <w:tblGrid>
        <w:gridCol w:w="2127"/>
        <w:gridCol w:w="916"/>
        <w:gridCol w:w="847"/>
        <w:gridCol w:w="930"/>
        <w:gridCol w:w="858"/>
        <w:gridCol w:w="843"/>
        <w:gridCol w:w="992"/>
        <w:gridCol w:w="850"/>
        <w:gridCol w:w="855"/>
        <w:gridCol w:w="1064"/>
      </w:tblGrid>
      <w:tr w:rsidR="00D3360B" w:rsidRPr="008026B2" w:rsidTr="00D3360B">
        <w:trPr>
          <w:trHeight w:val="658"/>
        </w:trPr>
        <w:tc>
          <w:tcPr>
            <w:tcW w:w="2127" w:type="dxa"/>
            <w:vMerge w:val="restart"/>
            <w:tcBorders>
              <w:top w:val="single" w:sz="4" w:space="0" w:color="auto"/>
              <w:left w:val="single" w:sz="4" w:space="0" w:color="auto"/>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r w:rsidRPr="009B7663">
              <w:rPr>
                <w:rFonts w:eastAsia="Times New Roman"/>
                <w:color w:val="000000"/>
                <w:szCs w:val="24"/>
                <w:lang w:eastAsia="ru-RU"/>
              </w:rPr>
              <w:t>Наименование теплоснабжающей организации</w:t>
            </w:r>
          </w:p>
          <w:p w:rsidR="00D3360B" w:rsidRPr="009B7663" w:rsidRDefault="00D3360B" w:rsidP="00D3360B">
            <w:pPr>
              <w:jc w:val="center"/>
              <w:rPr>
                <w:rFonts w:eastAsia="Times New Roman"/>
                <w:color w:val="000000"/>
                <w:szCs w:val="24"/>
                <w:lang w:eastAsia="ru-RU"/>
              </w:rPr>
            </w:pPr>
            <w:r w:rsidRPr="009B7663">
              <w:rPr>
                <w:rFonts w:eastAsia="Times New Roman"/>
                <w:color w:val="000000"/>
                <w:szCs w:val="24"/>
                <w:lang w:eastAsia="ru-RU"/>
              </w:rPr>
              <w:t> </w:t>
            </w:r>
          </w:p>
        </w:tc>
        <w:tc>
          <w:tcPr>
            <w:tcW w:w="3551" w:type="dxa"/>
            <w:gridSpan w:val="4"/>
            <w:tcBorders>
              <w:top w:val="single" w:sz="4" w:space="0" w:color="auto"/>
              <w:left w:val="nil"/>
              <w:bottom w:val="single" w:sz="4" w:space="0" w:color="auto"/>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r w:rsidRPr="009B7663">
              <w:rPr>
                <w:rFonts w:eastAsia="Times New Roman"/>
                <w:color w:val="000000"/>
                <w:szCs w:val="24"/>
                <w:lang w:eastAsia="ru-RU"/>
              </w:rPr>
              <w:t>Полезный отпуск тепловой энергии населению, Гкал/год</w:t>
            </w:r>
          </w:p>
        </w:tc>
        <w:tc>
          <w:tcPr>
            <w:tcW w:w="1835" w:type="dxa"/>
            <w:gridSpan w:val="2"/>
            <w:tcBorders>
              <w:top w:val="single" w:sz="4" w:space="0" w:color="auto"/>
              <w:left w:val="nil"/>
              <w:bottom w:val="single" w:sz="4" w:space="0" w:color="auto"/>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r w:rsidRPr="009B7663">
              <w:rPr>
                <w:rFonts w:eastAsia="Times New Roman"/>
                <w:color w:val="000000"/>
                <w:szCs w:val="24"/>
                <w:lang w:eastAsia="ru-RU"/>
              </w:rPr>
              <w:t>Тариф, руб./Гкал</w:t>
            </w:r>
            <w:r>
              <w:rPr>
                <w:rFonts w:eastAsia="Times New Roman"/>
                <w:color w:val="000000"/>
                <w:szCs w:val="24"/>
                <w:lang w:eastAsia="ru-RU"/>
              </w:rPr>
              <w:t xml:space="preserve"> с НДС</w:t>
            </w:r>
          </w:p>
        </w:tc>
        <w:tc>
          <w:tcPr>
            <w:tcW w:w="1705" w:type="dxa"/>
            <w:gridSpan w:val="2"/>
            <w:tcBorders>
              <w:top w:val="single" w:sz="4" w:space="0" w:color="auto"/>
              <w:left w:val="nil"/>
              <w:bottom w:val="single" w:sz="4" w:space="0" w:color="auto"/>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proofErr w:type="spellStart"/>
            <w:r w:rsidRPr="009B7663">
              <w:rPr>
                <w:rFonts w:eastAsia="Times New Roman"/>
                <w:color w:val="000000"/>
                <w:szCs w:val="24"/>
                <w:lang w:eastAsia="ru-RU"/>
              </w:rPr>
              <w:t>Муниципаль</w:t>
            </w:r>
            <w:r>
              <w:rPr>
                <w:rFonts w:eastAsia="Times New Roman"/>
                <w:color w:val="000000"/>
                <w:szCs w:val="24"/>
                <w:lang w:eastAsia="ru-RU"/>
              </w:rPr>
              <w:t>-</w:t>
            </w:r>
            <w:r w:rsidRPr="009B7663">
              <w:rPr>
                <w:rFonts w:eastAsia="Times New Roman"/>
                <w:color w:val="000000"/>
                <w:szCs w:val="24"/>
                <w:lang w:eastAsia="ru-RU"/>
              </w:rPr>
              <w:t>ный</w:t>
            </w:r>
            <w:proofErr w:type="spellEnd"/>
            <w:r w:rsidRPr="009B7663">
              <w:rPr>
                <w:rFonts w:eastAsia="Times New Roman"/>
                <w:color w:val="000000"/>
                <w:szCs w:val="24"/>
                <w:lang w:eastAsia="ru-RU"/>
              </w:rPr>
              <w:t xml:space="preserve"> стандарт, руб./Гкал</w:t>
            </w:r>
          </w:p>
        </w:tc>
        <w:tc>
          <w:tcPr>
            <w:tcW w:w="1064" w:type="dxa"/>
            <w:vMerge w:val="restart"/>
            <w:tcBorders>
              <w:top w:val="single" w:sz="4" w:space="0" w:color="auto"/>
              <w:left w:val="nil"/>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r w:rsidRPr="009B7663">
              <w:rPr>
                <w:rFonts w:eastAsia="Times New Roman"/>
                <w:color w:val="000000"/>
                <w:szCs w:val="24"/>
                <w:lang w:eastAsia="ru-RU"/>
              </w:rPr>
              <w:t>Прогноз объема МСП, тыс. руб.</w:t>
            </w:r>
          </w:p>
          <w:p w:rsidR="00D3360B" w:rsidRPr="009B7663" w:rsidRDefault="00D3360B" w:rsidP="00D3360B">
            <w:pPr>
              <w:suppressAutoHyphens w:val="0"/>
              <w:jc w:val="center"/>
              <w:rPr>
                <w:rFonts w:eastAsia="Times New Roman"/>
                <w:color w:val="000000"/>
                <w:szCs w:val="24"/>
                <w:lang w:eastAsia="ru-RU"/>
              </w:rPr>
            </w:pPr>
            <w:r w:rsidRPr="009B7663">
              <w:rPr>
                <w:rFonts w:eastAsia="Times New Roman"/>
                <w:color w:val="000000"/>
                <w:szCs w:val="24"/>
                <w:lang w:eastAsia="ru-RU"/>
              </w:rPr>
              <w:t> </w:t>
            </w:r>
          </w:p>
          <w:p w:rsidR="00D3360B" w:rsidRPr="009B7663" w:rsidRDefault="00D3360B" w:rsidP="00D3360B">
            <w:pPr>
              <w:jc w:val="center"/>
              <w:rPr>
                <w:rFonts w:eastAsia="Times New Roman"/>
                <w:color w:val="000000"/>
                <w:szCs w:val="24"/>
                <w:lang w:eastAsia="ru-RU"/>
              </w:rPr>
            </w:pPr>
            <w:r w:rsidRPr="009B7663">
              <w:rPr>
                <w:rFonts w:eastAsia="Times New Roman"/>
                <w:color w:val="000000"/>
                <w:szCs w:val="24"/>
                <w:lang w:eastAsia="ru-RU"/>
              </w:rPr>
              <w:t> </w:t>
            </w:r>
          </w:p>
        </w:tc>
      </w:tr>
      <w:tr w:rsidR="00D3360B" w:rsidRPr="008026B2" w:rsidTr="00D3360B">
        <w:trPr>
          <w:trHeight w:val="315"/>
        </w:trPr>
        <w:tc>
          <w:tcPr>
            <w:tcW w:w="2127" w:type="dxa"/>
            <w:vMerge/>
            <w:tcBorders>
              <w:left w:val="single" w:sz="4" w:space="0" w:color="auto"/>
              <w:bottom w:val="single" w:sz="4" w:space="0" w:color="auto"/>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p>
        </w:tc>
        <w:tc>
          <w:tcPr>
            <w:tcW w:w="1763" w:type="dxa"/>
            <w:gridSpan w:val="2"/>
            <w:tcBorders>
              <w:top w:val="single" w:sz="4" w:space="0" w:color="auto"/>
              <w:left w:val="nil"/>
              <w:bottom w:val="single" w:sz="4" w:space="0" w:color="auto"/>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r w:rsidRPr="009B7663">
              <w:rPr>
                <w:rFonts w:eastAsia="Times New Roman"/>
                <w:color w:val="000000"/>
                <w:szCs w:val="24"/>
                <w:lang w:eastAsia="ru-RU"/>
              </w:rPr>
              <w:t>1 полугодие</w:t>
            </w:r>
          </w:p>
        </w:tc>
        <w:tc>
          <w:tcPr>
            <w:tcW w:w="1788" w:type="dxa"/>
            <w:gridSpan w:val="2"/>
            <w:tcBorders>
              <w:top w:val="single" w:sz="4" w:space="0" w:color="auto"/>
              <w:left w:val="nil"/>
              <w:bottom w:val="single" w:sz="4" w:space="0" w:color="auto"/>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r w:rsidRPr="009B7663">
              <w:rPr>
                <w:rFonts w:eastAsia="Times New Roman"/>
                <w:color w:val="000000"/>
                <w:szCs w:val="24"/>
                <w:lang w:eastAsia="ru-RU"/>
              </w:rPr>
              <w:t>2 полугодие</w:t>
            </w:r>
          </w:p>
        </w:tc>
        <w:tc>
          <w:tcPr>
            <w:tcW w:w="843" w:type="dxa"/>
            <w:vMerge w:val="restart"/>
            <w:tcBorders>
              <w:top w:val="nil"/>
              <w:left w:val="single" w:sz="4" w:space="0" w:color="auto"/>
              <w:bottom w:val="single" w:sz="4" w:space="0" w:color="auto"/>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r w:rsidRPr="009B7663">
              <w:rPr>
                <w:rFonts w:eastAsia="Times New Roman"/>
                <w:color w:val="000000"/>
                <w:szCs w:val="24"/>
                <w:lang w:eastAsia="ru-RU"/>
              </w:rPr>
              <w:t>1 полу-</w:t>
            </w:r>
            <w:proofErr w:type="spellStart"/>
            <w:r w:rsidRPr="009B7663">
              <w:rPr>
                <w:rFonts w:eastAsia="Times New Roman"/>
                <w:color w:val="000000"/>
                <w:szCs w:val="24"/>
                <w:lang w:eastAsia="ru-RU"/>
              </w:rPr>
              <w:t>годие</w:t>
            </w:r>
            <w:proofErr w:type="spellEnd"/>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r w:rsidRPr="009B7663">
              <w:rPr>
                <w:rFonts w:eastAsia="Times New Roman"/>
                <w:color w:val="000000"/>
                <w:szCs w:val="24"/>
                <w:lang w:eastAsia="ru-RU"/>
              </w:rPr>
              <w:t>2 полу-</w:t>
            </w:r>
            <w:proofErr w:type="spellStart"/>
            <w:r w:rsidRPr="009B7663">
              <w:rPr>
                <w:rFonts w:eastAsia="Times New Roman"/>
                <w:color w:val="000000"/>
                <w:szCs w:val="24"/>
                <w:lang w:eastAsia="ru-RU"/>
              </w:rPr>
              <w:t>годие</w:t>
            </w:r>
            <w:proofErr w:type="spellEnd"/>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r w:rsidRPr="009B7663">
              <w:rPr>
                <w:rFonts w:eastAsia="Times New Roman"/>
                <w:color w:val="000000"/>
                <w:szCs w:val="24"/>
                <w:lang w:eastAsia="ru-RU"/>
              </w:rPr>
              <w:t>1 полу-</w:t>
            </w:r>
            <w:proofErr w:type="spellStart"/>
            <w:r w:rsidRPr="009B7663">
              <w:rPr>
                <w:rFonts w:eastAsia="Times New Roman"/>
                <w:color w:val="000000"/>
                <w:szCs w:val="24"/>
                <w:lang w:eastAsia="ru-RU"/>
              </w:rPr>
              <w:t>годие</w:t>
            </w:r>
            <w:proofErr w:type="spellEnd"/>
          </w:p>
        </w:tc>
        <w:tc>
          <w:tcPr>
            <w:tcW w:w="855" w:type="dxa"/>
            <w:vMerge w:val="restart"/>
            <w:tcBorders>
              <w:top w:val="nil"/>
              <w:left w:val="single" w:sz="4" w:space="0" w:color="auto"/>
              <w:bottom w:val="single" w:sz="4" w:space="0" w:color="auto"/>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r w:rsidRPr="009B7663">
              <w:rPr>
                <w:rFonts w:eastAsia="Times New Roman"/>
                <w:color w:val="000000"/>
                <w:szCs w:val="24"/>
                <w:lang w:eastAsia="ru-RU"/>
              </w:rPr>
              <w:t>2 полу-</w:t>
            </w:r>
            <w:proofErr w:type="spellStart"/>
            <w:r w:rsidRPr="009B7663">
              <w:rPr>
                <w:rFonts w:eastAsia="Times New Roman"/>
                <w:color w:val="000000"/>
                <w:szCs w:val="24"/>
                <w:lang w:eastAsia="ru-RU"/>
              </w:rPr>
              <w:t>годие</w:t>
            </w:r>
            <w:proofErr w:type="spellEnd"/>
          </w:p>
        </w:tc>
        <w:tc>
          <w:tcPr>
            <w:tcW w:w="1064" w:type="dxa"/>
            <w:vMerge/>
            <w:tcBorders>
              <w:left w:val="nil"/>
              <w:right w:val="single" w:sz="4" w:space="0" w:color="auto"/>
            </w:tcBorders>
            <w:shd w:val="clear" w:color="auto" w:fill="auto"/>
            <w:vAlign w:val="center"/>
            <w:hideMark/>
          </w:tcPr>
          <w:p w:rsidR="00D3360B" w:rsidRPr="009B7663" w:rsidRDefault="00D3360B" w:rsidP="00D3360B">
            <w:pPr>
              <w:jc w:val="center"/>
              <w:rPr>
                <w:rFonts w:eastAsia="Times New Roman"/>
                <w:color w:val="000000"/>
                <w:szCs w:val="24"/>
                <w:lang w:eastAsia="ru-RU"/>
              </w:rPr>
            </w:pPr>
          </w:p>
        </w:tc>
      </w:tr>
      <w:tr w:rsidR="00D3360B" w:rsidRPr="008026B2" w:rsidTr="00D3360B">
        <w:trPr>
          <w:trHeight w:val="630"/>
        </w:trPr>
        <w:tc>
          <w:tcPr>
            <w:tcW w:w="2127" w:type="dxa"/>
            <w:tcBorders>
              <w:top w:val="nil"/>
              <w:left w:val="single" w:sz="4" w:space="0" w:color="auto"/>
              <w:bottom w:val="single" w:sz="4" w:space="0" w:color="auto"/>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r w:rsidRPr="009B7663">
              <w:rPr>
                <w:rFonts w:eastAsia="Times New Roman"/>
                <w:color w:val="000000"/>
                <w:szCs w:val="24"/>
                <w:lang w:eastAsia="ru-RU"/>
              </w:rPr>
              <w:t> </w:t>
            </w:r>
          </w:p>
        </w:tc>
        <w:tc>
          <w:tcPr>
            <w:tcW w:w="916" w:type="dxa"/>
            <w:tcBorders>
              <w:top w:val="nil"/>
              <w:left w:val="nil"/>
              <w:bottom w:val="single" w:sz="4" w:space="0" w:color="auto"/>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r w:rsidRPr="009B7663">
              <w:rPr>
                <w:rFonts w:eastAsia="Times New Roman"/>
                <w:color w:val="000000"/>
                <w:szCs w:val="24"/>
                <w:lang w:eastAsia="ru-RU"/>
              </w:rPr>
              <w:t>по расчету</w:t>
            </w:r>
          </w:p>
        </w:tc>
        <w:tc>
          <w:tcPr>
            <w:tcW w:w="847" w:type="dxa"/>
            <w:tcBorders>
              <w:top w:val="nil"/>
              <w:left w:val="nil"/>
              <w:bottom w:val="single" w:sz="4" w:space="0" w:color="auto"/>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r w:rsidRPr="009B7663">
              <w:rPr>
                <w:rFonts w:eastAsia="Times New Roman"/>
                <w:color w:val="000000"/>
                <w:szCs w:val="24"/>
                <w:lang w:eastAsia="ru-RU"/>
              </w:rPr>
              <w:t xml:space="preserve">по </w:t>
            </w:r>
            <w:proofErr w:type="spellStart"/>
            <w:r w:rsidRPr="009B7663">
              <w:rPr>
                <w:rFonts w:eastAsia="Times New Roman"/>
                <w:color w:val="000000"/>
                <w:szCs w:val="24"/>
                <w:lang w:eastAsia="ru-RU"/>
              </w:rPr>
              <w:t>муниц</w:t>
            </w:r>
            <w:proofErr w:type="spellEnd"/>
            <w:r w:rsidRPr="009B7663">
              <w:rPr>
                <w:rFonts w:eastAsia="Times New Roman"/>
                <w:color w:val="000000"/>
                <w:szCs w:val="24"/>
                <w:lang w:eastAsia="ru-RU"/>
              </w:rPr>
              <w:t>. стан-</w:t>
            </w:r>
            <w:proofErr w:type="spellStart"/>
            <w:r w:rsidRPr="009B7663">
              <w:rPr>
                <w:rFonts w:eastAsia="Times New Roman"/>
                <w:color w:val="000000"/>
                <w:szCs w:val="24"/>
                <w:lang w:eastAsia="ru-RU"/>
              </w:rPr>
              <w:t>дарту</w:t>
            </w:r>
            <w:proofErr w:type="spellEnd"/>
          </w:p>
        </w:tc>
        <w:tc>
          <w:tcPr>
            <w:tcW w:w="930" w:type="dxa"/>
            <w:tcBorders>
              <w:top w:val="nil"/>
              <w:left w:val="nil"/>
              <w:bottom w:val="single" w:sz="4" w:space="0" w:color="auto"/>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r w:rsidRPr="009B7663">
              <w:rPr>
                <w:rFonts w:eastAsia="Times New Roman"/>
                <w:color w:val="000000"/>
                <w:szCs w:val="24"/>
                <w:lang w:eastAsia="ru-RU"/>
              </w:rPr>
              <w:t>по расчету</w:t>
            </w:r>
          </w:p>
        </w:tc>
        <w:tc>
          <w:tcPr>
            <w:tcW w:w="858" w:type="dxa"/>
            <w:tcBorders>
              <w:top w:val="nil"/>
              <w:left w:val="nil"/>
              <w:bottom w:val="single" w:sz="4" w:space="0" w:color="auto"/>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r w:rsidRPr="009B7663">
              <w:rPr>
                <w:rFonts w:eastAsia="Times New Roman"/>
                <w:color w:val="000000"/>
                <w:szCs w:val="24"/>
                <w:lang w:eastAsia="ru-RU"/>
              </w:rPr>
              <w:t xml:space="preserve">по </w:t>
            </w:r>
            <w:proofErr w:type="spellStart"/>
            <w:r w:rsidRPr="009B7663">
              <w:rPr>
                <w:rFonts w:eastAsia="Times New Roman"/>
                <w:color w:val="000000"/>
                <w:szCs w:val="24"/>
                <w:lang w:eastAsia="ru-RU"/>
              </w:rPr>
              <w:t>муниц</w:t>
            </w:r>
            <w:proofErr w:type="spellEnd"/>
            <w:r w:rsidRPr="009B7663">
              <w:rPr>
                <w:rFonts w:eastAsia="Times New Roman"/>
                <w:color w:val="000000"/>
                <w:szCs w:val="24"/>
                <w:lang w:eastAsia="ru-RU"/>
              </w:rPr>
              <w:t>. стан-</w:t>
            </w:r>
            <w:proofErr w:type="spellStart"/>
            <w:r w:rsidRPr="009B7663">
              <w:rPr>
                <w:rFonts w:eastAsia="Times New Roman"/>
                <w:color w:val="000000"/>
                <w:szCs w:val="24"/>
                <w:lang w:eastAsia="ru-RU"/>
              </w:rPr>
              <w:t>дарту</w:t>
            </w:r>
            <w:proofErr w:type="spellEnd"/>
          </w:p>
        </w:tc>
        <w:tc>
          <w:tcPr>
            <w:tcW w:w="843" w:type="dxa"/>
            <w:vMerge/>
            <w:tcBorders>
              <w:top w:val="nil"/>
              <w:left w:val="single" w:sz="4" w:space="0" w:color="auto"/>
              <w:bottom w:val="single" w:sz="4" w:space="0" w:color="auto"/>
              <w:right w:val="single" w:sz="4" w:space="0" w:color="auto"/>
            </w:tcBorders>
            <w:vAlign w:val="center"/>
            <w:hideMark/>
          </w:tcPr>
          <w:p w:rsidR="00D3360B" w:rsidRPr="009B7663" w:rsidRDefault="00D3360B" w:rsidP="00D3360B">
            <w:pPr>
              <w:suppressAutoHyphens w:val="0"/>
              <w:rPr>
                <w:rFonts w:eastAsia="Times New Roman"/>
                <w:color w:val="000000"/>
                <w:szCs w:val="24"/>
                <w:lang w:eastAsia="ru-RU"/>
              </w:rPr>
            </w:pPr>
          </w:p>
        </w:tc>
        <w:tc>
          <w:tcPr>
            <w:tcW w:w="992" w:type="dxa"/>
            <w:vMerge/>
            <w:tcBorders>
              <w:top w:val="nil"/>
              <w:left w:val="single" w:sz="4" w:space="0" w:color="auto"/>
              <w:bottom w:val="single" w:sz="4" w:space="0" w:color="auto"/>
              <w:right w:val="single" w:sz="4" w:space="0" w:color="auto"/>
            </w:tcBorders>
            <w:vAlign w:val="center"/>
            <w:hideMark/>
          </w:tcPr>
          <w:p w:rsidR="00D3360B" w:rsidRPr="009B7663" w:rsidRDefault="00D3360B" w:rsidP="00D3360B">
            <w:pPr>
              <w:suppressAutoHyphens w:val="0"/>
              <w:rPr>
                <w:rFonts w:eastAsia="Times New Roman"/>
                <w:color w:val="000000"/>
                <w:szCs w:val="24"/>
                <w:lang w:eastAsia="ru-RU"/>
              </w:rPr>
            </w:pPr>
          </w:p>
        </w:tc>
        <w:tc>
          <w:tcPr>
            <w:tcW w:w="850" w:type="dxa"/>
            <w:vMerge/>
            <w:tcBorders>
              <w:top w:val="nil"/>
              <w:left w:val="single" w:sz="4" w:space="0" w:color="auto"/>
              <w:bottom w:val="single" w:sz="4" w:space="0" w:color="auto"/>
              <w:right w:val="single" w:sz="4" w:space="0" w:color="auto"/>
            </w:tcBorders>
            <w:vAlign w:val="center"/>
            <w:hideMark/>
          </w:tcPr>
          <w:p w:rsidR="00D3360B" w:rsidRPr="009B7663" w:rsidRDefault="00D3360B" w:rsidP="00D3360B">
            <w:pPr>
              <w:suppressAutoHyphens w:val="0"/>
              <w:rPr>
                <w:rFonts w:eastAsia="Times New Roman"/>
                <w:color w:val="000000"/>
                <w:szCs w:val="24"/>
                <w:lang w:eastAsia="ru-RU"/>
              </w:rPr>
            </w:pPr>
          </w:p>
        </w:tc>
        <w:tc>
          <w:tcPr>
            <w:tcW w:w="855" w:type="dxa"/>
            <w:vMerge/>
            <w:tcBorders>
              <w:top w:val="nil"/>
              <w:left w:val="single" w:sz="4" w:space="0" w:color="auto"/>
              <w:bottom w:val="single" w:sz="4" w:space="0" w:color="auto"/>
              <w:right w:val="single" w:sz="4" w:space="0" w:color="auto"/>
            </w:tcBorders>
            <w:vAlign w:val="center"/>
            <w:hideMark/>
          </w:tcPr>
          <w:p w:rsidR="00D3360B" w:rsidRPr="009B7663" w:rsidRDefault="00D3360B" w:rsidP="00D3360B">
            <w:pPr>
              <w:suppressAutoHyphens w:val="0"/>
              <w:rPr>
                <w:rFonts w:eastAsia="Times New Roman"/>
                <w:color w:val="000000"/>
                <w:szCs w:val="24"/>
                <w:lang w:eastAsia="ru-RU"/>
              </w:rPr>
            </w:pPr>
          </w:p>
        </w:tc>
        <w:tc>
          <w:tcPr>
            <w:tcW w:w="1064" w:type="dxa"/>
            <w:vMerge/>
            <w:tcBorders>
              <w:left w:val="nil"/>
              <w:bottom w:val="single" w:sz="4" w:space="0" w:color="auto"/>
              <w:right w:val="single" w:sz="4" w:space="0" w:color="auto"/>
            </w:tcBorders>
            <w:shd w:val="clear" w:color="auto" w:fill="auto"/>
            <w:vAlign w:val="center"/>
            <w:hideMark/>
          </w:tcPr>
          <w:p w:rsidR="00D3360B" w:rsidRPr="009B7663" w:rsidRDefault="00D3360B" w:rsidP="00D3360B">
            <w:pPr>
              <w:suppressAutoHyphens w:val="0"/>
              <w:jc w:val="center"/>
              <w:rPr>
                <w:rFonts w:eastAsia="Times New Roman"/>
                <w:color w:val="000000"/>
                <w:szCs w:val="24"/>
                <w:lang w:eastAsia="ru-RU"/>
              </w:rPr>
            </w:pPr>
          </w:p>
        </w:tc>
      </w:tr>
      <w:tr w:rsidR="00D3360B" w:rsidRPr="008026B2" w:rsidTr="00D3360B">
        <w:trPr>
          <w:trHeight w:val="534"/>
        </w:trPr>
        <w:tc>
          <w:tcPr>
            <w:tcW w:w="2127" w:type="dxa"/>
            <w:tcBorders>
              <w:top w:val="nil"/>
              <w:left w:val="single" w:sz="4" w:space="0" w:color="auto"/>
              <w:bottom w:val="single" w:sz="4" w:space="0" w:color="auto"/>
              <w:right w:val="single" w:sz="4" w:space="0" w:color="auto"/>
            </w:tcBorders>
            <w:shd w:val="clear" w:color="auto" w:fill="auto"/>
            <w:vAlign w:val="center"/>
          </w:tcPr>
          <w:p w:rsidR="00D3360B" w:rsidRDefault="00D3360B" w:rsidP="00D3360B">
            <w:pPr>
              <w:suppressAutoHyphens w:val="0"/>
              <w:jc w:val="center"/>
              <w:rPr>
                <w:rFonts w:eastAsia="Times New Roman"/>
                <w:color w:val="000000"/>
                <w:szCs w:val="24"/>
                <w:lang w:eastAsia="ru-RU"/>
              </w:rPr>
            </w:pPr>
            <w:r>
              <w:rPr>
                <w:color w:val="000000"/>
              </w:rPr>
              <w:t>МУП «Шарьинская ТЭЦ»</w:t>
            </w:r>
          </w:p>
        </w:tc>
        <w:tc>
          <w:tcPr>
            <w:tcW w:w="916" w:type="dxa"/>
            <w:tcBorders>
              <w:top w:val="nil"/>
              <w:left w:val="nil"/>
              <w:bottom w:val="single" w:sz="4" w:space="0" w:color="auto"/>
              <w:right w:val="single" w:sz="4" w:space="0" w:color="auto"/>
            </w:tcBorders>
            <w:shd w:val="clear" w:color="auto" w:fill="auto"/>
            <w:vAlign w:val="center"/>
          </w:tcPr>
          <w:p w:rsidR="00D3360B" w:rsidRDefault="00D3360B" w:rsidP="00D3360B">
            <w:pPr>
              <w:suppressAutoHyphens w:val="0"/>
              <w:jc w:val="center"/>
              <w:rPr>
                <w:rFonts w:eastAsia="Times New Roman"/>
                <w:color w:val="000000"/>
                <w:szCs w:val="24"/>
                <w:lang w:eastAsia="ru-RU"/>
              </w:rPr>
            </w:pPr>
            <w:r>
              <w:rPr>
                <w:color w:val="000000"/>
              </w:rPr>
              <w:t>68002</w:t>
            </w:r>
          </w:p>
        </w:tc>
        <w:tc>
          <w:tcPr>
            <w:tcW w:w="847" w:type="dxa"/>
            <w:tcBorders>
              <w:top w:val="nil"/>
              <w:left w:val="nil"/>
              <w:bottom w:val="single" w:sz="4" w:space="0" w:color="auto"/>
              <w:right w:val="single" w:sz="4" w:space="0" w:color="auto"/>
            </w:tcBorders>
            <w:shd w:val="clear" w:color="auto" w:fill="auto"/>
            <w:vAlign w:val="center"/>
          </w:tcPr>
          <w:p w:rsidR="00D3360B" w:rsidRDefault="00D3360B" w:rsidP="00D3360B">
            <w:pPr>
              <w:jc w:val="center"/>
              <w:rPr>
                <w:color w:val="000000"/>
              </w:rPr>
            </w:pPr>
            <w:r>
              <w:rPr>
                <w:color w:val="000000"/>
              </w:rPr>
              <w:t>58932</w:t>
            </w:r>
          </w:p>
        </w:tc>
        <w:tc>
          <w:tcPr>
            <w:tcW w:w="930" w:type="dxa"/>
            <w:tcBorders>
              <w:top w:val="nil"/>
              <w:left w:val="nil"/>
              <w:bottom w:val="single" w:sz="4" w:space="0" w:color="auto"/>
              <w:right w:val="single" w:sz="4" w:space="0" w:color="auto"/>
            </w:tcBorders>
            <w:shd w:val="clear" w:color="auto" w:fill="auto"/>
            <w:vAlign w:val="center"/>
          </w:tcPr>
          <w:p w:rsidR="00D3360B" w:rsidRDefault="00D3360B" w:rsidP="00D3360B">
            <w:pPr>
              <w:jc w:val="center"/>
              <w:rPr>
                <w:color w:val="000000"/>
              </w:rPr>
            </w:pPr>
            <w:r>
              <w:rPr>
                <w:color w:val="000000"/>
              </w:rPr>
              <w:t>48677</w:t>
            </w:r>
          </w:p>
        </w:tc>
        <w:tc>
          <w:tcPr>
            <w:tcW w:w="858" w:type="dxa"/>
            <w:tcBorders>
              <w:top w:val="nil"/>
              <w:left w:val="nil"/>
              <w:bottom w:val="single" w:sz="4" w:space="0" w:color="auto"/>
              <w:right w:val="single" w:sz="4" w:space="0" w:color="auto"/>
            </w:tcBorders>
            <w:shd w:val="clear" w:color="auto" w:fill="auto"/>
            <w:vAlign w:val="center"/>
          </w:tcPr>
          <w:p w:rsidR="00D3360B" w:rsidRDefault="00D3360B" w:rsidP="00D3360B">
            <w:pPr>
              <w:jc w:val="center"/>
              <w:rPr>
                <w:color w:val="000000"/>
              </w:rPr>
            </w:pPr>
            <w:r>
              <w:rPr>
                <w:color w:val="000000"/>
              </w:rPr>
              <w:t>42184</w:t>
            </w:r>
          </w:p>
        </w:tc>
        <w:tc>
          <w:tcPr>
            <w:tcW w:w="843" w:type="dxa"/>
            <w:tcBorders>
              <w:top w:val="nil"/>
              <w:left w:val="nil"/>
              <w:bottom w:val="single" w:sz="4" w:space="0" w:color="auto"/>
              <w:right w:val="single" w:sz="4" w:space="0" w:color="auto"/>
            </w:tcBorders>
            <w:shd w:val="clear" w:color="auto" w:fill="auto"/>
            <w:vAlign w:val="center"/>
          </w:tcPr>
          <w:p w:rsidR="00D3360B" w:rsidRDefault="00D3360B" w:rsidP="00D3360B">
            <w:pPr>
              <w:jc w:val="center"/>
              <w:rPr>
                <w:color w:val="000000"/>
              </w:rPr>
            </w:pPr>
            <w:r>
              <w:rPr>
                <w:color w:val="000000"/>
              </w:rPr>
              <w:t>3961,75</w:t>
            </w:r>
          </w:p>
        </w:tc>
        <w:tc>
          <w:tcPr>
            <w:tcW w:w="992" w:type="dxa"/>
            <w:tcBorders>
              <w:top w:val="nil"/>
              <w:left w:val="nil"/>
              <w:bottom w:val="single" w:sz="4" w:space="0" w:color="auto"/>
              <w:right w:val="single" w:sz="4" w:space="0" w:color="auto"/>
            </w:tcBorders>
            <w:shd w:val="clear" w:color="auto" w:fill="auto"/>
            <w:vAlign w:val="center"/>
          </w:tcPr>
          <w:p w:rsidR="00D3360B" w:rsidRDefault="00D3360B" w:rsidP="00D3360B">
            <w:pPr>
              <w:jc w:val="center"/>
              <w:rPr>
                <w:color w:val="000000"/>
              </w:rPr>
            </w:pPr>
            <w:r>
              <w:rPr>
                <w:color w:val="000000"/>
              </w:rPr>
              <w:t>4159,36</w:t>
            </w:r>
          </w:p>
        </w:tc>
        <w:tc>
          <w:tcPr>
            <w:tcW w:w="850" w:type="dxa"/>
            <w:tcBorders>
              <w:top w:val="nil"/>
              <w:left w:val="nil"/>
              <w:bottom w:val="single" w:sz="4" w:space="0" w:color="auto"/>
              <w:right w:val="single" w:sz="4" w:space="0" w:color="auto"/>
            </w:tcBorders>
            <w:shd w:val="clear" w:color="auto" w:fill="auto"/>
            <w:vAlign w:val="center"/>
          </w:tcPr>
          <w:p w:rsidR="00D3360B" w:rsidRDefault="00D3360B" w:rsidP="00D3360B">
            <w:pPr>
              <w:jc w:val="center"/>
              <w:rPr>
                <w:color w:val="000000"/>
              </w:rPr>
            </w:pPr>
            <w:r>
              <w:rPr>
                <w:color w:val="000000"/>
              </w:rPr>
              <w:t>2741</w:t>
            </w:r>
          </w:p>
        </w:tc>
        <w:tc>
          <w:tcPr>
            <w:tcW w:w="855" w:type="dxa"/>
            <w:tcBorders>
              <w:top w:val="nil"/>
              <w:left w:val="nil"/>
              <w:bottom w:val="single" w:sz="4" w:space="0" w:color="auto"/>
              <w:right w:val="single" w:sz="4" w:space="0" w:color="auto"/>
            </w:tcBorders>
            <w:shd w:val="clear" w:color="auto" w:fill="auto"/>
            <w:vAlign w:val="center"/>
          </w:tcPr>
          <w:p w:rsidR="00D3360B" w:rsidRDefault="00D3360B" w:rsidP="00D3360B">
            <w:pPr>
              <w:jc w:val="center"/>
              <w:rPr>
                <w:color w:val="000000"/>
              </w:rPr>
            </w:pPr>
            <w:r>
              <w:rPr>
                <w:color w:val="000000"/>
              </w:rPr>
              <w:t>2741</w:t>
            </w:r>
          </w:p>
        </w:tc>
        <w:tc>
          <w:tcPr>
            <w:tcW w:w="1064" w:type="dxa"/>
            <w:tcBorders>
              <w:top w:val="nil"/>
              <w:left w:val="nil"/>
              <w:bottom w:val="single" w:sz="4" w:space="0" w:color="auto"/>
              <w:right w:val="single" w:sz="4" w:space="0" w:color="auto"/>
            </w:tcBorders>
            <w:shd w:val="clear" w:color="auto" w:fill="auto"/>
            <w:vAlign w:val="center"/>
          </w:tcPr>
          <w:p w:rsidR="00D3360B" w:rsidRDefault="00D3360B" w:rsidP="00D3360B">
            <w:pPr>
              <w:jc w:val="center"/>
              <w:rPr>
                <w:color w:val="000000"/>
              </w:rPr>
            </w:pPr>
            <w:r>
              <w:rPr>
                <w:color w:val="000000"/>
              </w:rPr>
              <w:t>136300,1</w:t>
            </w:r>
          </w:p>
        </w:tc>
      </w:tr>
      <w:tr w:rsidR="00D3360B" w:rsidRPr="008026B2" w:rsidTr="00D3360B">
        <w:trPr>
          <w:trHeight w:val="534"/>
        </w:trPr>
        <w:tc>
          <w:tcPr>
            <w:tcW w:w="2127" w:type="dxa"/>
            <w:tcBorders>
              <w:top w:val="nil"/>
              <w:left w:val="single" w:sz="4" w:space="0" w:color="auto"/>
              <w:bottom w:val="single" w:sz="4" w:space="0" w:color="auto"/>
              <w:right w:val="single" w:sz="4" w:space="0" w:color="auto"/>
            </w:tcBorders>
            <w:shd w:val="clear" w:color="auto" w:fill="auto"/>
            <w:vAlign w:val="center"/>
            <w:hideMark/>
          </w:tcPr>
          <w:p w:rsidR="00D3360B" w:rsidRDefault="00D3360B" w:rsidP="00D3360B">
            <w:pPr>
              <w:jc w:val="center"/>
              <w:rPr>
                <w:color w:val="000000"/>
              </w:rPr>
            </w:pPr>
            <w:r>
              <w:rPr>
                <w:color w:val="000000"/>
              </w:rPr>
              <w:t>ОАО "РЖД", мазутная отельная</w:t>
            </w:r>
          </w:p>
        </w:tc>
        <w:tc>
          <w:tcPr>
            <w:tcW w:w="916" w:type="dxa"/>
            <w:tcBorders>
              <w:top w:val="nil"/>
              <w:left w:val="nil"/>
              <w:bottom w:val="single" w:sz="4" w:space="0" w:color="auto"/>
              <w:right w:val="single" w:sz="4" w:space="0" w:color="auto"/>
            </w:tcBorders>
            <w:shd w:val="clear" w:color="auto" w:fill="auto"/>
            <w:vAlign w:val="center"/>
            <w:hideMark/>
          </w:tcPr>
          <w:p w:rsidR="00D3360B" w:rsidRDefault="00D3360B" w:rsidP="00D3360B">
            <w:pPr>
              <w:jc w:val="center"/>
              <w:rPr>
                <w:color w:val="000000"/>
              </w:rPr>
            </w:pPr>
            <w:r>
              <w:rPr>
                <w:color w:val="000000"/>
              </w:rPr>
              <w:t>2065</w:t>
            </w:r>
          </w:p>
        </w:tc>
        <w:tc>
          <w:tcPr>
            <w:tcW w:w="847" w:type="dxa"/>
            <w:tcBorders>
              <w:top w:val="nil"/>
              <w:left w:val="nil"/>
              <w:bottom w:val="single" w:sz="4" w:space="0" w:color="auto"/>
              <w:right w:val="single" w:sz="4" w:space="0" w:color="auto"/>
            </w:tcBorders>
            <w:shd w:val="clear" w:color="auto" w:fill="auto"/>
            <w:vAlign w:val="center"/>
            <w:hideMark/>
          </w:tcPr>
          <w:p w:rsidR="00D3360B" w:rsidRDefault="00D3360B" w:rsidP="00D3360B">
            <w:pPr>
              <w:jc w:val="center"/>
              <w:rPr>
                <w:color w:val="000000"/>
              </w:rPr>
            </w:pPr>
            <w:r>
              <w:rPr>
                <w:color w:val="000000"/>
              </w:rPr>
              <w:t>1906</w:t>
            </w:r>
          </w:p>
        </w:tc>
        <w:tc>
          <w:tcPr>
            <w:tcW w:w="930" w:type="dxa"/>
            <w:tcBorders>
              <w:top w:val="nil"/>
              <w:left w:val="nil"/>
              <w:bottom w:val="single" w:sz="4" w:space="0" w:color="auto"/>
              <w:right w:val="single" w:sz="4" w:space="0" w:color="auto"/>
            </w:tcBorders>
            <w:shd w:val="clear" w:color="auto" w:fill="auto"/>
            <w:vAlign w:val="center"/>
            <w:hideMark/>
          </w:tcPr>
          <w:p w:rsidR="00D3360B" w:rsidRDefault="00D3360B" w:rsidP="00D3360B">
            <w:pPr>
              <w:jc w:val="center"/>
              <w:rPr>
                <w:color w:val="000000"/>
              </w:rPr>
            </w:pPr>
            <w:r>
              <w:rPr>
                <w:color w:val="000000"/>
              </w:rPr>
              <w:t>1475</w:t>
            </w:r>
          </w:p>
        </w:tc>
        <w:tc>
          <w:tcPr>
            <w:tcW w:w="858" w:type="dxa"/>
            <w:tcBorders>
              <w:top w:val="nil"/>
              <w:left w:val="nil"/>
              <w:bottom w:val="single" w:sz="4" w:space="0" w:color="auto"/>
              <w:right w:val="single" w:sz="4" w:space="0" w:color="auto"/>
            </w:tcBorders>
            <w:shd w:val="clear" w:color="auto" w:fill="auto"/>
            <w:vAlign w:val="center"/>
            <w:hideMark/>
          </w:tcPr>
          <w:p w:rsidR="00D3360B" w:rsidRDefault="00D3360B" w:rsidP="00D3360B">
            <w:pPr>
              <w:jc w:val="center"/>
              <w:rPr>
                <w:color w:val="000000"/>
              </w:rPr>
            </w:pPr>
            <w:r>
              <w:rPr>
                <w:color w:val="000000"/>
              </w:rPr>
              <w:t>1361</w:t>
            </w:r>
          </w:p>
        </w:tc>
        <w:tc>
          <w:tcPr>
            <w:tcW w:w="843" w:type="dxa"/>
            <w:tcBorders>
              <w:top w:val="nil"/>
              <w:left w:val="nil"/>
              <w:bottom w:val="single" w:sz="4" w:space="0" w:color="auto"/>
              <w:right w:val="single" w:sz="4" w:space="0" w:color="auto"/>
            </w:tcBorders>
            <w:shd w:val="clear" w:color="auto" w:fill="auto"/>
            <w:vAlign w:val="center"/>
            <w:hideMark/>
          </w:tcPr>
          <w:p w:rsidR="00D3360B" w:rsidRDefault="00D3360B" w:rsidP="00D3360B">
            <w:pPr>
              <w:jc w:val="center"/>
              <w:rPr>
                <w:color w:val="000000"/>
              </w:rPr>
            </w:pPr>
            <w:r>
              <w:rPr>
                <w:color w:val="000000"/>
              </w:rPr>
              <w:t>2974,67</w:t>
            </w:r>
          </w:p>
        </w:tc>
        <w:tc>
          <w:tcPr>
            <w:tcW w:w="992" w:type="dxa"/>
            <w:tcBorders>
              <w:top w:val="nil"/>
              <w:left w:val="nil"/>
              <w:bottom w:val="single" w:sz="4" w:space="0" w:color="auto"/>
              <w:right w:val="single" w:sz="4" w:space="0" w:color="auto"/>
            </w:tcBorders>
            <w:shd w:val="clear" w:color="auto" w:fill="auto"/>
            <w:vAlign w:val="center"/>
            <w:hideMark/>
          </w:tcPr>
          <w:p w:rsidR="00D3360B" w:rsidRDefault="00D3360B" w:rsidP="00D3360B">
            <w:pPr>
              <w:jc w:val="center"/>
              <w:rPr>
                <w:color w:val="000000"/>
              </w:rPr>
            </w:pPr>
            <w:r>
              <w:rPr>
                <w:color w:val="000000"/>
              </w:rPr>
              <w:t>3006,67</w:t>
            </w:r>
          </w:p>
        </w:tc>
        <w:tc>
          <w:tcPr>
            <w:tcW w:w="850" w:type="dxa"/>
            <w:tcBorders>
              <w:top w:val="nil"/>
              <w:left w:val="nil"/>
              <w:bottom w:val="single" w:sz="4" w:space="0" w:color="auto"/>
              <w:right w:val="single" w:sz="4" w:space="0" w:color="auto"/>
            </w:tcBorders>
            <w:shd w:val="clear" w:color="auto" w:fill="auto"/>
            <w:vAlign w:val="center"/>
            <w:hideMark/>
          </w:tcPr>
          <w:p w:rsidR="00D3360B" w:rsidRDefault="00D3360B" w:rsidP="00D3360B">
            <w:pPr>
              <w:jc w:val="center"/>
              <w:rPr>
                <w:color w:val="000000"/>
              </w:rPr>
            </w:pPr>
            <w:r>
              <w:rPr>
                <w:color w:val="000000"/>
              </w:rPr>
              <w:t>2741</w:t>
            </w:r>
          </w:p>
        </w:tc>
        <w:tc>
          <w:tcPr>
            <w:tcW w:w="855" w:type="dxa"/>
            <w:tcBorders>
              <w:top w:val="nil"/>
              <w:left w:val="nil"/>
              <w:bottom w:val="single" w:sz="4" w:space="0" w:color="auto"/>
              <w:right w:val="single" w:sz="4" w:space="0" w:color="auto"/>
            </w:tcBorders>
            <w:shd w:val="clear" w:color="auto" w:fill="auto"/>
            <w:vAlign w:val="center"/>
            <w:hideMark/>
          </w:tcPr>
          <w:p w:rsidR="00D3360B" w:rsidRDefault="00D3360B" w:rsidP="00D3360B">
            <w:pPr>
              <w:jc w:val="center"/>
              <w:rPr>
                <w:color w:val="000000"/>
              </w:rPr>
            </w:pPr>
            <w:r>
              <w:rPr>
                <w:color w:val="000000"/>
              </w:rPr>
              <w:t>2741</w:t>
            </w:r>
          </w:p>
        </w:tc>
        <w:tc>
          <w:tcPr>
            <w:tcW w:w="1064" w:type="dxa"/>
            <w:tcBorders>
              <w:top w:val="nil"/>
              <w:left w:val="nil"/>
              <w:bottom w:val="single" w:sz="4" w:space="0" w:color="auto"/>
              <w:right w:val="single" w:sz="4" w:space="0" w:color="auto"/>
            </w:tcBorders>
            <w:shd w:val="clear" w:color="auto" w:fill="auto"/>
            <w:vAlign w:val="center"/>
            <w:hideMark/>
          </w:tcPr>
          <w:p w:rsidR="00D3360B" w:rsidRDefault="00D3360B" w:rsidP="00D3360B">
            <w:pPr>
              <w:jc w:val="center"/>
              <w:rPr>
                <w:color w:val="000000"/>
              </w:rPr>
            </w:pPr>
            <w:r>
              <w:rPr>
                <w:color w:val="000000"/>
              </w:rPr>
              <w:t>1136,9</w:t>
            </w:r>
          </w:p>
        </w:tc>
      </w:tr>
      <w:tr w:rsidR="00D3360B" w:rsidRPr="008026B2" w:rsidTr="00D3360B">
        <w:trPr>
          <w:trHeight w:val="315"/>
        </w:trPr>
        <w:tc>
          <w:tcPr>
            <w:tcW w:w="2127" w:type="dxa"/>
            <w:tcBorders>
              <w:top w:val="nil"/>
              <w:left w:val="single" w:sz="4" w:space="0" w:color="auto"/>
              <w:bottom w:val="single" w:sz="4" w:space="0" w:color="auto"/>
              <w:right w:val="single" w:sz="4" w:space="0" w:color="auto"/>
            </w:tcBorders>
            <w:shd w:val="clear" w:color="auto" w:fill="auto"/>
            <w:vAlign w:val="center"/>
            <w:hideMark/>
          </w:tcPr>
          <w:p w:rsidR="00D3360B" w:rsidRDefault="00D3360B" w:rsidP="00D3360B">
            <w:pPr>
              <w:jc w:val="center"/>
              <w:rPr>
                <w:b/>
                <w:bCs/>
                <w:color w:val="000000"/>
              </w:rPr>
            </w:pPr>
            <w:r>
              <w:rPr>
                <w:b/>
                <w:bCs/>
                <w:color w:val="000000"/>
              </w:rPr>
              <w:t>Итого:</w:t>
            </w:r>
          </w:p>
        </w:tc>
        <w:tc>
          <w:tcPr>
            <w:tcW w:w="916" w:type="dxa"/>
            <w:tcBorders>
              <w:top w:val="nil"/>
              <w:left w:val="nil"/>
              <w:bottom w:val="single" w:sz="4" w:space="0" w:color="auto"/>
              <w:right w:val="single" w:sz="4" w:space="0" w:color="auto"/>
            </w:tcBorders>
            <w:shd w:val="clear" w:color="auto" w:fill="auto"/>
            <w:vAlign w:val="center"/>
          </w:tcPr>
          <w:p w:rsidR="00D3360B" w:rsidRDefault="00D3360B" w:rsidP="00D3360B">
            <w:pPr>
              <w:jc w:val="center"/>
              <w:rPr>
                <w:b/>
                <w:bCs/>
                <w:color w:val="000000"/>
              </w:rPr>
            </w:pPr>
            <w:r>
              <w:rPr>
                <w:b/>
                <w:bCs/>
                <w:color w:val="000000"/>
              </w:rPr>
              <w:t>70067</w:t>
            </w:r>
          </w:p>
        </w:tc>
        <w:tc>
          <w:tcPr>
            <w:tcW w:w="847" w:type="dxa"/>
            <w:tcBorders>
              <w:top w:val="nil"/>
              <w:left w:val="nil"/>
              <w:bottom w:val="single" w:sz="4" w:space="0" w:color="auto"/>
              <w:right w:val="single" w:sz="4" w:space="0" w:color="auto"/>
            </w:tcBorders>
            <w:shd w:val="clear" w:color="auto" w:fill="auto"/>
            <w:vAlign w:val="center"/>
          </w:tcPr>
          <w:p w:rsidR="00D3360B" w:rsidRDefault="00D3360B" w:rsidP="00D3360B">
            <w:pPr>
              <w:jc w:val="center"/>
              <w:rPr>
                <w:b/>
                <w:bCs/>
                <w:color w:val="000000"/>
              </w:rPr>
            </w:pPr>
            <w:r>
              <w:rPr>
                <w:b/>
                <w:bCs/>
                <w:color w:val="000000"/>
              </w:rPr>
              <w:t>60838</w:t>
            </w:r>
          </w:p>
        </w:tc>
        <w:tc>
          <w:tcPr>
            <w:tcW w:w="930" w:type="dxa"/>
            <w:tcBorders>
              <w:top w:val="nil"/>
              <w:left w:val="nil"/>
              <w:bottom w:val="single" w:sz="4" w:space="0" w:color="auto"/>
              <w:right w:val="single" w:sz="4" w:space="0" w:color="auto"/>
            </w:tcBorders>
            <w:shd w:val="clear" w:color="auto" w:fill="auto"/>
            <w:vAlign w:val="center"/>
          </w:tcPr>
          <w:p w:rsidR="00D3360B" w:rsidRDefault="00D3360B" w:rsidP="00D3360B">
            <w:pPr>
              <w:jc w:val="center"/>
              <w:rPr>
                <w:b/>
                <w:bCs/>
                <w:color w:val="000000"/>
              </w:rPr>
            </w:pPr>
            <w:r>
              <w:rPr>
                <w:b/>
                <w:bCs/>
                <w:color w:val="000000"/>
              </w:rPr>
              <w:t>50152</w:t>
            </w:r>
          </w:p>
        </w:tc>
        <w:tc>
          <w:tcPr>
            <w:tcW w:w="858" w:type="dxa"/>
            <w:tcBorders>
              <w:top w:val="nil"/>
              <w:left w:val="nil"/>
              <w:bottom w:val="single" w:sz="4" w:space="0" w:color="auto"/>
              <w:right w:val="single" w:sz="4" w:space="0" w:color="auto"/>
            </w:tcBorders>
            <w:shd w:val="clear" w:color="auto" w:fill="auto"/>
            <w:vAlign w:val="center"/>
          </w:tcPr>
          <w:p w:rsidR="00D3360B" w:rsidRDefault="00D3360B" w:rsidP="00D3360B">
            <w:pPr>
              <w:jc w:val="center"/>
              <w:rPr>
                <w:b/>
                <w:bCs/>
                <w:color w:val="000000"/>
              </w:rPr>
            </w:pPr>
            <w:r>
              <w:rPr>
                <w:b/>
                <w:bCs/>
                <w:color w:val="000000"/>
              </w:rPr>
              <w:t>43544</w:t>
            </w:r>
          </w:p>
        </w:tc>
        <w:tc>
          <w:tcPr>
            <w:tcW w:w="843" w:type="dxa"/>
            <w:tcBorders>
              <w:top w:val="nil"/>
              <w:left w:val="nil"/>
              <w:bottom w:val="single" w:sz="4" w:space="0" w:color="auto"/>
              <w:right w:val="single" w:sz="4" w:space="0" w:color="auto"/>
            </w:tcBorders>
            <w:shd w:val="clear" w:color="auto" w:fill="auto"/>
            <w:vAlign w:val="center"/>
            <w:hideMark/>
          </w:tcPr>
          <w:p w:rsidR="00D3360B" w:rsidRDefault="00D3360B" w:rsidP="00D3360B">
            <w:pPr>
              <w:jc w:val="center"/>
              <w:rPr>
                <w:color w:val="000000"/>
              </w:rPr>
            </w:pPr>
            <w:r>
              <w:rPr>
                <w:color w:val="000000"/>
              </w:rPr>
              <w:t> </w:t>
            </w:r>
          </w:p>
        </w:tc>
        <w:tc>
          <w:tcPr>
            <w:tcW w:w="992" w:type="dxa"/>
            <w:tcBorders>
              <w:top w:val="nil"/>
              <w:left w:val="nil"/>
              <w:bottom w:val="single" w:sz="4" w:space="0" w:color="auto"/>
              <w:right w:val="single" w:sz="4" w:space="0" w:color="auto"/>
            </w:tcBorders>
            <w:shd w:val="clear" w:color="auto" w:fill="auto"/>
            <w:vAlign w:val="center"/>
            <w:hideMark/>
          </w:tcPr>
          <w:p w:rsidR="00D3360B" w:rsidRDefault="00D3360B" w:rsidP="00D3360B">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hideMark/>
          </w:tcPr>
          <w:p w:rsidR="00D3360B" w:rsidRDefault="00D3360B" w:rsidP="00D3360B">
            <w:pPr>
              <w:jc w:val="center"/>
              <w:rPr>
                <w:color w:val="000000"/>
              </w:rPr>
            </w:pPr>
            <w:r>
              <w:rPr>
                <w:color w:val="000000"/>
              </w:rPr>
              <w:t> </w:t>
            </w:r>
          </w:p>
        </w:tc>
        <w:tc>
          <w:tcPr>
            <w:tcW w:w="855" w:type="dxa"/>
            <w:tcBorders>
              <w:top w:val="nil"/>
              <w:left w:val="nil"/>
              <w:bottom w:val="single" w:sz="4" w:space="0" w:color="auto"/>
              <w:right w:val="single" w:sz="4" w:space="0" w:color="auto"/>
            </w:tcBorders>
            <w:shd w:val="clear" w:color="auto" w:fill="auto"/>
            <w:vAlign w:val="center"/>
            <w:hideMark/>
          </w:tcPr>
          <w:p w:rsidR="00D3360B" w:rsidRDefault="00D3360B" w:rsidP="00D3360B">
            <w:pPr>
              <w:jc w:val="center"/>
              <w:rPr>
                <w:b/>
                <w:bCs/>
                <w:color w:val="000000"/>
              </w:rPr>
            </w:pPr>
            <w:r>
              <w:rPr>
                <w:b/>
                <w:bCs/>
                <w:color w:val="000000"/>
              </w:rPr>
              <w:t> </w:t>
            </w:r>
          </w:p>
        </w:tc>
        <w:tc>
          <w:tcPr>
            <w:tcW w:w="1064" w:type="dxa"/>
            <w:tcBorders>
              <w:top w:val="nil"/>
              <w:left w:val="nil"/>
              <w:bottom w:val="single" w:sz="4" w:space="0" w:color="auto"/>
              <w:right w:val="single" w:sz="4" w:space="0" w:color="auto"/>
            </w:tcBorders>
            <w:shd w:val="clear" w:color="auto" w:fill="auto"/>
            <w:vAlign w:val="center"/>
            <w:hideMark/>
          </w:tcPr>
          <w:p w:rsidR="00D3360B" w:rsidRDefault="00D3360B" w:rsidP="00D3360B">
            <w:pPr>
              <w:jc w:val="center"/>
              <w:rPr>
                <w:b/>
                <w:bCs/>
                <w:color w:val="000000"/>
              </w:rPr>
            </w:pPr>
            <w:r>
              <w:rPr>
                <w:b/>
                <w:bCs/>
                <w:color w:val="000000"/>
              </w:rPr>
              <w:t>137437</w:t>
            </w:r>
          </w:p>
        </w:tc>
      </w:tr>
    </w:tbl>
    <w:p w:rsidR="00D3360B" w:rsidRPr="001D5276" w:rsidRDefault="00D3360B" w:rsidP="00D3360B">
      <w:pPr>
        <w:spacing w:before="120"/>
        <w:ind w:firstLine="567"/>
        <w:jc w:val="both"/>
        <w:rPr>
          <w:color w:val="000000"/>
          <w:sz w:val="26"/>
          <w:szCs w:val="26"/>
        </w:rPr>
      </w:pPr>
      <w:r w:rsidRPr="00350CF5">
        <w:rPr>
          <w:rFonts w:eastAsia="Times New Roman"/>
          <w:color w:val="000000"/>
          <w:sz w:val="26"/>
          <w:szCs w:val="26"/>
          <w:lang w:eastAsia="ru-RU"/>
        </w:rPr>
        <w:t>Тарифные последствия по вариантам развития систем теплоснабжения</w:t>
      </w:r>
      <w:r>
        <w:rPr>
          <w:rFonts w:eastAsia="Times New Roman"/>
          <w:color w:val="000000"/>
          <w:sz w:val="26"/>
          <w:szCs w:val="26"/>
          <w:lang w:eastAsia="ru-RU"/>
        </w:rPr>
        <w:t xml:space="preserve"> </w:t>
      </w:r>
      <w:r>
        <w:rPr>
          <w:sz w:val="26"/>
          <w:szCs w:val="26"/>
          <w:lang w:eastAsia="ru-RU"/>
        </w:rPr>
        <w:t>МУП «Шарьинская ТЭЦ» приведены в таблице 14.3.</w:t>
      </w:r>
    </w:p>
    <w:p w:rsidR="00D3360B" w:rsidRPr="00E65853" w:rsidRDefault="00D3360B" w:rsidP="00D3360B">
      <w:pPr>
        <w:spacing w:before="120"/>
        <w:ind w:firstLine="567"/>
        <w:jc w:val="both"/>
        <w:rPr>
          <w:b/>
          <w:color w:val="000000"/>
          <w:sz w:val="26"/>
          <w:szCs w:val="26"/>
        </w:rPr>
      </w:pPr>
      <w:r w:rsidRPr="00E65853">
        <w:rPr>
          <w:b/>
          <w:color w:val="000000"/>
          <w:sz w:val="26"/>
          <w:szCs w:val="26"/>
        </w:rPr>
        <w:t>Пути сокращения МСП:</w:t>
      </w:r>
    </w:p>
    <w:p w:rsidR="00D3360B" w:rsidRDefault="00D3360B" w:rsidP="00BA0C5C">
      <w:pPr>
        <w:jc w:val="both"/>
        <w:rPr>
          <w:sz w:val="26"/>
          <w:szCs w:val="26"/>
        </w:rPr>
      </w:pPr>
      <w:r w:rsidRPr="00E65853">
        <w:rPr>
          <w:color w:val="000000"/>
          <w:sz w:val="26"/>
          <w:szCs w:val="26"/>
        </w:rPr>
        <w:t>1)</w:t>
      </w:r>
      <w:r>
        <w:rPr>
          <w:color w:val="000000"/>
          <w:sz w:val="26"/>
          <w:szCs w:val="26"/>
        </w:rPr>
        <w:t>.</w:t>
      </w:r>
      <w:r w:rsidRPr="00E65853">
        <w:rPr>
          <w:color w:val="000000"/>
          <w:sz w:val="26"/>
          <w:szCs w:val="26"/>
        </w:rPr>
        <w:t xml:space="preserve"> </w:t>
      </w:r>
      <w:r>
        <w:rPr>
          <w:sz w:val="26"/>
          <w:szCs w:val="26"/>
        </w:rPr>
        <w:t>Р</w:t>
      </w:r>
      <w:r w:rsidRPr="00E65853">
        <w:rPr>
          <w:sz w:val="26"/>
          <w:szCs w:val="26"/>
        </w:rPr>
        <w:t>еконструкции Шарьинской ТЭЦ</w:t>
      </w:r>
      <w:r>
        <w:rPr>
          <w:sz w:val="26"/>
          <w:szCs w:val="26"/>
        </w:rPr>
        <w:t xml:space="preserve"> и ее тепловых сетей,</w:t>
      </w:r>
      <w:r w:rsidRPr="00E65853">
        <w:rPr>
          <w:sz w:val="26"/>
          <w:szCs w:val="26"/>
        </w:rPr>
        <w:t xml:space="preserve"> </w:t>
      </w:r>
      <w:r>
        <w:rPr>
          <w:sz w:val="26"/>
          <w:szCs w:val="26"/>
        </w:rPr>
        <w:t>в</w:t>
      </w:r>
      <w:r w:rsidRPr="00E65853">
        <w:rPr>
          <w:sz w:val="26"/>
          <w:szCs w:val="26"/>
        </w:rPr>
        <w:t xml:space="preserve"> результате </w:t>
      </w:r>
      <w:r>
        <w:rPr>
          <w:sz w:val="26"/>
          <w:szCs w:val="26"/>
        </w:rPr>
        <w:t xml:space="preserve">которой </w:t>
      </w:r>
      <w:r w:rsidRPr="00E65853">
        <w:rPr>
          <w:sz w:val="26"/>
          <w:szCs w:val="26"/>
        </w:rPr>
        <w:t>себестоимость тепловой энергии и тариф снизятся до уровня муниципального стандарта.</w:t>
      </w:r>
    </w:p>
    <w:p w:rsidR="00D3360B" w:rsidRDefault="00D3360B" w:rsidP="00BA0C5C">
      <w:pPr>
        <w:jc w:val="both"/>
        <w:rPr>
          <w:sz w:val="26"/>
          <w:szCs w:val="26"/>
        </w:rPr>
      </w:pPr>
      <w:r>
        <w:rPr>
          <w:sz w:val="26"/>
          <w:szCs w:val="26"/>
        </w:rPr>
        <w:t>2) Закрытие (вывод из эксплуатации) убыточных котельных.</w:t>
      </w:r>
    </w:p>
    <w:p w:rsidR="00D3360B" w:rsidRDefault="00D3360B" w:rsidP="00BA0C5C">
      <w:pPr>
        <w:jc w:val="both"/>
        <w:rPr>
          <w:sz w:val="26"/>
          <w:szCs w:val="26"/>
        </w:rPr>
      </w:pPr>
      <w:r>
        <w:rPr>
          <w:sz w:val="26"/>
          <w:szCs w:val="26"/>
        </w:rPr>
        <w:t>3) Реконструкция оставшихся в эксплуатации котельных и их тепловых сетей.</w:t>
      </w:r>
    </w:p>
    <w:p w:rsidR="00FB0738" w:rsidRDefault="00D3360B" w:rsidP="00BA0C5C">
      <w:pPr>
        <w:jc w:val="both"/>
        <w:rPr>
          <w:b/>
        </w:rPr>
      </w:pPr>
      <w:r>
        <w:rPr>
          <w:sz w:val="26"/>
          <w:szCs w:val="26"/>
        </w:rPr>
        <w:t>4</w:t>
      </w:r>
      <w:r w:rsidRPr="00E65853">
        <w:rPr>
          <w:sz w:val="26"/>
          <w:szCs w:val="26"/>
        </w:rPr>
        <w:t>)</w:t>
      </w:r>
      <w:r>
        <w:rPr>
          <w:sz w:val="26"/>
          <w:szCs w:val="26"/>
        </w:rPr>
        <w:t>.</w:t>
      </w:r>
      <w:r w:rsidRPr="00E65853">
        <w:rPr>
          <w:sz w:val="26"/>
          <w:szCs w:val="26"/>
        </w:rPr>
        <w:t xml:space="preserve"> Установка приборов учета на всех 1-4 этажных индивиду</w:t>
      </w:r>
      <w:r>
        <w:rPr>
          <w:sz w:val="26"/>
          <w:szCs w:val="26"/>
        </w:rPr>
        <w:t xml:space="preserve">альных и многоквартирных домах </w:t>
      </w:r>
      <w:r w:rsidRPr="00E65853">
        <w:rPr>
          <w:sz w:val="26"/>
          <w:szCs w:val="26"/>
        </w:rPr>
        <w:t xml:space="preserve">позволила бы отказаться от муниципального стандарта </w:t>
      </w:r>
      <w:r w:rsidRPr="00C67D74">
        <w:rPr>
          <w:rFonts w:eastAsia="Times New Roman"/>
          <w:sz w:val="26"/>
          <w:szCs w:val="26"/>
          <w:lang w:eastAsia="ru-RU"/>
        </w:rPr>
        <w:t>расхода тепловой энергии на отопление жилых помещений</w:t>
      </w:r>
      <w:r w:rsidRPr="00E65853">
        <w:rPr>
          <w:sz w:val="26"/>
          <w:szCs w:val="26"/>
        </w:rPr>
        <w:t xml:space="preserve"> и сократить МСП </w:t>
      </w:r>
      <w:r>
        <w:rPr>
          <w:sz w:val="26"/>
          <w:szCs w:val="26"/>
        </w:rPr>
        <w:t>на сумму около 2</w:t>
      </w:r>
      <w:r w:rsidRPr="00E65853">
        <w:rPr>
          <w:sz w:val="26"/>
          <w:szCs w:val="26"/>
        </w:rPr>
        <w:t>0 млн. руб./год.</w:t>
      </w:r>
    </w:p>
    <w:p w:rsidR="00FB0738" w:rsidRDefault="00FB0738" w:rsidP="00FB0738">
      <w:pPr>
        <w:spacing w:before="240" w:after="120"/>
        <w:jc w:val="center"/>
        <w:rPr>
          <w:color w:val="000000"/>
          <w:sz w:val="26"/>
          <w:szCs w:val="26"/>
        </w:rPr>
        <w:sectPr w:rsidR="00FB0738" w:rsidSect="00614822">
          <w:pgSz w:w="11906" w:h="16838"/>
          <w:pgMar w:top="851" w:right="567" w:bottom="851" w:left="1134" w:header="567" w:footer="403" w:gutter="0"/>
          <w:cols w:space="720"/>
          <w:docGrid w:linePitch="360"/>
        </w:sectPr>
      </w:pPr>
    </w:p>
    <w:p w:rsidR="00FB0738" w:rsidRDefault="00FB0738" w:rsidP="00FB0738">
      <w:pPr>
        <w:spacing w:before="240" w:after="120"/>
        <w:jc w:val="center"/>
        <w:rPr>
          <w:sz w:val="26"/>
          <w:szCs w:val="26"/>
          <w:lang w:eastAsia="ru-RU"/>
        </w:rPr>
      </w:pPr>
      <w:r>
        <w:rPr>
          <w:color w:val="000000"/>
          <w:sz w:val="26"/>
          <w:szCs w:val="26"/>
        </w:rPr>
        <w:lastRenderedPageBreak/>
        <w:t>Таблица 1</w:t>
      </w:r>
      <w:r w:rsidR="00E27DC2">
        <w:rPr>
          <w:color w:val="000000"/>
          <w:sz w:val="26"/>
          <w:szCs w:val="26"/>
        </w:rPr>
        <w:t>5</w:t>
      </w:r>
      <w:r>
        <w:rPr>
          <w:color w:val="000000"/>
          <w:sz w:val="26"/>
          <w:szCs w:val="26"/>
        </w:rPr>
        <w:t xml:space="preserve">.3. </w:t>
      </w:r>
      <w:r w:rsidRPr="00350CF5">
        <w:rPr>
          <w:rFonts w:eastAsia="Times New Roman"/>
          <w:color w:val="000000"/>
          <w:sz w:val="26"/>
          <w:szCs w:val="26"/>
          <w:lang w:eastAsia="ru-RU"/>
        </w:rPr>
        <w:t>Тарифные последствия по вариантам развития систем теплоснабжения</w:t>
      </w:r>
      <w:r>
        <w:rPr>
          <w:rFonts w:eastAsia="Times New Roman"/>
          <w:color w:val="000000"/>
          <w:sz w:val="26"/>
          <w:szCs w:val="26"/>
          <w:lang w:eastAsia="ru-RU"/>
        </w:rPr>
        <w:t xml:space="preserve"> </w:t>
      </w:r>
      <w:r>
        <w:rPr>
          <w:sz w:val="26"/>
          <w:szCs w:val="26"/>
          <w:lang w:eastAsia="ru-RU"/>
        </w:rPr>
        <w:t>МУП «Шарьинская ТЭЦ»</w:t>
      </w:r>
    </w:p>
    <w:tbl>
      <w:tblPr>
        <w:tblW w:w="15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591"/>
        <w:gridCol w:w="1134"/>
        <w:gridCol w:w="1041"/>
        <w:gridCol w:w="943"/>
        <w:gridCol w:w="1041"/>
        <w:gridCol w:w="971"/>
        <w:gridCol w:w="965"/>
        <w:gridCol w:w="992"/>
        <w:gridCol w:w="1090"/>
        <w:gridCol w:w="881"/>
        <w:gridCol w:w="992"/>
      </w:tblGrid>
      <w:tr w:rsidR="00FB0738" w:rsidRPr="00823FD2" w:rsidTr="00614822">
        <w:trPr>
          <w:trHeight w:val="20"/>
        </w:trPr>
        <w:tc>
          <w:tcPr>
            <w:tcW w:w="5591" w:type="dxa"/>
            <w:shd w:val="clear" w:color="auto" w:fill="auto"/>
            <w:noWrap/>
            <w:vAlign w:val="center"/>
          </w:tcPr>
          <w:p w:rsidR="00FB0738" w:rsidRPr="00823FD2" w:rsidRDefault="00FB0738" w:rsidP="00614822">
            <w:pPr>
              <w:suppressAutoHyphens w:val="0"/>
              <w:jc w:val="center"/>
              <w:rPr>
                <w:rFonts w:eastAsia="Times New Roman"/>
                <w:color w:val="000000"/>
                <w:sz w:val="22"/>
                <w:lang w:eastAsia="ru-RU"/>
              </w:rPr>
            </w:pPr>
          </w:p>
        </w:tc>
        <w:tc>
          <w:tcPr>
            <w:tcW w:w="1134" w:type="dxa"/>
            <w:shd w:val="clear" w:color="auto" w:fill="auto"/>
            <w:noWrap/>
            <w:vAlign w:val="center"/>
          </w:tcPr>
          <w:p w:rsidR="00FB0738" w:rsidRPr="00823FD2" w:rsidRDefault="00FB0738" w:rsidP="00614822">
            <w:pPr>
              <w:suppressAutoHyphens w:val="0"/>
              <w:jc w:val="center"/>
              <w:rPr>
                <w:rFonts w:eastAsia="Times New Roman"/>
                <w:color w:val="000000"/>
                <w:sz w:val="22"/>
                <w:lang w:eastAsia="ru-RU"/>
              </w:rPr>
            </w:pPr>
          </w:p>
        </w:tc>
        <w:tc>
          <w:tcPr>
            <w:tcW w:w="3025" w:type="dxa"/>
            <w:gridSpan w:val="3"/>
            <w:shd w:val="clear" w:color="auto" w:fill="auto"/>
            <w:noWrap/>
            <w:vAlign w:val="center"/>
          </w:tcPr>
          <w:p w:rsidR="00FB0738" w:rsidRDefault="00FB0738" w:rsidP="00614822">
            <w:pPr>
              <w:suppressAutoHyphens w:val="0"/>
              <w:jc w:val="center"/>
              <w:rPr>
                <w:rFonts w:eastAsia="Times New Roman"/>
                <w:color w:val="000000"/>
                <w:sz w:val="22"/>
                <w:lang w:eastAsia="ru-RU"/>
              </w:rPr>
            </w:pPr>
            <w:r>
              <w:rPr>
                <w:color w:val="000000"/>
                <w:sz w:val="22"/>
              </w:rPr>
              <w:t>сущ. положение</w:t>
            </w:r>
          </w:p>
        </w:tc>
        <w:tc>
          <w:tcPr>
            <w:tcW w:w="2928" w:type="dxa"/>
            <w:gridSpan w:val="3"/>
            <w:shd w:val="clear" w:color="auto" w:fill="auto"/>
            <w:noWrap/>
            <w:vAlign w:val="center"/>
          </w:tcPr>
          <w:p w:rsidR="00FB0738" w:rsidRDefault="00FB0738" w:rsidP="00614822">
            <w:pPr>
              <w:jc w:val="center"/>
              <w:rPr>
                <w:color w:val="000000"/>
                <w:sz w:val="22"/>
              </w:rPr>
            </w:pPr>
            <w:r>
              <w:rPr>
                <w:color w:val="000000"/>
                <w:sz w:val="22"/>
              </w:rPr>
              <w:t>сценарий 1</w:t>
            </w:r>
          </w:p>
        </w:tc>
        <w:tc>
          <w:tcPr>
            <w:tcW w:w="2963" w:type="dxa"/>
            <w:gridSpan w:val="3"/>
            <w:shd w:val="clear" w:color="auto" w:fill="auto"/>
            <w:noWrap/>
            <w:vAlign w:val="center"/>
          </w:tcPr>
          <w:p w:rsidR="00FB0738" w:rsidRDefault="00FB0738" w:rsidP="00614822">
            <w:pPr>
              <w:jc w:val="center"/>
              <w:rPr>
                <w:color w:val="000000"/>
                <w:sz w:val="22"/>
              </w:rPr>
            </w:pPr>
            <w:r>
              <w:rPr>
                <w:color w:val="000000"/>
                <w:sz w:val="22"/>
              </w:rPr>
              <w:t>сценарий 2</w:t>
            </w:r>
          </w:p>
        </w:tc>
      </w:tr>
      <w:tr w:rsidR="00FB0738" w:rsidRPr="00823FD2" w:rsidTr="00614822">
        <w:trPr>
          <w:trHeight w:val="20"/>
        </w:trPr>
        <w:tc>
          <w:tcPr>
            <w:tcW w:w="5591"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Показатели</w:t>
            </w:r>
          </w:p>
        </w:tc>
        <w:tc>
          <w:tcPr>
            <w:tcW w:w="1134"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 xml:space="preserve"> ед. </w:t>
            </w:r>
            <w:proofErr w:type="spellStart"/>
            <w:r w:rsidRPr="00823FD2">
              <w:rPr>
                <w:rFonts w:eastAsia="Times New Roman"/>
                <w:color w:val="000000"/>
                <w:sz w:val="22"/>
                <w:lang w:eastAsia="ru-RU"/>
              </w:rPr>
              <w:t>измер</w:t>
            </w:r>
            <w:proofErr w:type="spellEnd"/>
            <w:r w:rsidRPr="00823FD2">
              <w:rPr>
                <w:rFonts w:eastAsia="Times New Roman"/>
                <w:color w:val="000000"/>
                <w:sz w:val="22"/>
                <w:lang w:eastAsia="ru-RU"/>
              </w:rPr>
              <w:t>.</w:t>
            </w:r>
          </w:p>
        </w:tc>
        <w:tc>
          <w:tcPr>
            <w:tcW w:w="1041"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ТЭЦ</w:t>
            </w:r>
          </w:p>
        </w:tc>
        <w:tc>
          <w:tcPr>
            <w:tcW w:w="943"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proofErr w:type="spellStart"/>
            <w:r w:rsidRPr="00823FD2">
              <w:rPr>
                <w:rFonts w:eastAsia="Times New Roman"/>
                <w:color w:val="000000"/>
                <w:sz w:val="22"/>
                <w:lang w:eastAsia="ru-RU"/>
              </w:rPr>
              <w:t>котель</w:t>
            </w:r>
            <w:r>
              <w:rPr>
                <w:rFonts w:eastAsia="Times New Roman"/>
                <w:color w:val="000000"/>
                <w:sz w:val="22"/>
                <w:lang w:eastAsia="ru-RU"/>
              </w:rPr>
              <w:t>-</w:t>
            </w:r>
            <w:r w:rsidRPr="00823FD2">
              <w:rPr>
                <w:rFonts w:eastAsia="Times New Roman"/>
                <w:color w:val="000000"/>
                <w:sz w:val="22"/>
                <w:lang w:eastAsia="ru-RU"/>
              </w:rPr>
              <w:t>ные</w:t>
            </w:r>
            <w:proofErr w:type="spellEnd"/>
          </w:p>
        </w:tc>
        <w:tc>
          <w:tcPr>
            <w:tcW w:w="1041"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всего по МУП</w:t>
            </w:r>
          </w:p>
        </w:tc>
        <w:tc>
          <w:tcPr>
            <w:tcW w:w="971"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ТЭЦ</w:t>
            </w:r>
          </w:p>
        </w:tc>
        <w:tc>
          <w:tcPr>
            <w:tcW w:w="965" w:type="dxa"/>
            <w:vAlign w:val="center"/>
          </w:tcPr>
          <w:p w:rsidR="00FB0738" w:rsidRPr="00823FD2" w:rsidRDefault="00FB0738" w:rsidP="00614822">
            <w:pPr>
              <w:suppressAutoHyphens w:val="0"/>
              <w:jc w:val="center"/>
              <w:rPr>
                <w:rFonts w:eastAsia="Times New Roman"/>
                <w:color w:val="000000"/>
                <w:sz w:val="22"/>
                <w:lang w:eastAsia="ru-RU"/>
              </w:rPr>
            </w:pPr>
            <w:proofErr w:type="spellStart"/>
            <w:r w:rsidRPr="00823FD2">
              <w:rPr>
                <w:rFonts w:eastAsia="Times New Roman"/>
                <w:color w:val="000000"/>
                <w:sz w:val="22"/>
                <w:lang w:eastAsia="ru-RU"/>
              </w:rPr>
              <w:t>котель</w:t>
            </w:r>
            <w:r>
              <w:rPr>
                <w:rFonts w:eastAsia="Times New Roman"/>
                <w:color w:val="000000"/>
                <w:sz w:val="22"/>
                <w:lang w:eastAsia="ru-RU"/>
              </w:rPr>
              <w:t>-</w:t>
            </w:r>
            <w:r w:rsidRPr="00823FD2">
              <w:rPr>
                <w:rFonts w:eastAsia="Times New Roman"/>
                <w:color w:val="000000"/>
                <w:sz w:val="22"/>
                <w:lang w:eastAsia="ru-RU"/>
              </w:rPr>
              <w:t>ные</w:t>
            </w:r>
            <w:proofErr w:type="spellEnd"/>
          </w:p>
        </w:tc>
        <w:tc>
          <w:tcPr>
            <w:tcW w:w="992" w:type="dxa"/>
            <w:vAlign w:val="center"/>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всего по МУП</w:t>
            </w:r>
          </w:p>
        </w:tc>
        <w:tc>
          <w:tcPr>
            <w:tcW w:w="1090"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ТЭЦ</w:t>
            </w:r>
          </w:p>
        </w:tc>
        <w:tc>
          <w:tcPr>
            <w:tcW w:w="881"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proofErr w:type="spellStart"/>
            <w:r w:rsidRPr="00823FD2">
              <w:rPr>
                <w:rFonts w:eastAsia="Times New Roman"/>
                <w:color w:val="000000"/>
                <w:sz w:val="22"/>
                <w:lang w:eastAsia="ru-RU"/>
              </w:rPr>
              <w:t>котель</w:t>
            </w:r>
            <w:r>
              <w:rPr>
                <w:rFonts w:eastAsia="Times New Roman"/>
                <w:color w:val="000000"/>
                <w:sz w:val="22"/>
                <w:lang w:eastAsia="ru-RU"/>
              </w:rPr>
              <w:t>-</w:t>
            </w:r>
            <w:r w:rsidRPr="00823FD2">
              <w:rPr>
                <w:rFonts w:eastAsia="Times New Roman"/>
                <w:color w:val="000000"/>
                <w:sz w:val="22"/>
                <w:lang w:eastAsia="ru-RU"/>
              </w:rPr>
              <w:t>ные</w:t>
            </w:r>
            <w:proofErr w:type="spellEnd"/>
          </w:p>
        </w:tc>
        <w:tc>
          <w:tcPr>
            <w:tcW w:w="992"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всего по МУП</w:t>
            </w:r>
          </w:p>
        </w:tc>
      </w:tr>
      <w:tr w:rsidR="00FB0738" w:rsidRPr="00823FD2" w:rsidTr="00614822">
        <w:trPr>
          <w:trHeight w:val="20"/>
        </w:trPr>
        <w:tc>
          <w:tcPr>
            <w:tcW w:w="5591" w:type="dxa"/>
            <w:shd w:val="clear" w:color="auto" w:fill="auto"/>
            <w:noWrap/>
            <w:vAlign w:val="bottom"/>
            <w:hideMark/>
          </w:tcPr>
          <w:p w:rsidR="00FB0738" w:rsidRPr="00823FD2" w:rsidRDefault="00FB0738" w:rsidP="00614822">
            <w:pPr>
              <w:suppressAutoHyphens w:val="0"/>
              <w:rPr>
                <w:rFonts w:eastAsia="Times New Roman"/>
                <w:b/>
                <w:bCs/>
                <w:sz w:val="22"/>
                <w:lang w:eastAsia="ru-RU"/>
              </w:rPr>
            </w:pPr>
            <w:r w:rsidRPr="00823FD2">
              <w:rPr>
                <w:rFonts w:eastAsia="Times New Roman"/>
                <w:b/>
                <w:bCs/>
                <w:sz w:val="22"/>
                <w:lang w:eastAsia="ru-RU"/>
              </w:rPr>
              <w:t>Производственные показатели</w:t>
            </w:r>
          </w:p>
        </w:tc>
        <w:tc>
          <w:tcPr>
            <w:tcW w:w="1134" w:type="dxa"/>
            <w:shd w:val="clear" w:color="auto" w:fill="auto"/>
            <w:noWrap/>
            <w:vAlign w:val="bottom"/>
            <w:hideMark/>
          </w:tcPr>
          <w:p w:rsidR="00FB0738" w:rsidRPr="00823FD2" w:rsidRDefault="00FB0738" w:rsidP="00614822">
            <w:pPr>
              <w:suppressAutoHyphens w:val="0"/>
              <w:rPr>
                <w:rFonts w:eastAsia="Times New Roman"/>
                <w:color w:val="000000"/>
                <w:sz w:val="22"/>
                <w:lang w:eastAsia="ru-RU"/>
              </w:rPr>
            </w:pPr>
            <w:r w:rsidRPr="00823FD2">
              <w:rPr>
                <w:rFonts w:eastAsia="Times New Roman"/>
                <w:color w:val="000000"/>
                <w:sz w:val="22"/>
                <w:lang w:eastAsia="ru-RU"/>
              </w:rPr>
              <w:t> </w:t>
            </w:r>
          </w:p>
        </w:tc>
        <w:tc>
          <w:tcPr>
            <w:tcW w:w="1041"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943"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041"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971"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965" w:type="dxa"/>
          </w:tcPr>
          <w:p w:rsidR="00FB0738" w:rsidRPr="00823FD2" w:rsidRDefault="00FB0738" w:rsidP="00614822">
            <w:pPr>
              <w:suppressAutoHyphens w:val="0"/>
              <w:jc w:val="center"/>
              <w:rPr>
                <w:rFonts w:eastAsia="Times New Roman"/>
                <w:color w:val="000000"/>
                <w:sz w:val="22"/>
                <w:lang w:eastAsia="ru-RU"/>
              </w:rPr>
            </w:pPr>
          </w:p>
        </w:tc>
        <w:tc>
          <w:tcPr>
            <w:tcW w:w="992" w:type="dxa"/>
          </w:tcPr>
          <w:p w:rsidR="00FB0738" w:rsidRPr="00823FD2" w:rsidRDefault="00FB0738" w:rsidP="00614822">
            <w:pPr>
              <w:suppressAutoHyphens w:val="0"/>
              <w:jc w:val="center"/>
              <w:rPr>
                <w:rFonts w:eastAsia="Times New Roman"/>
                <w:color w:val="000000"/>
                <w:sz w:val="22"/>
                <w:lang w:eastAsia="ru-RU"/>
              </w:rPr>
            </w:pPr>
          </w:p>
        </w:tc>
        <w:tc>
          <w:tcPr>
            <w:tcW w:w="1090"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881" w:type="dxa"/>
            <w:shd w:val="clear" w:color="auto" w:fill="auto"/>
            <w:noWrap/>
            <w:vAlign w:val="bottom"/>
            <w:hideMark/>
          </w:tcPr>
          <w:p w:rsidR="00FB0738" w:rsidRPr="00823FD2" w:rsidRDefault="00FB0738" w:rsidP="00614822">
            <w:pPr>
              <w:suppressAutoHyphens w:val="0"/>
              <w:rPr>
                <w:rFonts w:eastAsia="Times New Roman"/>
                <w:color w:val="000000"/>
                <w:sz w:val="22"/>
                <w:lang w:eastAsia="ru-RU"/>
              </w:rPr>
            </w:pPr>
            <w:r w:rsidRPr="00823FD2">
              <w:rPr>
                <w:rFonts w:eastAsia="Times New Roman"/>
                <w:color w:val="000000"/>
                <w:sz w:val="22"/>
                <w:lang w:eastAsia="ru-RU"/>
              </w:rPr>
              <w:t> </w:t>
            </w:r>
          </w:p>
        </w:tc>
        <w:tc>
          <w:tcPr>
            <w:tcW w:w="992" w:type="dxa"/>
            <w:shd w:val="clear" w:color="auto" w:fill="auto"/>
            <w:noWrap/>
            <w:vAlign w:val="bottom"/>
            <w:hideMark/>
          </w:tcPr>
          <w:p w:rsidR="00FB0738" w:rsidRPr="00823FD2" w:rsidRDefault="00FB0738" w:rsidP="00614822">
            <w:pPr>
              <w:suppressAutoHyphens w:val="0"/>
              <w:rPr>
                <w:rFonts w:eastAsia="Times New Roman"/>
                <w:color w:val="000000"/>
                <w:sz w:val="22"/>
                <w:lang w:eastAsia="ru-RU"/>
              </w:rPr>
            </w:pPr>
            <w:r w:rsidRPr="00823FD2">
              <w:rPr>
                <w:rFonts w:eastAsia="Times New Roman"/>
                <w:color w:val="000000"/>
                <w:sz w:val="22"/>
                <w:lang w:eastAsia="ru-RU"/>
              </w:rPr>
              <w:t> </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b/>
                <w:bCs/>
                <w:sz w:val="22"/>
                <w:lang w:eastAsia="ru-RU"/>
              </w:rPr>
            </w:pPr>
            <w:r>
              <w:rPr>
                <w:rFonts w:eastAsia="Times New Roman"/>
                <w:b/>
                <w:bCs/>
                <w:sz w:val="22"/>
                <w:lang w:eastAsia="ru-RU"/>
              </w:rPr>
              <w:t>Отпуск</w:t>
            </w:r>
            <w:r w:rsidRPr="00823FD2">
              <w:rPr>
                <w:rFonts w:eastAsia="Times New Roman"/>
                <w:b/>
                <w:bCs/>
                <w:sz w:val="22"/>
                <w:lang w:eastAsia="ru-RU"/>
              </w:rPr>
              <w:t xml:space="preserve"> тепловой энергии</w:t>
            </w:r>
            <w:r>
              <w:rPr>
                <w:rFonts w:eastAsia="Times New Roman"/>
                <w:b/>
                <w:bCs/>
                <w:sz w:val="22"/>
                <w:lang w:eastAsia="ru-RU"/>
              </w:rPr>
              <w:t xml:space="preserve"> с коллекторов</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041" w:type="dxa"/>
            <w:shd w:val="clear" w:color="auto" w:fill="auto"/>
            <w:noWrap/>
            <w:vAlign w:val="center"/>
            <w:hideMark/>
          </w:tcPr>
          <w:p w:rsidR="001061FA" w:rsidRDefault="001061FA" w:rsidP="001061FA">
            <w:pPr>
              <w:suppressAutoHyphens w:val="0"/>
              <w:jc w:val="center"/>
              <w:rPr>
                <w:rFonts w:eastAsia="Times New Roman"/>
                <w:color w:val="000000"/>
                <w:sz w:val="22"/>
                <w:lang w:eastAsia="ru-RU"/>
              </w:rPr>
            </w:pPr>
            <w:r>
              <w:rPr>
                <w:color w:val="000000"/>
                <w:sz w:val="22"/>
              </w:rPr>
              <w:t>225494,0</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9901,0</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235395,0</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193011,8</w:t>
            </w:r>
          </w:p>
        </w:tc>
        <w:tc>
          <w:tcPr>
            <w:tcW w:w="965" w:type="dxa"/>
            <w:vAlign w:val="center"/>
          </w:tcPr>
          <w:p w:rsidR="001061FA" w:rsidRDefault="001061FA" w:rsidP="001061FA">
            <w:pPr>
              <w:jc w:val="center"/>
              <w:rPr>
                <w:color w:val="000000"/>
                <w:sz w:val="22"/>
              </w:rPr>
            </w:pPr>
            <w:r>
              <w:rPr>
                <w:color w:val="000000"/>
                <w:sz w:val="22"/>
              </w:rPr>
              <w:t>4617,8</w:t>
            </w:r>
          </w:p>
        </w:tc>
        <w:tc>
          <w:tcPr>
            <w:tcW w:w="992" w:type="dxa"/>
            <w:vAlign w:val="center"/>
          </w:tcPr>
          <w:p w:rsidR="001061FA" w:rsidRDefault="001061FA" w:rsidP="001061FA">
            <w:pPr>
              <w:jc w:val="center"/>
              <w:rPr>
                <w:color w:val="000000"/>
                <w:sz w:val="22"/>
              </w:rPr>
            </w:pPr>
            <w:r>
              <w:rPr>
                <w:color w:val="000000"/>
                <w:sz w:val="22"/>
              </w:rPr>
              <w:t>197629,5</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188177,0</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4617,8</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192794,7</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sz w:val="22"/>
                <w:lang w:eastAsia="ru-RU"/>
              </w:rPr>
            </w:pPr>
            <w:r w:rsidRPr="00823FD2">
              <w:rPr>
                <w:rFonts w:eastAsia="Times New Roman"/>
                <w:sz w:val="22"/>
                <w:lang w:eastAsia="ru-RU"/>
              </w:rPr>
              <w:t>Расход на собственные нужды котельных</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706,0</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557,0</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1263,0</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598,3</w:t>
            </w:r>
          </w:p>
        </w:tc>
        <w:tc>
          <w:tcPr>
            <w:tcW w:w="965" w:type="dxa"/>
            <w:vAlign w:val="center"/>
          </w:tcPr>
          <w:p w:rsidR="001061FA" w:rsidRDefault="001061FA" w:rsidP="001061FA">
            <w:pPr>
              <w:jc w:val="center"/>
              <w:rPr>
                <w:color w:val="000000"/>
                <w:sz w:val="22"/>
              </w:rPr>
            </w:pPr>
            <w:r>
              <w:rPr>
                <w:color w:val="000000"/>
                <w:sz w:val="22"/>
              </w:rPr>
              <w:t>260,0</w:t>
            </w:r>
          </w:p>
        </w:tc>
        <w:tc>
          <w:tcPr>
            <w:tcW w:w="992" w:type="dxa"/>
            <w:vAlign w:val="center"/>
          </w:tcPr>
          <w:p w:rsidR="001061FA" w:rsidRDefault="001061FA" w:rsidP="001061FA">
            <w:pPr>
              <w:jc w:val="center"/>
              <w:rPr>
                <w:color w:val="000000"/>
                <w:sz w:val="22"/>
              </w:rPr>
            </w:pPr>
            <w:r>
              <w:rPr>
                <w:color w:val="000000"/>
                <w:sz w:val="22"/>
              </w:rPr>
              <w:t>858,3</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3763,5</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260,0</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4023,5</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jc w:val="right"/>
              <w:rPr>
                <w:rFonts w:eastAsia="Times New Roman"/>
                <w:sz w:val="22"/>
                <w:lang w:eastAsia="ru-RU"/>
              </w:rPr>
            </w:pPr>
            <w:r w:rsidRPr="00823FD2">
              <w:rPr>
                <w:rFonts w:eastAsia="Times New Roman"/>
                <w:sz w:val="22"/>
                <w:lang w:eastAsia="ru-RU"/>
              </w:rPr>
              <w:t xml:space="preserve">                  то же % к прои</w:t>
            </w:r>
            <w:r>
              <w:rPr>
                <w:rFonts w:eastAsia="Times New Roman"/>
                <w:sz w:val="22"/>
                <w:lang w:eastAsia="ru-RU"/>
              </w:rPr>
              <w:t>з</w:t>
            </w:r>
            <w:r w:rsidRPr="00823FD2">
              <w:rPr>
                <w:rFonts w:eastAsia="Times New Roman"/>
                <w:sz w:val="22"/>
                <w:lang w:eastAsia="ru-RU"/>
              </w:rPr>
              <w:t>водству</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0,31</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5,63</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0,54</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0,31</w:t>
            </w:r>
          </w:p>
        </w:tc>
        <w:tc>
          <w:tcPr>
            <w:tcW w:w="965" w:type="dxa"/>
            <w:vAlign w:val="center"/>
          </w:tcPr>
          <w:p w:rsidR="001061FA" w:rsidRDefault="001061FA" w:rsidP="001061FA">
            <w:pPr>
              <w:jc w:val="center"/>
              <w:rPr>
                <w:color w:val="000000"/>
                <w:sz w:val="22"/>
              </w:rPr>
            </w:pPr>
            <w:r>
              <w:rPr>
                <w:color w:val="000000"/>
                <w:sz w:val="22"/>
              </w:rPr>
              <w:t>5,63</w:t>
            </w:r>
          </w:p>
        </w:tc>
        <w:tc>
          <w:tcPr>
            <w:tcW w:w="992" w:type="dxa"/>
            <w:vAlign w:val="center"/>
          </w:tcPr>
          <w:p w:rsidR="001061FA" w:rsidRDefault="001061FA" w:rsidP="001061FA">
            <w:pPr>
              <w:jc w:val="center"/>
              <w:rPr>
                <w:color w:val="000000"/>
                <w:sz w:val="22"/>
              </w:rPr>
            </w:pPr>
            <w:r>
              <w:rPr>
                <w:color w:val="000000"/>
                <w:sz w:val="22"/>
              </w:rPr>
              <w:t>0,43</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2,00</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5,6</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2,09</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sz w:val="22"/>
                <w:lang w:eastAsia="ru-RU"/>
              </w:rPr>
            </w:pPr>
            <w:r w:rsidRPr="00823FD2">
              <w:rPr>
                <w:rFonts w:eastAsia="Times New Roman"/>
                <w:sz w:val="22"/>
                <w:lang w:eastAsia="ru-RU"/>
              </w:rPr>
              <w:t>Отпуск тепло</w:t>
            </w:r>
            <w:r>
              <w:rPr>
                <w:rFonts w:eastAsia="Times New Roman"/>
                <w:sz w:val="22"/>
                <w:lang w:eastAsia="ru-RU"/>
              </w:rPr>
              <w:t xml:space="preserve">вой </w:t>
            </w:r>
            <w:r w:rsidRPr="00823FD2">
              <w:rPr>
                <w:rFonts w:eastAsia="Times New Roman"/>
                <w:sz w:val="22"/>
                <w:lang w:eastAsia="ru-RU"/>
              </w:rPr>
              <w:t>энергии в сеть</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224788,0</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9344,0</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234132,0</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192413,5</w:t>
            </w:r>
          </w:p>
        </w:tc>
        <w:tc>
          <w:tcPr>
            <w:tcW w:w="965" w:type="dxa"/>
            <w:vAlign w:val="center"/>
          </w:tcPr>
          <w:p w:rsidR="001061FA" w:rsidRDefault="001061FA" w:rsidP="001061FA">
            <w:pPr>
              <w:jc w:val="center"/>
              <w:rPr>
                <w:color w:val="000000"/>
                <w:sz w:val="22"/>
              </w:rPr>
            </w:pPr>
            <w:r>
              <w:rPr>
                <w:color w:val="000000"/>
                <w:sz w:val="22"/>
              </w:rPr>
              <w:t>4357,8</w:t>
            </w:r>
          </w:p>
        </w:tc>
        <w:tc>
          <w:tcPr>
            <w:tcW w:w="992" w:type="dxa"/>
            <w:vAlign w:val="center"/>
          </w:tcPr>
          <w:p w:rsidR="001061FA" w:rsidRDefault="001061FA" w:rsidP="001061FA">
            <w:pPr>
              <w:jc w:val="center"/>
              <w:rPr>
                <w:color w:val="000000"/>
                <w:sz w:val="22"/>
              </w:rPr>
            </w:pPr>
            <w:r>
              <w:rPr>
                <w:color w:val="000000"/>
                <w:sz w:val="22"/>
              </w:rPr>
              <w:t>196771,2</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184413,5</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4357,8</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188771,2</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sz w:val="22"/>
                <w:lang w:eastAsia="ru-RU"/>
              </w:rPr>
            </w:pPr>
            <w:r w:rsidRPr="00823FD2">
              <w:rPr>
                <w:rFonts w:eastAsia="Times New Roman"/>
                <w:sz w:val="22"/>
                <w:lang w:eastAsia="ru-RU"/>
              </w:rPr>
              <w:t>потери тепло</w:t>
            </w:r>
            <w:r>
              <w:rPr>
                <w:rFonts w:eastAsia="Times New Roman"/>
                <w:sz w:val="22"/>
                <w:lang w:eastAsia="ru-RU"/>
              </w:rPr>
              <w:t xml:space="preserve">вой </w:t>
            </w:r>
            <w:r w:rsidRPr="00823FD2">
              <w:rPr>
                <w:rFonts w:eastAsia="Times New Roman"/>
                <w:sz w:val="22"/>
                <w:lang w:eastAsia="ru-RU"/>
              </w:rPr>
              <w:t>энергии в сети ЭСО</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64401,0</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767,0</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65168,0</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55126,5</w:t>
            </w:r>
          </w:p>
        </w:tc>
        <w:tc>
          <w:tcPr>
            <w:tcW w:w="965" w:type="dxa"/>
            <w:vAlign w:val="center"/>
          </w:tcPr>
          <w:p w:rsidR="001061FA" w:rsidRDefault="001061FA" w:rsidP="001061FA">
            <w:pPr>
              <w:jc w:val="center"/>
              <w:rPr>
                <w:color w:val="000000"/>
                <w:sz w:val="22"/>
              </w:rPr>
            </w:pPr>
            <w:r>
              <w:rPr>
                <w:color w:val="000000"/>
                <w:sz w:val="22"/>
              </w:rPr>
              <w:t>357,8</w:t>
            </w:r>
          </w:p>
        </w:tc>
        <w:tc>
          <w:tcPr>
            <w:tcW w:w="992" w:type="dxa"/>
            <w:vAlign w:val="center"/>
          </w:tcPr>
          <w:p w:rsidR="001061FA" w:rsidRDefault="001061FA" w:rsidP="001061FA">
            <w:pPr>
              <w:jc w:val="center"/>
              <w:rPr>
                <w:color w:val="000000"/>
                <w:sz w:val="22"/>
              </w:rPr>
            </w:pPr>
            <w:r>
              <w:rPr>
                <w:color w:val="000000"/>
                <w:sz w:val="22"/>
              </w:rPr>
              <w:t>55484,2</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47126,5</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357,8</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47484,2</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jc w:val="right"/>
              <w:rPr>
                <w:rFonts w:eastAsia="Times New Roman"/>
                <w:sz w:val="22"/>
                <w:lang w:eastAsia="ru-RU"/>
              </w:rPr>
            </w:pPr>
            <w:r w:rsidRPr="00823FD2">
              <w:rPr>
                <w:rFonts w:eastAsia="Times New Roman"/>
                <w:sz w:val="22"/>
                <w:lang w:eastAsia="ru-RU"/>
              </w:rPr>
              <w:t xml:space="preserve">                  то же % к отпуску в сеть</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28,65</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8,21</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27,83</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28,65</w:t>
            </w:r>
          </w:p>
        </w:tc>
        <w:tc>
          <w:tcPr>
            <w:tcW w:w="965" w:type="dxa"/>
            <w:vAlign w:val="center"/>
          </w:tcPr>
          <w:p w:rsidR="001061FA" w:rsidRDefault="001061FA" w:rsidP="001061FA">
            <w:pPr>
              <w:jc w:val="center"/>
              <w:rPr>
                <w:color w:val="000000"/>
                <w:sz w:val="22"/>
              </w:rPr>
            </w:pPr>
            <w:r>
              <w:rPr>
                <w:color w:val="000000"/>
                <w:sz w:val="22"/>
              </w:rPr>
              <w:t>8,21</w:t>
            </w:r>
          </w:p>
        </w:tc>
        <w:tc>
          <w:tcPr>
            <w:tcW w:w="992" w:type="dxa"/>
            <w:vAlign w:val="center"/>
          </w:tcPr>
          <w:p w:rsidR="001061FA" w:rsidRDefault="001061FA" w:rsidP="001061FA">
            <w:pPr>
              <w:jc w:val="center"/>
              <w:rPr>
                <w:color w:val="000000"/>
                <w:sz w:val="22"/>
              </w:rPr>
            </w:pPr>
            <w:r>
              <w:rPr>
                <w:color w:val="000000"/>
                <w:sz w:val="22"/>
              </w:rPr>
              <w:t>28,20</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25,55</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8,2</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25,15</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Полезный отпуск тепло</w:t>
            </w:r>
            <w:r>
              <w:rPr>
                <w:rFonts w:eastAsia="Times New Roman"/>
                <w:b/>
                <w:bCs/>
                <w:sz w:val="22"/>
                <w:lang w:eastAsia="ru-RU"/>
              </w:rPr>
              <w:t xml:space="preserve">вой </w:t>
            </w:r>
            <w:r w:rsidRPr="00823FD2">
              <w:rPr>
                <w:rFonts w:eastAsia="Times New Roman"/>
                <w:b/>
                <w:bCs/>
                <w:sz w:val="22"/>
                <w:lang w:eastAsia="ru-RU"/>
              </w:rPr>
              <w:t>энергии всего:</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160387,0</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8577,0</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168964,0</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137287,0</w:t>
            </w:r>
          </w:p>
        </w:tc>
        <w:tc>
          <w:tcPr>
            <w:tcW w:w="965" w:type="dxa"/>
            <w:vAlign w:val="center"/>
          </w:tcPr>
          <w:p w:rsidR="001061FA" w:rsidRDefault="001061FA" w:rsidP="001061FA">
            <w:pPr>
              <w:jc w:val="center"/>
              <w:rPr>
                <w:color w:val="000000"/>
                <w:sz w:val="22"/>
              </w:rPr>
            </w:pPr>
            <w:r>
              <w:rPr>
                <w:color w:val="000000"/>
                <w:sz w:val="22"/>
              </w:rPr>
              <w:t>4000,0</w:t>
            </w:r>
          </w:p>
        </w:tc>
        <w:tc>
          <w:tcPr>
            <w:tcW w:w="992" w:type="dxa"/>
            <w:vAlign w:val="center"/>
          </w:tcPr>
          <w:p w:rsidR="001061FA" w:rsidRDefault="001061FA" w:rsidP="001061FA">
            <w:pPr>
              <w:jc w:val="center"/>
              <w:rPr>
                <w:color w:val="000000"/>
                <w:sz w:val="22"/>
              </w:rPr>
            </w:pPr>
            <w:r>
              <w:rPr>
                <w:color w:val="000000"/>
                <w:sz w:val="22"/>
              </w:rPr>
              <w:t>141287,0</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137287,0</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4000,0</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141287,0</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sz w:val="22"/>
                <w:lang w:eastAsia="ru-RU"/>
              </w:rPr>
            </w:pPr>
            <w:r w:rsidRPr="00823FD2">
              <w:rPr>
                <w:rFonts w:eastAsia="Times New Roman"/>
                <w:sz w:val="22"/>
                <w:lang w:eastAsia="ru-RU"/>
              </w:rPr>
              <w:t>Норма расхода топлива</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 xml:space="preserve">кг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./Гкал</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222,17</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220,59</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222,10</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222,17</w:t>
            </w:r>
          </w:p>
        </w:tc>
        <w:tc>
          <w:tcPr>
            <w:tcW w:w="965" w:type="dxa"/>
            <w:vAlign w:val="center"/>
          </w:tcPr>
          <w:p w:rsidR="001061FA" w:rsidRDefault="001061FA" w:rsidP="001061FA">
            <w:pPr>
              <w:jc w:val="center"/>
              <w:rPr>
                <w:color w:val="000000"/>
                <w:sz w:val="22"/>
              </w:rPr>
            </w:pPr>
            <w:r>
              <w:rPr>
                <w:color w:val="000000"/>
                <w:sz w:val="22"/>
              </w:rPr>
              <w:t>220,59</w:t>
            </w:r>
          </w:p>
        </w:tc>
        <w:tc>
          <w:tcPr>
            <w:tcW w:w="992" w:type="dxa"/>
            <w:vAlign w:val="center"/>
          </w:tcPr>
          <w:p w:rsidR="001061FA" w:rsidRDefault="001061FA" w:rsidP="001061FA">
            <w:pPr>
              <w:jc w:val="center"/>
              <w:rPr>
                <w:color w:val="000000"/>
                <w:sz w:val="22"/>
              </w:rPr>
            </w:pPr>
            <w:r>
              <w:rPr>
                <w:color w:val="000000"/>
                <w:sz w:val="22"/>
              </w:rPr>
              <w:t>222,13</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155,30</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220,6</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156,86</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расход условного топлива</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 xml:space="preserve">т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50098,0</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2184,1</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52282,1</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42881,4</w:t>
            </w:r>
          </w:p>
        </w:tc>
        <w:tc>
          <w:tcPr>
            <w:tcW w:w="965" w:type="dxa"/>
            <w:vAlign w:val="center"/>
          </w:tcPr>
          <w:p w:rsidR="001061FA" w:rsidRDefault="001061FA" w:rsidP="001061FA">
            <w:pPr>
              <w:jc w:val="center"/>
              <w:rPr>
                <w:color w:val="000000"/>
                <w:sz w:val="22"/>
              </w:rPr>
            </w:pPr>
            <w:r>
              <w:rPr>
                <w:color w:val="000000"/>
                <w:sz w:val="22"/>
              </w:rPr>
              <w:t>1018,6</w:t>
            </w:r>
          </w:p>
        </w:tc>
        <w:tc>
          <w:tcPr>
            <w:tcW w:w="992" w:type="dxa"/>
            <w:vAlign w:val="center"/>
          </w:tcPr>
          <w:p w:rsidR="001061FA" w:rsidRDefault="001061FA" w:rsidP="001061FA">
            <w:pPr>
              <w:jc w:val="center"/>
              <w:rPr>
                <w:color w:val="000000"/>
                <w:sz w:val="22"/>
              </w:rPr>
            </w:pPr>
            <w:r>
              <w:rPr>
                <w:color w:val="000000"/>
                <w:sz w:val="22"/>
              </w:rPr>
              <w:t>43900,1</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29223,9</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1018,6</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30242,5</w:t>
            </w:r>
          </w:p>
        </w:tc>
      </w:tr>
      <w:tr w:rsidR="001061FA" w:rsidRPr="00823FD2" w:rsidTr="00614822">
        <w:trPr>
          <w:trHeight w:val="20"/>
        </w:trPr>
        <w:tc>
          <w:tcPr>
            <w:tcW w:w="5591" w:type="dxa"/>
            <w:shd w:val="clear" w:color="auto" w:fill="auto"/>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Расходы, связанные с производством и реализацией продукции (услуг), всего</w:t>
            </w:r>
          </w:p>
        </w:tc>
        <w:tc>
          <w:tcPr>
            <w:tcW w:w="1134" w:type="dxa"/>
            <w:shd w:val="clear" w:color="auto" w:fill="auto"/>
            <w:noWrap/>
            <w:vAlign w:val="center"/>
            <w:hideMark/>
          </w:tcPr>
          <w:p w:rsidR="001061FA" w:rsidRPr="00F865B0" w:rsidRDefault="001061FA" w:rsidP="001061FA">
            <w:pPr>
              <w:suppressAutoHyphens w:val="0"/>
              <w:jc w:val="center"/>
              <w:rPr>
                <w:rFonts w:eastAsia="Times New Roman"/>
                <w:bCs/>
                <w:color w:val="000000"/>
                <w:sz w:val="22"/>
                <w:lang w:eastAsia="ru-RU"/>
              </w:rPr>
            </w:pPr>
            <w:r w:rsidRPr="00F865B0">
              <w:rPr>
                <w:rFonts w:eastAsia="Times New Roman"/>
                <w:bCs/>
                <w:color w:val="000000"/>
                <w:sz w:val="22"/>
                <w:lang w:eastAsia="ru-RU"/>
              </w:rPr>
              <w:t>тыс. руб.</w:t>
            </w:r>
          </w:p>
        </w:tc>
        <w:tc>
          <w:tcPr>
            <w:tcW w:w="1041" w:type="dxa"/>
            <w:shd w:val="clear" w:color="auto" w:fill="auto"/>
            <w:noWrap/>
            <w:vAlign w:val="center"/>
            <w:hideMark/>
          </w:tcPr>
          <w:p w:rsidR="001061FA" w:rsidRDefault="001061FA" w:rsidP="001061FA">
            <w:pPr>
              <w:jc w:val="center"/>
              <w:rPr>
                <w:b/>
                <w:bCs/>
                <w:color w:val="000000"/>
                <w:sz w:val="22"/>
              </w:rPr>
            </w:pPr>
            <w:r>
              <w:rPr>
                <w:b/>
                <w:bCs/>
                <w:color w:val="000000"/>
                <w:sz w:val="22"/>
              </w:rPr>
              <w:t>505536,6</w:t>
            </w:r>
          </w:p>
        </w:tc>
        <w:tc>
          <w:tcPr>
            <w:tcW w:w="943" w:type="dxa"/>
            <w:shd w:val="clear" w:color="auto" w:fill="auto"/>
            <w:noWrap/>
            <w:vAlign w:val="center"/>
            <w:hideMark/>
          </w:tcPr>
          <w:p w:rsidR="001061FA" w:rsidRDefault="001061FA" w:rsidP="001061FA">
            <w:pPr>
              <w:jc w:val="center"/>
              <w:rPr>
                <w:b/>
                <w:bCs/>
                <w:color w:val="000000"/>
                <w:sz w:val="22"/>
              </w:rPr>
            </w:pPr>
            <w:r>
              <w:rPr>
                <w:b/>
                <w:bCs/>
                <w:color w:val="000000"/>
                <w:sz w:val="22"/>
              </w:rPr>
              <w:t>40631,0</w:t>
            </w:r>
          </w:p>
        </w:tc>
        <w:tc>
          <w:tcPr>
            <w:tcW w:w="1041" w:type="dxa"/>
            <w:shd w:val="clear" w:color="auto" w:fill="auto"/>
            <w:noWrap/>
            <w:vAlign w:val="center"/>
            <w:hideMark/>
          </w:tcPr>
          <w:p w:rsidR="001061FA" w:rsidRDefault="001061FA" w:rsidP="001061FA">
            <w:pPr>
              <w:jc w:val="center"/>
              <w:rPr>
                <w:b/>
                <w:bCs/>
                <w:color w:val="000000"/>
                <w:sz w:val="22"/>
              </w:rPr>
            </w:pPr>
            <w:r>
              <w:rPr>
                <w:b/>
                <w:bCs/>
                <w:color w:val="000000"/>
                <w:sz w:val="22"/>
              </w:rPr>
              <w:t>546167,7</w:t>
            </w:r>
          </w:p>
        </w:tc>
        <w:tc>
          <w:tcPr>
            <w:tcW w:w="971" w:type="dxa"/>
            <w:shd w:val="clear" w:color="auto" w:fill="auto"/>
            <w:noWrap/>
            <w:vAlign w:val="center"/>
            <w:hideMark/>
          </w:tcPr>
          <w:p w:rsidR="001061FA" w:rsidRDefault="001061FA" w:rsidP="001061FA">
            <w:pPr>
              <w:jc w:val="center"/>
              <w:rPr>
                <w:b/>
                <w:bCs/>
                <w:color w:val="000000"/>
                <w:sz w:val="22"/>
              </w:rPr>
            </w:pPr>
            <w:r>
              <w:rPr>
                <w:b/>
                <w:bCs/>
                <w:color w:val="000000"/>
                <w:sz w:val="22"/>
              </w:rPr>
              <w:t>462294,4</w:t>
            </w:r>
          </w:p>
        </w:tc>
        <w:tc>
          <w:tcPr>
            <w:tcW w:w="965" w:type="dxa"/>
            <w:vAlign w:val="center"/>
          </w:tcPr>
          <w:p w:rsidR="001061FA" w:rsidRDefault="001061FA" w:rsidP="001061FA">
            <w:pPr>
              <w:jc w:val="center"/>
              <w:rPr>
                <w:b/>
                <w:bCs/>
                <w:color w:val="000000"/>
                <w:sz w:val="22"/>
              </w:rPr>
            </w:pPr>
            <w:r>
              <w:rPr>
                <w:b/>
                <w:bCs/>
                <w:color w:val="000000"/>
                <w:sz w:val="22"/>
              </w:rPr>
              <w:t>16059,9</w:t>
            </w:r>
          </w:p>
        </w:tc>
        <w:tc>
          <w:tcPr>
            <w:tcW w:w="992" w:type="dxa"/>
            <w:vAlign w:val="center"/>
          </w:tcPr>
          <w:p w:rsidR="001061FA" w:rsidRDefault="001061FA" w:rsidP="001061FA">
            <w:pPr>
              <w:jc w:val="center"/>
              <w:rPr>
                <w:b/>
                <w:bCs/>
                <w:color w:val="000000"/>
                <w:sz w:val="22"/>
              </w:rPr>
            </w:pPr>
            <w:r>
              <w:rPr>
                <w:b/>
                <w:bCs/>
                <w:color w:val="000000"/>
                <w:sz w:val="22"/>
              </w:rPr>
              <w:t>478354,3</w:t>
            </w:r>
          </w:p>
        </w:tc>
        <w:tc>
          <w:tcPr>
            <w:tcW w:w="1090" w:type="dxa"/>
            <w:shd w:val="clear" w:color="auto" w:fill="auto"/>
            <w:noWrap/>
            <w:vAlign w:val="center"/>
            <w:hideMark/>
          </w:tcPr>
          <w:p w:rsidR="001061FA" w:rsidRDefault="001061FA" w:rsidP="001061FA">
            <w:pPr>
              <w:jc w:val="center"/>
              <w:rPr>
                <w:b/>
                <w:bCs/>
                <w:color w:val="000000"/>
                <w:sz w:val="22"/>
              </w:rPr>
            </w:pPr>
            <w:r>
              <w:rPr>
                <w:b/>
                <w:bCs/>
                <w:color w:val="000000"/>
                <w:sz w:val="22"/>
              </w:rPr>
              <w:t>354416,3</w:t>
            </w:r>
          </w:p>
        </w:tc>
        <w:tc>
          <w:tcPr>
            <w:tcW w:w="881" w:type="dxa"/>
            <w:shd w:val="clear" w:color="auto" w:fill="auto"/>
            <w:noWrap/>
            <w:vAlign w:val="center"/>
            <w:hideMark/>
          </w:tcPr>
          <w:p w:rsidR="001061FA" w:rsidRDefault="001061FA" w:rsidP="001061FA">
            <w:pPr>
              <w:jc w:val="center"/>
              <w:rPr>
                <w:b/>
                <w:bCs/>
                <w:color w:val="000000"/>
                <w:sz w:val="22"/>
              </w:rPr>
            </w:pPr>
            <w:r>
              <w:rPr>
                <w:b/>
                <w:bCs/>
                <w:color w:val="000000"/>
                <w:sz w:val="22"/>
              </w:rPr>
              <w:t>16059,9</w:t>
            </w:r>
          </w:p>
        </w:tc>
        <w:tc>
          <w:tcPr>
            <w:tcW w:w="992" w:type="dxa"/>
            <w:shd w:val="clear" w:color="auto" w:fill="auto"/>
            <w:noWrap/>
            <w:vAlign w:val="center"/>
            <w:hideMark/>
          </w:tcPr>
          <w:p w:rsidR="001061FA" w:rsidRDefault="001061FA" w:rsidP="001061FA">
            <w:pPr>
              <w:jc w:val="center"/>
              <w:rPr>
                <w:b/>
                <w:bCs/>
                <w:color w:val="000000"/>
                <w:sz w:val="22"/>
              </w:rPr>
            </w:pPr>
            <w:r>
              <w:rPr>
                <w:b/>
                <w:bCs/>
                <w:color w:val="000000"/>
                <w:sz w:val="22"/>
              </w:rPr>
              <w:t>370476,3</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Расходы на сырье и материалы</w:t>
            </w:r>
          </w:p>
        </w:tc>
        <w:tc>
          <w:tcPr>
            <w:tcW w:w="1134" w:type="dxa"/>
            <w:shd w:val="clear" w:color="auto" w:fill="auto"/>
            <w:noWrap/>
            <w:vAlign w:val="center"/>
            <w:hideMark/>
          </w:tcPr>
          <w:p w:rsidR="001061FA" w:rsidRPr="00F865B0" w:rsidRDefault="001061FA" w:rsidP="001061FA">
            <w:pPr>
              <w:suppressAutoHyphens w:val="0"/>
              <w:jc w:val="center"/>
              <w:rPr>
                <w:rFonts w:eastAsia="Times New Roman"/>
                <w:bCs/>
                <w:color w:val="000000"/>
                <w:sz w:val="22"/>
                <w:lang w:eastAsia="ru-RU"/>
              </w:rPr>
            </w:pPr>
            <w:r w:rsidRPr="00F865B0">
              <w:rPr>
                <w:rFonts w:eastAsia="Times New Roman"/>
                <w:bCs/>
                <w:color w:val="000000"/>
                <w:sz w:val="22"/>
                <w:lang w:eastAsia="ru-RU"/>
              </w:rPr>
              <w:t>тыс. руб.</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22127,5</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1581,3</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23708,8</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22127,5</w:t>
            </w:r>
          </w:p>
        </w:tc>
        <w:tc>
          <w:tcPr>
            <w:tcW w:w="965" w:type="dxa"/>
            <w:vAlign w:val="center"/>
          </w:tcPr>
          <w:p w:rsidR="001061FA" w:rsidRDefault="001061FA" w:rsidP="001061FA">
            <w:pPr>
              <w:jc w:val="center"/>
              <w:rPr>
                <w:color w:val="000000"/>
                <w:sz w:val="22"/>
              </w:rPr>
            </w:pPr>
            <w:r>
              <w:rPr>
                <w:color w:val="000000"/>
                <w:sz w:val="22"/>
              </w:rPr>
              <w:t>737,5</w:t>
            </w:r>
          </w:p>
        </w:tc>
        <w:tc>
          <w:tcPr>
            <w:tcW w:w="992" w:type="dxa"/>
            <w:vAlign w:val="center"/>
          </w:tcPr>
          <w:p w:rsidR="001061FA" w:rsidRDefault="001061FA" w:rsidP="001061FA">
            <w:pPr>
              <w:jc w:val="center"/>
              <w:rPr>
                <w:color w:val="000000"/>
                <w:sz w:val="22"/>
              </w:rPr>
            </w:pPr>
            <w:r>
              <w:rPr>
                <w:color w:val="000000"/>
                <w:sz w:val="22"/>
              </w:rPr>
              <w:t>22865,0</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18465,6</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737,5</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19203,1</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Оплата труда</w:t>
            </w:r>
          </w:p>
        </w:tc>
        <w:tc>
          <w:tcPr>
            <w:tcW w:w="1134" w:type="dxa"/>
            <w:shd w:val="clear" w:color="auto" w:fill="auto"/>
            <w:noWrap/>
            <w:vAlign w:val="center"/>
            <w:hideMark/>
          </w:tcPr>
          <w:p w:rsidR="001061FA" w:rsidRPr="00F865B0" w:rsidRDefault="001061FA" w:rsidP="001061FA">
            <w:pPr>
              <w:suppressAutoHyphens w:val="0"/>
              <w:jc w:val="center"/>
              <w:rPr>
                <w:rFonts w:eastAsia="Times New Roman"/>
                <w:bCs/>
                <w:color w:val="000000"/>
                <w:sz w:val="22"/>
                <w:lang w:eastAsia="ru-RU"/>
              </w:rPr>
            </w:pPr>
            <w:r w:rsidRPr="00F865B0">
              <w:rPr>
                <w:rFonts w:eastAsia="Times New Roman"/>
                <w:bCs/>
                <w:color w:val="000000"/>
                <w:sz w:val="22"/>
                <w:lang w:eastAsia="ru-RU"/>
              </w:rPr>
              <w:t>тыс. руб.</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71550,5</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18308,5</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89859,0</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71550,5</w:t>
            </w:r>
          </w:p>
        </w:tc>
        <w:tc>
          <w:tcPr>
            <w:tcW w:w="965" w:type="dxa"/>
            <w:vAlign w:val="center"/>
          </w:tcPr>
          <w:p w:rsidR="001061FA" w:rsidRDefault="001061FA" w:rsidP="001061FA">
            <w:pPr>
              <w:jc w:val="center"/>
              <w:rPr>
                <w:color w:val="000000"/>
                <w:sz w:val="22"/>
              </w:rPr>
            </w:pPr>
            <w:r>
              <w:rPr>
                <w:color w:val="000000"/>
                <w:sz w:val="22"/>
              </w:rPr>
              <w:t>5460,0</w:t>
            </w:r>
          </w:p>
        </w:tc>
        <w:tc>
          <w:tcPr>
            <w:tcW w:w="992" w:type="dxa"/>
            <w:vAlign w:val="center"/>
          </w:tcPr>
          <w:p w:rsidR="001061FA" w:rsidRDefault="001061FA" w:rsidP="001061FA">
            <w:pPr>
              <w:jc w:val="center"/>
              <w:rPr>
                <w:color w:val="000000"/>
                <w:sz w:val="22"/>
              </w:rPr>
            </w:pPr>
            <w:r>
              <w:rPr>
                <w:color w:val="000000"/>
                <w:sz w:val="22"/>
              </w:rPr>
              <w:t>77010,5</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24750,5</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5460,0</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30210,5</w:t>
            </w:r>
          </w:p>
        </w:tc>
      </w:tr>
      <w:tr w:rsidR="001061FA" w:rsidRPr="00823FD2" w:rsidTr="00614822">
        <w:trPr>
          <w:trHeight w:val="20"/>
        </w:trPr>
        <w:tc>
          <w:tcPr>
            <w:tcW w:w="5591"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отчисления на социальные нужды</w:t>
            </w:r>
          </w:p>
        </w:tc>
        <w:tc>
          <w:tcPr>
            <w:tcW w:w="1134"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21608,2</w:t>
            </w:r>
          </w:p>
        </w:tc>
        <w:tc>
          <w:tcPr>
            <w:tcW w:w="943" w:type="dxa"/>
            <w:shd w:val="clear" w:color="auto" w:fill="auto"/>
            <w:noWrap/>
            <w:vAlign w:val="center"/>
            <w:hideMark/>
          </w:tcPr>
          <w:p w:rsidR="001061FA" w:rsidRDefault="001061FA" w:rsidP="001061FA">
            <w:pPr>
              <w:jc w:val="center"/>
              <w:rPr>
                <w:sz w:val="22"/>
              </w:rPr>
            </w:pPr>
            <w:r>
              <w:rPr>
                <w:sz w:val="22"/>
              </w:rPr>
              <w:t>5529,2</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27137,4</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21608,2</w:t>
            </w:r>
          </w:p>
        </w:tc>
        <w:tc>
          <w:tcPr>
            <w:tcW w:w="965" w:type="dxa"/>
            <w:vAlign w:val="center"/>
          </w:tcPr>
          <w:p w:rsidR="001061FA" w:rsidRDefault="001061FA" w:rsidP="001061FA">
            <w:pPr>
              <w:jc w:val="center"/>
              <w:rPr>
                <w:color w:val="000000"/>
                <w:sz w:val="22"/>
              </w:rPr>
            </w:pPr>
            <w:r>
              <w:rPr>
                <w:color w:val="000000"/>
                <w:sz w:val="22"/>
              </w:rPr>
              <w:t>1648,9</w:t>
            </w:r>
          </w:p>
        </w:tc>
        <w:tc>
          <w:tcPr>
            <w:tcW w:w="992" w:type="dxa"/>
            <w:vAlign w:val="center"/>
          </w:tcPr>
          <w:p w:rsidR="001061FA" w:rsidRDefault="001061FA" w:rsidP="001061FA">
            <w:pPr>
              <w:jc w:val="center"/>
              <w:rPr>
                <w:color w:val="000000"/>
                <w:sz w:val="22"/>
              </w:rPr>
            </w:pPr>
            <w:r>
              <w:rPr>
                <w:color w:val="000000"/>
                <w:sz w:val="22"/>
              </w:rPr>
              <w:t>23257,2</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7474,6</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1648,9</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9123,6</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b/>
                <w:bCs/>
                <w:color w:val="000000"/>
                <w:sz w:val="22"/>
                <w:lang w:eastAsia="ru-RU"/>
              </w:rPr>
            </w:pPr>
            <w:r w:rsidRPr="00823FD2">
              <w:rPr>
                <w:rFonts w:eastAsia="Times New Roman"/>
                <w:b/>
                <w:bCs/>
                <w:color w:val="000000"/>
                <w:sz w:val="22"/>
                <w:lang w:eastAsia="ru-RU"/>
              </w:rPr>
              <w:t>затраты на топливо</w:t>
            </w:r>
          </w:p>
        </w:tc>
        <w:tc>
          <w:tcPr>
            <w:tcW w:w="1134" w:type="dxa"/>
            <w:shd w:val="clear" w:color="auto" w:fill="auto"/>
            <w:noWrap/>
            <w:vAlign w:val="center"/>
            <w:hideMark/>
          </w:tcPr>
          <w:p w:rsidR="001061FA" w:rsidRPr="00F865B0" w:rsidRDefault="001061FA" w:rsidP="001061FA">
            <w:pPr>
              <w:suppressAutoHyphens w:val="0"/>
              <w:jc w:val="center"/>
              <w:rPr>
                <w:rFonts w:eastAsia="Times New Roman"/>
                <w:bCs/>
                <w:color w:val="000000"/>
                <w:sz w:val="22"/>
                <w:lang w:eastAsia="ru-RU"/>
              </w:rPr>
            </w:pPr>
            <w:r w:rsidRPr="00F865B0">
              <w:rPr>
                <w:rFonts w:eastAsia="Times New Roman"/>
                <w:bCs/>
                <w:color w:val="000000"/>
                <w:sz w:val="22"/>
                <w:lang w:eastAsia="ru-RU"/>
              </w:rPr>
              <w:t>тыс. руб.</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310737,3</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10920,3</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321657,6</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260027,0</w:t>
            </w:r>
          </w:p>
        </w:tc>
        <w:tc>
          <w:tcPr>
            <w:tcW w:w="965" w:type="dxa"/>
            <w:vAlign w:val="center"/>
          </w:tcPr>
          <w:p w:rsidR="001061FA" w:rsidRDefault="001061FA" w:rsidP="001061FA">
            <w:pPr>
              <w:jc w:val="center"/>
              <w:rPr>
                <w:color w:val="000000"/>
                <w:sz w:val="22"/>
              </w:rPr>
            </w:pPr>
            <w:r>
              <w:rPr>
                <w:color w:val="000000"/>
                <w:sz w:val="22"/>
              </w:rPr>
              <w:t>5093,2</w:t>
            </w:r>
          </w:p>
        </w:tc>
        <w:tc>
          <w:tcPr>
            <w:tcW w:w="992" w:type="dxa"/>
            <w:vAlign w:val="center"/>
          </w:tcPr>
          <w:p w:rsidR="001061FA" w:rsidRDefault="001061FA" w:rsidP="001061FA">
            <w:pPr>
              <w:jc w:val="center"/>
              <w:rPr>
                <w:color w:val="000000"/>
                <w:sz w:val="22"/>
              </w:rPr>
            </w:pPr>
            <w:r>
              <w:rPr>
                <w:color w:val="000000"/>
                <w:sz w:val="22"/>
              </w:rPr>
              <w:t>265120,2</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151944,0</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5093,2</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157037,1</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мазут (10%)</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 xml:space="preserve">т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5009,8</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5009,8</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4288,1</w:t>
            </w:r>
          </w:p>
        </w:tc>
        <w:tc>
          <w:tcPr>
            <w:tcW w:w="965" w:type="dxa"/>
            <w:vAlign w:val="center"/>
          </w:tcPr>
          <w:p w:rsidR="001061FA" w:rsidRDefault="001061FA" w:rsidP="001061FA">
            <w:pPr>
              <w:jc w:val="center"/>
              <w:rPr>
                <w:color w:val="000000"/>
                <w:sz w:val="22"/>
              </w:rPr>
            </w:pPr>
            <w:r>
              <w:rPr>
                <w:color w:val="000000"/>
                <w:sz w:val="22"/>
              </w:rPr>
              <w:t> </w:t>
            </w:r>
          </w:p>
        </w:tc>
        <w:tc>
          <w:tcPr>
            <w:tcW w:w="992" w:type="dxa"/>
            <w:vAlign w:val="center"/>
          </w:tcPr>
          <w:p w:rsidR="001061FA" w:rsidRDefault="001061FA" w:rsidP="001061FA">
            <w:pPr>
              <w:jc w:val="center"/>
              <w:rPr>
                <w:color w:val="000000"/>
                <w:sz w:val="22"/>
              </w:rPr>
            </w:pPr>
            <w:r>
              <w:rPr>
                <w:color w:val="000000"/>
                <w:sz w:val="22"/>
              </w:rPr>
              <w:t>4288,1</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 </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уголь (90%)</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 xml:space="preserve">т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45088,2</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2184,1</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47272,3</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38593,3</w:t>
            </w:r>
          </w:p>
        </w:tc>
        <w:tc>
          <w:tcPr>
            <w:tcW w:w="965" w:type="dxa"/>
            <w:vAlign w:val="center"/>
          </w:tcPr>
          <w:p w:rsidR="001061FA" w:rsidRDefault="001061FA" w:rsidP="001061FA">
            <w:pPr>
              <w:jc w:val="center"/>
              <w:rPr>
                <w:color w:val="000000"/>
                <w:sz w:val="22"/>
              </w:rPr>
            </w:pPr>
            <w:r>
              <w:rPr>
                <w:color w:val="000000"/>
                <w:sz w:val="22"/>
              </w:rPr>
              <w:t>1018,6</w:t>
            </w:r>
          </w:p>
        </w:tc>
        <w:tc>
          <w:tcPr>
            <w:tcW w:w="992" w:type="dxa"/>
            <w:vAlign w:val="center"/>
          </w:tcPr>
          <w:p w:rsidR="001061FA" w:rsidRDefault="001061FA" w:rsidP="001061FA">
            <w:pPr>
              <w:jc w:val="center"/>
              <w:rPr>
                <w:color w:val="000000"/>
                <w:sz w:val="22"/>
              </w:rPr>
            </w:pPr>
            <w:r>
              <w:rPr>
                <w:color w:val="000000"/>
                <w:sz w:val="22"/>
              </w:rPr>
              <w:t>39611,9</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1018,6</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1018,6</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природный газ</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 xml:space="preserve">т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65" w:type="dxa"/>
            <w:vAlign w:val="center"/>
          </w:tcPr>
          <w:p w:rsidR="001061FA" w:rsidRDefault="001061FA" w:rsidP="001061FA">
            <w:pPr>
              <w:jc w:val="center"/>
              <w:rPr>
                <w:color w:val="000000"/>
                <w:sz w:val="22"/>
              </w:rPr>
            </w:pPr>
            <w:r>
              <w:rPr>
                <w:color w:val="000000"/>
                <w:sz w:val="22"/>
              </w:rPr>
              <w:t> </w:t>
            </w:r>
          </w:p>
        </w:tc>
        <w:tc>
          <w:tcPr>
            <w:tcW w:w="992" w:type="dxa"/>
            <w:vAlign w:val="center"/>
          </w:tcPr>
          <w:p w:rsidR="001061FA" w:rsidRDefault="001061FA" w:rsidP="001061FA">
            <w:pPr>
              <w:jc w:val="center"/>
              <w:rPr>
                <w:color w:val="000000"/>
                <w:sz w:val="22"/>
              </w:rPr>
            </w:pPr>
            <w:r>
              <w:rPr>
                <w:color w:val="000000"/>
                <w:sz w:val="22"/>
              </w:rPr>
              <w:t> </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29223,9</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0,0</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29223,9</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мазут</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т</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3711,0</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3711,0</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3153,0</w:t>
            </w:r>
          </w:p>
        </w:tc>
        <w:tc>
          <w:tcPr>
            <w:tcW w:w="965" w:type="dxa"/>
            <w:vAlign w:val="center"/>
          </w:tcPr>
          <w:p w:rsidR="001061FA" w:rsidRDefault="001061FA" w:rsidP="001061FA">
            <w:pPr>
              <w:jc w:val="center"/>
              <w:rPr>
                <w:color w:val="000000"/>
                <w:sz w:val="22"/>
              </w:rPr>
            </w:pPr>
            <w:r>
              <w:rPr>
                <w:color w:val="000000"/>
                <w:sz w:val="22"/>
              </w:rPr>
              <w:t> </w:t>
            </w:r>
          </w:p>
        </w:tc>
        <w:tc>
          <w:tcPr>
            <w:tcW w:w="992" w:type="dxa"/>
            <w:vAlign w:val="center"/>
          </w:tcPr>
          <w:p w:rsidR="001061FA" w:rsidRDefault="001061FA" w:rsidP="001061FA">
            <w:pPr>
              <w:jc w:val="center"/>
              <w:rPr>
                <w:color w:val="000000"/>
                <w:sz w:val="22"/>
              </w:rPr>
            </w:pPr>
            <w:r>
              <w:rPr>
                <w:color w:val="000000"/>
                <w:sz w:val="22"/>
              </w:rPr>
              <w:t>3153,0</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0,0</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0,0</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уголь</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т</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63504,5</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2991,9</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66496,4</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52867,5</w:t>
            </w:r>
          </w:p>
        </w:tc>
        <w:tc>
          <w:tcPr>
            <w:tcW w:w="965" w:type="dxa"/>
            <w:vAlign w:val="center"/>
          </w:tcPr>
          <w:p w:rsidR="001061FA" w:rsidRDefault="001061FA" w:rsidP="001061FA">
            <w:pPr>
              <w:jc w:val="center"/>
              <w:rPr>
                <w:color w:val="000000"/>
                <w:sz w:val="22"/>
              </w:rPr>
            </w:pPr>
            <w:r>
              <w:rPr>
                <w:color w:val="000000"/>
                <w:sz w:val="22"/>
              </w:rPr>
              <w:t>1395,4</w:t>
            </w:r>
          </w:p>
        </w:tc>
        <w:tc>
          <w:tcPr>
            <w:tcW w:w="992" w:type="dxa"/>
            <w:vAlign w:val="center"/>
          </w:tcPr>
          <w:p w:rsidR="001061FA" w:rsidRDefault="001061FA" w:rsidP="001061FA">
            <w:pPr>
              <w:jc w:val="center"/>
              <w:rPr>
                <w:color w:val="000000"/>
                <w:sz w:val="22"/>
              </w:rPr>
            </w:pPr>
            <w:r>
              <w:rPr>
                <w:color w:val="000000"/>
                <w:sz w:val="22"/>
              </w:rPr>
              <w:t>54262,9</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1395,4</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1395,4</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природный газ</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тыс.м3</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65" w:type="dxa"/>
            <w:vAlign w:val="center"/>
          </w:tcPr>
          <w:p w:rsidR="001061FA" w:rsidRDefault="001061FA" w:rsidP="001061FA">
            <w:pPr>
              <w:jc w:val="center"/>
              <w:rPr>
                <w:color w:val="000000"/>
                <w:sz w:val="22"/>
              </w:rPr>
            </w:pPr>
            <w:r>
              <w:rPr>
                <w:color w:val="000000"/>
                <w:sz w:val="22"/>
              </w:rPr>
              <w:t> </w:t>
            </w:r>
          </w:p>
        </w:tc>
        <w:tc>
          <w:tcPr>
            <w:tcW w:w="992" w:type="dxa"/>
            <w:vAlign w:val="center"/>
          </w:tcPr>
          <w:p w:rsidR="001061FA" w:rsidRDefault="001061FA" w:rsidP="001061FA">
            <w:pPr>
              <w:jc w:val="center"/>
              <w:rPr>
                <w:color w:val="000000"/>
                <w:sz w:val="22"/>
              </w:rPr>
            </w:pPr>
            <w:r>
              <w:rPr>
                <w:color w:val="000000"/>
                <w:sz w:val="22"/>
              </w:rPr>
              <w:t> </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25324,0</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25324,0</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мазут</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руб./т</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21017,0</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21017,0</w:t>
            </w:r>
          </w:p>
        </w:tc>
        <w:tc>
          <w:tcPr>
            <w:tcW w:w="965" w:type="dxa"/>
            <w:vAlign w:val="center"/>
          </w:tcPr>
          <w:p w:rsidR="001061FA" w:rsidRDefault="001061FA" w:rsidP="001061FA">
            <w:pPr>
              <w:jc w:val="center"/>
              <w:rPr>
                <w:color w:val="000000"/>
                <w:sz w:val="22"/>
              </w:rPr>
            </w:pPr>
            <w:r>
              <w:rPr>
                <w:color w:val="000000"/>
                <w:sz w:val="22"/>
              </w:rPr>
              <w:t> </w:t>
            </w:r>
          </w:p>
        </w:tc>
        <w:tc>
          <w:tcPr>
            <w:tcW w:w="992" w:type="dxa"/>
            <w:vAlign w:val="center"/>
          </w:tcPr>
          <w:p w:rsidR="001061FA" w:rsidRDefault="001061FA" w:rsidP="001061FA">
            <w:pPr>
              <w:jc w:val="center"/>
              <w:rPr>
                <w:color w:val="000000"/>
                <w:sz w:val="22"/>
              </w:rPr>
            </w:pPr>
            <w:r>
              <w:rPr>
                <w:color w:val="000000"/>
                <w:sz w:val="22"/>
              </w:rPr>
              <w:t> </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 </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уголь</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руб./т</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3665,0</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3650,0</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3665,0</w:t>
            </w:r>
          </w:p>
        </w:tc>
        <w:tc>
          <w:tcPr>
            <w:tcW w:w="965" w:type="dxa"/>
            <w:vAlign w:val="center"/>
          </w:tcPr>
          <w:p w:rsidR="001061FA" w:rsidRDefault="001061FA" w:rsidP="001061FA">
            <w:pPr>
              <w:jc w:val="center"/>
              <w:rPr>
                <w:color w:val="000000"/>
                <w:sz w:val="22"/>
              </w:rPr>
            </w:pPr>
            <w:r>
              <w:rPr>
                <w:color w:val="000000"/>
                <w:sz w:val="22"/>
              </w:rPr>
              <w:t>3650,0</w:t>
            </w:r>
          </w:p>
        </w:tc>
        <w:tc>
          <w:tcPr>
            <w:tcW w:w="992" w:type="dxa"/>
            <w:vAlign w:val="center"/>
          </w:tcPr>
          <w:p w:rsidR="001061FA" w:rsidRDefault="001061FA" w:rsidP="001061FA">
            <w:pPr>
              <w:jc w:val="center"/>
              <w:rPr>
                <w:color w:val="000000"/>
                <w:sz w:val="22"/>
              </w:rPr>
            </w:pPr>
            <w:r>
              <w:rPr>
                <w:color w:val="000000"/>
                <w:sz w:val="22"/>
              </w:rPr>
              <w:t> </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3650,0</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 </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природный газ</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руб./м3</w:t>
            </w:r>
          </w:p>
        </w:tc>
        <w:tc>
          <w:tcPr>
            <w:tcW w:w="1041" w:type="dxa"/>
            <w:shd w:val="clear" w:color="auto" w:fill="auto"/>
            <w:noWrap/>
            <w:vAlign w:val="center"/>
            <w:hideMark/>
          </w:tcPr>
          <w:p w:rsidR="001061FA" w:rsidRDefault="001061FA" w:rsidP="001061FA">
            <w:pPr>
              <w:jc w:val="center"/>
              <w:rPr>
                <w:color w:val="000000"/>
                <w:sz w:val="22"/>
              </w:rPr>
            </w:pPr>
          </w:p>
        </w:tc>
        <w:tc>
          <w:tcPr>
            <w:tcW w:w="943" w:type="dxa"/>
            <w:shd w:val="clear" w:color="auto" w:fill="auto"/>
            <w:vAlign w:val="center"/>
            <w:hideMark/>
          </w:tcPr>
          <w:p w:rsidR="001061FA" w:rsidRDefault="001061FA" w:rsidP="001061FA">
            <w:pPr>
              <w:jc w:val="center"/>
              <w:rPr>
                <w:sz w:val="22"/>
              </w:rPr>
            </w:pPr>
            <w:r>
              <w:rPr>
                <w:sz w:val="22"/>
              </w:rPr>
              <w:t> </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71" w:type="dxa"/>
            <w:shd w:val="clear" w:color="auto" w:fill="auto"/>
            <w:noWrap/>
            <w:vAlign w:val="center"/>
            <w:hideMark/>
          </w:tcPr>
          <w:p w:rsidR="001061FA" w:rsidRDefault="001061FA" w:rsidP="001061FA">
            <w:pPr>
              <w:jc w:val="center"/>
              <w:rPr>
                <w:color w:val="000000"/>
                <w:sz w:val="22"/>
              </w:rPr>
            </w:pPr>
          </w:p>
        </w:tc>
        <w:tc>
          <w:tcPr>
            <w:tcW w:w="965" w:type="dxa"/>
            <w:vAlign w:val="center"/>
          </w:tcPr>
          <w:p w:rsidR="001061FA" w:rsidRDefault="001061FA" w:rsidP="001061FA">
            <w:pPr>
              <w:jc w:val="center"/>
              <w:rPr>
                <w:color w:val="000000"/>
                <w:sz w:val="22"/>
              </w:rPr>
            </w:pPr>
            <w:r>
              <w:rPr>
                <w:color w:val="000000"/>
                <w:sz w:val="22"/>
              </w:rPr>
              <w:t> </w:t>
            </w:r>
          </w:p>
        </w:tc>
        <w:tc>
          <w:tcPr>
            <w:tcW w:w="992" w:type="dxa"/>
            <w:vAlign w:val="center"/>
          </w:tcPr>
          <w:p w:rsidR="001061FA" w:rsidRDefault="001061FA" w:rsidP="001061FA">
            <w:pPr>
              <w:jc w:val="center"/>
              <w:rPr>
                <w:color w:val="000000"/>
                <w:sz w:val="22"/>
              </w:rPr>
            </w:pPr>
            <w:r>
              <w:rPr>
                <w:color w:val="000000"/>
                <w:sz w:val="22"/>
              </w:rPr>
              <w:t> </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6,00</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0,0</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 </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мазут</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041" w:type="dxa"/>
            <w:shd w:val="clear" w:color="auto" w:fill="auto"/>
            <w:vAlign w:val="center"/>
            <w:hideMark/>
          </w:tcPr>
          <w:p w:rsidR="001061FA" w:rsidRDefault="001061FA" w:rsidP="001061FA">
            <w:pPr>
              <w:jc w:val="center"/>
              <w:rPr>
                <w:sz w:val="22"/>
              </w:rPr>
            </w:pPr>
            <w:r>
              <w:rPr>
                <w:sz w:val="22"/>
              </w:rPr>
              <w:t>77993,3</w:t>
            </w:r>
          </w:p>
        </w:tc>
        <w:tc>
          <w:tcPr>
            <w:tcW w:w="943" w:type="dxa"/>
            <w:shd w:val="clear" w:color="auto" w:fill="auto"/>
            <w:vAlign w:val="center"/>
            <w:hideMark/>
          </w:tcPr>
          <w:p w:rsidR="001061FA" w:rsidRDefault="001061FA" w:rsidP="001061FA">
            <w:pPr>
              <w:jc w:val="center"/>
              <w:rPr>
                <w:sz w:val="22"/>
              </w:rPr>
            </w:pPr>
            <w:r>
              <w:rPr>
                <w:sz w:val="22"/>
              </w:rPr>
              <w:t>0,0</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77993,3</w:t>
            </w:r>
          </w:p>
        </w:tc>
        <w:tc>
          <w:tcPr>
            <w:tcW w:w="971" w:type="dxa"/>
            <w:shd w:val="clear" w:color="auto" w:fill="auto"/>
            <w:noWrap/>
            <w:vAlign w:val="center"/>
            <w:hideMark/>
          </w:tcPr>
          <w:p w:rsidR="001061FA" w:rsidRDefault="001061FA" w:rsidP="001061FA">
            <w:pPr>
              <w:jc w:val="center"/>
              <w:rPr>
                <w:sz w:val="22"/>
              </w:rPr>
            </w:pPr>
            <w:r>
              <w:rPr>
                <w:sz w:val="22"/>
              </w:rPr>
              <w:t>66267,6</w:t>
            </w:r>
          </w:p>
        </w:tc>
        <w:tc>
          <w:tcPr>
            <w:tcW w:w="965" w:type="dxa"/>
            <w:vAlign w:val="center"/>
          </w:tcPr>
          <w:p w:rsidR="001061FA" w:rsidRDefault="001061FA" w:rsidP="001061FA">
            <w:pPr>
              <w:jc w:val="center"/>
              <w:rPr>
                <w:color w:val="000000"/>
                <w:sz w:val="22"/>
              </w:rPr>
            </w:pPr>
            <w:r>
              <w:rPr>
                <w:color w:val="000000"/>
                <w:sz w:val="22"/>
              </w:rPr>
              <w:t> </w:t>
            </w:r>
          </w:p>
        </w:tc>
        <w:tc>
          <w:tcPr>
            <w:tcW w:w="992" w:type="dxa"/>
            <w:vAlign w:val="center"/>
          </w:tcPr>
          <w:p w:rsidR="001061FA" w:rsidRDefault="001061FA" w:rsidP="001061FA">
            <w:pPr>
              <w:jc w:val="center"/>
              <w:rPr>
                <w:color w:val="000000"/>
                <w:sz w:val="22"/>
              </w:rPr>
            </w:pPr>
            <w:r>
              <w:rPr>
                <w:color w:val="000000"/>
                <w:sz w:val="22"/>
              </w:rPr>
              <w:t>66267,6</w:t>
            </w:r>
          </w:p>
        </w:tc>
        <w:tc>
          <w:tcPr>
            <w:tcW w:w="1090" w:type="dxa"/>
            <w:shd w:val="clear" w:color="auto" w:fill="auto"/>
            <w:vAlign w:val="center"/>
            <w:hideMark/>
          </w:tcPr>
          <w:p w:rsidR="001061FA" w:rsidRDefault="001061FA" w:rsidP="001061FA">
            <w:pPr>
              <w:jc w:val="center"/>
              <w:rPr>
                <w:sz w:val="22"/>
              </w:rPr>
            </w:pPr>
            <w:r>
              <w:rPr>
                <w:sz w:val="22"/>
              </w:rPr>
              <w:t> </w:t>
            </w:r>
          </w:p>
        </w:tc>
        <w:tc>
          <w:tcPr>
            <w:tcW w:w="881" w:type="dxa"/>
            <w:shd w:val="clear" w:color="auto" w:fill="auto"/>
            <w:vAlign w:val="center"/>
            <w:hideMark/>
          </w:tcPr>
          <w:p w:rsidR="001061FA" w:rsidRDefault="001061FA" w:rsidP="001061FA">
            <w:pPr>
              <w:jc w:val="center"/>
              <w:rPr>
                <w:color w:val="000000"/>
                <w:sz w:val="22"/>
              </w:rPr>
            </w:pPr>
            <w:r>
              <w:rPr>
                <w:color w:val="000000"/>
                <w:sz w:val="22"/>
              </w:rPr>
              <w:t>0,0</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0,0</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уголь</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041" w:type="dxa"/>
            <w:shd w:val="clear" w:color="auto" w:fill="auto"/>
            <w:vAlign w:val="center"/>
            <w:hideMark/>
          </w:tcPr>
          <w:p w:rsidR="001061FA" w:rsidRDefault="001061FA" w:rsidP="001061FA">
            <w:pPr>
              <w:jc w:val="center"/>
              <w:rPr>
                <w:sz w:val="22"/>
              </w:rPr>
            </w:pPr>
            <w:r>
              <w:rPr>
                <w:sz w:val="22"/>
              </w:rPr>
              <w:t>232744,0</w:t>
            </w:r>
          </w:p>
        </w:tc>
        <w:tc>
          <w:tcPr>
            <w:tcW w:w="943" w:type="dxa"/>
            <w:shd w:val="clear" w:color="auto" w:fill="auto"/>
            <w:vAlign w:val="center"/>
            <w:hideMark/>
          </w:tcPr>
          <w:p w:rsidR="001061FA" w:rsidRDefault="001061FA" w:rsidP="001061FA">
            <w:pPr>
              <w:jc w:val="center"/>
              <w:rPr>
                <w:sz w:val="22"/>
              </w:rPr>
            </w:pPr>
            <w:r>
              <w:rPr>
                <w:sz w:val="22"/>
              </w:rPr>
              <w:t>10920,3</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243664,3</w:t>
            </w:r>
          </w:p>
        </w:tc>
        <w:tc>
          <w:tcPr>
            <w:tcW w:w="971" w:type="dxa"/>
            <w:shd w:val="clear" w:color="auto" w:fill="auto"/>
            <w:noWrap/>
            <w:vAlign w:val="center"/>
            <w:hideMark/>
          </w:tcPr>
          <w:p w:rsidR="001061FA" w:rsidRDefault="001061FA" w:rsidP="001061FA">
            <w:pPr>
              <w:jc w:val="center"/>
              <w:rPr>
                <w:sz w:val="22"/>
              </w:rPr>
            </w:pPr>
            <w:r>
              <w:rPr>
                <w:sz w:val="22"/>
              </w:rPr>
              <w:t>193759,4</w:t>
            </w:r>
          </w:p>
        </w:tc>
        <w:tc>
          <w:tcPr>
            <w:tcW w:w="965" w:type="dxa"/>
            <w:vAlign w:val="center"/>
          </w:tcPr>
          <w:p w:rsidR="001061FA" w:rsidRDefault="001061FA" w:rsidP="001061FA">
            <w:pPr>
              <w:jc w:val="center"/>
              <w:rPr>
                <w:sz w:val="22"/>
              </w:rPr>
            </w:pPr>
            <w:r>
              <w:rPr>
                <w:sz w:val="22"/>
              </w:rPr>
              <w:t>5093,2</w:t>
            </w:r>
          </w:p>
        </w:tc>
        <w:tc>
          <w:tcPr>
            <w:tcW w:w="992" w:type="dxa"/>
            <w:vAlign w:val="center"/>
          </w:tcPr>
          <w:p w:rsidR="001061FA" w:rsidRDefault="001061FA" w:rsidP="001061FA">
            <w:pPr>
              <w:jc w:val="center"/>
              <w:rPr>
                <w:color w:val="000000"/>
                <w:sz w:val="22"/>
              </w:rPr>
            </w:pPr>
            <w:r>
              <w:rPr>
                <w:color w:val="000000"/>
                <w:sz w:val="22"/>
              </w:rPr>
              <w:t>198852,6</w:t>
            </w:r>
          </w:p>
        </w:tc>
        <w:tc>
          <w:tcPr>
            <w:tcW w:w="1090" w:type="dxa"/>
            <w:shd w:val="clear" w:color="auto" w:fill="auto"/>
            <w:vAlign w:val="center"/>
            <w:hideMark/>
          </w:tcPr>
          <w:p w:rsidR="001061FA" w:rsidRDefault="001061FA" w:rsidP="001061FA">
            <w:pPr>
              <w:jc w:val="center"/>
              <w:rPr>
                <w:sz w:val="22"/>
              </w:rPr>
            </w:pPr>
            <w:r>
              <w:rPr>
                <w:sz w:val="22"/>
              </w:rPr>
              <w:t> </w:t>
            </w:r>
          </w:p>
        </w:tc>
        <w:tc>
          <w:tcPr>
            <w:tcW w:w="881" w:type="dxa"/>
            <w:shd w:val="clear" w:color="auto" w:fill="auto"/>
            <w:vAlign w:val="center"/>
            <w:hideMark/>
          </w:tcPr>
          <w:p w:rsidR="001061FA" w:rsidRDefault="001061FA" w:rsidP="001061FA">
            <w:pPr>
              <w:jc w:val="center"/>
              <w:rPr>
                <w:color w:val="000000"/>
                <w:sz w:val="22"/>
              </w:rPr>
            </w:pPr>
            <w:r>
              <w:rPr>
                <w:color w:val="000000"/>
                <w:sz w:val="22"/>
              </w:rPr>
              <w:t>5093,2</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5093,2</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природный газ</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041" w:type="dxa"/>
            <w:shd w:val="clear" w:color="auto" w:fill="auto"/>
            <w:vAlign w:val="center"/>
            <w:hideMark/>
          </w:tcPr>
          <w:p w:rsidR="001061FA" w:rsidRDefault="001061FA" w:rsidP="001061FA">
            <w:pPr>
              <w:jc w:val="center"/>
              <w:rPr>
                <w:sz w:val="22"/>
              </w:rPr>
            </w:pPr>
            <w:r>
              <w:rPr>
                <w:sz w:val="22"/>
              </w:rPr>
              <w:t> </w:t>
            </w:r>
          </w:p>
        </w:tc>
        <w:tc>
          <w:tcPr>
            <w:tcW w:w="943" w:type="dxa"/>
            <w:shd w:val="clear" w:color="auto" w:fill="auto"/>
            <w:vAlign w:val="center"/>
            <w:hideMark/>
          </w:tcPr>
          <w:p w:rsidR="001061FA" w:rsidRDefault="001061FA" w:rsidP="001061FA">
            <w:pPr>
              <w:jc w:val="center"/>
              <w:rPr>
                <w:sz w:val="22"/>
              </w:rPr>
            </w:pPr>
            <w:r>
              <w:rPr>
                <w:sz w:val="22"/>
              </w:rPr>
              <w:t> </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71" w:type="dxa"/>
            <w:shd w:val="clear" w:color="auto" w:fill="auto"/>
            <w:noWrap/>
            <w:vAlign w:val="center"/>
            <w:hideMark/>
          </w:tcPr>
          <w:p w:rsidR="001061FA" w:rsidRDefault="001061FA" w:rsidP="001061FA">
            <w:pPr>
              <w:jc w:val="center"/>
              <w:rPr>
                <w:sz w:val="22"/>
              </w:rPr>
            </w:pPr>
            <w:r>
              <w:rPr>
                <w:sz w:val="22"/>
              </w:rPr>
              <w:t> </w:t>
            </w:r>
          </w:p>
        </w:tc>
        <w:tc>
          <w:tcPr>
            <w:tcW w:w="965" w:type="dxa"/>
            <w:vAlign w:val="center"/>
          </w:tcPr>
          <w:p w:rsidR="001061FA" w:rsidRDefault="001061FA" w:rsidP="001061FA">
            <w:pPr>
              <w:jc w:val="center"/>
              <w:rPr>
                <w:color w:val="000000"/>
                <w:sz w:val="22"/>
              </w:rPr>
            </w:pPr>
            <w:r>
              <w:rPr>
                <w:color w:val="000000"/>
                <w:sz w:val="22"/>
              </w:rPr>
              <w:t> </w:t>
            </w:r>
          </w:p>
        </w:tc>
        <w:tc>
          <w:tcPr>
            <w:tcW w:w="992" w:type="dxa"/>
            <w:vAlign w:val="center"/>
          </w:tcPr>
          <w:p w:rsidR="001061FA" w:rsidRDefault="001061FA" w:rsidP="001061FA">
            <w:pPr>
              <w:jc w:val="center"/>
              <w:rPr>
                <w:color w:val="000000"/>
                <w:sz w:val="22"/>
              </w:rPr>
            </w:pPr>
            <w:r>
              <w:rPr>
                <w:color w:val="000000"/>
                <w:sz w:val="22"/>
              </w:rPr>
              <w:t> </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151944,0</w:t>
            </w:r>
          </w:p>
        </w:tc>
        <w:tc>
          <w:tcPr>
            <w:tcW w:w="881" w:type="dxa"/>
            <w:shd w:val="clear" w:color="auto" w:fill="auto"/>
            <w:vAlign w:val="center"/>
            <w:hideMark/>
          </w:tcPr>
          <w:p w:rsidR="001061FA" w:rsidRDefault="001061FA" w:rsidP="001061FA">
            <w:pPr>
              <w:jc w:val="center"/>
              <w:rPr>
                <w:color w:val="000000"/>
                <w:sz w:val="22"/>
              </w:rPr>
            </w:pPr>
            <w:r>
              <w:rPr>
                <w:color w:val="000000"/>
                <w:sz w:val="22"/>
              </w:rPr>
              <w:t>0,0</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151944,0</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расходы на электроэнергию</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4703,7</w:t>
            </w:r>
          </w:p>
        </w:tc>
        <w:tc>
          <w:tcPr>
            <w:tcW w:w="943" w:type="dxa"/>
            <w:shd w:val="clear" w:color="auto" w:fill="auto"/>
            <w:noWrap/>
            <w:vAlign w:val="center"/>
            <w:hideMark/>
          </w:tcPr>
          <w:p w:rsidR="001061FA" w:rsidRDefault="001061FA" w:rsidP="001061FA">
            <w:pPr>
              <w:jc w:val="center"/>
              <w:rPr>
                <w:sz w:val="22"/>
              </w:rPr>
            </w:pPr>
            <w:r>
              <w:rPr>
                <w:sz w:val="22"/>
              </w:rPr>
              <w:t>1919,5</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6623,2</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4703,7</w:t>
            </w:r>
          </w:p>
        </w:tc>
        <w:tc>
          <w:tcPr>
            <w:tcW w:w="965" w:type="dxa"/>
            <w:vAlign w:val="center"/>
          </w:tcPr>
          <w:p w:rsidR="001061FA" w:rsidRDefault="001061FA" w:rsidP="001061FA">
            <w:pPr>
              <w:jc w:val="center"/>
              <w:rPr>
                <w:color w:val="000000"/>
                <w:sz w:val="22"/>
              </w:rPr>
            </w:pPr>
            <w:r>
              <w:rPr>
                <w:color w:val="000000"/>
                <w:sz w:val="22"/>
              </w:rPr>
              <w:t>895,2</w:t>
            </w:r>
          </w:p>
        </w:tc>
        <w:tc>
          <w:tcPr>
            <w:tcW w:w="992" w:type="dxa"/>
            <w:vAlign w:val="center"/>
          </w:tcPr>
          <w:p w:rsidR="001061FA" w:rsidRDefault="001061FA" w:rsidP="001061FA">
            <w:pPr>
              <w:jc w:val="center"/>
              <w:rPr>
                <w:color w:val="000000"/>
                <w:sz w:val="22"/>
              </w:rPr>
            </w:pPr>
            <w:r>
              <w:rPr>
                <w:color w:val="000000"/>
                <w:sz w:val="22"/>
              </w:rPr>
              <w:t>5598,9</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23145,8</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895,2</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24041,0</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расходы на холодную воду</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1810,9</w:t>
            </w:r>
          </w:p>
        </w:tc>
        <w:tc>
          <w:tcPr>
            <w:tcW w:w="943" w:type="dxa"/>
            <w:shd w:val="clear" w:color="auto" w:fill="auto"/>
            <w:noWrap/>
            <w:vAlign w:val="center"/>
            <w:hideMark/>
          </w:tcPr>
          <w:p w:rsidR="001061FA" w:rsidRDefault="001061FA" w:rsidP="001061FA">
            <w:pPr>
              <w:jc w:val="center"/>
              <w:rPr>
                <w:sz w:val="22"/>
              </w:rPr>
            </w:pPr>
            <w:r>
              <w:rPr>
                <w:sz w:val="22"/>
              </w:rPr>
              <w:t>47,1</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1858,0</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1810,9</w:t>
            </w:r>
          </w:p>
        </w:tc>
        <w:tc>
          <w:tcPr>
            <w:tcW w:w="965" w:type="dxa"/>
            <w:vAlign w:val="center"/>
          </w:tcPr>
          <w:p w:rsidR="001061FA" w:rsidRDefault="001061FA" w:rsidP="001061FA">
            <w:pPr>
              <w:jc w:val="center"/>
              <w:rPr>
                <w:color w:val="000000"/>
                <w:sz w:val="22"/>
              </w:rPr>
            </w:pPr>
            <w:r>
              <w:rPr>
                <w:color w:val="000000"/>
                <w:sz w:val="22"/>
              </w:rPr>
              <w:t>22,0</w:t>
            </w:r>
          </w:p>
        </w:tc>
        <w:tc>
          <w:tcPr>
            <w:tcW w:w="992" w:type="dxa"/>
            <w:vAlign w:val="center"/>
          </w:tcPr>
          <w:p w:rsidR="001061FA" w:rsidRDefault="001061FA" w:rsidP="001061FA">
            <w:pPr>
              <w:jc w:val="center"/>
              <w:rPr>
                <w:color w:val="000000"/>
                <w:sz w:val="22"/>
              </w:rPr>
            </w:pPr>
            <w:r>
              <w:rPr>
                <w:color w:val="000000"/>
                <w:sz w:val="22"/>
              </w:rPr>
              <w:t>1832,9</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1511,2</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22,0</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1533,2</w:t>
            </w:r>
          </w:p>
        </w:tc>
      </w:tr>
      <w:tr w:rsidR="001061FA" w:rsidRPr="00823FD2" w:rsidTr="00614822">
        <w:trPr>
          <w:trHeight w:val="20"/>
        </w:trPr>
        <w:tc>
          <w:tcPr>
            <w:tcW w:w="5591"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амортизация основных средств и НМА</w:t>
            </w:r>
          </w:p>
        </w:tc>
        <w:tc>
          <w:tcPr>
            <w:tcW w:w="1134"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17911,1</w:t>
            </w:r>
          </w:p>
        </w:tc>
        <w:tc>
          <w:tcPr>
            <w:tcW w:w="943" w:type="dxa"/>
            <w:shd w:val="clear" w:color="auto" w:fill="auto"/>
            <w:noWrap/>
            <w:vAlign w:val="center"/>
            <w:hideMark/>
          </w:tcPr>
          <w:p w:rsidR="001061FA" w:rsidRDefault="001061FA" w:rsidP="001061FA">
            <w:pPr>
              <w:jc w:val="center"/>
              <w:rPr>
                <w:sz w:val="22"/>
              </w:rPr>
            </w:pPr>
            <w:r>
              <w:rPr>
                <w:sz w:val="22"/>
              </w:rPr>
              <w:t>387,0</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18298,1</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25788,2</w:t>
            </w:r>
          </w:p>
        </w:tc>
        <w:tc>
          <w:tcPr>
            <w:tcW w:w="965" w:type="dxa"/>
            <w:vAlign w:val="center"/>
          </w:tcPr>
          <w:p w:rsidR="001061FA" w:rsidRDefault="001061FA" w:rsidP="001061FA">
            <w:pPr>
              <w:jc w:val="center"/>
              <w:rPr>
                <w:color w:val="000000"/>
                <w:sz w:val="22"/>
              </w:rPr>
            </w:pPr>
            <w:r>
              <w:rPr>
                <w:color w:val="000000"/>
                <w:sz w:val="22"/>
              </w:rPr>
              <w:t>1253,6</w:t>
            </w:r>
          </w:p>
        </w:tc>
        <w:tc>
          <w:tcPr>
            <w:tcW w:w="992" w:type="dxa"/>
            <w:vAlign w:val="center"/>
          </w:tcPr>
          <w:p w:rsidR="001061FA" w:rsidRDefault="001061FA" w:rsidP="001061FA">
            <w:pPr>
              <w:jc w:val="center"/>
              <w:rPr>
                <w:color w:val="000000"/>
                <w:sz w:val="22"/>
              </w:rPr>
            </w:pPr>
            <w:r>
              <w:rPr>
                <w:color w:val="000000"/>
                <w:sz w:val="22"/>
              </w:rPr>
              <w:t>27041,8</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77869,7</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1253,6</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79123,4</w:t>
            </w:r>
          </w:p>
        </w:tc>
      </w:tr>
      <w:tr w:rsidR="001061FA" w:rsidRPr="00823FD2" w:rsidTr="00614822">
        <w:trPr>
          <w:trHeight w:val="20"/>
        </w:trPr>
        <w:tc>
          <w:tcPr>
            <w:tcW w:w="5591"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ремонт основных средств подрядным способом</w:t>
            </w:r>
          </w:p>
        </w:tc>
        <w:tc>
          <w:tcPr>
            <w:tcW w:w="1134"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31541,7</w:t>
            </w:r>
          </w:p>
        </w:tc>
        <w:tc>
          <w:tcPr>
            <w:tcW w:w="943" w:type="dxa"/>
            <w:shd w:val="clear" w:color="auto" w:fill="auto"/>
            <w:noWrap/>
            <w:vAlign w:val="center"/>
            <w:hideMark/>
          </w:tcPr>
          <w:p w:rsidR="001061FA" w:rsidRDefault="001061FA" w:rsidP="001061FA">
            <w:pPr>
              <w:jc w:val="center"/>
              <w:rPr>
                <w:sz w:val="22"/>
              </w:rPr>
            </w:pPr>
            <w:r>
              <w:rPr>
                <w:sz w:val="22"/>
              </w:rPr>
              <w:t>997,4</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32539,1</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31541,7</w:t>
            </w:r>
          </w:p>
        </w:tc>
        <w:tc>
          <w:tcPr>
            <w:tcW w:w="965" w:type="dxa"/>
            <w:vAlign w:val="center"/>
          </w:tcPr>
          <w:p w:rsidR="001061FA" w:rsidRDefault="001061FA" w:rsidP="001061FA">
            <w:pPr>
              <w:jc w:val="center"/>
              <w:rPr>
                <w:color w:val="000000"/>
                <w:sz w:val="22"/>
              </w:rPr>
            </w:pPr>
            <w:r>
              <w:rPr>
                <w:color w:val="000000"/>
                <w:sz w:val="22"/>
              </w:rPr>
              <w:t>465,2</w:t>
            </w:r>
          </w:p>
        </w:tc>
        <w:tc>
          <w:tcPr>
            <w:tcW w:w="992" w:type="dxa"/>
            <w:vAlign w:val="center"/>
          </w:tcPr>
          <w:p w:rsidR="001061FA" w:rsidRDefault="001061FA" w:rsidP="001061FA">
            <w:pPr>
              <w:jc w:val="center"/>
              <w:rPr>
                <w:color w:val="000000"/>
                <w:sz w:val="22"/>
              </w:rPr>
            </w:pPr>
            <w:r>
              <w:rPr>
                <w:color w:val="000000"/>
                <w:sz w:val="22"/>
              </w:rPr>
              <w:t>32006,9</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26321,9</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465,2</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26787,0</w:t>
            </w:r>
          </w:p>
        </w:tc>
      </w:tr>
      <w:tr w:rsidR="001061FA" w:rsidRPr="00823FD2" w:rsidTr="00614822">
        <w:trPr>
          <w:trHeight w:val="20"/>
        </w:trPr>
        <w:tc>
          <w:tcPr>
            <w:tcW w:w="5591"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lastRenderedPageBreak/>
              <w:t>расходы на выполнение работы и услуги произв. характера, выполняемых по договорам со сторонними организациями или индивид</w:t>
            </w:r>
            <w:r>
              <w:rPr>
                <w:rFonts w:eastAsia="Times New Roman"/>
                <w:b/>
                <w:bCs/>
                <w:sz w:val="22"/>
                <w:lang w:eastAsia="ru-RU"/>
              </w:rPr>
              <w:t>.</w:t>
            </w:r>
            <w:r w:rsidRPr="00823FD2">
              <w:rPr>
                <w:rFonts w:eastAsia="Times New Roman"/>
                <w:b/>
                <w:bCs/>
                <w:sz w:val="22"/>
                <w:lang w:eastAsia="ru-RU"/>
              </w:rPr>
              <w:t xml:space="preserve"> предпринимателями</w:t>
            </w:r>
          </w:p>
        </w:tc>
        <w:tc>
          <w:tcPr>
            <w:tcW w:w="1134"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9034,1</w:t>
            </w:r>
          </w:p>
        </w:tc>
        <w:tc>
          <w:tcPr>
            <w:tcW w:w="943" w:type="dxa"/>
            <w:shd w:val="clear" w:color="auto" w:fill="auto"/>
            <w:noWrap/>
            <w:vAlign w:val="center"/>
            <w:hideMark/>
          </w:tcPr>
          <w:p w:rsidR="001061FA" w:rsidRDefault="001061FA" w:rsidP="001061FA">
            <w:pPr>
              <w:jc w:val="center"/>
              <w:rPr>
                <w:sz w:val="22"/>
              </w:rPr>
            </w:pPr>
            <w:r>
              <w:rPr>
                <w:sz w:val="22"/>
              </w:rPr>
              <w:t>627,6</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9661,7</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9034,1</w:t>
            </w:r>
          </w:p>
        </w:tc>
        <w:tc>
          <w:tcPr>
            <w:tcW w:w="965" w:type="dxa"/>
            <w:vAlign w:val="center"/>
          </w:tcPr>
          <w:p w:rsidR="001061FA" w:rsidRDefault="001061FA" w:rsidP="001061FA">
            <w:pPr>
              <w:jc w:val="center"/>
              <w:rPr>
                <w:color w:val="000000"/>
                <w:sz w:val="22"/>
              </w:rPr>
            </w:pPr>
            <w:r>
              <w:rPr>
                <w:color w:val="000000"/>
                <w:sz w:val="22"/>
              </w:rPr>
              <w:t>292,7</w:t>
            </w:r>
          </w:p>
        </w:tc>
        <w:tc>
          <w:tcPr>
            <w:tcW w:w="992" w:type="dxa"/>
            <w:vAlign w:val="center"/>
          </w:tcPr>
          <w:p w:rsidR="001061FA" w:rsidRDefault="001061FA" w:rsidP="001061FA">
            <w:pPr>
              <w:jc w:val="center"/>
              <w:rPr>
                <w:color w:val="000000"/>
                <w:sz w:val="22"/>
              </w:rPr>
            </w:pPr>
            <w:r>
              <w:rPr>
                <w:color w:val="000000"/>
                <w:sz w:val="22"/>
              </w:rPr>
              <w:t>9326,8</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10339,0</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292,7</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10631,8</w:t>
            </w:r>
          </w:p>
        </w:tc>
      </w:tr>
      <w:tr w:rsidR="001061FA" w:rsidRPr="00823FD2" w:rsidTr="00614822">
        <w:trPr>
          <w:trHeight w:val="20"/>
        </w:trPr>
        <w:tc>
          <w:tcPr>
            <w:tcW w:w="5591"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 xml:space="preserve">расходы на оплату иных работ и услуг, выполняемых по договорам с организациями, включая расходы на оплату услуг связи, вневедомственной охраны, коммунальных услуг, юридических, </w:t>
            </w:r>
            <w:proofErr w:type="spellStart"/>
            <w:r w:rsidRPr="00823FD2">
              <w:rPr>
                <w:rFonts w:eastAsia="Times New Roman"/>
                <w:b/>
                <w:bCs/>
                <w:sz w:val="22"/>
                <w:lang w:eastAsia="ru-RU"/>
              </w:rPr>
              <w:t>информацион</w:t>
            </w:r>
            <w:r>
              <w:rPr>
                <w:rFonts w:eastAsia="Times New Roman"/>
                <w:b/>
                <w:bCs/>
                <w:sz w:val="22"/>
                <w:lang w:eastAsia="ru-RU"/>
              </w:rPr>
              <w:t>-</w:t>
            </w:r>
            <w:r w:rsidRPr="00823FD2">
              <w:rPr>
                <w:rFonts w:eastAsia="Times New Roman"/>
                <w:b/>
                <w:bCs/>
                <w:sz w:val="22"/>
                <w:lang w:eastAsia="ru-RU"/>
              </w:rPr>
              <w:t>ных</w:t>
            </w:r>
            <w:proofErr w:type="spellEnd"/>
            <w:r w:rsidRPr="00823FD2">
              <w:rPr>
                <w:rFonts w:eastAsia="Times New Roman"/>
                <w:b/>
                <w:bCs/>
                <w:sz w:val="22"/>
                <w:lang w:eastAsia="ru-RU"/>
              </w:rPr>
              <w:t>, аудиторских и консультационных услуг</w:t>
            </w:r>
          </w:p>
        </w:tc>
        <w:tc>
          <w:tcPr>
            <w:tcW w:w="1134"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8493,1</w:t>
            </w:r>
          </w:p>
        </w:tc>
        <w:tc>
          <w:tcPr>
            <w:tcW w:w="943" w:type="dxa"/>
            <w:shd w:val="clear" w:color="auto" w:fill="auto"/>
            <w:noWrap/>
            <w:vAlign w:val="center"/>
            <w:hideMark/>
          </w:tcPr>
          <w:p w:rsidR="001061FA" w:rsidRDefault="001061FA" w:rsidP="001061FA">
            <w:pPr>
              <w:jc w:val="center"/>
              <w:rPr>
                <w:sz w:val="22"/>
              </w:rPr>
            </w:pPr>
            <w:r>
              <w:rPr>
                <w:sz w:val="22"/>
              </w:rPr>
              <w:t>247,7</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8740,8</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8493,1</w:t>
            </w:r>
          </w:p>
        </w:tc>
        <w:tc>
          <w:tcPr>
            <w:tcW w:w="965" w:type="dxa"/>
            <w:vAlign w:val="center"/>
          </w:tcPr>
          <w:p w:rsidR="001061FA" w:rsidRDefault="001061FA" w:rsidP="001061FA">
            <w:pPr>
              <w:jc w:val="center"/>
              <w:rPr>
                <w:color w:val="000000"/>
                <w:sz w:val="22"/>
              </w:rPr>
            </w:pPr>
            <w:r>
              <w:rPr>
                <w:color w:val="000000"/>
                <w:sz w:val="22"/>
              </w:rPr>
              <w:t>115,5</w:t>
            </w:r>
          </w:p>
        </w:tc>
        <w:tc>
          <w:tcPr>
            <w:tcW w:w="992" w:type="dxa"/>
            <w:vAlign w:val="center"/>
          </w:tcPr>
          <w:p w:rsidR="001061FA" w:rsidRDefault="001061FA" w:rsidP="001061FA">
            <w:pPr>
              <w:jc w:val="center"/>
              <w:rPr>
                <w:color w:val="000000"/>
                <w:sz w:val="22"/>
              </w:rPr>
            </w:pPr>
            <w:r>
              <w:rPr>
                <w:color w:val="000000"/>
                <w:sz w:val="22"/>
              </w:rPr>
              <w:t>8608,6</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7087,6</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115,5</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7203,1</w:t>
            </w:r>
          </w:p>
        </w:tc>
      </w:tr>
      <w:tr w:rsidR="001061FA" w:rsidRPr="00823FD2" w:rsidTr="00614822">
        <w:trPr>
          <w:trHeight w:val="20"/>
        </w:trPr>
        <w:tc>
          <w:tcPr>
            <w:tcW w:w="5591"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плата за выбросы и сбросы загрязняющих веществ в окружающую размещение отходов и другие виды негативного воздействия на окружающую среду в пределах установленных нормативов и (или) лимитов</w:t>
            </w:r>
          </w:p>
        </w:tc>
        <w:tc>
          <w:tcPr>
            <w:tcW w:w="1134"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1061FA" w:rsidRDefault="001061FA" w:rsidP="001061FA">
            <w:pPr>
              <w:jc w:val="center"/>
              <w:rPr>
                <w:sz w:val="22"/>
              </w:rPr>
            </w:pPr>
            <w:r>
              <w:rPr>
                <w:sz w:val="22"/>
              </w:rPr>
              <w:t>111,4</w:t>
            </w:r>
          </w:p>
        </w:tc>
        <w:tc>
          <w:tcPr>
            <w:tcW w:w="943" w:type="dxa"/>
            <w:shd w:val="clear" w:color="auto" w:fill="auto"/>
            <w:noWrap/>
            <w:vAlign w:val="center"/>
            <w:hideMark/>
          </w:tcPr>
          <w:p w:rsidR="001061FA" w:rsidRDefault="001061FA" w:rsidP="001061FA">
            <w:pPr>
              <w:jc w:val="center"/>
              <w:rPr>
                <w:sz w:val="22"/>
              </w:rPr>
            </w:pPr>
            <w:r>
              <w:rPr>
                <w:sz w:val="22"/>
              </w:rPr>
              <w:t>4,2</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115,6</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95,3</w:t>
            </w:r>
          </w:p>
        </w:tc>
        <w:tc>
          <w:tcPr>
            <w:tcW w:w="965" w:type="dxa"/>
            <w:vAlign w:val="center"/>
          </w:tcPr>
          <w:p w:rsidR="001061FA" w:rsidRDefault="001061FA" w:rsidP="001061FA">
            <w:pPr>
              <w:jc w:val="center"/>
              <w:rPr>
                <w:color w:val="000000"/>
                <w:sz w:val="22"/>
              </w:rPr>
            </w:pPr>
            <w:r>
              <w:rPr>
                <w:color w:val="000000"/>
                <w:sz w:val="22"/>
              </w:rPr>
              <w:t>1,9</w:t>
            </w:r>
          </w:p>
        </w:tc>
        <w:tc>
          <w:tcPr>
            <w:tcW w:w="992" w:type="dxa"/>
            <w:vAlign w:val="center"/>
          </w:tcPr>
          <w:p w:rsidR="001061FA" w:rsidRDefault="001061FA" w:rsidP="001061FA">
            <w:pPr>
              <w:jc w:val="center"/>
              <w:rPr>
                <w:color w:val="000000"/>
                <w:sz w:val="22"/>
              </w:rPr>
            </w:pPr>
            <w:r>
              <w:rPr>
                <w:color w:val="000000"/>
                <w:sz w:val="22"/>
              </w:rPr>
              <w:t>97,3</w:t>
            </w:r>
          </w:p>
        </w:tc>
        <w:tc>
          <w:tcPr>
            <w:tcW w:w="1090" w:type="dxa"/>
            <w:shd w:val="clear" w:color="auto" w:fill="auto"/>
            <w:noWrap/>
            <w:vAlign w:val="center"/>
            <w:hideMark/>
          </w:tcPr>
          <w:p w:rsidR="001061FA" w:rsidRDefault="001061FA" w:rsidP="001061FA">
            <w:pPr>
              <w:jc w:val="center"/>
              <w:rPr>
                <w:sz w:val="22"/>
              </w:rPr>
            </w:pPr>
            <w:r>
              <w:rPr>
                <w:sz w:val="22"/>
              </w:rPr>
              <w:t>92,9</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1,9</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94,9</w:t>
            </w:r>
          </w:p>
        </w:tc>
      </w:tr>
      <w:tr w:rsidR="001061FA" w:rsidRPr="00823FD2" w:rsidTr="00614822">
        <w:trPr>
          <w:trHeight w:val="20"/>
        </w:trPr>
        <w:tc>
          <w:tcPr>
            <w:tcW w:w="5591"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арендная плата, концессионная плата, лизинговые платежи</w:t>
            </w:r>
          </w:p>
        </w:tc>
        <w:tc>
          <w:tcPr>
            <w:tcW w:w="1134"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1061FA" w:rsidRDefault="001061FA" w:rsidP="001061FA">
            <w:pPr>
              <w:jc w:val="center"/>
              <w:rPr>
                <w:sz w:val="22"/>
              </w:rPr>
            </w:pPr>
            <w:r>
              <w:rPr>
                <w:sz w:val="22"/>
              </w:rPr>
              <w:t>2269,5</w:t>
            </w:r>
          </w:p>
        </w:tc>
        <w:tc>
          <w:tcPr>
            <w:tcW w:w="943" w:type="dxa"/>
            <w:shd w:val="clear" w:color="auto" w:fill="auto"/>
            <w:noWrap/>
            <w:vAlign w:val="center"/>
            <w:hideMark/>
          </w:tcPr>
          <w:p w:rsidR="001061FA" w:rsidRDefault="001061FA" w:rsidP="001061FA">
            <w:pPr>
              <w:jc w:val="center"/>
              <w:rPr>
                <w:sz w:val="22"/>
              </w:rPr>
            </w:pPr>
            <w:r>
              <w:rPr>
                <w:sz w:val="22"/>
              </w:rPr>
              <w:t>27,8</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2297,3</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2269,5</w:t>
            </w:r>
          </w:p>
        </w:tc>
        <w:tc>
          <w:tcPr>
            <w:tcW w:w="965" w:type="dxa"/>
            <w:vAlign w:val="center"/>
          </w:tcPr>
          <w:p w:rsidR="001061FA" w:rsidRDefault="001061FA" w:rsidP="001061FA">
            <w:pPr>
              <w:jc w:val="center"/>
              <w:rPr>
                <w:color w:val="000000"/>
                <w:sz w:val="22"/>
              </w:rPr>
            </w:pPr>
            <w:r>
              <w:rPr>
                <w:color w:val="000000"/>
                <w:sz w:val="22"/>
              </w:rPr>
              <w:t>18,5</w:t>
            </w:r>
          </w:p>
        </w:tc>
        <w:tc>
          <w:tcPr>
            <w:tcW w:w="992" w:type="dxa"/>
            <w:vAlign w:val="center"/>
          </w:tcPr>
          <w:p w:rsidR="001061FA" w:rsidRDefault="001061FA" w:rsidP="001061FA">
            <w:pPr>
              <w:jc w:val="center"/>
              <w:rPr>
                <w:color w:val="000000"/>
                <w:sz w:val="22"/>
              </w:rPr>
            </w:pPr>
            <w:r>
              <w:rPr>
                <w:color w:val="000000"/>
                <w:sz w:val="22"/>
              </w:rPr>
              <w:t>2288,0</w:t>
            </w:r>
          </w:p>
        </w:tc>
        <w:tc>
          <w:tcPr>
            <w:tcW w:w="1090" w:type="dxa"/>
            <w:shd w:val="clear" w:color="auto" w:fill="auto"/>
            <w:noWrap/>
            <w:vAlign w:val="center"/>
            <w:hideMark/>
          </w:tcPr>
          <w:p w:rsidR="001061FA" w:rsidRDefault="001061FA" w:rsidP="001061FA">
            <w:pPr>
              <w:jc w:val="center"/>
              <w:rPr>
                <w:sz w:val="22"/>
              </w:rPr>
            </w:pPr>
            <w:r>
              <w:rPr>
                <w:sz w:val="22"/>
              </w:rPr>
              <w:t>1893,9</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18,5</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1912,4</w:t>
            </w:r>
          </w:p>
        </w:tc>
      </w:tr>
      <w:tr w:rsidR="001061FA" w:rsidRPr="00823FD2" w:rsidTr="00614822">
        <w:trPr>
          <w:trHeight w:val="20"/>
        </w:trPr>
        <w:tc>
          <w:tcPr>
            <w:tcW w:w="5591"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расходы на служебные командировки</w:t>
            </w:r>
          </w:p>
        </w:tc>
        <w:tc>
          <w:tcPr>
            <w:tcW w:w="1134"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1061FA" w:rsidRDefault="001061FA" w:rsidP="001061FA">
            <w:pPr>
              <w:jc w:val="center"/>
              <w:rPr>
                <w:sz w:val="22"/>
              </w:rPr>
            </w:pPr>
            <w:r>
              <w:rPr>
                <w:sz w:val="22"/>
              </w:rPr>
              <w:t>293,6</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293,6</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293,6</w:t>
            </w:r>
          </w:p>
        </w:tc>
        <w:tc>
          <w:tcPr>
            <w:tcW w:w="965" w:type="dxa"/>
            <w:vAlign w:val="center"/>
          </w:tcPr>
          <w:p w:rsidR="001061FA" w:rsidRDefault="001061FA" w:rsidP="001061FA">
            <w:pPr>
              <w:jc w:val="center"/>
              <w:rPr>
                <w:color w:val="000000"/>
                <w:sz w:val="22"/>
              </w:rPr>
            </w:pPr>
            <w:r>
              <w:rPr>
                <w:color w:val="000000"/>
                <w:sz w:val="22"/>
              </w:rPr>
              <w:t> </w:t>
            </w:r>
          </w:p>
        </w:tc>
        <w:tc>
          <w:tcPr>
            <w:tcW w:w="992" w:type="dxa"/>
            <w:vAlign w:val="center"/>
          </w:tcPr>
          <w:p w:rsidR="001061FA" w:rsidRDefault="001061FA" w:rsidP="001061FA">
            <w:pPr>
              <w:jc w:val="center"/>
              <w:rPr>
                <w:color w:val="000000"/>
                <w:sz w:val="22"/>
              </w:rPr>
            </w:pPr>
            <w:r>
              <w:rPr>
                <w:color w:val="000000"/>
                <w:sz w:val="22"/>
              </w:rPr>
              <w:t>293,6</w:t>
            </w:r>
          </w:p>
        </w:tc>
        <w:tc>
          <w:tcPr>
            <w:tcW w:w="1090" w:type="dxa"/>
            <w:shd w:val="clear" w:color="auto" w:fill="auto"/>
            <w:noWrap/>
            <w:vAlign w:val="center"/>
            <w:hideMark/>
          </w:tcPr>
          <w:p w:rsidR="001061FA" w:rsidRDefault="001061FA" w:rsidP="001061FA">
            <w:pPr>
              <w:jc w:val="center"/>
              <w:rPr>
                <w:sz w:val="22"/>
              </w:rPr>
            </w:pPr>
            <w:r>
              <w:rPr>
                <w:sz w:val="22"/>
              </w:rPr>
              <w:t>293,6</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0,0</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293,6</w:t>
            </w:r>
          </w:p>
        </w:tc>
      </w:tr>
      <w:tr w:rsidR="001061FA" w:rsidRPr="00823FD2" w:rsidTr="00614822">
        <w:trPr>
          <w:trHeight w:val="20"/>
        </w:trPr>
        <w:tc>
          <w:tcPr>
            <w:tcW w:w="5591"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расходы на обучение персонала</w:t>
            </w:r>
          </w:p>
        </w:tc>
        <w:tc>
          <w:tcPr>
            <w:tcW w:w="1134"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1061FA" w:rsidRDefault="001061FA" w:rsidP="001061FA">
            <w:pPr>
              <w:jc w:val="center"/>
              <w:rPr>
                <w:sz w:val="22"/>
              </w:rPr>
            </w:pPr>
            <w:r>
              <w:rPr>
                <w:sz w:val="22"/>
              </w:rPr>
              <w:t>226,6</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226,6</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226,6</w:t>
            </w:r>
          </w:p>
        </w:tc>
        <w:tc>
          <w:tcPr>
            <w:tcW w:w="965" w:type="dxa"/>
            <w:vAlign w:val="center"/>
          </w:tcPr>
          <w:p w:rsidR="001061FA" w:rsidRDefault="001061FA" w:rsidP="001061FA">
            <w:pPr>
              <w:jc w:val="center"/>
              <w:rPr>
                <w:color w:val="000000"/>
                <w:sz w:val="22"/>
              </w:rPr>
            </w:pPr>
            <w:r>
              <w:rPr>
                <w:color w:val="000000"/>
                <w:sz w:val="22"/>
              </w:rPr>
              <w:t>40,0</w:t>
            </w:r>
          </w:p>
        </w:tc>
        <w:tc>
          <w:tcPr>
            <w:tcW w:w="992" w:type="dxa"/>
            <w:vAlign w:val="center"/>
          </w:tcPr>
          <w:p w:rsidR="001061FA" w:rsidRDefault="001061FA" w:rsidP="001061FA">
            <w:pPr>
              <w:jc w:val="center"/>
              <w:rPr>
                <w:color w:val="000000"/>
                <w:sz w:val="22"/>
              </w:rPr>
            </w:pPr>
            <w:r>
              <w:rPr>
                <w:color w:val="000000"/>
                <w:sz w:val="22"/>
              </w:rPr>
              <w:t>266,6</w:t>
            </w:r>
          </w:p>
        </w:tc>
        <w:tc>
          <w:tcPr>
            <w:tcW w:w="1090" w:type="dxa"/>
            <w:shd w:val="clear" w:color="auto" w:fill="auto"/>
            <w:noWrap/>
            <w:vAlign w:val="center"/>
            <w:hideMark/>
          </w:tcPr>
          <w:p w:rsidR="001061FA" w:rsidRDefault="001061FA" w:rsidP="001061FA">
            <w:pPr>
              <w:jc w:val="center"/>
              <w:rPr>
                <w:sz w:val="22"/>
              </w:rPr>
            </w:pPr>
            <w:r>
              <w:rPr>
                <w:sz w:val="22"/>
              </w:rPr>
              <w:t>560,0</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40,0</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600,0</w:t>
            </w:r>
          </w:p>
        </w:tc>
      </w:tr>
      <w:tr w:rsidR="001061FA" w:rsidRPr="00823FD2" w:rsidTr="00614822">
        <w:trPr>
          <w:trHeight w:val="20"/>
        </w:trPr>
        <w:tc>
          <w:tcPr>
            <w:tcW w:w="5591"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расходы на страхование производственных объектов, учитываемые при определении налоговой базы по налогу на прибыль</w:t>
            </w:r>
          </w:p>
        </w:tc>
        <w:tc>
          <w:tcPr>
            <w:tcW w:w="1134"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1061FA" w:rsidRDefault="001061FA" w:rsidP="001061FA">
            <w:pPr>
              <w:jc w:val="center"/>
              <w:rPr>
                <w:sz w:val="22"/>
              </w:rPr>
            </w:pPr>
            <w:r>
              <w:rPr>
                <w:sz w:val="22"/>
              </w:rPr>
              <w:t>389,7</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389,7</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389,7</w:t>
            </w:r>
          </w:p>
        </w:tc>
        <w:tc>
          <w:tcPr>
            <w:tcW w:w="965" w:type="dxa"/>
            <w:vAlign w:val="center"/>
          </w:tcPr>
          <w:p w:rsidR="001061FA" w:rsidRDefault="001061FA" w:rsidP="001061FA">
            <w:pPr>
              <w:jc w:val="center"/>
              <w:rPr>
                <w:color w:val="000000"/>
                <w:sz w:val="22"/>
              </w:rPr>
            </w:pPr>
            <w:r>
              <w:rPr>
                <w:color w:val="000000"/>
                <w:sz w:val="22"/>
              </w:rPr>
              <w:t> </w:t>
            </w:r>
          </w:p>
        </w:tc>
        <w:tc>
          <w:tcPr>
            <w:tcW w:w="992" w:type="dxa"/>
            <w:vAlign w:val="center"/>
          </w:tcPr>
          <w:p w:rsidR="001061FA" w:rsidRDefault="001061FA" w:rsidP="001061FA">
            <w:pPr>
              <w:jc w:val="center"/>
              <w:rPr>
                <w:color w:val="000000"/>
                <w:sz w:val="22"/>
              </w:rPr>
            </w:pPr>
            <w:r>
              <w:rPr>
                <w:color w:val="000000"/>
                <w:sz w:val="22"/>
              </w:rPr>
              <w:t>389,7</w:t>
            </w:r>
          </w:p>
        </w:tc>
        <w:tc>
          <w:tcPr>
            <w:tcW w:w="1090" w:type="dxa"/>
            <w:shd w:val="clear" w:color="auto" w:fill="auto"/>
            <w:noWrap/>
            <w:vAlign w:val="center"/>
            <w:hideMark/>
          </w:tcPr>
          <w:p w:rsidR="001061FA" w:rsidRDefault="001061FA" w:rsidP="001061FA">
            <w:pPr>
              <w:jc w:val="center"/>
              <w:rPr>
                <w:sz w:val="22"/>
              </w:rPr>
            </w:pPr>
            <w:r>
              <w:rPr>
                <w:sz w:val="22"/>
              </w:rPr>
              <w:t>389,7</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0,0</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389,7</w:t>
            </w:r>
          </w:p>
        </w:tc>
      </w:tr>
      <w:tr w:rsidR="001061FA" w:rsidRPr="00823FD2" w:rsidTr="00614822">
        <w:trPr>
          <w:trHeight w:val="20"/>
        </w:trPr>
        <w:tc>
          <w:tcPr>
            <w:tcW w:w="5591"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 xml:space="preserve">другие  прочие расходы, </w:t>
            </w:r>
            <w:r>
              <w:rPr>
                <w:rFonts w:eastAsia="Times New Roman"/>
                <w:b/>
                <w:bCs/>
                <w:sz w:val="22"/>
                <w:lang w:eastAsia="ru-RU"/>
              </w:rPr>
              <w:t>связанные с про</w:t>
            </w:r>
            <w:r w:rsidRPr="00823FD2">
              <w:rPr>
                <w:rFonts w:eastAsia="Times New Roman"/>
                <w:b/>
                <w:bCs/>
                <w:sz w:val="22"/>
                <w:lang w:eastAsia="ru-RU"/>
              </w:rPr>
              <w:t>изводством и (или) реализацией продукции</w:t>
            </w:r>
          </w:p>
        </w:tc>
        <w:tc>
          <w:tcPr>
            <w:tcW w:w="1134"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2727,7</w:t>
            </w:r>
          </w:p>
        </w:tc>
        <w:tc>
          <w:tcPr>
            <w:tcW w:w="943" w:type="dxa"/>
            <w:shd w:val="clear" w:color="auto" w:fill="auto"/>
            <w:noWrap/>
            <w:vAlign w:val="center"/>
            <w:hideMark/>
          </w:tcPr>
          <w:p w:rsidR="001061FA" w:rsidRDefault="001061FA" w:rsidP="001061FA">
            <w:pPr>
              <w:jc w:val="center"/>
              <w:rPr>
                <w:sz w:val="22"/>
              </w:rPr>
            </w:pPr>
            <w:r>
              <w:rPr>
                <w:sz w:val="22"/>
              </w:rPr>
              <w:t>33,5</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2761,2</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2334,8</w:t>
            </w:r>
          </w:p>
        </w:tc>
        <w:tc>
          <w:tcPr>
            <w:tcW w:w="965" w:type="dxa"/>
            <w:vAlign w:val="center"/>
          </w:tcPr>
          <w:p w:rsidR="001061FA" w:rsidRDefault="001061FA" w:rsidP="001061FA">
            <w:pPr>
              <w:jc w:val="center"/>
              <w:rPr>
                <w:color w:val="000000"/>
                <w:sz w:val="22"/>
              </w:rPr>
            </w:pPr>
            <w:r>
              <w:rPr>
                <w:color w:val="000000"/>
                <w:sz w:val="22"/>
              </w:rPr>
              <w:t>15,6</w:t>
            </w:r>
          </w:p>
        </w:tc>
        <w:tc>
          <w:tcPr>
            <w:tcW w:w="992" w:type="dxa"/>
            <w:vAlign w:val="center"/>
          </w:tcPr>
          <w:p w:rsidR="001061FA" w:rsidRDefault="001061FA" w:rsidP="001061FA">
            <w:pPr>
              <w:jc w:val="center"/>
              <w:rPr>
                <w:color w:val="000000"/>
                <w:sz w:val="22"/>
              </w:rPr>
            </w:pPr>
            <w:r>
              <w:rPr>
                <w:color w:val="000000"/>
                <w:sz w:val="22"/>
              </w:rPr>
              <w:t>2350,4</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2276,3</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15,6</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2291,9</w:t>
            </w:r>
          </w:p>
        </w:tc>
      </w:tr>
      <w:tr w:rsidR="001061FA" w:rsidRPr="00823FD2" w:rsidTr="00614822">
        <w:trPr>
          <w:trHeight w:val="20"/>
        </w:trPr>
        <w:tc>
          <w:tcPr>
            <w:tcW w:w="5591"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Внереализационные расходы, всего</w:t>
            </w:r>
          </w:p>
        </w:tc>
        <w:tc>
          <w:tcPr>
            <w:tcW w:w="1134"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1061FA" w:rsidRDefault="001061FA" w:rsidP="001061FA">
            <w:pPr>
              <w:jc w:val="center"/>
              <w:rPr>
                <w:b/>
                <w:bCs/>
                <w:sz w:val="22"/>
              </w:rPr>
            </w:pPr>
            <w:r>
              <w:rPr>
                <w:b/>
                <w:bCs/>
                <w:sz w:val="22"/>
              </w:rPr>
              <w:t>192,0</w:t>
            </w:r>
          </w:p>
        </w:tc>
        <w:tc>
          <w:tcPr>
            <w:tcW w:w="943" w:type="dxa"/>
            <w:shd w:val="clear" w:color="auto" w:fill="auto"/>
            <w:noWrap/>
            <w:vAlign w:val="center"/>
            <w:hideMark/>
          </w:tcPr>
          <w:p w:rsidR="001061FA" w:rsidRDefault="001061FA" w:rsidP="001061FA">
            <w:pPr>
              <w:jc w:val="center"/>
              <w:rPr>
                <w:b/>
                <w:bCs/>
                <w:color w:val="000000"/>
                <w:sz w:val="22"/>
              </w:rPr>
            </w:pPr>
            <w:r>
              <w:rPr>
                <w:b/>
                <w:bCs/>
                <w:color w:val="000000"/>
                <w:sz w:val="22"/>
              </w:rPr>
              <w:t> </w:t>
            </w:r>
          </w:p>
        </w:tc>
        <w:tc>
          <w:tcPr>
            <w:tcW w:w="1041" w:type="dxa"/>
            <w:shd w:val="clear" w:color="auto" w:fill="auto"/>
            <w:noWrap/>
            <w:vAlign w:val="center"/>
            <w:hideMark/>
          </w:tcPr>
          <w:p w:rsidR="001061FA" w:rsidRDefault="001061FA" w:rsidP="001061FA">
            <w:pPr>
              <w:jc w:val="center"/>
              <w:rPr>
                <w:b/>
                <w:bCs/>
                <w:color w:val="000000"/>
                <w:sz w:val="22"/>
              </w:rPr>
            </w:pPr>
            <w:r>
              <w:rPr>
                <w:b/>
                <w:bCs/>
                <w:color w:val="000000"/>
                <w:sz w:val="22"/>
              </w:rPr>
              <w:t>192,0</w:t>
            </w:r>
          </w:p>
        </w:tc>
        <w:tc>
          <w:tcPr>
            <w:tcW w:w="971" w:type="dxa"/>
            <w:shd w:val="clear" w:color="auto" w:fill="auto"/>
            <w:noWrap/>
            <w:vAlign w:val="center"/>
            <w:hideMark/>
          </w:tcPr>
          <w:p w:rsidR="001061FA" w:rsidRDefault="001061FA" w:rsidP="001061FA">
            <w:pPr>
              <w:jc w:val="center"/>
              <w:rPr>
                <w:b/>
                <w:bCs/>
                <w:color w:val="000000"/>
                <w:sz w:val="22"/>
              </w:rPr>
            </w:pPr>
            <w:r>
              <w:rPr>
                <w:b/>
                <w:bCs/>
                <w:color w:val="000000"/>
                <w:sz w:val="22"/>
              </w:rPr>
              <w:t>192,0</w:t>
            </w:r>
          </w:p>
        </w:tc>
        <w:tc>
          <w:tcPr>
            <w:tcW w:w="965" w:type="dxa"/>
            <w:vAlign w:val="center"/>
          </w:tcPr>
          <w:p w:rsidR="001061FA" w:rsidRDefault="001061FA" w:rsidP="001061FA">
            <w:pPr>
              <w:jc w:val="center"/>
              <w:rPr>
                <w:b/>
                <w:bCs/>
                <w:color w:val="000000"/>
                <w:sz w:val="22"/>
              </w:rPr>
            </w:pPr>
            <w:r>
              <w:rPr>
                <w:b/>
                <w:bCs/>
                <w:color w:val="000000"/>
                <w:sz w:val="22"/>
              </w:rPr>
              <w:t> </w:t>
            </w:r>
          </w:p>
        </w:tc>
        <w:tc>
          <w:tcPr>
            <w:tcW w:w="992" w:type="dxa"/>
            <w:vAlign w:val="center"/>
          </w:tcPr>
          <w:p w:rsidR="001061FA" w:rsidRDefault="001061FA" w:rsidP="001061FA">
            <w:pPr>
              <w:jc w:val="center"/>
              <w:rPr>
                <w:b/>
                <w:bCs/>
                <w:color w:val="000000"/>
                <w:sz w:val="22"/>
              </w:rPr>
            </w:pPr>
            <w:r>
              <w:rPr>
                <w:b/>
                <w:bCs/>
                <w:color w:val="000000"/>
                <w:sz w:val="22"/>
              </w:rPr>
              <w:t>192,0</w:t>
            </w:r>
          </w:p>
        </w:tc>
        <w:tc>
          <w:tcPr>
            <w:tcW w:w="1090" w:type="dxa"/>
            <w:shd w:val="clear" w:color="auto" w:fill="auto"/>
            <w:noWrap/>
            <w:vAlign w:val="center"/>
            <w:hideMark/>
          </w:tcPr>
          <w:p w:rsidR="001061FA" w:rsidRDefault="001061FA" w:rsidP="001061FA">
            <w:pPr>
              <w:jc w:val="center"/>
              <w:rPr>
                <w:b/>
                <w:bCs/>
                <w:sz w:val="22"/>
              </w:rPr>
            </w:pPr>
            <w:r>
              <w:rPr>
                <w:b/>
                <w:bCs/>
                <w:sz w:val="22"/>
              </w:rPr>
              <w:t>192,0</w:t>
            </w:r>
          </w:p>
        </w:tc>
        <w:tc>
          <w:tcPr>
            <w:tcW w:w="881" w:type="dxa"/>
            <w:shd w:val="clear" w:color="auto" w:fill="auto"/>
            <w:noWrap/>
            <w:vAlign w:val="center"/>
            <w:hideMark/>
          </w:tcPr>
          <w:p w:rsidR="001061FA" w:rsidRDefault="001061FA" w:rsidP="001061FA">
            <w:pPr>
              <w:jc w:val="center"/>
              <w:rPr>
                <w:b/>
                <w:bCs/>
                <w:color w:val="000000"/>
                <w:sz w:val="22"/>
              </w:rPr>
            </w:pPr>
            <w:r>
              <w:rPr>
                <w:b/>
                <w:bCs/>
                <w:color w:val="000000"/>
                <w:sz w:val="22"/>
              </w:rPr>
              <w:t> </w:t>
            </w:r>
          </w:p>
        </w:tc>
        <w:tc>
          <w:tcPr>
            <w:tcW w:w="992" w:type="dxa"/>
            <w:shd w:val="clear" w:color="auto" w:fill="auto"/>
            <w:noWrap/>
            <w:vAlign w:val="center"/>
            <w:hideMark/>
          </w:tcPr>
          <w:p w:rsidR="001061FA" w:rsidRDefault="001061FA" w:rsidP="001061FA">
            <w:pPr>
              <w:jc w:val="center"/>
              <w:rPr>
                <w:b/>
                <w:bCs/>
                <w:color w:val="000000"/>
                <w:sz w:val="22"/>
              </w:rPr>
            </w:pPr>
            <w:r>
              <w:rPr>
                <w:b/>
                <w:bCs/>
                <w:color w:val="000000"/>
                <w:sz w:val="22"/>
              </w:rPr>
              <w:t>192,0</w:t>
            </w:r>
          </w:p>
        </w:tc>
      </w:tr>
      <w:tr w:rsidR="001061FA" w:rsidRPr="00823FD2" w:rsidTr="00614822">
        <w:trPr>
          <w:trHeight w:val="20"/>
        </w:trPr>
        <w:tc>
          <w:tcPr>
            <w:tcW w:w="5591"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Расходы, не учитываемые в целях налогообложения, всего</w:t>
            </w:r>
          </w:p>
        </w:tc>
        <w:tc>
          <w:tcPr>
            <w:tcW w:w="1134"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1061FA" w:rsidRDefault="001061FA" w:rsidP="001061FA">
            <w:pPr>
              <w:jc w:val="center"/>
              <w:rPr>
                <w:b/>
                <w:bCs/>
                <w:color w:val="000000"/>
                <w:sz w:val="22"/>
              </w:rPr>
            </w:pPr>
            <w:r>
              <w:rPr>
                <w:b/>
                <w:bCs/>
                <w:color w:val="000000"/>
                <w:sz w:val="22"/>
              </w:rPr>
              <w:t>180,6</w:t>
            </w:r>
          </w:p>
        </w:tc>
        <w:tc>
          <w:tcPr>
            <w:tcW w:w="943" w:type="dxa"/>
            <w:shd w:val="clear" w:color="auto" w:fill="auto"/>
            <w:noWrap/>
            <w:vAlign w:val="center"/>
            <w:hideMark/>
          </w:tcPr>
          <w:p w:rsidR="001061FA" w:rsidRDefault="001061FA" w:rsidP="001061FA">
            <w:pPr>
              <w:jc w:val="center"/>
              <w:rPr>
                <w:b/>
                <w:bCs/>
                <w:sz w:val="22"/>
              </w:rPr>
            </w:pPr>
            <w:r>
              <w:rPr>
                <w:b/>
                <w:bCs/>
                <w:sz w:val="22"/>
              </w:rPr>
              <w:t>35,8</w:t>
            </w:r>
          </w:p>
        </w:tc>
        <w:tc>
          <w:tcPr>
            <w:tcW w:w="1041" w:type="dxa"/>
            <w:shd w:val="clear" w:color="auto" w:fill="auto"/>
            <w:noWrap/>
            <w:vAlign w:val="center"/>
            <w:hideMark/>
          </w:tcPr>
          <w:p w:rsidR="001061FA" w:rsidRDefault="001061FA" w:rsidP="001061FA">
            <w:pPr>
              <w:jc w:val="center"/>
              <w:rPr>
                <w:b/>
                <w:bCs/>
                <w:color w:val="000000"/>
                <w:sz w:val="22"/>
              </w:rPr>
            </w:pPr>
            <w:r>
              <w:rPr>
                <w:b/>
                <w:bCs/>
                <w:color w:val="000000"/>
                <w:sz w:val="22"/>
              </w:rPr>
              <w:t>216,4</w:t>
            </w:r>
          </w:p>
        </w:tc>
        <w:tc>
          <w:tcPr>
            <w:tcW w:w="971" w:type="dxa"/>
            <w:shd w:val="clear" w:color="auto" w:fill="auto"/>
            <w:noWrap/>
            <w:vAlign w:val="center"/>
            <w:hideMark/>
          </w:tcPr>
          <w:p w:rsidR="001061FA" w:rsidRDefault="001061FA" w:rsidP="001061FA">
            <w:pPr>
              <w:jc w:val="center"/>
              <w:rPr>
                <w:b/>
                <w:bCs/>
                <w:color w:val="000000"/>
                <w:sz w:val="22"/>
              </w:rPr>
            </w:pPr>
            <w:r>
              <w:rPr>
                <w:b/>
                <w:bCs/>
                <w:color w:val="000000"/>
                <w:sz w:val="22"/>
              </w:rPr>
              <w:t>180,6</w:t>
            </w:r>
          </w:p>
        </w:tc>
        <w:tc>
          <w:tcPr>
            <w:tcW w:w="965" w:type="dxa"/>
            <w:vAlign w:val="center"/>
          </w:tcPr>
          <w:p w:rsidR="001061FA" w:rsidRDefault="001061FA" w:rsidP="001061FA">
            <w:pPr>
              <w:jc w:val="center"/>
              <w:rPr>
                <w:b/>
                <w:bCs/>
                <w:color w:val="000000"/>
                <w:sz w:val="22"/>
              </w:rPr>
            </w:pPr>
            <w:r>
              <w:rPr>
                <w:b/>
                <w:bCs/>
                <w:color w:val="000000"/>
                <w:sz w:val="22"/>
              </w:rPr>
              <w:t>35,8</w:t>
            </w:r>
          </w:p>
        </w:tc>
        <w:tc>
          <w:tcPr>
            <w:tcW w:w="992" w:type="dxa"/>
            <w:vAlign w:val="center"/>
          </w:tcPr>
          <w:p w:rsidR="001061FA" w:rsidRDefault="001061FA" w:rsidP="001061FA">
            <w:pPr>
              <w:jc w:val="center"/>
              <w:rPr>
                <w:b/>
                <w:bCs/>
                <w:color w:val="000000"/>
                <w:sz w:val="22"/>
              </w:rPr>
            </w:pPr>
            <w:r>
              <w:rPr>
                <w:b/>
                <w:bCs/>
                <w:color w:val="000000"/>
                <w:sz w:val="22"/>
              </w:rPr>
              <w:t>216,4</w:t>
            </w:r>
          </w:p>
        </w:tc>
        <w:tc>
          <w:tcPr>
            <w:tcW w:w="1090" w:type="dxa"/>
            <w:shd w:val="clear" w:color="auto" w:fill="auto"/>
            <w:noWrap/>
            <w:vAlign w:val="center"/>
            <w:hideMark/>
          </w:tcPr>
          <w:p w:rsidR="001061FA" w:rsidRDefault="001061FA" w:rsidP="001061FA">
            <w:pPr>
              <w:jc w:val="center"/>
              <w:rPr>
                <w:b/>
                <w:bCs/>
                <w:color w:val="000000"/>
                <w:sz w:val="22"/>
              </w:rPr>
            </w:pPr>
            <w:r>
              <w:rPr>
                <w:b/>
                <w:bCs/>
                <w:color w:val="000000"/>
                <w:sz w:val="22"/>
              </w:rPr>
              <w:t>150,7</w:t>
            </w:r>
          </w:p>
        </w:tc>
        <w:tc>
          <w:tcPr>
            <w:tcW w:w="881" w:type="dxa"/>
            <w:shd w:val="clear" w:color="auto" w:fill="auto"/>
            <w:noWrap/>
            <w:vAlign w:val="center"/>
            <w:hideMark/>
          </w:tcPr>
          <w:p w:rsidR="001061FA" w:rsidRDefault="001061FA" w:rsidP="001061FA">
            <w:pPr>
              <w:jc w:val="center"/>
              <w:rPr>
                <w:b/>
                <w:bCs/>
                <w:color w:val="000000"/>
                <w:sz w:val="22"/>
              </w:rPr>
            </w:pPr>
            <w:r>
              <w:rPr>
                <w:b/>
                <w:bCs/>
                <w:color w:val="000000"/>
                <w:sz w:val="22"/>
              </w:rPr>
              <w:t>35,8</w:t>
            </w:r>
          </w:p>
        </w:tc>
        <w:tc>
          <w:tcPr>
            <w:tcW w:w="992" w:type="dxa"/>
            <w:shd w:val="clear" w:color="auto" w:fill="auto"/>
            <w:noWrap/>
            <w:vAlign w:val="center"/>
            <w:hideMark/>
          </w:tcPr>
          <w:p w:rsidR="001061FA" w:rsidRDefault="001061FA" w:rsidP="001061FA">
            <w:pPr>
              <w:jc w:val="center"/>
              <w:rPr>
                <w:b/>
                <w:bCs/>
                <w:color w:val="000000"/>
                <w:sz w:val="22"/>
              </w:rPr>
            </w:pPr>
            <w:r>
              <w:rPr>
                <w:b/>
                <w:bCs/>
                <w:color w:val="000000"/>
                <w:sz w:val="22"/>
              </w:rPr>
              <w:t>186,6</w:t>
            </w:r>
          </w:p>
        </w:tc>
      </w:tr>
      <w:tr w:rsidR="001061FA" w:rsidRPr="00823FD2" w:rsidTr="00614822">
        <w:trPr>
          <w:trHeight w:val="20"/>
        </w:trPr>
        <w:tc>
          <w:tcPr>
            <w:tcW w:w="5591"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Налог на прибыль</w:t>
            </w:r>
          </w:p>
        </w:tc>
        <w:tc>
          <w:tcPr>
            <w:tcW w:w="1134"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1061FA" w:rsidRDefault="001061FA" w:rsidP="001061FA">
            <w:pPr>
              <w:jc w:val="center"/>
              <w:rPr>
                <w:b/>
                <w:bCs/>
                <w:color w:val="000000"/>
                <w:sz w:val="22"/>
              </w:rPr>
            </w:pPr>
            <w:r>
              <w:rPr>
                <w:b/>
                <w:bCs/>
                <w:color w:val="000000"/>
                <w:sz w:val="22"/>
              </w:rPr>
              <w:t>93,1</w:t>
            </w:r>
          </w:p>
        </w:tc>
        <w:tc>
          <w:tcPr>
            <w:tcW w:w="943" w:type="dxa"/>
            <w:shd w:val="clear" w:color="auto" w:fill="auto"/>
            <w:noWrap/>
            <w:vAlign w:val="center"/>
            <w:hideMark/>
          </w:tcPr>
          <w:p w:rsidR="001061FA" w:rsidRDefault="001061FA" w:rsidP="001061FA">
            <w:pPr>
              <w:jc w:val="center"/>
              <w:rPr>
                <w:b/>
                <w:bCs/>
                <w:color w:val="000000"/>
                <w:sz w:val="22"/>
              </w:rPr>
            </w:pPr>
            <w:r>
              <w:rPr>
                <w:b/>
                <w:bCs/>
                <w:color w:val="000000"/>
                <w:sz w:val="22"/>
              </w:rPr>
              <w:t>9,0</w:t>
            </w:r>
          </w:p>
        </w:tc>
        <w:tc>
          <w:tcPr>
            <w:tcW w:w="1041" w:type="dxa"/>
            <w:shd w:val="clear" w:color="auto" w:fill="auto"/>
            <w:noWrap/>
            <w:vAlign w:val="center"/>
            <w:hideMark/>
          </w:tcPr>
          <w:p w:rsidR="001061FA" w:rsidRDefault="001061FA" w:rsidP="001061FA">
            <w:pPr>
              <w:jc w:val="center"/>
              <w:rPr>
                <w:b/>
                <w:bCs/>
                <w:color w:val="000000"/>
                <w:sz w:val="22"/>
              </w:rPr>
            </w:pPr>
            <w:r>
              <w:rPr>
                <w:b/>
                <w:bCs/>
                <w:color w:val="000000"/>
                <w:sz w:val="22"/>
              </w:rPr>
              <w:t>102,1</w:t>
            </w:r>
          </w:p>
        </w:tc>
        <w:tc>
          <w:tcPr>
            <w:tcW w:w="971" w:type="dxa"/>
            <w:shd w:val="clear" w:color="auto" w:fill="auto"/>
            <w:noWrap/>
            <w:vAlign w:val="center"/>
          </w:tcPr>
          <w:p w:rsidR="001061FA" w:rsidRDefault="001061FA" w:rsidP="001061FA">
            <w:pPr>
              <w:jc w:val="center"/>
              <w:rPr>
                <w:color w:val="000000"/>
                <w:sz w:val="22"/>
              </w:rPr>
            </w:pPr>
            <w:r>
              <w:rPr>
                <w:color w:val="000000"/>
                <w:sz w:val="22"/>
              </w:rPr>
              <w:t> </w:t>
            </w:r>
          </w:p>
        </w:tc>
        <w:tc>
          <w:tcPr>
            <w:tcW w:w="965" w:type="dxa"/>
            <w:vAlign w:val="center"/>
          </w:tcPr>
          <w:p w:rsidR="001061FA" w:rsidRDefault="001061FA" w:rsidP="001061FA">
            <w:pPr>
              <w:jc w:val="center"/>
              <w:rPr>
                <w:color w:val="000000"/>
                <w:sz w:val="22"/>
              </w:rPr>
            </w:pPr>
            <w:r>
              <w:rPr>
                <w:color w:val="000000"/>
                <w:sz w:val="22"/>
              </w:rPr>
              <w:t> </w:t>
            </w:r>
          </w:p>
        </w:tc>
        <w:tc>
          <w:tcPr>
            <w:tcW w:w="992" w:type="dxa"/>
            <w:vAlign w:val="center"/>
          </w:tcPr>
          <w:p w:rsidR="001061FA" w:rsidRDefault="001061FA" w:rsidP="001061FA">
            <w:pPr>
              <w:jc w:val="center"/>
              <w:rPr>
                <w:color w:val="000000"/>
                <w:sz w:val="22"/>
              </w:rPr>
            </w:pPr>
            <w:r>
              <w:rPr>
                <w:color w:val="000000"/>
                <w:sz w:val="22"/>
              </w:rPr>
              <w:t> </w:t>
            </w:r>
          </w:p>
        </w:tc>
        <w:tc>
          <w:tcPr>
            <w:tcW w:w="1090" w:type="dxa"/>
            <w:shd w:val="clear" w:color="auto" w:fill="auto"/>
            <w:noWrap/>
            <w:vAlign w:val="center"/>
          </w:tcPr>
          <w:p w:rsidR="001061FA" w:rsidRDefault="001061FA" w:rsidP="001061FA">
            <w:pPr>
              <w:jc w:val="center"/>
              <w:rPr>
                <w:b/>
                <w:bCs/>
                <w:color w:val="000000"/>
                <w:sz w:val="22"/>
              </w:rPr>
            </w:pPr>
            <w:r>
              <w:rPr>
                <w:b/>
                <w:bCs/>
                <w:color w:val="000000"/>
                <w:sz w:val="22"/>
              </w:rPr>
              <w:t> </w:t>
            </w:r>
          </w:p>
        </w:tc>
        <w:tc>
          <w:tcPr>
            <w:tcW w:w="881" w:type="dxa"/>
            <w:shd w:val="clear" w:color="auto" w:fill="auto"/>
            <w:noWrap/>
            <w:vAlign w:val="center"/>
          </w:tcPr>
          <w:p w:rsidR="001061FA" w:rsidRDefault="001061FA" w:rsidP="001061FA">
            <w:pPr>
              <w:jc w:val="center"/>
              <w:rPr>
                <w:color w:val="000000"/>
                <w:sz w:val="22"/>
              </w:rPr>
            </w:pPr>
            <w:r>
              <w:rPr>
                <w:color w:val="000000"/>
                <w:sz w:val="22"/>
              </w:rPr>
              <w:t> </w:t>
            </w:r>
          </w:p>
        </w:tc>
        <w:tc>
          <w:tcPr>
            <w:tcW w:w="992" w:type="dxa"/>
            <w:shd w:val="clear" w:color="auto" w:fill="auto"/>
            <w:noWrap/>
            <w:vAlign w:val="center"/>
          </w:tcPr>
          <w:p w:rsidR="001061FA" w:rsidRDefault="001061FA" w:rsidP="001061FA">
            <w:pPr>
              <w:jc w:val="center"/>
              <w:rPr>
                <w:b/>
                <w:bCs/>
                <w:color w:val="000000"/>
                <w:sz w:val="22"/>
              </w:rPr>
            </w:pPr>
            <w:r>
              <w:rPr>
                <w:b/>
                <w:bCs/>
                <w:color w:val="000000"/>
                <w:sz w:val="22"/>
              </w:rPr>
              <w:t> </w:t>
            </w:r>
          </w:p>
        </w:tc>
      </w:tr>
      <w:tr w:rsidR="001061FA" w:rsidRPr="00823FD2" w:rsidTr="00614822">
        <w:trPr>
          <w:trHeight w:val="20"/>
        </w:trPr>
        <w:tc>
          <w:tcPr>
            <w:tcW w:w="5591"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Необходимая валовая выручка</w:t>
            </w:r>
            <w:r>
              <w:rPr>
                <w:rFonts w:eastAsia="Times New Roman"/>
                <w:b/>
                <w:bCs/>
                <w:sz w:val="22"/>
                <w:lang w:eastAsia="ru-RU"/>
              </w:rPr>
              <w:t xml:space="preserve"> (НВВ)</w:t>
            </w:r>
            <w:r w:rsidRPr="00823FD2">
              <w:rPr>
                <w:rFonts w:eastAsia="Times New Roman"/>
                <w:b/>
                <w:bCs/>
                <w:sz w:val="22"/>
                <w:lang w:eastAsia="ru-RU"/>
              </w:rPr>
              <w:t xml:space="preserve">, всего </w:t>
            </w:r>
          </w:p>
        </w:tc>
        <w:tc>
          <w:tcPr>
            <w:tcW w:w="1134"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041" w:type="dxa"/>
            <w:shd w:val="clear" w:color="auto" w:fill="auto"/>
            <w:noWrap/>
            <w:vAlign w:val="center"/>
            <w:hideMark/>
          </w:tcPr>
          <w:p w:rsidR="001061FA" w:rsidRDefault="001061FA" w:rsidP="001061FA">
            <w:pPr>
              <w:jc w:val="center"/>
              <w:rPr>
                <w:b/>
                <w:bCs/>
                <w:color w:val="000000"/>
                <w:sz w:val="22"/>
              </w:rPr>
            </w:pPr>
            <w:r>
              <w:rPr>
                <w:b/>
                <w:bCs/>
                <w:color w:val="000000"/>
                <w:sz w:val="22"/>
              </w:rPr>
              <w:t>506002,3</w:t>
            </w:r>
          </w:p>
        </w:tc>
        <w:tc>
          <w:tcPr>
            <w:tcW w:w="943" w:type="dxa"/>
            <w:shd w:val="clear" w:color="auto" w:fill="auto"/>
            <w:noWrap/>
            <w:vAlign w:val="center"/>
            <w:hideMark/>
          </w:tcPr>
          <w:p w:rsidR="001061FA" w:rsidRDefault="001061FA" w:rsidP="001061FA">
            <w:pPr>
              <w:jc w:val="center"/>
              <w:rPr>
                <w:b/>
                <w:bCs/>
                <w:color w:val="000000"/>
                <w:sz w:val="22"/>
              </w:rPr>
            </w:pPr>
            <w:r>
              <w:rPr>
                <w:b/>
                <w:bCs/>
                <w:color w:val="000000"/>
                <w:sz w:val="22"/>
              </w:rPr>
              <w:t>40675,8</w:t>
            </w:r>
          </w:p>
        </w:tc>
        <w:tc>
          <w:tcPr>
            <w:tcW w:w="1041" w:type="dxa"/>
            <w:shd w:val="clear" w:color="auto" w:fill="auto"/>
            <w:noWrap/>
            <w:vAlign w:val="center"/>
            <w:hideMark/>
          </w:tcPr>
          <w:p w:rsidR="001061FA" w:rsidRDefault="001061FA" w:rsidP="001061FA">
            <w:pPr>
              <w:jc w:val="center"/>
              <w:rPr>
                <w:b/>
                <w:bCs/>
                <w:color w:val="000000"/>
                <w:sz w:val="22"/>
              </w:rPr>
            </w:pPr>
            <w:r>
              <w:rPr>
                <w:b/>
                <w:bCs/>
                <w:color w:val="000000"/>
                <w:sz w:val="22"/>
              </w:rPr>
              <w:t>546678,1</w:t>
            </w:r>
          </w:p>
        </w:tc>
        <w:tc>
          <w:tcPr>
            <w:tcW w:w="971" w:type="dxa"/>
            <w:shd w:val="clear" w:color="auto" w:fill="auto"/>
            <w:noWrap/>
            <w:vAlign w:val="center"/>
            <w:hideMark/>
          </w:tcPr>
          <w:p w:rsidR="001061FA" w:rsidRDefault="001061FA" w:rsidP="001061FA">
            <w:pPr>
              <w:jc w:val="center"/>
              <w:rPr>
                <w:b/>
                <w:bCs/>
                <w:color w:val="000000"/>
                <w:sz w:val="22"/>
              </w:rPr>
            </w:pPr>
            <w:r>
              <w:rPr>
                <w:b/>
                <w:bCs/>
                <w:color w:val="000000"/>
                <w:sz w:val="22"/>
              </w:rPr>
              <w:t>462667,0</w:t>
            </w:r>
          </w:p>
        </w:tc>
        <w:tc>
          <w:tcPr>
            <w:tcW w:w="965" w:type="dxa"/>
            <w:vAlign w:val="center"/>
          </w:tcPr>
          <w:p w:rsidR="001061FA" w:rsidRDefault="001061FA" w:rsidP="001061FA">
            <w:pPr>
              <w:jc w:val="center"/>
              <w:rPr>
                <w:b/>
                <w:bCs/>
                <w:color w:val="000000"/>
                <w:sz w:val="22"/>
              </w:rPr>
            </w:pPr>
            <w:r>
              <w:rPr>
                <w:b/>
                <w:bCs/>
                <w:color w:val="000000"/>
                <w:sz w:val="22"/>
              </w:rPr>
              <w:t>16095,8</w:t>
            </w:r>
          </w:p>
        </w:tc>
        <w:tc>
          <w:tcPr>
            <w:tcW w:w="992" w:type="dxa"/>
            <w:vAlign w:val="center"/>
          </w:tcPr>
          <w:p w:rsidR="001061FA" w:rsidRDefault="001061FA" w:rsidP="001061FA">
            <w:pPr>
              <w:jc w:val="center"/>
              <w:rPr>
                <w:b/>
                <w:bCs/>
                <w:color w:val="000000"/>
                <w:sz w:val="22"/>
              </w:rPr>
            </w:pPr>
            <w:r>
              <w:rPr>
                <w:b/>
                <w:bCs/>
                <w:color w:val="000000"/>
                <w:sz w:val="22"/>
              </w:rPr>
              <w:t>478762,7</w:t>
            </w:r>
          </w:p>
        </w:tc>
        <w:tc>
          <w:tcPr>
            <w:tcW w:w="1090" w:type="dxa"/>
            <w:shd w:val="clear" w:color="auto" w:fill="auto"/>
            <w:noWrap/>
            <w:vAlign w:val="center"/>
            <w:hideMark/>
          </w:tcPr>
          <w:p w:rsidR="001061FA" w:rsidRDefault="001061FA" w:rsidP="001061FA">
            <w:pPr>
              <w:jc w:val="center"/>
              <w:rPr>
                <w:b/>
                <w:bCs/>
                <w:color w:val="000000"/>
                <w:sz w:val="22"/>
              </w:rPr>
            </w:pPr>
            <w:r>
              <w:rPr>
                <w:b/>
                <w:bCs/>
                <w:color w:val="000000"/>
                <w:sz w:val="22"/>
              </w:rPr>
              <w:t>354759,0</w:t>
            </w:r>
          </w:p>
        </w:tc>
        <w:tc>
          <w:tcPr>
            <w:tcW w:w="881" w:type="dxa"/>
            <w:shd w:val="clear" w:color="auto" w:fill="auto"/>
            <w:noWrap/>
            <w:vAlign w:val="center"/>
            <w:hideMark/>
          </w:tcPr>
          <w:p w:rsidR="001061FA" w:rsidRDefault="001061FA" w:rsidP="001061FA">
            <w:pPr>
              <w:jc w:val="center"/>
              <w:rPr>
                <w:b/>
                <w:bCs/>
                <w:color w:val="000000"/>
                <w:sz w:val="22"/>
              </w:rPr>
            </w:pPr>
            <w:r>
              <w:rPr>
                <w:b/>
                <w:bCs/>
                <w:color w:val="000000"/>
                <w:sz w:val="22"/>
              </w:rPr>
              <w:t>16095,8</w:t>
            </w:r>
          </w:p>
        </w:tc>
        <w:tc>
          <w:tcPr>
            <w:tcW w:w="992" w:type="dxa"/>
            <w:shd w:val="clear" w:color="auto" w:fill="auto"/>
            <w:noWrap/>
            <w:vAlign w:val="center"/>
            <w:hideMark/>
          </w:tcPr>
          <w:p w:rsidR="001061FA" w:rsidRDefault="001061FA" w:rsidP="001061FA">
            <w:pPr>
              <w:jc w:val="center"/>
              <w:rPr>
                <w:b/>
                <w:bCs/>
                <w:color w:val="000000"/>
                <w:sz w:val="22"/>
              </w:rPr>
            </w:pPr>
            <w:r>
              <w:rPr>
                <w:b/>
                <w:bCs/>
                <w:color w:val="000000"/>
                <w:sz w:val="22"/>
              </w:rPr>
              <w:t>370854,8</w:t>
            </w:r>
          </w:p>
        </w:tc>
      </w:tr>
      <w:tr w:rsidR="001061FA" w:rsidRPr="00823FD2" w:rsidTr="00614822">
        <w:trPr>
          <w:trHeight w:val="20"/>
        </w:trPr>
        <w:tc>
          <w:tcPr>
            <w:tcW w:w="5591" w:type="dxa"/>
            <w:shd w:val="clear" w:color="auto" w:fill="auto"/>
            <w:noWrap/>
            <w:vAlign w:val="bottom"/>
            <w:hideMark/>
          </w:tcPr>
          <w:p w:rsidR="001061FA" w:rsidRPr="00823FD2" w:rsidRDefault="001061FA" w:rsidP="001061FA">
            <w:pPr>
              <w:suppressAutoHyphens w:val="0"/>
              <w:rPr>
                <w:rFonts w:eastAsia="Times New Roman"/>
                <w:b/>
                <w:bCs/>
                <w:color w:val="000000"/>
                <w:sz w:val="22"/>
                <w:lang w:eastAsia="ru-RU"/>
              </w:rPr>
            </w:pPr>
            <w:r w:rsidRPr="00823FD2">
              <w:rPr>
                <w:rFonts w:eastAsia="Times New Roman"/>
                <w:b/>
                <w:bCs/>
                <w:color w:val="000000"/>
                <w:sz w:val="22"/>
                <w:lang w:eastAsia="ru-RU"/>
              </w:rPr>
              <w:t>НВВ на 1 Гкал</w:t>
            </w:r>
          </w:p>
        </w:tc>
        <w:tc>
          <w:tcPr>
            <w:tcW w:w="1134" w:type="dxa"/>
            <w:shd w:val="clear" w:color="auto" w:fill="auto"/>
            <w:noWrap/>
            <w:vAlign w:val="center"/>
            <w:hideMark/>
          </w:tcPr>
          <w:p w:rsidR="001061FA" w:rsidRPr="00823FD2" w:rsidRDefault="001061FA" w:rsidP="001061FA">
            <w:pPr>
              <w:suppressAutoHyphens w:val="0"/>
              <w:jc w:val="center"/>
              <w:rPr>
                <w:rFonts w:eastAsia="Times New Roman"/>
                <w:b/>
                <w:bCs/>
                <w:color w:val="000000"/>
                <w:sz w:val="22"/>
                <w:lang w:eastAsia="ru-RU"/>
              </w:rPr>
            </w:pPr>
            <w:r w:rsidRPr="00823FD2">
              <w:rPr>
                <w:rFonts w:eastAsia="Times New Roman"/>
                <w:b/>
                <w:bCs/>
                <w:color w:val="000000"/>
                <w:sz w:val="22"/>
                <w:lang w:eastAsia="ru-RU"/>
              </w:rPr>
              <w:t> </w:t>
            </w:r>
          </w:p>
        </w:tc>
        <w:tc>
          <w:tcPr>
            <w:tcW w:w="1041" w:type="dxa"/>
            <w:shd w:val="clear" w:color="auto" w:fill="auto"/>
            <w:noWrap/>
            <w:vAlign w:val="center"/>
            <w:hideMark/>
          </w:tcPr>
          <w:p w:rsidR="001061FA" w:rsidRDefault="001061FA" w:rsidP="001061FA">
            <w:pPr>
              <w:jc w:val="center"/>
              <w:rPr>
                <w:b/>
                <w:bCs/>
                <w:color w:val="000000"/>
                <w:sz w:val="22"/>
              </w:rPr>
            </w:pPr>
            <w:r>
              <w:rPr>
                <w:b/>
                <w:bCs/>
                <w:color w:val="000000"/>
                <w:sz w:val="22"/>
              </w:rPr>
              <w:t>3154,9</w:t>
            </w:r>
          </w:p>
        </w:tc>
        <w:tc>
          <w:tcPr>
            <w:tcW w:w="943" w:type="dxa"/>
            <w:shd w:val="clear" w:color="auto" w:fill="auto"/>
            <w:noWrap/>
            <w:vAlign w:val="center"/>
            <w:hideMark/>
          </w:tcPr>
          <w:p w:rsidR="001061FA" w:rsidRDefault="001061FA" w:rsidP="001061FA">
            <w:pPr>
              <w:jc w:val="center"/>
              <w:rPr>
                <w:b/>
                <w:bCs/>
                <w:color w:val="000000"/>
                <w:sz w:val="22"/>
              </w:rPr>
            </w:pPr>
            <w:r>
              <w:rPr>
                <w:b/>
                <w:bCs/>
                <w:color w:val="000000"/>
                <w:sz w:val="22"/>
              </w:rPr>
              <w:t>4742,4</w:t>
            </w:r>
          </w:p>
        </w:tc>
        <w:tc>
          <w:tcPr>
            <w:tcW w:w="1041" w:type="dxa"/>
            <w:shd w:val="clear" w:color="auto" w:fill="auto"/>
            <w:noWrap/>
            <w:vAlign w:val="center"/>
            <w:hideMark/>
          </w:tcPr>
          <w:p w:rsidR="001061FA" w:rsidRDefault="001061FA" w:rsidP="001061FA">
            <w:pPr>
              <w:jc w:val="center"/>
              <w:rPr>
                <w:b/>
                <w:bCs/>
                <w:color w:val="000000"/>
                <w:sz w:val="22"/>
              </w:rPr>
            </w:pPr>
            <w:r>
              <w:rPr>
                <w:b/>
                <w:bCs/>
                <w:color w:val="000000"/>
                <w:sz w:val="22"/>
              </w:rPr>
              <w:t>3235,5</w:t>
            </w:r>
          </w:p>
        </w:tc>
        <w:tc>
          <w:tcPr>
            <w:tcW w:w="971" w:type="dxa"/>
            <w:shd w:val="clear" w:color="auto" w:fill="auto"/>
            <w:noWrap/>
            <w:vAlign w:val="center"/>
            <w:hideMark/>
          </w:tcPr>
          <w:p w:rsidR="001061FA" w:rsidRDefault="001061FA" w:rsidP="001061FA">
            <w:pPr>
              <w:jc w:val="center"/>
              <w:rPr>
                <w:b/>
                <w:bCs/>
                <w:color w:val="000000"/>
                <w:sz w:val="22"/>
              </w:rPr>
            </w:pPr>
            <w:r>
              <w:rPr>
                <w:b/>
                <w:bCs/>
                <w:color w:val="000000"/>
                <w:sz w:val="22"/>
              </w:rPr>
              <w:t>3370,1</w:t>
            </w:r>
          </w:p>
        </w:tc>
        <w:tc>
          <w:tcPr>
            <w:tcW w:w="965" w:type="dxa"/>
            <w:vAlign w:val="center"/>
          </w:tcPr>
          <w:p w:rsidR="001061FA" w:rsidRDefault="001061FA" w:rsidP="001061FA">
            <w:pPr>
              <w:jc w:val="center"/>
              <w:rPr>
                <w:b/>
                <w:bCs/>
                <w:color w:val="000000"/>
                <w:sz w:val="22"/>
              </w:rPr>
            </w:pPr>
            <w:r>
              <w:rPr>
                <w:b/>
                <w:bCs/>
                <w:color w:val="000000"/>
                <w:sz w:val="22"/>
              </w:rPr>
              <w:t>4023,9</w:t>
            </w:r>
          </w:p>
        </w:tc>
        <w:tc>
          <w:tcPr>
            <w:tcW w:w="992" w:type="dxa"/>
            <w:vAlign w:val="center"/>
          </w:tcPr>
          <w:p w:rsidR="001061FA" w:rsidRDefault="001061FA" w:rsidP="001061FA">
            <w:pPr>
              <w:jc w:val="center"/>
              <w:rPr>
                <w:b/>
                <w:bCs/>
                <w:color w:val="000000"/>
                <w:sz w:val="22"/>
              </w:rPr>
            </w:pPr>
            <w:r>
              <w:rPr>
                <w:b/>
                <w:bCs/>
                <w:color w:val="000000"/>
                <w:sz w:val="22"/>
              </w:rPr>
              <w:t>3388,6</w:t>
            </w:r>
          </w:p>
        </w:tc>
        <w:tc>
          <w:tcPr>
            <w:tcW w:w="1090" w:type="dxa"/>
            <w:shd w:val="clear" w:color="auto" w:fill="auto"/>
            <w:noWrap/>
            <w:vAlign w:val="center"/>
            <w:hideMark/>
          </w:tcPr>
          <w:p w:rsidR="001061FA" w:rsidRDefault="001061FA" w:rsidP="001061FA">
            <w:pPr>
              <w:jc w:val="center"/>
              <w:rPr>
                <w:b/>
                <w:bCs/>
                <w:color w:val="000000"/>
                <w:sz w:val="22"/>
              </w:rPr>
            </w:pPr>
            <w:r>
              <w:rPr>
                <w:b/>
                <w:bCs/>
                <w:color w:val="000000"/>
                <w:sz w:val="22"/>
              </w:rPr>
              <w:t>2584,1</w:t>
            </w:r>
          </w:p>
        </w:tc>
        <w:tc>
          <w:tcPr>
            <w:tcW w:w="881" w:type="dxa"/>
            <w:shd w:val="clear" w:color="auto" w:fill="auto"/>
            <w:noWrap/>
            <w:vAlign w:val="center"/>
            <w:hideMark/>
          </w:tcPr>
          <w:p w:rsidR="001061FA" w:rsidRDefault="001061FA" w:rsidP="001061FA">
            <w:pPr>
              <w:jc w:val="center"/>
              <w:rPr>
                <w:b/>
                <w:bCs/>
                <w:color w:val="000000"/>
                <w:sz w:val="22"/>
              </w:rPr>
            </w:pPr>
            <w:r>
              <w:rPr>
                <w:b/>
                <w:bCs/>
                <w:color w:val="000000"/>
                <w:sz w:val="22"/>
              </w:rPr>
              <w:t>4023,9</w:t>
            </w:r>
          </w:p>
        </w:tc>
        <w:tc>
          <w:tcPr>
            <w:tcW w:w="992" w:type="dxa"/>
            <w:shd w:val="clear" w:color="auto" w:fill="auto"/>
            <w:noWrap/>
            <w:vAlign w:val="center"/>
            <w:hideMark/>
          </w:tcPr>
          <w:p w:rsidR="001061FA" w:rsidRDefault="001061FA" w:rsidP="001061FA">
            <w:pPr>
              <w:jc w:val="center"/>
              <w:rPr>
                <w:b/>
                <w:bCs/>
                <w:color w:val="000000"/>
                <w:sz w:val="22"/>
              </w:rPr>
            </w:pPr>
            <w:r>
              <w:rPr>
                <w:b/>
                <w:bCs/>
                <w:color w:val="000000"/>
                <w:sz w:val="22"/>
              </w:rPr>
              <w:t>2624,8</w:t>
            </w:r>
          </w:p>
        </w:tc>
      </w:tr>
      <w:tr w:rsidR="001061FA" w:rsidRPr="00823FD2" w:rsidTr="00614822">
        <w:trPr>
          <w:trHeight w:val="20"/>
        </w:trPr>
        <w:tc>
          <w:tcPr>
            <w:tcW w:w="5591" w:type="dxa"/>
            <w:shd w:val="clear" w:color="auto" w:fill="auto"/>
            <w:noWrap/>
            <w:vAlign w:val="bottom"/>
            <w:hideMark/>
          </w:tcPr>
          <w:p w:rsidR="001061FA" w:rsidRDefault="001061FA" w:rsidP="001061FA">
            <w:pPr>
              <w:suppressAutoHyphens w:val="0"/>
              <w:rPr>
                <w:rFonts w:eastAsia="Times New Roman"/>
                <w:color w:val="000000"/>
                <w:sz w:val="22"/>
                <w:lang w:eastAsia="ru-RU"/>
              </w:rPr>
            </w:pPr>
            <w:r>
              <w:rPr>
                <w:color w:val="000000"/>
                <w:sz w:val="22"/>
              </w:rPr>
              <w:t>капитальные вложения, всего</w:t>
            </w:r>
          </w:p>
        </w:tc>
        <w:tc>
          <w:tcPr>
            <w:tcW w:w="1134" w:type="dxa"/>
            <w:shd w:val="clear" w:color="auto" w:fill="auto"/>
            <w:noWrap/>
            <w:vAlign w:val="bottom"/>
            <w:hideMark/>
          </w:tcPr>
          <w:p w:rsidR="001061FA" w:rsidRDefault="001061FA" w:rsidP="001061FA">
            <w:pPr>
              <w:rPr>
                <w:color w:val="000000"/>
                <w:sz w:val="22"/>
              </w:rPr>
            </w:pP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210187,7</w:t>
            </w:r>
          </w:p>
        </w:tc>
        <w:tc>
          <w:tcPr>
            <w:tcW w:w="965" w:type="dxa"/>
            <w:vAlign w:val="center"/>
          </w:tcPr>
          <w:p w:rsidR="001061FA" w:rsidRDefault="001061FA" w:rsidP="001061FA">
            <w:pPr>
              <w:jc w:val="center"/>
              <w:rPr>
                <w:color w:val="000000"/>
                <w:sz w:val="22"/>
              </w:rPr>
            </w:pPr>
            <w:r>
              <w:rPr>
                <w:color w:val="000000"/>
                <w:sz w:val="22"/>
              </w:rPr>
              <w:t>14598,5</w:t>
            </w:r>
          </w:p>
        </w:tc>
        <w:tc>
          <w:tcPr>
            <w:tcW w:w="992" w:type="dxa"/>
            <w:vAlign w:val="center"/>
          </w:tcPr>
          <w:p w:rsidR="001061FA" w:rsidRDefault="001061FA" w:rsidP="001061FA">
            <w:pPr>
              <w:jc w:val="center"/>
              <w:rPr>
                <w:color w:val="000000"/>
                <w:sz w:val="22"/>
              </w:rPr>
            </w:pPr>
            <w:r>
              <w:rPr>
                <w:color w:val="000000"/>
                <w:sz w:val="22"/>
              </w:rPr>
              <w:t>224786,2</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731003,4</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14598,5</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745601,9</w:t>
            </w:r>
          </w:p>
        </w:tc>
      </w:tr>
      <w:tr w:rsidR="001061FA" w:rsidRPr="00823FD2" w:rsidTr="00614822">
        <w:trPr>
          <w:trHeight w:val="20"/>
        </w:trPr>
        <w:tc>
          <w:tcPr>
            <w:tcW w:w="5591" w:type="dxa"/>
            <w:shd w:val="clear" w:color="auto" w:fill="auto"/>
            <w:noWrap/>
            <w:vAlign w:val="bottom"/>
            <w:hideMark/>
          </w:tcPr>
          <w:p w:rsidR="001061FA" w:rsidRDefault="001061FA" w:rsidP="001061FA">
            <w:pPr>
              <w:rPr>
                <w:color w:val="000000"/>
                <w:sz w:val="22"/>
              </w:rPr>
            </w:pPr>
            <w:r>
              <w:rPr>
                <w:color w:val="000000"/>
                <w:sz w:val="22"/>
              </w:rPr>
              <w:t>в том числе                     реконструкция теплоисточников</w:t>
            </w:r>
          </w:p>
        </w:tc>
        <w:tc>
          <w:tcPr>
            <w:tcW w:w="1134" w:type="dxa"/>
            <w:shd w:val="clear" w:color="auto" w:fill="auto"/>
            <w:noWrap/>
            <w:vAlign w:val="center"/>
            <w:hideMark/>
          </w:tcPr>
          <w:p w:rsidR="001061FA" w:rsidRDefault="001061FA" w:rsidP="001061FA">
            <w:pPr>
              <w:jc w:val="center"/>
              <w:rPr>
                <w:color w:val="000000"/>
                <w:sz w:val="22"/>
              </w:rPr>
            </w:pPr>
            <w:r>
              <w:rPr>
                <w:color w:val="000000"/>
                <w:sz w:val="22"/>
              </w:rPr>
              <w:t>тыс. руб.</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65" w:type="dxa"/>
            <w:vAlign w:val="center"/>
          </w:tcPr>
          <w:p w:rsidR="001061FA" w:rsidRDefault="001061FA" w:rsidP="001061FA">
            <w:pPr>
              <w:jc w:val="center"/>
              <w:rPr>
                <w:color w:val="000000"/>
                <w:sz w:val="22"/>
              </w:rPr>
            </w:pPr>
            <w:r>
              <w:rPr>
                <w:color w:val="000000"/>
                <w:sz w:val="22"/>
              </w:rPr>
              <w:t>5483,4</w:t>
            </w:r>
          </w:p>
        </w:tc>
        <w:tc>
          <w:tcPr>
            <w:tcW w:w="992" w:type="dxa"/>
            <w:vAlign w:val="center"/>
          </w:tcPr>
          <w:p w:rsidR="001061FA" w:rsidRDefault="001061FA" w:rsidP="001061FA">
            <w:pPr>
              <w:jc w:val="center"/>
              <w:rPr>
                <w:color w:val="000000"/>
                <w:sz w:val="22"/>
              </w:rPr>
            </w:pPr>
            <w:r>
              <w:rPr>
                <w:color w:val="000000"/>
                <w:sz w:val="22"/>
              </w:rPr>
              <w:t>5483,4</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520815,7</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5483,4</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526299,1</w:t>
            </w:r>
          </w:p>
        </w:tc>
      </w:tr>
      <w:tr w:rsidR="001061FA" w:rsidRPr="00823FD2" w:rsidTr="00614822">
        <w:trPr>
          <w:trHeight w:val="20"/>
        </w:trPr>
        <w:tc>
          <w:tcPr>
            <w:tcW w:w="5591" w:type="dxa"/>
            <w:shd w:val="clear" w:color="auto" w:fill="auto"/>
            <w:noWrap/>
            <w:vAlign w:val="bottom"/>
            <w:hideMark/>
          </w:tcPr>
          <w:p w:rsidR="001061FA" w:rsidRDefault="001061FA" w:rsidP="001061FA">
            <w:pPr>
              <w:jc w:val="right"/>
              <w:rPr>
                <w:color w:val="000000"/>
                <w:sz w:val="22"/>
              </w:rPr>
            </w:pPr>
            <w:r>
              <w:rPr>
                <w:color w:val="000000"/>
                <w:sz w:val="22"/>
              </w:rPr>
              <w:t xml:space="preserve">                 реконструкция тепловых сетей</w:t>
            </w:r>
          </w:p>
        </w:tc>
        <w:tc>
          <w:tcPr>
            <w:tcW w:w="1134" w:type="dxa"/>
            <w:shd w:val="clear" w:color="auto" w:fill="auto"/>
            <w:noWrap/>
            <w:vAlign w:val="center"/>
            <w:hideMark/>
          </w:tcPr>
          <w:p w:rsidR="001061FA" w:rsidRDefault="001061FA" w:rsidP="001061FA">
            <w:pPr>
              <w:jc w:val="center"/>
              <w:rPr>
                <w:color w:val="000000"/>
                <w:sz w:val="22"/>
              </w:rPr>
            </w:pPr>
            <w:r>
              <w:rPr>
                <w:color w:val="000000"/>
                <w:sz w:val="22"/>
              </w:rPr>
              <w:t>тыс. руб.</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78770,5</w:t>
            </w:r>
          </w:p>
        </w:tc>
        <w:tc>
          <w:tcPr>
            <w:tcW w:w="965" w:type="dxa"/>
            <w:vAlign w:val="center"/>
          </w:tcPr>
          <w:p w:rsidR="001061FA" w:rsidRDefault="001061FA" w:rsidP="001061FA">
            <w:pPr>
              <w:jc w:val="center"/>
              <w:rPr>
                <w:color w:val="000000"/>
                <w:sz w:val="22"/>
              </w:rPr>
            </w:pPr>
            <w:r>
              <w:rPr>
                <w:color w:val="000000"/>
                <w:sz w:val="22"/>
              </w:rPr>
              <w:t>3183,4</w:t>
            </w:r>
          </w:p>
        </w:tc>
        <w:tc>
          <w:tcPr>
            <w:tcW w:w="992" w:type="dxa"/>
            <w:vAlign w:val="center"/>
          </w:tcPr>
          <w:p w:rsidR="001061FA" w:rsidRDefault="001061FA" w:rsidP="001061FA">
            <w:pPr>
              <w:jc w:val="center"/>
              <w:rPr>
                <w:color w:val="000000"/>
                <w:sz w:val="22"/>
              </w:rPr>
            </w:pPr>
            <w:r>
              <w:rPr>
                <w:color w:val="000000"/>
                <w:sz w:val="22"/>
              </w:rPr>
              <w:t>81953,9</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78770,5</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3183,4</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81953,9</w:t>
            </w:r>
          </w:p>
        </w:tc>
      </w:tr>
      <w:tr w:rsidR="001061FA" w:rsidRPr="00823FD2" w:rsidTr="00614822">
        <w:trPr>
          <w:trHeight w:val="566"/>
        </w:trPr>
        <w:tc>
          <w:tcPr>
            <w:tcW w:w="5591" w:type="dxa"/>
            <w:shd w:val="clear" w:color="auto" w:fill="auto"/>
            <w:noWrap/>
            <w:vAlign w:val="center"/>
            <w:hideMark/>
          </w:tcPr>
          <w:p w:rsidR="001061FA" w:rsidRDefault="001061FA" w:rsidP="001061FA">
            <w:pPr>
              <w:jc w:val="right"/>
              <w:rPr>
                <w:color w:val="000000"/>
                <w:szCs w:val="24"/>
              </w:rPr>
            </w:pPr>
            <w:r>
              <w:rPr>
                <w:color w:val="000000"/>
              </w:rPr>
              <w:t xml:space="preserve">                        перевод бюджетных организаций на индивидуальное теплоснабжение</w:t>
            </w:r>
          </w:p>
        </w:tc>
        <w:tc>
          <w:tcPr>
            <w:tcW w:w="1134" w:type="dxa"/>
            <w:shd w:val="clear" w:color="auto" w:fill="auto"/>
            <w:noWrap/>
            <w:vAlign w:val="center"/>
            <w:hideMark/>
          </w:tcPr>
          <w:p w:rsidR="001061FA" w:rsidRDefault="001061FA" w:rsidP="001061FA">
            <w:pPr>
              <w:jc w:val="center"/>
              <w:rPr>
                <w:color w:val="000000"/>
                <w:sz w:val="22"/>
              </w:rPr>
            </w:pPr>
            <w:r>
              <w:rPr>
                <w:color w:val="000000"/>
                <w:sz w:val="22"/>
              </w:rPr>
              <w:t>тыс. руб.</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4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041"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971" w:type="dxa"/>
            <w:shd w:val="clear" w:color="auto" w:fill="auto"/>
            <w:noWrap/>
            <w:vAlign w:val="center"/>
            <w:hideMark/>
          </w:tcPr>
          <w:p w:rsidR="001061FA" w:rsidRDefault="001061FA" w:rsidP="001061FA">
            <w:pPr>
              <w:jc w:val="center"/>
              <w:rPr>
                <w:color w:val="000000"/>
                <w:sz w:val="22"/>
              </w:rPr>
            </w:pPr>
            <w:r>
              <w:rPr>
                <w:color w:val="000000"/>
                <w:sz w:val="22"/>
              </w:rPr>
              <w:t>131417,2</w:t>
            </w:r>
          </w:p>
        </w:tc>
        <w:tc>
          <w:tcPr>
            <w:tcW w:w="965" w:type="dxa"/>
            <w:vAlign w:val="center"/>
          </w:tcPr>
          <w:p w:rsidR="001061FA" w:rsidRDefault="001061FA" w:rsidP="001061FA">
            <w:pPr>
              <w:jc w:val="center"/>
              <w:rPr>
                <w:color w:val="000000"/>
                <w:sz w:val="22"/>
              </w:rPr>
            </w:pPr>
            <w:r>
              <w:rPr>
                <w:color w:val="000000"/>
                <w:sz w:val="22"/>
              </w:rPr>
              <w:t>5931,7</w:t>
            </w:r>
          </w:p>
        </w:tc>
        <w:tc>
          <w:tcPr>
            <w:tcW w:w="992" w:type="dxa"/>
            <w:vAlign w:val="center"/>
          </w:tcPr>
          <w:p w:rsidR="001061FA" w:rsidRDefault="001061FA" w:rsidP="001061FA">
            <w:pPr>
              <w:jc w:val="center"/>
              <w:rPr>
                <w:color w:val="000000"/>
                <w:sz w:val="22"/>
              </w:rPr>
            </w:pPr>
            <w:r>
              <w:rPr>
                <w:color w:val="000000"/>
                <w:sz w:val="22"/>
              </w:rPr>
              <w:t>137348,9</w:t>
            </w:r>
          </w:p>
        </w:tc>
        <w:tc>
          <w:tcPr>
            <w:tcW w:w="1090" w:type="dxa"/>
            <w:shd w:val="clear" w:color="auto" w:fill="auto"/>
            <w:noWrap/>
            <w:vAlign w:val="center"/>
            <w:hideMark/>
          </w:tcPr>
          <w:p w:rsidR="001061FA" w:rsidRDefault="001061FA" w:rsidP="001061FA">
            <w:pPr>
              <w:jc w:val="center"/>
              <w:rPr>
                <w:color w:val="000000"/>
                <w:sz w:val="22"/>
              </w:rPr>
            </w:pPr>
            <w:r>
              <w:rPr>
                <w:color w:val="000000"/>
                <w:sz w:val="22"/>
              </w:rPr>
              <w:t>131417,2</w:t>
            </w:r>
          </w:p>
        </w:tc>
        <w:tc>
          <w:tcPr>
            <w:tcW w:w="881" w:type="dxa"/>
            <w:shd w:val="clear" w:color="auto" w:fill="auto"/>
            <w:noWrap/>
            <w:vAlign w:val="center"/>
            <w:hideMark/>
          </w:tcPr>
          <w:p w:rsidR="001061FA" w:rsidRDefault="001061FA" w:rsidP="001061FA">
            <w:pPr>
              <w:jc w:val="center"/>
              <w:rPr>
                <w:color w:val="000000"/>
                <w:sz w:val="22"/>
              </w:rPr>
            </w:pPr>
            <w:r>
              <w:rPr>
                <w:color w:val="000000"/>
                <w:sz w:val="22"/>
              </w:rPr>
              <w:t>5931,7</w:t>
            </w:r>
          </w:p>
        </w:tc>
        <w:tc>
          <w:tcPr>
            <w:tcW w:w="992" w:type="dxa"/>
            <w:shd w:val="clear" w:color="auto" w:fill="auto"/>
            <w:noWrap/>
            <w:vAlign w:val="center"/>
            <w:hideMark/>
          </w:tcPr>
          <w:p w:rsidR="001061FA" w:rsidRDefault="001061FA" w:rsidP="001061FA">
            <w:pPr>
              <w:jc w:val="center"/>
              <w:rPr>
                <w:color w:val="000000"/>
                <w:sz w:val="22"/>
              </w:rPr>
            </w:pPr>
            <w:r>
              <w:rPr>
                <w:color w:val="000000"/>
                <w:sz w:val="22"/>
              </w:rPr>
              <w:t>137348,9</w:t>
            </w:r>
          </w:p>
        </w:tc>
      </w:tr>
    </w:tbl>
    <w:p w:rsidR="00FB0738" w:rsidRDefault="00FB0738" w:rsidP="00FB0738"/>
    <w:p w:rsidR="00FB0738" w:rsidRDefault="00FB0738" w:rsidP="00FB0738"/>
    <w:p w:rsidR="00FB0738" w:rsidRDefault="00FB0738" w:rsidP="00FB0738"/>
    <w:p w:rsidR="00FB0738" w:rsidRDefault="00FB0738" w:rsidP="00FB0738"/>
    <w:p w:rsidR="00FB0738" w:rsidRDefault="00FB0738" w:rsidP="00FB0738"/>
    <w:p w:rsidR="00FB0738" w:rsidRDefault="00FB0738" w:rsidP="00FB0738"/>
    <w:p w:rsidR="00FB0738" w:rsidRDefault="00FB0738" w:rsidP="00FB0738"/>
    <w:p w:rsidR="00FB0738" w:rsidRDefault="00FB0738" w:rsidP="00FB0738">
      <w:pPr>
        <w:spacing w:after="120"/>
        <w:jc w:val="center"/>
        <w:rPr>
          <w:sz w:val="26"/>
          <w:szCs w:val="26"/>
          <w:lang w:eastAsia="ru-RU"/>
        </w:rPr>
      </w:pPr>
      <w:r>
        <w:rPr>
          <w:color w:val="000000"/>
          <w:sz w:val="26"/>
          <w:szCs w:val="26"/>
        </w:rPr>
        <w:t>Продолжение таблицы 1</w:t>
      </w:r>
      <w:r w:rsidR="00E27DC2">
        <w:rPr>
          <w:color w:val="000000"/>
          <w:sz w:val="26"/>
          <w:szCs w:val="26"/>
        </w:rPr>
        <w:t>5</w:t>
      </w:r>
      <w:r>
        <w:rPr>
          <w:color w:val="000000"/>
          <w:sz w:val="26"/>
          <w:szCs w:val="26"/>
        </w:rPr>
        <w:t xml:space="preserve">.3. </w:t>
      </w:r>
      <w:r w:rsidRPr="00350CF5">
        <w:rPr>
          <w:rFonts w:eastAsia="Times New Roman"/>
          <w:color w:val="000000"/>
          <w:sz w:val="26"/>
          <w:szCs w:val="26"/>
          <w:lang w:eastAsia="ru-RU"/>
        </w:rPr>
        <w:t>Тарифные последствия по вариантам развития систем теплоснабжения</w:t>
      </w:r>
      <w:r>
        <w:rPr>
          <w:rFonts w:eastAsia="Times New Roman"/>
          <w:color w:val="000000"/>
          <w:sz w:val="26"/>
          <w:szCs w:val="26"/>
          <w:lang w:eastAsia="ru-RU"/>
        </w:rPr>
        <w:t xml:space="preserve"> </w:t>
      </w:r>
      <w:r>
        <w:rPr>
          <w:sz w:val="26"/>
          <w:szCs w:val="26"/>
          <w:lang w:eastAsia="ru-RU"/>
        </w:rPr>
        <w:t>МУП «Шарьинская ТЭЦ»</w:t>
      </w:r>
    </w:p>
    <w:tbl>
      <w:tblPr>
        <w:tblW w:w="15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898"/>
        <w:gridCol w:w="1399"/>
        <w:gridCol w:w="1284"/>
        <w:gridCol w:w="1163"/>
        <w:gridCol w:w="1284"/>
        <w:gridCol w:w="1198"/>
        <w:gridCol w:w="1191"/>
        <w:gridCol w:w="1224"/>
      </w:tblGrid>
      <w:tr w:rsidR="00FB0738" w:rsidTr="00614822">
        <w:trPr>
          <w:trHeight w:val="20"/>
        </w:trPr>
        <w:tc>
          <w:tcPr>
            <w:tcW w:w="6898" w:type="dxa"/>
            <w:shd w:val="clear" w:color="auto" w:fill="auto"/>
            <w:noWrap/>
            <w:vAlign w:val="center"/>
          </w:tcPr>
          <w:p w:rsidR="00FB0738" w:rsidRPr="00823FD2" w:rsidRDefault="00FB0738" w:rsidP="00614822">
            <w:pPr>
              <w:suppressAutoHyphens w:val="0"/>
              <w:jc w:val="center"/>
              <w:rPr>
                <w:rFonts w:eastAsia="Times New Roman"/>
                <w:color w:val="000000"/>
                <w:sz w:val="22"/>
                <w:lang w:eastAsia="ru-RU"/>
              </w:rPr>
            </w:pPr>
          </w:p>
        </w:tc>
        <w:tc>
          <w:tcPr>
            <w:tcW w:w="1399" w:type="dxa"/>
            <w:shd w:val="clear" w:color="auto" w:fill="auto"/>
            <w:noWrap/>
            <w:vAlign w:val="center"/>
          </w:tcPr>
          <w:p w:rsidR="00FB0738" w:rsidRPr="00823FD2" w:rsidRDefault="00FB0738" w:rsidP="00614822">
            <w:pPr>
              <w:suppressAutoHyphens w:val="0"/>
              <w:jc w:val="center"/>
              <w:rPr>
                <w:rFonts w:eastAsia="Times New Roman"/>
                <w:color w:val="000000"/>
                <w:sz w:val="22"/>
                <w:lang w:eastAsia="ru-RU"/>
              </w:rPr>
            </w:pPr>
          </w:p>
        </w:tc>
        <w:tc>
          <w:tcPr>
            <w:tcW w:w="3731" w:type="dxa"/>
            <w:gridSpan w:val="3"/>
            <w:shd w:val="clear" w:color="auto" w:fill="auto"/>
            <w:noWrap/>
            <w:vAlign w:val="center"/>
          </w:tcPr>
          <w:p w:rsidR="00FB0738" w:rsidRDefault="00FB0738" w:rsidP="00614822">
            <w:pPr>
              <w:jc w:val="center"/>
              <w:rPr>
                <w:color w:val="000000"/>
                <w:sz w:val="22"/>
              </w:rPr>
            </w:pPr>
            <w:r>
              <w:rPr>
                <w:color w:val="000000"/>
                <w:sz w:val="22"/>
              </w:rPr>
              <w:t>сценарий 3</w:t>
            </w:r>
          </w:p>
        </w:tc>
        <w:tc>
          <w:tcPr>
            <w:tcW w:w="3613" w:type="dxa"/>
            <w:gridSpan w:val="3"/>
            <w:shd w:val="clear" w:color="auto" w:fill="auto"/>
            <w:noWrap/>
            <w:vAlign w:val="center"/>
          </w:tcPr>
          <w:p w:rsidR="00FB0738" w:rsidRDefault="00FB0738" w:rsidP="00614822">
            <w:pPr>
              <w:jc w:val="center"/>
              <w:rPr>
                <w:color w:val="000000"/>
                <w:sz w:val="22"/>
              </w:rPr>
            </w:pPr>
            <w:r>
              <w:rPr>
                <w:color w:val="000000"/>
                <w:sz w:val="22"/>
              </w:rPr>
              <w:t>сценарий 4</w:t>
            </w:r>
          </w:p>
        </w:tc>
      </w:tr>
      <w:tr w:rsidR="00FB0738" w:rsidRPr="00823FD2" w:rsidTr="00614822">
        <w:trPr>
          <w:trHeight w:val="20"/>
        </w:trPr>
        <w:tc>
          <w:tcPr>
            <w:tcW w:w="6898"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Показатели</w:t>
            </w:r>
          </w:p>
        </w:tc>
        <w:tc>
          <w:tcPr>
            <w:tcW w:w="1399"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 xml:space="preserve"> ед. </w:t>
            </w:r>
            <w:proofErr w:type="spellStart"/>
            <w:r w:rsidRPr="00823FD2">
              <w:rPr>
                <w:rFonts w:eastAsia="Times New Roman"/>
                <w:color w:val="000000"/>
                <w:sz w:val="22"/>
                <w:lang w:eastAsia="ru-RU"/>
              </w:rPr>
              <w:t>измер</w:t>
            </w:r>
            <w:proofErr w:type="spellEnd"/>
            <w:r w:rsidRPr="00823FD2">
              <w:rPr>
                <w:rFonts w:eastAsia="Times New Roman"/>
                <w:color w:val="000000"/>
                <w:sz w:val="22"/>
                <w:lang w:eastAsia="ru-RU"/>
              </w:rPr>
              <w:t>.</w:t>
            </w:r>
          </w:p>
        </w:tc>
        <w:tc>
          <w:tcPr>
            <w:tcW w:w="1284"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ТЭЦ</w:t>
            </w:r>
          </w:p>
        </w:tc>
        <w:tc>
          <w:tcPr>
            <w:tcW w:w="1163"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котельные</w:t>
            </w:r>
          </w:p>
        </w:tc>
        <w:tc>
          <w:tcPr>
            <w:tcW w:w="1284"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всего по МУП</w:t>
            </w:r>
          </w:p>
        </w:tc>
        <w:tc>
          <w:tcPr>
            <w:tcW w:w="1198"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ТЭЦ</w:t>
            </w:r>
          </w:p>
        </w:tc>
        <w:tc>
          <w:tcPr>
            <w:tcW w:w="1191" w:type="dxa"/>
            <w:vAlign w:val="center"/>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котельные</w:t>
            </w:r>
          </w:p>
        </w:tc>
        <w:tc>
          <w:tcPr>
            <w:tcW w:w="1224" w:type="dxa"/>
            <w:vAlign w:val="center"/>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всего по МУП</w:t>
            </w:r>
          </w:p>
        </w:tc>
      </w:tr>
      <w:tr w:rsidR="00FB0738" w:rsidRPr="00823FD2" w:rsidTr="00614822">
        <w:trPr>
          <w:trHeight w:val="20"/>
        </w:trPr>
        <w:tc>
          <w:tcPr>
            <w:tcW w:w="6898" w:type="dxa"/>
            <w:shd w:val="clear" w:color="auto" w:fill="auto"/>
            <w:noWrap/>
            <w:vAlign w:val="bottom"/>
            <w:hideMark/>
          </w:tcPr>
          <w:p w:rsidR="00FB0738" w:rsidRPr="00823FD2" w:rsidRDefault="00FB0738" w:rsidP="00614822">
            <w:pPr>
              <w:suppressAutoHyphens w:val="0"/>
              <w:rPr>
                <w:rFonts w:eastAsia="Times New Roman"/>
                <w:b/>
                <w:bCs/>
                <w:sz w:val="22"/>
                <w:lang w:eastAsia="ru-RU"/>
              </w:rPr>
            </w:pPr>
            <w:r w:rsidRPr="00823FD2">
              <w:rPr>
                <w:rFonts w:eastAsia="Times New Roman"/>
                <w:b/>
                <w:bCs/>
                <w:sz w:val="22"/>
                <w:lang w:eastAsia="ru-RU"/>
              </w:rPr>
              <w:t>Производственные показатели</w:t>
            </w:r>
          </w:p>
        </w:tc>
        <w:tc>
          <w:tcPr>
            <w:tcW w:w="1399" w:type="dxa"/>
            <w:shd w:val="clear" w:color="auto" w:fill="auto"/>
            <w:noWrap/>
            <w:vAlign w:val="bottom"/>
            <w:hideMark/>
          </w:tcPr>
          <w:p w:rsidR="00FB0738" w:rsidRPr="00823FD2" w:rsidRDefault="00FB0738" w:rsidP="00614822">
            <w:pPr>
              <w:suppressAutoHyphens w:val="0"/>
              <w:rPr>
                <w:rFonts w:eastAsia="Times New Roman"/>
                <w:color w:val="000000"/>
                <w:sz w:val="22"/>
                <w:lang w:eastAsia="ru-RU"/>
              </w:rPr>
            </w:pPr>
            <w:r w:rsidRPr="00823FD2">
              <w:rPr>
                <w:rFonts w:eastAsia="Times New Roman"/>
                <w:color w:val="000000"/>
                <w:sz w:val="22"/>
                <w:lang w:eastAsia="ru-RU"/>
              </w:rPr>
              <w:t> </w:t>
            </w:r>
          </w:p>
        </w:tc>
        <w:tc>
          <w:tcPr>
            <w:tcW w:w="1284"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163"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284"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198" w:type="dxa"/>
            <w:shd w:val="clear" w:color="auto" w:fill="auto"/>
            <w:noWrap/>
            <w:vAlign w:val="center"/>
            <w:hideMark/>
          </w:tcPr>
          <w:p w:rsidR="00FB0738" w:rsidRPr="00823FD2" w:rsidRDefault="00FB0738" w:rsidP="00614822">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191" w:type="dxa"/>
          </w:tcPr>
          <w:p w:rsidR="00FB0738" w:rsidRPr="00823FD2" w:rsidRDefault="00FB0738" w:rsidP="00614822">
            <w:pPr>
              <w:suppressAutoHyphens w:val="0"/>
              <w:jc w:val="center"/>
              <w:rPr>
                <w:rFonts w:eastAsia="Times New Roman"/>
                <w:color w:val="000000"/>
                <w:sz w:val="22"/>
                <w:lang w:eastAsia="ru-RU"/>
              </w:rPr>
            </w:pPr>
          </w:p>
        </w:tc>
        <w:tc>
          <w:tcPr>
            <w:tcW w:w="1224" w:type="dxa"/>
          </w:tcPr>
          <w:p w:rsidR="00FB0738" w:rsidRPr="00823FD2" w:rsidRDefault="00FB0738" w:rsidP="00614822">
            <w:pPr>
              <w:suppressAutoHyphens w:val="0"/>
              <w:jc w:val="center"/>
              <w:rPr>
                <w:rFonts w:eastAsia="Times New Roman"/>
                <w:color w:val="000000"/>
                <w:sz w:val="22"/>
                <w:lang w:eastAsia="ru-RU"/>
              </w:rPr>
            </w:pP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Производство тепловой энергии</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284" w:type="dxa"/>
            <w:shd w:val="clear" w:color="auto" w:fill="auto"/>
            <w:noWrap/>
            <w:vAlign w:val="center"/>
            <w:hideMark/>
          </w:tcPr>
          <w:p w:rsidR="001061FA" w:rsidRDefault="001061FA" w:rsidP="001061FA">
            <w:pPr>
              <w:suppressAutoHyphens w:val="0"/>
              <w:jc w:val="center"/>
              <w:rPr>
                <w:rFonts w:eastAsia="Times New Roman"/>
                <w:color w:val="000000"/>
                <w:sz w:val="22"/>
                <w:lang w:eastAsia="ru-RU"/>
              </w:rPr>
            </w:pPr>
            <w:r>
              <w:rPr>
                <w:color w:val="000000"/>
                <w:sz w:val="22"/>
              </w:rPr>
              <w:t>188177,0</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908,2</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189085,2</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188177,0</w:t>
            </w:r>
          </w:p>
        </w:tc>
        <w:tc>
          <w:tcPr>
            <w:tcW w:w="1191" w:type="dxa"/>
            <w:vAlign w:val="center"/>
          </w:tcPr>
          <w:p w:rsidR="001061FA" w:rsidRDefault="001061FA" w:rsidP="001061FA">
            <w:pPr>
              <w:jc w:val="center"/>
              <w:rPr>
                <w:color w:val="000000"/>
                <w:sz w:val="22"/>
              </w:rPr>
            </w:pPr>
            <w:r>
              <w:rPr>
                <w:color w:val="000000"/>
                <w:sz w:val="22"/>
              </w:rPr>
              <w:t>908,2</w:t>
            </w:r>
          </w:p>
        </w:tc>
        <w:tc>
          <w:tcPr>
            <w:tcW w:w="1224" w:type="dxa"/>
            <w:vAlign w:val="center"/>
          </w:tcPr>
          <w:p w:rsidR="001061FA" w:rsidRDefault="001061FA" w:rsidP="001061FA">
            <w:pPr>
              <w:jc w:val="center"/>
              <w:rPr>
                <w:color w:val="000000"/>
                <w:sz w:val="22"/>
              </w:rPr>
            </w:pPr>
            <w:r>
              <w:rPr>
                <w:color w:val="000000"/>
                <w:sz w:val="22"/>
              </w:rPr>
              <w:t>189085,2</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sz w:val="22"/>
                <w:lang w:eastAsia="ru-RU"/>
              </w:rPr>
            </w:pPr>
            <w:r w:rsidRPr="00823FD2">
              <w:rPr>
                <w:rFonts w:eastAsia="Times New Roman"/>
                <w:sz w:val="22"/>
                <w:lang w:eastAsia="ru-RU"/>
              </w:rPr>
              <w:t>Расход на собственные нужды котельных</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3763,5</w:t>
            </w:r>
          </w:p>
        </w:tc>
        <w:tc>
          <w:tcPr>
            <w:tcW w:w="1163" w:type="dxa"/>
            <w:shd w:val="clear" w:color="auto" w:fill="auto"/>
            <w:noWrap/>
            <w:vAlign w:val="center"/>
            <w:hideMark/>
          </w:tcPr>
          <w:p w:rsidR="001061FA" w:rsidRDefault="001061FA" w:rsidP="001061FA">
            <w:pPr>
              <w:jc w:val="center"/>
              <w:rPr>
                <w:sz w:val="22"/>
              </w:rPr>
            </w:pPr>
            <w:r>
              <w:rPr>
                <w:sz w:val="22"/>
              </w:rPr>
              <w:t>18,2</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3781,7</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3763,5</w:t>
            </w:r>
          </w:p>
        </w:tc>
        <w:tc>
          <w:tcPr>
            <w:tcW w:w="1191" w:type="dxa"/>
            <w:vAlign w:val="center"/>
          </w:tcPr>
          <w:p w:rsidR="001061FA" w:rsidRDefault="001061FA" w:rsidP="001061FA">
            <w:pPr>
              <w:jc w:val="center"/>
              <w:rPr>
                <w:sz w:val="22"/>
              </w:rPr>
            </w:pPr>
            <w:r>
              <w:rPr>
                <w:sz w:val="22"/>
              </w:rPr>
              <w:t>18,2</w:t>
            </w:r>
          </w:p>
        </w:tc>
        <w:tc>
          <w:tcPr>
            <w:tcW w:w="1224" w:type="dxa"/>
            <w:vAlign w:val="center"/>
          </w:tcPr>
          <w:p w:rsidR="001061FA" w:rsidRDefault="001061FA" w:rsidP="001061FA">
            <w:pPr>
              <w:jc w:val="center"/>
              <w:rPr>
                <w:color w:val="000000"/>
                <w:sz w:val="22"/>
              </w:rPr>
            </w:pPr>
            <w:r>
              <w:rPr>
                <w:color w:val="000000"/>
                <w:sz w:val="22"/>
              </w:rPr>
              <w:t>3781,7</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jc w:val="right"/>
              <w:rPr>
                <w:rFonts w:eastAsia="Times New Roman"/>
                <w:sz w:val="22"/>
                <w:lang w:eastAsia="ru-RU"/>
              </w:rPr>
            </w:pPr>
            <w:r w:rsidRPr="00823FD2">
              <w:rPr>
                <w:rFonts w:eastAsia="Times New Roman"/>
                <w:sz w:val="22"/>
                <w:lang w:eastAsia="ru-RU"/>
              </w:rPr>
              <w:t xml:space="preserve">                  то же % к прои</w:t>
            </w:r>
            <w:r>
              <w:rPr>
                <w:rFonts w:eastAsia="Times New Roman"/>
                <w:sz w:val="22"/>
                <w:lang w:eastAsia="ru-RU"/>
              </w:rPr>
              <w:t>з</w:t>
            </w:r>
            <w:r w:rsidRPr="00823FD2">
              <w:rPr>
                <w:rFonts w:eastAsia="Times New Roman"/>
                <w:sz w:val="22"/>
                <w:lang w:eastAsia="ru-RU"/>
              </w:rPr>
              <w:t>водству</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2,0</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2,0</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2,0</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2,0</w:t>
            </w:r>
          </w:p>
        </w:tc>
        <w:tc>
          <w:tcPr>
            <w:tcW w:w="1191" w:type="dxa"/>
            <w:vAlign w:val="center"/>
          </w:tcPr>
          <w:p w:rsidR="001061FA" w:rsidRDefault="001061FA" w:rsidP="001061FA">
            <w:pPr>
              <w:jc w:val="center"/>
              <w:rPr>
                <w:color w:val="000000"/>
                <w:sz w:val="22"/>
              </w:rPr>
            </w:pPr>
            <w:r>
              <w:rPr>
                <w:color w:val="000000"/>
                <w:sz w:val="22"/>
              </w:rPr>
              <w:t>2,0</w:t>
            </w:r>
          </w:p>
        </w:tc>
        <w:tc>
          <w:tcPr>
            <w:tcW w:w="1224" w:type="dxa"/>
            <w:vAlign w:val="center"/>
          </w:tcPr>
          <w:p w:rsidR="001061FA" w:rsidRDefault="001061FA" w:rsidP="001061FA">
            <w:pPr>
              <w:jc w:val="center"/>
              <w:rPr>
                <w:color w:val="000000"/>
                <w:sz w:val="22"/>
              </w:rPr>
            </w:pPr>
            <w:r>
              <w:rPr>
                <w:color w:val="000000"/>
                <w:sz w:val="22"/>
              </w:rPr>
              <w:t>2,0</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sz w:val="22"/>
                <w:lang w:eastAsia="ru-RU"/>
              </w:rPr>
            </w:pPr>
            <w:r w:rsidRPr="00823FD2">
              <w:rPr>
                <w:rFonts w:eastAsia="Times New Roman"/>
                <w:sz w:val="22"/>
                <w:lang w:eastAsia="ru-RU"/>
              </w:rPr>
              <w:t>Отпуск тепло</w:t>
            </w:r>
            <w:r>
              <w:rPr>
                <w:rFonts w:eastAsia="Times New Roman"/>
                <w:sz w:val="22"/>
                <w:lang w:eastAsia="ru-RU"/>
              </w:rPr>
              <w:t xml:space="preserve">вой </w:t>
            </w:r>
            <w:r w:rsidRPr="00823FD2">
              <w:rPr>
                <w:rFonts w:eastAsia="Times New Roman"/>
                <w:sz w:val="22"/>
                <w:lang w:eastAsia="ru-RU"/>
              </w:rPr>
              <w:t>энергии в сеть</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184413,5</w:t>
            </w:r>
          </w:p>
        </w:tc>
        <w:tc>
          <w:tcPr>
            <w:tcW w:w="1163" w:type="dxa"/>
            <w:shd w:val="clear" w:color="auto" w:fill="auto"/>
            <w:noWrap/>
            <w:vAlign w:val="center"/>
            <w:hideMark/>
          </w:tcPr>
          <w:p w:rsidR="001061FA" w:rsidRDefault="001061FA" w:rsidP="001061FA">
            <w:pPr>
              <w:jc w:val="center"/>
              <w:rPr>
                <w:sz w:val="22"/>
              </w:rPr>
            </w:pPr>
            <w:r>
              <w:rPr>
                <w:sz w:val="22"/>
              </w:rPr>
              <w:t>890,0</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185303,5</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184413,5</w:t>
            </w:r>
          </w:p>
        </w:tc>
        <w:tc>
          <w:tcPr>
            <w:tcW w:w="1191" w:type="dxa"/>
            <w:vAlign w:val="center"/>
          </w:tcPr>
          <w:p w:rsidR="001061FA" w:rsidRDefault="001061FA" w:rsidP="001061FA">
            <w:pPr>
              <w:jc w:val="center"/>
              <w:rPr>
                <w:sz w:val="22"/>
              </w:rPr>
            </w:pPr>
            <w:r>
              <w:rPr>
                <w:sz w:val="22"/>
              </w:rPr>
              <w:t>890,0</w:t>
            </w:r>
          </w:p>
        </w:tc>
        <w:tc>
          <w:tcPr>
            <w:tcW w:w="1224" w:type="dxa"/>
            <w:vAlign w:val="center"/>
          </w:tcPr>
          <w:p w:rsidR="001061FA" w:rsidRDefault="001061FA" w:rsidP="001061FA">
            <w:pPr>
              <w:jc w:val="center"/>
              <w:rPr>
                <w:color w:val="000000"/>
                <w:sz w:val="22"/>
              </w:rPr>
            </w:pPr>
            <w:r>
              <w:rPr>
                <w:color w:val="000000"/>
                <w:sz w:val="22"/>
              </w:rPr>
              <w:t>185303,5</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sz w:val="22"/>
                <w:lang w:eastAsia="ru-RU"/>
              </w:rPr>
            </w:pPr>
            <w:r w:rsidRPr="00823FD2">
              <w:rPr>
                <w:rFonts w:eastAsia="Times New Roman"/>
                <w:sz w:val="22"/>
                <w:lang w:eastAsia="ru-RU"/>
              </w:rPr>
              <w:t>потери тепло</w:t>
            </w:r>
            <w:r>
              <w:rPr>
                <w:rFonts w:eastAsia="Times New Roman"/>
                <w:sz w:val="22"/>
                <w:lang w:eastAsia="ru-RU"/>
              </w:rPr>
              <w:t xml:space="preserve">вой </w:t>
            </w:r>
            <w:r w:rsidRPr="00823FD2">
              <w:rPr>
                <w:rFonts w:eastAsia="Times New Roman"/>
                <w:sz w:val="22"/>
                <w:lang w:eastAsia="ru-RU"/>
              </w:rPr>
              <w:t>энергии в сети ЭСО</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47126,5</w:t>
            </w:r>
          </w:p>
        </w:tc>
        <w:tc>
          <w:tcPr>
            <w:tcW w:w="1163" w:type="dxa"/>
            <w:shd w:val="clear" w:color="auto" w:fill="auto"/>
            <w:noWrap/>
            <w:vAlign w:val="center"/>
            <w:hideMark/>
          </w:tcPr>
          <w:p w:rsidR="001061FA" w:rsidRDefault="001061FA" w:rsidP="001061FA">
            <w:pPr>
              <w:jc w:val="center"/>
              <w:rPr>
                <w:sz w:val="22"/>
              </w:rPr>
            </w:pPr>
            <w:r>
              <w:rPr>
                <w:sz w:val="22"/>
              </w:rPr>
              <w:t>36,0</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47162,5</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47126,5</w:t>
            </w:r>
          </w:p>
        </w:tc>
        <w:tc>
          <w:tcPr>
            <w:tcW w:w="1191" w:type="dxa"/>
            <w:vAlign w:val="center"/>
          </w:tcPr>
          <w:p w:rsidR="001061FA" w:rsidRDefault="001061FA" w:rsidP="001061FA">
            <w:pPr>
              <w:jc w:val="center"/>
              <w:rPr>
                <w:sz w:val="22"/>
              </w:rPr>
            </w:pPr>
            <w:r>
              <w:rPr>
                <w:sz w:val="22"/>
              </w:rPr>
              <w:t>36,0</w:t>
            </w:r>
          </w:p>
        </w:tc>
        <w:tc>
          <w:tcPr>
            <w:tcW w:w="1224" w:type="dxa"/>
            <w:vAlign w:val="center"/>
          </w:tcPr>
          <w:p w:rsidR="001061FA" w:rsidRDefault="001061FA" w:rsidP="001061FA">
            <w:pPr>
              <w:jc w:val="center"/>
              <w:rPr>
                <w:color w:val="000000"/>
                <w:sz w:val="22"/>
              </w:rPr>
            </w:pPr>
            <w:r>
              <w:rPr>
                <w:color w:val="000000"/>
                <w:sz w:val="22"/>
              </w:rPr>
              <w:t>47162,5</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jc w:val="right"/>
              <w:rPr>
                <w:rFonts w:eastAsia="Times New Roman"/>
                <w:sz w:val="22"/>
                <w:lang w:eastAsia="ru-RU"/>
              </w:rPr>
            </w:pPr>
            <w:r w:rsidRPr="00823FD2">
              <w:rPr>
                <w:rFonts w:eastAsia="Times New Roman"/>
                <w:sz w:val="22"/>
                <w:lang w:eastAsia="ru-RU"/>
              </w:rPr>
              <w:t xml:space="preserve">                  то же % к отпуску в сеть</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25,6</w:t>
            </w:r>
          </w:p>
        </w:tc>
        <w:tc>
          <w:tcPr>
            <w:tcW w:w="1163" w:type="dxa"/>
            <w:shd w:val="clear" w:color="auto" w:fill="auto"/>
            <w:noWrap/>
            <w:vAlign w:val="center"/>
            <w:hideMark/>
          </w:tcPr>
          <w:p w:rsidR="001061FA" w:rsidRDefault="001061FA" w:rsidP="001061FA">
            <w:pPr>
              <w:jc w:val="center"/>
              <w:rPr>
                <w:sz w:val="22"/>
              </w:rPr>
            </w:pPr>
            <w:r>
              <w:rPr>
                <w:sz w:val="22"/>
              </w:rPr>
              <w:t>4,0</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25,45</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25,6</w:t>
            </w:r>
          </w:p>
        </w:tc>
        <w:tc>
          <w:tcPr>
            <w:tcW w:w="1191" w:type="dxa"/>
            <w:vAlign w:val="center"/>
          </w:tcPr>
          <w:p w:rsidR="001061FA" w:rsidRDefault="001061FA" w:rsidP="001061FA">
            <w:pPr>
              <w:jc w:val="center"/>
              <w:rPr>
                <w:sz w:val="22"/>
              </w:rPr>
            </w:pPr>
            <w:r>
              <w:rPr>
                <w:sz w:val="22"/>
              </w:rPr>
              <w:t>4,0</w:t>
            </w:r>
          </w:p>
        </w:tc>
        <w:tc>
          <w:tcPr>
            <w:tcW w:w="1224" w:type="dxa"/>
            <w:vAlign w:val="center"/>
          </w:tcPr>
          <w:p w:rsidR="001061FA" w:rsidRDefault="001061FA" w:rsidP="001061FA">
            <w:pPr>
              <w:jc w:val="center"/>
              <w:rPr>
                <w:color w:val="000000"/>
                <w:sz w:val="22"/>
              </w:rPr>
            </w:pPr>
            <w:r>
              <w:rPr>
                <w:color w:val="000000"/>
                <w:sz w:val="22"/>
              </w:rPr>
              <w:t>25,45</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Полезный отпуск тепло</w:t>
            </w:r>
            <w:r>
              <w:rPr>
                <w:rFonts w:eastAsia="Times New Roman"/>
                <w:b/>
                <w:bCs/>
                <w:sz w:val="22"/>
                <w:lang w:eastAsia="ru-RU"/>
              </w:rPr>
              <w:t xml:space="preserve">вой </w:t>
            </w:r>
            <w:r w:rsidRPr="00823FD2">
              <w:rPr>
                <w:rFonts w:eastAsia="Times New Roman"/>
                <w:b/>
                <w:bCs/>
                <w:sz w:val="22"/>
                <w:lang w:eastAsia="ru-RU"/>
              </w:rPr>
              <w:t>энергии всего:</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Гкал</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137287,0</w:t>
            </w:r>
          </w:p>
        </w:tc>
        <w:tc>
          <w:tcPr>
            <w:tcW w:w="1163" w:type="dxa"/>
            <w:shd w:val="clear" w:color="auto" w:fill="auto"/>
            <w:noWrap/>
            <w:vAlign w:val="center"/>
            <w:hideMark/>
          </w:tcPr>
          <w:p w:rsidR="001061FA" w:rsidRDefault="001061FA" w:rsidP="001061FA">
            <w:pPr>
              <w:jc w:val="center"/>
              <w:rPr>
                <w:sz w:val="22"/>
              </w:rPr>
            </w:pPr>
            <w:r>
              <w:rPr>
                <w:sz w:val="22"/>
              </w:rPr>
              <w:t>854,0</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138141,0</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137287,0</w:t>
            </w:r>
          </w:p>
        </w:tc>
        <w:tc>
          <w:tcPr>
            <w:tcW w:w="1191" w:type="dxa"/>
            <w:vAlign w:val="center"/>
          </w:tcPr>
          <w:p w:rsidR="001061FA" w:rsidRDefault="001061FA" w:rsidP="001061FA">
            <w:pPr>
              <w:jc w:val="center"/>
              <w:rPr>
                <w:sz w:val="22"/>
              </w:rPr>
            </w:pPr>
            <w:r>
              <w:rPr>
                <w:sz w:val="22"/>
              </w:rPr>
              <w:t>854,0</w:t>
            </w:r>
          </w:p>
        </w:tc>
        <w:tc>
          <w:tcPr>
            <w:tcW w:w="1224" w:type="dxa"/>
            <w:vAlign w:val="center"/>
          </w:tcPr>
          <w:p w:rsidR="001061FA" w:rsidRDefault="001061FA" w:rsidP="001061FA">
            <w:pPr>
              <w:jc w:val="center"/>
              <w:rPr>
                <w:color w:val="000000"/>
                <w:sz w:val="22"/>
              </w:rPr>
            </w:pPr>
            <w:r>
              <w:rPr>
                <w:color w:val="000000"/>
                <w:sz w:val="22"/>
              </w:rPr>
              <w:t>138141,0</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sz w:val="22"/>
                <w:lang w:eastAsia="ru-RU"/>
              </w:rPr>
            </w:pPr>
            <w:r w:rsidRPr="00823FD2">
              <w:rPr>
                <w:rFonts w:eastAsia="Times New Roman"/>
                <w:sz w:val="22"/>
                <w:lang w:eastAsia="ru-RU"/>
              </w:rPr>
              <w:t>Норма расхода топлива</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 xml:space="preserve">кг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./Гкал</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155,3</w:t>
            </w:r>
          </w:p>
        </w:tc>
        <w:tc>
          <w:tcPr>
            <w:tcW w:w="1163" w:type="dxa"/>
            <w:shd w:val="clear" w:color="auto" w:fill="auto"/>
            <w:noWrap/>
            <w:vAlign w:val="center"/>
            <w:hideMark/>
          </w:tcPr>
          <w:p w:rsidR="001061FA" w:rsidRDefault="001061FA" w:rsidP="001061FA">
            <w:pPr>
              <w:jc w:val="center"/>
              <w:rPr>
                <w:sz w:val="22"/>
              </w:rPr>
            </w:pPr>
            <w:r>
              <w:rPr>
                <w:sz w:val="22"/>
              </w:rPr>
              <w:t>155,3</w:t>
            </w:r>
          </w:p>
        </w:tc>
        <w:tc>
          <w:tcPr>
            <w:tcW w:w="1284" w:type="dxa"/>
            <w:shd w:val="clear" w:color="auto" w:fill="auto"/>
            <w:noWrap/>
            <w:vAlign w:val="center"/>
            <w:hideMark/>
          </w:tcPr>
          <w:p w:rsidR="001061FA" w:rsidRDefault="001061FA" w:rsidP="001061FA">
            <w:pPr>
              <w:jc w:val="center"/>
              <w:rPr>
                <w:sz w:val="22"/>
              </w:rPr>
            </w:pPr>
            <w:r>
              <w:rPr>
                <w:sz w:val="22"/>
              </w:rPr>
              <w:t>155,3</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155,3</w:t>
            </w:r>
          </w:p>
        </w:tc>
        <w:tc>
          <w:tcPr>
            <w:tcW w:w="1191" w:type="dxa"/>
            <w:vAlign w:val="center"/>
          </w:tcPr>
          <w:p w:rsidR="001061FA" w:rsidRDefault="001061FA" w:rsidP="001061FA">
            <w:pPr>
              <w:jc w:val="center"/>
              <w:rPr>
                <w:sz w:val="22"/>
              </w:rPr>
            </w:pPr>
            <w:r>
              <w:rPr>
                <w:sz w:val="22"/>
              </w:rPr>
              <w:t>155,3</w:t>
            </w:r>
          </w:p>
        </w:tc>
        <w:tc>
          <w:tcPr>
            <w:tcW w:w="1224" w:type="dxa"/>
            <w:vAlign w:val="center"/>
          </w:tcPr>
          <w:p w:rsidR="001061FA" w:rsidRDefault="001061FA" w:rsidP="001061FA">
            <w:pPr>
              <w:jc w:val="center"/>
              <w:rPr>
                <w:sz w:val="22"/>
              </w:rPr>
            </w:pPr>
            <w:r>
              <w:rPr>
                <w:sz w:val="22"/>
              </w:rPr>
              <w:t>155,3</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расход условного топлива</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 xml:space="preserve">т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29223,9</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141,0</w:t>
            </w:r>
          </w:p>
        </w:tc>
        <w:tc>
          <w:tcPr>
            <w:tcW w:w="1284" w:type="dxa"/>
            <w:shd w:val="clear" w:color="auto" w:fill="auto"/>
            <w:noWrap/>
            <w:vAlign w:val="center"/>
            <w:hideMark/>
          </w:tcPr>
          <w:p w:rsidR="001061FA" w:rsidRDefault="001061FA" w:rsidP="001061FA">
            <w:pPr>
              <w:jc w:val="center"/>
              <w:rPr>
                <w:sz w:val="22"/>
              </w:rPr>
            </w:pPr>
            <w:r>
              <w:rPr>
                <w:sz w:val="22"/>
              </w:rPr>
              <w:t>29364,9</w:t>
            </w:r>
          </w:p>
        </w:tc>
        <w:tc>
          <w:tcPr>
            <w:tcW w:w="1198" w:type="dxa"/>
            <w:shd w:val="clear" w:color="auto" w:fill="auto"/>
            <w:noWrap/>
            <w:vAlign w:val="center"/>
            <w:hideMark/>
          </w:tcPr>
          <w:p w:rsidR="001061FA" w:rsidRDefault="001061FA" w:rsidP="001061FA">
            <w:pPr>
              <w:jc w:val="center"/>
              <w:rPr>
                <w:sz w:val="22"/>
              </w:rPr>
            </w:pPr>
            <w:r>
              <w:rPr>
                <w:sz w:val="22"/>
              </w:rPr>
              <w:t>29223,9</w:t>
            </w:r>
          </w:p>
        </w:tc>
        <w:tc>
          <w:tcPr>
            <w:tcW w:w="1191" w:type="dxa"/>
            <w:vAlign w:val="center"/>
          </w:tcPr>
          <w:p w:rsidR="001061FA" w:rsidRDefault="001061FA" w:rsidP="001061FA">
            <w:pPr>
              <w:jc w:val="center"/>
              <w:rPr>
                <w:sz w:val="22"/>
              </w:rPr>
            </w:pPr>
            <w:r>
              <w:rPr>
                <w:sz w:val="22"/>
              </w:rPr>
              <w:t>141,0</w:t>
            </w:r>
          </w:p>
        </w:tc>
        <w:tc>
          <w:tcPr>
            <w:tcW w:w="1224" w:type="dxa"/>
            <w:vAlign w:val="center"/>
          </w:tcPr>
          <w:p w:rsidR="001061FA" w:rsidRDefault="001061FA" w:rsidP="001061FA">
            <w:pPr>
              <w:jc w:val="center"/>
              <w:rPr>
                <w:sz w:val="22"/>
              </w:rPr>
            </w:pPr>
            <w:r>
              <w:rPr>
                <w:sz w:val="22"/>
              </w:rPr>
              <w:t>29364,9</w:t>
            </w:r>
          </w:p>
        </w:tc>
      </w:tr>
      <w:tr w:rsidR="001061FA" w:rsidTr="00614822">
        <w:trPr>
          <w:trHeight w:val="20"/>
        </w:trPr>
        <w:tc>
          <w:tcPr>
            <w:tcW w:w="6898" w:type="dxa"/>
            <w:shd w:val="clear" w:color="auto" w:fill="auto"/>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Расходы, связанные с производством и реализацией продукции (услуг), всего</w:t>
            </w:r>
          </w:p>
        </w:tc>
        <w:tc>
          <w:tcPr>
            <w:tcW w:w="1399" w:type="dxa"/>
            <w:shd w:val="clear" w:color="auto" w:fill="auto"/>
            <w:noWrap/>
            <w:vAlign w:val="center"/>
            <w:hideMark/>
          </w:tcPr>
          <w:p w:rsidR="001061FA" w:rsidRPr="00F865B0" w:rsidRDefault="001061FA" w:rsidP="001061FA">
            <w:pPr>
              <w:suppressAutoHyphens w:val="0"/>
              <w:jc w:val="center"/>
              <w:rPr>
                <w:rFonts w:eastAsia="Times New Roman"/>
                <w:bCs/>
                <w:color w:val="000000"/>
                <w:sz w:val="22"/>
                <w:lang w:eastAsia="ru-RU"/>
              </w:rPr>
            </w:pPr>
            <w:r w:rsidRPr="00F865B0">
              <w:rPr>
                <w:rFonts w:eastAsia="Times New Roman"/>
                <w:bCs/>
                <w:color w:val="000000"/>
                <w:sz w:val="22"/>
                <w:lang w:eastAsia="ru-RU"/>
              </w:rPr>
              <w:t>тыс. руб.</w:t>
            </w:r>
          </w:p>
        </w:tc>
        <w:tc>
          <w:tcPr>
            <w:tcW w:w="1284" w:type="dxa"/>
            <w:shd w:val="clear" w:color="auto" w:fill="auto"/>
            <w:noWrap/>
            <w:vAlign w:val="center"/>
            <w:hideMark/>
          </w:tcPr>
          <w:p w:rsidR="001061FA" w:rsidRDefault="001061FA" w:rsidP="001061FA">
            <w:pPr>
              <w:jc w:val="center"/>
              <w:rPr>
                <w:b/>
                <w:bCs/>
                <w:color w:val="000000"/>
                <w:sz w:val="22"/>
              </w:rPr>
            </w:pPr>
            <w:r>
              <w:rPr>
                <w:b/>
                <w:bCs/>
                <w:color w:val="000000"/>
                <w:sz w:val="22"/>
              </w:rPr>
              <w:t>365334,7</w:t>
            </w:r>
          </w:p>
        </w:tc>
        <w:tc>
          <w:tcPr>
            <w:tcW w:w="1163" w:type="dxa"/>
            <w:shd w:val="clear" w:color="auto" w:fill="auto"/>
            <w:noWrap/>
            <w:vAlign w:val="center"/>
            <w:hideMark/>
          </w:tcPr>
          <w:p w:rsidR="001061FA" w:rsidRDefault="001061FA" w:rsidP="001061FA">
            <w:pPr>
              <w:jc w:val="center"/>
              <w:rPr>
                <w:b/>
                <w:bCs/>
                <w:color w:val="000000"/>
                <w:sz w:val="22"/>
              </w:rPr>
            </w:pPr>
            <w:r>
              <w:rPr>
                <w:b/>
                <w:bCs/>
                <w:color w:val="000000"/>
                <w:sz w:val="22"/>
              </w:rPr>
              <w:t>2069,8</w:t>
            </w:r>
          </w:p>
        </w:tc>
        <w:tc>
          <w:tcPr>
            <w:tcW w:w="1284" w:type="dxa"/>
            <w:shd w:val="clear" w:color="auto" w:fill="auto"/>
            <w:noWrap/>
            <w:vAlign w:val="center"/>
            <w:hideMark/>
          </w:tcPr>
          <w:p w:rsidR="001061FA" w:rsidRDefault="001061FA" w:rsidP="001061FA">
            <w:pPr>
              <w:jc w:val="center"/>
              <w:rPr>
                <w:b/>
                <w:bCs/>
                <w:color w:val="000000"/>
                <w:sz w:val="22"/>
              </w:rPr>
            </w:pPr>
            <w:r>
              <w:rPr>
                <w:b/>
                <w:bCs/>
                <w:color w:val="000000"/>
                <w:sz w:val="22"/>
              </w:rPr>
              <w:t>367404,5</w:t>
            </w:r>
          </w:p>
        </w:tc>
        <w:tc>
          <w:tcPr>
            <w:tcW w:w="1198" w:type="dxa"/>
            <w:shd w:val="clear" w:color="auto" w:fill="auto"/>
            <w:noWrap/>
            <w:vAlign w:val="center"/>
            <w:hideMark/>
          </w:tcPr>
          <w:p w:rsidR="001061FA" w:rsidRDefault="001061FA" w:rsidP="001061FA">
            <w:pPr>
              <w:jc w:val="center"/>
              <w:rPr>
                <w:b/>
                <w:bCs/>
                <w:color w:val="000000"/>
                <w:sz w:val="22"/>
              </w:rPr>
            </w:pPr>
            <w:r>
              <w:rPr>
                <w:b/>
                <w:bCs/>
                <w:color w:val="000000"/>
                <w:sz w:val="22"/>
              </w:rPr>
              <w:t>363913,1</w:t>
            </w:r>
          </w:p>
        </w:tc>
        <w:tc>
          <w:tcPr>
            <w:tcW w:w="1191" w:type="dxa"/>
            <w:vAlign w:val="center"/>
          </w:tcPr>
          <w:p w:rsidR="001061FA" w:rsidRDefault="001061FA" w:rsidP="001061FA">
            <w:pPr>
              <w:jc w:val="center"/>
              <w:rPr>
                <w:b/>
                <w:bCs/>
                <w:color w:val="000000"/>
                <w:sz w:val="22"/>
              </w:rPr>
            </w:pPr>
            <w:r>
              <w:rPr>
                <w:b/>
                <w:bCs/>
                <w:color w:val="000000"/>
                <w:sz w:val="22"/>
              </w:rPr>
              <w:t>2069,8</w:t>
            </w:r>
          </w:p>
        </w:tc>
        <w:tc>
          <w:tcPr>
            <w:tcW w:w="1224" w:type="dxa"/>
            <w:vAlign w:val="center"/>
          </w:tcPr>
          <w:p w:rsidR="001061FA" w:rsidRDefault="001061FA" w:rsidP="001061FA">
            <w:pPr>
              <w:jc w:val="center"/>
              <w:rPr>
                <w:b/>
                <w:bCs/>
                <w:color w:val="000000"/>
                <w:sz w:val="22"/>
              </w:rPr>
            </w:pPr>
            <w:r>
              <w:rPr>
                <w:b/>
                <w:bCs/>
                <w:color w:val="000000"/>
                <w:sz w:val="22"/>
              </w:rPr>
              <w:t>365982,8</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Расходы на сырье и материалы</w:t>
            </w:r>
          </w:p>
        </w:tc>
        <w:tc>
          <w:tcPr>
            <w:tcW w:w="1399" w:type="dxa"/>
            <w:shd w:val="clear" w:color="auto" w:fill="auto"/>
            <w:noWrap/>
            <w:vAlign w:val="center"/>
            <w:hideMark/>
          </w:tcPr>
          <w:p w:rsidR="001061FA" w:rsidRPr="00F865B0" w:rsidRDefault="001061FA" w:rsidP="001061FA">
            <w:pPr>
              <w:suppressAutoHyphens w:val="0"/>
              <w:jc w:val="center"/>
              <w:rPr>
                <w:rFonts w:eastAsia="Times New Roman"/>
                <w:bCs/>
                <w:color w:val="000000"/>
                <w:sz w:val="22"/>
                <w:lang w:eastAsia="ru-RU"/>
              </w:rPr>
            </w:pPr>
            <w:r w:rsidRPr="00F865B0">
              <w:rPr>
                <w:rFonts w:eastAsia="Times New Roman"/>
                <w:bCs/>
                <w:color w:val="000000"/>
                <w:sz w:val="22"/>
                <w:lang w:eastAsia="ru-RU"/>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18465,6</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145,0</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18610,7</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18465,6</w:t>
            </w:r>
          </w:p>
        </w:tc>
        <w:tc>
          <w:tcPr>
            <w:tcW w:w="1191" w:type="dxa"/>
            <w:vAlign w:val="center"/>
          </w:tcPr>
          <w:p w:rsidR="001061FA" w:rsidRDefault="001061FA" w:rsidP="001061FA">
            <w:pPr>
              <w:jc w:val="center"/>
              <w:rPr>
                <w:color w:val="000000"/>
                <w:sz w:val="22"/>
              </w:rPr>
            </w:pPr>
            <w:r>
              <w:rPr>
                <w:color w:val="000000"/>
                <w:sz w:val="22"/>
              </w:rPr>
              <w:t>145,0</w:t>
            </w:r>
          </w:p>
        </w:tc>
        <w:tc>
          <w:tcPr>
            <w:tcW w:w="1224" w:type="dxa"/>
            <w:vAlign w:val="center"/>
          </w:tcPr>
          <w:p w:rsidR="001061FA" w:rsidRDefault="001061FA" w:rsidP="001061FA">
            <w:pPr>
              <w:jc w:val="center"/>
              <w:rPr>
                <w:color w:val="000000"/>
                <w:sz w:val="22"/>
              </w:rPr>
            </w:pPr>
            <w:r>
              <w:rPr>
                <w:color w:val="000000"/>
                <w:sz w:val="22"/>
              </w:rPr>
              <w:t>18610,7</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Оплата труда</w:t>
            </w:r>
          </w:p>
        </w:tc>
        <w:tc>
          <w:tcPr>
            <w:tcW w:w="1399" w:type="dxa"/>
            <w:shd w:val="clear" w:color="auto" w:fill="auto"/>
            <w:noWrap/>
            <w:vAlign w:val="center"/>
            <w:hideMark/>
          </w:tcPr>
          <w:p w:rsidR="001061FA" w:rsidRPr="00F865B0" w:rsidRDefault="001061FA" w:rsidP="001061FA">
            <w:pPr>
              <w:suppressAutoHyphens w:val="0"/>
              <w:jc w:val="center"/>
              <w:rPr>
                <w:rFonts w:eastAsia="Times New Roman"/>
                <w:bCs/>
                <w:color w:val="000000"/>
                <w:sz w:val="22"/>
                <w:lang w:eastAsia="ru-RU"/>
              </w:rPr>
            </w:pPr>
            <w:r w:rsidRPr="00F865B0">
              <w:rPr>
                <w:rFonts w:eastAsia="Times New Roman"/>
                <w:bCs/>
                <w:color w:val="000000"/>
                <w:sz w:val="22"/>
                <w:lang w:eastAsia="ru-RU"/>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40350,5</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40350,5</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31200,0</w:t>
            </w:r>
          </w:p>
        </w:tc>
        <w:tc>
          <w:tcPr>
            <w:tcW w:w="1191" w:type="dxa"/>
            <w:vAlign w:val="center"/>
          </w:tcPr>
          <w:p w:rsidR="001061FA" w:rsidRDefault="001061FA" w:rsidP="001061FA">
            <w:pPr>
              <w:jc w:val="center"/>
              <w:rPr>
                <w:color w:val="000000"/>
                <w:sz w:val="22"/>
              </w:rPr>
            </w:pPr>
            <w:r>
              <w:rPr>
                <w:color w:val="000000"/>
                <w:sz w:val="22"/>
              </w:rPr>
              <w:t> </w:t>
            </w:r>
          </w:p>
        </w:tc>
        <w:tc>
          <w:tcPr>
            <w:tcW w:w="1224" w:type="dxa"/>
            <w:vAlign w:val="center"/>
          </w:tcPr>
          <w:p w:rsidR="001061FA" w:rsidRDefault="001061FA" w:rsidP="001061FA">
            <w:pPr>
              <w:jc w:val="center"/>
              <w:rPr>
                <w:color w:val="000000"/>
                <w:sz w:val="22"/>
              </w:rPr>
            </w:pPr>
            <w:r>
              <w:rPr>
                <w:color w:val="000000"/>
                <w:sz w:val="22"/>
              </w:rPr>
              <w:t>31200,0</w:t>
            </w:r>
          </w:p>
        </w:tc>
      </w:tr>
      <w:tr w:rsidR="001061FA" w:rsidTr="00614822">
        <w:trPr>
          <w:trHeight w:val="20"/>
        </w:trPr>
        <w:tc>
          <w:tcPr>
            <w:tcW w:w="6898"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отчисления на социальные нужды</w:t>
            </w:r>
          </w:p>
        </w:tc>
        <w:tc>
          <w:tcPr>
            <w:tcW w:w="1399"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12185,8</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12185,8</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9422,4</w:t>
            </w:r>
          </w:p>
        </w:tc>
        <w:tc>
          <w:tcPr>
            <w:tcW w:w="1191" w:type="dxa"/>
            <w:vAlign w:val="center"/>
          </w:tcPr>
          <w:p w:rsidR="001061FA" w:rsidRDefault="001061FA" w:rsidP="001061FA">
            <w:pPr>
              <w:jc w:val="center"/>
              <w:rPr>
                <w:color w:val="000000"/>
                <w:sz w:val="22"/>
              </w:rPr>
            </w:pPr>
            <w:r>
              <w:rPr>
                <w:color w:val="000000"/>
                <w:sz w:val="22"/>
              </w:rPr>
              <w:t> </w:t>
            </w:r>
          </w:p>
        </w:tc>
        <w:tc>
          <w:tcPr>
            <w:tcW w:w="1224" w:type="dxa"/>
            <w:vAlign w:val="center"/>
          </w:tcPr>
          <w:p w:rsidR="001061FA" w:rsidRDefault="001061FA" w:rsidP="001061FA">
            <w:pPr>
              <w:jc w:val="center"/>
              <w:rPr>
                <w:color w:val="000000"/>
                <w:sz w:val="22"/>
              </w:rPr>
            </w:pPr>
            <w:r>
              <w:rPr>
                <w:color w:val="000000"/>
                <w:sz w:val="22"/>
              </w:rPr>
              <w:t>9422,4</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b/>
                <w:bCs/>
                <w:color w:val="000000"/>
                <w:sz w:val="22"/>
                <w:lang w:eastAsia="ru-RU"/>
              </w:rPr>
            </w:pPr>
            <w:r w:rsidRPr="00823FD2">
              <w:rPr>
                <w:rFonts w:eastAsia="Times New Roman"/>
                <w:b/>
                <w:bCs/>
                <w:color w:val="000000"/>
                <w:sz w:val="22"/>
                <w:lang w:eastAsia="ru-RU"/>
              </w:rPr>
              <w:t>затраты на топливо</w:t>
            </w:r>
          </w:p>
        </w:tc>
        <w:tc>
          <w:tcPr>
            <w:tcW w:w="1399" w:type="dxa"/>
            <w:shd w:val="clear" w:color="auto" w:fill="auto"/>
            <w:noWrap/>
            <w:vAlign w:val="center"/>
            <w:hideMark/>
          </w:tcPr>
          <w:p w:rsidR="001061FA" w:rsidRPr="00F865B0" w:rsidRDefault="001061FA" w:rsidP="001061FA">
            <w:pPr>
              <w:suppressAutoHyphens w:val="0"/>
              <w:jc w:val="center"/>
              <w:rPr>
                <w:rFonts w:eastAsia="Times New Roman"/>
                <w:bCs/>
                <w:color w:val="000000"/>
                <w:sz w:val="22"/>
                <w:lang w:eastAsia="ru-RU"/>
              </w:rPr>
            </w:pPr>
            <w:r w:rsidRPr="00F865B0">
              <w:rPr>
                <w:rFonts w:eastAsia="Times New Roman"/>
                <w:bCs/>
                <w:color w:val="000000"/>
                <w:sz w:val="22"/>
                <w:lang w:eastAsia="ru-RU"/>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151944,0</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151944,0</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151944,0</w:t>
            </w:r>
          </w:p>
        </w:tc>
        <w:tc>
          <w:tcPr>
            <w:tcW w:w="1191" w:type="dxa"/>
            <w:vAlign w:val="center"/>
          </w:tcPr>
          <w:p w:rsidR="001061FA" w:rsidRDefault="001061FA" w:rsidP="001061FA">
            <w:pPr>
              <w:jc w:val="center"/>
              <w:rPr>
                <w:color w:val="000000"/>
                <w:sz w:val="22"/>
              </w:rPr>
            </w:pPr>
            <w:r>
              <w:rPr>
                <w:color w:val="000000"/>
                <w:sz w:val="22"/>
              </w:rPr>
              <w:t> </w:t>
            </w:r>
          </w:p>
        </w:tc>
        <w:tc>
          <w:tcPr>
            <w:tcW w:w="1224" w:type="dxa"/>
            <w:vAlign w:val="center"/>
          </w:tcPr>
          <w:p w:rsidR="001061FA" w:rsidRDefault="001061FA" w:rsidP="001061FA">
            <w:pPr>
              <w:jc w:val="center"/>
              <w:rPr>
                <w:color w:val="000000"/>
                <w:sz w:val="22"/>
              </w:rPr>
            </w:pPr>
            <w:r>
              <w:rPr>
                <w:color w:val="000000"/>
                <w:sz w:val="22"/>
              </w:rPr>
              <w:t>151944,0</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мазут (10%)</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 xml:space="preserve">т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91" w:type="dxa"/>
            <w:vAlign w:val="center"/>
          </w:tcPr>
          <w:p w:rsidR="001061FA" w:rsidRDefault="001061FA" w:rsidP="001061FA">
            <w:pPr>
              <w:jc w:val="center"/>
              <w:rPr>
                <w:color w:val="000000"/>
                <w:sz w:val="22"/>
              </w:rPr>
            </w:pPr>
            <w:r>
              <w:rPr>
                <w:color w:val="000000"/>
                <w:sz w:val="22"/>
              </w:rPr>
              <w:t> </w:t>
            </w:r>
          </w:p>
        </w:tc>
        <w:tc>
          <w:tcPr>
            <w:tcW w:w="1224" w:type="dxa"/>
            <w:vAlign w:val="center"/>
          </w:tcPr>
          <w:p w:rsidR="001061FA" w:rsidRDefault="001061FA" w:rsidP="001061FA">
            <w:pPr>
              <w:jc w:val="center"/>
              <w:rPr>
                <w:color w:val="000000"/>
                <w:sz w:val="22"/>
              </w:rPr>
            </w:pPr>
            <w:r>
              <w:rPr>
                <w:color w:val="000000"/>
                <w:sz w:val="22"/>
              </w:rPr>
              <w:t> </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уголь (90%)</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 xml:space="preserve">т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63" w:type="dxa"/>
            <w:shd w:val="clear" w:color="auto" w:fill="auto"/>
            <w:noWrap/>
            <w:vAlign w:val="center"/>
            <w:hideMark/>
          </w:tcPr>
          <w:p w:rsidR="001061FA" w:rsidRDefault="001061FA" w:rsidP="001061FA">
            <w:pPr>
              <w:jc w:val="center"/>
              <w:rPr>
                <w:b/>
                <w:bCs/>
                <w:color w:val="000000"/>
                <w:sz w:val="22"/>
              </w:rPr>
            </w:pPr>
            <w:r>
              <w:rPr>
                <w:b/>
                <w:bCs/>
                <w:color w:val="000000"/>
                <w:sz w:val="22"/>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91" w:type="dxa"/>
            <w:vAlign w:val="center"/>
          </w:tcPr>
          <w:p w:rsidR="001061FA" w:rsidRDefault="001061FA" w:rsidP="001061FA">
            <w:pPr>
              <w:jc w:val="center"/>
              <w:rPr>
                <w:color w:val="000000"/>
                <w:sz w:val="22"/>
              </w:rPr>
            </w:pPr>
            <w:r>
              <w:rPr>
                <w:color w:val="000000"/>
                <w:sz w:val="22"/>
              </w:rPr>
              <w:t> </w:t>
            </w:r>
          </w:p>
        </w:tc>
        <w:tc>
          <w:tcPr>
            <w:tcW w:w="1224" w:type="dxa"/>
            <w:vAlign w:val="center"/>
          </w:tcPr>
          <w:p w:rsidR="001061FA" w:rsidRDefault="001061FA" w:rsidP="001061FA">
            <w:pPr>
              <w:jc w:val="center"/>
              <w:rPr>
                <w:color w:val="000000"/>
                <w:sz w:val="22"/>
              </w:rPr>
            </w:pPr>
            <w:r>
              <w:rPr>
                <w:color w:val="000000"/>
                <w:sz w:val="22"/>
              </w:rPr>
              <w:t> </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природный газ</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 xml:space="preserve">т </w:t>
            </w:r>
            <w:proofErr w:type="spellStart"/>
            <w:r w:rsidRPr="00823FD2">
              <w:rPr>
                <w:rFonts w:eastAsia="Times New Roman"/>
                <w:color w:val="000000"/>
                <w:sz w:val="22"/>
                <w:lang w:eastAsia="ru-RU"/>
              </w:rPr>
              <w:t>у.т</w:t>
            </w:r>
            <w:proofErr w:type="spellEnd"/>
            <w:r w:rsidRPr="00823FD2">
              <w:rPr>
                <w:rFonts w:eastAsia="Times New Roman"/>
                <w:color w:val="000000"/>
                <w:sz w:val="22"/>
                <w:lang w:eastAsia="ru-RU"/>
              </w:rPr>
              <w:t>.</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29223,9</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141,0</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29364,9</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29223,9</w:t>
            </w:r>
          </w:p>
        </w:tc>
        <w:tc>
          <w:tcPr>
            <w:tcW w:w="1191" w:type="dxa"/>
            <w:vAlign w:val="center"/>
          </w:tcPr>
          <w:p w:rsidR="001061FA" w:rsidRDefault="001061FA" w:rsidP="001061FA">
            <w:pPr>
              <w:jc w:val="center"/>
              <w:rPr>
                <w:color w:val="000000"/>
                <w:sz w:val="22"/>
              </w:rPr>
            </w:pPr>
            <w:r>
              <w:rPr>
                <w:color w:val="000000"/>
                <w:sz w:val="22"/>
              </w:rPr>
              <w:t>141,0</w:t>
            </w:r>
          </w:p>
        </w:tc>
        <w:tc>
          <w:tcPr>
            <w:tcW w:w="1224" w:type="dxa"/>
            <w:vAlign w:val="center"/>
          </w:tcPr>
          <w:p w:rsidR="001061FA" w:rsidRDefault="001061FA" w:rsidP="001061FA">
            <w:pPr>
              <w:jc w:val="center"/>
              <w:rPr>
                <w:color w:val="000000"/>
                <w:sz w:val="22"/>
              </w:rPr>
            </w:pPr>
            <w:r>
              <w:rPr>
                <w:color w:val="000000"/>
                <w:sz w:val="22"/>
              </w:rPr>
              <w:t>29364,9</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мазут</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т</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91" w:type="dxa"/>
            <w:vAlign w:val="center"/>
          </w:tcPr>
          <w:p w:rsidR="001061FA" w:rsidRDefault="001061FA" w:rsidP="001061FA">
            <w:pPr>
              <w:jc w:val="center"/>
              <w:rPr>
                <w:color w:val="000000"/>
                <w:sz w:val="22"/>
              </w:rPr>
            </w:pPr>
            <w:r>
              <w:rPr>
                <w:color w:val="000000"/>
                <w:sz w:val="22"/>
              </w:rPr>
              <w:t> </w:t>
            </w:r>
          </w:p>
        </w:tc>
        <w:tc>
          <w:tcPr>
            <w:tcW w:w="1224" w:type="dxa"/>
            <w:vAlign w:val="center"/>
          </w:tcPr>
          <w:p w:rsidR="001061FA" w:rsidRDefault="001061FA" w:rsidP="001061FA">
            <w:pPr>
              <w:jc w:val="center"/>
              <w:rPr>
                <w:color w:val="000000"/>
                <w:sz w:val="22"/>
              </w:rPr>
            </w:pPr>
            <w:r>
              <w:rPr>
                <w:color w:val="000000"/>
                <w:sz w:val="22"/>
              </w:rPr>
              <w:t> </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уголь</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т</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91" w:type="dxa"/>
            <w:vAlign w:val="center"/>
          </w:tcPr>
          <w:p w:rsidR="001061FA" w:rsidRDefault="001061FA" w:rsidP="001061FA">
            <w:pPr>
              <w:jc w:val="center"/>
              <w:rPr>
                <w:color w:val="000000"/>
                <w:sz w:val="22"/>
              </w:rPr>
            </w:pPr>
            <w:r>
              <w:rPr>
                <w:color w:val="000000"/>
                <w:sz w:val="22"/>
              </w:rPr>
              <w:t> </w:t>
            </w:r>
          </w:p>
        </w:tc>
        <w:tc>
          <w:tcPr>
            <w:tcW w:w="1224" w:type="dxa"/>
            <w:vAlign w:val="center"/>
          </w:tcPr>
          <w:p w:rsidR="001061FA" w:rsidRDefault="001061FA" w:rsidP="001061FA">
            <w:pPr>
              <w:jc w:val="center"/>
              <w:rPr>
                <w:color w:val="000000"/>
                <w:sz w:val="22"/>
              </w:rPr>
            </w:pPr>
            <w:r>
              <w:rPr>
                <w:color w:val="000000"/>
                <w:sz w:val="22"/>
              </w:rPr>
              <w:t> </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природный газ</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тыс.м3</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25324,0</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122,2</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25446,2</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25324,0</w:t>
            </w:r>
          </w:p>
        </w:tc>
        <w:tc>
          <w:tcPr>
            <w:tcW w:w="1191" w:type="dxa"/>
            <w:vAlign w:val="center"/>
          </w:tcPr>
          <w:p w:rsidR="001061FA" w:rsidRDefault="001061FA" w:rsidP="001061FA">
            <w:pPr>
              <w:jc w:val="center"/>
              <w:rPr>
                <w:color w:val="000000"/>
                <w:sz w:val="22"/>
              </w:rPr>
            </w:pPr>
            <w:r>
              <w:rPr>
                <w:color w:val="000000"/>
                <w:sz w:val="22"/>
              </w:rPr>
              <w:t>122,2</w:t>
            </w:r>
          </w:p>
        </w:tc>
        <w:tc>
          <w:tcPr>
            <w:tcW w:w="1224" w:type="dxa"/>
            <w:vAlign w:val="center"/>
          </w:tcPr>
          <w:p w:rsidR="001061FA" w:rsidRDefault="001061FA" w:rsidP="001061FA">
            <w:pPr>
              <w:jc w:val="center"/>
              <w:rPr>
                <w:color w:val="000000"/>
                <w:sz w:val="22"/>
              </w:rPr>
            </w:pPr>
            <w:r>
              <w:rPr>
                <w:color w:val="000000"/>
                <w:sz w:val="22"/>
              </w:rPr>
              <w:t>25446,2</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мазут</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руб./т</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91" w:type="dxa"/>
            <w:vAlign w:val="center"/>
          </w:tcPr>
          <w:p w:rsidR="001061FA" w:rsidRDefault="001061FA" w:rsidP="001061FA">
            <w:pPr>
              <w:jc w:val="center"/>
              <w:rPr>
                <w:color w:val="000000"/>
                <w:sz w:val="22"/>
              </w:rPr>
            </w:pPr>
            <w:r>
              <w:rPr>
                <w:color w:val="000000"/>
                <w:sz w:val="22"/>
              </w:rPr>
              <w:t> </w:t>
            </w:r>
          </w:p>
        </w:tc>
        <w:tc>
          <w:tcPr>
            <w:tcW w:w="1224" w:type="dxa"/>
            <w:vAlign w:val="center"/>
          </w:tcPr>
          <w:p w:rsidR="001061FA" w:rsidRDefault="001061FA" w:rsidP="001061FA">
            <w:pPr>
              <w:jc w:val="center"/>
              <w:rPr>
                <w:color w:val="000000"/>
                <w:sz w:val="22"/>
              </w:rPr>
            </w:pPr>
            <w:r>
              <w:rPr>
                <w:color w:val="000000"/>
                <w:sz w:val="22"/>
              </w:rPr>
              <w:t> </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уголь</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руб./т</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91" w:type="dxa"/>
            <w:vAlign w:val="center"/>
          </w:tcPr>
          <w:p w:rsidR="001061FA" w:rsidRDefault="001061FA" w:rsidP="001061FA">
            <w:pPr>
              <w:jc w:val="center"/>
              <w:rPr>
                <w:color w:val="000000"/>
                <w:sz w:val="22"/>
              </w:rPr>
            </w:pPr>
            <w:r>
              <w:rPr>
                <w:color w:val="000000"/>
                <w:sz w:val="22"/>
              </w:rPr>
              <w:t> </w:t>
            </w:r>
          </w:p>
        </w:tc>
        <w:tc>
          <w:tcPr>
            <w:tcW w:w="1224" w:type="dxa"/>
            <w:vAlign w:val="center"/>
          </w:tcPr>
          <w:p w:rsidR="001061FA" w:rsidRDefault="001061FA" w:rsidP="001061FA">
            <w:pPr>
              <w:jc w:val="center"/>
              <w:rPr>
                <w:color w:val="000000"/>
                <w:sz w:val="22"/>
              </w:rPr>
            </w:pPr>
            <w:r>
              <w:rPr>
                <w:color w:val="000000"/>
                <w:sz w:val="22"/>
              </w:rPr>
              <w:t> </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природный газ</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руб./м3</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6,00</w:t>
            </w:r>
          </w:p>
        </w:tc>
        <w:tc>
          <w:tcPr>
            <w:tcW w:w="1163" w:type="dxa"/>
            <w:shd w:val="clear" w:color="auto" w:fill="auto"/>
            <w:vAlign w:val="center"/>
            <w:hideMark/>
          </w:tcPr>
          <w:p w:rsidR="001061FA" w:rsidRDefault="001061FA" w:rsidP="001061FA">
            <w:pPr>
              <w:jc w:val="center"/>
              <w:rPr>
                <w:color w:val="000000"/>
                <w:sz w:val="22"/>
              </w:rPr>
            </w:pPr>
            <w:r>
              <w:rPr>
                <w:color w:val="000000"/>
                <w:sz w:val="22"/>
              </w:rPr>
              <w:t>6,00</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12,0</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6,00</w:t>
            </w:r>
          </w:p>
        </w:tc>
        <w:tc>
          <w:tcPr>
            <w:tcW w:w="1191" w:type="dxa"/>
            <w:vAlign w:val="center"/>
          </w:tcPr>
          <w:p w:rsidR="001061FA" w:rsidRDefault="001061FA" w:rsidP="001061FA">
            <w:pPr>
              <w:jc w:val="center"/>
              <w:rPr>
                <w:color w:val="000000"/>
                <w:sz w:val="22"/>
              </w:rPr>
            </w:pPr>
            <w:r>
              <w:rPr>
                <w:color w:val="000000"/>
                <w:sz w:val="22"/>
              </w:rPr>
              <w:t>6,0</w:t>
            </w:r>
          </w:p>
        </w:tc>
        <w:tc>
          <w:tcPr>
            <w:tcW w:w="1224" w:type="dxa"/>
            <w:vAlign w:val="center"/>
          </w:tcPr>
          <w:p w:rsidR="001061FA" w:rsidRDefault="001061FA" w:rsidP="001061FA">
            <w:pPr>
              <w:jc w:val="center"/>
              <w:rPr>
                <w:color w:val="000000"/>
                <w:sz w:val="22"/>
              </w:rPr>
            </w:pPr>
            <w:r>
              <w:rPr>
                <w:color w:val="000000"/>
                <w:sz w:val="22"/>
              </w:rPr>
              <w:t>12,0</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мазут</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284" w:type="dxa"/>
            <w:shd w:val="clear" w:color="auto" w:fill="auto"/>
            <w:vAlign w:val="center"/>
            <w:hideMark/>
          </w:tcPr>
          <w:p w:rsidR="001061FA" w:rsidRDefault="001061FA" w:rsidP="001061FA">
            <w:pPr>
              <w:jc w:val="center"/>
              <w:rPr>
                <w:sz w:val="22"/>
              </w:rPr>
            </w:pPr>
            <w:r>
              <w:rPr>
                <w:sz w:val="22"/>
              </w:rPr>
              <w:t> </w:t>
            </w:r>
          </w:p>
        </w:tc>
        <w:tc>
          <w:tcPr>
            <w:tcW w:w="1163" w:type="dxa"/>
            <w:shd w:val="clear" w:color="auto" w:fill="auto"/>
            <w:vAlign w:val="center"/>
            <w:hideMark/>
          </w:tcPr>
          <w:p w:rsidR="001061FA" w:rsidRDefault="001061FA" w:rsidP="001061FA">
            <w:pPr>
              <w:jc w:val="center"/>
              <w:rPr>
                <w:color w:val="000000"/>
                <w:sz w:val="22"/>
              </w:rPr>
            </w:pPr>
            <w:r>
              <w:rPr>
                <w:color w:val="000000"/>
                <w:sz w:val="22"/>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98" w:type="dxa"/>
            <w:shd w:val="clear" w:color="auto" w:fill="auto"/>
            <w:noWrap/>
            <w:vAlign w:val="center"/>
            <w:hideMark/>
          </w:tcPr>
          <w:p w:rsidR="001061FA" w:rsidRDefault="001061FA" w:rsidP="001061FA">
            <w:pPr>
              <w:jc w:val="center"/>
              <w:rPr>
                <w:sz w:val="22"/>
              </w:rPr>
            </w:pPr>
            <w:r>
              <w:rPr>
                <w:sz w:val="22"/>
              </w:rPr>
              <w:t> </w:t>
            </w:r>
          </w:p>
        </w:tc>
        <w:tc>
          <w:tcPr>
            <w:tcW w:w="1191" w:type="dxa"/>
            <w:vAlign w:val="center"/>
          </w:tcPr>
          <w:p w:rsidR="001061FA" w:rsidRDefault="001061FA" w:rsidP="001061FA">
            <w:pPr>
              <w:jc w:val="center"/>
              <w:rPr>
                <w:color w:val="000000"/>
                <w:sz w:val="22"/>
              </w:rPr>
            </w:pPr>
            <w:r>
              <w:rPr>
                <w:color w:val="000000"/>
                <w:sz w:val="22"/>
              </w:rPr>
              <w:t> </w:t>
            </w:r>
          </w:p>
        </w:tc>
        <w:tc>
          <w:tcPr>
            <w:tcW w:w="1224" w:type="dxa"/>
            <w:vAlign w:val="center"/>
          </w:tcPr>
          <w:p w:rsidR="001061FA" w:rsidRDefault="001061FA" w:rsidP="001061FA">
            <w:pPr>
              <w:jc w:val="center"/>
              <w:rPr>
                <w:color w:val="000000"/>
                <w:sz w:val="22"/>
              </w:rPr>
            </w:pPr>
            <w:r>
              <w:rPr>
                <w:color w:val="000000"/>
                <w:sz w:val="22"/>
              </w:rPr>
              <w:t> </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уголь</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284" w:type="dxa"/>
            <w:shd w:val="clear" w:color="auto" w:fill="auto"/>
            <w:vAlign w:val="center"/>
            <w:hideMark/>
          </w:tcPr>
          <w:p w:rsidR="001061FA" w:rsidRDefault="001061FA" w:rsidP="001061FA">
            <w:pPr>
              <w:jc w:val="center"/>
              <w:rPr>
                <w:sz w:val="22"/>
              </w:rPr>
            </w:pPr>
            <w:r>
              <w:rPr>
                <w:sz w:val="22"/>
              </w:rPr>
              <w:t> </w:t>
            </w:r>
          </w:p>
        </w:tc>
        <w:tc>
          <w:tcPr>
            <w:tcW w:w="1163" w:type="dxa"/>
            <w:shd w:val="clear" w:color="auto" w:fill="auto"/>
            <w:vAlign w:val="center"/>
            <w:hideMark/>
          </w:tcPr>
          <w:p w:rsidR="001061FA" w:rsidRDefault="001061FA" w:rsidP="001061FA">
            <w:pPr>
              <w:jc w:val="center"/>
              <w:rPr>
                <w:color w:val="000000"/>
                <w:sz w:val="22"/>
              </w:rPr>
            </w:pPr>
            <w:r>
              <w:rPr>
                <w:color w:val="000000"/>
                <w:sz w:val="22"/>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98" w:type="dxa"/>
            <w:shd w:val="clear" w:color="auto" w:fill="auto"/>
            <w:noWrap/>
            <w:vAlign w:val="center"/>
            <w:hideMark/>
          </w:tcPr>
          <w:p w:rsidR="001061FA" w:rsidRDefault="001061FA" w:rsidP="001061FA">
            <w:pPr>
              <w:jc w:val="center"/>
              <w:rPr>
                <w:sz w:val="22"/>
              </w:rPr>
            </w:pPr>
            <w:r>
              <w:rPr>
                <w:sz w:val="22"/>
              </w:rPr>
              <w:t> </w:t>
            </w:r>
          </w:p>
        </w:tc>
        <w:tc>
          <w:tcPr>
            <w:tcW w:w="1191" w:type="dxa"/>
            <w:vAlign w:val="center"/>
          </w:tcPr>
          <w:p w:rsidR="001061FA" w:rsidRDefault="001061FA" w:rsidP="001061FA">
            <w:pPr>
              <w:jc w:val="center"/>
              <w:rPr>
                <w:color w:val="000000"/>
                <w:sz w:val="22"/>
              </w:rPr>
            </w:pPr>
            <w:r>
              <w:rPr>
                <w:color w:val="000000"/>
                <w:sz w:val="22"/>
              </w:rPr>
              <w:t> </w:t>
            </w:r>
          </w:p>
        </w:tc>
        <w:tc>
          <w:tcPr>
            <w:tcW w:w="1224" w:type="dxa"/>
            <w:vAlign w:val="center"/>
          </w:tcPr>
          <w:p w:rsidR="001061FA" w:rsidRDefault="001061FA" w:rsidP="001061FA">
            <w:pPr>
              <w:jc w:val="center"/>
              <w:rPr>
                <w:color w:val="000000"/>
                <w:sz w:val="22"/>
              </w:rPr>
            </w:pPr>
            <w:r>
              <w:rPr>
                <w:color w:val="000000"/>
                <w:sz w:val="22"/>
              </w:rPr>
              <w:t> </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природный газ</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284" w:type="dxa"/>
            <w:shd w:val="clear" w:color="auto" w:fill="auto"/>
            <w:vAlign w:val="center"/>
            <w:hideMark/>
          </w:tcPr>
          <w:p w:rsidR="001061FA" w:rsidRDefault="001061FA" w:rsidP="001061FA">
            <w:pPr>
              <w:jc w:val="center"/>
              <w:rPr>
                <w:color w:val="000000"/>
                <w:sz w:val="22"/>
              </w:rPr>
            </w:pPr>
            <w:r>
              <w:rPr>
                <w:color w:val="000000"/>
                <w:sz w:val="22"/>
              </w:rPr>
              <w:t>151944,0</w:t>
            </w:r>
          </w:p>
        </w:tc>
        <w:tc>
          <w:tcPr>
            <w:tcW w:w="1163" w:type="dxa"/>
            <w:shd w:val="clear" w:color="auto" w:fill="auto"/>
            <w:vAlign w:val="center"/>
            <w:hideMark/>
          </w:tcPr>
          <w:p w:rsidR="001061FA" w:rsidRDefault="001061FA" w:rsidP="001061FA">
            <w:pPr>
              <w:jc w:val="center"/>
              <w:rPr>
                <w:color w:val="000000"/>
                <w:sz w:val="22"/>
              </w:rPr>
            </w:pPr>
            <w:r>
              <w:rPr>
                <w:color w:val="000000"/>
                <w:sz w:val="22"/>
              </w:rPr>
              <w:t>733,3</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152677,3</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151944,0</w:t>
            </w:r>
          </w:p>
        </w:tc>
        <w:tc>
          <w:tcPr>
            <w:tcW w:w="1191" w:type="dxa"/>
            <w:vAlign w:val="center"/>
          </w:tcPr>
          <w:p w:rsidR="001061FA" w:rsidRDefault="001061FA" w:rsidP="001061FA">
            <w:pPr>
              <w:jc w:val="center"/>
              <w:rPr>
                <w:color w:val="000000"/>
                <w:sz w:val="22"/>
              </w:rPr>
            </w:pPr>
            <w:r>
              <w:rPr>
                <w:color w:val="000000"/>
                <w:sz w:val="22"/>
              </w:rPr>
              <w:t>733,3</w:t>
            </w:r>
          </w:p>
        </w:tc>
        <w:tc>
          <w:tcPr>
            <w:tcW w:w="1224" w:type="dxa"/>
            <w:vAlign w:val="center"/>
          </w:tcPr>
          <w:p w:rsidR="001061FA" w:rsidRDefault="001061FA" w:rsidP="001061FA">
            <w:pPr>
              <w:jc w:val="center"/>
              <w:rPr>
                <w:color w:val="000000"/>
                <w:sz w:val="22"/>
              </w:rPr>
            </w:pPr>
            <w:r>
              <w:rPr>
                <w:color w:val="000000"/>
                <w:sz w:val="22"/>
              </w:rPr>
              <w:t>152677,3</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расходы на электроэнергию</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23145,8</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118,8</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23264,6</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23145,8</w:t>
            </w:r>
          </w:p>
        </w:tc>
        <w:tc>
          <w:tcPr>
            <w:tcW w:w="1191" w:type="dxa"/>
            <w:vAlign w:val="center"/>
          </w:tcPr>
          <w:p w:rsidR="001061FA" w:rsidRDefault="001061FA" w:rsidP="001061FA">
            <w:pPr>
              <w:jc w:val="center"/>
              <w:rPr>
                <w:color w:val="000000"/>
                <w:sz w:val="22"/>
              </w:rPr>
            </w:pPr>
            <w:r>
              <w:rPr>
                <w:color w:val="000000"/>
                <w:sz w:val="22"/>
              </w:rPr>
              <w:t>118,8</w:t>
            </w:r>
          </w:p>
        </w:tc>
        <w:tc>
          <w:tcPr>
            <w:tcW w:w="1224" w:type="dxa"/>
            <w:vAlign w:val="center"/>
          </w:tcPr>
          <w:p w:rsidR="001061FA" w:rsidRDefault="001061FA" w:rsidP="001061FA">
            <w:pPr>
              <w:jc w:val="center"/>
              <w:rPr>
                <w:color w:val="000000"/>
                <w:sz w:val="22"/>
              </w:rPr>
            </w:pPr>
            <w:r>
              <w:rPr>
                <w:color w:val="000000"/>
                <w:sz w:val="22"/>
              </w:rPr>
              <w:t>23264,6</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color w:val="000000"/>
                <w:sz w:val="22"/>
                <w:lang w:eastAsia="ru-RU"/>
              </w:rPr>
            </w:pPr>
            <w:r w:rsidRPr="00823FD2">
              <w:rPr>
                <w:rFonts w:eastAsia="Times New Roman"/>
                <w:color w:val="000000"/>
                <w:sz w:val="22"/>
                <w:lang w:eastAsia="ru-RU"/>
              </w:rPr>
              <w:t>расходы на холодную воду</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color w:val="000000"/>
                <w:sz w:val="22"/>
                <w:lang w:eastAsia="ru-RU"/>
              </w:rPr>
            </w:pPr>
            <w:r w:rsidRPr="00823FD2">
              <w:rPr>
                <w:rFonts w:eastAsia="Times New Roman"/>
                <w:color w:val="000000"/>
                <w:sz w:val="22"/>
                <w:lang w:eastAsia="ru-RU"/>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1511,2</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47,0</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1558,2</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1511,2</w:t>
            </w:r>
          </w:p>
        </w:tc>
        <w:tc>
          <w:tcPr>
            <w:tcW w:w="1191" w:type="dxa"/>
            <w:vAlign w:val="center"/>
          </w:tcPr>
          <w:p w:rsidR="001061FA" w:rsidRDefault="001061FA" w:rsidP="001061FA">
            <w:pPr>
              <w:jc w:val="center"/>
              <w:rPr>
                <w:color w:val="000000"/>
                <w:sz w:val="22"/>
              </w:rPr>
            </w:pPr>
            <w:r>
              <w:rPr>
                <w:color w:val="000000"/>
                <w:sz w:val="22"/>
              </w:rPr>
              <w:t>47,0</w:t>
            </w:r>
          </w:p>
        </w:tc>
        <w:tc>
          <w:tcPr>
            <w:tcW w:w="1224" w:type="dxa"/>
            <w:vAlign w:val="center"/>
          </w:tcPr>
          <w:p w:rsidR="001061FA" w:rsidRDefault="001061FA" w:rsidP="001061FA">
            <w:pPr>
              <w:jc w:val="center"/>
              <w:rPr>
                <w:color w:val="000000"/>
                <w:sz w:val="22"/>
              </w:rPr>
            </w:pPr>
            <w:r>
              <w:rPr>
                <w:color w:val="000000"/>
                <w:sz w:val="22"/>
              </w:rPr>
              <w:t>1558,2</w:t>
            </w:r>
          </w:p>
        </w:tc>
      </w:tr>
      <w:tr w:rsidR="001061FA" w:rsidTr="00614822">
        <w:trPr>
          <w:trHeight w:val="20"/>
        </w:trPr>
        <w:tc>
          <w:tcPr>
            <w:tcW w:w="6898"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амортизация основных средств и НМА</w:t>
            </w:r>
          </w:p>
        </w:tc>
        <w:tc>
          <w:tcPr>
            <w:tcW w:w="1399"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71276,9</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1527,8</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72804,7</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81229,2</w:t>
            </w:r>
          </w:p>
        </w:tc>
        <w:tc>
          <w:tcPr>
            <w:tcW w:w="1191" w:type="dxa"/>
            <w:vAlign w:val="center"/>
          </w:tcPr>
          <w:p w:rsidR="001061FA" w:rsidRDefault="001061FA" w:rsidP="001061FA">
            <w:pPr>
              <w:jc w:val="center"/>
              <w:rPr>
                <w:color w:val="000000"/>
                <w:sz w:val="22"/>
              </w:rPr>
            </w:pPr>
            <w:r>
              <w:rPr>
                <w:color w:val="000000"/>
                <w:sz w:val="22"/>
              </w:rPr>
              <w:t>1527,8</w:t>
            </w:r>
          </w:p>
        </w:tc>
        <w:tc>
          <w:tcPr>
            <w:tcW w:w="1224" w:type="dxa"/>
            <w:vAlign w:val="center"/>
          </w:tcPr>
          <w:p w:rsidR="001061FA" w:rsidRDefault="001061FA" w:rsidP="001061FA">
            <w:pPr>
              <w:jc w:val="center"/>
              <w:rPr>
                <w:color w:val="000000"/>
                <w:sz w:val="22"/>
              </w:rPr>
            </w:pPr>
            <w:r>
              <w:rPr>
                <w:color w:val="000000"/>
                <w:sz w:val="22"/>
              </w:rPr>
              <w:t>82757,0</w:t>
            </w:r>
          </w:p>
        </w:tc>
      </w:tr>
      <w:tr w:rsidR="001061FA" w:rsidTr="00614822">
        <w:trPr>
          <w:trHeight w:val="20"/>
        </w:trPr>
        <w:tc>
          <w:tcPr>
            <w:tcW w:w="6898"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ремонт основных средств подрядным способом</w:t>
            </w:r>
          </w:p>
        </w:tc>
        <w:tc>
          <w:tcPr>
            <w:tcW w:w="1399"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26321,9</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26321,9</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26321,9</w:t>
            </w:r>
          </w:p>
        </w:tc>
        <w:tc>
          <w:tcPr>
            <w:tcW w:w="1191" w:type="dxa"/>
            <w:vAlign w:val="center"/>
          </w:tcPr>
          <w:p w:rsidR="001061FA" w:rsidRDefault="001061FA" w:rsidP="001061FA">
            <w:pPr>
              <w:jc w:val="center"/>
              <w:rPr>
                <w:color w:val="000000"/>
                <w:sz w:val="22"/>
              </w:rPr>
            </w:pPr>
            <w:r>
              <w:rPr>
                <w:color w:val="000000"/>
                <w:sz w:val="22"/>
              </w:rPr>
              <w:t> </w:t>
            </w:r>
          </w:p>
        </w:tc>
        <w:tc>
          <w:tcPr>
            <w:tcW w:w="1224" w:type="dxa"/>
            <w:vAlign w:val="center"/>
          </w:tcPr>
          <w:p w:rsidR="001061FA" w:rsidRDefault="001061FA" w:rsidP="001061FA">
            <w:pPr>
              <w:jc w:val="center"/>
              <w:rPr>
                <w:color w:val="000000"/>
                <w:sz w:val="22"/>
              </w:rPr>
            </w:pPr>
            <w:r>
              <w:rPr>
                <w:color w:val="000000"/>
                <w:sz w:val="22"/>
              </w:rPr>
              <w:t>26321,9</w:t>
            </w:r>
          </w:p>
        </w:tc>
      </w:tr>
      <w:tr w:rsidR="001061FA" w:rsidTr="00614822">
        <w:trPr>
          <w:trHeight w:val="20"/>
        </w:trPr>
        <w:tc>
          <w:tcPr>
            <w:tcW w:w="6898"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lastRenderedPageBreak/>
              <w:t>расходы на выполнение работы и услуги произв. характера, выполняемых по договорам со сторонними организациями или индивид</w:t>
            </w:r>
            <w:r>
              <w:rPr>
                <w:rFonts w:eastAsia="Times New Roman"/>
                <w:b/>
                <w:bCs/>
                <w:sz w:val="22"/>
                <w:lang w:eastAsia="ru-RU"/>
              </w:rPr>
              <w:t>.</w:t>
            </w:r>
            <w:r w:rsidRPr="00823FD2">
              <w:rPr>
                <w:rFonts w:eastAsia="Times New Roman"/>
                <w:b/>
                <w:bCs/>
                <w:sz w:val="22"/>
                <w:lang w:eastAsia="ru-RU"/>
              </w:rPr>
              <w:t xml:space="preserve"> предпринимателями</w:t>
            </w:r>
          </w:p>
        </w:tc>
        <w:tc>
          <w:tcPr>
            <w:tcW w:w="1399"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7539,0</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165,0</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7704,0</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8079,0</w:t>
            </w:r>
          </w:p>
        </w:tc>
        <w:tc>
          <w:tcPr>
            <w:tcW w:w="1191" w:type="dxa"/>
            <w:vAlign w:val="center"/>
          </w:tcPr>
          <w:p w:rsidR="001061FA" w:rsidRDefault="001061FA" w:rsidP="001061FA">
            <w:pPr>
              <w:jc w:val="center"/>
              <w:rPr>
                <w:color w:val="000000"/>
                <w:sz w:val="22"/>
              </w:rPr>
            </w:pPr>
            <w:r>
              <w:rPr>
                <w:color w:val="000000"/>
                <w:sz w:val="22"/>
              </w:rPr>
              <w:t>165,0</w:t>
            </w:r>
          </w:p>
        </w:tc>
        <w:tc>
          <w:tcPr>
            <w:tcW w:w="1224" w:type="dxa"/>
            <w:vAlign w:val="center"/>
          </w:tcPr>
          <w:p w:rsidR="001061FA" w:rsidRDefault="001061FA" w:rsidP="001061FA">
            <w:pPr>
              <w:jc w:val="center"/>
              <w:rPr>
                <w:color w:val="000000"/>
                <w:sz w:val="22"/>
              </w:rPr>
            </w:pPr>
            <w:r>
              <w:rPr>
                <w:color w:val="000000"/>
                <w:sz w:val="22"/>
              </w:rPr>
              <w:t>8244,0</w:t>
            </w:r>
          </w:p>
        </w:tc>
      </w:tr>
      <w:tr w:rsidR="001061FA" w:rsidTr="00614822">
        <w:trPr>
          <w:trHeight w:val="20"/>
        </w:trPr>
        <w:tc>
          <w:tcPr>
            <w:tcW w:w="6898"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 xml:space="preserve">расходы на оплату иных работ и услуг, выполняемых по договорам с организациями, включая расходы на оплату услуг связи, вневедомственной охраны, коммунальных услуг, юридических, </w:t>
            </w:r>
            <w:proofErr w:type="spellStart"/>
            <w:r w:rsidRPr="00823FD2">
              <w:rPr>
                <w:rFonts w:eastAsia="Times New Roman"/>
                <w:b/>
                <w:bCs/>
                <w:sz w:val="22"/>
                <w:lang w:eastAsia="ru-RU"/>
              </w:rPr>
              <w:t>информацион</w:t>
            </w:r>
            <w:r>
              <w:rPr>
                <w:rFonts w:eastAsia="Times New Roman"/>
                <w:b/>
                <w:bCs/>
                <w:sz w:val="22"/>
                <w:lang w:eastAsia="ru-RU"/>
              </w:rPr>
              <w:t>-</w:t>
            </w:r>
            <w:r w:rsidRPr="00823FD2">
              <w:rPr>
                <w:rFonts w:eastAsia="Times New Roman"/>
                <w:b/>
                <w:bCs/>
                <w:sz w:val="22"/>
                <w:lang w:eastAsia="ru-RU"/>
              </w:rPr>
              <w:t>ных</w:t>
            </w:r>
            <w:proofErr w:type="spellEnd"/>
            <w:r w:rsidRPr="00823FD2">
              <w:rPr>
                <w:rFonts w:eastAsia="Times New Roman"/>
                <w:b/>
                <w:bCs/>
                <w:sz w:val="22"/>
                <w:lang w:eastAsia="ru-RU"/>
              </w:rPr>
              <w:t>, аудиторских и консультационных услуг</w:t>
            </w:r>
          </w:p>
        </w:tc>
        <w:tc>
          <w:tcPr>
            <w:tcW w:w="1399"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7087,6</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22,7</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7110,3</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7087,6</w:t>
            </w:r>
          </w:p>
        </w:tc>
        <w:tc>
          <w:tcPr>
            <w:tcW w:w="1191" w:type="dxa"/>
            <w:vAlign w:val="center"/>
          </w:tcPr>
          <w:p w:rsidR="001061FA" w:rsidRDefault="001061FA" w:rsidP="001061FA">
            <w:pPr>
              <w:jc w:val="center"/>
              <w:rPr>
                <w:color w:val="000000"/>
                <w:sz w:val="22"/>
              </w:rPr>
            </w:pPr>
            <w:r>
              <w:rPr>
                <w:color w:val="000000"/>
                <w:sz w:val="22"/>
              </w:rPr>
              <w:t>22,7</w:t>
            </w:r>
          </w:p>
        </w:tc>
        <w:tc>
          <w:tcPr>
            <w:tcW w:w="1224" w:type="dxa"/>
            <w:vAlign w:val="center"/>
          </w:tcPr>
          <w:p w:rsidR="001061FA" w:rsidRDefault="001061FA" w:rsidP="001061FA">
            <w:pPr>
              <w:jc w:val="center"/>
              <w:rPr>
                <w:color w:val="000000"/>
                <w:sz w:val="22"/>
              </w:rPr>
            </w:pPr>
            <w:r>
              <w:rPr>
                <w:color w:val="000000"/>
                <w:sz w:val="22"/>
              </w:rPr>
              <w:t>7110,3</w:t>
            </w:r>
          </w:p>
        </w:tc>
      </w:tr>
      <w:tr w:rsidR="001061FA" w:rsidTr="00614822">
        <w:trPr>
          <w:trHeight w:val="20"/>
        </w:trPr>
        <w:tc>
          <w:tcPr>
            <w:tcW w:w="6898"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плата за выбросы и сбросы загрязняющих веществ в окружающую размещение отходов и другие виды негативного воздействия на окружающую среду в пределах установленных нормативов и (или) лимитов</w:t>
            </w:r>
          </w:p>
        </w:tc>
        <w:tc>
          <w:tcPr>
            <w:tcW w:w="1399"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92,9</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0,4</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93,3</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92,9</w:t>
            </w:r>
          </w:p>
        </w:tc>
        <w:tc>
          <w:tcPr>
            <w:tcW w:w="1191" w:type="dxa"/>
            <w:vAlign w:val="center"/>
          </w:tcPr>
          <w:p w:rsidR="001061FA" w:rsidRDefault="001061FA" w:rsidP="001061FA">
            <w:pPr>
              <w:jc w:val="center"/>
              <w:rPr>
                <w:color w:val="000000"/>
                <w:sz w:val="22"/>
              </w:rPr>
            </w:pPr>
            <w:r>
              <w:rPr>
                <w:color w:val="000000"/>
                <w:sz w:val="22"/>
              </w:rPr>
              <w:t>0,4</w:t>
            </w:r>
          </w:p>
        </w:tc>
        <w:tc>
          <w:tcPr>
            <w:tcW w:w="1224" w:type="dxa"/>
            <w:vAlign w:val="center"/>
          </w:tcPr>
          <w:p w:rsidR="001061FA" w:rsidRDefault="001061FA" w:rsidP="001061FA">
            <w:pPr>
              <w:jc w:val="center"/>
              <w:rPr>
                <w:color w:val="000000"/>
                <w:sz w:val="22"/>
              </w:rPr>
            </w:pPr>
            <w:r>
              <w:rPr>
                <w:color w:val="000000"/>
                <w:sz w:val="22"/>
              </w:rPr>
              <w:t>93,3</w:t>
            </w:r>
          </w:p>
        </w:tc>
      </w:tr>
      <w:tr w:rsidR="001061FA" w:rsidTr="00614822">
        <w:trPr>
          <w:trHeight w:val="20"/>
        </w:trPr>
        <w:tc>
          <w:tcPr>
            <w:tcW w:w="6898"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арендная плата, концессионная плата, лизинговые платежи</w:t>
            </w:r>
          </w:p>
        </w:tc>
        <w:tc>
          <w:tcPr>
            <w:tcW w:w="1399"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1893,9</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1893,9</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1893,9</w:t>
            </w:r>
          </w:p>
        </w:tc>
        <w:tc>
          <w:tcPr>
            <w:tcW w:w="1191" w:type="dxa"/>
            <w:vAlign w:val="center"/>
          </w:tcPr>
          <w:p w:rsidR="001061FA" w:rsidRDefault="001061FA" w:rsidP="001061FA">
            <w:pPr>
              <w:jc w:val="center"/>
              <w:rPr>
                <w:color w:val="000000"/>
                <w:sz w:val="22"/>
              </w:rPr>
            </w:pPr>
            <w:r>
              <w:rPr>
                <w:color w:val="000000"/>
                <w:sz w:val="22"/>
              </w:rPr>
              <w:t> </w:t>
            </w:r>
          </w:p>
        </w:tc>
        <w:tc>
          <w:tcPr>
            <w:tcW w:w="1224" w:type="dxa"/>
            <w:vAlign w:val="center"/>
          </w:tcPr>
          <w:p w:rsidR="001061FA" w:rsidRDefault="001061FA" w:rsidP="001061FA">
            <w:pPr>
              <w:jc w:val="center"/>
              <w:rPr>
                <w:color w:val="000000"/>
                <w:sz w:val="22"/>
              </w:rPr>
            </w:pPr>
            <w:r>
              <w:rPr>
                <w:color w:val="000000"/>
                <w:sz w:val="22"/>
              </w:rPr>
              <w:t>1893,9</w:t>
            </w:r>
          </w:p>
        </w:tc>
      </w:tr>
      <w:tr w:rsidR="001061FA" w:rsidTr="00614822">
        <w:trPr>
          <w:trHeight w:val="20"/>
        </w:trPr>
        <w:tc>
          <w:tcPr>
            <w:tcW w:w="6898"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расходы на служебные командировки</w:t>
            </w:r>
          </w:p>
        </w:tc>
        <w:tc>
          <w:tcPr>
            <w:tcW w:w="1399"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293,6</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293,6</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293,6</w:t>
            </w:r>
          </w:p>
        </w:tc>
        <w:tc>
          <w:tcPr>
            <w:tcW w:w="1191" w:type="dxa"/>
            <w:vAlign w:val="center"/>
          </w:tcPr>
          <w:p w:rsidR="001061FA" w:rsidRDefault="001061FA" w:rsidP="001061FA">
            <w:pPr>
              <w:jc w:val="center"/>
              <w:rPr>
                <w:color w:val="000000"/>
                <w:sz w:val="22"/>
              </w:rPr>
            </w:pPr>
            <w:r>
              <w:rPr>
                <w:color w:val="000000"/>
                <w:sz w:val="22"/>
              </w:rPr>
              <w:t> </w:t>
            </w:r>
          </w:p>
        </w:tc>
        <w:tc>
          <w:tcPr>
            <w:tcW w:w="1224" w:type="dxa"/>
            <w:vAlign w:val="center"/>
          </w:tcPr>
          <w:p w:rsidR="001061FA" w:rsidRDefault="001061FA" w:rsidP="001061FA">
            <w:pPr>
              <w:jc w:val="center"/>
              <w:rPr>
                <w:color w:val="000000"/>
                <w:sz w:val="22"/>
              </w:rPr>
            </w:pPr>
            <w:r>
              <w:rPr>
                <w:color w:val="000000"/>
                <w:sz w:val="22"/>
              </w:rPr>
              <w:t>293,6</w:t>
            </w:r>
          </w:p>
        </w:tc>
      </w:tr>
      <w:tr w:rsidR="001061FA" w:rsidTr="00614822">
        <w:trPr>
          <w:trHeight w:val="20"/>
        </w:trPr>
        <w:tc>
          <w:tcPr>
            <w:tcW w:w="6898"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расходы на обучение персонала</w:t>
            </w:r>
          </w:p>
        </w:tc>
        <w:tc>
          <w:tcPr>
            <w:tcW w:w="1399"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560,0</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40,0</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600,0</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560,0</w:t>
            </w:r>
          </w:p>
        </w:tc>
        <w:tc>
          <w:tcPr>
            <w:tcW w:w="1191" w:type="dxa"/>
            <w:vAlign w:val="center"/>
          </w:tcPr>
          <w:p w:rsidR="001061FA" w:rsidRDefault="001061FA" w:rsidP="001061FA">
            <w:pPr>
              <w:jc w:val="center"/>
              <w:rPr>
                <w:color w:val="000000"/>
                <w:sz w:val="22"/>
              </w:rPr>
            </w:pPr>
            <w:r>
              <w:rPr>
                <w:color w:val="000000"/>
                <w:sz w:val="22"/>
              </w:rPr>
              <w:t>40,0</w:t>
            </w:r>
          </w:p>
        </w:tc>
        <w:tc>
          <w:tcPr>
            <w:tcW w:w="1224" w:type="dxa"/>
            <w:vAlign w:val="center"/>
          </w:tcPr>
          <w:p w:rsidR="001061FA" w:rsidRDefault="001061FA" w:rsidP="001061FA">
            <w:pPr>
              <w:jc w:val="center"/>
              <w:rPr>
                <w:color w:val="000000"/>
                <w:sz w:val="22"/>
              </w:rPr>
            </w:pPr>
            <w:r>
              <w:rPr>
                <w:color w:val="000000"/>
                <w:sz w:val="22"/>
              </w:rPr>
              <w:t>600,0</w:t>
            </w:r>
          </w:p>
        </w:tc>
      </w:tr>
      <w:tr w:rsidR="001061FA" w:rsidTr="00614822">
        <w:trPr>
          <w:trHeight w:val="20"/>
        </w:trPr>
        <w:tc>
          <w:tcPr>
            <w:tcW w:w="6898"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расходы на страхование производственных объектов, учитываемые при определении налоговой базы по налогу на прибыль</w:t>
            </w:r>
          </w:p>
        </w:tc>
        <w:tc>
          <w:tcPr>
            <w:tcW w:w="1399"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389,7</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389,7</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389,7</w:t>
            </w:r>
          </w:p>
        </w:tc>
        <w:tc>
          <w:tcPr>
            <w:tcW w:w="1191" w:type="dxa"/>
            <w:vAlign w:val="center"/>
          </w:tcPr>
          <w:p w:rsidR="001061FA" w:rsidRDefault="001061FA" w:rsidP="001061FA">
            <w:pPr>
              <w:jc w:val="center"/>
              <w:rPr>
                <w:color w:val="000000"/>
                <w:sz w:val="22"/>
              </w:rPr>
            </w:pPr>
            <w:r>
              <w:rPr>
                <w:color w:val="000000"/>
                <w:sz w:val="22"/>
              </w:rPr>
              <w:t> </w:t>
            </w:r>
          </w:p>
        </w:tc>
        <w:tc>
          <w:tcPr>
            <w:tcW w:w="1224" w:type="dxa"/>
            <w:vAlign w:val="center"/>
          </w:tcPr>
          <w:p w:rsidR="001061FA" w:rsidRDefault="001061FA" w:rsidP="001061FA">
            <w:pPr>
              <w:jc w:val="center"/>
              <w:rPr>
                <w:color w:val="000000"/>
                <w:sz w:val="22"/>
              </w:rPr>
            </w:pPr>
            <w:r>
              <w:rPr>
                <w:color w:val="000000"/>
                <w:sz w:val="22"/>
              </w:rPr>
              <w:t>389,7</w:t>
            </w:r>
          </w:p>
        </w:tc>
      </w:tr>
      <w:tr w:rsidR="001061FA" w:rsidTr="00614822">
        <w:trPr>
          <w:trHeight w:val="20"/>
        </w:trPr>
        <w:tc>
          <w:tcPr>
            <w:tcW w:w="6898"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 xml:space="preserve">другие  прочие расходы, </w:t>
            </w:r>
            <w:r>
              <w:rPr>
                <w:rFonts w:eastAsia="Times New Roman"/>
                <w:b/>
                <w:bCs/>
                <w:sz w:val="22"/>
                <w:lang w:eastAsia="ru-RU"/>
              </w:rPr>
              <w:t>связанные с про</w:t>
            </w:r>
            <w:r w:rsidRPr="00823FD2">
              <w:rPr>
                <w:rFonts w:eastAsia="Times New Roman"/>
                <w:b/>
                <w:bCs/>
                <w:sz w:val="22"/>
                <w:lang w:eastAsia="ru-RU"/>
              </w:rPr>
              <w:t>изводством и (или) реализацией продукции</w:t>
            </w:r>
          </w:p>
        </w:tc>
        <w:tc>
          <w:tcPr>
            <w:tcW w:w="1399"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2276,3</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3,1</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2279,4</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2276,3</w:t>
            </w:r>
          </w:p>
        </w:tc>
        <w:tc>
          <w:tcPr>
            <w:tcW w:w="1191" w:type="dxa"/>
            <w:vAlign w:val="center"/>
          </w:tcPr>
          <w:p w:rsidR="001061FA" w:rsidRDefault="001061FA" w:rsidP="001061FA">
            <w:pPr>
              <w:jc w:val="center"/>
              <w:rPr>
                <w:color w:val="000000"/>
                <w:sz w:val="22"/>
              </w:rPr>
            </w:pPr>
            <w:r>
              <w:rPr>
                <w:color w:val="000000"/>
                <w:sz w:val="22"/>
              </w:rPr>
              <w:t>3,1</w:t>
            </w:r>
          </w:p>
        </w:tc>
        <w:tc>
          <w:tcPr>
            <w:tcW w:w="1224" w:type="dxa"/>
            <w:vAlign w:val="center"/>
          </w:tcPr>
          <w:p w:rsidR="001061FA" w:rsidRDefault="001061FA" w:rsidP="001061FA">
            <w:pPr>
              <w:jc w:val="center"/>
              <w:rPr>
                <w:color w:val="000000"/>
                <w:sz w:val="22"/>
              </w:rPr>
            </w:pPr>
            <w:r>
              <w:rPr>
                <w:color w:val="000000"/>
                <w:sz w:val="22"/>
              </w:rPr>
              <w:t>2279,4</w:t>
            </w:r>
          </w:p>
        </w:tc>
      </w:tr>
      <w:tr w:rsidR="001061FA" w:rsidTr="00614822">
        <w:trPr>
          <w:trHeight w:val="20"/>
        </w:trPr>
        <w:tc>
          <w:tcPr>
            <w:tcW w:w="6898"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Внереализационные расходы, всего</w:t>
            </w:r>
          </w:p>
        </w:tc>
        <w:tc>
          <w:tcPr>
            <w:tcW w:w="1399"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1061FA" w:rsidRDefault="001061FA" w:rsidP="001061FA">
            <w:pPr>
              <w:jc w:val="center"/>
              <w:rPr>
                <w:b/>
                <w:bCs/>
                <w:color w:val="000000"/>
                <w:sz w:val="22"/>
              </w:rPr>
            </w:pPr>
            <w:r>
              <w:rPr>
                <w:b/>
                <w:bCs/>
                <w:color w:val="000000"/>
                <w:sz w:val="22"/>
              </w:rPr>
              <w:t>192,0</w:t>
            </w:r>
          </w:p>
        </w:tc>
        <w:tc>
          <w:tcPr>
            <w:tcW w:w="1163" w:type="dxa"/>
            <w:shd w:val="clear" w:color="auto" w:fill="auto"/>
            <w:noWrap/>
            <w:vAlign w:val="center"/>
            <w:hideMark/>
          </w:tcPr>
          <w:p w:rsidR="001061FA" w:rsidRDefault="001061FA" w:rsidP="001061FA">
            <w:pPr>
              <w:jc w:val="center"/>
              <w:rPr>
                <w:b/>
                <w:bCs/>
                <w:color w:val="000000"/>
                <w:sz w:val="22"/>
              </w:rPr>
            </w:pPr>
            <w:r>
              <w:rPr>
                <w:b/>
                <w:bCs/>
                <w:color w:val="000000"/>
                <w:sz w:val="22"/>
              </w:rPr>
              <w:t> </w:t>
            </w:r>
          </w:p>
        </w:tc>
        <w:tc>
          <w:tcPr>
            <w:tcW w:w="1284" w:type="dxa"/>
            <w:shd w:val="clear" w:color="auto" w:fill="auto"/>
            <w:noWrap/>
            <w:vAlign w:val="center"/>
            <w:hideMark/>
          </w:tcPr>
          <w:p w:rsidR="001061FA" w:rsidRDefault="001061FA" w:rsidP="001061FA">
            <w:pPr>
              <w:jc w:val="center"/>
              <w:rPr>
                <w:b/>
                <w:bCs/>
                <w:color w:val="000000"/>
                <w:sz w:val="22"/>
              </w:rPr>
            </w:pPr>
            <w:r>
              <w:rPr>
                <w:b/>
                <w:bCs/>
                <w:color w:val="000000"/>
                <w:sz w:val="22"/>
              </w:rPr>
              <w:t>192,0</w:t>
            </w:r>
          </w:p>
        </w:tc>
        <w:tc>
          <w:tcPr>
            <w:tcW w:w="1198" w:type="dxa"/>
            <w:shd w:val="clear" w:color="auto" w:fill="auto"/>
            <w:noWrap/>
            <w:vAlign w:val="center"/>
            <w:hideMark/>
          </w:tcPr>
          <w:p w:rsidR="001061FA" w:rsidRDefault="001061FA" w:rsidP="001061FA">
            <w:pPr>
              <w:jc w:val="center"/>
              <w:rPr>
                <w:b/>
                <w:bCs/>
                <w:color w:val="000000"/>
                <w:sz w:val="22"/>
              </w:rPr>
            </w:pPr>
            <w:r>
              <w:rPr>
                <w:b/>
                <w:bCs/>
                <w:color w:val="000000"/>
                <w:sz w:val="22"/>
              </w:rPr>
              <w:t>192,0</w:t>
            </w:r>
          </w:p>
        </w:tc>
        <w:tc>
          <w:tcPr>
            <w:tcW w:w="1191" w:type="dxa"/>
            <w:vAlign w:val="center"/>
          </w:tcPr>
          <w:p w:rsidR="001061FA" w:rsidRDefault="001061FA" w:rsidP="001061FA">
            <w:pPr>
              <w:jc w:val="center"/>
              <w:rPr>
                <w:b/>
                <w:bCs/>
                <w:color w:val="000000"/>
                <w:sz w:val="22"/>
              </w:rPr>
            </w:pPr>
            <w:r>
              <w:rPr>
                <w:b/>
                <w:bCs/>
                <w:color w:val="000000"/>
                <w:sz w:val="22"/>
              </w:rPr>
              <w:t> </w:t>
            </w:r>
          </w:p>
        </w:tc>
        <w:tc>
          <w:tcPr>
            <w:tcW w:w="1224" w:type="dxa"/>
            <w:vAlign w:val="center"/>
          </w:tcPr>
          <w:p w:rsidR="001061FA" w:rsidRDefault="001061FA" w:rsidP="001061FA">
            <w:pPr>
              <w:jc w:val="center"/>
              <w:rPr>
                <w:b/>
                <w:bCs/>
                <w:color w:val="000000"/>
                <w:sz w:val="22"/>
              </w:rPr>
            </w:pPr>
            <w:r>
              <w:rPr>
                <w:b/>
                <w:bCs/>
                <w:color w:val="000000"/>
                <w:sz w:val="22"/>
              </w:rPr>
              <w:t>192,0</w:t>
            </w:r>
          </w:p>
        </w:tc>
      </w:tr>
      <w:tr w:rsidR="001061FA" w:rsidTr="00614822">
        <w:trPr>
          <w:trHeight w:val="20"/>
        </w:trPr>
        <w:tc>
          <w:tcPr>
            <w:tcW w:w="6898"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Расходы, не учитываемые в целях налогообложения, всего</w:t>
            </w:r>
          </w:p>
        </w:tc>
        <w:tc>
          <w:tcPr>
            <w:tcW w:w="1399"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1061FA" w:rsidRDefault="001061FA" w:rsidP="001061FA">
            <w:pPr>
              <w:jc w:val="center"/>
              <w:rPr>
                <w:b/>
                <w:bCs/>
                <w:color w:val="000000"/>
                <w:sz w:val="22"/>
              </w:rPr>
            </w:pPr>
            <w:r>
              <w:rPr>
                <w:b/>
                <w:bCs/>
                <w:color w:val="000000"/>
                <w:sz w:val="22"/>
              </w:rPr>
              <w:t>150,7</w:t>
            </w:r>
          </w:p>
        </w:tc>
        <w:tc>
          <w:tcPr>
            <w:tcW w:w="1163" w:type="dxa"/>
            <w:shd w:val="clear" w:color="auto" w:fill="auto"/>
            <w:noWrap/>
            <w:vAlign w:val="center"/>
            <w:hideMark/>
          </w:tcPr>
          <w:p w:rsidR="001061FA" w:rsidRDefault="001061FA" w:rsidP="001061FA">
            <w:pPr>
              <w:jc w:val="center"/>
              <w:rPr>
                <w:b/>
                <w:bCs/>
                <w:color w:val="000000"/>
                <w:sz w:val="22"/>
              </w:rPr>
            </w:pPr>
            <w:r>
              <w:rPr>
                <w:b/>
                <w:bCs/>
                <w:color w:val="000000"/>
                <w:sz w:val="22"/>
              </w:rPr>
              <w:t>3,3</w:t>
            </w:r>
          </w:p>
        </w:tc>
        <w:tc>
          <w:tcPr>
            <w:tcW w:w="1284" w:type="dxa"/>
            <w:shd w:val="clear" w:color="auto" w:fill="auto"/>
            <w:noWrap/>
            <w:vAlign w:val="center"/>
            <w:hideMark/>
          </w:tcPr>
          <w:p w:rsidR="001061FA" w:rsidRDefault="001061FA" w:rsidP="001061FA">
            <w:pPr>
              <w:jc w:val="center"/>
              <w:rPr>
                <w:b/>
                <w:bCs/>
                <w:color w:val="000000"/>
                <w:sz w:val="22"/>
              </w:rPr>
            </w:pPr>
            <w:r>
              <w:rPr>
                <w:b/>
                <w:bCs/>
                <w:color w:val="000000"/>
                <w:sz w:val="22"/>
              </w:rPr>
              <w:t>154,0</w:t>
            </w:r>
          </w:p>
        </w:tc>
        <w:tc>
          <w:tcPr>
            <w:tcW w:w="1198" w:type="dxa"/>
            <w:shd w:val="clear" w:color="auto" w:fill="auto"/>
            <w:noWrap/>
            <w:vAlign w:val="center"/>
            <w:hideMark/>
          </w:tcPr>
          <w:p w:rsidR="001061FA" w:rsidRDefault="001061FA" w:rsidP="001061FA">
            <w:pPr>
              <w:jc w:val="center"/>
              <w:rPr>
                <w:b/>
                <w:bCs/>
                <w:color w:val="000000"/>
                <w:sz w:val="22"/>
              </w:rPr>
            </w:pPr>
            <w:r>
              <w:rPr>
                <w:b/>
                <w:bCs/>
                <w:color w:val="000000"/>
                <w:sz w:val="22"/>
              </w:rPr>
              <w:t>150,7</w:t>
            </w:r>
          </w:p>
        </w:tc>
        <w:tc>
          <w:tcPr>
            <w:tcW w:w="1191" w:type="dxa"/>
            <w:vAlign w:val="center"/>
          </w:tcPr>
          <w:p w:rsidR="001061FA" w:rsidRDefault="001061FA" w:rsidP="001061FA">
            <w:pPr>
              <w:jc w:val="center"/>
              <w:rPr>
                <w:color w:val="000000"/>
                <w:sz w:val="22"/>
              </w:rPr>
            </w:pPr>
            <w:r>
              <w:rPr>
                <w:color w:val="000000"/>
                <w:sz w:val="22"/>
              </w:rPr>
              <w:t>3,3</w:t>
            </w:r>
          </w:p>
        </w:tc>
        <w:tc>
          <w:tcPr>
            <w:tcW w:w="1224" w:type="dxa"/>
            <w:vAlign w:val="center"/>
          </w:tcPr>
          <w:p w:rsidR="001061FA" w:rsidRDefault="001061FA" w:rsidP="001061FA">
            <w:pPr>
              <w:jc w:val="center"/>
              <w:rPr>
                <w:b/>
                <w:bCs/>
                <w:color w:val="000000"/>
                <w:sz w:val="22"/>
              </w:rPr>
            </w:pPr>
            <w:r>
              <w:rPr>
                <w:b/>
                <w:bCs/>
                <w:color w:val="000000"/>
                <w:sz w:val="22"/>
              </w:rPr>
              <w:t>154,0</w:t>
            </w:r>
          </w:p>
        </w:tc>
      </w:tr>
      <w:tr w:rsidR="001061FA" w:rsidTr="00614822">
        <w:trPr>
          <w:trHeight w:val="20"/>
        </w:trPr>
        <w:tc>
          <w:tcPr>
            <w:tcW w:w="6898"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Налог на прибыль</w:t>
            </w:r>
          </w:p>
        </w:tc>
        <w:tc>
          <w:tcPr>
            <w:tcW w:w="1399"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 </w:t>
            </w:r>
          </w:p>
        </w:tc>
        <w:tc>
          <w:tcPr>
            <w:tcW w:w="1198" w:type="dxa"/>
            <w:shd w:val="clear" w:color="auto" w:fill="auto"/>
            <w:noWrap/>
            <w:vAlign w:val="center"/>
          </w:tcPr>
          <w:p w:rsidR="001061FA" w:rsidRDefault="001061FA" w:rsidP="001061FA">
            <w:pPr>
              <w:jc w:val="center"/>
              <w:rPr>
                <w:color w:val="000000"/>
                <w:sz w:val="22"/>
              </w:rPr>
            </w:pPr>
            <w:r>
              <w:rPr>
                <w:color w:val="000000"/>
                <w:sz w:val="22"/>
              </w:rPr>
              <w:t> </w:t>
            </w:r>
          </w:p>
        </w:tc>
        <w:tc>
          <w:tcPr>
            <w:tcW w:w="1191" w:type="dxa"/>
            <w:vAlign w:val="center"/>
          </w:tcPr>
          <w:p w:rsidR="001061FA" w:rsidRDefault="001061FA" w:rsidP="001061FA">
            <w:pPr>
              <w:jc w:val="center"/>
              <w:rPr>
                <w:color w:val="000000"/>
                <w:sz w:val="22"/>
              </w:rPr>
            </w:pPr>
            <w:r>
              <w:rPr>
                <w:color w:val="000000"/>
                <w:sz w:val="22"/>
              </w:rPr>
              <w:t> </w:t>
            </w:r>
          </w:p>
        </w:tc>
        <w:tc>
          <w:tcPr>
            <w:tcW w:w="1224" w:type="dxa"/>
            <w:vAlign w:val="center"/>
          </w:tcPr>
          <w:p w:rsidR="001061FA" w:rsidRDefault="001061FA" w:rsidP="001061FA">
            <w:pPr>
              <w:jc w:val="center"/>
              <w:rPr>
                <w:color w:val="000000"/>
                <w:sz w:val="22"/>
              </w:rPr>
            </w:pPr>
            <w:r>
              <w:rPr>
                <w:color w:val="000000"/>
                <w:sz w:val="22"/>
              </w:rPr>
              <w:t> </w:t>
            </w:r>
          </w:p>
        </w:tc>
      </w:tr>
      <w:tr w:rsidR="001061FA" w:rsidTr="00614822">
        <w:trPr>
          <w:trHeight w:val="20"/>
        </w:trPr>
        <w:tc>
          <w:tcPr>
            <w:tcW w:w="6898" w:type="dxa"/>
            <w:shd w:val="clear" w:color="auto" w:fill="auto"/>
            <w:vAlign w:val="center"/>
            <w:hideMark/>
          </w:tcPr>
          <w:p w:rsidR="001061FA" w:rsidRPr="00823FD2" w:rsidRDefault="001061FA" w:rsidP="001061FA">
            <w:pPr>
              <w:suppressAutoHyphens w:val="0"/>
              <w:rPr>
                <w:rFonts w:eastAsia="Times New Roman"/>
                <w:b/>
                <w:bCs/>
                <w:sz w:val="22"/>
                <w:lang w:eastAsia="ru-RU"/>
              </w:rPr>
            </w:pPr>
            <w:r w:rsidRPr="00823FD2">
              <w:rPr>
                <w:rFonts w:eastAsia="Times New Roman"/>
                <w:b/>
                <w:bCs/>
                <w:sz w:val="22"/>
                <w:lang w:eastAsia="ru-RU"/>
              </w:rPr>
              <w:t>Необходимая валовая выручка</w:t>
            </w:r>
            <w:r>
              <w:rPr>
                <w:rFonts w:eastAsia="Times New Roman"/>
                <w:b/>
                <w:bCs/>
                <w:sz w:val="22"/>
                <w:lang w:eastAsia="ru-RU"/>
              </w:rPr>
              <w:t xml:space="preserve"> (НВВ)</w:t>
            </w:r>
            <w:r w:rsidRPr="00823FD2">
              <w:rPr>
                <w:rFonts w:eastAsia="Times New Roman"/>
                <w:b/>
                <w:bCs/>
                <w:sz w:val="22"/>
                <w:lang w:eastAsia="ru-RU"/>
              </w:rPr>
              <w:t xml:space="preserve">, всего </w:t>
            </w:r>
          </w:p>
        </w:tc>
        <w:tc>
          <w:tcPr>
            <w:tcW w:w="1399" w:type="dxa"/>
            <w:shd w:val="clear" w:color="auto" w:fill="auto"/>
            <w:vAlign w:val="center"/>
            <w:hideMark/>
          </w:tcPr>
          <w:p w:rsidR="001061FA" w:rsidRPr="00F865B0" w:rsidRDefault="001061FA" w:rsidP="001061FA">
            <w:pPr>
              <w:suppressAutoHyphens w:val="0"/>
              <w:jc w:val="center"/>
              <w:rPr>
                <w:rFonts w:eastAsia="Times New Roman"/>
                <w:bCs/>
                <w:sz w:val="22"/>
                <w:lang w:eastAsia="ru-RU"/>
              </w:rPr>
            </w:pPr>
            <w:r w:rsidRPr="00F865B0">
              <w:rPr>
                <w:rFonts w:eastAsia="Times New Roman"/>
                <w:bCs/>
                <w:sz w:val="22"/>
                <w:lang w:eastAsia="ru-RU"/>
              </w:rPr>
              <w:t>тыс. руб.</w:t>
            </w:r>
          </w:p>
        </w:tc>
        <w:tc>
          <w:tcPr>
            <w:tcW w:w="1284" w:type="dxa"/>
            <w:shd w:val="clear" w:color="auto" w:fill="auto"/>
            <w:noWrap/>
            <w:vAlign w:val="center"/>
            <w:hideMark/>
          </w:tcPr>
          <w:p w:rsidR="001061FA" w:rsidRDefault="001061FA" w:rsidP="001061FA">
            <w:pPr>
              <w:jc w:val="center"/>
              <w:rPr>
                <w:b/>
                <w:bCs/>
                <w:color w:val="000000"/>
                <w:sz w:val="22"/>
              </w:rPr>
            </w:pPr>
            <w:r>
              <w:rPr>
                <w:b/>
                <w:bCs/>
                <w:color w:val="000000"/>
                <w:sz w:val="22"/>
              </w:rPr>
              <w:t>365677,4</w:t>
            </w:r>
          </w:p>
        </w:tc>
        <w:tc>
          <w:tcPr>
            <w:tcW w:w="1163" w:type="dxa"/>
            <w:shd w:val="clear" w:color="auto" w:fill="auto"/>
            <w:noWrap/>
            <w:vAlign w:val="center"/>
            <w:hideMark/>
          </w:tcPr>
          <w:p w:rsidR="001061FA" w:rsidRDefault="001061FA" w:rsidP="001061FA">
            <w:pPr>
              <w:jc w:val="center"/>
              <w:rPr>
                <w:b/>
                <w:bCs/>
                <w:color w:val="000000"/>
                <w:sz w:val="22"/>
              </w:rPr>
            </w:pPr>
            <w:r>
              <w:rPr>
                <w:b/>
                <w:bCs/>
                <w:color w:val="000000"/>
                <w:sz w:val="22"/>
              </w:rPr>
              <w:t>2073,1</w:t>
            </w:r>
          </w:p>
        </w:tc>
        <w:tc>
          <w:tcPr>
            <w:tcW w:w="1284" w:type="dxa"/>
            <w:shd w:val="clear" w:color="auto" w:fill="auto"/>
            <w:noWrap/>
            <w:vAlign w:val="center"/>
            <w:hideMark/>
          </w:tcPr>
          <w:p w:rsidR="001061FA" w:rsidRDefault="001061FA" w:rsidP="001061FA">
            <w:pPr>
              <w:jc w:val="center"/>
              <w:rPr>
                <w:b/>
                <w:bCs/>
                <w:color w:val="000000"/>
                <w:sz w:val="22"/>
              </w:rPr>
            </w:pPr>
            <w:r>
              <w:rPr>
                <w:b/>
                <w:bCs/>
                <w:color w:val="000000"/>
                <w:sz w:val="22"/>
              </w:rPr>
              <w:t>367750,4</w:t>
            </w:r>
          </w:p>
        </w:tc>
        <w:tc>
          <w:tcPr>
            <w:tcW w:w="1198" w:type="dxa"/>
            <w:shd w:val="clear" w:color="auto" w:fill="auto"/>
            <w:noWrap/>
            <w:vAlign w:val="center"/>
            <w:hideMark/>
          </w:tcPr>
          <w:p w:rsidR="001061FA" w:rsidRDefault="001061FA" w:rsidP="001061FA">
            <w:pPr>
              <w:jc w:val="center"/>
              <w:rPr>
                <w:b/>
                <w:bCs/>
                <w:color w:val="000000"/>
                <w:sz w:val="22"/>
              </w:rPr>
            </w:pPr>
            <w:r>
              <w:rPr>
                <w:b/>
                <w:bCs/>
                <w:color w:val="000000"/>
                <w:sz w:val="22"/>
              </w:rPr>
              <w:t>364255,7</w:t>
            </w:r>
          </w:p>
        </w:tc>
        <w:tc>
          <w:tcPr>
            <w:tcW w:w="1191" w:type="dxa"/>
            <w:vAlign w:val="center"/>
          </w:tcPr>
          <w:p w:rsidR="001061FA" w:rsidRDefault="001061FA" w:rsidP="001061FA">
            <w:pPr>
              <w:jc w:val="center"/>
              <w:rPr>
                <w:b/>
                <w:bCs/>
                <w:color w:val="000000"/>
                <w:sz w:val="22"/>
              </w:rPr>
            </w:pPr>
            <w:r>
              <w:rPr>
                <w:b/>
                <w:bCs/>
                <w:color w:val="000000"/>
                <w:sz w:val="22"/>
              </w:rPr>
              <w:t>2073,1</w:t>
            </w:r>
          </w:p>
        </w:tc>
        <w:tc>
          <w:tcPr>
            <w:tcW w:w="1224" w:type="dxa"/>
            <w:vAlign w:val="center"/>
          </w:tcPr>
          <w:p w:rsidR="001061FA" w:rsidRDefault="001061FA" w:rsidP="001061FA">
            <w:pPr>
              <w:jc w:val="center"/>
              <w:rPr>
                <w:b/>
                <w:bCs/>
                <w:color w:val="000000"/>
                <w:sz w:val="22"/>
              </w:rPr>
            </w:pPr>
            <w:r>
              <w:rPr>
                <w:b/>
                <w:bCs/>
                <w:color w:val="000000"/>
                <w:sz w:val="22"/>
              </w:rPr>
              <w:t>366328,8</w:t>
            </w:r>
          </w:p>
        </w:tc>
      </w:tr>
      <w:tr w:rsidR="001061FA" w:rsidTr="00614822">
        <w:trPr>
          <w:trHeight w:val="20"/>
        </w:trPr>
        <w:tc>
          <w:tcPr>
            <w:tcW w:w="6898" w:type="dxa"/>
            <w:shd w:val="clear" w:color="auto" w:fill="auto"/>
            <w:noWrap/>
            <w:vAlign w:val="bottom"/>
            <w:hideMark/>
          </w:tcPr>
          <w:p w:rsidR="001061FA" w:rsidRPr="00823FD2" w:rsidRDefault="001061FA" w:rsidP="001061FA">
            <w:pPr>
              <w:suppressAutoHyphens w:val="0"/>
              <w:rPr>
                <w:rFonts w:eastAsia="Times New Roman"/>
                <w:b/>
                <w:bCs/>
                <w:color w:val="000000"/>
                <w:sz w:val="22"/>
                <w:lang w:eastAsia="ru-RU"/>
              </w:rPr>
            </w:pPr>
            <w:r w:rsidRPr="00823FD2">
              <w:rPr>
                <w:rFonts w:eastAsia="Times New Roman"/>
                <w:b/>
                <w:bCs/>
                <w:color w:val="000000"/>
                <w:sz w:val="22"/>
                <w:lang w:eastAsia="ru-RU"/>
              </w:rPr>
              <w:t>НВВ на 1 Гкал</w:t>
            </w:r>
          </w:p>
        </w:tc>
        <w:tc>
          <w:tcPr>
            <w:tcW w:w="1399" w:type="dxa"/>
            <w:shd w:val="clear" w:color="auto" w:fill="auto"/>
            <w:noWrap/>
            <w:vAlign w:val="center"/>
            <w:hideMark/>
          </w:tcPr>
          <w:p w:rsidR="001061FA" w:rsidRPr="00823FD2" w:rsidRDefault="001061FA" w:rsidP="001061FA">
            <w:pPr>
              <w:suppressAutoHyphens w:val="0"/>
              <w:jc w:val="center"/>
              <w:rPr>
                <w:rFonts w:eastAsia="Times New Roman"/>
                <w:b/>
                <w:bCs/>
                <w:color w:val="000000"/>
                <w:sz w:val="22"/>
                <w:lang w:eastAsia="ru-RU"/>
              </w:rPr>
            </w:pPr>
            <w:r w:rsidRPr="00823FD2">
              <w:rPr>
                <w:rFonts w:eastAsia="Times New Roman"/>
                <w:b/>
                <w:bCs/>
                <w:color w:val="000000"/>
                <w:sz w:val="22"/>
                <w:lang w:eastAsia="ru-RU"/>
              </w:rPr>
              <w:t> </w:t>
            </w:r>
          </w:p>
        </w:tc>
        <w:tc>
          <w:tcPr>
            <w:tcW w:w="1284" w:type="dxa"/>
            <w:shd w:val="clear" w:color="auto" w:fill="auto"/>
            <w:noWrap/>
            <w:vAlign w:val="center"/>
            <w:hideMark/>
          </w:tcPr>
          <w:p w:rsidR="001061FA" w:rsidRDefault="001061FA" w:rsidP="001061FA">
            <w:pPr>
              <w:jc w:val="center"/>
              <w:rPr>
                <w:b/>
                <w:bCs/>
                <w:color w:val="000000"/>
                <w:sz w:val="22"/>
              </w:rPr>
            </w:pPr>
            <w:r>
              <w:rPr>
                <w:b/>
                <w:bCs/>
                <w:color w:val="000000"/>
                <w:sz w:val="22"/>
              </w:rPr>
              <w:t>2663,6</w:t>
            </w:r>
          </w:p>
        </w:tc>
        <w:tc>
          <w:tcPr>
            <w:tcW w:w="1163" w:type="dxa"/>
            <w:shd w:val="clear" w:color="auto" w:fill="auto"/>
            <w:noWrap/>
            <w:vAlign w:val="center"/>
            <w:hideMark/>
          </w:tcPr>
          <w:p w:rsidR="001061FA" w:rsidRDefault="001061FA" w:rsidP="001061FA">
            <w:pPr>
              <w:jc w:val="center"/>
              <w:rPr>
                <w:b/>
                <w:bCs/>
                <w:color w:val="000000"/>
                <w:sz w:val="22"/>
              </w:rPr>
            </w:pPr>
            <w:r>
              <w:rPr>
                <w:b/>
                <w:bCs/>
                <w:color w:val="000000"/>
                <w:sz w:val="22"/>
              </w:rPr>
              <w:t>2427,5</w:t>
            </w:r>
          </w:p>
        </w:tc>
        <w:tc>
          <w:tcPr>
            <w:tcW w:w="1284" w:type="dxa"/>
            <w:shd w:val="clear" w:color="auto" w:fill="auto"/>
            <w:noWrap/>
            <w:vAlign w:val="center"/>
            <w:hideMark/>
          </w:tcPr>
          <w:p w:rsidR="001061FA" w:rsidRDefault="001061FA" w:rsidP="001061FA">
            <w:pPr>
              <w:jc w:val="center"/>
              <w:rPr>
                <w:b/>
                <w:bCs/>
                <w:color w:val="000000"/>
                <w:sz w:val="22"/>
              </w:rPr>
            </w:pPr>
            <w:r>
              <w:rPr>
                <w:b/>
                <w:bCs/>
                <w:color w:val="000000"/>
                <w:sz w:val="22"/>
              </w:rPr>
              <w:t>2662,1</w:t>
            </w:r>
          </w:p>
        </w:tc>
        <w:tc>
          <w:tcPr>
            <w:tcW w:w="1198" w:type="dxa"/>
            <w:shd w:val="clear" w:color="auto" w:fill="auto"/>
            <w:noWrap/>
            <w:vAlign w:val="center"/>
            <w:hideMark/>
          </w:tcPr>
          <w:p w:rsidR="001061FA" w:rsidRDefault="001061FA" w:rsidP="001061FA">
            <w:pPr>
              <w:jc w:val="center"/>
              <w:rPr>
                <w:b/>
                <w:bCs/>
                <w:color w:val="000000"/>
                <w:sz w:val="22"/>
              </w:rPr>
            </w:pPr>
            <w:r>
              <w:rPr>
                <w:b/>
                <w:bCs/>
                <w:color w:val="000000"/>
                <w:sz w:val="22"/>
              </w:rPr>
              <w:t>2653,2</w:t>
            </w:r>
          </w:p>
        </w:tc>
        <w:tc>
          <w:tcPr>
            <w:tcW w:w="1191" w:type="dxa"/>
            <w:vAlign w:val="center"/>
          </w:tcPr>
          <w:p w:rsidR="001061FA" w:rsidRDefault="001061FA" w:rsidP="001061FA">
            <w:pPr>
              <w:jc w:val="center"/>
              <w:rPr>
                <w:b/>
                <w:bCs/>
                <w:color w:val="000000"/>
                <w:sz w:val="22"/>
              </w:rPr>
            </w:pPr>
            <w:r>
              <w:rPr>
                <w:b/>
                <w:bCs/>
                <w:color w:val="000000"/>
                <w:sz w:val="22"/>
              </w:rPr>
              <w:t>2427,5</w:t>
            </w:r>
          </w:p>
        </w:tc>
        <w:tc>
          <w:tcPr>
            <w:tcW w:w="1224" w:type="dxa"/>
            <w:vAlign w:val="center"/>
          </w:tcPr>
          <w:p w:rsidR="001061FA" w:rsidRDefault="001061FA" w:rsidP="001061FA">
            <w:pPr>
              <w:jc w:val="center"/>
              <w:rPr>
                <w:b/>
                <w:bCs/>
                <w:color w:val="000000"/>
                <w:sz w:val="22"/>
              </w:rPr>
            </w:pPr>
            <w:r>
              <w:rPr>
                <w:b/>
                <w:bCs/>
                <w:color w:val="000000"/>
                <w:sz w:val="22"/>
              </w:rPr>
              <w:t>2651,8</w:t>
            </w:r>
          </w:p>
        </w:tc>
      </w:tr>
      <w:tr w:rsidR="001061FA" w:rsidTr="00614822">
        <w:trPr>
          <w:trHeight w:val="20"/>
        </w:trPr>
        <w:tc>
          <w:tcPr>
            <w:tcW w:w="6898" w:type="dxa"/>
            <w:shd w:val="clear" w:color="auto" w:fill="auto"/>
            <w:noWrap/>
            <w:vAlign w:val="bottom"/>
            <w:hideMark/>
          </w:tcPr>
          <w:p w:rsidR="001061FA" w:rsidRDefault="001061FA" w:rsidP="001061FA">
            <w:pPr>
              <w:suppressAutoHyphens w:val="0"/>
              <w:rPr>
                <w:rFonts w:eastAsia="Times New Roman"/>
                <w:color w:val="000000"/>
                <w:sz w:val="22"/>
                <w:lang w:eastAsia="ru-RU"/>
              </w:rPr>
            </w:pPr>
            <w:r>
              <w:rPr>
                <w:color w:val="000000"/>
                <w:sz w:val="22"/>
              </w:rPr>
              <w:t>капитальные вложения, всего</w:t>
            </w:r>
          </w:p>
        </w:tc>
        <w:tc>
          <w:tcPr>
            <w:tcW w:w="1399" w:type="dxa"/>
            <w:shd w:val="clear" w:color="auto" w:fill="auto"/>
            <w:noWrap/>
            <w:vAlign w:val="bottom"/>
            <w:hideMark/>
          </w:tcPr>
          <w:p w:rsidR="001061FA" w:rsidRDefault="001061FA" w:rsidP="001061FA">
            <w:pPr>
              <w:rPr>
                <w:color w:val="000000"/>
                <w:sz w:val="22"/>
              </w:rPr>
            </w:pP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665075,1</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17340,2</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682415,3</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764597,8</w:t>
            </w:r>
          </w:p>
        </w:tc>
        <w:tc>
          <w:tcPr>
            <w:tcW w:w="1191" w:type="dxa"/>
            <w:vAlign w:val="center"/>
          </w:tcPr>
          <w:p w:rsidR="001061FA" w:rsidRDefault="001061FA" w:rsidP="001061FA">
            <w:pPr>
              <w:jc w:val="center"/>
              <w:rPr>
                <w:color w:val="000000"/>
                <w:sz w:val="22"/>
              </w:rPr>
            </w:pPr>
            <w:r>
              <w:rPr>
                <w:color w:val="000000"/>
                <w:sz w:val="22"/>
              </w:rPr>
              <w:t>17340,2</w:t>
            </w:r>
          </w:p>
        </w:tc>
        <w:tc>
          <w:tcPr>
            <w:tcW w:w="1224" w:type="dxa"/>
            <w:vAlign w:val="center"/>
          </w:tcPr>
          <w:p w:rsidR="001061FA" w:rsidRDefault="001061FA" w:rsidP="001061FA">
            <w:pPr>
              <w:jc w:val="center"/>
              <w:rPr>
                <w:color w:val="000000"/>
                <w:sz w:val="22"/>
              </w:rPr>
            </w:pPr>
            <w:r>
              <w:rPr>
                <w:color w:val="000000"/>
                <w:sz w:val="22"/>
              </w:rPr>
              <w:t>781938,0</w:t>
            </w:r>
          </w:p>
        </w:tc>
      </w:tr>
      <w:tr w:rsidR="001061FA" w:rsidTr="00614822">
        <w:trPr>
          <w:trHeight w:val="20"/>
        </w:trPr>
        <w:tc>
          <w:tcPr>
            <w:tcW w:w="6898" w:type="dxa"/>
            <w:shd w:val="clear" w:color="auto" w:fill="auto"/>
            <w:noWrap/>
            <w:vAlign w:val="bottom"/>
            <w:hideMark/>
          </w:tcPr>
          <w:p w:rsidR="001061FA" w:rsidRDefault="001061FA" w:rsidP="001061FA">
            <w:pPr>
              <w:rPr>
                <w:color w:val="000000"/>
                <w:sz w:val="22"/>
              </w:rPr>
            </w:pPr>
            <w:r>
              <w:rPr>
                <w:color w:val="000000"/>
                <w:sz w:val="22"/>
              </w:rPr>
              <w:t>в том числе                     реконструкция теплоисточников</w:t>
            </w:r>
          </w:p>
        </w:tc>
        <w:tc>
          <w:tcPr>
            <w:tcW w:w="1399" w:type="dxa"/>
            <w:shd w:val="clear" w:color="auto" w:fill="auto"/>
            <w:noWrap/>
            <w:vAlign w:val="center"/>
            <w:hideMark/>
          </w:tcPr>
          <w:p w:rsidR="001061FA" w:rsidRDefault="001061FA" w:rsidP="001061FA">
            <w:pPr>
              <w:jc w:val="center"/>
              <w:rPr>
                <w:color w:val="000000"/>
                <w:sz w:val="22"/>
              </w:rPr>
            </w:pPr>
            <w:r>
              <w:rPr>
                <w:color w:val="000000"/>
                <w:sz w:val="22"/>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454887,4</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8225,1</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463112,5</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554410,1</w:t>
            </w:r>
          </w:p>
        </w:tc>
        <w:tc>
          <w:tcPr>
            <w:tcW w:w="1191" w:type="dxa"/>
            <w:vAlign w:val="center"/>
          </w:tcPr>
          <w:p w:rsidR="001061FA" w:rsidRDefault="001061FA" w:rsidP="001061FA">
            <w:pPr>
              <w:jc w:val="center"/>
              <w:rPr>
                <w:color w:val="000000"/>
                <w:sz w:val="22"/>
              </w:rPr>
            </w:pPr>
            <w:r>
              <w:rPr>
                <w:color w:val="000000"/>
                <w:sz w:val="22"/>
              </w:rPr>
              <w:t>8225,1</w:t>
            </w:r>
          </w:p>
        </w:tc>
        <w:tc>
          <w:tcPr>
            <w:tcW w:w="1224" w:type="dxa"/>
            <w:vAlign w:val="center"/>
          </w:tcPr>
          <w:p w:rsidR="001061FA" w:rsidRDefault="001061FA" w:rsidP="001061FA">
            <w:pPr>
              <w:jc w:val="center"/>
              <w:rPr>
                <w:color w:val="000000"/>
                <w:sz w:val="22"/>
              </w:rPr>
            </w:pPr>
            <w:r>
              <w:rPr>
                <w:color w:val="000000"/>
                <w:sz w:val="22"/>
              </w:rPr>
              <w:t>562635,2</w:t>
            </w:r>
          </w:p>
        </w:tc>
      </w:tr>
      <w:tr w:rsidR="001061FA" w:rsidTr="00614822">
        <w:trPr>
          <w:trHeight w:val="20"/>
        </w:trPr>
        <w:tc>
          <w:tcPr>
            <w:tcW w:w="6898" w:type="dxa"/>
            <w:shd w:val="clear" w:color="auto" w:fill="auto"/>
            <w:noWrap/>
            <w:vAlign w:val="bottom"/>
            <w:hideMark/>
          </w:tcPr>
          <w:p w:rsidR="001061FA" w:rsidRDefault="001061FA" w:rsidP="001061FA">
            <w:pPr>
              <w:jc w:val="right"/>
              <w:rPr>
                <w:color w:val="000000"/>
                <w:sz w:val="22"/>
              </w:rPr>
            </w:pPr>
            <w:r>
              <w:rPr>
                <w:color w:val="000000"/>
                <w:sz w:val="22"/>
              </w:rPr>
              <w:t xml:space="preserve">                 реконструкция тепловых сетей</w:t>
            </w:r>
          </w:p>
        </w:tc>
        <w:tc>
          <w:tcPr>
            <w:tcW w:w="1399" w:type="dxa"/>
            <w:shd w:val="clear" w:color="auto" w:fill="auto"/>
            <w:noWrap/>
            <w:vAlign w:val="center"/>
            <w:hideMark/>
          </w:tcPr>
          <w:p w:rsidR="001061FA" w:rsidRDefault="001061FA" w:rsidP="001061FA">
            <w:pPr>
              <w:jc w:val="center"/>
              <w:rPr>
                <w:color w:val="000000"/>
                <w:sz w:val="22"/>
              </w:rPr>
            </w:pPr>
            <w:r>
              <w:rPr>
                <w:color w:val="000000"/>
                <w:sz w:val="22"/>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78770,5</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3183,4</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81953,9</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78770,5</w:t>
            </w:r>
          </w:p>
        </w:tc>
        <w:tc>
          <w:tcPr>
            <w:tcW w:w="1191" w:type="dxa"/>
            <w:vAlign w:val="center"/>
          </w:tcPr>
          <w:p w:rsidR="001061FA" w:rsidRDefault="001061FA" w:rsidP="001061FA">
            <w:pPr>
              <w:jc w:val="center"/>
              <w:rPr>
                <w:color w:val="000000"/>
                <w:sz w:val="22"/>
              </w:rPr>
            </w:pPr>
            <w:r>
              <w:rPr>
                <w:color w:val="000000"/>
                <w:sz w:val="22"/>
              </w:rPr>
              <w:t>3183,4</w:t>
            </w:r>
          </w:p>
        </w:tc>
        <w:tc>
          <w:tcPr>
            <w:tcW w:w="1224" w:type="dxa"/>
            <w:vAlign w:val="center"/>
          </w:tcPr>
          <w:p w:rsidR="001061FA" w:rsidRDefault="001061FA" w:rsidP="001061FA">
            <w:pPr>
              <w:jc w:val="center"/>
              <w:rPr>
                <w:color w:val="000000"/>
                <w:sz w:val="22"/>
              </w:rPr>
            </w:pPr>
            <w:r>
              <w:rPr>
                <w:color w:val="000000"/>
                <w:sz w:val="22"/>
              </w:rPr>
              <w:t>81953,9</w:t>
            </w:r>
          </w:p>
        </w:tc>
      </w:tr>
      <w:tr w:rsidR="001061FA" w:rsidTr="00614822">
        <w:trPr>
          <w:trHeight w:val="566"/>
        </w:trPr>
        <w:tc>
          <w:tcPr>
            <w:tcW w:w="6898" w:type="dxa"/>
            <w:shd w:val="clear" w:color="auto" w:fill="auto"/>
            <w:noWrap/>
            <w:vAlign w:val="center"/>
            <w:hideMark/>
          </w:tcPr>
          <w:p w:rsidR="001061FA" w:rsidRDefault="001061FA" w:rsidP="001061FA">
            <w:pPr>
              <w:jc w:val="right"/>
              <w:rPr>
                <w:color w:val="000000"/>
                <w:szCs w:val="24"/>
              </w:rPr>
            </w:pPr>
            <w:r>
              <w:rPr>
                <w:color w:val="000000"/>
              </w:rPr>
              <w:t xml:space="preserve">                        перевод бюджетных организаций на индивидуальное теплоснабжение</w:t>
            </w:r>
          </w:p>
        </w:tc>
        <w:tc>
          <w:tcPr>
            <w:tcW w:w="1399" w:type="dxa"/>
            <w:shd w:val="clear" w:color="auto" w:fill="auto"/>
            <w:noWrap/>
            <w:vAlign w:val="center"/>
            <w:hideMark/>
          </w:tcPr>
          <w:p w:rsidR="001061FA" w:rsidRDefault="001061FA" w:rsidP="001061FA">
            <w:pPr>
              <w:jc w:val="center"/>
              <w:rPr>
                <w:color w:val="000000"/>
                <w:sz w:val="22"/>
              </w:rPr>
            </w:pPr>
            <w:r>
              <w:rPr>
                <w:color w:val="000000"/>
                <w:sz w:val="22"/>
              </w:rPr>
              <w:t>тыс. руб.</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131417,2</w:t>
            </w:r>
          </w:p>
        </w:tc>
        <w:tc>
          <w:tcPr>
            <w:tcW w:w="1163" w:type="dxa"/>
            <w:shd w:val="clear" w:color="auto" w:fill="auto"/>
            <w:noWrap/>
            <w:vAlign w:val="center"/>
            <w:hideMark/>
          </w:tcPr>
          <w:p w:rsidR="001061FA" w:rsidRDefault="001061FA" w:rsidP="001061FA">
            <w:pPr>
              <w:jc w:val="center"/>
              <w:rPr>
                <w:color w:val="000000"/>
                <w:sz w:val="22"/>
              </w:rPr>
            </w:pPr>
            <w:r>
              <w:rPr>
                <w:color w:val="000000"/>
                <w:sz w:val="22"/>
              </w:rPr>
              <w:t>5931,7</w:t>
            </w:r>
          </w:p>
        </w:tc>
        <w:tc>
          <w:tcPr>
            <w:tcW w:w="1284" w:type="dxa"/>
            <w:shd w:val="clear" w:color="auto" w:fill="auto"/>
            <w:noWrap/>
            <w:vAlign w:val="center"/>
            <w:hideMark/>
          </w:tcPr>
          <w:p w:rsidR="001061FA" w:rsidRDefault="001061FA" w:rsidP="001061FA">
            <w:pPr>
              <w:jc w:val="center"/>
              <w:rPr>
                <w:color w:val="000000"/>
                <w:sz w:val="22"/>
              </w:rPr>
            </w:pPr>
            <w:r>
              <w:rPr>
                <w:color w:val="000000"/>
                <w:sz w:val="22"/>
              </w:rPr>
              <w:t>137348,9</w:t>
            </w:r>
          </w:p>
        </w:tc>
        <w:tc>
          <w:tcPr>
            <w:tcW w:w="1198" w:type="dxa"/>
            <w:shd w:val="clear" w:color="auto" w:fill="auto"/>
            <w:noWrap/>
            <w:vAlign w:val="center"/>
            <w:hideMark/>
          </w:tcPr>
          <w:p w:rsidR="001061FA" w:rsidRDefault="001061FA" w:rsidP="001061FA">
            <w:pPr>
              <w:jc w:val="center"/>
              <w:rPr>
                <w:color w:val="000000"/>
                <w:sz w:val="22"/>
              </w:rPr>
            </w:pPr>
            <w:r>
              <w:rPr>
                <w:color w:val="000000"/>
                <w:sz w:val="22"/>
              </w:rPr>
              <w:t>131417,2</w:t>
            </w:r>
          </w:p>
        </w:tc>
        <w:tc>
          <w:tcPr>
            <w:tcW w:w="1191" w:type="dxa"/>
            <w:vAlign w:val="center"/>
          </w:tcPr>
          <w:p w:rsidR="001061FA" w:rsidRDefault="001061FA" w:rsidP="001061FA">
            <w:pPr>
              <w:jc w:val="center"/>
              <w:rPr>
                <w:color w:val="000000"/>
                <w:sz w:val="22"/>
              </w:rPr>
            </w:pPr>
            <w:r>
              <w:rPr>
                <w:color w:val="000000"/>
                <w:sz w:val="22"/>
              </w:rPr>
              <w:t>5931,7</w:t>
            </w:r>
          </w:p>
        </w:tc>
        <w:tc>
          <w:tcPr>
            <w:tcW w:w="1224" w:type="dxa"/>
            <w:vAlign w:val="center"/>
          </w:tcPr>
          <w:p w:rsidR="001061FA" w:rsidRDefault="001061FA" w:rsidP="001061FA">
            <w:pPr>
              <w:jc w:val="center"/>
              <w:rPr>
                <w:color w:val="000000"/>
                <w:sz w:val="22"/>
              </w:rPr>
            </w:pPr>
            <w:r>
              <w:rPr>
                <w:color w:val="000000"/>
                <w:sz w:val="22"/>
              </w:rPr>
              <w:t>137348,9</w:t>
            </w:r>
          </w:p>
        </w:tc>
      </w:tr>
    </w:tbl>
    <w:p w:rsidR="00FB0738" w:rsidRDefault="00FB0738" w:rsidP="00FB0738"/>
    <w:p w:rsidR="00FB0738" w:rsidRDefault="00FB0738" w:rsidP="00FB0738"/>
    <w:p w:rsidR="0065444C" w:rsidRDefault="00FB0738" w:rsidP="00FB0738">
      <w:pPr>
        <w:ind w:firstLine="567"/>
        <w:rPr>
          <w:sz w:val="26"/>
          <w:szCs w:val="26"/>
        </w:rPr>
        <w:sectPr w:rsidR="0065444C" w:rsidSect="0065444C">
          <w:pgSz w:w="16838" w:h="11906" w:orient="landscape"/>
          <w:pgMar w:top="851" w:right="567" w:bottom="851" w:left="567" w:header="567" w:footer="567" w:gutter="0"/>
          <w:cols w:space="720"/>
          <w:docGrid w:linePitch="360"/>
        </w:sectPr>
      </w:pPr>
      <w:r>
        <w:rPr>
          <w:sz w:val="26"/>
          <w:szCs w:val="26"/>
          <w:lang w:eastAsia="ru-RU"/>
        </w:rPr>
        <w:t>Сравнение   тарифных сценариев подтверждает вывод о том, что сценарий 4 является более предпочтительным и с экономической точки зрения, поскольку обеспечивают наибольшее снижение тарифа.</w:t>
      </w:r>
    </w:p>
    <w:p w:rsidR="0065444C" w:rsidRDefault="00C95860" w:rsidP="0065444C">
      <w:pPr>
        <w:spacing w:after="240"/>
        <w:jc w:val="center"/>
        <w:rPr>
          <w:b/>
          <w:sz w:val="28"/>
          <w:szCs w:val="28"/>
        </w:rPr>
      </w:pPr>
      <w:r>
        <w:rPr>
          <w:b/>
          <w:sz w:val="28"/>
          <w:szCs w:val="28"/>
        </w:rPr>
        <w:lastRenderedPageBreak/>
        <w:t>16</w:t>
      </w:r>
      <w:r w:rsidR="008E78D9">
        <w:rPr>
          <w:b/>
          <w:sz w:val="28"/>
          <w:szCs w:val="28"/>
        </w:rPr>
        <w:t>.</w:t>
      </w:r>
      <w:r w:rsidRPr="00B2229D">
        <w:rPr>
          <w:b/>
          <w:sz w:val="28"/>
          <w:szCs w:val="28"/>
        </w:rPr>
        <w:t xml:space="preserve"> </w:t>
      </w:r>
      <w:r w:rsidR="0065444C">
        <w:rPr>
          <w:b/>
          <w:sz w:val="28"/>
          <w:szCs w:val="28"/>
        </w:rPr>
        <w:t>У</w:t>
      </w:r>
      <w:r w:rsidR="0065444C" w:rsidRPr="00B2229D">
        <w:rPr>
          <w:b/>
          <w:sz w:val="28"/>
          <w:szCs w:val="28"/>
        </w:rPr>
        <w:t xml:space="preserve">словия </w:t>
      </w:r>
      <w:r w:rsidR="0065444C">
        <w:rPr>
          <w:b/>
          <w:sz w:val="28"/>
          <w:szCs w:val="28"/>
        </w:rPr>
        <w:t xml:space="preserve">и организация </w:t>
      </w:r>
      <w:r w:rsidR="0065444C" w:rsidRPr="00B2229D">
        <w:rPr>
          <w:b/>
          <w:sz w:val="28"/>
          <w:szCs w:val="28"/>
        </w:rPr>
        <w:t xml:space="preserve">перехода </w:t>
      </w:r>
      <w:r w:rsidR="0065444C">
        <w:rPr>
          <w:b/>
          <w:sz w:val="28"/>
          <w:szCs w:val="28"/>
        </w:rPr>
        <w:t>собственников квартир в многоквартирных домах на индивидуальное теплоснабжение</w:t>
      </w:r>
    </w:p>
    <w:p w:rsidR="00E27DC2" w:rsidRDefault="00E27DC2" w:rsidP="00E27DC2">
      <w:pPr>
        <w:spacing w:before="120"/>
        <w:ind w:firstLine="567"/>
        <w:jc w:val="both"/>
        <w:rPr>
          <w:sz w:val="26"/>
          <w:szCs w:val="26"/>
        </w:rPr>
      </w:pPr>
      <w:r>
        <w:rPr>
          <w:sz w:val="26"/>
          <w:szCs w:val="26"/>
        </w:rPr>
        <w:t xml:space="preserve">В условиях постоянного роста тарифов на тепловую энергию для населения и организаций снижается доступность услуг по теплоснабжению. С началом газификации города будет у собственников зданий и квартир в МКД появится возможность перехода на индивидуальное теплоснабжение. </w:t>
      </w:r>
    </w:p>
    <w:p w:rsidR="00E27DC2" w:rsidRDefault="00E27DC2" w:rsidP="00E27DC2">
      <w:pPr>
        <w:ind w:firstLine="567"/>
        <w:jc w:val="both"/>
        <w:rPr>
          <w:sz w:val="26"/>
          <w:szCs w:val="26"/>
        </w:rPr>
      </w:pPr>
      <w:r>
        <w:rPr>
          <w:sz w:val="26"/>
          <w:szCs w:val="26"/>
        </w:rPr>
        <w:t>П</w:t>
      </w:r>
      <w:r w:rsidRPr="006F1D6B">
        <w:rPr>
          <w:sz w:val="26"/>
          <w:szCs w:val="26"/>
        </w:rPr>
        <w:t xml:space="preserve">ереход собственников </w:t>
      </w:r>
      <w:r>
        <w:rPr>
          <w:sz w:val="26"/>
          <w:szCs w:val="26"/>
        </w:rPr>
        <w:t xml:space="preserve">отдельных </w:t>
      </w:r>
      <w:r w:rsidRPr="006F1D6B">
        <w:rPr>
          <w:sz w:val="26"/>
          <w:szCs w:val="26"/>
        </w:rPr>
        <w:t>квартир в многоквартирных домах на индивидуальное теплоснабжение</w:t>
      </w:r>
      <w:r>
        <w:rPr>
          <w:sz w:val="26"/>
          <w:szCs w:val="26"/>
        </w:rPr>
        <w:t xml:space="preserve"> нарушает тепловой баланс в системе теплоснабжения, нарушает тепло-гидравлический режим во внутридомовой системе отопления, снижает тепловую нагрузку на теплоисточники, уменьшает доход от реализации тепловой энергии и увеличивает убыточность теплоснабжающей организации.</w:t>
      </w:r>
    </w:p>
    <w:p w:rsidR="00E27DC2" w:rsidRDefault="00E27DC2" w:rsidP="00E27DC2">
      <w:pPr>
        <w:ind w:firstLine="567"/>
        <w:jc w:val="both"/>
        <w:rPr>
          <w:sz w:val="26"/>
          <w:szCs w:val="26"/>
        </w:rPr>
      </w:pPr>
      <w:r>
        <w:rPr>
          <w:sz w:val="26"/>
          <w:szCs w:val="26"/>
        </w:rPr>
        <w:t>Существующие в городском округе многоквартирные дома спроектированы и построены с учетом их центрального отопления. Приточные и вытяжные воздуховоды, системы дымоудаления</w:t>
      </w:r>
      <w:r w:rsidRPr="00A27A4F">
        <w:rPr>
          <w:sz w:val="26"/>
          <w:szCs w:val="26"/>
        </w:rPr>
        <w:t xml:space="preserve"> </w:t>
      </w:r>
      <w:r>
        <w:rPr>
          <w:sz w:val="26"/>
          <w:szCs w:val="26"/>
        </w:rPr>
        <w:t>и вентиляции, необходимые для работы квартирных газовых котлов, в конструкции зданий не предусмотрены.</w:t>
      </w:r>
    </w:p>
    <w:p w:rsidR="00E27DC2" w:rsidRPr="006F1D6B" w:rsidRDefault="00E27DC2" w:rsidP="00E27DC2">
      <w:pPr>
        <w:ind w:firstLine="567"/>
        <w:jc w:val="both"/>
        <w:rPr>
          <w:sz w:val="26"/>
          <w:szCs w:val="26"/>
        </w:rPr>
      </w:pPr>
      <w:r>
        <w:rPr>
          <w:sz w:val="26"/>
          <w:szCs w:val="26"/>
        </w:rPr>
        <w:t xml:space="preserve">Действующее нормативно-правовое регулирование не предусматривает возможности перехода отдельных квартир в многоквартирном доме с центральным теплоснабжением на иной вид индивидуального отопления. </w:t>
      </w:r>
    </w:p>
    <w:p w:rsidR="00E27DC2" w:rsidRDefault="00E27DC2" w:rsidP="00E27DC2">
      <w:pPr>
        <w:ind w:firstLine="567"/>
        <w:jc w:val="both"/>
        <w:rPr>
          <w:sz w:val="26"/>
          <w:szCs w:val="26"/>
        </w:rPr>
      </w:pPr>
      <w:r>
        <w:rPr>
          <w:sz w:val="26"/>
          <w:szCs w:val="26"/>
        </w:rPr>
        <w:t>В соответствии с действующим законодательством перевод квартир в многоквартирных домах на индивидуальное теплоснабжение возможен только всем домом и при соблюдении следующих условий:</w:t>
      </w:r>
    </w:p>
    <w:p w:rsidR="00E27DC2" w:rsidRDefault="00E27DC2" w:rsidP="00E27DC2">
      <w:pPr>
        <w:pStyle w:val="afa"/>
        <w:numPr>
          <w:ilvl w:val="0"/>
          <w:numId w:val="20"/>
        </w:numPr>
        <w:ind w:left="426" w:hanging="357"/>
        <w:jc w:val="both"/>
        <w:rPr>
          <w:rFonts w:ascii="Times New Roman" w:hAnsi="Times New Roman" w:cs="Times New Roman"/>
          <w:sz w:val="26"/>
          <w:szCs w:val="26"/>
        </w:rPr>
      </w:pPr>
      <w:r>
        <w:rPr>
          <w:rFonts w:ascii="Times New Roman" w:hAnsi="Times New Roman" w:cs="Times New Roman"/>
          <w:sz w:val="26"/>
          <w:szCs w:val="26"/>
        </w:rPr>
        <w:t>Согласование с администрацией городского округа права перехода на индивидуальное теплоснабжение.</w:t>
      </w:r>
    </w:p>
    <w:p w:rsidR="00E27DC2" w:rsidRDefault="00E27DC2" w:rsidP="00E27DC2">
      <w:pPr>
        <w:pStyle w:val="afa"/>
        <w:numPr>
          <w:ilvl w:val="0"/>
          <w:numId w:val="20"/>
        </w:numPr>
        <w:ind w:left="426" w:hanging="357"/>
        <w:jc w:val="both"/>
        <w:rPr>
          <w:rFonts w:ascii="Times New Roman" w:hAnsi="Times New Roman" w:cs="Times New Roman"/>
          <w:sz w:val="26"/>
          <w:szCs w:val="26"/>
        </w:rPr>
      </w:pPr>
      <w:r>
        <w:rPr>
          <w:rFonts w:ascii="Times New Roman" w:hAnsi="Times New Roman" w:cs="Times New Roman"/>
          <w:sz w:val="26"/>
          <w:szCs w:val="26"/>
        </w:rPr>
        <w:t>Заключение органов строительного, технического и пожарного надзора о том, что строительные конструкции дома допускают его переоборудование с центрального на индивидуальное теплоснабжение.</w:t>
      </w:r>
    </w:p>
    <w:p w:rsidR="00E27DC2" w:rsidRDefault="00E27DC2" w:rsidP="00E27DC2">
      <w:pPr>
        <w:pStyle w:val="afa"/>
        <w:numPr>
          <w:ilvl w:val="0"/>
          <w:numId w:val="20"/>
        </w:numPr>
        <w:ind w:left="426" w:hanging="357"/>
        <w:jc w:val="both"/>
        <w:rPr>
          <w:rFonts w:ascii="Times New Roman" w:hAnsi="Times New Roman" w:cs="Times New Roman"/>
          <w:sz w:val="26"/>
          <w:szCs w:val="26"/>
        </w:rPr>
      </w:pPr>
      <w:r w:rsidRPr="0005272F">
        <w:rPr>
          <w:rFonts w:ascii="Times New Roman" w:hAnsi="Times New Roman" w:cs="Times New Roman"/>
          <w:sz w:val="26"/>
          <w:szCs w:val="26"/>
        </w:rPr>
        <w:t>Согласие всех</w:t>
      </w:r>
      <w:r>
        <w:rPr>
          <w:rFonts w:ascii="Times New Roman" w:hAnsi="Times New Roman" w:cs="Times New Roman"/>
          <w:sz w:val="26"/>
          <w:szCs w:val="26"/>
        </w:rPr>
        <w:t xml:space="preserve"> собственников жилых помещений данного многоквартирного дома, оформленное протоколом собрания собственников в установленном порядке.</w:t>
      </w:r>
    </w:p>
    <w:p w:rsidR="00E27DC2" w:rsidRDefault="00E27DC2" w:rsidP="00E27DC2">
      <w:pPr>
        <w:pStyle w:val="afa"/>
        <w:numPr>
          <w:ilvl w:val="0"/>
          <w:numId w:val="20"/>
        </w:numPr>
        <w:ind w:left="426" w:hanging="357"/>
        <w:jc w:val="both"/>
        <w:rPr>
          <w:rFonts w:ascii="Times New Roman" w:hAnsi="Times New Roman" w:cs="Times New Roman"/>
          <w:sz w:val="26"/>
          <w:szCs w:val="26"/>
        </w:rPr>
      </w:pPr>
      <w:r>
        <w:rPr>
          <w:rFonts w:ascii="Times New Roman" w:hAnsi="Times New Roman" w:cs="Times New Roman"/>
          <w:sz w:val="26"/>
          <w:szCs w:val="26"/>
        </w:rPr>
        <w:t xml:space="preserve">Согласование с поставщиком природного газа и газораспределительной организацией условий на поставку в данный </w:t>
      </w:r>
      <w:r w:rsidRPr="00E35867">
        <w:rPr>
          <w:rFonts w:ascii="Times New Roman" w:hAnsi="Times New Roman" w:cs="Times New Roman"/>
          <w:sz w:val="26"/>
          <w:szCs w:val="26"/>
        </w:rPr>
        <w:t>многоквартирны</w:t>
      </w:r>
      <w:r>
        <w:rPr>
          <w:rFonts w:ascii="Times New Roman" w:hAnsi="Times New Roman" w:cs="Times New Roman"/>
          <w:sz w:val="26"/>
          <w:szCs w:val="26"/>
        </w:rPr>
        <w:t>й</w:t>
      </w:r>
      <w:r w:rsidRPr="00E35867">
        <w:rPr>
          <w:rFonts w:ascii="Times New Roman" w:hAnsi="Times New Roman" w:cs="Times New Roman"/>
          <w:sz w:val="26"/>
          <w:szCs w:val="26"/>
        </w:rPr>
        <w:t xml:space="preserve"> дом </w:t>
      </w:r>
      <w:r>
        <w:rPr>
          <w:rFonts w:ascii="Times New Roman" w:hAnsi="Times New Roman" w:cs="Times New Roman"/>
          <w:sz w:val="26"/>
          <w:szCs w:val="26"/>
        </w:rPr>
        <w:t>требуемого количества газа.</w:t>
      </w:r>
    </w:p>
    <w:p w:rsidR="00E27DC2" w:rsidRDefault="00E27DC2" w:rsidP="00E27DC2">
      <w:pPr>
        <w:pStyle w:val="afa"/>
        <w:numPr>
          <w:ilvl w:val="0"/>
          <w:numId w:val="20"/>
        </w:numPr>
        <w:ind w:left="426" w:hanging="357"/>
        <w:jc w:val="both"/>
        <w:rPr>
          <w:rFonts w:ascii="Times New Roman" w:hAnsi="Times New Roman" w:cs="Times New Roman"/>
          <w:sz w:val="26"/>
          <w:szCs w:val="26"/>
        </w:rPr>
      </w:pPr>
      <w:r>
        <w:rPr>
          <w:rFonts w:ascii="Times New Roman" w:hAnsi="Times New Roman" w:cs="Times New Roman"/>
          <w:sz w:val="26"/>
          <w:szCs w:val="26"/>
        </w:rPr>
        <w:t>Наличие проекта газоснабжения дома или проекта реконструкции существующей системы газоснабжения и его осуществление.</w:t>
      </w:r>
    </w:p>
    <w:p w:rsidR="00E27DC2" w:rsidRDefault="00E27DC2" w:rsidP="00E27DC2">
      <w:pPr>
        <w:pStyle w:val="afa"/>
        <w:numPr>
          <w:ilvl w:val="0"/>
          <w:numId w:val="20"/>
        </w:numPr>
        <w:ind w:left="426" w:hanging="357"/>
        <w:jc w:val="both"/>
        <w:rPr>
          <w:rFonts w:ascii="Times New Roman" w:hAnsi="Times New Roman" w:cs="Times New Roman"/>
          <w:sz w:val="26"/>
          <w:szCs w:val="26"/>
        </w:rPr>
      </w:pPr>
      <w:r>
        <w:rPr>
          <w:rFonts w:ascii="Times New Roman" w:hAnsi="Times New Roman" w:cs="Times New Roman"/>
          <w:sz w:val="26"/>
          <w:szCs w:val="26"/>
        </w:rPr>
        <w:t>Наличие проекта установки газового оборудования, соответствующего требованиям п. 15 ст.14 Федерального закона «О теплоснабжении», согласованного с газоснабжающей организацией, а при прокладке дымоходов по фасадам здания - с архитектором города.</w:t>
      </w:r>
    </w:p>
    <w:p w:rsidR="00E27DC2" w:rsidRDefault="00E27DC2" w:rsidP="00E27DC2">
      <w:pPr>
        <w:pStyle w:val="afa"/>
        <w:ind w:left="0" w:firstLine="567"/>
        <w:jc w:val="both"/>
        <w:rPr>
          <w:rFonts w:ascii="Times New Roman" w:hAnsi="Times New Roman" w:cs="Times New Roman"/>
          <w:sz w:val="26"/>
          <w:szCs w:val="26"/>
        </w:rPr>
      </w:pPr>
      <w:r>
        <w:rPr>
          <w:rFonts w:ascii="Times New Roman" w:hAnsi="Times New Roman" w:cs="Times New Roman"/>
          <w:sz w:val="26"/>
          <w:szCs w:val="26"/>
        </w:rPr>
        <w:t>Бремя выполнения всех выше указанных условий несут собственники квартир, переходящих на индивидуальное теплоснабжение.</w:t>
      </w:r>
      <w:r w:rsidRPr="008F6A21">
        <w:rPr>
          <w:sz w:val="26"/>
          <w:szCs w:val="26"/>
        </w:rPr>
        <w:t xml:space="preserve"> </w:t>
      </w:r>
      <w:r w:rsidRPr="008F6A21">
        <w:rPr>
          <w:rFonts w:ascii="Times New Roman" w:hAnsi="Times New Roman" w:cs="Times New Roman"/>
          <w:sz w:val="26"/>
          <w:szCs w:val="26"/>
        </w:rPr>
        <w:t xml:space="preserve">При неисполнении хотя бы одного из условий теплоснабжающая организация вправе считать договор поставки тепловой энергии не расторгнутым, и продолжать взимать плату за отопление по </w:t>
      </w:r>
      <w:r>
        <w:rPr>
          <w:rFonts w:ascii="Times New Roman" w:hAnsi="Times New Roman" w:cs="Times New Roman"/>
          <w:sz w:val="26"/>
          <w:szCs w:val="26"/>
        </w:rPr>
        <w:t xml:space="preserve">показаниям общедомовых узлов учета или по </w:t>
      </w:r>
      <w:r w:rsidRPr="008F6A21">
        <w:rPr>
          <w:rFonts w:ascii="Times New Roman" w:hAnsi="Times New Roman" w:cs="Times New Roman"/>
          <w:sz w:val="26"/>
          <w:szCs w:val="26"/>
        </w:rPr>
        <w:t>существующим нормативам.</w:t>
      </w:r>
    </w:p>
    <w:p w:rsidR="00E27DC2" w:rsidRDefault="00E27DC2" w:rsidP="00E27DC2">
      <w:pPr>
        <w:ind w:firstLine="600"/>
        <w:jc w:val="both"/>
        <w:rPr>
          <w:sz w:val="26"/>
          <w:szCs w:val="26"/>
        </w:rPr>
      </w:pPr>
      <w:r>
        <w:rPr>
          <w:sz w:val="26"/>
          <w:szCs w:val="26"/>
        </w:rPr>
        <w:t xml:space="preserve">Администрации городского округа при газификации следует инициировать перевод на индивидуальное теплоснабжение всех собственников ИЖД и квартир в МКД, отапливаемых котельными №10, 11, 12, 13, 14, 15, 16, 17, 20, что позволит вывести их эксплуатации 9 наиболее убыточных котельных. </w:t>
      </w:r>
    </w:p>
    <w:p w:rsidR="00C95860" w:rsidRDefault="00E27DC2" w:rsidP="00E27DC2">
      <w:pPr>
        <w:ind w:firstLine="567"/>
        <w:jc w:val="both"/>
        <w:rPr>
          <w:sz w:val="26"/>
          <w:szCs w:val="26"/>
        </w:rPr>
      </w:pPr>
      <w:r>
        <w:rPr>
          <w:sz w:val="26"/>
          <w:szCs w:val="26"/>
        </w:rPr>
        <w:t xml:space="preserve">В случае начала реализации инвестиционного проекта на территории городского округа по реконструкции теплоисточников и тепловых сетей переход любых потребителей на индивидуальное теплоснабжение, в том числе и всем многоквартирным домом, в соответствии с </w:t>
      </w:r>
      <w:r w:rsidRPr="00782FD3">
        <w:rPr>
          <w:sz w:val="26"/>
          <w:szCs w:val="26"/>
        </w:rPr>
        <w:t>ФЗ-190 «О теплоснабжении»</w:t>
      </w:r>
      <w:r w:rsidRPr="00D94C58">
        <w:rPr>
          <w:sz w:val="26"/>
          <w:szCs w:val="26"/>
        </w:rPr>
        <w:t xml:space="preserve"> </w:t>
      </w:r>
      <w:r w:rsidRPr="00C036F8">
        <w:rPr>
          <w:sz w:val="26"/>
          <w:szCs w:val="26"/>
        </w:rPr>
        <w:t>[</w:t>
      </w:r>
      <w:r w:rsidRPr="00D94C58">
        <w:rPr>
          <w:sz w:val="26"/>
          <w:szCs w:val="26"/>
        </w:rPr>
        <w:t>2</w:t>
      </w:r>
      <w:r w:rsidRPr="00C036F8">
        <w:rPr>
          <w:sz w:val="26"/>
          <w:szCs w:val="26"/>
        </w:rPr>
        <w:t>]</w:t>
      </w:r>
      <w:r w:rsidRPr="00D94C58">
        <w:rPr>
          <w:sz w:val="26"/>
          <w:szCs w:val="26"/>
        </w:rPr>
        <w:t xml:space="preserve"> </w:t>
      </w:r>
      <w:r w:rsidRPr="008272F2">
        <w:rPr>
          <w:sz w:val="26"/>
          <w:szCs w:val="26"/>
        </w:rPr>
        <w:t xml:space="preserve"> </w:t>
      </w:r>
      <w:r>
        <w:rPr>
          <w:sz w:val="26"/>
          <w:szCs w:val="26"/>
        </w:rPr>
        <w:t xml:space="preserve"> не допускается.</w:t>
      </w:r>
    </w:p>
    <w:p w:rsidR="00CC7D56" w:rsidRDefault="00CC7D56" w:rsidP="00C95860">
      <w:pPr>
        <w:ind w:firstLine="567"/>
        <w:rPr>
          <w:sz w:val="26"/>
          <w:szCs w:val="26"/>
        </w:rPr>
      </w:pPr>
    </w:p>
    <w:p w:rsidR="00CC7D56" w:rsidRPr="00E65853" w:rsidRDefault="00CC7D56" w:rsidP="00CC7D56">
      <w:pPr>
        <w:spacing w:after="240"/>
        <w:ind w:firstLine="567"/>
        <w:jc w:val="center"/>
        <w:rPr>
          <w:sz w:val="26"/>
          <w:szCs w:val="26"/>
        </w:rPr>
      </w:pPr>
      <w:r>
        <w:rPr>
          <w:b/>
          <w:sz w:val="28"/>
          <w:szCs w:val="28"/>
        </w:rPr>
        <w:lastRenderedPageBreak/>
        <w:t>17</w:t>
      </w:r>
      <w:r w:rsidR="008E78D9">
        <w:rPr>
          <w:b/>
          <w:sz w:val="28"/>
          <w:szCs w:val="28"/>
        </w:rPr>
        <w:t>.</w:t>
      </w:r>
      <w:r>
        <w:rPr>
          <w:b/>
          <w:sz w:val="28"/>
          <w:szCs w:val="28"/>
        </w:rPr>
        <w:t xml:space="preserve"> </w:t>
      </w:r>
      <w:r w:rsidRPr="00567A2F">
        <w:rPr>
          <w:b/>
          <w:sz w:val="28"/>
          <w:szCs w:val="28"/>
        </w:rPr>
        <w:t>Установка приборов учета тепловой энергии</w:t>
      </w:r>
    </w:p>
    <w:p w:rsidR="001061FA" w:rsidRPr="00D5268B" w:rsidRDefault="001061FA" w:rsidP="001061FA">
      <w:pPr>
        <w:ind w:firstLine="567"/>
        <w:jc w:val="both"/>
        <w:rPr>
          <w:sz w:val="26"/>
          <w:szCs w:val="26"/>
        </w:rPr>
      </w:pPr>
      <w:r>
        <w:rPr>
          <w:sz w:val="26"/>
          <w:szCs w:val="26"/>
        </w:rPr>
        <w:t xml:space="preserve">В соответствии с п.1 ст. 13 ФЗ №261-ФЗ, (ред. от 03.08.2018 г.) </w:t>
      </w:r>
      <w:r w:rsidRPr="00C036F8">
        <w:rPr>
          <w:sz w:val="26"/>
          <w:szCs w:val="26"/>
        </w:rPr>
        <w:t>[</w:t>
      </w:r>
      <w:r>
        <w:rPr>
          <w:sz w:val="26"/>
          <w:szCs w:val="26"/>
        </w:rPr>
        <w:t>1</w:t>
      </w:r>
      <w:r w:rsidRPr="00C036F8">
        <w:rPr>
          <w:sz w:val="26"/>
          <w:szCs w:val="26"/>
        </w:rPr>
        <w:t>]</w:t>
      </w:r>
      <w:r>
        <w:rPr>
          <w:sz w:val="26"/>
          <w:szCs w:val="26"/>
        </w:rPr>
        <w:t xml:space="preserve"> все потребители, подключенные </w:t>
      </w:r>
      <w:r w:rsidRPr="00D5268B">
        <w:rPr>
          <w:sz w:val="26"/>
          <w:szCs w:val="26"/>
        </w:rPr>
        <w:t>к системам централизованного теплоснабжения, должны установить приборы учета потребляемой тепловой энергии.</w:t>
      </w:r>
    </w:p>
    <w:p w:rsidR="001061FA" w:rsidRPr="00A71256" w:rsidRDefault="001061FA" w:rsidP="001061FA">
      <w:pPr>
        <w:ind w:firstLine="567"/>
        <w:jc w:val="both"/>
        <w:rPr>
          <w:sz w:val="26"/>
          <w:szCs w:val="26"/>
        </w:rPr>
      </w:pPr>
      <w:r>
        <w:rPr>
          <w:sz w:val="26"/>
          <w:szCs w:val="26"/>
        </w:rPr>
        <w:t>В соответствии с п.2 ст. 13 ФЗ №261- ФЗ, (ред. от 03.08.2018 г.)</w:t>
      </w:r>
      <w:r>
        <w:t xml:space="preserve"> </w:t>
      </w:r>
      <w:r w:rsidRPr="00A71256">
        <w:rPr>
          <w:sz w:val="26"/>
          <w:szCs w:val="26"/>
        </w:rPr>
        <w:t>все расчеты за потребленные энергетические ресурсы должны осуществляться на основании данных о количественном значении потребленных энергетических ресурсов, определенных при помощи приборов учета. До установки приборов учета используемых энергетических ресурсов, а также при выходе из строя, утрате или по истечении срока эксплуатации приборов учета используемых энергетических ресурсов, расчеты за энергетические ресурсы должны осуществляться с применением расчетных способов определения количества энергетических ресурсов, установленных в соответствии с законодательством Российской Федерации. При этом указанные расчетные способы должны определять количество энергетических ресурсов таким образом, чтобы стимулировать покупателей энергетических ресурсов к осуществлению расчетов на основании данных об их количественном значении, определенных при помощи приборов учета используемых энергетических ресурсов.</w:t>
      </w:r>
      <w:r>
        <w:rPr>
          <w:sz w:val="26"/>
          <w:szCs w:val="26"/>
        </w:rPr>
        <w:t xml:space="preserve"> </w:t>
      </w:r>
    </w:p>
    <w:p w:rsidR="001061FA" w:rsidRDefault="001061FA" w:rsidP="001061FA">
      <w:pPr>
        <w:ind w:firstLine="567"/>
        <w:jc w:val="both"/>
        <w:rPr>
          <w:sz w:val="26"/>
          <w:szCs w:val="26"/>
        </w:rPr>
      </w:pPr>
      <w:r w:rsidRPr="00A71256">
        <w:rPr>
          <w:sz w:val="26"/>
          <w:szCs w:val="26"/>
        </w:rPr>
        <w:t xml:space="preserve">Настоящей схемой </w:t>
      </w:r>
      <w:r>
        <w:rPr>
          <w:sz w:val="26"/>
          <w:szCs w:val="26"/>
        </w:rPr>
        <w:t xml:space="preserve">теплоснабжения устанавливается </w:t>
      </w:r>
      <w:r w:rsidRPr="00A71256">
        <w:rPr>
          <w:sz w:val="26"/>
          <w:szCs w:val="26"/>
        </w:rPr>
        <w:t xml:space="preserve">обязанность всех потребителей тепловой энергии, подключенных к централизованным системам теплоснабжения, установить в срок до </w:t>
      </w:r>
      <w:r>
        <w:rPr>
          <w:sz w:val="26"/>
          <w:szCs w:val="26"/>
        </w:rPr>
        <w:t>30 сентяб</w:t>
      </w:r>
      <w:r w:rsidRPr="00A71256">
        <w:rPr>
          <w:sz w:val="26"/>
          <w:szCs w:val="26"/>
        </w:rPr>
        <w:t>ря 20</w:t>
      </w:r>
      <w:r>
        <w:rPr>
          <w:sz w:val="26"/>
          <w:szCs w:val="26"/>
        </w:rPr>
        <w:t>22</w:t>
      </w:r>
      <w:r w:rsidRPr="00A71256">
        <w:rPr>
          <w:sz w:val="26"/>
          <w:szCs w:val="26"/>
        </w:rPr>
        <w:t xml:space="preserve"> года приборы учета потребляемой тепловой энергии. Для установки приборов учета потребителям тепловой энергии следует получить в теплоснабжающей организации технические условия на </w:t>
      </w:r>
      <w:r>
        <w:rPr>
          <w:sz w:val="26"/>
          <w:szCs w:val="26"/>
        </w:rPr>
        <w:t xml:space="preserve">проектирование и </w:t>
      </w:r>
      <w:r w:rsidRPr="00A71256">
        <w:rPr>
          <w:sz w:val="26"/>
          <w:szCs w:val="26"/>
        </w:rPr>
        <w:t xml:space="preserve">установку узлов учета тепловой энергии. </w:t>
      </w:r>
      <w:r>
        <w:rPr>
          <w:sz w:val="26"/>
          <w:szCs w:val="26"/>
        </w:rPr>
        <w:t>В заявке на получение технических условий следует указать адрес потребителя, его расчетную тепловую нагрузку и предполагаемое место для установки приборов, входящих в узел учета тепловой энергии.</w:t>
      </w:r>
    </w:p>
    <w:p w:rsidR="001061FA" w:rsidRPr="00A71256" w:rsidRDefault="001061FA" w:rsidP="001061FA">
      <w:pPr>
        <w:ind w:firstLine="567"/>
        <w:jc w:val="both"/>
        <w:rPr>
          <w:sz w:val="26"/>
          <w:szCs w:val="26"/>
        </w:rPr>
      </w:pPr>
      <w:r w:rsidRPr="00A71256">
        <w:rPr>
          <w:sz w:val="26"/>
          <w:szCs w:val="26"/>
        </w:rPr>
        <w:t>В многоквартирных домах ответственными за установку узлов учета тепловой энергии являются:</w:t>
      </w:r>
    </w:p>
    <w:p w:rsidR="001061FA" w:rsidRPr="00A71256" w:rsidRDefault="001061FA" w:rsidP="001061FA">
      <w:pPr>
        <w:ind w:firstLine="567"/>
        <w:jc w:val="both"/>
        <w:rPr>
          <w:sz w:val="26"/>
          <w:szCs w:val="26"/>
        </w:rPr>
      </w:pPr>
      <w:r w:rsidRPr="00A71256">
        <w:rPr>
          <w:sz w:val="26"/>
          <w:szCs w:val="26"/>
        </w:rPr>
        <w:t>- при непосредственном способе управления – советы многоквартирных домов;</w:t>
      </w:r>
    </w:p>
    <w:p w:rsidR="001061FA" w:rsidRPr="00A71256" w:rsidRDefault="001061FA" w:rsidP="001061FA">
      <w:pPr>
        <w:ind w:left="709" w:hanging="142"/>
        <w:jc w:val="both"/>
        <w:rPr>
          <w:sz w:val="26"/>
          <w:szCs w:val="26"/>
        </w:rPr>
      </w:pPr>
      <w:r w:rsidRPr="00A71256">
        <w:rPr>
          <w:sz w:val="26"/>
          <w:szCs w:val="26"/>
        </w:rPr>
        <w:t>- при управлении домом по договору с управляющей организацией – эта управляющая организация;</w:t>
      </w:r>
    </w:p>
    <w:p w:rsidR="001061FA" w:rsidRDefault="001061FA" w:rsidP="001061FA">
      <w:pPr>
        <w:ind w:firstLine="567"/>
        <w:jc w:val="both"/>
      </w:pPr>
      <w:r w:rsidRPr="00A71256">
        <w:rPr>
          <w:sz w:val="26"/>
          <w:szCs w:val="26"/>
        </w:rPr>
        <w:t>- при управлении домом товариществом собственников жилья – это товарищество</w:t>
      </w:r>
      <w:r>
        <w:t>.</w:t>
      </w:r>
    </w:p>
    <w:p w:rsidR="003E1078" w:rsidRPr="001061FA" w:rsidRDefault="001061FA" w:rsidP="001061FA">
      <w:pPr>
        <w:pStyle w:val="ConsPlusNormal"/>
        <w:widowControl/>
        <w:tabs>
          <w:tab w:val="left" w:pos="0"/>
        </w:tabs>
        <w:ind w:firstLine="0"/>
        <w:jc w:val="both"/>
        <w:rPr>
          <w:rFonts w:ascii="Times New Roman" w:hAnsi="Times New Roman" w:cs="Times New Roman"/>
          <w:sz w:val="26"/>
          <w:szCs w:val="26"/>
        </w:rPr>
      </w:pPr>
      <w:r w:rsidRPr="001061FA">
        <w:rPr>
          <w:rFonts w:ascii="Times New Roman" w:hAnsi="Times New Roman" w:cs="Times New Roman"/>
          <w:sz w:val="26"/>
          <w:szCs w:val="26"/>
        </w:rPr>
        <w:t>В целях стимулирования покупателей энергетических ресурсов к осуществлению расчетов на основании данных об их количественном значении, определенных при помощи приборов учета, и в соответствии с ФЗ-261 с 1 января 2023 года отменяется муниципальный стандарт расхода тепловой энергии на отопление жилых помещений в размере 0.234 Гкал/год/кв. м (0.0312 Гкал/месяц/кв. м), принятый решением Думы городского округа город Шарья от 24.06.2021 года № 22-ДН. При определении количества потребленной за расчетный период тепловой энергии к потребителям, не установившим к этому сроку приборы учета, будет применяться «Нормативы потребления коммунальной услуги по отоплению в многоквартирных домах и жилых домах на территории Костромской области», утвержденные постановлением департамента ТЭК и ЖКХ Костромской области от 27.02.2017 г. №2-НП.</w:t>
      </w:r>
    </w:p>
    <w:p w:rsidR="003E1078" w:rsidRPr="001061FA" w:rsidRDefault="003E1078" w:rsidP="00D60B66">
      <w:pPr>
        <w:pStyle w:val="ConsPlusNormal"/>
        <w:widowControl/>
        <w:tabs>
          <w:tab w:val="left" w:pos="0"/>
        </w:tabs>
        <w:ind w:firstLine="0"/>
        <w:jc w:val="both"/>
        <w:rPr>
          <w:rFonts w:ascii="Times New Roman" w:hAnsi="Times New Roman" w:cs="Times New Roman"/>
          <w:sz w:val="26"/>
          <w:szCs w:val="26"/>
        </w:rPr>
      </w:pPr>
    </w:p>
    <w:p w:rsidR="003E1078" w:rsidRPr="001061FA" w:rsidRDefault="003E1078" w:rsidP="00D60B66">
      <w:pPr>
        <w:pStyle w:val="ConsPlusNormal"/>
        <w:widowControl/>
        <w:tabs>
          <w:tab w:val="left" w:pos="0"/>
        </w:tabs>
        <w:ind w:firstLine="0"/>
        <w:jc w:val="both"/>
        <w:rPr>
          <w:rFonts w:ascii="Times New Roman" w:hAnsi="Times New Roman" w:cs="Times New Roman"/>
          <w:sz w:val="26"/>
          <w:szCs w:val="26"/>
        </w:rPr>
      </w:pPr>
    </w:p>
    <w:p w:rsidR="003E1078" w:rsidRPr="001061FA" w:rsidRDefault="003E1078" w:rsidP="00D60B66">
      <w:pPr>
        <w:pStyle w:val="ConsPlusNormal"/>
        <w:widowControl/>
        <w:tabs>
          <w:tab w:val="left" w:pos="0"/>
        </w:tabs>
        <w:ind w:firstLine="0"/>
        <w:jc w:val="both"/>
        <w:rPr>
          <w:rFonts w:ascii="Times New Roman" w:hAnsi="Times New Roman" w:cs="Times New Roman"/>
          <w:sz w:val="26"/>
          <w:szCs w:val="26"/>
        </w:rPr>
      </w:pPr>
    </w:p>
    <w:p w:rsidR="003E1078" w:rsidRPr="001061FA" w:rsidRDefault="003E1078" w:rsidP="00D60B66">
      <w:pPr>
        <w:pStyle w:val="ConsPlusNormal"/>
        <w:widowControl/>
        <w:tabs>
          <w:tab w:val="left" w:pos="0"/>
        </w:tabs>
        <w:ind w:firstLine="0"/>
        <w:jc w:val="both"/>
        <w:rPr>
          <w:rFonts w:ascii="Times New Roman" w:hAnsi="Times New Roman" w:cs="Times New Roman"/>
          <w:sz w:val="26"/>
          <w:szCs w:val="26"/>
        </w:rPr>
      </w:pPr>
    </w:p>
    <w:p w:rsidR="003E1078" w:rsidRPr="001061FA" w:rsidRDefault="003E1078" w:rsidP="00D60B66">
      <w:pPr>
        <w:pStyle w:val="ConsPlusNormal"/>
        <w:widowControl/>
        <w:tabs>
          <w:tab w:val="left" w:pos="0"/>
        </w:tabs>
        <w:ind w:firstLine="0"/>
        <w:jc w:val="both"/>
        <w:rPr>
          <w:rFonts w:ascii="Times New Roman" w:hAnsi="Times New Roman" w:cs="Times New Roman"/>
          <w:sz w:val="26"/>
          <w:szCs w:val="26"/>
        </w:rPr>
      </w:pPr>
    </w:p>
    <w:p w:rsidR="003E1078" w:rsidRPr="001061FA" w:rsidRDefault="003E1078" w:rsidP="00D60B66">
      <w:pPr>
        <w:pStyle w:val="ConsPlusNormal"/>
        <w:widowControl/>
        <w:tabs>
          <w:tab w:val="left" w:pos="0"/>
        </w:tabs>
        <w:ind w:firstLine="0"/>
        <w:jc w:val="both"/>
        <w:rPr>
          <w:rFonts w:ascii="Times New Roman" w:hAnsi="Times New Roman" w:cs="Times New Roman"/>
          <w:sz w:val="26"/>
          <w:szCs w:val="26"/>
        </w:rPr>
      </w:pPr>
    </w:p>
    <w:p w:rsidR="003E1078" w:rsidRPr="001061FA" w:rsidRDefault="003E1078" w:rsidP="00D60B66">
      <w:pPr>
        <w:pStyle w:val="ConsPlusNormal"/>
        <w:widowControl/>
        <w:tabs>
          <w:tab w:val="left" w:pos="0"/>
        </w:tabs>
        <w:ind w:firstLine="0"/>
        <w:jc w:val="both"/>
        <w:rPr>
          <w:rFonts w:ascii="Times New Roman" w:hAnsi="Times New Roman" w:cs="Times New Roman"/>
          <w:sz w:val="26"/>
          <w:szCs w:val="26"/>
        </w:rPr>
      </w:pPr>
    </w:p>
    <w:p w:rsidR="003E1078" w:rsidRPr="00CC7D56" w:rsidRDefault="00CC7D56" w:rsidP="003508A4">
      <w:pPr>
        <w:pStyle w:val="ConsPlusNormal"/>
        <w:widowControl/>
        <w:tabs>
          <w:tab w:val="left" w:pos="0"/>
        </w:tabs>
        <w:spacing w:after="120"/>
        <w:ind w:firstLine="0"/>
        <w:jc w:val="center"/>
        <w:rPr>
          <w:rFonts w:ascii="Times New Roman" w:hAnsi="Times New Roman" w:cs="Times New Roman"/>
          <w:sz w:val="26"/>
          <w:szCs w:val="26"/>
        </w:rPr>
      </w:pPr>
      <w:r w:rsidRPr="00CC7D56">
        <w:rPr>
          <w:rFonts w:ascii="Times New Roman" w:hAnsi="Times New Roman" w:cs="Times New Roman"/>
          <w:b/>
          <w:sz w:val="28"/>
          <w:szCs w:val="28"/>
        </w:rPr>
        <w:lastRenderedPageBreak/>
        <w:t>18 Условия вывода из эксплуатации источников тепловой энергии и тепловых сетей</w:t>
      </w:r>
    </w:p>
    <w:p w:rsidR="001061FA" w:rsidRDefault="001061FA" w:rsidP="001061FA">
      <w:pPr>
        <w:spacing w:before="120"/>
        <w:ind w:firstLine="567"/>
        <w:jc w:val="both"/>
        <w:rPr>
          <w:sz w:val="26"/>
          <w:szCs w:val="26"/>
        </w:rPr>
      </w:pPr>
      <w:r>
        <w:rPr>
          <w:sz w:val="26"/>
          <w:szCs w:val="26"/>
        </w:rPr>
        <w:t xml:space="preserve">В условиях постоянного роста тарифов на тепловую энергию для населения и организаций снижается доступность услуг по централизованному теплоснабжению. С началом газификации городского округа у собственников зданий и квартир в МКД появится возможность перехода на индивидуальное теплоснабжение с использованием котлов, работающих на природном газе. </w:t>
      </w:r>
    </w:p>
    <w:p w:rsidR="001061FA" w:rsidRDefault="001061FA" w:rsidP="001061FA">
      <w:pPr>
        <w:ind w:firstLine="567"/>
        <w:jc w:val="both"/>
        <w:rPr>
          <w:sz w:val="26"/>
          <w:szCs w:val="26"/>
        </w:rPr>
      </w:pPr>
      <w:r>
        <w:rPr>
          <w:sz w:val="26"/>
          <w:szCs w:val="26"/>
        </w:rPr>
        <w:t>П</w:t>
      </w:r>
      <w:r w:rsidRPr="006F1D6B">
        <w:rPr>
          <w:sz w:val="26"/>
          <w:szCs w:val="26"/>
        </w:rPr>
        <w:t xml:space="preserve">ереход </w:t>
      </w:r>
      <w:r>
        <w:rPr>
          <w:sz w:val="26"/>
          <w:szCs w:val="26"/>
        </w:rPr>
        <w:t xml:space="preserve">отдельных </w:t>
      </w:r>
      <w:r w:rsidRPr="006F1D6B">
        <w:rPr>
          <w:sz w:val="26"/>
          <w:szCs w:val="26"/>
        </w:rPr>
        <w:t xml:space="preserve">квартир в многоквартирных домах </w:t>
      </w:r>
      <w:r>
        <w:rPr>
          <w:sz w:val="26"/>
          <w:szCs w:val="26"/>
        </w:rPr>
        <w:t xml:space="preserve">с центрального </w:t>
      </w:r>
      <w:r w:rsidRPr="006F1D6B">
        <w:rPr>
          <w:sz w:val="26"/>
          <w:szCs w:val="26"/>
        </w:rPr>
        <w:t>на индивидуальное теплоснабжение</w:t>
      </w:r>
      <w:r>
        <w:rPr>
          <w:sz w:val="26"/>
          <w:szCs w:val="26"/>
        </w:rPr>
        <w:t xml:space="preserve"> нарушает тепло-гидравлический режим во внутридомовой системе отопления, снижает тепловую нагрузку на теплоисточники, уменьшает доход от реализации тепловой энергии теплоснабжающей организации.</w:t>
      </w:r>
    </w:p>
    <w:p w:rsidR="001061FA" w:rsidRDefault="001061FA" w:rsidP="001061FA">
      <w:pPr>
        <w:ind w:firstLine="567"/>
        <w:jc w:val="both"/>
        <w:rPr>
          <w:sz w:val="26"/>
          <w:szCs w:val="26"/>
        </w:rPr>
      </w:pPr>
      <w:r>
        <w:rPr>
          <w:sz w:val="26"/>
          <w:szCs w:val="26"/>
        </w:rPr>
        <w:t xml:space="preserve">Существующие в городском округе многоквартирные дома спроектированы и построены с учетом их центрального отопления. </w:t>
      </w:r>
      <w:r w:rsidRPr="002615F2">
        <w:rPr>
          <w:sz w:val="26"/>
          <w:szCs w:val="26"/>
        </w:rPr>
        <w:t>Приточные воздуховоды и системы дымоудаления, необходимые для работы квартирных газовых котлов, системы приточно-вытяжной вентиляции</w:t>
      </w:r>
      <w:r>
        <w:rPr>
          <w:sz w:val="26"/>
          <w:szCs w:val="26"/>
        </w:rPr>
        <w:t>, требующиеся</w:t>
      </w:r>
      <w:r w:rsidRPr="002615F2">
        <w:rPr>
          <w:sz w:val="26"/>
          <w:szCs w:val="26"/>
        </w:rPr>
        <w:t xml:space="preserve"> в соответствии с СП 60.13330.2012 «Отопление, вентиляция и кондиционирование», в конструкции зданий не предусмотрены.</w:t>
      </w:r>
    </w:p>
    <w:p w:rsidR="001061FA" w:rsidRPr="00123C75" w:rsidRDefault="001061FA" w:rsidP="001061FA">
      <w:pPr>
        <w:ind w:firstLine="567"/>
        <w:jc w:val="both"/>
        <w:rPr>
          <w:sz w:val="26"/>
          <w:szCs w:val="26"/>
        </w:rPr>
      </w:pPr>
      <w:r w:rsidRPr="002615F2">
        <w:rPr>
          <w:sz w:val="26"/>
          <w:szCs w:val="26"/>
        </w:rPr>
        <w:t xml:space="preserve">Действующее нормативно-правовое регулирование </w:t>
      </w:r>
      <w:r>
        <w:rPr>
          <w:sz w:val="26"/>
          <w:szCs w:val="26"/>
        </w:rPr>
        <w:t>допускает</w:t>
      </w:r>
      <w:r w:rsidRPr="002615F2">
        <w:rPr>
          <w:sz w:val="26"/>
          <w:szCs w:val="26"/>
        </w:rPr>
        <w:t xml:space="preserve"> возможность перехода отдельных квартир в </w:t>
      </w:r>
      <w:r>
        <w:rPr>
          <w:sz w:val="26"/>
          <w:szCs w:val="26"/>
        </w:rPr>
        <w:t xml:space="preserve">МКД </w:t>
      </w:r>
      <w:r w:rsidRPr="002615F2">
        <w:rPr>
          <w:sz w:val="26"/>
          <w:szCs w:val="26"/>
        </w:rPr>
        <w:t xml:space="preserve">на индивидуальное отопление только с учетом установки газовых котлов с закрытыми камерами сгорания и выполнения требований строительных норм и правил в части обеспечения безопасности всех проживающих в МКД. В соответствии с действующим законодательством перевод квартир в </w:t>
      </w:r>
      <w:r>
        <w:rPr>
          <w:sz w:val="26"/>
          <w:szCs w:val="26"/>
        </w:rPr>
        <w:t>МКД</w:t>
      </w:r>
      <w:r w:rsidRPr="002615F2">
        <w:rPr>
          <w:sz w:val="26"/>
          <w:szCs w:val="26"/>
        </w:rPr>
        <w:t xml:space="preserve"> на индивидуальное теплоснабжение</w:t>
      </w:r>
      <w:r>
        <w:rPr>
          <w:sz w:val="26"/>
          <w:szCs w:val="26"/>
        </w:rPr>
        <w:t xml:space="preserve"> </w:t>
      </w:r>
      <w:r w:rsidRPr="002615F2">
        <w:rPr>
          <w:sz w:val="26"/>
          <w:szCs w:val="26"/>
        </w:rPr>
        <w:t>возможен при соблюдении следующих условий:</w:t>
      </w:r>
    </w:p>
    <w:p w:rsidR="001061FA" w:rsidRPr="00123C75" w:rsidRDefault="001061FA" w:rsidP="001061FA">
      <w:pPr>
        <w:pStyle w:val="afa"/>
        <w:numPr>
          <w:ilvl w:val="0"/>
          <w:numId w:val="20"/>
        </w:numPr>
        <w:ind w:left="426" w:hanging="357"/>
        <w:jc w:val="both"/>
        <w:rPr>
          <w:rFonts w:ascii="Times New Roman" w:hAnsi="Times New Roman" w:cs="Times New Roman"/>
          <w:sz w:val="26"/>
          <w:szCs w:val="26"/>
        </w:rPr>
      </w:pPr>
      <w:r w:rsidRPr="00123C75">
        <w:rPr>
          <w:rStyle w:val="aff4"/>
          <w:rFonts w:ascii="Times New Roman" w:hAnsi="Times New Roman" w:cs="Times New Roman"/>
          <w:color w:val="000000"/>
          <w:sz w:val="26"/>
          <w:szCs w:val="26"/>
          <w:shd w:val="clear" w:color="auto" w:fill="FFFFFF"/>
        </w:rPr>
        <w:t>Наличие согласования </w:t>
      </w:r>
      <w:r w:rsidRPr="00123C75">
        <w:rPr>
          <w:rFonts w:ascii="Times New Roman" w:hAnsi="Times New Roman" w:cs="Times New Roman"/>
          <w:color w:val="000000"/>
          <w:sz w:val="26"/>
          <w:szCs w:val="26"/>
        </w:rPr>
        <w:t xml:space="preserve">с администрацией </w:t>
      </w:r>
      <w:r>
        <w:rPr>
          <w:rFonts w:ascii="Times New Roman" w:hAnsi="Times New Roman" w:cs="Times New Roman"/>
          <w:color w:val="000000"/>
          <w:sz w:val="26"/>
          <w:szCs w:val="26"/>
        </w:rPr>
        <w:t>городского округа</w:t>
      </w:r>
      <w:r w:rsidRPr="00123C75">
        <w:rPr>
          <w:rFonts w:ascii="Times New Roman" w:hAnsi="Times New Roman" w:cs="Times New Roman"/>
          <w:color w:val="000000"/>
          <w:sz w:val="26"/>
          <w:szCs w:val="26"/>
        </w:rPr>
        <w:t>.</w:t>
      </w:r>
    </w:p>
    <w:p w:rsidR="001061FA" w:rsidRPr="00123C75" w:rsidRDefault="001061FA" w:rsidP="001061FA">
      <w:pPr>
        <w:pStyle w:val="afa"/>
        <w:numPr>
          <w:ilvl w:val="0"/>
          <w:numId w:val="20"/>
        </w:numPr>
        <w:ind w:left="426" w:hanging="357"/>
        <w:jc w:val="both"/>
        <w:rPr>
          <w:rFonts w:ascii="Times New Roman" w:hAnsi="Times New Roman" w:cs="Times New Roman"/>
          <w:sz w:val="26"/>
          <w:szCs w:val="26"/>
        </w:rPr>
      </w:pPr>
      <w:r w:rsidRPr="00123C75">
        <w:rPr>
          <w:rFonts w:ascii="Times New Roman" w:hAnsi="Times New Roman" w:cs="Times New Roman"/>
          <w:sz w:val="26"/>
          <w:szCs w:val="26"/>
        </w:rPr>
        <w:t>Согласие 2/3 собственников жилых помещений многоквартирного дома, оформленное протоколом собрания собственников в установленном порядке.</w:t>
      </w:r>
    </w:p>
    <w:p w:rsidR="001061FA" w:rsidRPr="00123C75" w:rsidRDefault="001061FA" w:rsidP="001061FA">
      <w:pPr>
        <w:pStyle w:val="afa"/>
        <w:numPr>
          <w:ilvl w:val="0"/>
          <w:numId w:val="20"/>
        </w:numPr>
        <w:ind w:left="426" w:hanging="357"/>
        <w:jc w:val="both"/>
        <w:rPr>
          <w:rFonts w:ascii="Times New Roman" w:hAnsi="Times New Roman" w:cs="Times New Roman"/>
          <w:sz w:val="26"/>
          <w:szCs w:val="26"/>
        </w:rPr>
      </w:pPr>
      <w:r w:rsidRPr="00123C75">
        <w:rPr>
          <w:rFonts w:ascii="Times New Roman" w:hAnsi="Times New Roman" w:cs="Times New Roman"/>
          <w:sz w:val="26"/>
          <w:szCs w:val="26"/>
        </w:rPr>
        <w:t xml:space="preserve">Заключение органов строительного и пожарного надзора о том, что строительные конструкции дома допускают его переоборудование с центрального на индивидуальное </w:t>
      </w:r>
      <w:r>
        <w:rPr>
          <w:rFonts w:ascii="Times New Roman" w:hAnsi="Times New Roman" w:cs="Times New Roman"/>
          <w:sz w:val="26"/>
          <w:szCs w:val="26"/>
        </w:rPr>
        <w:t xml:space="preserve">газовое </w:t>
      </w:r>
      <w:r w:rsidRPr="00123C75">
        <w:rPr>
          <w:rFonts w:ascii="Times New Roman" w:hAnsi="Times New Roman" w:cs="Times New Roman"/>
          <w:sz w:val="26"/>
          <w:szCs w:val="26"/>
        </w:rPr>
        <w:t>теплоснабжение.</w:t>
      </w:r>
    </w:p>
    <w:p w:rsidR="001061FA" w:rsidRPr="00123C75" w:rsidRDefault="001061FA" w:rsidP="001061FA">
      <w:pPr>
        <w:pStyle w:val="afa"/>
        <w:numPr>
          <w:ilvl w:val="0"/>
          <w:numId w:val="20"/>
        </w:numPr>
        <w:ind w:left="426" w:hanging="357"/>
        <w:jc w:val="both"/>
        <w:rPr>
          <w:rFonts w:ascii="Times New Roman" w:hAnsi="Times New Roman" w:cs="Times New Roman"/>
          <w:sz w:val="26"/>
          <w:szCs w:val="26"/>
        </w:rPr>
      </w:pPr>
      <w:r w:rsidRPr="00123C75">
        <w:rPr>
          <w:rFonts w:ascii="Times New Roman" w:hAnsi="Times New Roman" w:cs="Times New Roman"/>
          <w:sz w:val="26"/>
          <w:szCs w:val="26"/>
        </w:rPr>
        <w:t>Согласование с поставщиком природного газа и газораспределительной организацией условий на поставку в данный многоквартирный дом требуемого количества газа.</w:t>
      </w:r>
    </w:p>
    <w:p w:rsidR="001061FA" w:rsidRPr="00123C75" w:rsidRDefault="001061FA" w:rsidP="001061FA">
      <w:pPr>
        <w:pStyle w:val="afa"/>
        <w:numPr>
          <w:ilvl w:val="0"/>
          <w:numId w:val="20"/>
        </w:numPr>
        <w:ind w:left="426" w:hanging="357"/>
        <w:jc w:val="both"/>
        <w:rPr>
          <w:rFonts w:ascii="Times New Roman" w:hAnsi="Times New Roman" w:cs="Times New Roman"/>
          <w:sz w:val="26"/>
          <w:szCs w:val="26"/>
        </w:rPr>
      </w:pPr>
      <w:r w:rsidRPr="00123C75">
        <w:rPr>
          <w:rFonts w:ascii="Times New Roman" w:hAnsi="Times New Roman" w:cs="Times New Roman"/>
          <w:sz w:val="26"/>
          <w:szCs w:val="26"/>
        </w:rPr>
        <w:t xml:space="preserve">Наличие проекта </w:t>
      </w:r>
      <w:r>
        <w:rPr>
          <w:rFonts w:ascii="Times New Roman" w:hAnsi="Times New Roman" w:cs="Times New Roman"/>
          <w:sz w:val="26"/>
          <w:szCs w:val="26"/>
        </w:rPr>
        <w:t>установки газового оборудования,</w:t>
      </w:r>
      <w:r w:rsidRPr="00123C75">
        <w:rPr>
          <w:rFonts w:ascii="Times New Roman" w:hAnsi="Times New Roman" w:cs="Times New Roman"/>
          <w:sz w:val="26"/>
          <w:szCs w:val="26"/>
        </w:rPr>
        <w:t xml:space="preserve"> согласованного с газоснабжающей организацией.</w:t>
      </w:r>
    </w:p>
    <w:p w:rsidR="001061FA" w:rsidRPr="00123C75" w:rsidRDefault="001061FA" w:rsidP="001061FA">
      <w:pPr>
        <w:pStyle w:val="afa"/>
        <w:numPr>
          <w:ilvl w:val="0"/>
          <w:numId w:val="20"/>
        </w:numPr>
        <w:ind w:left="426" w:hanging="357"/>
        <w:jc w:val="both"/>
        <w:rPr>
          <w:rFonts w:ascii="Times New Roman" w:hAnsi="Times New Roman" w:cs="Times New Roman"/>
          <w:sz w:val="26"/>
          <w:szCs w:val="26"/>
        </w:rPr>
      </w:pPr>
      <w:r w:rsidRPr="00123C75">
        <w:rPr>
          <w:rFonts w:ascii="Times New Roman" w:hAnsi="Times New Roman" w:cs="Times New Roman"/>
          <w:sz w:val="26"/>
          <w:szCs w:val="26"/>
        </w:rPr>
        <w:t>Наличие проекта реконструкции системы отопления дома, согласованного с теплоснабжающей организацией, для обеспечения нормального отопления оставшихся на центральном теплоснабжении квартир.</w:t>
      </w:r>
    </w:p>
    <w:p w:rsidR="001061FA" w:rsidRDefault="001061FA" w:rsidP="001061FA">
      <w:pPr>
        <w:pStyle w:val="afa"/>
        <w:ind w:left="0" w:firstLine="567"/>
        <w:jc w:val="both"/>
        <w:rPr>
          <w:rFonts w:ascii="Times New Roman" w:hAnsi="Times New Roman" w:cs="Times New Roman"/>
          <w:sz w:val="26"/>
          <w:szCs w:val="26"/>
        </w:rPr>
      </w:pPr>
      <w:r>
        <w:rPr>
          <w:rFonts w:ascii="Times New Roman" w:hAnsi="Times New Roman" w:cs="Times New Roman"/>
          <w:sz w:val="26"/>
          <w:szCs w:val="26"/>
        </w:rPr>
        <w:t>Бремя выполнения всех выше указанных условий несут собственники квартир, переходящих на индивидуальное теплоснабжение.</w:t>
      </w:r>
      <w:r w:rsidRPr="008F6A21">
        <w:rPr>
          <w:sz w:val="26"/>
          <w:szCs w:val="26"/>
        </w:rPr>
        <w:t xml:space="preserve"> </w:t>
      </w:r>
      <w:r w:rsidRPr="008F6A21">
        <w:rPr>
          <w:rFonts w:ascii="Times New Roman" w:hAnsi="Times New Roman" w:cs="Times New Roman"/>
          <w:sz w:val="26"/>
          <w:szCs w:val="26"/>
        </w:rPr>
        <w:t xml:space="preserve">При неисполнении хотя бы одного из условий теплоснабжающая организация вправе считать договор поставки тепловой энергии не расторгнутым, и продолжать взимать плату за отопление по </w:t>
      </w:r>
      <w:r>
        <w:rPr>
          <w:rFonts w:ascii="Times New Roman" w:hAnsi="Times New Roman" w:cs="Times New Roman"/>
          <w:sz w:val="26"/>
          <w:szCs w:val="26"/>
        </w:rPr>
        <w:t xml:space="preserve">показаниям общедомовых узлов учета или по </w:t>
      </w:r>
      <w:r w:rsidRPr="008F6A21">
        <w:rPr>
          <w:rFonts w:ascii="Times New Roman" w:hAnsi="Times New Roman" w:cs="Times New Roman"/>
          <w:sz w:val="26"/>
          <w:szCs w:val="26"/>
        </w:rPr>
        <w:t>существующим нормативам.</w:t>
      </w:r>
    </w:p>
    <w:p w:rsidR="001061FA" w:rsidRPr="001061FA" w:rsidRDefault="001061FA" w:rsidP="001061FA">
      <w:pPr>
        <w:ind w:firstLine="600"/>
        <w:jc w:val="both"/>
        <w:rPr>
          <w:sz w:val="26"/>
          <w:szCs w:val="26"/>
        </w:rPr>
      </w:pPr>
      <w:r>
        <w:rPr>
          <w:sz w:val="26"/>
          <w:szCs w:val="26"/>
        </w:rPr>
        <w:t xml:space="preserve">Администрации городского округа при газификации следует инициировать перевод на индивидуальное теплоснабжение всех собственников ИЖД и квартир в МКД, отапливаемых котельными №4, 9, 10, 11, 13, 14, 15, 16, 17, 20, что позволит вывести их эксплуатации 9 наиболее убыточных котельных. </w:t>
      </w:r>
    </w:p>
    <w:p w:rsidR="003E1078" w:rsidRPr="001061FA" w:rsidRDefault="001061FA" w:rsidP="001061FA">
      <w:pPr>
        <w:pStyle w:val="afa"/>
        <w:ind w:left="0" w:firstLine="567"/>
        <w:jc w:val="both"/>
        <w:rPr>
          <w:rFonts w:ascii="Times New Roman" w:hAnsi="Times New Roman" w:cs="Times New Roman"/>
          <w:sz w:val="26"/>
          <w:szCs w:val="26"/>
        </w:rPr>
      </w:pPr>
      <w:r w:rsidRPr="001061FA">
        <w:rPr>
          <w:rFonts w:ascii="Times New Roman" w:hAnsi="Times New Roman" w:cs="Times New Roman"/>
          <w:sz w:val="26"/>
          <w:szCs w:val="26"/>
        </w:rPr>
        <w:t>В случае начала реализации на территории городского округа инвестиционного проекта по реконструкции теплоисточников и тепловых сетей в соответствии с ФЗ №190- ФЗ «О теплоснабжении» администрация городского округа обязана содействовать инвестору и запретить переход организаций, финансируемых их городского бюджета, и квартир в МКД на индивидуальное теплоснабжение, в том числе и всем домом.</w:t>
      </w:r>
    </w:p>
    <w:p w:rsidR="00581E97" w:rsidRPr="00E91628" w:rsidRDefault="00581E97" w:rsidP="00581E97">
      <w:pPr>
        <w:pStyle w:val="Default"/>
        <w:spacing w:after="240"/>
        <w:jc w:val="center"/>
        <w:rPr>
          <w:b/>
          <w:sz w:val="28"/>
          <w:szCs w:val="28"/>
        </w:rPr>
      </w:pPr>
      <w:r w:rsidRPr="00E91628">
        <w:rPr>
          <w:b/>
          <w:sz w:val="28"/>
          <w:szCs w:val="28"/>
        </w:rPr>
        <w:lastRenderedPageBreak/>
        <w:t>1</w:t>
      </w:r>
      <w:r>
        <w:rPr>
          <w:b/>
          <w:sz w:val="28"/>
          <w:szCs w:val="28"/>
        </w:rPr>
        <w:t>9</w:t>
      </w:r>
      <w:r w:rsidRPr="00E91628">
        <w:rPr>
          <w:b/>
          <w:sz w:val="28"/>
          <w:szCs w:val="28"/>
        </w:rPr>
        <w:t xml:space="preserve"> Обеспечение экологической безопасности теплоснабжения городского округа</w:t>
      </w:r>
    </w:p>
    <w:p w:rsidR="00581E97" w:rsidRPr="00E91628" w:rsidRDefault="00581E97" w:rsidP="00581E97">
      <w:pPr>
        <w:pStyle w:val="Default"/>
        <w:ind w:firstLine="567"/>
        <w:jc w:val="both"/>
        <w:rPr>
          <w:b/>
          <w:sz w:val="26"/>
          <w:szCs w:val="26"/>
        </w:rPr>
      </w:pPr>
      <w:r w:rsidRPr="00E91628">
        <w:rPr>
          <w:b/>
          <w:sz w:val="26"/>
          <w:szCs w:val="26"/>
        </w:rPr>
        <w:t>1</w:t>
      </w:r>
      <w:r>
        <w:rPr>
          <w:b/>
          <w:sz w:val="26"/>
          <w:szCs w:val="26"/>
        </w:rPr>
        <w:t>9</w:t>
      </w:r>
      <w:r w:rsidRPr="00E91628">
        <w:rPr>
          <w:b/>
          <w:sz w:val="26"/>
          <w:szCs w:val="26"/>
        </w:rPr>
        <w:t>.1 Описание текущего и перспективного объема (массы) выбросов загрязняющих веществ в атмосферный воздух, сбросов загрязняющих веществ на водосборные площади, в поверхностные и подземные водные объекты, размещения отходов производства, образующихся на стационарных объектах производства тепловой энергии</w:t>
      </w:r>
    </w:p>
    <w:p w:rsidR="00E27DC2" w:rsidRDefault="00591CB0" w:rsidP="00E27DC2">
      <w:pPr>
        <w:pStyle w:val="Default"/>
        <w:ind w:firstLine="567"/>
        <w:jc w:val="both"/>
        <w:rPr>
          <w:sz w:val="26"/>
          <w:szCs w:val="26"/>
        </w:rPr>
      </w:pPr>
      <w:r>
        <w:rPr>
          <w:sz w:val="26"/>
          <w:szCs w:val="26"/>
        </w:rPr>
        <w:t>В настоящее время теплоисточники городского округа потребляют 2 вида топлива: мазут и каменный уголь. Плановое годовое потребление топлива Шарьинской ТЭЦ составляет: мазут – 5245 т, каменный уголь – 62573 т., фактическое годовое потребление: мазут – 6342 т, каменный уголь – 71406 т.  Вредное воздействие на окружающую среду оказывают образующиеся</w:t>
      </w:r>
      <w:r w:rsidRPr="00596E38">
        <w:rPr>
          <w:sz w:val="26"/>
          <w:szCs w:val="26"/>
        </w:rPr>
        <w:t xml:space="preserve"> </w:t>
      </w:r>
      <w:r>
        <w:rPr>
          <w:sz w:val="26"/>
          <w:szCs w:val="26"/>
        </w:rPr>
        <w:t>при сжигании топлива оказывают углекислый газ (СО</w:t>
      </w:r>
      <w:r w:rsidRPr="00596E38">
        <w:rPr>
          <w:sz w:val="26"/>
          <w:szCs w:val="26"/>
          <w:vertAlign w:val="subscript"/>
        </w:rPr>
        <w:t>2</w:t>
      </w:r>
      <w:r>
        <w:rPr>
          <w:sz w:val="26"/>
          <w:szCs w:val="26"/>
        </w:rPr>
        <w:t>), создающий парниковый эффект, а также сера и ее окислы (</w:t>
      </w:r>
      <w:r>
        <w:rPr>
          <w:sz w:val="26"/>
          <w:szCs w:val="26"/>
          <w:lang w:val="en-US"/>
        </w:rPr>
        <w:t>SO</w:t>
      </w:r>
      <w:r w:rsidRPr="00853695">
        <w:rPr>
          <w:sz w:val="26"/>
          <w:szCs w:val="26"/>
          <w:vertAlign w:val="subscript"/>
        </w:rPr>
        <w:t>2</w:t>
      </w:r>
      <w:r>
        <w:rPr>
          <w:sz w:val="26"/>
          <w:szCs w:val="26"/>
        </w:rPr>
        <w:t xml:space="preserve"> – диоксид серы). Образующийся при сжигании каменного угля шлак используется для ремонта дорог. Минимальный объем выбросов загрязняющих веществ при сжигании топлива достигается проведением режимной наладки котлов.</w:t>
      </w:r>
    </w:p>
    <w:p w:rsidR="00E27DC2" w:rsidRDefault="00E27DC2" w:rsidP="00E27DC2">
      <w:pPr>
        <w:pStyle w:val="Default"/>
        <w:ind w:firstLine="567"/>
        <w:jc w:val="both"/>
        <w:rPr>
          <w:sz w:val="26"/>
          <w:szCs w:val="26"/>
        </w:rPr>
      </w:pPr>
      <w:r>
        <w:rPr>
          <w:sz w:val="26"/>
          <w:szCs w:val="26"/>
        </w:rPr>
        <w:t>По паспортам качества поставленного топлива содержание серы для топочного мазута марки 100 составляет 2,64%, для каменного угля марки ДР с Кузнецкого угольного бассейна – 0,25%.</w:t>
      </w:r>
    </w:p>
    <w:p w:rsidR="00E27DC2" w:rsidRDefault="00E27DC2" w:rsidP="00E27DC2">
      <w:pPr>
        <w:pStyle w:val="Default"/>
        <w:ind w:firstLine="567"/>
        <w:jc w:val="both"/>
        <w:rPr>
          <w:rFonts w:eastAsia="Calibri"/>
          <w:sz w:val="26"/>
          <w:szCs w:val="26"/>
        </w:rPr>
      </w:pPr>
      <w:r>
        <w:rPr>
          <w:sz w:val="26"/>
          <w:szCs w:val="26"/>
        </w:rPr>
        <w:t xml:space="preserve">МУП «Шарьинская ТЭЦ» разработало нормативы выбросов загрязняющих веществ, ежегодно составляет и </w:t>
      </w:r>
      <w:r w:rsidRPr="0091431D">
        <w:rPr>
          <w:sz w:val="26"/>
          <w:szCs w:val="26"/>
        </w:rPr>
        <w:t xml:space="preserve">своевременно </w:t>
      </w:r>
      <w:r>
        <w:rPr>
          <w:sz w:val="26"/>
          <w:szCs w:val="26"/>
        </w:rPr>
        <w:t>направляет в</w:t>
      </w:r>
      <w:r>
        <w:t xml:space="preserve"> </w:t>
      </w:r>
      <w:r w:rsidRPr="0091431D">
        <w:rPr>
          <w:sz w:val="26"/>
          <w:szCs w:val="26"/>
        </w:rPr>
        <w:t xml:space="preserve">Межрегиональное Управления </w:t>
      </w:r>
      <w:proofErr w:type="spellStart"/>
      <w:r w:rsidRPr="0091431D">
        <w:rPr>
          <w:sz w:val="26"/>
          <w:szCs w:val="26"/>
        </w:rPr>
        <w:t>Росприроднадзора</w:t>
      </w:r>
      <w:proofErr w:type="spellEnd"/>
      <w:r w:rsidRPr="0091431D">
        <w:rPr>
          <w:sz w:val="26"/>
          <w:szCs w:val="26"/>
        </w:rPr>
        <w:t xml:space="preserve"> по Ярославской и Костромской областям статистический отчет по форме №2-ТП (отходы), </w:t>
      </w:r>
      <w:r w:rsidRPr="0091431D">
        <w:rPr>
          <w:rFonts w:eastAsia="Calibri"/>
          <w:sz w:val="26"/>
          <w:szCs w:val="26"/>
        </w:rPr>
        <w:t>декларацию по плате за негативное воздействие на окружающую среду</w:t>
      </w:r>
      <w:r>
        <w:rPr>
          <w:rFonts w:eastAsia="Calibri"/>
          <w:sz w:val="26"/>
          <w:szCs w:val="26"/>
        </w:rPr>
        <w:t>.</w:t>
      </w:r>
    </w:p>
    <w:p w:rsidR="00E27DC2" w:rsidRPr="003D2CF0" w:rsidRDefault="00E27DC2" w:rsidP="00E27DC2">
      <w:pPr>
        <w:pStyle w:val="Default"/>
        <w:ind w:firstLine="567"/>
        <w:jc w:val="both"/>
        <w:rPr>
          <w:sz w:val="26"/>
          <w:szCs w:val="26"/>
        </w:rPr>
      </w:pPr>
      <w:r w:rsidRPr="003D2CF0">
        <w:rPr>
          <w:sz w:val="26"/>
          <w:szCs w:val="26"/>
        </w:rPr>
        <w:t xml:space="preserve">Результаты мониторинга состояния </w:t>
      </w:r>
      <w:r>
        <w:rPr>
          <w:sz w:val="26"/>
          <w:szCs w:val="26"/>
        </w:rPr>
        <w:t xml:space="preserve">и загрязнения окружающей среды </w:t>
      </w:r>
      <w:r w:rsidRPr="003D2CF0">
        <w:rPr>
          <w:sz w:val="26"/>
          <w:szCs w:val="26"/>
        </w:rPr>
        <w:t xml:space="preserve">на территории объекта размещения отходов </w:t>
      </w:r>
      <w:r>
        <w:rPr>
          <w:sz w:val="26"/>
          <w:szCs w:val="26"/>
        </w:rPr>
        <w:t xml:space="preserve">(Шарьинской ТЭЦ) </w:t>
      </w:r>
      <w:r w:rsidRPr="003D2CF0">
        <w:rPr>
          <w:sz w:val="26"/>
          <w:szCs w:val="26"/>
        </w:rPr>
        <w:t>и в пределах его воздействия на окружающую среду</w:t>
      </w:r>
      <w:r>
        <w:rPr>
          <w:sz w:val="26"/>
          <w:szCs w:val="26"/>
        </w:rPr>
        <w:t xml:space="preserve"> приведены в таблицах 16.1.1 и 16.1.2.</w:t>
      </w:r>
    </w:p>
    <w:p w:rsidR="00581E97" w:rsidRDefault="00E27DC2" w:rsidP="00E27DC2">
      <w:pPr>
        <w:pStyle w:val="Default"/>
        <w:ind w:firstLine="567"/>
        <w:jc w:val="both"/>
        <w:rPr>
          <w:rFonts w:eastAsia="Calibri"/>
          <w:sz w:val="26"/>
          <w:szCs w:val="26"/>
        </w:rPr>
      </w:pPr>
      <w:r w:rsidRPr="009B03DD">
        <w:rPr>
          <w:sz w:val="26"/>
          <w:szCs w:val="26"/>
        </w:rPr>
        <w:t>По результатам</w:t>
      </w:r>
      <w:r>
        <w:rPr>
          <w:sz w:val="26"/>
          <w:szCs w:val="26"/>
        </w:rPr>
        <w:t xml:space="preserve"> наблюдений, проведенных в рамках выполнения </w:t>
      </w:r>
      <w:r w:rsidRPr="009B03DD">
        <w:rPr>
          <w:sz w:val="26"/>
          <w:szCs w:val="26"/>
        </w:rPr>
        <w:t>Программы мониторинга состояния и загрязнения окружающей среды на территории объекта размещения отходов и в пределах его воздействия на окружающую среду можно сделать заключение: объект размещения отходов оказывает незначительное негативного воздействия на компоненты окружающей природной среды</w:t>
      </w:r>
      <w:r>
        <w:rPr>
          <w:sz w:val="26"/>
          <w:szCs w:val="26"/>
        </w:rPr>
        <w:t>.</w:t>
      </w:r>
    </w:p>
    <w:p w:rsidR="00581E97" w:rsidRPr="003D2CF0" w:rsidRDefault="00581E97" w:rsidP="00581E97">
      <w:pPr>
        <w:pStyle w:val="14"/>
        <w:spacing w:before="120" w:after="120"/>
        <w:ind w:left="425"/>
        <w:jc w:val="center"/>
        <w:rPr>
          <w:rFonts w:ascii="Times New Roman" w:hAnsi="Times New Roman" w:cs="Times New Roman"/>
          <w:sz w:val="24"/>
          <w:szCs w:val="24"/>
        </w:rPr>
      </w:pPr>
      <w:r w:rsidRPr="003D2CF0">
        <w:rPr>
          <w:rFonts w:ascii="Times New Roman" w:hAnsi="Times New Roman" w:cs="Times New Roman"/>
          <w:sz w:val="24"/>
          <w:szCs w:val="24"/>
        </w:rPr>
        <w:t>Таблица 1</w:t>
      </w:r>
      <w:r>
        <w:rPr>
          <w:rFonts w:ascii="Times New Roman" w:hAnsi="Times New Roman" w:cs="Times New Roman"/>
          <w:sz w:val="24"/>
          <w:szCs w:val="24"/>
        </w:rPr>
        <w:t>9</w:t>
      </w:r>
      <w:r w:rsidRPr="003D2CF0">
        <w:rPr>
          <w:rFonts w:ascii="Times New Roman" w:hAnsi="Times New Roman" w:cs="Times New Roman"/>
          <w:sz w:val="24"/>
          <w:szCs w:val="24"/>
        </w:rPr>
        <w:t>.</w:t>
      </w:r>
      <w:r>
        <w:rPr>
          <w:rFonts w:ascii="Times New Roman" w:hAnsi="Times New Roman" w:cs="Times New Roman"/>
          <w:sz w:val="24"/>
          <w:szCs w:val="24"/>
        </w:rPr>
        <w:t>1.</w:t>
      </w:r>
      <w:r w:rsidRPr="003D2CF0">
        <w:rPr>
          <w:rFonts w:ascii="Times New Roman" w:hAnsi="Times New Roman" w:cs="Times New Roman"/>
          <w:sz w:val="24"/>
          <w:szCs w:val="24"/>
        </w:rPr>
        <w:t xml:space="preserve">1. </w:t>
      </w:r>
      <w:r w:rsidRPr="00B1073A">
        <w:rPr>
          <w:rFonts w:ascii="Times New Roman" w:hAnsi="Times New Roman" w:cs="Times New Roman"/>
          <w:sz w:val="26"/>
          <w:szCs w:val="26"/>
        </w:rPr>
        <w:t>Оценка показателей загрязнения окружающей среды и прогноз их изменения</w:t>
      </w:r>
    </w:p>
    <w:tbl>
      <w:tblPr>
        <w:tblW w:w="10066" w:type="dxa"/>
        <w:tblInd w:w="108" w:type="dxa"/>
        <w:tblLayout w:type="fixed"/>
        <w:tblCellMar>
          <w:left w:w="57" w:type="dxa"/>
          <w:right w:w="57" w:type="dxa"/>
        </w:tblCellMar>
        <w:tblLook w:val="0000" w:firstRow="0" w:lastRow="0" w:firstColumn="0" w:lastColumn="0" w:noHBand="0" w:noVBand="0"/>
      </w:tblPr>
      <w:tblGrid>
        <w:gridCol w:w="1839"/>
        <w:gridCol w:w="3690"/>
        <w:gridCol w:w="2410"/>
        <w:gridCol w:w="2127"/>
      </w:tblGrid>
      <w:tr w:rsidR="00581E97" w:rsidTr="00581E97">
        <w:trPr>
          <w:trHeight w:val="1460"/>
        </w:trPr>
        <w:tc>
          <w:tcPr>
            <w:tcW w:w="1839" w:type="dxa"/>
            <w:tcBorders>
              <w:top w:val="single" w:sz="4" w:space="0" w:color="000000"/>
              <w:left w:val="single" w:sz="4" w:space="0" w:color="000000"/>
              <w:bottom w:val="single" w:sz="4" w:space="0" w:color="000000"/>
            </w:tcBorders>
            <w:shd w:val="clear" w:color="auto" w:fill="auto"/>
            <w:vAlign w:val="center"/>
          </w:tcPr>
          <w:p w:rsidR="00581E97" w:rsidRDefault="00581E97" w:rsidP="00581E97">
            <w:pPr>
              <w:spacing w:line="100" w:lineRule="atLeast"/>
              <w:jc w:val="center"/>
              <w:rPr>
                <w:szCs w:val="24"/>
              </w:rPr>
            </w:pPr>
            <w:r>
              <w:rPr>
                <w:szCs w:val="24"/>
              </w:rPr>
              <w:t>Наименование показателя компонента природной среды</w:t>
            </w:r>
          </w:p>
        </w:tc>
        <w:tc>
          <w:tcPr>
            <w:tcW w:w="3690" w:type="dxa"/>
            <w:tcBorders>
              <w:top w:val="single" w:sz="4" w:space="0" w:color="000000"/>
              <w:left w:val="single" w:sz="4" w:space="0" w:color="000000"/>
              <w:bottom w:val="single" w:sz="4" w:space="0" w:color="000000"/>
            </w:tcBorders>
            <w:shd w:val="clear" w:color="auto" w:fill="auto"/>
            <w:vAlign w:val="center"/>
          </w:tcPr>
          <w:p w:rsidR="00581E97" w:rsidRDefault="00581E97" w:rsidP="00581E97">
            <w:pPr>
              <w:spacing w:line="100" w:lineRule="atLeast"/>
              <w:jc w:val="center"/>
              <w:rPr>
                <w:szCs w:val="24"/>
              </w:rPr>
            </w:pPr>
            <w:r>
              <w:rPr>
                <w:szCs w:val="24"/>
              </w:rPr>
              <w:t>Значение показателя на территории объекта размещения отходов и в пределах его воздействия на окружающую среду за отчетный период, мг/м3</w:t>
            </w:r>
          </w:p>
        </w:tc>
        <w:tc>
          <w:tcPr>
            <w:tcW w:w="2410" w:type="dxa"/>
            <w:tcBorders>
              <w:top w:val="single" w:sz="4" w:space="0" w:color="000000"/>
              <w:left w:val="single" w:sz="4" w:space="0" w:color="000000"/>
              <w:bottom w:val="single" w:sz="4" w:space="0" w:color="000000"/>
              <w:right w:val="single" w:sz="4" w:space="0" w:color="auto"/>
            </w:tcBorders>
            <w:shd w:val="clear" w:color="auto" w:fill="auto"/>
            <w:vAlign w:val="center"/>
          </w:tcPr>
          <w:p w:rsidR="00581E97" w:rsidRDefault="00581E97" w:rsidP="00581E97">
            <w:pPr>
              <w:spacing w:line="100" w:lineRule="atLeast"/>
              <w:jc w:val="center"/>
              <w:rPr>
                <w:szCs w:val="24"/>
              </w:rPr>
            </w:pPr>
            <w:r>
              <w:rPr>
                <w:szCs w:val="24"/>
              </w:rPr>
              <w:t>Фоновое значение показателя в районе расположения объекта размещения отходов, мг/м3</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581E97" w:rsidRDefault="00581E97" w:rsidP="00581E97">
            <w:pPr>
              <w:spacing w:line="100" w:lineRule="atLeast"/>
              <w:ind w:right="51"/>
              <w:jc w:val="center"/>
              <w:rPr>
                <w:szCs w:val="24"/>
              </w:rPr>
            </w:pPr>
            <w:r>
              <w:rPr>
                <w:szCs w:val="24"/>
              </w:rPr>
              <w:t>Ожидаемое значение показателя на предстоящий</w:t>
            </w:r>
          </w:p>
          <w:p w:rsidR="00581E97" w:rsidRDefault="00581E97" w:rsidP="00581E97">
            <w:pPr>
              <w:spacing w:line="100" w:lineRule="atLeast"/>
              <w:ind w:left="-2219" w:firstLine="2219"/>
              <w:jc w:val="center"/>
            </w:pPr>
            <w:r>
              <w:rPr>
                <w:szCs w:val="24"/>
              </w:rPr>
              <w:t>отчетный период</w:t>
            </w:r>
          </w:p>
        </w:tc>
      </w:tr>
      <w:tr w:rsidR="00581E97" w:rsidTr="00581E97">
        <w:tc>
          <w:tcPr>
            <w:tcW w:w="1839" w:type="dxa"/>
            <w:tcBorders>
              <w:top w:val="single" w:sz="4" w:space="0" w:color="000000"/>
              <w:left w:val="single" w:sz="4" w:space="0" w:color="000000"/>
              <w:bottom w:val="single" w:sz="4" w:space="0" w:color="auto"/>
            </w:tcBorders>
            <w:shd w:val="clear" w:color="auto" w:fill="auto"/>
            <w:vAlign w:val="center"/>
          </w:tcPr>
          <w:p w:rsidR="00581E97" w:rsidRDefault="00581E97" w:rsidP="00581E97">
            <w:pPr>
              <w:spacing w:line="100" w:lineRule="atLeast"/>
              <w:jc w:val="center"/>
              <w:rPr>
                <w:szCs w:val="24"/>
              </w:rPr>
            </w:pPr>
          </w:p>
        </w:tc>
        <w:tc>
          <w:tcPr>
            <w:tcW w:w="3690" w:type="dxa"/>
            <w:tcBorders>
              <w:top w:val="single" w:sz="4" w:space="0" w:color="000000"/>
              <w:left w:val="single" w:sz="4" w:space="0" w:color="000000"/>
              <w:bottom w:val="single" w:sz="4" w:space="0" w:color="auto"/>
            </w:tcBorders>
            <w:shd w:val="clear" w:color="auto" w:fill="auto"/>
            <w:vAlign w:val="center"/>
          </w:tcPr>
          <w:p w:rsidR="00581E97" w:rsidRPr="00137D50" w:rsidRDefault="00581E97" w:rsidP="00581E97">
            <w:pPr>
              <w:jc w:val="center"/>
              <w:rPr>
                <w:szCs w:val="24"/>
              </w:rPr>
            </w:pPr>
            <w:r>
              <w:rPr>
                <w:szCs w:val="24"/>
              </w:rPr>
              <w:t xml:space="preserve">Проба почвы в зоне влияния </w:t>
            </w:r>
            <w:proofErr w:type="spellStart"/>
            <w:r>
              <w:rPr>
                <w:szCs w:val="24"/>
              </w:rPr>
              <w:t>золоотвала</w:t>
            </w:r>
            <w:proofErr w:type="spellEnd"/>
            <w:r w:rsidRPr="00FC130D">
              <w:rPr>
                <w:szCs w:val="24"/>
              </w:rPr>
              <w:t xml:space="preserve"> (точка 1)</w:t>
            </w:r>
            <w:r>
              <w:rPr>
                <w:szCs w:val="24"/>
              </w:rPr>
              <w:t>, (мг/кг)</w:t>
            </w:r>
          </w:p>
        </w:tc>
        <w:tc>
          <w:tcPr>
            <w:tcW w:w="2410" w:type="dxa"/>
            <w:tcBorders>
              <w:top w:val="single" w:sz="4" w:space="0" w:color="000000"/>
              <w:left w:val="single" w:sz="4" w:space="0" w:color="000000"/>
              <w:bottom w:val="single" w:sz="4" w:space="0" w:color="000000"/>
              <w:right w:val="single" w:sz="4" w:space="0" w:color="auto"/>
            </w:tcBorders>
            <w:shd w:val="clear" w:color="auto" w:fill="auto"/>
            <w:vAlign w:val="center"/>
          </w:tcPr>
          <w:p w:rsidR="00581E97" w:rsidRDefault="00581E97" w:rsidP="00581E97">
            <w:pPr>
              <w:spacing w:line="100" w:lineRule="atLeast"/>
              <w:jc w:val="center"/>
              <w:rPr>
                <w:szCs w:val="24"/>
              </w:rPr>
            </w:pPr>
            <w:r>
              <w:rPr>
                <w:szCs w:val="24"/>
              </w:rPr>
              <w:t>Проба почвы вне зоны влияния карт ГЗУ (точка 2</w:t>
            </w:r>
            <w:r w:rsidRPr="00FC130D">
              <w:rPr>
                <w:szCs w:val="24"/>
              </w:rPr>
              <w:t>)</w:t>
            </w:r>
            <w:r>
              <w:rPr>
                <w:szCs w:val="24"/>
              </w:rPr>
              <w:t>, мг/кг</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581E97" w:rsidRDefault="00581E97" w:rsidP="00581E97">
            <w:pPr>
              <w:snapToGrid w:val="0"/>
              <w:spacing w:line="100" w:lineRule="atLeast"/>
              <w:jc w:val="center"/>
              <w:rPr>
                <w:szCs w:val="24"/>
              </w:rPr>
            </w:pPr>
          </w:p>
        </w:tc>
      </w:tr>
      <w:tr w:rsidR="00581E97" w:rsidTr="00581E97">
        <w:trPr>
          <w:cantSplit/>
          <w:trHeight w:val="284"/>
        </w:trPr>
        <w:tc>
          <w:tcPr>
            <w:tcW w:w="1839" w:type="dxa"/>
            <w:tcBorders>
              <w:top w:val="single" w:sz="4" w:space="0" w:color="auto"/>
              <w:left w:val="single" w:sz="4" w:space="0" w:color="000000"/>
              <w:bottom w:val="single" w:sz="4" w:space="0" w:color="000000"/>
            </w:tcBorders>
            <w:shd w:val="clear" w:color="auto" w:fill="auto"/>
            <w:vAlign w:val="center"/>
          </w:tcPr>
          <w:p w:rsidR="00581E97" w:rsidRDefault="00581E97" w:rsidP="00581E97">
            <w:pPr>
              <w:snapToGrid w:val="0"/>
              <w:spacing w:line="100" w:lineRule="atLeast"/>
              <w:jc w:val="center"/>
              <w:rPr>
                <w:szCs w:val="24"/>
              </w:rPr>
            </w:pPr>
            <w:r>
              <w:rPr>
                <w:szCs w:val="24"/>
              </w:rPr>
              <w:t xml:space="preserve">Значение рН </w:t>
            </w:r>
          </w:p>
        </w:tc>
        <w:tc>
          <w:tcPr>
            <w:tcW w:w="3690" w:type="dxa"/>
            <w:tcBorders>
              <w:top w:val="single" w:sz="4" w:space="0" w:color="auto"/>
              <w:left w:val="single" w:sz="4" w:space="0" w:color="000000"/>
              <w:bottom w:val="single" w:sz="4" w:space="0" w:color="000000"/>
            </w:tcBorders>
            <w:shd w:val="clear" w:color="auto" w:fill="auto"/>
            <w:vAlign w:val="center"/>
          </w:tcPr>
          <w:p w:rsidR="00581E97" w:rsidRPr="007202A6" w:rsidRDefault="00581E97" w:rsidP="00581E97">
            <w:pPr>
              <w:spacing w:line="100" w:lineRule="atLeast"/>
              <w:jc w:val="center"/>
              <w:rPr>
                <w:szCs w:val="24"/>
              </w:rPr>
            </w:pPr>
            <w:r w:rsidRPr="007202A6">
              <w:rPr>
                <w:szCs w:val="24"/>
              </w:rPr>
              <w:t>7,36</w:t>
            </w:r>
          </w:p>
        </w:tc>
        <w:tc>
          <w:tcPr>
            <w:tcW w:w="2410" w:type="dxa"/>
            <w:tcBorders>
              <w:top w:val="single" w:sz="4" w:space="0" w:color="000000"/>
              <w:left w:val="single" w:sz="4" w:space="0" w:color="000000"/>
              <w:bottom w:val="single" w:sz="4" w:space="0" w:color="000000"/>
              <w:right w:val="single" w:sz="4" w:space="0" w:color="auto"/>
            </w:tcBorders>
            <w:shd w:val="clear" w:color="auto" w:fill="auto"/>
            <w:vAlign w:val="center"/>
          </w:tcPr>
          <w:p w:rsidR="00581E97" w:rsidRPr="007202A6" w:rsidRDefault="00581E97" w:rsidP="00581E97">
            <w:pPr>
              <w:spacing w:line="100" w:lineRule="atLeast"/>
              <w:jc w:val="center"/>
              <w:rPr>
                <w:szCs w:val="24"/>
                <w:lang w:val="en-US"/>
              </w:rPr>
            </w:pPr>
            <w:r w:rsidRPr="007202A6">
              <w:rPr>
                <w:szCs w:val="24"/>
                <w:lang w:val="en-US"/>
              </w:rPr>
              <w:t>7.49</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581E97" w:rsidRPr="004830ED" w:rsidRDefault="00581E97" w:rsidP="00581E97">
            <w:pPr>
              <w:snapToGrid w:val="0"/>
              <w:spacing w:line="100" w:lineRule="atLeast"/>
              <w:jc w:val="center"/>
              <w:rPr>
                <w:szCs w:val="24"/>
              </w:rPr>
            </w:pPr>
            <w:r w:rsidRPr="004830ED">
              <w:rPr>
                <w:szCs w:val="24"/>
              </w:rPr>
              <w:t>7,4</w:t>
            </w:r>
          </w:p>
        </w:tc>
      </w:tr>
      <w:tr w:rsidR="00581E97" w:rsidTr="00581E97">
        <w:trPr>
          <w:cantSplit/>
          <w:trHeight w:val="284"/>
        </w:trPr>
        <w:tc>
          <w:tcPr>
            <w:tcW w:w="1839" w:type="dxa"/>
            <w:tcBorders>
              <w:left w:val="single" w:sz="4" w:space="0" w:color="000000"/>
              <w:bottom w:val="single" w:sz="4" w:space="0" w:color="000000"/>
            </w:tcBorders>
            <w:shd w:val="clear" w:color="auto" w:fill="auto"/>
            <w:vAlign w:val="center"/>
          </w:tcPr>
          <w:p w:rsidR="00581E97" w:rsidRDefault="00581E97" w:rsidP="00581E97">
            <w:pPr>
              <w:spacing w:line="100" w:lineRule="atLeast"/>
              <w:jc w:val="center"/>
            </w:pPr>
            <w:r>
              <w:rPr>
                <w:szCs w:val="24"/>
              </w:rPr>
              <w:t>Цинк</w:t>
            </w:r>
          </w:p>
        </w:tc>
        <w:tc>
          <w:tcPr>
            <w:tcW w:w="3690" w:type="dxa"/>
            <w:tcBorders>
              <w:left w:val="single" w:sz="4" w:space="0" w:color="000000"/>
              <w:bottom w:val="single" w:sz="4" w:space="0" w:color="000000"/>
            </w:tcBorders>
            <w:shd w:val="clear" w:color="auto" w:fill="FFFFFF"/>
            <w:vAlign w:val="center"/>
          </w:tcPr>
          <w:p w:rsidR="00581E97" w:rsidRPr="007202A6" w:rsidRDefault="00581E97" w:rsidP="00581E97">
            <w:pPr>
              <w:spacing w:line="100" w:lineRule="atLeast"/>
              <w:jc w:val="center"/>
              <w:rPr>
                <w:szCs w:val="24"/>
              </w:rPr>
            </w:pPr>
            <w:r w:rsidRPr="007202A6">
              <w:rPr>
                <w:szCs w:val="24"/>
              </w:rPr>
              <w:t>24,2</w:t>
            </w:r>
          </w:p>
        </w:tc>
        <w:tc>
          <w:tcPr>
            <w:tcW w:w="2410" w:type="dxa"/>
            <w:tcBorders>
              <w:left w:val="single" w:sz="4" w:space="0" w:color="000000"/>
              <w:bottom w:val="single" w:sz="4" w:space="0" w:color="000000"/>
              <w:right w:val="single" w:sz="4" w:space="0" w:color="auto"/>
            </w:tcBorders>
            <w:shd w:val="clear" w:color="auto" w:fill="FFFFFF"/>
            <w:vAlign w:val="center"/>
          </w:tcPr>
          <w:p w:rsidR="00581E97" w:rsidRPr="007202A6" w:rsidRDefault="00581E97" w:rsidP="00581E97">
            <w:pPr>
              <w:spacing w:line="100" w:lineRule="atLeast"/>
              <w:jc w:val="center"/>
              <w:rPr>
                <w:szCs w:val="24"/>
                <w:lang w:val="en-US"/>
              </w:rPr>
            </w:pPr>
            <w:r w:rsidRPr="007202A6">
              <w:rPr>
                <w:szCs w:val="24"/>
                <w:lang w:val="en-US"/>
              </w:rPr>
              <w:t>21.8</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581E97" w:rsidRPr="004830ED" w:rsidRDefault="00581E97" w:rsidP="00581E97">
            <w:pPr>
              <w:spacing w:line="100" w:lineRule="atLeast"/>
              <w:jc w:val="center"/>
              <w:rPr>
                <w:szCs w:val="24"/>
              </w:rPr>
            </w:pPr>
            <w:r w:rsidRPr="004830ED">
              <w:rPr>
                <w:szCs w:val="24"/>
              </w:rPr>
              <w:t>24,0</w:t>
            </w:r>
          </w:p>
        </w:tc>
      </w:tr>
      <w:tr w:rsidR="00581E97" w:rsidTr="00581E97">
        <w:trPr>
          <w:cantSplit/>
          <w:trHeight w:val="284"/>
        </w:trPr>
        <w:tc>
          <w:tcPr>
            <w:tcW w:w="1839" w:type="dxa"/>
            <w:tcBorders>
              <w:left w:val="single" w:sz="4" w:space="0" w:color="000000"/>
              <w:bottom w:val="single" w:sz="4" w:space="0" w:color="000000"/>
            </w:tcBorders>
            <w:shd w:val="clear" w:color="auto" w:fill="auto"/>
            <w:vAlign w:val="center"/>
          </w:tcPr>
          <w:p w:rsidR="00581E97" w:rsidRDefault="00581E97" w:rsidP="00581E97">
            <w:pPr>
              <w:spacing w:line="100" w:lineRule="atLeast"/>
              <w:jc w:val="center"/>
              <w:rPr>
                <w:szCs w:val="24"/>
              </w:rPr>
            </w:pPr>
            <w:r>
              <w:rPr>
                <w:szCs w:val="24"/>
              </w:rPr>
              <w:t>Свинец</w:t>
            </w:r>
          </w:p>
        </w:tc>
        <w:tc>
          <w:tcPr>
            <w:tcW w:w="3690" w:type="dxa"/>
            <w:tcBorders>
              <w:left w:val="single" w:sz="4" w:space="0" w:color="000000"/>
              <w:bottom w:val="single" w:sz="4" w:space="0" w:color="000000"/>
            </w:tcBorders>
            <w:shd w:val="clear" w:color="auto" w:fill="FFFFFF"/>
            <w:vAlign w:val="center"/>
          </w:tcPr>
          <w:p w:rsidR="00581E97" w:rsidRPr="0003204E" w:rsidRDefault="00581E97" w:rsidP="00581E97">
            <w:pPr>
              <w:snapToGrid w:val="0"/>
              <w:spacing w:line="100" w:lineRule="atLeast"/>
              <w:jc w:val="center"/>
              <w:rPr>
                <w:szCs w:val="24"/>
                <w:lang w:val="en-US"/>
              </w:rPr>
            </w:pPr>
            <w:r w:rsidRPr="0003204E">
              <w:rPr>
                <w:szCs w:val="24"/>
                <w:lang w:val="en-US"/>
              </w:rPr>
              <w:t>&lt;10.0</w:t>
            </w:r>
          </w:p>
        </w:tc>
        <w:tc>
          <w:tcPr>
            <w:tcW w:w="2410" w:type="dxa"/>
            <w:tcBorders>
              <w:left w:val="single" w:sz="4" w:space="0" w:color="000000"/>
              <w:bottom w:val="single" w:sz="4" w:space="0" w:color="000000"/>
              <w:right w:val="single" w:sz="4" w:space="0" w:color="auto"/>
            </w:tcBorders>
            <w:shd w:val="clear" w:color="auto" w:fill="FFFFFF"/>
            <w:vAlign w:val="center"/>
          </w:tcPr>
          <w:p w:rsidR="00581E97" w:rsidRPr="007202A6" w:rsidRDefault="00581E97" w:rsidP="00581E97">
            <w:pPr>
              <w:snapToGrid w:val="0"/>
              <w:spacing w:line="100" w:lineRule="atLeast"/>
              <w:jc w:val="center"/>
              <w:rPr>
                <w:szCs w:val="24"/>
              </w:rPr>
            </w:pPr>
            <w:r w:rsidRPr="007202A6">
              <w:rPr>
                <w:szCs w:val="24"/>
                <w:lang w:val="en-US"/>
              </w:rPr>
              <w:t>&lt;10.0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581E97" w:rsidRDefault="00581E97" w:rsidP="00581E97">
            <w:pPr>
              <w:snapToGrid w:val="0"/>
              <w:spacing w:line="100" w:lineRule="atLeast"/>
              <w:jc w:val="center"/>
            </w:pPr>
            <w:r w:rsidRPr="007202A6">
              <w:rPr>
                <w:szCs w:val="24"/>
                <w:lang w:val="en-US"/>
              </w:rPr>
              <w:t>&lt;10.0</w:t>
            </w:r>
          </w:p>
        </w:tc>
      </w:tr>
      <w:tr w:rsidR="00581E97" w:rsidTr="00581E97">
        <w:trPr>
          <w:cantSplit/>
          <w:trHeight w:val="284"/>
        </w:trPr>
        <w:tc>
          <w:tcPr>
            <w:tcW w:w="1839" w:type="dxa"/>
            <w:tcBorders>
              <w:left w:val="single" w:sz="4" w:space="0" w:color="000000"/>
              <w:bottom w:val="single" w:sz="4" w:space="0" w:color="000000"/>
            </w:tcBorders>
            <w:shd w:val="clear" w:color="auto" w:fill="auto"/>
            <w:vAlign w:val="center"/>
          </w:tcPr>
          <w:p w:rsidR="00581E97" w:rsidRDefault="00581E97" w:rsidP="00581E97">
            <w:pPr>
              <w:spacing w:line="100" w:lineRule="atLeast"/>
              <w:jc w:val="center"/>
              <w:rPr>
                <w:szCs w:val="24"/>
              </w:rPr>
            </w:pPr>
            <w:r w:rsidRPr="00ED606B">
              <w:rPr>
                <w:bCs/>
                <w:color w:val="000000"/>
              </w:rPr>
              <w:t>Медь</w:t>
            </w:r>
          </w:p>
        </w:tc>
        <w:tc>
          <w:tcPr>
            <w:tcW w:w="3690" w:type="dxa"/>
            <w:tcBorders>
              <w:left w:val="single" w:sz="4" w:space="0" w:color="000000"/>
              <w:bottom w:val="single" w:sz="4" w:space="0" w:color="000000"/>
            </w:tcBorders>
            <w:shd w:val="clear" w:color="auto" w:fill="FFFFFF"/>
            <w:vAlign w:val="center"/>
          </w:tcPr>
          <w:p w:rsidR="00581E97" w:rsidRPr="0003204E" w:rsidRDefault="00581E97" w:rsidP="00581E97">
            <w:pPr>
              <w:snapToGrid w:val="0"/>
              <w:spacing w:line="100" w:lineRule="atLeast"/>
              <w:jc w:val="center"/>
              <w:rPr>
                <w:szCs w:val="24"/>
                <w:lang w:val="en-US"/>
              </w:rPr>
            </w:pPr>
            <w:r w:rsidRPr="0003204E">
              <w:rPr>
                <w:szCs w:val="24"/>
                <w:lang w:val="en-US"/>
              </w:rPr>
              <w:t>&lt;20.0</w:t>
            </w:r>
          </w:p>
        </w:tc>
        <w:tc>
          <w:tcPr>
            <w:tcW w:w="2410" w:type="dxa"/>
            <w:tcBorders>
              <w:left w:val="single" w:sz="4" w:space="0" w:color="000000"/>
              <w:bottom w:val="single" w:sz="4" w:space="0" w:color="000000"/>
              <w:right w:val="single" w:sz="4" w:space="0" w:color="auto"/>
            </w:tcBorders>
            <w:shd w:val="clear" w:color="auto" w:fill="FFFFFF"/>
            <w:vAlign w:val="center"/>
          </w:tcPr>
          <w:p w:rsidR="00581E97" w:rsidRPr="007202A6" w:rsidRDefault="00581E97" w:rsidP="00581E97">
            <w:pPr>
              <w:snapToGrid w:val="0"/>
              <w:spacing w:line="100" w:lineRule="atLeast"/>
              <w:jc w:val="center"/>
              <w:rPr>
                <w:szCs w:val="24"/>
              </w:rPr>
            </w:pPr>
            <w:r w:rsidRPr="007202A6">
              <w:rPr>
                <w:szCs w:val="24"/>
                <w:lang w:val="en-US"/>
              </w:rPr>
              <w:t>&lt;20.0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581E97" w:rsidRDefault="00581E97" w:rsidP="00581E97">
            <w:pPr>
              <w:snapToGrid w:val="0"/>
              <w:spacing w:line="100" w:lineRule="atLeast"/>
              <w:jc w:val="center"/>
            </w:pPr>
            <w:r w:rsidRPr="007202A6">
              <w:rPr>
                <w:szCs w:val="24"/>
                <w:lang w:val="en-US"/>
              </w:rPr>
              <w:t>&lt;20.0</w:t>
            </w:r>
          </w:p>
        </w:tc>
      </w:tr>
      <w:tr w:rsidR="00581E97" w:rsidTr="00581E97">
        <w:trPr>
          <w:cantSplit/>
          <w:trHeight w:val="284"/>
        </w:trPr>
        <w:tc>
          <w:tcPr>
            <w:tcW w:w="1839" w:type="dxa"/>
            <w:tcBorders>
              <w:left w:val="single" w:sz="4" w:space="0" w:color="000000"/>
              <w:bottom w:val="single" w:sz="4" w:space="0" w:color="000000"/>
            </w:tcBorders>
            <w:shd w:val="clear" w:color="auto" w:fill="auto"/>
            <w:vAlign w:val="center"/>
          </w:tcPr>
          <w:p w:rsidR="00581E97" w:rsidRDefault="00581E97" w:rsidP="00581E97">
            <w:pPr>
              <w:spacing w:line="100" w:lineRule="atLeast"/>
              <w:jc w:val="center"/>
              <w:rPr>
                <w:szCs w:val="24"/>
              </w:rPr>
            </w:pPr>
            <w:r w:rsidRPr="00ED606B">
              <w:rPr>
                <w:bCs/>
                <w:color w:val="000000"/>
              </w:rPr>
              <w:t>Никель</w:t>
            </w:r>
          </w:p>
        </w:tc>
        <w:tc>
          <w:tcPr>
            <w:tcW w:w="3690" w:type="dxa"/>
            <w:tcBorders>
              <w:left w:val="single" w:sz="4" w:space="0" w:color="000000"/>
              <w:bottom w:val="single" w:sz="4" w:space="0" w:color="000000"/>
            </w:tcBorders>
            <w:shd w:val="clear" w:color="auto" w:fill="FFFFFF"/>
            <w:vAlign w:val="center"/>
          </w:tcPr>
          <w:p w:rsidR="00581E97" w:rsidRPr="0003204E" w:rsidRDefault="00581E97" w:rsidP="00581E97">
            <w:pPr>
              <w:snapToGrid w:val="0"/>
              <w:spacing w:line="100" w:lineRule="atLeast"/>
              <w:jc w:val="center"/>
              <w:rPr>
                <w:szCs w:val="24"/>
                <w:lang w:val="en-US"/>
              </w:rPr>
            </w:pPr>
            <w:r w:rsidRPr="0003204E">
              <w:rPr>
                <w:szCs w:val="24"/>
                <w:lang w:val="en-US"/>
              </w:rPr>
              <w:t>&lt;50.0</w:t>
            </w:r>
          </w:p>
        </w:tc>
        <w:tc>
          <w:tcPr>
            <w:tcW w:w="2410" w:type="dxa"/>
            <w:tcBorders>
              <w:left w:val="single" w:sz="4" w:space="0" w:color="000000"/>
              <w:bottom w:val="single" w:sz="4" w:space="0" w:color="000000"/>
              <w:right w:val="single" w:sz="4" w:space="0" w:color="auto"/>
            </w:tcBorders>
            <w:shd w:val="clear" w:color="auto" w:fill="FFFFFF"/>
            <w:vAlign w:val="center"/>
          </w:tcPr>
          <w:p w:rsidR="00581E97" w:rsidRPr="007202A6" w:rsidRDefault="00581E97" w:rsidP="00581E97">
            <w:pPr>
              <w:snapToGrid w:val="0"/>
              <w:spacing w:line="100" w:lineRule="atLeast"/>
              <w:jc w:val="center"/>
              <w:rPr>
                <w:szCs w:val="24"/>
              </w:rPr>
            </w:pPr>
            <w:r w:rsidRPr="007202A6">
              <w:rPr>
                <w:szCs w:val="24"/>
                <w:lang w:val="en-US"/>
              </w:rPr>
              <w:t>&lt;50.0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581E97" w:rsidRDefault="00581E97" w:rsidP="00581E97">
            <w:pPr>
              <w:snapToGrid w:val="0"/>
              <w:spacing w:line="100" w:lineRule="atLeast"/>
              <w:jc w:val="center"/>
            </w:pPr>
            <w:r w:rsidRPr="007202A6">
              <w:rPr>
                <w:szCs w:val="24"/>
                <w:lang w:val="en-US"/>
              </w:rPr>
              <w:t>&lt;50.0</w:t>
            </w:r>
          </w:p>
        </w:tc>
      </w:tr>
      <w:tr w:rsidR="00581E97" w:rsidTr="00581E97">
        <w:trPr>
          <w:cantSplit/>
          <w:trHeight w:val="284"/>
        </w:trPr>
        <w:tc>
          <w:tcPr>
            <w:tcW w:w="1839" w:type="dxa"/>
            <w:tcBorders>
              <w:left w:val="single" w:sz="4" w:space="0" w:color="000000"/>
              <w:bottom w:val="single" w:sz="4" w:space="0" w:color="000000"/>
            </w:tcBorders>
            <w:shd w:val="clear" w:color="auto" w:fill="auto"/>
            <w:vAlign w:val="center"/>
          </w:tcPr>
          <w:p w:rsidR="00581E97" w:rsidRDefault="00581E97" w:rsidP="00581E97">
            <w:pPr>
              <w:spacing w:line="100" w:lineRule="atLeast"/>
              <w:jc w:val="center"/>
              <w:rPr>
                <w:szCs w:val="24"/>
                <w:lang w:val="en-US"/>
              </w:rPr>
            </w:pPr>
            <w:r w:rsidRPr="00ED606B">
              <w:rPr>
                <w:bCs/>
                <w:color w:val="000000"/>
              </w:rPr>
              <w:t>Марганец</w:t>
            </w:r>
          </w:p>
        </w:tc>
        <w:tc>
          <w:tcPr>
            <w:tcW w:w="3690" w:type="dxa"/>
            <w:tcBorders>
              <w:left w:val="single" w:sz="4" w:space="0" w:color="000000"/>
              <w:bottom w:val="single" w:sz="4" w:space="0" w:color="000000"/>
            </w:tcBorders>
            <w:shd w:val="clear" w:color="auto" w:fill="auto"/>
            <w:vAlign w:val="center"/>
          </w:tcPr>
          <w:p w:rsidR="00581E97" w:rsidRPr="0003204E" w:rsidRDefault="00581E97" w:rsidP="00581E97">
            <w:pPr>
              <w:spacing w:line="100" w:lineRule="atLeast"/>
              <w:jc w:val="center"/>
              <w:rPr>
                <w:szCs w:val="24"/>
                <w:lang w:val="en-US"/>
              </w:rPr>
            </w:pPr>
            <w:r w:rsidRPr="0003204E">
              <w:rPr>
                <w:szCs w:val="24"/>
                <w:lang w:val="en-US"/>
              </w:rPr>
              <w:t>&lt;200.0</w:t>
            </w:r>
          </w:p>
        </w:tc>
        <w:tc>
          <w:tcPr>
            <w:tcW w:w="2410" w:type="dxa"/>
            <w:tcBorders>
              <w:left w:val="single" w:sz="4" w:space="0" w:color="000000"/>
              <w:bottom w:val="single" w:sz="4" w:space="0" w:color="000000"/>
              <w:right w:val="single" w:sz="4" w:space="0" w:color="auto"/>
            </w:tcBorders>
            <w:shd w:val="clear" w:color="auto" w:fill="auto"/>
            <w:vAlign w:val="center"/>
          </w:tcPr>
          <w:p w:rsidR="00581E97" w:rsidRPr="007202A6" w:rsidRDefault="00581E97" w:rsidP="00581E97">
            <w:pPr>
              <w:spacing w:line="100" w:lineRule="atLeast"/>
              <w:jc w:val="center"/>
              <w:rPr>
                <w:szCs w:val="24"/>
              </w:rPr>
            </w:pPr>
            <w:r w:rsidRPr="007202A6">
              <w:rPr>
                <w:szCs w:val="24"/>
                <w:lang w:val="en-US"/>
              </w:rPr>
              <w:t>&lt;200.0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581E97" w:rsidRDefault="00581E97" w:rsidP="00581E97">
            <w:pPr>
              <w:spacing w:line="100" w:lineRule="atLeast"/>
              <w:jc w:val="center"/>
            </w:pPr>
            <w:r w:rsidRPr="007202A6">
              <w:rPr>
                <w:szCs w:val="24"/>
                <w:lang w:val="en-US"/>
              </w:rPr>
              <w:t>&lt;200.0</w:t>
            </w:r>
          </w:p>
        </w:tc>
      </w:tr>
    </w:tbl>
    <w:p w:rsidR="00581E97" w:rsidRDefault="00581E97" w:rsidP="00581E97">
      <w:pPr>
        <w:pStyle w:val="Default"/>
        <w:ind w:firstLine="567"/>
        <w:jc w:val="both"/>
        <w:rPr>
          <w:rFonts w:eastAsia="Calibri"/>
          <w:sz w:val="26"/>
          <w:szCs w:val="26"/>
        </w:rPr>
      </w:pPr>
    </w:p>
    <w:p w:rsidR="00581E97" w:rsidRPr="007D0457" w:rsidRDefault="00581E97" w:rsidP="00581E97">
      <w:pPr>
        <w:spacing w:after="120"/>
        <w:jc w:val="center"/>
        <w:rPr>
          <w:sz w:val="26"/>
          <w:szCs w:val="26"/>
        </w:rPr>
      </w:pPr>
      <w:r w:rsidRPr="007D0457">
        <w:rPr>
          <w:sz w:val="26"/>
          <w:szCs w:val="26"/>
        </w:rPr>
        <w:lastRenderedPageBreak/>
        <w:t>Таблица 1</w:t>
      </w:r>
      <w:r>
        <w:rPr>
          <w:sz w:val="26"/>
          <w:szCs w:val="26"/>
        </w:rPr>
        <w:t>9</w:t>
      </w:r>
      <w:r w:rsidRPr="007D0457">
        <w:rPr>
          <w:sz w:val="26"/>
          <w:szCs w:val="26"/>
        </w:rPr>
        <w:t>.</w:t>
      </w:r>
      <w:r>
        <w:rPr>
          <w:sz w:val="26"/>
          <w:szCs w:val="26"/>
        </w:rPr>
        <w:t>1.</w:t>
      </w:r>
      <w:r w:rsidRPr="007D0457">
        <w:rPr>
          <w:sz w:val="26"/>
          <w:szCs w:val="26"/>
        </w:rPr>
        <w:t>2. Значение показателей загрязняющих веществ на территории Шарьинской ТЭЦ и их фоновые значения</w:t>
      </w:r>
    </w:p>
    <w:tbl>
      <w:tblPr>
        <w:tblW w:w="102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758"/>
        <w:gridCol w:w="995"/>
        <w:gridCol w:w="945"/>
        <w:gridCol w:w="45"/>
        <w:gridCol w:w="805"/>
        <w:gridCol w:w="851"/>
        <w:gridCol w:w="895"/>
        <w:gridCol w:w="898"/>
        <w:gridCol w:w="13"/>
        <w:gridCol w:w="835"/>
        <w:gridCol w:w="806"/>
        <w:gridCol w:w="1417"/>
      </w:tblGrid>
      <w:tr w:rsidR="00581E97" w:rsidRPr="004C1A91" w:rsidTr="00581E97">
        <w:trPr>
          <w:trHeight w:val="20"/>
        </w:trPr>
        <w:tc>
          <w:tcPr>
            <w:tcW w:w="1758" w:type="dxa"/>
          </w:tcPr>
          <w:p w:rsidR="00581E97" w:rsidRPr="004C1A91" w:rsidRDefault="00581E97" w:rsidP="00581E97">
            <w:pPr>
              <w:spacing w:line="100" w:lineRule="atLeast"/>
              <w:jc w:val="center"/>
              <w:rPr>
                <w:szCs w:val="24"/>
              </w:rPr>
            </w:pPr>
            <w:r w:rsidRPr="004C1A91">
              <w:rPr>
                <w:szCs w:val="24"/>
              </w:rPr>
              <w:t>Наименование показателя компонента природной среды</w:t>
            </w:r>
          </w:p>
        </w:tc>
        <w:tc>
          <w:tcPr>
            <w:tcW w:w="3641" w:type="dxa"/>
            <w:gridSpan w:val="5"/>
          </w:tcPr>
          <w:p w:rsidR="00581E97" w:rsidRPr="004C1A91" w:rsidRDefault="00581E97" w:rsidP="00581E97">
            <w:pPr>
              <w:spacing w:line="100" w:lineRule="atLeast"/>
              <w:jc w:val="center"/>
              <w:rPr>
                <w:szCs w:val="24"/>
              </w:rPr>
            </w:pPr>
            <w:r w:rsidRPr="004C1A91">
              <w:rPr>
                <w:szCs w:val="24"/>
              </w:rPr>
              <w:t>Значение показателя на территории объекта размещения отходов и в пределах его воздействия на окружа</w:t>
            </w:r>
            <w:r>
              <w:rPr>
                <w:szCs w:val="24"/>
              </w:rPr>
              <w:t xml:space="preserve">ющую среду за отчетный период, </w:t>
            </w:r>
            <w:r w:rsidRPr="004C1A91">
              <w:rPr>
                <w:szCs w:val="24"/>
              </w:rPr>
              <w:t>мг/дм</w:t>
            </w:r>
            <w:r w:rsidRPr="004C1A91">
              <w:rPr>
                <w:rFonts w:ascii="Arial" w:hAnsi="Arial" w:cs="Arial"/>
                <w:szCs w:val="24"/>
              </w:rPr>
              <w:t>³</w:t>
            </w:r>
          </w:p>
        </w:tc>
        <w:tc>
          <w:tcPr>
            <w:tcW w:w="3447" w:type="dxa"/>
            <w:gridSpan w:val="5"/>
          </w:tcPr>
          <w:p w:rsidR="00581E97" w:rsidRPr="004C1A91" w:rsidRDefault="00581E97" w:rsidP="00581E97">
            <w:pPr>
              <w:spacing w:line="100" w:lineRule="atLeast"/>
              <w:jc w:val="center"/>
              <w:rPr>
                <w:szCs w:val="24"/>
              </w:rPr>
            </w:pPr>
            <w:r w:rsidRPr="004C1A91">
              <w:rPr>
                <w:szCs w:val="24"/>
              </w:rPr>
              <w:t>Фоновое значение показателя в районе расположен</w:t>
            </w:r>
            <w:r>
              <w:rPr>
                <w:szCs w:val="24"/>
              </w:rPr>
              <w:t xml:space="preserve">ия объекта размещения отходов, </w:t>
            </w:r>
            <w:r w:rsidRPr="004C1A91">
              <w:rPr>
                <w:szCs w:val="24"/>
              </w:rPr>
              <w:t>мг/дм</w:t>
            </w:r>
            <w:r w:rsidRPr="004C1A91">
              <w:rPr>
                <w:rFonts w:ascii="Arial" w:hAnsi="Arial" w:cs="Arial"/>
                <w:szCs w:val="24"/>
              </w:rPr>
              <w:t>³</w:t>
            </w:r>
          </w:p>
        </w:tc>
        <w:tc>
          <w:tcPr>
            <w:tcW w:w="1417" w:type="dxa"/>
          </w:tcPr>
          <w:p w:rsidR="00581E97" w:rsidRPr="004C1A91" w:rsidRDefault="00581E97" w:rsidP="00581E97">
            <w:pPr>
              <w:spacing w:line="100" w:lineRule="atLeast"/>
              <w:jc w:val="center"/>
              <w:rPr>
                <w:szCs w:val="24"/>
              </w:rPr>
            </w:pPr>
            <w:r w:rsidRPr="004C1A91">
              <w:rPr>
                <w:szCs w:val="24"/>
              </w:rPr>
              <w:t>Ожидаемое значение показателя, мг/дм3.</w:t>
            </w:r>
          </w:p>
        </w:tc>
      </w:tr>
      <w:tr w:rsidR="00581E97" w:rsidRPr="004C1A91" w:rsidTr="00581E97">
        <w:trPr>
          <w:trHeight w:val="20"/>
        </w:trPr>
        <w:tc>
          <w:tcPr>
            <w:tcW w:w="1758" w:type="dxa"/>
            <w:vMerge w:val="restart"/>
            <w:vAlign w:val="center"/>
          </w:tcPr>
          <w:p w:rsidR="00581E97" w:rsidRPr="004C1A91" w:rsidRDefault="00581E97" w:rsidP="00581E97">
            <w:pPr>
              <w:spacing w:line="100" w:lineRule="atLeast"/>
              <w:jc w:val="center"/>
              <w:rPr>
                <w:szCs w:val="24"/>
              </w:rPr>
            </w:pPr>
          </w:p>
        </w:tc>
        <w:tc>
          <w:tcPr>
            <w:tcW w:w="3641" w:type="dxa"/>
            <w:gridSpan w:val="5"/>
            <w:vAlign w:val="center"/>
          </w:tcPr>
          <w:p w:rsidR="00581E97" w:rsidRPr="004C1A91" w:rsidRDefault="00581E97" w:rsidP="00581E97">
            <w:pPr>
              <w:spacing w:line="100" w:lineRule="atLeast"/>
              <w:jc w:val="center"/>
              <w:rPr>
                <w:szCs w:val="24"/>
              </w:rPr>
            </w:pPr>
            <w:r w:rsidRPr="004C1A91">
              <w:rPr>
                <w:szCs w:val="24"/>
              </w:rPr>
              <w:t xml:space="preserve">Вода дренажная по периметру </w:t>
            </w:r>
            <w:proofErr w:type="spellStart"/>
            <w:r w:rsidRPr="004C1A91">
              <w:rPr>
                <w:szCs w:val="24"/>
              </w:rPr>
              <w:t>шлакозолоотвала</w:t>
            </w:r>
            <w:proofErr w:type="spellEnd"/>
          </w:p>
        </w:tc>
        <w:tc>
          <w:tcPr>
            <w:tcW w:w="3447" w:type="dxa"/>
            <w:gridSpan w:val="5"/>
            <w:vAlign w:val="center"/>
          </w:tcPr>
          <w:p w:rsidR="00581E97" w:rsidRPr="004C1A91" w:rsidRDefault="00581E97" w:rsidP="00581E97">
            <w:pPr>
              <w:spacing w:line="100" w:lineRule="atLeast"/>
              <w:jc w:val="center"/>
              <w:rPr>
                <w:szCs w:val="24"/>
              </w:rPr>
            </w:pPr>
            <w:r w:rsidRPr="004C1A91">
              <w:rPr>
                <w:szCs w:val="24"/>
              </w:rPr>
              <w:t>Фон водного объекта</w:t>
            </w:r>
          </w:p>
        </w:tc>
        <w:tc>
          <w:tcPr>
            <w:tcW w:w="1417" w:type="dxa"/>
            <w:vAlign w:val="center"/>
          </w:tcPr>
          <w:p w:rsidR="00581E97" w:rsidRPr="004C1A91" w:rsidRDefault="00581E97" w:rsidP="00581E97">
            <w:pPr>
              <w:spacing w:line="100" w:lineRule="atLeast"/>
              <w:jc w:val="center"/>
              <w:rPr>
                <w:szCs w:val="24"/>
                <w:lang w:val="en-US"/>
              </w:rPr>
            </w:pPr>
          </w:p>
        </w:tc>
      </w:tr>
      <w:tr w:rsidR="00581E97" w:rsidRPr="004C1A91" w:rsidTr="00581E97">
        <w:trPr>
          <w:trHeight w:val="20"/>
        </w:trPr>
        <w:tc>
          <w:tcPr>
            <w:tcW w:w="1758" w:type="dxa"/>
            <w:vMerge/>
          </w:tcPr>
          <w:p w:rsidR="00581E97" w:rsidRPr="004C1A91" w:rsidRDefault="00581E97" w:rsidP="00581E97">
            <w:pPr>
              <w:spacing w:line="100" w:lineRule="atLeast"/>
              <w:jc w:val="both"/>
              <w:rPr>
                <w:szCs w:val="24"/>
              </w:rPr>
            </w:pPr>
          </w:p>
        </w:tc>
        <w:tc>
          <w:tcPr>
            <w:tcW w:w="995" w:type="dxa"/>
            <w:vAlign w:val="center"/>
          </w:tcPr>
          <w:p w:rsidR="00581E97" w:rsidRPr="004C1A91" w:rsidRDefault="00581E97" w:rsidP="00581E97">
            <w:pPr>
              <w:spacing w:line="100" w:lineRule="atLeast"/>
              <w:jc w:val="center"/>
              <w:rPr>
                <w:szCs w:val="24"/>
              </w:rPr>
            </w:pPr>
            <w:r w:rsidRPr="004C1A91">
              <w:rPr>
                <w:szCs w:val="24"/>
              </w:rPr>
              <w:t>1кв</w:t>
            </w:r>
          </w:p>
        </w:tc>
        <w:tc>
          <w:tcPr>
            <w:tcW w:w="945" w:type="dxa"/>
            <w:vAlign w:val="center"/>
          </w:tcPr>
          <w:p w:rsidR="00581E97" w:rsidRPr="004C1A91" w:rsidRDefault="00581E97" w:rsidP="00581E97">
            <w:pPr>
              <w:spacing w:line="100" w:lineRule="atLeast"/>
              <w:jc w:val="center"/>
              <w:rPr>
                <w:szCs w:val="24"/>
              </w:rPr>
            </w:pPr>
            <w:r w:rsidRPr="004C1A91">
              <w:rPr>
                <w:szCs w:val="24"/>
              </w:rPr>
              <w:t>2кв</w:t>
            </w:r>
          </w:p>
        </w:tc>
        <w:tc>
          <w:tcPr>
            <w:tcW w:w="850" w:type="dxa"/>
            <w:gridSpan w:val="2"/>
            <w:vAlign w:val="center"/>
          </w:tcPr>
          <w:p w:rsidR="00581E97" w:rsidRPr="004C1A91" w:rsidRDefault="00581E97" w:rsidP="00581E97">
            <w:pPr>
              <w:spacing w:line="100" w:lineRule="atLeast"/>
              <w:jc w:val="center"/>
              <w:rPr>
                <w:szCs w:val="24"/>
              </w:rPr>
            </w:pPr>
            <w:r w:rsidRPr="004C1A91">
              <w:rPr>
                <w:szCs w:val="24"/>
              </w:rPr>
              <w:t>3кв</w:t>
            </w:r>
          </w:p>
        </w:tc>
        <w:tc>
          <w:tcPr>
            <w:tcW w:w="851" w:type="dxa"/>
            <w:vAlign w:val="center"/>
          </w:tcPr>
          <w:p w:rsidR="00581E97" w:rsidRPr="004C1A91" w:rsidRDefault="00581E97" w:rsidP="00581E97">
            <w:pPr>
              <w:spacing w:line="100" w:lineRule="atLeast"/>
              <w:jc w:val="center"/>
              <w:rPr>
                <w:szCs w:val="24"/>
              </w:rPr>
            </w:pPr>
            <w:r w:rsidRPr="004C1A91">
              <w:rPr>
                <w:szCs w:val="24"/>
              </w:rPr>
              <w:t>4кв</w:t>
            </w:r>
          </w:p>
        </w:tc>
        <w:tc>
          <w:tcPr>
            <w:tcW w:w="895" w:type="dxa"/>
            <w:vAlign w:val="center"/>
          </w:tcPr>
          <w:p w:rsidR="00581E97" w:rsidRPr="004C1A91" w:rsidRDefault="00581E97" w:rsidP="00581E97">
            <w:pPr>
              <w:spacing w:line="100" w:lineRule="atLeast"/>
              <w:jc w:val="center"/>
              <w:rPr>
                <w:szCs w:val="24"/>
              </w:rPr>
            </w:pPr>
            <w:r w:rsidRPr="004C1A91">
              <w:rPr>
                <w:szCs w:val="24"/>
              </w:rPr>
              <w:t>1кв</w:t>
            </w:r>
          </w:p>
        </w:tc>
        <w:tc>
          <w:tcPr>
            <w:tcW w:w="898" w:type="dxa"/>
            <w:vAlign w:val="center"/>
          </w:tcPr>
          <w:p w:rsidR="00581E97" w:rsidRPr="004C1A91" w:rsidRDefault="00581E97" w:rsidP="00581E97">
            <w:pPr>
              <w:spacing w:line="100" w:lineRule="atLeast"/>
              <w:jc w:val="center"/>
              <w:rPr>
                <w:szCs w:val="24"/>
              </w:rPr>
            </w:pPr>
            <w:r w:rsidRPr="004C1A91">
              <w:rPr>
                <w:szCs w:val="24"/>
              </w:rPr>
              <w:t>2кв</w:t>
            </w:r>
          </w:p>
        </w:tc>
        <w:tc>
          <w:tcPr>
            <w:tcW w:w="848" w:type="dxa"/>
            <w:gridSpan w:val="2"/>
            <w:vAlign w:val="center"/>
          </w:tcPr>
          <w:p w:rsidR="00581E97" w:rsidRPr="004C1A91" w:rsidRDefault="00581E97" w:rsidP="00581E97">
            <w:pPr>
              <w:spacing w:line="100" w:lineRule="atLeast"/>
              <w:jc w:val="center"/>
              <w:rPr>
                <w:szCs w:val="24"/>
              </w:rPr>
            </w:pPr>
            <w:r w:rsidRPr="004C1A91">
              <w:rPr>
                <w:szCs w:val="24"/>
              </w:rPr>
              <w:t>3кв</w:t>
            </w:r>
          </w:p>
        </w:tc>
        <w:tc>
          <w:tcPr>
            <w:tcW w:w="806" w:type="dxa"/>
            <w:vAlign w:val="center"/>
          </w:tcPr>
          <w:p w:rsidR="00581E97" w:rsidRPr="004C1A91" w:rsidRDefault="00581E97" w:rsidP="00581E97">
            <w:pPr>
              <w:spacing w:line="100" w:lineRule="atLeast"/>
              <w:jc w:val="center"/>
              <w:rPr>
                <w:szCs w:val="24"/>
              </w:rPr>
            </w:pPr>
            <w:r w:rsidRPr="004C1A91">
              <w:rPr>
                <w:szCs w:val="24"/>
              </w:rPr>
              <w:t>4кв</w:t>
            </w:r>
          </w:p>
        </w:tc>
        <w:tc>
          <w:tcPr>
            <w:tcW w:w="1417" w:type="dxa"/>
            <w:vAlign w:val="center"/>
          </w:tcPr>
          <w:p w:rsidR="00581E97" w:rsidRPr="004C1A91" w:rsidRDefault="00581E97" w:rsidP="00581E97">
            <w:pPr>
              <w:spacing w:line="100" w:lineRule="atLeast"/>
              <w:jc w:val="center"/>
              <w:rPr>
                <w:szCs w:val="24"/>
                <w:lang w:val="en-US"/>
              </w:rPr>
            </w:pPr>
          </w:p>
        </w:tc>
      </w:tr>
      <w:tr w:rsidR="00581E97" w:rsidRPr="004C1A91" w:rsidTr="00581E97">
        <w:trPr>
          <w:trHeight w:val="20"/>
        </w:trPr>
        <w:tc>
          <w:tcPr>
            <w:tcW w:w="1758" w:type="dxa"/>
          </w:tcPr>
          <w:p w:rsidR="00581E97" w:rsidRPr="004C1A91" w:rsidRDefault="00581E97" w:rsidP="00581E97">
            <w:pPr>
              <w:spacing w:line="100" w:lineRule="atLeast"/>
              <w:jc w:val="both"/>
              <w:rPr>
                <w:szCs w:val="24"/>
              </w:rPr>
            </w:pPr>
            <w:r w:rsidRPr="004C1A91">
              <w:rPr>
                <w:szCs w:val="24"/>
              </w:rPr>
              <w:t>рН (ед. рН)</w:t>
            </w:r>
          </w:p>
        </w:tc>
        <w:tc>
          <w:tcPr>
            <w:tcW w:w="995" w:type="dxa"/>
            <w:vAlign w:val="center"/>
          </w:tcPr>
          <w:p w:rsidR="00581E97" w:rsidRPr="004C1A91" w:rsidRDefault="00581E97" w:rsidP="00581E97">
            <w:pPr>
              <w:spacing w:line="100" w:lineRule="atLeast"/>
              <w:jc w:val="center"/>
              <w:rPr>
                <w:szCs w:val="24"/>
              </w:rPr>
            </w:pPr>
            <w:r w:rsidRPr="004C1A91">
              <w:rPr>
                <w:szCs w:val="24"/>
              </w:rPr>
              <w:t>7,58</w:t>
            </w:r>
          </w:p>
        </w:tc>
        <w:tc>
          <w:tcPr>
            <w:tcW w:w="945" w:type="dxa"/>
            <w:vAlign w:val="center"/>
          </w:tcPr>
          <w:p w:rsidR="00581E97" w:rsidRPr="004C1A91" w:rsidRDefault="00581E97" w:rsidP="00581E97">
            <w:pPr>
              <w:spacing w:line="100" w:lineRule="atLeast"/>
              <w:jc w:val="center"/>
              <w:rPr>
                <w:szCs w:val="24"/>
              </w:rPr>
            </w:pPr>
            <w:r w:rsidRPr="004C1A91">
              <w:rPr>
                <w:szCs w:val="24"/>
              </w:rPr>
              <w:t>7,65</w:t>
            </w:r>
          </w:p>
        </w:tc>
        <w:tc>
          <w:tcPr>
            <w:tcW w:w="850" w:type="dxa"/>
            <w:gridSpan w:val="2"/>
            <w:vAlign w:val="center"/>
          </w:tcPr>
          <w:p w:rsidR="00581E97" w:rsidRPr="004C1A91" w:rsidRDefault="00581E97" w:rsidP="00581E97">
            <w:pPr>
              <w:spacing w:line="100" w:lineRule="atLeast"/>
              <w:jc w:val="center"/>
              <w:rPr>
                <w:szCs w:val="24"/>
              </w:rPr>
            </w:pPr>
            <w:r>
              <w:rPr>
                <w:szCs w:val="24"/>
              </w:rPr>
              <w:t>7,84</w:t>
            </w:r>
          </w:p>
        </w:tc>
        <w:tc>
          <w:tcPr>
            <w:tcW w:w="851" w:type="dxa"/>
            <w:vAlign w:val="center"/>
          </w:tcPr>
          <w:p w:rsidR="00581E97" w:rsidRPr="004C1A91" w:rsidRDefault="00581E97" w:rsidP="00581E97">
            <w:pPr>
              <w:spacing w:line="100" w:lineRule="atLeast"/>
              <w:jc w:val="center"/>
              <w:rPr>
                <w:szCs w:val="24"/>
              </w:rPr>
            </w:pPr>
            <w:r>
              <w:rPr>
                <w:szCs w:val="24"/>
              </w:rPr>
              <w:t>7,9</w:t>
            </w:r>
          </w:p>
        </w:tc>
        <w:tc>
          <w:tcPr>
            <w:tcW w:w="895" w:type="dxa"/>
            <w:vAlign w:val="center"/>
          </w:tcPr>
          <w:p w:rsidR="00581E97" w:rsidRPr="004C1A91" w:rsidRDefault="00581E97" w:rsidP="00581E97">
            <w:pPr>
              <w:spacing w:line="100" w:lineRule="atLeast"/>
              <w:jc w:val="center"/>
              <w:rPr>
                <w:szCs w:val="24"/>
              </w:rPr>
            </w:pPr>
            <w:r w:rsidRPr="004C1A91">
              <w:rPr>
                <w:szCs w:val="24"/>
              </w:rPr>
              <w:t>7,6</w:t>
            </w:r>
          </w:p>
        </w:tc>
        <w:tc>
          <w:tcPr>
            <w:tcW w:w="898" w:type="dxa"/>
            <w:vAlign w:val="center"/>
          </w:tcPr>
          <w:p w:rsidR="00581E97" w:rsidRPr="004C1A91" w:rsidRDefault="00581E97" w:rsidP="00581E97">
            <w:pPr>
              <w:spacing w:line="100" w:lineRule="atLeast"/>
              <w:jc w:val="center"/>
              <w:rPr>
                <w:szCs w:val="24"/>
              </w:rPr>
            </w:pPr>
            <w:r w:rsidRPr="004C1A91">
              <w:rPr>
                <w:szCs w:val="24"/>
              </w:rPr>
              <w:t>7,6</w:t>
            </w:r>
          </w:p>
        </w:tc>
        <w:tc>
          <w:tcPr>
            <w:tcW w:w="848" w:type="dxa"/>
            <w:gridSpan w:val="2"/>
            <w:vAlign w:val="center"/>
          </w:tcPr>
          <w:p w:rsidR="00581E97" w:rsidRPr="004C1A91" w:rsidRDefault="00581E97" w:rsidP="00581E97">
            <w:pPr>
              <w:spacing w:line="100" w:lineRule="atLeast"/>
              <w:jc w:val="center"/>
              <w:rPr>
                <w:szCs w:val="24"/>
              </w:rPr>
            </w:pPr>
            <w:r>
              <w:rPr>
                <w:szCs w:val="24"/>
              </w:rPr>
              <w:t>7,73</w:t>
            </w:r>
          </w:p>
        </w:tc>
        <w:tc>
          <w:tcPr>
            <w:tcW w:w="806" w:type="dxa"/>
            <w:vAlign w:val="center"/>
          </w:tcPr>
          <w:p w:rsidR="00581E97" w:rsidRPr="004C1A91" w:rsidRDefault="00581E97" w:rsidP="00581E97">
            <w:pPr>
              <w:spacing w:line="100" w:lineRule="atLeast"/>
              <w:jc w:val="center"/>
              <w:rPr>
                <w:szCs w:val="24"/>
              </w:rPr>
            </w:pPr>
            <w:r>
              <w:rPr>
                <w:szCs w:val="24"/>
              </w:rPr>
              <w:t>7,86</w:t>
            </w:r>
          </w:p>
        </w:tc>
        <w:tc>
          <w:tcPr>
            <w:tcW w:w="1417" w:type="dxa"/>
            <w:vAlign w:val="center"/>
          </w:tcPr>
          <w:p w:rsidR="00581E97" w:rsidRPr="00585561" w:rsidRDefault="00581E97" w:rsidP="00581E97">
            <w:pPr>
              <w:spacing w:line="100" w:lineRule="atLeast"/>
              <w:jc w:val="center"/>
              <w:rPr>
                <w:szCs w:val="24"/>
              </w:rPr>
            </w:pPr>
            <w:r>
              <w:rPr>
                <w:szCs w:val="24"/>
                <w:lang w:val="en-US"/>
              </w:rPr>
              <w:t>7,</w:t>
            </w:r>
            <w:r>
              <w:rPr>
                <w:szCs w:val="24"/>
              </w:rPr>
              <w:t>7</w:t>
            </w:r>
          </w:p>
        </w:tc>
      </w:tr>
      <w:tr w:rsidR="00581E97" w:rsidRPr="004C1A91" w:rsidTr="00581E97">
        <w:trPr>
          <w:trHeight w:val="20"/>
        </w:trPr>
        <w:tc>
          <w:tcPr>
            <w:tcW w:w="1758" w:type="dxa"/>
          </w:tcPr>
          <w:p w:rsidR="00581E97" w:rsidRPr="004C1A91" w:rsidRDefault="00581E97" w:rsidP="00581E97">
            <w:pPr>
              <w:spacing w:line="100" w:lineRule="atLeast"/>
              <w:jc w:val="both"/>
              <w:rPr>
                <w:szCs w:val="24"/>
              </w:rPr>
            </w:pPr>
            <w:r w:rsidRPr="004C1A91">
              <w:rPr>
                <w:szCs w:val="24"/>
              </w:rPr>
              <w:t>Ион аммония</w:t>
            </w:r>
          </w:p>
        </w:tc>
        <w:tc>
          <w:tcPr>
            <w:tcW w:w="995" w:type="dxa"/>
            <w:vAlign w:val="center"/>
          </w:tcPr>
          <w:p w:rsidR="00581E97" w:rsidRPr="004C1A91" w:rsidRDefault="00581E97" w:rsidP="00581E97">
            <w:pPr>
              <w:spacing w:line="100" w:lineRule="atLeast"/>
              <w:jc w:val="center"/>
              <w:rPr>
                <w:szCs w:val="24"/>
              </w:rPr>
            </w:pPr>
            <w:r w:rsidRPr="004C1A91">
              <w:rPr>
                <w:szCs w:val="24"/>
              </w:rPr>
              <w:t>0,82</w:t>
            </w:r>
          </w:p>
        </w:tc>
        <w:tc>
          <w:tcPr>
            <w:tcW w:w="945" w:type="dxa"/>
            <w:vAlign w:val="center"/>
          </w:tcPr>
          <w:p w:rsidR="00581E97" w:rsidRPr="004C1A91" w:rsidRDefault="00581E97" w:rsidP="00581E97">
            <w:pPr>
              <w:spacing w:line="100" w:lineRule="atLeast"/>
              <w:jc w:val="center"/>
              <w:rPr>
                <w:szCs w:val="24"/>
              </w:rPr>
            </w:pPr>
            <w:r w:rsidRPr="004C1A91">
              <w:rPr>
                <w:szCs w:val="24"/>
              </w:rPr>
              <w:t>0,74</w:t>
            </w:r>
          </w:p>
        </w:tc>
        <w:tc>
          <w:tcPr>
            <w:tcW w:w="850" w:type="dxa"/>
            <w:gridSpan w:val="2"/>
            <w:vAlign w:val="center"/>
          </w:tcPr>
          <w:p w:rsidR="00581E97" w:rsidRPr="004C1A91" w:rsidRDefault="00581E97" w:rsidP="00581E97">
            <w:pPr>
              <w:spacing w:line="100" w:lineRule="atLeast"/>
              <w:jc w:val="center"/>
              <w:rPr>
                <w:szCs w:val="24"/>
              </w:rPr>
            </w:pPr>
            <w:r>
              <w:rPr>
                <w:szCs w:val="24"/>
              </w:rPr>
              <w:t>0,43</w:t>
            </w:r>
          </w:p>
        </w:tc>
        <w:tc>
          <w:tcPr>
            <w:tcW w:w="851" w:type="dxa"/>
            <w:vAlign w:val="center"/>
          </w:tcPr>
          <w:p w:rsidR="00581E97" w:rsidRPr="004C1A91" w:rsidRDefault="00581E97" w:rsidP="00581E97">
            <w:pPr>
              <w:spacing w:line="100" w:lineRule="atLeast"/>
              <w:jc w:val="center"/>
              <w:rPr>
                <w:szCs w:val="24"/>
              </w:rPr>
            </w:pPr>
            <w:r>
              <w:rPr>
                <w:szCs w:val="24"/>
              </w:rPr>
              <w:t>0,4</w:t>
            </w:r>
          </w:p>
        </w:tc>
        <w:tc>
          <w:tcPr>
            <w:tcW w:w="895" w:type="dxa"/>
            <w:vAlign w:val="center"/>
          </w:tcPr>
          <w:p w:rsidR="00581E97" w:rsidRPr="004C1A91" w:rsidRDefault="00581E97" w:rsidP="00581E97">
            <w:pPr>
              <w:spacing w:line="100" w:lineRule="atLeast"/>
              <w:jc w:val="center"/>
              <w:rPr>
                <w:szCs w:val="24"/>
              </w:rPr>
            </w:pPr>
            <w:r w:rsidRPr="004C1A91">
              <w:rPr>
                <w:szCs w:val="24"/>
              </w:rPr>
              <w:t>0,84</w:t>
            </w:r>
          </w:p>
        </w:tc>
        <w:tc>
          <w:tcPr>
            <w:tcW w:w="898" w:type="dxa"/>
            <w:vAlign w:val="center"/>
          </w:tcPr>
          <w:p w:rsidR="00581E97" w:rsidRPr="004C1A91" w:rsidRDefault="00581E97" w:rsidP="00581E97">
            <w:pPr>
              <w:spacing w:line="100" w:lineRule="atLeast"/>
              <w:jc w:val="center"/>
              <w:rPr>
                <w:szCs w:val="24"/>
              </w:rPr>
            </w:pPr>
            <w:r w:rsidRPr="004C1A91">
              <w:rPr>
                <w:szCs w:val="24"/>
              </w:rPr>
              <w:t>0,62</w:t>
            </w:r>
          </w:p>
        </w:tc>
        <w:tc>
          <w:tcPr>
            <w:tcW w:w="848" w:type="dxa"/>
            <w:gridSpan w:val="2"/>
            <w:vAlign w:val="center"/>
          </w:tcPr>
          <w:p w:rsidR="00581E97" w:rsidRPr="004C1A91" w:rsidRDefault="00581E97" w:rsidP="00581E97">
            <w:pPr>
              <w:spacing w:line="100" w:lineRule="atLeast"/>
              <w:jc w:val="center"/>
              <w:rPr>
                <w:szCs w:val="24"/>
              </w:rPr>
            </w:pPr>
            <w:r>
              <w:rPr>
                <w:szCs w:val="24"/>
              </w:rPr>
              <w:t>0,47</w:t>
            </w:r>
          </w:p>
        </w:tc>
        <w:tc>
          <w:tcPr>
            <w:tcW w:w="806" w:type="dxa"/>
            <w:vAlign w:val="center"/>
          </w:tcPr>
          <w:p w:rsidR="00581E97" w:rsidRPr="004C1A91" w:rsidRDefault="00581E97" w:rsidP="00581E97">
            <w:pPr>
              <w:spacing w:line="100" w:lineRule="atLeast"/>
              <w:jc w:val="center"/>
              <w:rPr>
                <w:szCs w:val="24"/>
              </w:rPr>
            </w:pPr>
            <w:r>
              <w:rPr>
                <w:szCs w:val="24"/>
              </w:rPr>
              <w:t>0,44</w:t>
            </w:r>
          </w:p>
        </w:tc>
        <w:tc>
          <w:tcPr>
            <w:tcW w:w="1417" w:type="dxa"/>
            <w:vAlign w:val="center"/>
          </w:tcPr>
          <w:p w:rsidR="00581E97" w:rsidRPr="00585561" w:rsidRDefault="00581E97" w:rsidP="00581E97">
            <w:pPr>
              <w:spacing w:line="100" w:lineRule="atLeast"/>
              <w:jc w:val="center"/>
              <w:rPr>
                <w:szCs w:val="24"/>
              </w:rPr>
            </w:pPr>
            <w:r>
              <w:rPr>
                <w:szCs w:val="24"/>
                <w:lang w:val="en-US"/>
              </w:rPr>
              <w:t>0.</w:t>
            </w:r>
            <w:r>
              <w:rPr>
                <w:szCs w:val="24"/>
              </w:rPr>
              <w:t>4</w:t>
            </w:r>
          </w:p>
        </w:tc>
      </w:tr>
      <w:tr w:rsidR="00581E97" w:rsidRPr="004C1A91" w:rsidTr="00581E97">
        <w:trPr>
          <w:trHeight w:val="20"/>
        </w:trPr>
        <w:tc>
          <w:tcPr>
            <w:tcW w:w="1758" w:type="dxa"/>
          </w:tcPr>
          <w:p w:rsidR="00581E97" w:rsidRPr="004C1A91" w:rsidRDefault="00581E97" w:rsidP="00581E97">
            <w:pPr>
              <w:spacing w:line="100" w:lineRule="atLeast"/>
              <w:jc w:val="both"/>
              <w:rPr>
                <w:szCs w:val="24"/>
              </w:rPr>
            </w:pPr>
            <w:r w:rsidRPr="004C1A91">
              <w:rPr>
                <w:szCs w:val="24"/>
              </w:rPr>
              <w:t>Нитрат</w:t>
            </w:r>
          </w:p>
        </w:tc>
        <w:tc>
          <w:tcPr>
            <w:tcW w:w="995" w:type="dxa"/>
            <w:vAlign w:val="center"/>
          </w:tcPr>
          <w:p w:rsidR="00581E97" w:rsidRPr="004C1A91" w:rsidRDefault="00581E97" w:rsidP="00581E97">
            <w:pPr>
              <w:spacing w:line="100" w:lineRule="atLeast"/>
              <w:jc w:val="center"/>
              <w:rPr>
                <w:szCs w:val="24"/>
              </w:rPr>
            </w:pPr>
            <w:r w:rsidRPr="004C1A91">
              <w:rPr>
                <w:szCs w:val="24"/>
              </w:rPr>
              <w:t>1,3</w:t>
            </w:r>
          </w:p>
        </w:tc>
        <w:tc>
          <w:tcPr>
            <w:tcW w:w="945" w:type="dxa"/>
            <w:vAlign w:val="center"/>
          </w:tcPr>
          <w:p w:rsidR="00581E97" w:rsidRPr="004C1A91" w:rsidRDefault="00581E97" w:rsidP="00581E97">
            <w:pPr>
              <w:spacing w:line="100" w:lineRule="atLeast"/>
              <w:jc w:val="center"/>
              <w:rPr>
                <w:szCs w:val="24"/>
              </w:rPr>
            </w:pPr>
            <w:r w:rsidRPr="004C1A91">
              <w:rPr>
                <w:szCs w:val="24"/>
              </w:rPr>
              <w:t>1,44</w:t>
            </w:r>
          </w:p>
        </w:tc>
        <w:tc>
          <w:tcPr>
            <w:tcW w:w="850" w:type="dxa"/>
            <w:gridSpan w:val="2"/>
            <w:vAlign w:val="center"/>
          </w:tcPr>
          <w:p w:rsidR="00581E97" w:rsidRPr="004C1A91" w:rsidRDefault="00581E97" w:rsidP="00581E97">
            <w:pPr>
              <w:spacing w:line="100" w:lineRule="atLeast"/>
              <w:jc w:val="center"/>
              <w:rPr>
                <w:szCs w:val="24"/>
              </w:rPr>
            </w:pPr>
            <w:r>
              <w:rPr>
                <w:szCs w:val="24"/>
              </w:rPr>
              <w:t>1,15</w:t>
            </w:r>
          </w:p>
        </w:tc>
        <w:tc>
          <w:tcPr>
            <w:tcW w:w="851" w:type="dxa"/>
            <w:vAlign w:val="center"/>
          </w:tcPr>
          <w:p w:rsidR="00581E97" w:rsidRPr="004C1A91" w:rsidRDefault="00581E97" w:rsidP="00581E97">
            <w:pPr>
              <w:spacing w:line="100" w:lineRule="atLeast"/>
              <w:jc w:val="center"/>
              <w:rPr>
                <w:szCs w:val="24"/>
              </w:rPr>
            </w:pPr>
            <w:r>
              <w:rPr>
                <w:szCs w:val="24"/>
              </w:rPr>
              <w:t>1,49</w:t>
            </w:r>
          </w:p>
        </w:tc>
        <w:tc>
          <w:tcPr>
            <w:tcW w:w="895" w:type="dxa"/>
            <w:vAlign w:val="center"/>
          </w:tcPr>
          <w:p w:rsidR="00581E97" w:rsidRPr="004C1A91" w:rsidRDefault="00581E97" w:rsidP="00581E97">
            <w:pPr>
              <w:spacing w:line="100" w:lineRule="atLeast"/>
              <w:jc w:val="center"/>
              <w:rPr>
                <w:szCs w:val="24"/>
              </w:rPr>
            </w:pPr>
            <w:r w:rsidRPr="004C1A91">
              <w:rPr>
                <w:szCs w:val="24"/>
              </w:rPr>
              <w:t>1,35</w:t>
            </w:r>
          </w:p>
        </w:tc>
        <w:tc>
          <w:tcPr>
            <w:tcW w:w="898" w:type="dxa"/>
            <w:vAlign w:val="center"/>
          </w:tcPr>
          <w:p w:rsidR="00581E97" w:rsidRPr="004C1A91" w:rsidRDefault="00581E97" w:rsidP="00581E97">
            <w:pPr>
              <w:spacing w:line="100" w:lineRule="atLeast"/>
              <w:jc w:val="center"/>
              <w:rPr>
                <w:szCs w:val="24"/>
              </w:rPr>
            </w:pPr>
            <w:r w:rsidRPr="004C1A91">
              <w:rPr>
                <w:szCs w:val="24"/>
              </w:rPr>
              <w:t>1,25</w:t>
            </w:r>
          </w:p>
        </w:tc>
        <w:tc>
          <w:tcPr>
            <w:tcW w:w="848" w:type="dxa"/>
            <w:gridSpan w:val="2"/>
            <w:vAlign w:val="center"/>
          </w:tcPr>
          <w:p w:rsidR="00581E97" w:rsidRPr="004C1A91" w:rsidRDefault="00581E97" w:rsidP="00581E97">
            <w:pPr>
              <w:spacing w:line="100" w:lineRule="atLeast"/>
              <w:jc w:val="center"/>
              <w:rPr>
                <w:szCs w:val="24"/>
              </w:rPr>
            </w:pPr>
            <w:r>
              <w:rPr>
                <w:szCs w:val="24"/>
              </w:rPr>
              <w:t>1,34</w:t>
            </w:r>
          </w:p>
        </w:tc>
        <w:tc>
          <w:tcPr>
            <w:tcW w:w="806" w:type="dxa"/>
            <w:vAlign w:val="center"/>
          </w:tcPr>
          <w:p w:rsidR="00581E97" w:rsidRPr="004C1A91" w:rsidRDefault="00581E97" w:rsidP="00581E97">
            <w:pPr>
              <w:spacing w:line="100" w:lineRule="atLeast"/>
              <w:jc w:val="center"/>
              <w:rPr>
                <w:szCs w:val="24"/>
              </w:rPr>
            </w:pPr>
            <w:r>
              <w:rPr>
                <w:szCs w:val="24"/>
              </w:rPr>
              <w:t>1,62</w:t>
            </w:r>
          </w:p>
        </w:tc>
        <w:tc>
          <w:tcPr>
            <w:tcW w:w="1417" w:type="dxa"/>
            <w:vAlign w:val="center"/>
          </w:tcPr>
          <w:p w:rsidR="00581E97" w:rsidRPr="00585561" w:rsidRDefault="00581E97" w:rsidP="00581E97">
            <w:pPr>
              <w:spacing w:line="100" w:lineRule="atLeast"/>
              <w:jc w:val="center"/>
              <w:rPr>
                <w:szCs w:val="24"/>
              </w:rPr>
            </w:pPr>
            <w:r>
              <w:rPr>
                <w:szCs w:val="24"/>
                <w:lang w:val="en-US"/>
              </w:rPr>
              <w:t>1.</w:t>
            </w:r>
            <w:r>
              <w:rPr>
                <w:szCs w:val="24"/>
              </w:rPr>
              <w:t>3</w:t>
            </w:r>
          </w:p>
        </w:tc>
      </w:tr>
      <w:tr w:rsidR="00581E97" w:rsidRPr="004C1A91" w:rsidTr="00581E97">
        <w:trPr>
          <w:trHeight w:val="20"/>
        </w:trPr>
        <w:tc>
          <w:tcPr>
            <w:tcW w:w="1758" w:type="dxa"/>
          </w:tcPr>
          <w:p w:rsidR="00581E97" w:rsidRPr="004C1A91" w:rsidRDefault="00581E97" w:rsidP="00581E97">
            <w:pPr>
              <w:spacing w:line="100" w:lineRule="atLeast"/>
              <w:jc w:val="both"/>
              <w:rPr>
                <w:szCs w:val="24"/>
              </w:rPr>
            </w:pPr>
            <w:r w:rsidRPr="004C1A91">
              <w:rPr>
                <w:szCs w:val="24"/>
              </w:rPr>
              <w:t>Нитрит</w:t>
            </w:r>
          </w:p>
        </w:tc>
        <w:tc>
          <w:tcPr>
            <w:tcW w:w="995" w:type="dxa"/>
            <w:vAlign w:val="center"/>
          </w:tcPr>
          <w:p w:rsidR="00581E97" w:rsidRPr="004C1A91" w:rsidRDefault="00581E97" w:rsidP="00581E97">
            <w:pPr>
              <w:spacing w:line="100" w:lineRule="atLeast"/>
              <w:jc w:val="center"/>
              <w:rPr>
                <w:szCs w:val="24"/>
              </w:rPr>
            </w:pPr>
            <w:r w:rsidRPr="004C1A91">
              <w:rPr>
                <w:szCs w:val="24"/>
              </w:rPr>
              <w:t>0,026</w:t>
            </w:r>
          </w:p>
        </w:tc>
        <w:tc>
          <w:tcPr>
            <w:tcW w:w="945" w:type="dxa"/>
            <w:vAlign w:val="center"/>
          </w:tcPr>
          <w:p w:rsidR="00581E97" w:rsidRPr="004C1A91" w:rsidRDefault="00581E97" w:rsidP="00581E97">
            <w:pPr>
              <w:spacing w:line="100" w:lineRule="atLeast"/>
              <w:jc w:val="center"/>
              <w:rPr>
                <w:szCs w:val="24"/>
              </w:rPr>
            </w:pPr>
            <w:r w:rsidRPr="004C1A91">
              <w:rPr>
                <w:szCs w:val="24"/>
              </w:rPr>
              <w:t>0,029</w:t>
            </w:r>
          </w:p>
        </w:tc>
        <w:tc>
          <w:tcPr>
            <w:tcW w:w="850" w:type="dxa"/>
            <w:gridSpan w:val="2"/>
            <w:vAlign w:val="center"/>
          </w:tcPr>
          <w:p w:rsidR="00581E97" w:rsidRPr="004C1A91" w:rsidRDefault="00581E97" w:rsidP="00581E97">
            <w:pPr>
              <w:spacing w:line="100" w:lineRule="atLeast"/>
              <w:jc w:val="center"/>
              <w:rPr>
                <w:szCs w:val="24"/>
              </w:rPr>
            </w:pPr>
            <w:r>
              <w:rPr>
                <w:szCs w:val="24"/>
              </w:rPr>
              <w:t>0,021</w:t>
            </w:r>
          </w:p>
        </w:tc>
        <w:tc>
          <w:tcPr>
            <w:tcW w:w="851" w:type="dxa"/>
            <w:vAlign w:val="center"/>
          </w:tcPr>
          <w:p w:rsidR="00581E97" w:rsidRPr="004C1A91" w:rsidRDefault="00581E97" w:rsidP="00581E97">
            <w:pPr>
              <w:spacing w:line="100" w:lineRule="atLeast"/>
              <w:jc w:val="center"/>
              <w:rPr>
                <w:szCs w:val="24"/>
              </w:rPr>
            </w:pPr>
            <w:r>
              <w:rPr>
                <w:szCs w:val="24"/>
              </w:rPr>
              <w:t>0,034</w:t>
            </w:r>
          </w:p>
        </w:tc>
        <w:tc>
          <w:tcPr>
            <w:tcW w:w="895" w:type="dxa"/>
            <w:vAlign w:val="center"/>
          </w:tcPr>
          <w:p w:rsidR="00581E97" w:rsidRPr="004C1A91" w:rsidRDefault="00581E97" w:rsidP="00581E97">
            <w:pPr>
              <w:spacing w:line="100" w:lineRule="atLeast"/>
              <w:jc w:val="center"/>
              <w:rPr>
                <w:szCs w:val="24"/>
              </w:rPr>
            </w:pPr>
            <w:r w:rsidRPr="004C1A91">
              <w:rPr>
                <w:szCs w:val="24"/>
              </w:rPr>
              <w:t>0,03</w:t>
            </w:r>
          </w:p>
        </w:tc>
        <w:tc>
          <w:tcPr>
            <w:tcW w:w="898" w:type="dxa"/>
            <w:vAlign w:val="center"/>
          </w:tcPr>
          <w:p w:rsidR="00581E97" w:rsidRPr="004C1A91" w:rsidRDefault="00581E97" w:rsidP="00581E97">
            <w:pPr>
              <w:spacing w:line="100" w:lineRule="atLeast"/>
              <w:jc w:val="center"/>
              <w:rPr>
                <w:szCs w:val="24"/>
              </w:rPr>
            </w:pPr>
            <w:r w:rsidRPr="004C1A91">
              <w:rPr>
                <w:szCs w:val="24"/>
              </w:rPr>
              <w:t>0,024</w:t>
            </w:r>
          </w:p>
        </w:tc>
        <w:tc>
          <w:tcPr>
            <w:tcW w:w="848" w:type="dxa"/>
            <w:gridSpan w:val="2"/>
            <w:vAlign w:val="center"/>
          </w:tcPr>
          <w:p w:rsidR="00581E97" w:rsidRPr="004C1A91" w:rsidRDefault="00581E97" w:rsidP="00581E97">
            <w:pPr>
              <w:spacing w:line="100" w:lineRule="atLeast"/>
              <w:jc w:val="center"/>
              <w:rPr>
                <w:szCs w:val="24"/>
              </w:rPr>
            </w:pPr>
            <w:r>
              <w:rPr>
                <w:szCs w:val="24"/>
              </w:rPr>
              <w:t>0,027</w:t>
            </w:r>
          </w:p>
        </w:tc>
        <w:tc>
          <w:tcPr>
            <w:tcW w:w="806" w:type="dxa"/>
            <w:vAlign w:val="center"/>
          </w:tcPr>
          <w:p w:rsidR="00581E97" w:rsidRPr="004C1A91" w:rsidRDefault="00581E97" w:rsidP="00581E97">
            <w:pPr>
              <w:spacing w:line="100" w:lineRule="atLeast"/>
              <w:jc w:val="center"/>
              <w:rPr>
                <w:szCs w:val="24"/>
              </w:rPr>
            </w:pPr>
            <w:r>
              <w:rPr>
                <w:szCs w:val="24"/>
              </w:rPr>
              <w:t>0,039</w:t>
            </w:r>
          </w:p>
        </w:tc>
        <w:tc>
          <w:tcPr>
            <w:tcW w:w="1417" w:type="dxa"/>
            <w:vAlign w:val="center"/>
          </w:tcPr>
          <w:p w:rsidR="00581E97" w:rsidRPr="00585561" w:rsidRDefault="00581E97" w:rsidP="00581E97">
            <w:pPr>
              <w:spacing w:line="100" w:lineRule="atLeast"/>
              <w:jc w:val="center"/>
              <w:rPr>
                <w:szCs w:val="24"/>
              </w:rPr>
            </w:pPr>
            <w:r>
              <w:rPr>
                <w:szCs w:val="24"/>
                <w:lang w:val="en-US"/>
              </w:rPr>
              <w:t>0.0</w:t>
            </w:r>
            <w:r>
              <w:rPr>
                <w:szCs w:val="24"/>
              </w:rPr>
              <w:t>4</w:t>
            </w:r>
          </w:p>
        </w:tc>
      </w:tr>
      <w:tr w:rsidR="00581E97" w:rsidRPr="004C1A91" w:rsidTr="00581E97">
        <w:trPr>
          <w:trHeight w:val="20"/>
        </w:trPr>
        <w:tc>
          <w:tcPr>
            <w:tcW w:w="1758" w:type="dxa"/>
          </w:tcPr>
          <w:p w:rsidR="00581E97" w:rsidRPr="004C1A91" w:rsidRDefault="00581E97" w:rsidP="00581E97">
            <w:pPr>
              <w:spacing w:line="100" w:lineRule="atLeast"/>
              <w:jc w:val="both"/>
              <w:rPr>
                <w:szCs w:val="24"/>
              </w:rPr>
            </w:pPr>
            <w:r w:rsidRPr="004C1A91">
              <w:rPr>
                <w:szCs w:val="24"/>
              </w:rPr>
              <w:t>Фосфат-ион</w:t>
            </w:r>
          </w:p>
        </w:tc>
        <w:tc>
          <w:tcPr>
            <w:tcW w:w="995" w:type="dxa"/>
            <w:vAlign w:val="center"/>
          </w:tcPr>
          <w:p w:rsidR="00581E97" w:rsidRPr="004C1A91" w:rsidRDefault="00581E97" w:rsidP="00581E97">
            <w:pPr>
              <w:spacing w:line="100" w:lineRule="atLeast"/>
              <w:jc w:val="center"/>
              <w:rPr>
                <w:szCs w:val="24"/>
              </w:rPr>
            </w:pPr>
            <w:r w:rsidRPr="004C1A91">
              <w:rPr>
                <w:szCs w:val="24"/>
              </w:rPr>
              <w:t>0,39</w:t>
            </w:r>
          </w:p>
        </w:tc>
        <w:tc>
          <w:tcPr>
            <w:tcW w:w="990" w:type="dxa"/>
            <w:gridSpan w:val="2"/>
            <w:vAlign w:val="center"/>
          </w:tcPr>
          <w:p w:rsidR="00581E97" w:rsidRPr="004C1A91" w:rsidRDefault="00581E97" w:rsidP="00581E97">
            <w:pPr>
              <w:spacing w:line="100" w:lineRule="atLeast"/>
              <w:jc w:val="center"/>
              <w:rPr>
                <w:szCs w:val="24"/>
              </w:rPr>
            </w:pPr>
            <w:r w:rsidRPr="004C1A91">
              <w:rPr>
                <w:szCs w:val="24"/>
              </w:rPr>
              <w:t>0,31</w:t>
            </w:r>
          </w:p>
        </w:tc>
        <w:tc>
          <w:tcPr>
            <w:tcW w:w="805" w:type="dxa"/>
            <w:vAlign w:val="center"/>
          </w:tcPr>
          <w:p w:rsidR="00581E97" w:rsidRPr="004C1A91" w:rsidRDefault="00581E97" w:rsidP="00581E97">
            <w:pPr>
              <w:spacing w:line="100" w:lineRule="atLeast"/>
              <w:jc w:val="center"/>
              <w:rPr>
                <w:szCs w:val="24"/>
              </w:rPr>
            </w:pPr>
            <w:r>
              <w:rPr>
                <w:szCs w:val="24"/>
              </w:rPr>
              <w:t>0,12</w:t>
            </w:r>
          </w:p>
        </w:tc>
        <w:tc>
          <w:tcPr>
            <w:tcW w:w="851" w:type="dxa"/>
            <w:vAlign w:val="center"/>
          </w:tcPr>
          <w:p w:rsidR="00581E97" w:rsidRPr="004C1A91" w:rsidRDefault="00581E97" w:rsidP="00581E97">
            <w:pPr>
              <w:spacing w:line="100" w:lineRule="atLeast"/>
              <w:jc w:val="center"/>
              <w:rPr>
                <w:szCs w:val="24"/>
              </w:rPr>
            </w:pPr>
            <w:r>
              <w:rPr>
                <w:szCs w:val="24"/>
              </w:rPr>
              <w:t>0,1</w:t>
            </w:r>
          </w:p>
        </w:tc>
        <w:tc>
          <w:tcPr>
            <w:tcW w:w="895" w:type="dxa"/>
            <w:vAlign w:val="center"/>
          </w:tcPr>
          <w:p w:rsidR="00581E97" w:rsidRPr="004C1A91" w:rsidRDefault="00581E97" w:rsidP="00581E97">
            <w:pPr>
              <w:spacing w:line="100" w:lineRule="atLeast"/>
              <w:jc w:val="center"/>
              <w:rPr>
                <w:szCs w:val="24"/>
              </w:rPr>
            </w:pPr>
            <w:r w:rsidRPr="004C1A91">
              <w:rPr>
                <w:szCs w:val="24"/>
              </w:rPr>
              <w:t>0,44</w:t>
            </w:r>
          </w:p>
        </w:tc>
        <w:tc>
          <w:tcPr>
            <w:tcW w:w="911" w:type="dxa"/>
            <w:gridSpan w:val="2"/>
            <w:vAlign w:val="center"/>
          </w:tcPr>
          <w:p w:rsidR="00581E97" w:rsidRPr="004C1A91" w:rsidRDefault="00581E97" w:rsidP="00581E97">
            <w:pPr>
              <w:spacing w:line="100" w:lineRule="atLeast"/>
              <w:ind w:left="-2" w:firstLine="2"/>
              <w:jc w:val="center"/>
              <w:rPr>
                <w:szCs w:val="24"/>
              </w:rPr>
            </w:pPr>
            <w:r w:rsidRPr="004C1A91">
              <w:rPr>
                <w:szCs w:val="24"/>
              </w:rPr>
              <w:t>0,027</w:t>
            </w:r>
          </w:p>
        </w:tc>
        <w:tc>
          <w:tcPr>
            <w:tcW w:w="835" w:type="dxa"/>
            <w:vAlign w:val="center"/>
          </w:tcPr>
          <w:p w:rsidR="00581E97" w:rsidRPr="004C1A91" w:rsidRDefault="00581E97" w:rsidP="00581E97">
            <w:pPr>
              <w:spacing w:line="100" w:lineRule="atLeast"/>
              <w:jc w:val="center"/>
              <w:rPr>
                <w:szCs w:val="24"/>
              </w:rPr>
            </w:pPr>
            <w:r>
              <w:rPr>
                <w:szCs w:val="24"/>
              </w:rPr>
              <w:t>0,17</w:t>
            </w:r>
          </w:p>
        </w:tc>
        <w:tc>
          <w:tcPr>
            <w:tcW w:w="806" w:type="dxa"/>
            <w:vAlign w:val="center"/>
          </w:tcPr>
          <w:p w:rsidR="00581E97" w:rsidRPr="004C1A91" w:rsidRDefault="00581E97" w:rsidP="00581E97">
            <w:pPr>
              <w:spacing w:line="100" w:lineRule="atLeast"/>
              <w:jc w:val="center"/>
              <w:rPr>
                <w:szCs w:val="24"/>
              </w:rPr>
            </w:pPr>
            <w:r>
              <w:rPr>
                <w:szCs w:val="24"/>
              </w:rPr>
              <w:t>0,13</w:t>
            </w:r>
          </w:p>
        </w:tc>
        <w:tc>
          <w:tcPr>
            <w:tcW w:w="1417" w:type="dxa"/>
            <w:vAlign w:val="center"/>
          </w:tcPr>
          <w:p w:rsidR="00581E97" w:rsidRPr="004C1A91" w:rsidRDefault="00581E97" w:rsidP="00581E97">
            <w:pPr>
              <w:spacing w:line="100" w:lineRule="atLeast"/>
              <w:jc w:val="center"/>
              <w:rPr>
                <w:szCs w:val="24"/>
                <w:lang w:val="en-US"/>
              </w:rPr>
            </w:pPr>
            <w:r w:rsidRPr="004C1A91">
              <w:rPr>
                <w:szCs w:val="24"/>
                <w:lang w:val="en-US"/>
              </w:rPr>
              <w:t>0.2</w:t>
            </w:r>
          </w:p>
        </w:tc>
      </w:tr>
      <w:tr w:rsidR="00581E97" w:rsidRPr="004C1A91" w:rsidTr="00581E97">
        <w:trPr>
          <w:trHeight w:val="20"/>
        </w:trPr>
        <w:tc>
          <w:tcPr>
            <w:tcW w:w="1758" w:type="dxa"/>
          </w:tcPr>
          <w:p w:rsidR="00581E97" w:rsidRPr="004C1A91" w:rsidRDefault="00581E97" w:rsidP="00581E97">
            <w:pPr>
              <w:spacing w:line="100" w:lineRule="atLeast"/>
              <w:jc w:val="both"/>
              <w:rPr>
                <w:szCs w:val="24"/>
              </w:rPr>
            </w:pPr>
            <w:r w:rsidRPr="004C1A91">
              <w:rPr>
                <w:szCs w:val="24"/>
              </w:rPr>
              <w:t>Хлорид-ион</w:t>
            </w:r>
          </w:p>
        </w:tc>
        <w:tc>
          <w:tcPr>
            <w:tcW w:w="995" w:type="dxa"/>
            <w:vAlign w:val="center"/>
          </w:tcPr>
          <w:p w:rsidR="00581E97" w:rsidRPr="004C1A91" w:rsidRDefault="00581E97" w:rsidP="00581E97">
            <w:pPr>
              <w:spacing w:line="100" w:lineRule="atLeast"/>
              <w:jc w:val="center"/>
              <w:rPr>
                <w:szCs w:val="24"/>
              </w:rPr>
            </w:pPr>
            <w:r w:rsidRPr="004C1A91">
              <w:rPr>
                <w:szCs w:val="24"/>
                <w:lang w:val="en-US"/>
              </w:rPr>
              <w:t>&lt;</w:t>
            </w:r>
            <w:r w:rsidRPr="004C1A91">
              <w:rPr>
                <w:szCs w:val="24"/>
              </w:rPr>
              <w:t>10</w:t>
            </w:r>
          </w:p>
        </w:tc>
        <w:tc>
          <w:tcPr>
            <w:tcW w:w="990" w:type="dxa"/>
            <w:gridSpan w:val="2"/>
            <w:vAlign w:val="center"/>
          </w:tcPr>
          <w:p w:rsidR="00581E97" w:rsidRPr="004C1A91" w:rsidRDefault="00581E97" w:rsidP="00581E97">
            <w:pPr>
              <w:spacing w:line="100" w:lineRule="atLeast"/>
              <w:jc w:val="center"/>
              <w:rPr>
                <w:szCs w:val="24"/>
              </w:rPr>
            </w:pPr>
            <w:r w:rsidRPr="004C1A91">
              <w:rPr>
                <w:szCs w:val="24"/>
                <w:lang w:val="en-US"/>
              </w:rPr>
              <w:t>&lt;</w:t>
            </w:r>
            <w:r w:rsidRPr="004C1A91">
              <w:rPr>
                <w:szCs w:val="24"/>
              </w:rPr>
              <w:t>10</w:t>
            </w:r>
          </w:p>
        </w:tc>
        <w:tc>
          <w:tcPr>
            <w:tcW w:w="805" w:type="dxa"/>
            <w:vAlign w:val="center"/>
          </w:tcPr>
          <w:p w:rsidR="00581E97" w:rsidRDefault="00581E97" w:rsidP="00581E97">
            <w:pPr>
              <w:jc w:val="center"/>
            </w:pPr>
            <w:r w:rsidRPr="00272174">
              <w:rPr>
                <w:szCs w:val="24"/>
                <w:lang w:val="en-US"/>
              </w:rPr>
              <w:t>&lt;</w:t>
            </w:r>
            <w:r w:rsidRPr="00272174">
              <w:rPr>
                <w:szCs w:val="24"/>
              </w:rPr>
              <w:t>10</w:t>
            </w:r>
          </w:p>
        </w:tc>
        <w:tc>
          <w:tcPr>
            <w:tcW w:w="851" w:type="dxa"/>
            <w:vAlign w:val="center"/>
          </w:tcPr>
          <w:p w:rsidR="00581E97" w:rsidRDefault="00581E97" w:rsidP="00581E97">
            <w:pPr>
              <w:jc w:val="center"/>
            </w:pPr>
            <w:r w:rsidRPr="00272174">
              <w:rPr>
                <w:szCs w:val="24"/>
                <w:lang w:val="en-US"/>
              </w:rPr>
              <w:t>&lt;</w:t>
            </w:r>
            <w:r w:rsidRPr="00272174">
              <w:rPr>
                <w:szCs w:val="24"/>
              </w:rPr>
              <w:t>10</w:t>
            </w:r>
          </w:p>
        </w:tc>
        <w:tc>
          <w:tcPr>
            <w:tcW w:w="895" w:type="dxa"/>
            <w:vAlign w:val="center"/>
          </w:tcPr>
          <w:p w:rsidR="00581E97" w:rsidRPr="004C1A91" w:rsidRDefault="00581E97" w:rsidP="00581E97">
            <w:pPr>
              <w:spacing w:line="100" w:lineRule="atLeast"/>
              <w:jc w:val="center"/>
              <w:rPr>
                <w:szCs w:val="24"/>
              </w:rPr>
            </w:pPr>
            <w:r w:rsidRPr="004C1A91">
              <w:rPr>
                <w:szCs w:val="24"/>
                <w:lang w:val="en-US"/>
              </w:rPr>
              <w:t>&lt;</w:t>
            </w:r>
            <w:r w:rsidRPr="004C1A91">
              <w:rPr>
                <w:szCs w:val="24"/>
              </w:rPr>
              <w:t>10</w:t>
            </w:r>
          </w:p>
        </w:tc>
        <w:tc>
          <w:tcPr>
            <w:tcW w:w="911" w:type="dxa"/>
            <w:gridSpan w:val="2"/>
            <w:vAlign w:val="center"/>
          </w:tcPr>
          <w:p w:rsidR="00581E97" w:rsidRPr="004C1A91" w:rsidRDefault="00581E97" w:rsidP="00581E97">
            <w:pPr>
              <w:spacing w:line="100" w:lineRule="atLeast"/>
              <w:jc w:val="center"/>
              <w:rPr>
                <w:szCs w:val="24"/>
              </w:rPr>
            </w:pPr>
            <w:r w:rsidRPr="004C1A91">
              <w:rPr>
                <w:szCs w:val="24"/>
                <w:lang w:val="en-US"/>
              </w:rPr>
              <w:t>&lt;</w:t>
            </w:r>
            <w:r w:rsidRPr="004C1A91">
              <w:rPr>
                <w:szCs w:val="24"/>
              </w:rPr>
              <w:t>10</w:t>
            </w:r>
          </w:p>
        </w:tc>
        <w:tc>
          <w:tcPr>
            <w:tcW w:w="835" w:type="dxa"/>
            <w:vAlign w:val="center"/>
          </w:tcPr>
          <w:p w:rsidR="00581E97" w:rsidRDefault="00581E97" w:rsidP="00581E97">
            <w:pPr>
              <w:jc w:val="center"/>
            </w:pPr>
            <w:r w:rsidRPr="00E1631C">
              <w:rPr>
                <w:szCs w:val="24"/>
                <w:lang w:val="en-US"/>
              </w:rPr>
              <w:t>&lt;</w:t>
            </w:r>
            <w:r w:rsidRPr="00E1631C">
              <w:rPr>
                <w:szCs w:val="24"/>
              </w:rPr>
              <w:t>10</w:t>
            </w:r>
          </w:p>
        </w:tc>
        <w:tc>
          <w:tcPr>
            <w:tcW w:w="806" w:type="dxa"/>
            <w:vAlign w:val="center"/>
          </w:tcPr>
          <w:p w:rsidR="00581E97" w:rsidRDefault="00581E97" w:rsidP="00581E97">
            <w:pPr>
              <w:jc w:val="center"/>
            </w:pPr>
            <w:r w:rsidRPr="00E1631C">
              <w:rPr>
                <w:szCs w:val="24"/>
                <w:lang w:val="en-US"/>
              </w:rPr>
              <w:t>&lt;</w:t>
            </w:r>
            <w:r w:rsidRPr="00E1631C">
              <w:rPr>
                <w:szCs w:val="24"/>
              </w:rPr>
              <w:t>10</w:t>
            </w:r>
          </w:p>
        </w:tc>
        <w:tc>
          <w:tcPr>
            <w:tcW w:w="1417" w:type="dxa"/>
            <w:vAlign w:val="center"/>
          </w:tcPr>
          <w:p w:rsidR="00581E97" w:rsidRPr="004C1A91" w:rsidRDefault="00581E97" w:rsidP="00581E97">
            <w:pPr>
              <w:spacing w:line="100" w:lineRule="atLeast"/>
              <w:jc w:val="center"/>
              <w:rPr>
                <w:szCs w:val="24"/>
              </w:rPr>
            </w:pPr>
            <w:r w:rsidRPr="004C1A91">
              <w:rPr>
                <w:szCs w:val="24"/>
                <w:lang w:val="en-US"/>
              </w:rPr>
              <w:t>&lt;</w:t>
            </w:r>
            <w:r w:rsidRPr="004C1A91">
              <w:rPr>
                <w:szCs w:val="24"/>
              </w:rPr>
              <w:t>10</w:t>
            </w:r>
          </w:p>
        </w:tc>
      </w:tr>
      <w:tr w:rsidR="00581E97" w:rsidRPr="004C1A91" w:rsidTr="00581E97">
        <w:trPr>
          <w:trHeight w:val="20"/>
        </w:trPr>
        <w:tc>
          <w:tcPr>
            <w:tcW w:w="1758" w:type="dxa"/>
          </w:tcPr>
          <w:p w:rsidR="00581E97" w:rsidRPr="004C1A91" w:rsidRDefault="00581E97" w:rsidP="00581E97">
            <w:pPr>
              <w:spacing w:line="100" w:lineRule="atLeast"/>
              <w:jc w:val="both"/>
              <w:rPr>
                <w:szCs w:val="24"/>
              </w:rPr>
            </w:pPr>
            <w:r w:rsidRPr="004C1A91">
              <w:rPr>
                <w:szCs w:val="24"/>
              </w:rPr>
              <w:t>БПК5</w:t>
            </w:r>
          </w:p>
        </w:tc>
        <w:tc>
          <w:tcPr>
            <w:tcW w:w="995" w:type="dxa"/>
            <w:vAlign w:val="center"/>
          </w:tcPr>
          <w:p w:rsidR="00581E97" w:rsidRPr="004C1A91" w:rsidRDefault="00581E97" w:rsidP="00581E97">
            <w:pPr>
              <w:spacing w:line="100" w:lineRule="atLeast"/>
              <w:jc w:val="center"/>
              <w:rPr>
                <w:szCs w:val="24"/>
              </w:rPr>
            </w:pPr>
            <w:r w:rsidRPr="004C1A91">
              <w:rPr>
                <w:szCs w:val="24"/>
              </w:rPr>
              <w:t>1,95</w:t>
            </w:r>
          </w:p>
        </w:tc>
        <w:tc>
          <w:tcPr>
            <w:tcW w:w="990" w:type="dxa"/>
            <w:gridSpan w:val="2"/>
            <w:vAlign w:val="center"/>
          </w:tcPr>
          <w:p w:rsidR="00581E97" w:rsidRPr="004C1A91" w:rsidRDefault="00581E97" w:rsidP="00581E97">
            <w:pPr>
              <w:spacing w:line="100" w:lineRule="atLeast"/>
              <w:jc w:val="center"/>
              <w:rPr>
                <w:szCs w:val="24"/>
              </w:rPr>
            </w:pPr>
            <w:r w:rsidRPr="004C1A91">
              <w:rPr>
                <w:szCs w:val="24"/>
              </w:rPr>
              <w:t>1,84</w:t>
            </w:r>
          </w:p>
        </w:tc>
        <w:tc>
          <w:tcPr>
            <w:tcW w:w="805" w:type="dxa"/>
            <w:vAlign w:val="center"/>
          </w:tcPr>
          <w:p w:rsidR="00581E97" w:rsidRPr="004C1A91" w:rsidRDefault="00581E97" w:rsidP="00581E97">
            <w:pPr>
              <w:spacing w:line="100" w:lineRule="atLeast"/>
              <w:jc w:val="center"/>
              <w:rPr>
                <w:szCs w:val="24"/>
              </w:rPr>
            </w:pPr>
            <w:r>
              <w:rPr>
                <w:szCs w:val="24"/>
              </w:rPr>
              <w:t>1,8</w:t>
            </w:r>
          </w:p>
        </w:tc>
        <w:tc>
          <w:tcPr>
            <w:tcW w:w="851" w:type="dxa"/>
            <w:vAlign w:val="center"/>
          </w:tcPr>
          <w:p w:rsidR="00581E97" w:rsidRPr="004C1A91" w:rsidRDefault="00581E97" w:rsidP="00581E97">
            <w:pPr>
              <w:spacing w:line="100" w:lineRule="atLeast"/>
              <w:jc w:val="center"/>
              <w:rPr>
                <w:szCs w:val="24"/>
              </w:rPr>
            </w:pPr>
            <w:r>
              <w:rPr>
                <w:szCs w:val="24"/>
              </w:rPr>
              <w:t>1,77</w:t>
            </w:r>
          </w:p>
        </w:tc>
        <w:tc>
          <w:tcPr>
            <w:tcW w:w="895" w:type="dxa"/>
            <w:vAlign w:val="center"/>
          </w:tcPr>
          <w:p w:rsidR="00581E97" w:rsidRPr="004C1A91" w:rsidRDefault="00581E97" w:rsidP="00581E97">
            <w:pPr>
              <w:spacing w:line="100" w:lineRule="atLeast"/>
              <w:jc w:val="center"/>
              <w:rPr>
                <w:szCs w:val="24"/>
              </w:rPr>
            </w:pPr>
            <w:r w:rsidRPr="004C1A91">
              <w:rPr>
                <w:szCs w:val="24"/>
              </w:rPr>
              <w:t>1,98</w:t>
            </w:r>
          </w:p>
        </w:tc>
        <w:tc>
          <w:tcPr>
            <w:tcW w:w="911" w:type="dxa"/>
            <w:gridSpan w:val="2"/>
            <w:vAlign w:val="center"/>
          </w:tcPr>
          <w:p w:rsidR="00581E97" w:rsidRPr="004C1A91" w:rsidRDefault="00581E97" w:rsidP="00581E97">
            <w:pPr>
              <w:spacing w:line="100" w:lineRule="atLeast"/>
              <w:jc w:val="center"/>
              <w:rPr>
                <w:szCs w:val="24"/>
              </w:rPr>
            </w:pPr>
            <w:r w:rsidRPr="004C1A91">
              <w:rPr>
                <w:szCs w:val="24"/>
              </w:rPr>
              <w:t>1,92</w:t>
            </w:r>
          </w:p>
        </w:tc>
        <w:tc>
          <w:tcPr>
            <w:tcW w:w="835" w:type="dxa"/>
            <w:vAlign w:val="center"/>
          </w:tcPr>
          <w:p w:rsidR="00581E97" w:rsidRPr="004C1A91" w:rsidRDefault="00581E97" w:rsidP="00581E97">
            <w:pPr>
              <w:spacing w:line="100" w:lineRule="atLeast"/>
              <w:jc w:val="center"/>
              <w:rPr>
                <w:szCs w:val="24"/>
              </w:rPr>
            </w:pPr>
            <w:r>
              <w:rPr>
                <w:szCs w:val="24"/>
              </w:rPr>
              <w:t>1,87</w:t>
            </w:r>
          </w:p>
        </w:tc>
        <w:tc>
          <w:tcPr>
            <w:tcW w:w="806" w:type="dxa"/>
            <w:vAlign w:val="center"/>
          </w:tcPr>
          <w:p w:rsidR="00581E97" w:rsidRPr="004C1A91" w:rsidRDefault="00581E97" w:rsidP="00581E97">
            <w:pPr>
              <w:spacing w:line="100" w:lineRule="atLeast"/>
              <w:jc w:val="center"/>
              <w:rPr>
                <w:szCs w:val="24"/>
              </w:rPr>
            </w:pPr>
            <w:r>
              <w:rPr>
                <w:szCs w:val="24"/>
              </w:rPr>
              <w:t>1,8</w:t>
            </w:r>
          </w:p>
        </w:tc>
        <w:tc>
          <w:tcPr>
            <w:tcW w:w="1417" w:type="dxa"/>
            <w:vAlign w:val="center"/>
          </w:tcPr>
          <w:p w:rsidR="00581E97" w:rsidRPr="004C1A91" w:rsidRDefault="00581E97" w:rsidP="00581E97">
            <w:pPr>
              <w:spacing w:line="100" w:lineRule="atLeast"/>
              <w:jc w:val="center"/>
              <w:rPr>
                <w:szCs w:val="24"/>
              </w:rPr>
            </w:pPr>
            <w:r w:rsidRPr="004C1A91">
              <w:rPr>
                <w:szCs w:val="24"/>
              </w:rPr>
              <w:t>1,7</w:t>
            </w:r>
          </w:p>
        </w:tc>
      </w:tr>
      <w:tr w:rsidR="00581E97" w:rsidRPr="004C1A91" w:rsidTr="00581E97">
        <w:trPr>
          <w:trHeight w:val="20"/>
        </w:trPr>
        <w:tc>
          <w:tcPr>
            <w:tcW w:w="1758" w:type="dxa"/>
          </w:tcPr>
          <w:p w:rsidR="00581E97" w:rsidRPr="004C1A91" w:rsidRDefault="00581E97" w:rsidP="00581E97">
            <w:pPr>
              <w:spacing w:line="100" w:lineRule="atLeast"/>
              <w:jc w:val="both"/>
              <w:rPr>
                <w:szCs w:val="24"/>
              </w:rPr>
            </w:pPr>
            <w:r w:rsidRPr="004C1A91">
              <w:rPr>
                <w:szCs w:val="24"/>
              </w:rPr>
              <w:t>Взвешенные вещества</w:t>
            </w:r>
          </w:p>
        </w:tc>
        <w:tc>
          <w:tcPr>
            <w:tcW w:w="995" w:type="dxa"/>
            <w:vAlign w:val="center"/>
          </w:tcPr>
          <w:p w:rsidR="00581E97" w:rsidRPr="004C1A91" w:rsidRDefault="00581E97" w:rsidP="00581E97">
            <w:pPr>
              <w:spacing w:line="100" w:lineRule="atLeast"/>
              <w:jc w:val="center"/>
              <w:rPr>
                <w:szCs w:val="24"/>
              </w:rPr>
            </w:pPr>
            <w:r w:rsidRPr="004C1A91">
              <w:rPr>
                <w:szCs w:val="24"/>
              </w:rPr>
              <w:t>3,1</w:t>
            </w:r>
          </w:p>
        </w:tc>
        <w:tc>
          <w:tcPr>
            <w:tcW w:w="990" w:type="dxa"/>
            <w:gridSpan w:val="2"/>
            <w:vAlign w:val="center"/>
          </w:tcPr>
          <w:p w:rsidR="00581E97" w:rsidRPr="004C1A91" w:rsidRDefault="00581E97" w:rsidP="00581E97">
            <w:pPr>
              <w:spacing w:line="100" w:lineRule="atLeast"/>
              <w:jc w:val="center"/>
              <w:rPr>
                <w:szCs w:val="24"/>
              </w:rPr>
            </w:pPr>
            <w:r w:rsidRPr="004C1A91">
              <w:rPr>
                <w:szCs w:val="24"/>
              </w:rPr>
              <w:t>3,2</w:t>
            </w:r>
          </w:p>
        </w:tc>
        <w:tc>
          <w:tcPr>
            <w:tcW w:w="805" w:type="dxa"/>
            <w:vAlign w:val="center"/>
          </w:tcPr>
          <w:p w:rsidR="00581E97" w:rsidRPr="004C1A91" w:rsidRDefault="00581E97" w:rsidP="00581E97">
            <w:pPr>
              <w:spacing w:line="100" w:lineRule="atLeast"/>
              <w:jc w:val="center"/>
              <w:rPr>
                <w:szCs w:val="24"/>
              </w:rPr>
            </w:pPr>
            <w:r>
              <w:rPr>
                <w:szCs w:val="24"/>
              </w:rPr>
              <w:t>3,2</w:t>
            </w:r>
          </w:p>
        </w:tc>
        <w:tc>
          <w:tcPr>
            <w:tcW w:w="851" w:type="dxa"/>
            <w:vAlign w:val="center"/>
          </w:tcPr>
          <w:p w:rsidR="00581E97" w:rsidRPr="004C1A91" w:rsidRDefault="00581E97" w:rsidP="00581E97">
            <w:pPr>
              <w:spacing w:line="100" w:lineRule="atLeast"/>
              <w:jc w:val="center"/>
              <w:rPr>
                <w:szCs w:val="24"/>
              </w:rPr>
            </w:pPr>
            <w:r>
              <w:rPr>
                <w:szCs w:val="24"/>
              </w:rPr>
              <w:t>3,4</w:t>
            </w:r>
          </w:p>
        </w:tc>
        <w:tc>
          <w:tcPr>
            <w:tcW w:w="895" w:type="dxa"/>
            <w:vAlign w:val="center"/>
          </w:tcPr>
          <w:p w:rsidR="00581E97" w:rsidRPr="004C1A91" w:rsidRDefault="00581E97" w:rsidP="00581E97">
            <w:pPr>
              <w:spacing w:line="100" w:lineRule="atLeast"/>
              <w:jc w:val="center"/>
              <w:rPr>
                <w:szCs w:val="24"/>
              </w:rPr>
            </w:pPr>
            <w:r w:rsidRPr="004C1A91">
              <w:rPr>
                <w:szCs w:val="24"/>
              </w:rPr>
              <w:t>3,4</w:t>
            </w:r>
          </w:p>
        </w:tc>
        <w:tc>
          <w:tcPr>
            <w:tcW w:w="911" w:type="dxa"/>
            <w:gridSpan w:val="2"/>
            <w:vAlign w:val="center"/>
          </w:tcPr>
          <w:p w:rsidR="00581E97" w:rsidRPr="004C1A91" w:rsidRDefault="00581E97" w:rsidP="00581E97">
            <w:pPr>
              <w:spacing w:line="100" w:lineRule="atLeast"/>
              <w:jc w:val="center"/>
              <w:rPr>
                <w:szCs w:val="24"/>
              </w:rPr>
            </w:pPr>
            <w:r w:rsidRPr="004C1A91">
              <w:rPr>
                <w:szCs w:val="24"/>
              </w:rPr>
              <w:t>3,3</w:t>
            </w:r>
          </w:p>
        </w:tc>
        <w:tc>
          <w:tcPr>
            <w:tcW w:w="835" w:type="dxa"/>
            <w:vAlign w:val="center"/>
          </w:tcPr>
          <w:p w:rsidR="00581E97" w:rsidRPr="004C1A91" w:rsidRDefault="00581E97" w:rsidP="00581E97">
            <w:pPr>
              <w:spacing w:line="100" w:lineRule="atLeast"/>
              <w:jc w:val="center"/>
              <w:rPr>
                <w:szCs w:val="24"/>
              </w:rPr>
            </w:pPr>
            <w:r>
              <w:rPr>
                <w:szCs w:val="24"/>
              </w:rPr>
              <w:t>3,4</w:t>
            </w:r>
          </w:p>
        </w:tc>
        <w:tc>
          <w:tcPr>
            <w:tcW w:w="806" w:type="dxa"/>
            <w:vAlign w:val="center"/>
          </w:tcPr>
          <w:p w:rsidR="00581E97" w:rsidRPr="004C1A91" w:rsidRDefault="00581E97" w:rsidP="00581E97">
            <w:pPr>
              <w:spacing w:line="100" w:lineRule="atLeast"/>
              <w:jc w:val="center"/>
              <w:rPr>
                <w:szCs w:val="24"/>
              </w:rPr>
            </w:pPr>
            <w:r>
              <w:rPr>
                <w:szCs w:val="24"/>
              </w:rPr>
              <w:t>3,6</w:t>
            </w:r>
          </w:p>
        </w:tc>
        <w:tc>
          <w:tcPr>
            <w:tcW w:w="1417" w:type="dxa"/>
            <w:vAlign w:val="center"/>
          </w:tcPr>
          <w:p w:rsidR="00581E97" w:rsidRPr="004C1A91" w:rsidRDefault="00581E97" w:rsidP="00581E97">
            <w:pPr>
              <w:spacing w:line="100" w:lineRule="atLeast"/>
              <w:jc w:val="center"/>
              <w:rPr>
                <w:szCs w:val="24"/>
              </w:rPr>
            </w:pPr>
            <w:r>
              <w:rPr>
                <w:szCs w:val="24"/>
              </w:rPr>
              <w:t>3,5</w:t>
            </w:r>
          </w:p>
        </w:tc>
      </w:tr>
      <w:tr w:rsidR="00581E97" w:rsidRPr="004C1A91" w:rsidTr="00581E97">
        <w:trPr>
          <w:trHeight w:val="20"/>
        </w:trPr>
        <w:tc>
          <w:tcPr>
            <w:tcW w:w="1758" w:type="dxa"/>
            <w:tcBorders>
              <w:top w:val="single" w:sz="4" w:space="0" w:color="auto"/>
              <w:left w:val="single" w:sz="4" w:space="0" w:color="auto"/>
              <w:bottom w:val="single" w:sz="4" w:space="0" w:color="auto"/>
              <w:right w:val="single" w:sz="4" w:space="0" w:color="auto"/>
            </w:tcBorders>
          </w:tcPr>
          <w:p w:rsidR="00581E97" w:rsidRPr="004C1A91" w:rsidRDefault="00581E97" w:rsidP="00581E97">
            <w:pPr>
              <w:spacing w:line="100" w:lineRule="atLeast"/>
              <w:jc w:val="both"/>
              <w:rPr>
                <w:szCs w:val="24"/>
              </w:rPr>
            </w:pPr>
            <w:r w:rsidRPr="004C1A91">
              <w:rPr>
                <w:szCs w:val="24"/>
              </w:rPr>
              <w:t>Нефтепродукты</w:t>
            </w:r>
          </w:p>
        </w:tc>
        <w:tc>
          <w:tcPr>
            <w:tcW w:w="99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0,099</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0,084</w:t>
            </w:r>
          </w:p>
        </w:tc>
        <w:tc>
          <w:tcPr>
            <w:tcW w:w="80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0,042</w:t>
            </w:r>
          </w:p>
        </w:tc>
        <w:tc>
          <w:tcPr>
            <w:tcW w:w="851"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0,039</w:t>
            </w:r>
          </w:p>
        </w:tc>
        <w:tc>
          <w:tcPr>
            <w:tcW w:w="89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0,11</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0,091</w:t>
            </w:r>
          </w:p>
        </w:tc>
        <w:tc>
          <w:tcPr>
            <w:tcW w:w="83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0,047</w:t>
            </w:r>
          </w:p>
        </w:tc>
        <w:tc>
          <w:tcPr>
            <w:tcW w:w="806"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0,044</w:t>
            </w:r>
          </w:p>
        </w:tc>
        <w:tc>
          <w:tcPr>
            <w:tcW w:w="1417"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0,05</w:t>
            </w:r>
          </w:p>
        </w:tc>
      </w:tr>
      <w:tr w:rsidR="00581E97" w:rsidRPr="004C1A91" w:rsidTr="00581E97">
        <w:trPr>
          <w:trHeight w:val="20"/>
        </w:trPr>
        <w:tc>
          <w:tcPr>
            <w:tcW w:w="1758" w:type="dxa"/>
            <w:tcBorders>
              <w:top w:val="single" w:sz="4" w:space="0" w:color="auto"/>
              <w:left w:val="single" w:sz="4" w:space="0" w:color="auto"/>
              <w:bottom w:val="single" w:sz="4" w:space="0" w:color="auto"/>
              <w:right w:val="single" w:sz="4" w:space="0" w:color="auto"/>
            </w:tcBorders>
          </w:tcPr>
          <w:p w:rsidR="00581E97" w:rsidRPr="004C1A91" w:rsidRDefault="00581E97" w:rsidP="00581E97">
            <w:pPr>
              <w:spacing w:line="100" w:lineRule="atLeast"/>
              <w:jc w:val="both"/>
              <w:rPr>
                <w:szCs w:val="24"/>
              </w:rPr>
            </w:pPr>
            <w:r w:rsidRPr="004C1A91">
              <w:rPr>
                <w:szCs w:val="24"/>
              </w:rPr>
              <w:t>Железо</w:t>
            </w:r>
          </w:p>
        </w:tc>
        <w:tc>
          <w:tcPr>
            <w:tcW w:w="99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0,69</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w:t>
            </w:r>
            <w:r w:rsidRPr="004C1A91">
              <w:rPr>
                <w:szCs w:val="24"/>
              </w:rPr>
              <w:t>71</w:t>
            </w:r>
          </w:p>
        </w:tc>
        <w:tc>
          <w:tcPr>
            <w:tcW w:w="80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0,69</w:t>
            </w:r>
          </w:p>
        </w:tc>
        <w:tc>
          <w:tcPr>
            <w:tcW w:w="851"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0,63</w:t>
            </w:r>
          </w:p>
        </w:tc>
        <w:tc>
          <w:tcPr>
            <w:tcW w:w="89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0,74</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0,76</w:t>
            </w:r>
          </w:p>
        </w:tc>
        <w:tc>
          <w:tcPr>
            <w:tcW w:w="83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0,74</w:t>
            </w:r>
          </w:p>
        </w:tc>
        <w:tc>
          <w:tcPr>
            <w:tcW w:w="806"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0,7</w:t>
            </w:r>
          </w:p>
        </w:tc>
        <w:tc>
          <w:tcPr>
            <w:tcW w:w="1417"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0,7</w:t>
            </w:r>
          </w:p>
        </w:tc>
      </w:tr>
      <w:tr w:rsidR="00581E97" w:rsidRPr="004C1A91" w:rsidTr="00581E97">
        <w:trPr>
          <w:trHeight w:val="20"/>
        </w:trPr>
        <w:tc>
          <w:tcPr>
            <w:tcW w:w="1758" w:type="dxa"/>
            <w:tcBorders>
              <w:top w:val="single" w:sz="4" w:space="0" w:color="auto"/>
              <w:left w:val="single" w:sz="4" w:space="0" w:color="auto"/>
              <w:bottom w:val="single" w:sz="4" w:space="0" w:color="auto"/>
              <w:right w:val="single" w:sz="4" w:space="0" w:color="auto"/>
            </w:tcBorders>
          </w:tcPr>
          <w:p w:rsidR="00581E97" w:rsidRPr="004C1A91" w:rsidRDefault="00581E97" w:rsidP="00581E97">
            <w:pPr>
              <w:spacing w:line="100" w:lineRule="atLeast"/>
              <w:jc w:val="both"/>
              <w:rPr>
                <w:szCs w:val="24"/>
              </w:rPr>
            </w:pPr>
            <w:r w:rsidRPr="004C1A91">
              <w:rPr>
                <w:szCs w:val="24"/>
              </w:rPr>
              <w:t>АПАВ</w:t>
            </w:r>
          </w:p>
        </w:tc>
        <w:tc>
          <w:tcPr>
            <w:tcW w:w="995" w:type="dxa"/>
            <w:tcBorders>
              <w:top w:val="single" w:sz="4" w:space="0" w:color="auto"/>
              <w:left w:val="single" w:sz="4" w:space="0" w:color="auto"/>
              <w:bottom w:val="single" w:sz="4" w:space="0" w:color="auto"/>
              <w:right w:val="single" w:sz="4" w:space="0" w:color="auto"/>
            </w:tcBorders>
            <w:vAlign w:val="center"/>
          </w:tcPr>
          <w:p w:rsidR="00581E97" w:rsidRPr="002C2F26" w:rsidRDefault="00581E97" w:rsidP="00581E97">
            <w:pPr>
              <w:spacing w:line="100" w:lineRule="atLeast"/>
              <w:jc w:val="center"/>
              <w:rPr>
                <w:szCs w:val="24"/>
              </w:rPr>
            </w:pPr>
            <w:r w:rsidRPr="002C2F26">
              <w:rPr>
                <w:szCs w:val="24"/>
              </w:rPr>
              <w:t>0,028</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81E97" w:rsidRPr="002C2F26" w:rsidRDefault="00581E97" w:rsidP="00581E97">
            <w:pPr>
              <w:spacing w:line="100" w:lineRule="atLeast"/>
              <w:jc w:val="center"/>
              <w:rPr>
                <w:szCs w:val="24"/>
              </w:rPr>
            </w:pPr>
            <w:r w:rsidRPr="002C2F26">
              <w:rPr>
                <w:szCs w:val="24"/>
              </w:rPr>
              <w:t>0,026</w:t>
            </w:r>
          </w:p>
        </w:tc>
        <w:tc>
          <w:tcPr>
            <w:tcW w:w="805" w:type="dxa"/>
            <w:tcBorders>
              <w:top w:val="single" w:sz="4" w:space="0" w:color="auto"/>
              <w:left w:val="single" w:sz="4" w:space="0" w:color="auto"/>
              <w:bottom w:val="single" w:sz="4" w:space="0" w:color="auto"/>
              <w:right w:val="single" w:sz="4" w:space="0" w:color="auto"/>
            </w:tcBorders>
            <w:vAlign w:val="center"/>
          </w:tcPr>
          <w:p w:rsidR="00581E97" w:rsidRPr="002C2F26" w:rsidRDefault="00581E97" w:rsidP="00581E97">
            <w:pPr>
              <w:spacing w:line="100" w:lineRule="atLeast"/>
              <w:jc w:val="center"/>
              <w:rPr>
                <w:szCs w:val="24"/>
              </w:rPr>
            </w:pPr>
            <w:r w:rsidRPr="002C2F26">
              <w:rPr>
                <w:szCs w:val="24"/>
              </w:rPr>
              <w:t>0,028</w:t>
            </w:r>
          </w:p>
        </w:tc>
        <w:tc>
          <w:tcPr>
            <w:tcW w:w="851" w:type="dxa"/>
            <w:tcBorders>
              <w:top w:val="single" w:sz="4" w:space="0" w:color="auto"/>
              <w:left w:val="single" w:sz="4" w:space="0" w:color="auto"/>
              <w:bottom w:val="single" w:sz="4" w:space="0" w:color="auto"/>
              <w:right w:val="single" w:sz="4" w:space="0" w:color="auto"/>
            </w:tcBorders>
            <w:vAlign w:val="center"/>
          </w:tcPr>
          <w:p w:rsidR="00581E97" w:rsidRPr="002C2F26" w:rsidRDefault="00581E97" w:rsidP="00581E97">
            <w:pPr>
              <w:spacing w:line="100" w:lineRule="atLeast"/>
              <w:jc w:val="center"/>
              <w:rPr>
                <w:szCs w:val="24"/>
              </w:rPr>
            </w:pPr>
            <w:r w:rsidRPr="002C2F26">
              <w:rPr>
                <w:szCs w:val="24"/>
              </w:rPr>
              <w:t>0,025</w:t>
            </w:r>
          </w:p>
        </w:tc>
        <w:tc>
          <w:tcPr>
            <w:tcW w:w="89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0,035</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0,032</w:t>
            </w:r>
          </w:p>
        </w:tc>
        <w:tc>
          <w:tcPr>
            <w:tcW w:w="83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0,036</w:t>
            </w:r>
          </w:p>
        </w:tc>
        <w:tc>
          <w:tcPr>
            <w:tcW w:w="806"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0,032</w:t>
            </w:r>
          </w:p>
        </w:tc>
        <w:tc>
          <w:tcPr>
            <w:tcW w:w="1417"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0,04</w:t>
            </w:r>
          </w:p>
        </w:tc>
      </w:tr>
      <w:tr w:rsidR="00581E97" w:rsidRPr="004C1A91" w:rsidTr="00581E97">
        <w:trPr>
          <w:trHeight w:val="20"/>
        </w:trPr>
        <w:tc>
          <w:tcPr>
            <w:tcW w:w="1758" w:type="dxa"/>
            <w:tcBorders>
              <w:top w:val="single" w:sz="4" w:space="0" w:color="auto"/>
              <w:left w:val="single" w:sz="4" w:space="0" w:color="auto"/>
              <w:bottom w:val="single" w:sz="4" w:space="0" w:color="auto"/>
              <w:right w:val="single" w:sz="4" w:space="0" w:color="auto"/>
            </w:tcBorders>
          </w:tcPr>
          <w:p w:rsidR="00581E97" w:rsidRPr="004C1A91" w:rsidRDefault="00581E97" w:rsidP="00581E97">
            <w:pPr>
              <w:spacing w:line="100" w:lineRule="atLeast"/>
              <w:jc w:val="both"/>
              <w:rPr>
                <w:szCs w:val="24"/>
              </w:rPr>
            </w:pPr>
            <w:r w:rsidRPr="004C1A91">
              <w:rPr>
                <w:szCs w:val="24"/>
              </w:rPr>
              <w:t>Сульфат –ион</w:t>
            </w:r>
          </w:p>
        </w:tc>
        <w:tc>
          <w:tcPr>
            <w:tcW w:w="99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2C2F26">
              <w:rPr>
                <w:szCs w:val="24"/>
              </w:rPr>
              <w:t>&lt;</w:t>
            </w:r>
            <w:r w:rsidRPr="004C1A91">
              <w:rPr>
                <w:szCs w:val="24"/>
              </w:rPr>
              <w:t>10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2C2F26">
              <w:rPr>
                <w:szCs w:val="24"/>
              </w:rPr>
              <w:t>&lt;10</w:t>
            </w:r>
          </w:p>
        </w:tc>
        <w:tc>
          <w:tcPr>
            <w:tcW w:w="805" w:type="dxa"/>
            <w:tcBorders>
              <w:top w:val="single" w:sz="4" w:space="0" w:color="auto"/>
              <w:left w:val="single" w:sz="4" w:space="0" w:color="auto"/>
              <w:bottom w:val="single" w:sz="4" w:space="0" w:color="auto"/>
              <w:right w:val="single" w:sz="4" w:space="0" w:color="auto"/>
            </w:tcBorders>
            <w:vAlign w:val="center"/>
          </w:tcPr>
          <w:p w:rsidR="00581E97" w:rsidRPr="002C2F26" w:rsidRDefault="00581E97" w:rsidP="00581E97">
            <w:pPr>
              <w:spacing w:line="100" w:lineRule="atLeast"/>
              <w:jc w:val="center"/>
              <w:rPr>
                <w:szCs w:val="24"/>
              </w:rPr>
            </w:pPr>
            <w:r w:rsidRPr="002C2F26">
              <w:rPr>
                <w:szCs w:val="24"/>
              </w:rPr>
              <w:t>&lt;10</w:t>
            </w:r>
          </w:p>
        </w:tc>
        <w:tc>
          <w:tcPr>
            <w:tcW w:w="851" w:type="dxa"/>
            <w:tcBorders>
              <w:top w:val="single" w:sz="4" w:space="0" w:color="auto"/>
              <w:left w:val="single" w:sz="4" w:space="0" w:color="auto"/>
              <w:bottom w:val="single" w:sz="4" w:space="0" w:color="auto"/>
              <w:right w:val="single" w:sz="4" w:space="0" w:color="auto"/>
            </w:tcBorders>
            <w:vAlign w:val="center"/>
          </w:tcPr>
          <w:p w:rsidR="00581E97" w:rsidRPr="002C2F26" w:rsidRDefault="00581E97" w:rsidP="00581E97">
            <w:pPr>
              <w:spacing w:line="100" w:lineRule="atLeast"/>
              <w:jc w:val="center"/>
              <w:rPr>
                <w:szCs w:val="24"/>
              </w:rPr>
            </w:pPr>
            <w:r w:rsidRPr="002C2F26">
              <w:rPr>
                <w:szCs w:val="24"/>
              </w:rPr>
              <w:t>&lt;10</w:t>
            </w:r>
          </w:p>
        </w:tc>
        <w:tc>
          <w:tcPr>
            <w:tcW w:w="895" w:type="dxa"/>
            <w:tcBorders>
              <w:top w:val="single" w:sz="4" w:space="0" w:color="auto"/>
              <w:left w:val="single" w:sz="4" w:space="0" w:color="auto"/>
              <w:bottom w:val="single" w:sz="4" w:space="0" w:color="auto"/>
              <w:right w:val="single" w:sz="4" w:space="0" w:color="auto"/>
            </w:tcBorders>
            <w:vAlign w:val="center"/>
          </w:tcPr>
          <w:p w:rsidR="00581E97" w:rsidRPr="002C2F26" w:rsidRDefault="00581E97" w:rsidP="00581E97">
            <w:pPr>
              <w:spacing w:line="100" w:lineRule="atLeast"/>
              <w:jc w:val="center"/>
              <w:rPr>
                <w:szCs w:val="24"/>
              </w:rPr>
            </w:pPr>
            <w:r w:rsidRPr="002C2F26">
              <w:rPr>
                <w:szCs w:val="24"/>
              </w:rPr>
              <w:t>&lt;10</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81E97" w:rsidRPr="002C2F26" w:rsidRDefault="00581E97" w:rsidP="00581E97">
            <w:pPr>
              <w:spacing w:line="100" w:lineRule="atLeast"/>
              <w:jc w:val="center"/>
              <w:rPr>
                <w:szCs w:val="24"/>
              </w:rPr>
            </w:pPr>
            <w:r w:rsidRPr="002C2F26">
              <w:rPr>
                <w:szCs w:val="24"/>
              </w:rPr>
              <w:t>&lt;10</w:t>
            </w:r>
          </w:p>
        </w:tc>
        <w:tc>
          <w:tcPr>
            <w:tcW w:w="835" w:type="dxa"/>
            <w:tcBorders>
              <w:top w:val="single" w:sz="4" w:space="0" w:color="auto"/>
              <w:left w:val="single" w:sz="4" w:space="0" w:color="auto"/>
              <w:bottom w:val="single" w:sz="4" w:space="0" w:color="auto"/>
              <w:right w:val="single" w:sz="4" w:space="0" w:color="auto"/>
            </w:tcBorders>
            <w:vAlign w:val="center"/>
          </w:tcPr>
          <w:p w:rsidR="00581E97" w:rsidRPr="002C2F26" w:rsidRDefault="00581E97" w:rsidP="00581E97">
            <w:pPr>
              <w:spacing w:line="100" w:lineRule="atLeast"/>
              <w:jc w:val="center"/>
              <w:rPr>
                <w:szCs w:val="24"/>
              </w:rPr>
            </w:pPr>
            <w:r w:rsidRPr="002C2F26">
              <w:rPr>
                <w:szCs w:val="24"/>
              </w:rPr>
              <w:t>&lt;10</w:t>
            </w:r>
          </w:p>
        </w:tc>
        <w:tc>
          <w:tcPr>
            <w:tcW w:w="806" w:type="dxa"/>
            <w:tcBorders>
              <w:top w:val="single" w:sz="4" w:space="0" w:color="auto"/>
              <w:left w:val="single" w:sz="4" w:space="0" w:color="auto"/>
              <w:bottom w:val="single" w:sz="4" w:space="0" w:color="auto"/>
              <w:right w:val="single" w:sz="4" w:space="0" w:color="auto"/>
            </w:tcBorders>
            <w:vAlign w:val="center"/>
          </w:tcPr>
          <w:p w:rsidR="00581E97" w:rsidRPr="002C2F26" w:rsidRDefault="00581E97" w:rsidP="00581E97">
            <w:pPr>
              <w:spacing w:line="100" w:lineRule="atLeast"/>
              <w:jc w:val="center"/>
              <w:rPr>
                <w:szCs w:val="24"/>
              </w:rPr>
            </w:pPr>
            <w:r w:rsidRPr="002C2F26">
              <w:rPr>
                <w:szCs w:val="24"/>
              </w:rPr>
              <w:t>&lt;10</w:t>
            </w:r>
          </w:p>
        </w:tc>
        <w:tc>
          <w:tcPr>
            <w:tcW w:w="1417"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2C2F26">
              <w:rPr>
                <w:szCs w:val="24"/>
              </w:rPr>
              <w:t>&lt;</w:t>
            </w:r>
            <w:r w:rsidRPr="004C1A91">
              <w:rPr>
                <w:szCs w:val="24"/>
              </w:rPr>
              <w:t>10</w:t>
            </w:r>
          </w:p>
        </w:tc>
      </w:tr>
      <w:tr w:rsidR="00581E97" w:rsidRPr="004C1A91" w:rsidTr="00581E97">
        <w:trPr>
          <w:trHeight w:val="20"/>
        </w:trPr>
        <w:tc>
          <w:tcPr>
            <w:tcW w:w="1758" w:type="dxa"/>
            <w:tcBorders>
              <w:top w:val="single" w:sz="4" w:space="0" w:color="auto"/>
              <w:left w:val="single" w:sz="4" w:space="0" w:color="auto"/>
              <w:bottom w:val="single" w:sz="4" w:space="0" w:color="auto"/>
              <w:right w:val="single" w:sz="4" w:space="0" w:color="auto"/>
            </w:tcBorders>
          </w:tcPr>
          <w:p w:rsidR="00581E97" w:rsidRPr="004C1A91" w:rsidRDefault="00581E97" w:rsidP="00581E97">
            <w:pPr>
              <w:spacing w:line="100" w:lineRule="atLeast"/>
              <w:jc w:val="both"/>
              <w:rPr>
                <w:szCs w:val="24"/>
              </w:rPr>
            </w:pPr>
            <w:r w:rsidRPr="004C1A91">
              <w:rPr>
                <w:szCs w:val="24"/>
              </w:rPr>
              <w:t>Медь</w:t>
            </w:r>
          </w:p>
        </w:tc>
        <w:tc>
          <w:tcPr>
            <w:tcW w:w="99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0,004</w:t>
            </w:r>
          </w:p>
        </w:tc>
        <w:tc>
          <w:tcPr>
            <w:tcW w:w="80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0,001</w:t>
            </w:r>
          </w:p>
        </w:tc>
        <w:tc>
          <w:tcPr>
            <w:tcW w:w="851"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0,001</w:t>
            </w:r>
          </w:p>
        </w:tc>
        <w:tc>
          <w:tcPr>
            <w:tcW w:w="89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2C2F26">
              <w:rPr>
                <w:szCs w:val="24"/>
              </w:rPr>
              <w:t>0.0</w:t>
            </w:r>
            <w:r w:rsidRPr="004C1A91">
              <w:rPr>
                <w:szCs w:val="24"/>
              </w:rPr>
              <w:t>18</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0,01</w:t>
            </w:r>
          </w:p>
        </w:tc>
        <w:tc>
          <w:tcPr>
            <w:tcW w:w="835" w:type="dxa"/>
            <w:tcBorders>
              <w:top w:val="single" w:sz="4" w:space="0" w:color="auto"/>
              <w:left w:val="single" w:sz="4" w:space="0" w:color="auto"/>
              <w:bottom w:val="single" w:sz="4" w:space="0" w:color="auto"/>
              <w:right w:val="single" w:sz="4" w:space="0" w:color="auto"/>
            </w:tcBorders>
            <w:vAlign w:val="center"/>
          </w:tcPr>
          <w:p w:rsidR="00581E97" w:rsidRPr="00346206" w:rsidRDefault="00581E97" w:rsidP="00581E97">
            <w:pPr>
              <w:spacing w:line="100" w:lineRule="atLeast"/>
              <w:jc w:val="center"/>
              <w:rPr>
                <w:szCs w:val="24"/>
              </w:rPr>
            </w:pPr>
            <w:r>
              <w:rPr>
                <w:szCs w:val="24"/>
              </w:rPr>
              <w:t>0,001</w:t>
            </w:r>
          </w:p>
        </w:tc>
        <w:tc>
          <w:tcPr>
            <w:tcW w:w="806" w:type="dxa"/>
            <w:tcBorders>
              <w:top w:val="single" w:sz="4" w:space="0" w:color="auto"/>
              <w:left w:val="single" w:sz="4" w:space="0" w:color="auto"/>
              <w:bottom w:val="single" w:sz="4" w:space="0" w:color="auto"/>
              <w:right w:val="single" w:sz="4" w:space="0" w:color="auto"/>
            </w:tcBorders>
            <w:vAlign w:val="center"/>
          </w:tcPr>
          <w:p w:rsidR="00581E97" w:rsidRPr="00585561" w:rsidRDefault="00581E97" w:rsidP="00581E97">
            <w:pPr>
              <w:spacing w:line="100" w:lineRule="atLeast"/>
              <w:jc w:val="center"/>
              <w:rPr>
                <w:szCs w:val="24"/>
              </w:rPr>
            </w:pPr>
            <w:r>
              <w:rPr>
                <w:szCs w:val="24"/>
              </w:rPr>
              <w:t>0,001</w:t>
            </w:r>
          </w:p>
        </w:tc>
        <w:tc>
          <w:tcPr>
            <w:tcW w:w="1417"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0,01</w:t>
            </w:r>
          </w:p>
        </w:tc>
      </w:tr>
      <w:tr w:rsidR="00581E97" w:rsidRPr="004C1A91" w:rsidTr="00581E97">
        <w:trPr>
          <w:trHeight w:val="20"/>
        </w:trPr>
        <w:tc>
          <w:tcPr>
            <w:tcW w:w="1758" w:type="dxa"/>
            <w:tcBorders>
              <w:top w:val="single" w:sz="4" w:space="0" w:color="auto"/>
              <w:left w:val="single" w:sz="4" w:space="0" w:color="auto"/>
              <w:bottom w:val="single" w:sz="4" w:space="0" w:color="auto"/>
              <w:right w:val="single" w:sz="4" w:space="0" w:color="auto"/>
            </w:tcBorders>
          </w:tcPr>
          <w:p w:rsidR="00581E97" w:rsidRPr="004C1A91" w:rsidRDefault="00581E97" w:rsidP="00581E97">
            <w:pPr>
              <w:spacing w:line="100" w:lineRule="atLeast"/>
              <w:jc w:val="both"/>
              <w:rPr>
                <w:szCs w:val="24"/>
              </w:rPr>
            </w:pPr>
            <w:r w:rsidRPr="004C1A91">
              <w:rPr>
                <w:szCs w:val="24"/>
              </w:rPr>
              <w:t>Цинк</w:t>
            </w:r>
          </w:p>
        </w:tc>
        <w:tc>
          <w:tcPr>
            <w:tcW w:w="99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0,009</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0,007</w:t>
            </w:r>
          </w:p>
        </w:tc>
        <w:tc>
          <w:tcPr>
            <w:tcW w:w="80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0,003</w:t>
            </w:r>
          </w:p>
        </w:tc>
        <w:tc>
          <w:tcPr>
            <w:tcW w:w="851"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0,004</w:t>
            </w:r>
          </w:p>
        </w:tc>
        <w:tc>
          <w:tcPr>
            <w:tcW w:w="89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2C2F26">
              <w:rPr>
                <w:szCs w:val="24"/>
              </w:rPr>
              <w:t>0.01</w:t>
            </w:r>
            <w:r w:rsidRPr="004C1A91">
              <w:rPr>
                <w:szCs w:val="24"/>
              </w:rPr>
              <w:t>4</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0,01</w:t>
            </w:r>
          </w:p>
        </w:tc>
        <w:tc>
          <w:tcPr>
            <w:tcW w:w="835" w:type="dxa"/>
            <w:tcBorders>
              <w:top w:val="single" w:sz="4" w:space="0" w:color="auto"/>
              <w:left w:val="single" w:sz="4" w:space="0" w:color="auto"/>
              <w:bottom w:val="single" w:sz="4" w:space="0" w:color="auto"/>
              <w:right w:val="single" w:sz="4" w:space="0" w:color="auto"/>
            </w:tcBorders>
            <w:vAlign w:val="center"/>
          </w:tcPr>
          <w:p w:rsidR="00581E97" w:rsidRPr="00346206" w:rsidRDefault="00581E97" w:rsidP="00581E97">
            <w:pPr>
              <w:spacing w:line="100" w:lineRule="atLeast"/>
              <w:jc w:val="center"/>
              <w:rPr>
                <w:szCs w:val="24"/>
              </w:rPr>
            </w:pPr>
            <w:r>
              <w:rPr>
                <w:szCs w:val="24"/>
              </w:rPr>
              <w:t>0,005</w:t>
            </w:r>
          </w:p>
        </w:tc>
        <w:tc>
          <w:tcPr>
            <w:tcW w:w="806" w:type="dxa"/>
            <w:tcBorders>
              <w:top w:val="single" w:sz="4" w:space="0" w:color="auto"/>
              <w:left w:val="single" w:sz="4" w:space="0" w:color="auto"/>
              <w:bottom w:val="single" w:sz="4" w:space="0" w:color="auto"/>
              <w:right w:val="single" w:sz="4" w:space="0" w:color="auto"/>
            </w:tcBorders>
            <w:vAlign w:val="center"/>
          </w:tcPr>
          <w:p w:rsidR="00581E97" w:rsidRPr="00585561" w:rsidRDefault="00581E97" w:rsidP="00581E97">
            <w:pPr>
              <w:spacing w:line="100" w:lineRule="atLeast"/>
              <w:jc w:val="center"/>
              <w:rPr>
                <w:szCs w:val="24"/>
              </w:rPr>
            </w:pPr>
            <w:r>
              <w:rPr>
                <w:szCs w:val="24"/>
              </w:rPr>
              <w:t>0,006</w:t>
            </w:r>
          </w:p>
        </w:tc>
        <w:tc>
          <w:tcPr>
            <w:tcW w:w="1417"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0,01</w:t>
            </w:r>
          </w:p>
        </w:tc>
      </w:tr>
      <w:tr w:rsidR="00581E97" w:rsidRPr="004C1A91" w:rsidTr="00581E97">
        <w:trPr>
          <w:trHeight w:val="20"/>
        </w:trPr>
        <w:tc>
          <w:tcPr>
            <w:tcW w:w="1758" w:type="dxa"/>
            <w:tcBorders>
              <w:top w:val="single" w:sz="4" w:space="0" w:color="auto"/>
              <w:left w:val="single" w:sz="4" w:space="0" w:color="auto"/>
              <w:bottom w:val="single" w:sz="4" w:space="0" w:color="auto"/>
              <w:right w:val="single" w:sz="4" w:space="0" w:color="auto"/>
            </w:tcBorders>
          </w:tcPr>
          <w:p w:rsidR="00581E97" w:rsidRPr="004C1A91" w:rsidRDefault="00581E97" w:rsidP="00581E97">
            <w:pPr>
              <w:spacing w:line="100" w:lineRule="atLeast"/>
              <w:jc w:val="both"/>
              <w:rPr>
                <w:szCs w:val="24"/>
              </w:rPr>
            </w:pPr>
            <w:r w:rsidRPr="004C1A91">
              <w:rPr>
                <w:szCs w:val="24"/>
              </w:rPr>
              <w:t>Кальций</w:t>
            </w:r>
          </w:p>
        </w:tc>
        <w:tc>
          <w:tcPr>
            <w:tcW w:w="99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23,18</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26,18</w:t>
            </w:r>
          </w:p>
        </w:tc>
        <w:tc>
          <w:tcPr>
            <w:tcW w:w="80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24,13</w:t>
            </w:r>
          </w:p>
        </w:tc>
        <w:tc>
          <w:tcPr>
            <w:tcW w:w="851"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27,61</w:t>
            </w:r>
          </w:p>
        </w:tc>
        <w:tc>
          <w:tcPr>
            <w:tcW w:w="89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2C2F26">
              <w:rPr>
                <w:szCs w:val="24"/>
              </w:rPr>
              <w:t>2</w:t>
            </w:r>
            <w:r w:rsidRPr="004C1A91">
              <w:rPr>
                <w:szCs w:val="24"/>
              </w:rPr>
              <w:t>5,34</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29,15</w:t>
            </w:r>
          </w:p>
        </w:tc>
        <w:tc>
          <w:tcPr>
            <w:tcW w:w="835" w:type="dxa"/>
            <w:tcBorders>
              <w:top w:val="single" w:sz="4" w:space="0" w:color="auto"/>
              <w:left w:val="single" w:sz="4" w:space="0" w:color="auto"/>
              <w:bottom w:val="single" w:sz="4" w:space="0" w:color="auto"/>
              <w:right w:val="single" w:sz="4" w:space="0" w:color="auto"/>
            </w:tcBorders>
            <w:vAlign w:val="center"/>
          </w:tcPr>
          <w:p w:rsidR="00581E97" w:rsidRPr="00346206" w:rsidRDefault="00581E97" w:rsidP="00581E97">
            <w:pPr>
              <w:spacing w:line="100" w:lineRule="atLeast"/>
              <w:jc w:val="center"/>
              <w:rPr>
                <w:szCs w:val="24"/>
              </w:rPr>
            </w:pPr>
            <w:r>
              <w:rPr>
                <w:szCs w:val="24"/>
              </w:rPr>
              <w:t>30,21</w:t>
            </w:r>
          </w:p>
        </w:tc>
        <w:tc>
          <w:tcPr>
            <w:tcW w:w="806" w:type="dxa"/>
            <w:tcBorders>
              <w:top w:val="single" w:sz="4" w:space="0" w:color="auto"/>
              <w:left w:val="single" w:sz="4" w:space="0" w:color="auto"/>
              <w:bottom w:val="single" w:sz="4" w:space="0" w:color="auto"/>
              <w:right w:val="single" w:sz="4" w:space="0" w:color="auto"/>
            </w:tcBorders>
            <w:vAlign w:val="center"/>
          </w:tcPr>
          <w:p w:rsidR="00581E97" w:rsidRPr="00585561" w:rsidRDefault="00581E97" w:rsidP="00581E97">
            <w:pPr>
              <w:spacing w:line="100" w:lineRule="atLeast"/>
              <w:jc w:val="center"/>
              <w:rPr>
                <w:szCs w:val="24"/>
              </w:rPr>
            </w:pPr>
            <w:r>
              <w:rPr>
                <w:szCs w:val="24"/>
              </w:rPr>
              <w:t>31,15</w:t>
            </w:r>
          </w:p>
        </w:tc>
        <w:tc>
          <w:tcPr>
            <w:tcW w:w="1417"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28,8</w:t>
            </w:r>
          </w:p>
        </w:tc>
      </w:tr>
      <w:tr w:rsidR="00581E97" w:rsidRPr="004C1A91" w:rsidTr="00581E97">
        <w:trPr>
          <w:trHeight w:val="20"/>
        </w:trPr>
        <w:tc>
          <w:tcPr>
            <w:tcW w:w="1758" w:type="dxa"/>
            <w:tcBorders>
              <w:top w:val="single" w:sz="4" w:space="0" w:color="auto"/>
              <w:left w:val="single" w:sz="4" w:space="0" w:color="auto"/>
              <w:bottom w:val="single" w:sz="4" w:space="0" w:color="auto"/>
              <w:right w:val="single" w:sz="4" w:space="0" w:color="auto"/>
            </w:tcBorders>
          </w:tcPr>
          <w:p w:rsidR="00581E97" w:rsidRPr="004C1A91" w:rsidRDefault="00581E97" w:rsidP="00581E97">
            <w:pPr>
              <w:spacing w:line="100" w:lineRule="atLeast"/>
              <w:jc w:val="both"/>
              <w:rPr>
                <w:szCs w:val="24"/>
              </w:rPr>
            </w:pPr>
            <w:r w:rsidRPr="004C1A91">
              <w:rPr>
                <w:szCs w:val="24"/>
              </w:rPr>
              <w:t>Магний</w:t>
            </w:r>
          </w:p>
        </w:tc>
        <w:tc>
          <w:tcPr>
            <w:tcW w:w="99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7,02</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5,09</w:t>
            </w:r>
          </w:p>
        </w:tc>
        <w:tc>
          <w:tcPr>
            <w:tcW w:w="80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5,01</w:t>
            </w:r>
          </w:p>
        </w:tc>
        <w:tc>
          <w:tcPr>
            <w:tcW w:w="851"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6,18</w:t>
            </w:r>
          </w:p>
        </w:tc>
        <w:tc>
          <w:tcPr>
            <w:tcW w:w="89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8,17</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6,34</w:t>
            </w:r>
          </w:p>
        </w:tc>
        <w:tc>
          <w:tcPr>
            <w:tcW w:w="835" w:type="dxa"/>
            <w:tcBorders>
              <w:top w:val="single" w:sz="4" w:space="0" w:color="auto"/>
              <w:left w:val="single" w:sz="4" w:space="0" w:color="auto"/>
              <w:bottom w:val="single" w:sz="4" w:space="0" w:color="auto"/>
              <w:right w:val="single" w:sz="4" w:space="0" w:color="auto"/>
            </w:tcBorders>
            <w:vAlign w:val="center"/>
          </w:tcPr>
          <w:p w:rsidR="00581E97" w:rsidRPr="00943D20" w:rsidRDefault="00581E97" w:rsidP="00581E97">
            <w:pPr>
              <w:spacing w:line="100" w:lineRule="atLeast"/>
              <w:jc w:val="center"/>
              <w:rPr>
                <w:szCs w:val="24"/>
              </w:rPr>
            </w:pPr>
            <w:r>
              <w:rPr>
                <w:szCs w:val="24"/>
              </w:rPr>
              <w:t>8,15</w:t>
            </w:r>
          </w:p>
        </w:tc>
        <w:tc>
          <w:tcPr>
            <w:tcW w:w="806" w:type="dxa"/>
            <w:tcBorders>
              <w:top w:val="single" w:sz="4" w:space="0" w:color="auto"/>
              <w:left w:val="single" w:sz="4" w:space="0" w:color="auto"/>
              <w:bottom w:val="single" w:sz="4" w:space="0" w:color="auto"/>
              <w:right w:val="single" w:sz="4" w:space="0" w:color="auto"/>
            </w:tcBorders>
            <w:vAlign w:val="center"/>
          </w:tcPr>
          <w:p w:rsidR="00581E97" w:rsidRPr="00585561" w:rsidRDefault="00581E97" w:rsidP="00581E97">
            <w:pPr>
              <w:spacing w:line="100" w:lineRule="atLeast"/>
              <w:jc w:val="center"/>
              <w:rPr>
                <w:szCs w:val="24"/>
              </w:rPr>
            </w:pPr>
            <w:r>
              <w:rPr>
                <w:szCs w:val="24"/>
              </w:rPr>
              <w:t>7,62</w:t>
            </w:r>
          </w:p>
        </w:tc>
        <w:tc>
          <w:tcPr>
            <w:tcW w:w="1417"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8,0</w:t>
            </w:r>
          </w:p>
        </w:tc>
      </w:tr>
      <w:tr w:rsidR="00581E97" w:rsidRPr="004C1A91" w:rsidTr="00581E97">
        <w:trPr>
          <w:trHeight w:val="20"/>
        </w:trPr>
        <w:tc>
          <w:tcPr>
            <w:tcW w:w="1758" w:type="dxa"/>
            <w:tcBorders>
              <w:top w:val="single" w:sz="4" w:space="0" w:color="auto"/>
              <w:left w:val="single" w:sz="4" w:space="0" w:color="auto"/>
              <w:bottom w:val="single" w:sz="4" w:space="0" w:color="auto"/>
              <w:right w:val="single" w:sz="4" w:space="0" w:color="auto"/>
            </w:tcBorders>
          </w:tcPr>
          <w:p w:rsidR="00581E97" w:rsidRPr="004C1A91" w:rsidRDefault="00581E97" w:rsidP="00581E97">
            <w:pPr>
              <w:spacing w:line="100" w:lineRule="atLeast"/>
              <w:jc w:val="both"/>
              <w:rPr>
                <w:szCs w:val="24"/>
              </w:rPr>
            </w:pPr>
            <w:r w:rsidRPr="004C1A91">
              <w:rPr>
                <w:szCs w:val="24"/>
              </w:rPr>
              <w:t>Алюминий</w:t>
            </w:r>
          </w:p>
        </w:tc>
        <w:tc>
          <w:tcPr>
            <w:tcW w:w="99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0,01</w:t>
            </w:r>
          </w:p>
        </w:tc>
        <w:tc>
          <w:tcPr>
            <w:tcW w:w="80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0,011</w:t>
            </w:r>
          </w:p>
        </w:tc>
        <w:tc>
          <w:tcPr>
            <w:tcW w:w="851"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Pr>
                <w:szCs w:val="24"/>
              </w:rPr>
              <w:t>0,01</w:t>
            </w:r>
          </w:p>
        </w:tc>
        <w:tc>
          <w:tcPr>
            <w:tcW w:w="895"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2C2F26">
              <w:rPr>
                <w:szCs w:val="24"/>
              </w:rPr>
              <w:t>0.</w:t>
            </w:r>
            <w:r w:rsidRPr="004C1A91">
              <w:rPr>
                <w:szCs w:val="24"/>
              </w:rPr>
              <w:t>012</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0,012</w:t>
            </w:r>
          </w:p>
        </w:tc>
        <w:tc>
          <w:tcPr>
            <w:tcW w:w="835" w:type="dxa"/>
            <w:tcBorders>
              <w:top w:val="single" w:sz="4" w:space="0" w:color="auto"/>
              <w:left w:val="single" w:sz="4" w:space="0" w:color="auto"/>
              <w:bottom w:val="single" w:sz="4" w:space="0" w:color="auto"/>
              <w:right w:val="single" w:sz="4" w:space="0" w:color="auto"/>
            </w:tcBorders>
            <w:vAlign w:val="center"/>
          </w:tcPr>
          <w:p w:rsidR="00581E97" w:rsidRPr="00943D20" w:rsidRDefault="00581E97" w:rsidP="00581E97">
            <w:pPr>
              <w:spacing w:line="100" w:lineRule="atLeast"/>
              <w:jc w:val="center"/>
              <w:rPr>
                <w:szCs w:val="24"/>
              </w:rPr>
            </w:pPr>
            <w:r>
              <w:rPr>
                <w:szCs w:val="24"/>
              </w:rPr>
              <w:t>0,013</w:t>
            </w:r>
          </w:p>
        </w:tc>
        <w:tc>
          <w:tcPr>
            <w:tcW w:w="806" w:type="dxa"/>
            <w:tcBorders>
              <w:top w:val="single" w:sz="4" w:space="0" w:color="auto"/>
              <w:left w:val="single" w:sz="4" w:space="0" w:color="auto"/>
              <w:bottom w:val="single" w:sz="4" w:space="0" w:color="auto"/>
              <w:right w:val="single" w:sz="4" w:space="0" w:color="auto"/>
            </w:tcBorders>
            <w:vAlign w:val="center"/>
          </w:tcPr>
          <w:p w:rsidR="00581E97" w:rsidRPr="00585561" w:rsidRDefault="00581E97" w:rsidP="00581E97">
            <w:pPr>
              <w:spacing w:line="100" w:lineRule="atLeast"/>
              <w:jc w:val="center"/>
              <w:rPr>
                <w:szCs w:val="24"/>
              </w:rPr>
            </w:pPr>
            <w:r>
              <w:rPr>
                <w:szCs w:val="24"/>
              </w:rPr>
              <w:t>0,012</w:t>
            </w:r>
          </w:p>
        </w:tc>
        <w:tc>
          <w:tcPr>
            <w:tcW w:w="1417" w:type="dxa"/>
            <w:tcBorders>
              <w:top w:val="single" w:sz="4" w:space="0" w:color="auto"/>
              <w:left w:val="single" w:sz="4" w:space="0" w:color="auto"/>
              <w:bottom w:val="single" w:sz="4" w:space="0" w:color="auto"/>
              <w:right w:val="single" w:sz="4" w:space="0" w:color="auto"/>
            </w:tcBorders>
            <w:vAlign w:val="center"/>
          </w:tcPr>
          <w:p w:rsidR="00581E97" w:rsidRPr="004C1A91" w:rsidRDefault="00581E97" w:rsidP="00581E97">
            <w:pPr>
              <w:spacing w:line="100" w:lineRule="atLeast"/>
              <w:jc w:val="center"/>
              <w:rPr>
                <w:szCs w:val="24"/>
              </w:rPr>
            </w:pPr>
            <w:r w:rsidRPr="004C1A91">
              <w:rPr>
                <w:szCs w:val="24"/>
              </w:rPr>
              <w:t>0,015</w:t>
            </w:r>
          </w:p>
        </w:tc>
      </w:tr>
    </w:tbl>
    <w:p w:rsidR="00581E97" w:rsidRDefault="00581E97" w:rsidP="00581E97">
      <w:pPr>
        <w:pStyle w:val="Default"/>
        <w:ind w:firstLine="567"/>
        <w:jc w:val="both"/>
        <w:rPr>
          <w:rFonts w:eastAsia="Calibri"/>
          <w:sz w:val="26"/>
          <w:szCs w:val="26"/>
        </w:rPr>
      </w:pPr>
    </w:p>
    <w:p w:rsidR="00581E97" w:rsidRPr="00FE714D" w:rsidRDefault="00581E97" w:rsidP="00581E97">
      <w:pPr>
        <w:pStyle w:val="Default"/>
        <w:spacing w:before="120" w:after="120"/>
        <w:ind w:firstLine="567"/>
        <w:jc w:val="both"/>
        <w:rPr>
          <w:b/>
          <w:sz w:val="26"/>
          <w:szCs w:val="26"/>
        </w:rPr>
      </w:pPr>
      <w:r w:rsidRPr="00FE714D">
        <w:rPr>
          <w:b/>
          <w:sz w:val="26"/>
          <w:szCs w:val="26"/>
        </w:rPr>
        <w:t>1</w:t>
      </w:r>
      <w:r>
        <w:rPr>
          <w:b/>
          <w:sz w:val="26"/>
          <w:szCs w:val="26"/>
        </w:rPr>
        <w:t>9</w:t>
      </w:r>
      <w:r w:rsidRPr="00FE714D">
        <w:rPr>
          <w:b/>
          <w:sz w:val="26"/>
          <w:szCs w:val="26"/>
        </w:rPr>
        <w:t>.2 Описание текущих и перспективных значений средних за год концентраций вредных (загрязняющих) веществ в приземном слое атмосферного воздуха от выбросов объектов теплоснабжения</w:t>
      </w:r>
      <w:r>
        <w:rPr>
          <w:b/>
          <w:sz w:val="26"/>
          <w:szCs w:val="26"/>
        </w:rPr>
        <w:t>.</w:t>
      </w:r>
      <w:r w:rsidRPr="00FE714D">
        <w:rPr>
          <w:b/>
          <w:sz w:val="26"/>
          <w:szCs w:val="26"/>
        </w:rPr>
        <w:t xml:space="preserve"> </w:t>
      </w:r>
    </w:p>
    <w:p w:rsidR="00591CB0" w:rsidRDefault="00591CB0" w:rsidP="00591CB0">
      <w:pPr>
        <w:pStyle w:val="Default"/>
        <w:ind w:firstLine="567"/>
        <w:jc w:val="both"/>
        <w:rPr>
          <w:sz w:val="26"/>
          <w:szCs w:val="26"/>
        </w:rPr>
      </w:pPr>
      <w:r>
        <w:rPr>
          <w:sz w:val="26"/>
          <w:szCs w:val="26"/>
        </w:rPr>
        <w:t>Объем выбросов СО</w:t>
      </w:r>
      <w:r w:rsidRPr="00FE714D">
        <w:rPr>
          <w:sz w:val="26"/>
          <w:szCs w:val="26"/>
          <w:vertAlign w:val="subscript"/>
        </w:rPr>
        <w:t>2</w:t>
      </w:r>
      <w:r>
        <w:rPr>
          <w:sz w:val="26"/>
          <w:szCs w:val="26"/>
          <w:vertAlign w:val="subscript"/>
        </w:rPr>
        <w:t xml:space="preserve"> </w:t>
      </w:r>
      <w:r>
        <w:rPr>
          <w:sz w:val="26"/>
          <w:szCs w:val="26"/>
        </w:rPr>
        <w:t>–эквивалента (парниковых газов) определяется по формуле:</w:t>
      </w:r>
    </w:p>
    <w:p w:rsidR="00591CB0" w:rsidRPr="00FE714D" w:rsidRDefault="00591CB0" w:rsidP="00591CB0">
      <w:pPr>
        <w:spacing w:before="120" w:after="120"/>
        <w:jc w:val="right"/>
        <w:rPr>
          <w:sz w:val="26"/>
          <w:szCs w:val="26"/>
        </w:rPr>
      </w:pPr>
      <w:r w:rsidRPr="00FE714D">
        <w:rPr>
          <w:sz w:val="26"/>
          <w:szCs w:val="26"/>
        </w:rPr>
        <w:t xml:space="preserve">Выбросы </w:t>
      </w:r>
      <w:proofErr w:type="gramStart"/>
      <w:r w:rsidRPr="00FE714D">
        <w:rPr>
          <w:sz w:val="26"/>
          <w:szCs w:val="26"/>
          <w:vertAlign w:val="subscript"/>
        </w:rPr>
        <w:t>ПГ</w:t>
      </w:r>
      <w:r>
        <w:rPr>
          <w:sz w:val="26"/>
          <w:szCs w:val="26"/>
        </w:rPr>
        <w:t xml:space="preserve"> </w:t>
      </w:r>
      <w:r w:rsidRPr="00FE714D">
        <w:rPr>
          <w:sz w:val="26"/>
          <w:szCs w:val="26"/>
        </w:rPr>
        <w:t xml:space="preserve"> =</w:t>
      </w:r>
      <w:proofErr w:type="gramEnd"/>
      <w:r>
        <w:rPr>
          <w:sz w:val="26"/>
          <w:szCs w:val="26"/>
        </w:rPr>
        <w:t xml:space="preserve"> </w:t>
      </w:r>
      <w:proofErr w:type="spellStart"/>
      <w:r w:rsidRPr="00FE714D">
        <w:rPr>
          <w:sz w:val="26"/>
          <w:szCs w:val="26"/>
        </w:rPr>
        <w:t>М</w:t>
      </w:r>
      <w:r w:rsidRPr="00FE714D">
        <w:rPr>
          <w:sz w:val="26"/>
          <w:szCs w:val="26"/>
          <w:vertAlign w:val="subscript"/>
        </w:rPr>
        <w:t>Тдж</w:t>
      </w:r>
      <w:proofErr w:type="spellEnd"/>
      <w:r w:rsidRPr="00FE714D">
        <w:rPr>
          <w:sz w:val="26"/>
          <w:szCs w:val="26"/>
        </w:rPr>
        <w:t>* Ксо</w:t>
      </w:r>
      <w:r w:rsidRPr="00FE714D">
        <w:rPr>
          <w:sz w:val="26"/>
          <w:szCs w:val="26"/>
          <w:vertAlign w:val="subscript"/>
        </w:rPr>
        <w:t>2</w:t>
      </w:r>
      <w:r w:rsidRPr="00FE714D">
        <w:rPr>
          <w:sz w:val="26"/>
          <w:szCs w:val="26"/>
        </w:rPr>
        <w:t>/1000</w:t>
      </w:r>
      <w:r>
        <w:rPr>
          <w:sz w:val="26"/>
          <w:szCs w:val="26"/>
        </w:rPr>
        <w:t xml:space="preserve">      т/год                                                      (</w:t>
      </w:r>
      <w:r w:rsidR="00050F86">
        <w:rPr>
          <w:sz w:val="26"/>
          <w:szCs w:val="26"/>
        </w:rPr>
        <w:t>6</w:t>
      </w:r>
      <w:r>
        <w:rPr>
          <w:sz w:val="26"/>
          <w:szCs w:val="26"/>
        </w:rPr>
        <w:t>)</w:t>
      </w:r>
    </w:p>
    <w:p w:rsidR="00591CB0" w:rsidRDefault="00591CB0" w:rsidP="00591CB0">
      <w:pPr>
        <w:pStyle w:val="Default"/>
        <w:jc w:val="both"/>
        <w:rPr>
          <w:sz w:val="26"/>
          <w:szCs w:val="26"/>
        </w:rPr>
      </w:pPr>
      <w:r>
        <w:rPr>
          <w:sz w:val="26"/>
          <w:szCs w:val="26"/>
        </w:rPr>
        <w:t xml:space="preserve">где     </w:t>
      </w:r>
      <w:r w:rsidRPr="00FE714D">
        <w:rPr>
          <w:sz w:val="26"/>
          <w:szCs w:val="26"/>
        </w:rPr>
        <w:t>Ксо</w:t>
      </w:r>
      <w:r w:rsidRPr="00FE714D">
        <w:rPr>
          <w:sz w:val="26"/>
          <w:szCs w:val="26"/>
          <w:vertAlign w:val="subscript"/>
        </w:rPr>
        <w:t>2</w:t>
      </w:r>
      <w:r>
        <w:rPr>
          <w:sz w:val="26"/>
          <w:szCs w:val="26"/>
        </w:rPr>
        <w:t xml:space="preserve"> - </w:t>
      </w:r>
      <w:r w:rsidRPr="00951F56">
        <w:rPr>
          <w:sz w:val="26"/>
          <w:szCs w:val="26"/>
        </w:rPr>
        <w:t>переводной коэффициент кг/ТДж</w:t>
      </w:r>
      <w:r>
        <w:rPr>
          <w:sz w:val="26"/>
          <w:szCs w:val="26"/>
        </w:rPr>
        <w:t xml:space="preserve">; </w:t>
      </w:r>
    </w:p>
    <w:p w:rsidR="00591CB0" w:rsidRPr="00951F56" w:rsidRDefault="00591CB0" w:rsidP="00591CB0">
      <w:pPr>
        <w:pStyle w:val="Default"/>
        <w:jc w:val="both"/>
        <w:rPr>
          <w:sz w:val="26"/>
          <w:szCs w:val="26"/>
        </w:rPr>
      </w:pPr>
      <w:r>
        <w:rPr>
          <w:sz w:val="26"/>
          <w:szCs w:val="26"/>
        </w:rPr>
        <w:t xml:space="preserve">           составляет: для </w:t>
      </w:r>
      <w:r w:rsidRPr="00F80E35">
        <w:rPr>
          <w:sz w:val="26"/>
          <w:szCs w:val="26"/>
        </w:rPr>
        <w:t>мазута 77400</w:t>
      </w:r>
      <w:r>
        <w:rPr>
          <w:sz w:val="26"/>
          <w:szCs w:val="26"/>
        </w:rPr>
        <w:t xml:space="preserve"> </w:t>
      </w:r>
      <w:r w:rsidRPr="00F80E35">
        <w:rPr>
          <w:sz w:val="26"/>
          <w:szCs w:val="26"/>
        </w:rPr>
        <w:t>кг/ТДж, для угля 94600 кг/ТДж</w:t>
      </w:r>
    </w:p>
    <w:p w:rsidR="00591CB0" w:rsidRDefault="00591CB0" w:rsidP="00591CB0">
      <w:pPr>
        <w:pStyle w:val="Default"/>
        <w:jc w:val="both"/>
        <w:rPr>
          <w:sz w:val="26"/>
          <w:szCs w:val="26"/>
        </w:rPr>
      </w:pPr>
      <w:r>
        <w:rPr>
          <w:sz w:val="26"/>
          <w:szCs w:val="26"/>
        </w:rPr>
        <w:t xml:space="preserve">           </w:t>
      </w:r>
      <w:proofErr w:type="spellStart"/>
      <w:r w:rsidRPr="00FE714D">
        <w:rPr>
          <w:sz w:val="26"/>
          <w:szCs w:val="26"/>
        </w:rPr>
        <w:t>М</w:t>
      </w:r>
      <w:r w:rsidRPr="00FE714D">
        <w:rPr>
          <w:sz w:val="26"/>
          <w:szCs w:val="26"/>
          <w:vertAlign w:val="subscript"/>
        </w:rPr>
        <w:t>Тдж</w:t>
      </w:r>
      <w:proofErr w:type="spellEnd"/>
      <w:r>
        <w:rPr>
          <w:sz w:val="26"/>
          <w:szCs w:val="26"/>
        </w:rPr>
        <w:t xml:space="preserve"> – объем потребления топлива, ТДж/год</w:t>
      </w:r>
    </w:p>
    <w:p w:rsidR="00591CB0" w:rsidRPr="00951F56" w:rsidRDefault="00591CB0" w:rsidP="00591CB0">
      <w:pPr>
        <w:pStyle w:val="Default"/>
        <w:jc w:val="right"/>
        <w:rPr>
          <w:sz w:val="26"/>
          <w:szCs w:val="26"/>
        </w:rPr>
      </w:pPr>
      <w:r>
        <w:rPr>
          <w:sz w:val="26"/>
          <w:szCs w:val="26"/>
        </w:rPr>
        <w:t xml:space="preserve">  </w:t>
      </w:r>
      <w:proofErr w:type="spellStart"/>
      <w:r w:rsidRPr="00951F56">
        <w:rPr>
          <w:sz w:val="26"/>
          <w:szCs w:val="26"/>
        </w:rPr>
        <w:t>М</w:t>
      </w:r>
      <w:r w:rsidRPr="00951F56">
        <w:rPr>
          <w:sz w:val="26"/>
          <w:szCs w:val="26"/>
          <w:vertAlign w:val="subscript"/>
        </w:rPr>
        <w:t>Тдж</w:t>
      </w:r>
      <w:proofErr w:type="spellEnd"/>
      <w:r w:rsidRPr="00951F56">
        <w:rPr>
          <w:sz w:val="26"/>
          <w:szCs w:val="26"/>
        </w:rPr>
        <w:t xml:space="preserve"> =0,0293076*</w:t>
      </w:r>
      <w:proofErr w:type="spellStart"/>
      <w:r w:rsidRPr="00951F56">
        <w:rPr>
          <w:sz w:val="26"/>
          <w:szCs w:val="26"/>
        </w:rPr>
        <w:t>Му</w:t>
      </w:r>
      <w:proofErr w:type="spellEnd"/>
      <w:r w:rsidRPr="00951F56">
        <w:rPr>
          <w:sz w:val="26"/>
          <w:szCs w:val="26"/>
        </w:rPr>
        <w:t xml:space="preserve">                                                                  </w:t>
      </w:r>
      <w:proofErr w:type="gramStart"/>
      <w:r w:rsidRPr="00951F56">
        <w:rPr>
          <w:sz w:val="26"/>
          <w:szCs w:val="26"/>
        </w:rPr>
        <w:t xml:space="preserve">   (</w:t>
      </w:r>
      <w:proofErr w:type="gramEnd"/>
      <w:r w:rsidR="00050F86">
        <w:rPr>
          <w:sz w:val="26"/>
          <w:szCs w:val="26"/>
        </w:rPr>
        <w:t>7</w:t>
      </w:r>
      <w:r w:rsidRPr="00951F56">
        <w:rPr>
          <w:sz w:val="26"/>
          <w:szCs w:val="26"/>
        </w:rPr>
        <w:t>)</w:t>
      </w:r>
    </w:p>
    <w:p w:rsidR="00591CB0" w:rsidRPr="00951F56" w:rsidRDefault="00591CB0" w:rsidP="00591CB0">
      <w:pPr>
        <w:pStyle w:val="Default"/>
        <w:ind w:firstLine="567"/>
        <w:jc w:val="both"/>
        <w:rPr>
          <w:sz w:val="26"/>
          <w:szCs w:val="26"/>
        </w:rPr>
      </w:pPr>
      <w:r w:rsidRPr="00951F56">
        <w:rPr>
          <w:sz w:val="26"/>
          <w:szCs w:val="26"/>
        </w:rPr>
        <w:t xml:space="preserve">  где </w:t>
      </w:r>
      <w:proofErr w:type="spellStart"/>
      <w:r w:rsidRPr="00951F56">
        <w:rPr>
          <w:sz w:val="26"/>
          <w:szCs w:val="26"/>
        </w:rPr>
        <w:t>М</w:t>
      </w:r>
      <w:r w:rsidRPr="00951F56">
        <w:rPr>
          <w:sz w:val="26"/>
          <w:szCs w:val="26"/>
          <w:vertAlign w:val="subscript"/>
        </w:rPr>
        <w:t>у</w:t>
      </w:r>
      <w:proofErr w:type="spellEnd"/>
      <w:r w:rsidRPr="00951F56">
        <w:rPr>
          <w:sz w:val="26"/>
          <w:szCs w:val="26"/>
        </w:rPr>
        <w:t xml:space="preserve"> – объем потребления топлива в т </w:t>
      </w:r>
      <w:proofErr w:type="spellStart"/>
      <w:r w:rsidRPr="00951F56">
        <w:rPr>
          <w:sz w:val="26"/>
          <w:szCs w:val="26"/>
        </w:rPr>
        <w:t>у.т</w:t>
      </w:r>
      <w:proofErr w:type="spellEnd"/>
      <w:r w:rsidRPr="00951F56">
        <w:rPr>
          <w:sz w:val="26"/>
          <w:szCs w:val="26"/>
        </w:rPr>
        <w:t xml:space="preserve">.; </w:t>
      </w:r>
      <w:proofErr w:type="spellStart"/>
      <w:r w:rsidRPr="00951F56">
        <w:rPr>
          <w:sz w:val="26"/>
          <w:szCs w:val="26"/>
        </w:rPr>
        <w:t>М</w:t>
      </w:r>
      <w:r w:rsidRPr="00951F56">
        <w:rPr>
          <w:sz w:val="26"/>
          <w:szCs w:val="26"/>
          <w:vertAlign w:val="subscript"/>
        </w:rPr>
        <w:t>у</w:t>
      </w:r>
      <w:proofErr w:type="spellEnd"/>
      <w:r w:rsidRPr="00951F56">
        <w:rPr>
          <w:sz w:val="26"/>
          <w:szCs w:val="26"/>
        </w:rPr>
        <w:t xml:space="preserve"> = Мт/К</w:t>
      </w:r>
      <w:r w:rsidRPr="00951F56">
        <w:rPr>
          <w:sz w:val="26"/>
          <w:szCs w:val="26"/>
          <w:vertAlign w:val="subscript"/>
        </w:rPr>
        <w:t>у</w:t>
      </w:r>
      <w:r>
        <w:rPr>
          <w:sz w:val="26"/>
          <w:szCs w:val="26"/>
        </w:rPr>
        <w:t>;</w:t>
      </w:r>
    </w:p>
    <w:p w:rsidR="00591CB0" w:rsidRDefault="00591CB0" w:rsidP="00591CB0">
      <w:pPr>
        <w:pStyle w:val="Default"/>
        <w:ind w:firstLine="567"/>
        <w:jc w:val="both"/>
        <w:rPr>
          <w:sz w:val="26"/>
          <w:szCs w:val="26"/>
        </w:rPr>
      </w:pPr>
      <w:r>
        <w:rPr>
          <w:sz w:val="26"/>
          <w:szCs w:val="26"/>
        </w:rPr>
        <w:t xml:space="preserve">        </w:t>
      </w:r>
      <w:r w:rsidRPr="00951F56">
        <w:rPr>
          <w:sz w:val="26"/>
          <w:szCs w:val="26"/>
        </w:rPr>
        <w:t>Мт</w:t>
      </w:r>
      <w:r>
        <w:rPr>
          <w:sz w:val="26"/>
          <w:szCs w:val="26"/>
        </w:rPr>
        <w:t xml:space="preserve"> </w:t>
      </w:r>
      <w:r w:rsidRPr="00951F56">
        <w:rPr>
          <w:sz w:val="26"/>
          <w:szCs w:val="26"/>
        </w:rPr>
        <w:t>– объем потребления топлива в т</w:t>
      </w:r>
      <w:r>
        <w:rPr>
          <w:sz w:val="26"/>
          <w:szCs w:val="26"/>
        </w:rPr>
        <w:t>;</w:t>
      </w:r>
    </w:p>
    <w:p w:rsidR="00591CB0" w:rsidRPr="00951F56" w:rsidRDefault="00591CB0" w:rsidP="00591CB0">
      <w:pPr>
        <w:pStyle w:val="Default"/>
        <w:ind w:firstLine="567"/>
        <w:jc w:val="both"/>
        <w:rPr>
          <w:sz w:val="26"/>
          <w:szCs w:val="26"/>
        </w:rPr>
      </w:pPr>
      <w:r>
        <w:rPr>
          <w:sz w:val="26"/>
          <w:szCs w:val="26"/>
        </w:rPr>
        <w:t xml:space="preserve">        </w:t>
      </w:r>
      <w:r w:rsidRPr="00951F56">
        <w:rPr>
          <w:sz w:val="26"/>
          <w:szCs w:val="26"/>
        </w:rPr>
        <w:t>К</w:t>
      </w:r>
      <w:r w:rsidRPr="00951F56">
        <w:rPr>
          <w:sz w:val="26"/>
          <w:szCs w:val="26"/>
          <w:vertAlign w:val="subscript"/>
        </w:rPr>
        <w:t>у</w:t>
      </w:r>
      <w:r>
        <w:rPr>
          <w:sz w:val="26"/>
          <w:szCs w:val="26"/>
        </w:rPr>
        <w:t xml:space="preserve"> – коэффициент перевода натурального топлива в условное.</w:t>
      </w:r>
    </w:p>
    <w:p w:rsidR="00591CB0" w:rsidRDefault="00591CB0" w:rsidP="00591CB0">
      <w:pPr>
        <w:pStyle w:val="Default"/>
        <w:ind w:firstLine="567"/>
        <w:jc w:val="both"/>
        <w:rPr>
          <w:sz w:val="26"/>
          <w:szCs w:val="26"/>
        </w:rPr>
      </w:pPr>
    </w:p>
    <w:p w:rsidR="00591CB0" w:rsidRDefault="00591CB0" w:rsidP="00591CB0">
      <w:pPr>
        <w:pStyle w:val="Default"/>
        <w:ind w:firstLine="567"/>
        <w:jc w:val="both"/>
        <w:rPr>
          <w:sz w:val="26"/>
          <w:szCs w:val="26"/>
        </w:rPr>
      </w:pPr>
      <w:r>
        <w:rPr>
          <w:sz w:val="26"/>
          <w:szCs w:val="26"/>
        </w:rPr>
        <w:t>Объем выбросов СО</w:t>
      </w:r>
      <w:r w:rsidRPr="00FE714D">
        <w:rPr>
          <w:sz w:val="26"/>
          <w:szCs w:val="26"/>
          <w:vertAlign w:val="subscript"/>
        </w:rPr>
        <w:t>2</w:t>
      </w:r>
      <w:r>
        <w:rPr>
          <w:sz w:val="26"/>
          <w:szCs w:val="26"/>
          <w:vertAlign w:val="subscript"/>
        </w:rPr>
        <w:t xml:space="preserve"> </w:t>
      </w:r>
      <w:r>
        <w:rPr>
          <w:sz w:val="26"/>
          <w:szCs w:val="26"/>
        </w:rPr>
        <w:t>–эквивалента от сжигания мазута составляет:</w:t>
      </w:r>
    </w:p>
    <w:p w:rsidR="00591CB0" w:rsidRDefault="00591CB0" w:rsidP="00591CB0">
      <w:pPr>
        <w:pStyle w:val="Default"/>
        <w:ind w:firstLine="567"/>
        <w:jc w:val="both"/>
        <w:rPr>
          <w:sz w:val="26"/>
          <w:szCs w:val="26"/>
        </w:rPr>
      </w:pPr>
      <w:r w:rsidRPr="00FE714D">
        <w:rPr>
          <w:sz w:val="26"/>
          <w:szCs w:val="26"/>
        </w:rPr>
        <w:t>Выбросы</w:t>
      </w:r>
      <w:r w:rsidRPr="00C53474">
        <w:rPr>
          <w:sz w:val="26"/>
          <w:szCs w:val="26"/>
        </w:rPr>
        <w:t xml:space="preserve"> ПГ</w:t>
      </w:r>
      <w:r>
        <w:rPr>
          <w:sz w:val="26"/>
          <w:szCs w:val="26"/>
          <w:vertAlign w:val="subscript"/>
        </w:rPr>
        <w:t xml:space="preserve"> маз.</w:t>
      </w:r>
      <w:r>
        <w:rPr>
          <w:sz w:val="26"/>
          <w:szCs w:val="26"/>
        </w:rPr>
        <w:t xml:space="preserve"> </w:t>
      </w:r>
      <w:r w:rsidRPr="00FE714D">
        <w:rPr>
          <w:sz w:val="26"/>
          <w:szCs w:val="26"/>
        </w:rPr>
        <w:t xml:space="preserve"> =</w:t>
      </w:r>
      <w:r>
        <w:rPr>
          <w:sz w:val="26"/>
          <w:szCs w:val="26"/>
        </w:rPr>
        <w:t xml:space="preserve"> (</w:t>
      </w:r>
      <w:r w:rsidRPr="00951F56">
        <w:rPr>
          <w:sz w:val="26"/>
          <w:szCs w:val="26"/>
        </w:rPr>
        <w:t>0,0293076</w:t>
      </w:r>
      <w:r>
        <w:rPr>
          <w:sz w:val="26"/>
          <w:szCs w:val="26"/>
        </w:rPr>
        <w:t>*6342*1,</w:t>
      </w:r>
      <w:proofErr w:type="gramStart"/>
      <w:r>
        <w:rPr>
          <w:sz w:val="26"/>
          <w:szCs w:val="26"/>
        </w:rPr>
        <w:t>36)*</w:t>
      </w:r>
      <w:proofErr w:type="gramEnd"/>
      <w:r>
        <w:rPr>
          <w:sz w:val="26"/>
          <w:szCs w:val="26"/>
        </w:rPr>
        <w:t>77400/1000 =  19565,2 т/год</w:t>
      </w:r>
    </w:p>
    <w:p w:rsidR="00591CB0" w:rsidRDefault="00591CB0" w:rsidP="00591CB0">
      <w:pPr>
        <w:pStyle w:val="Default"/>
        <w:ind w:firstLine="567"/>
        <w:jc w:val="both"/>
        <w:rPr>
          <w:sz w:val="26"/>
          <w:szCs w:val="26"/>
        </w:rPr>
      </w:pPr>
      <w:r>
        <w:rPr>
          <w:sz w:val="26"/>
          <w:szCs w:val="26"/>
        </w:rPr>
        <w:t>Объем выбросов СО</w:t>
      </w:r>
      <w:r w:rsidRPr="00FE714D">
        <w:rPr>
          <w:sz w:val="26"/>
          <w:szCs w:val="26"/>
          <w:vertAlign w:val="subscript"/>
        </w:rPr>
        <w:t>2</w:t>
      </w:r>
      <w:r>
        <w:rPr>
          <w:sz w:val="26"/>
          <w:szCs w:val="26"/>
          <w:vertAlign w:val="subscript"/>
        </w:rPr>
        <w:t xml:space="preserve"> </w:t>
      </w:r>
      <w:r>
        <w:rPr>
          <w:sz w:val="26"/>
          <w:szCs w:val="26"/>
        </w:rPr>
        <w:t>–эквивалента от сжигания каменного угля составляет:</w:t>
      </w:r>
    </w:p>
    <w:p w:rsidR="00591CB0" w:rsidRDefault="00591CB0" w:rsidP="00591CB0">
      <w:pPr>
        <w:pStyle w:val="Default"/>
        <w:ind w:firstLine="567"/>
        <w:jc w:val="both"/>
        <w:rPr>
          <w:sz w:val="26"/>
          <w:szCs w:val="26"/>
        </w:rPr>
      </w:pPr>
      <w:r w:rsidRPr="00FE714D">
        <w:rPr>
          <w:sz w:val="26"/>
          <w:szCs w:val="26"/>
        </w:rPr>
        <w:t xml:space="preserve">Выбросы </w:t>
      </w:r>
      <w:r w:rsidRPr="00C53474">
        <w:rPr>
          <w:sz w:val="26"/>
          <w:szCs w:val="26"/>
        </w:rPr>
        <w:t xml:space="preserve">ПГ </w:t>
      </w:r>
      <w:proofErr w:type="spellStart"/>
      <w:r>
        <w:rPr>
          <w:sz w:val="26"/>
          <w:szCs w:val="26"/>
          <w:vertAlign w:val="subscript"/>
        </w:rPr>
        <w:t>уг</w:t>
      </w:r>
      <w:proofErr w:type="spellEnd"/>
      <w:r>
        <w:rPr>
          <w:sz w:val="26"/>
          <w:szCs w:val="26"/>
          <w:vertAlign w:val="subscript"/>
        </w:rPr>
        <w:t>.</w:t>
      </w:r>
      <w:r>
        <w:rPr>
          <w:sz w:val="26"/>
          <w:szCs w:val="26"/>
        </w:rPr>
        <w:t xml:space="preserve"> </w:t>
      </w:r>
      <w:r w:rsidRPr="00FE714D">
        <w:rPr>
          <w:sz w:val="26"/>
          <w:szCs w:val="26"/>
        </w:rPr>
        <w:t xml:space="preserve"> =</w:t>
      </w:r>
      <w:r>
        <w:rPr>
          <w:sz w:val="26"/>
          <w:szCs w:val="26"/>
        </w:rPr>
        <w:t xml:space="preserve"> (</w:t>
      </w:r>
      <w:r w:rsidRPr="00951F56">
        <w:rPr>
          <w:sz w:val="26"/>
          <w:szCs w:val="26"/>
        </w:rPr>
        <w:t>0,0293076</w:t>
      </w:r>
      <w:r>
        <w:rPr>
          <w:sz w:val="26"/>
          <w:szCs w:val="26"/>
        </w:rPr>
        <w:t>*71406*0,</w:t>
      </w:r>
      <w:proofErr w:type="gramStart"/>
      <w:r>
        <w:rPr>
          <w:sz w:val="26"/>
          <w:szCs w:val="26"/>
        </w:rPr>
        <w:t>73)*</w:t>
      </w:r>
      <w:proofErr w:type="gramEnd"/>
      <w:r>
        <w:rPr>
          <w:sz w:val="26"/>
          <w:szCs w:val="26"/>
        </w:rPr>
        <w:t>94600/1000 =  144520,3 т/год</w:t>
      </w:r>
    </w:p>
    <w:p w:rsidR="00591CB0" w:rsidRDefault="00591CB0" w:rsidP="00591CB0">
      <w:pPr>
        <w:pStyle w:val="Default"/>
        <w:ind w:firstLine="567"/>
        <w:jc w:val="both"/>
        <w:rPr>
          <w:sz w:val="26"/>
          <w:szCs w:val="26"/>
        </w:rPr>
      </w:pPr>
      <w:r>
        <w:rPr>
          <w:sz w:val="26"/>
          <w:szCs w:val="26"/>
        </w:rPr>
        <w:t>Суммарный объем выбросов СО</w:t>
      </w:r>
      <w:r w:rsidRPr="00FE714D">
        <w:rPr>
          <w:sz w:val="26"/>
          <w:szCs w:val="26"/>
          <w:vertAlign w:val="subscript"/>
        </w:rPr>
        <w:t>2</w:t>
      </w:r>
      <w:r>
        <w:rPr>
          <w:sz w:val="26"/>
          <w:szCs w:val="26"/>
        </w:rPr>
        <w:t xml:space="preserve">–эквивалента от сжигания мазута и угля по городскому округу составляет: </w:t>
      </w:r>
    </w:p>
    <w:p w:rsidR="00591CB0" w:rsidRDefault="00591CB0" w:rsidP="00591CB0">
      <w:pPr>
        <w:suppressAutoHyphens w:val="0"/>
        <w:jc w:val="both"/>
        <w:rPr>
          <w:sz w:val="26"/>
          <w:szCs w:val="26"/>
        </w:rPr>
      </w:pPr>
      <w:r w:rsidRPr="00FE714D">
        <w:rPr>
          <w:sz w:val="26"/>
          <w:szCs w:val="26"/>
        </w:rPr>
        <w:t xml:space="preserve">Выбросы </w:t>
      </w:r>
      <w:proofErr w:type="gramStart"/>
      <w:r w:rsidRPr="00C53474">
        <w:rPr>
          <w:sz w:val="26"/>
          <w:szCs w:val="26"/>
        </w:rPr>
        <w:t>ПГ</w:t>
      </w:r>
      <w:r>
        <w:rPr>
          <w:sz w:val="26"/>
          <w:szCs w:val="26"/>
        </w:rPr>
        <w:t xml:space="preserve"> </w:t>
      </w:r>
      <w:r w:rsidRPr="00FE714D">
        <w:rPr>
          <w:sz w:val="26"/>
          <w:szCs w:val="26"/>
        </w:rPr>
        <w:t xml:space="preserve"> </w:t>
      </w:r>
      <w:r>
        <w:rPr>
          <w:rFonts w:eastAsia="Times New Roman"/>
          <w:color w:val="000000"/>
          <w:sz w:val="26"/>
          <w:szCs w:val="26"/>
          <w:lang w:eastAsia="ru-RU"/>
        </w:rPr>
        <w:t>19565</w:t>
      </w:r>
      <w:proofErr w:type="gramEnd"/>
      <w:r>
        <w:rPr>
          <w:rFonts w:eastAsia="Times New Roman"/>
          <w:color w:val="000000"/>
          <w:sz w:val="26"/>
          <w:szCs w:val="26"/>
          <w:lang w:eastAsia="ru-RU"/>
        </w:rPr>
        <w:t>,2</w:t>
      </w:r>
      <w:r>
        <w:rPr>
          <w:sz w:val="26"/>
          <w:szCs w:val="26"/>
        </w:rPr>
        <w:t>+</w:t>
      </w:r>
      <w:r w:rsidRPr="0091431D">
        <w:rPr>
          <w:rFonts w:eastAsia="Times New Roman"/>
          <w:color w:val="000000"/>
          <w:sz w:val="26"/>
          <w:szCs w:val="26"/>
          <w:lang w:eastAsia="ru-RU"/>
        </w:rPr>
        <w:t>1</w:t>
      </w:r>
      <w:r>
        <w:rPr>
          <w:rFonts w:eastAsia="Times New Roman"/>
          <w:color w:val="000000"/>
          <w:sz w:val="26"/>
          <w:szCs w:val="26"/>
          <w:lang w:eastAsia="ru-RU"/>
        </w:rPr>
        <w:t xml:space="preserve">44520,3 </w:t>
      </w:r>
      <w:r>
        <w:rPr>
          <w:sz w:val="26"/>
          <w:szCs w:val="26"/>
        </w:rPr>
        <w:t xml:space="preserve">= </w:t>
      </w:r>
      <w:r w:rsidRPr="0091431D">
        <w:rPr>
          <w:rFonts w:eastAsia="Times New Roman"/>
          <w:color w:val="000000"/>
          <w:sz w:val="26"/>
          <w:szCs w:val="26"/>
          <w:lang w:eastAsia="ru-RU"/>
        </w:rPr>
        <w:t>1</w:t>
      </w:r>
      <w:r>
        <w:rPr>
          <w:rFonts w:eastAsia="Times New Roman"/>
          <w:color w:val="000000"/>
          <w:sz w:val="26"/>
          <w:szCs w:val="26"/>
          <w:lang w:eastAsia="ru-RU"/>
        </w:rPr>
        <w:t xml:space="preserve">64085,5 </w:t>
      </w:r>
      <w:r>
        <w:rPr>
          <w:sz w:val="26"/>
          <w:szCs w:val="26"/>
        </w:rPr>
        <w:t>т/год</w:t>
      </w:r>
      <w:r w:rsidRPr="00853695">
        <w:rPr>
          <w:sz w:val="26"/>
          <w:szCs w:val="26"/>
        </w:rPr>
        <w:t xml:space="preserve"> </w:t>
      </w:r>
    </w:p>
    <w:p w:rsidR="00591CB0" w:rsidRDefault="00591CB0" w:rsidP="00591CB0">
      <w:pPr>
        <w:suppressAutoHyphens w:val="0"/>
        <w:ind w:firstLine="567"/>
        <w:jc w:val="both"/>
        <w:rPr>
          <w:sz w:val="26"/>
          <w:szCs w:val="26"/>
        </w:rPr>
      </w:pPr>
      <w:r>
        <w:rPr>
          <w:sz w:val="26"/>
          <w:szCs w:val="26"/>
        </w:rPr>
        <w:lastRenderedPageBreak/>
        <w:t xml:space="preserve">На </w:t>
      </w:r>
      <w:proofErr w:type="spellStart"/>
      <w:r>
        <w:rPr>
          <w:sz w:val="26"/>
          <w:szCs w:val="26"/>
        </w:rPr>
        <w:t>Шарьнской</w:t>
      </w:r>
      <w:proofErr w:type="spellEnd"/>
      <w:r>
        <w:rPr>
          <w:sz w:val="26"/>
          <w:szCs w:val="26"/>
        </w:rPr>
        <w:t xml:space="preserve"> ТЭЦ выбросы загрязняющих веществ производятся через 3 дымовых трубы высотой 60 и 80 м (паровая котельная) и 120 м (водогрейная котельная). Таким образом в соответствии с «Методами</w:t>
      </w:r>
      <w:r w:rsidRPr="006246DB">
        <w:rPr>
          <w:sz w:val="26"/>
          <w:szCs w:val="26"/>
        </w:rPr>
        <w:t xml:space="preserve"> расчетов рассеивания выбросов вредных (загрязняющих) веществ в атмосферном воздухе</w:t>
      </w:r>
      <w:r>
        <w:rPr>
          <w:sz w:val="26"/>
          <w:szCs w:val="26"/>
        </w:rPr>
        <w:t xml:space="preserve">» </w:t>
      </w:r>
      <w:r>
        <w:rPr>
          <w:sz w:val="26"/>
          <w:szCs w:val="26"/>
        </w:rPr>
        <w:t>[21</w:t>
      </w:r>
      <w:r w:rsidRPr="00E576FB">
        <w:rPr>
          <w:sz w:val="26"/>
          <w:szCs w:val="26"/>
        </w:rPr>
        <w:t>]</w:t>
      </w:r>
      <w:r>
        <w:rPr>
          <w:sz w:val="26"/>
          <w:szCs w:val="26"/>
        </w:rPr>
        <w:t xml:space="preserve"> </w:t>
      </w:r>
      <w:proofErr w:type="spellStart"/>
      <w:r>
        <w:rPr>
          <w:sz w:val="26"/>
          <w:szCs w:val="26"/>
        </w:rPr>
        <w:t>Шарьнская</w:t>
      </w:r>
      <w:proofErr w:type="spellEnd"/>
      <w:r>
        <w:rPr>
          <w:sz w:val="26"/>
          <w:szCs w:val="26"/>
        </w:rPr>
        <w:t xml:space="preserve"> ТЭЦ относится к высоким источникам выбросов загрязняющих веществ (далее ЗВ).</w:t>
      </w:r>
    </w:p>
    <w:p w:rsidR="00591CB0" w:rsidRDefault="00591CB0" w:rsidP="00591CB0">
      <w:pPr>
        <w:suppressAutoHyphens w:val="0"/>
        <w:ind w:firstLine="567"/>
        <w:jc w:val="both"/>
        <w:rPr>
          <w:sz w:val="26"/>
          <w:szCs w:val="26"/>
        </w:rPr>
      </w:pPr>
      <w:r>
        <w:rPr>
          <w:sz w:val="26"/>
          <w:szCs w:val="26"/>
        </w:rPr>
        <w:t xml:space="preserve">Максимальная сезонная (за месяц с наибольшим расходом топлива - январь) скорость ветра для г. Шарьи согласно </w:t>
      </w:r>
      <w:r w:rsidRPr="0077103E">
        <w:rPr>
          <w:sz w:val="26"/>
          <w:szCs w:val="26"/>
        </w:rPr>
        <w:t>СП 131.13330.20</w:t>
      </w:r>
      <w:r>
        <w:rPr>
          <w:sz w:val="26"/>
          <w:szCs w:val="26"/>
        </w:rPr>
        <w:t>20</w:t>
      </w:r>
      <w:r w:rsidRPr="0077103E">
        <w:rPr>
          <w:sz w:val="26"/>
          <w:szCs w:val="26"/>
        </w:rPr>
        <w:t xml:space="preserve"> «Строительная климатология</w:t>
      </w:r>
      <w:proofErr w:type="gramStart"/>
      <w:r w:rsidRPr="0077103E">
        <w:rPr>
          <w:sz w:val="26"/>
          <w:szCs w:val="26"/>
        </w:rPr>
        <w:t>»</w:t>
      </w:r>
      <w:proofErr w:type="gramEnd"/>
      <w:r>
        <w:rPr>
          <w:sz w:val="26"/>
          <w:szCs w:val="26"/>
        </w:rPr>
        <w:t xml:space="preserve"> составляет 3,4 м/с.</w:t>
      </w:r>
    </w:p>
    <w:p w:rsidR="00591CB0" w:rsidRPr="00E14A65" w:rsidRDefault="00591CB0" w:rsidP="00591CB0">
      <w:pPr>
        <w:pStyle w:val="ConsPlusNormal"/>
        <w:ind w:firstLine="540"/>
        <w:jc w:val="both"/>
        <w:rPr>
          <w:rFonts w:ascii="Times New Roman" w:hAnsi="Times New Roman" w:cs="Times New Roman"/>
          <w:sz w:val="26"/>
          <w:szCs w:val="26"/>
        </w:rPr>
      </w:pPr>
      <w:r w:rsidRPr="00E14A65">
        <w:rPr>
          <w:rFonts w:ascii="Times New Roman" w:hAnsi="Times New Roman" w:cs="Times New Roman"/>
          <w:sz w:val="26"/>
          <w:szCs w:val="26"/>
        </w:rPr>
        <w:t xml:space="preserve">Максимальная приземная разовая концентрация ЗВ </w:t>
      </w:r>
      <w:proofErr w:type="spellStart"/>
      <w:r w:rsidRPr="00E14A65">
        <w:rPr>
          <w:rFonts w:ascii="Times New Roman" w:hAnsi="Times New Roman" w:cs="Times New Roman"/>
          <w:sz w:val="26"/>
          <w:szCs w:val="26"/>
        </w:rPr>
        <w:t>c</w:t>
      </w:r>
      <w:r w:rsidRPr="00E14A65">
        <w:rPr>
          <w:rFonts w:ascii="Times New Roman" w:hAnsi="Times New Roman" w:cs="Times New Roman"/>
          <w:sz w:val="26"/>
          <w:szCs w:val="26"/>
          <w:vertAlign w:val="subscript"/>
        </w:rPr>
        <w:t>м</w:t>
      </w:r>
      <w:proofErr w:type="spellEnd"/>
      <w:r w:rsidRPr="00E14A65">
        <w:rPr>
          <w:rFonts w:ascii="Times New Roman" w:hAnsi="Times New Roman" w:cs="Times New Roman"/>
          <w:sz w:val="26"/>
          <w:szCs w:val="26"/>
        </w:rPr>
        <w:t>, мг/м</w:t>
      </w:r>
      <w:r w:rsidRPr="00E14A65">
        <w:rPr>
          <w:rFonts w:ascii="Times New Roman" w:hAnsi="Times New Roman" w:cs="Times New Roman"/>
          <w:sz w:val="26"/>
          <w:szCs w:val="26"/>
          <w:vertAlign w:val="superscript"/>
        </w:rPr>
        <w:t>3</w:t>
      </w:r>
      <w:r w:rsidRPr="00E14A65">
        <w:rPr>
          <w:rFonts w:ascii="Times New Roman" w:hAnsi="Times New Roman" w:cs="Times New Roman"/>
          <w:sz w:val="26"/>
          <w:szCs w:val="26"/>
        </w:rPr>
        <w:t xml:space="preserve">, при выбросе </w:t>
      </w:r>
      <w:r>
        <w:rPr>
          <w:rFonts w:ascii="Times New Roman" w:hAnsi="Times New Roman" w:cs="Times New Roman"/>
          <w:sz w:val="26"/>
          <w:szCs w:val="26"/>
        </w:rPr>
        <w:t>газовоздушной смеси</w:t>
      </w:r>
      <w:r w:rsidRPr="00E14A65">
        <w:rPr>
          <w:rFonts w:ascii="Times New Roman" w:hAnsi="Times New Roman" w:cs="Times New Roman"/>
          <w:sz w:val="26"/>
          <w:szCs w:val="26"/>
        </w:rPr>
        <w:t xml:space="preserve"> из одиночного точечного источника с круглым устьем достигается при опасной скорости ветра </w:t>
      </w:r>
      <w:proofErr w:type="spellStart"/>
      <w:r w:rsidRPr="00E14A65">
        <w:rPr>
          <w:rFonts w:ascii="Times New Roman" w:hAnsi="Times New Roman" w:cs="Times New Roman"/>
          <w:sz w:val="26"/>
          <w:szCs w:val="26"/>
        </w:rPr>
        <w:t>u</w:t>
      </w:r>
      <w:r w:rsidRPr="00E14A65">
        <w:rPr>
          <w:rFonts w:ascii="Times New Roman" w:hAnsi="Times New Roman" w:cs="Times New Roman"/>
          <w:sz w:val="26"/>
          <w:szCs w:val="26"/>
          <w:vertAlign w:val="subscript"/>
        </w:rPr>
        <w:t>м</w:t>
      </w:r>
      <w:proofErr w:type="spellEnd"/>
      <w:r w:rsidRPr="00E14A65">
        <w:rPr>
          <w:rFonts w:ascii="Times New Roman" w:hAnsi="Times New Roman" w:cs="Times New Roman"/>
          <w:sz w:val="26"/>
          <w:szCs w:val="26"/>
        </w:rPr>
        <w:t xml:space="preserve"> на расстоянии </w:t>
      </w:r>
      <w:proofErr w:type="spellStart"/>
      <w:r w:rsidRPr="00E14A65">
        <w:rPr>
          <w:rFonts w:ascii="Times New Roman" w:hAnsi="Times New Roman" w:cs="Times New Roman"/>
          <w:sz w:val="26"/>
          <w:szCs w:val="26"/>
        </w:rPr>
        <w:t>x</w:t>
      </w:r>
      <w:r w:rsidRPr="00E14A65">
        <w:rPr>
          <w:rFonts w:ascii="Times New Roman" w:hAnsi="Times New Roman" w:cs="Times New Roman"/>
          <w:sz w:val="26"/>
          <w:szCs w:val="26"/>
          <w:vertAlign w:val="subscript"/>
        </w:rPr>
        <w:t>м</w:t>
      </w:r>
      <w:proofErr w:type="spellEnd"/>
      <w:r w:rsidRPr="00E14A65">
        <w:rPr>
          <w:rFonts w:ascii="Times New Roman" w:hAnsi="Times New Roman" w:cs="Times New Roman"/>
          <w:sz w:val="26"/>
          <w:szCs w:val="26"/>
        </w:rPr>
        <w:t xml:space="preserve"> от источника выб</w:t>
      </w:r>
      <w:r>
        <w:rPr>
          <w:rFonts w:ascii="Times New Roman" w:hAnsi="Times New Roman" w:cs="Times New Roman"/>
          <w:sz w:val="26"/>
          <w:szCs w:val="26"/>
        </w:rPr>
        <w:t>роса и определяется по формуле</w:t>
      </w:r>
      <w:r w:rsidRPr="00E14A65">
        <w:rPr>
          <w:rFonts w:ascii="Times New Roman" w:hAnsi="Times New Roman" w:cs="Times New Roman"/>
          <w:sz w:val="26"/>
          <w:szCs w:val="26"/>
        </w:rPr>
        <w:t>:</w:t>
      </w:r>
    </w:p>
    <w:p w:rsidR="00591CB0" w:rsidRPr="00E14A65" w:rsidRDefault="00591CB0" w:rsidP="00591CB0">
      <w:pPr>
        <w:pStyle w:val="ConsPlusNormal"/>
        <w:jc w:val="right"/>
        <w:rPr>
          <w:rFonts w:ascii="Times New Roman" w:hAnsi="Times New Roman" w:cs="Times New Roman"/>
          <w:sz w:val="26"/>
          <w:szCs w:val="26"/>
        </w:rPr>
      </w:pPr>
      <w:bookmarkStart w:id="0" w:name="Par98"/>
      <w:bookmarkEnd w:id="0"/>
      <w:r w:rsidRPr="00E14A65">
        <w:rPr>
          <w:rFonts w:ascii="Times New Roman" w:hAnsi="Times New Roman" w:cs="Times New Roman"/>
          <w:noProof/>
          <w:position w:val="-31"/>
          <w:sz w:val="26"/>
          <w:szCs w:val="26"/>
          <w:lang w:eastAsia="ru-RU"/>
        </w:rPr>
        <w:drawing>
          <wp:inline distT="0" distB="0" distL="0" distR="0" wp14:anchorId="30BF900C" wp14:editId="4005F287">
            <wp:extent cx="1647825" cy="55245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647825" cy="552450"/>
                    </a:xfrm>
                    <a:prstGeom prst="rect">
                      <a:avLst/>
                    </a:prstGeom>
                    <a:noFill/>
                    <a:ln>
                      <a:noFill/>
                    </a:ln>
                  </pic:spPr>
                </pic:pic>
              </a:graphicData>
            </a:graphic>
          </wp:inline>
        </w:drawing>
      </w:r>
      <w:proofErr w:type="gramStart"/>
      <w:r w:rsidRPr="00E14A65">
        <w:rPr>
          <w:rFonts w:ascii="Times New Roman" w:hAnsi="Times New Roman" w:cs="Times New Roman"/>
          <w:sz w:val="26"/>
          <w:szCs w:val="26"/>
        </w:rPr>
        <w:t xml:space="preserve">, </w:t>
      </w:r>
      <w:r>
        <w:rPr>
          <w:rFonts w:ascii="Times New Roman" w:hAnsi="Times New Roman" w:cs="Times New Roman"/>
          <w:sz w:val="26"/>
          <w:szCs w:val="26"/>
        </w:rPr>
        <w:t xml:space="preserve">  </w:t>
      </w:r>
      <w:proofErr w:type="gramEnd"/>
      <w:r>
        <w:rPr>
          <w:rFonts w:ascii="Times New Roman" w:hAnsi="Times New Roman" w:cs="Times New Roman"/>
          <w:sz w:val="26"/>
          <w:szCs w:val="26"/>
        </w:rPr>
        <w:t xml:space="preserve">                                                           </w:t>
      </w:r>
      <w:r w:rsidRPr="00E14A65">
        <w:rPr>
          <w:rFonts w:ascii="Times New Roman" w:hAnsi="Times New Roman" w:cs="Times New Roman"/>
          <w:sz w:val="26"/>
          <w:szCs w:val="26"/>
        </w:rPr>
        <w:t>(</w:t>
      </w:r>
      <w:r w:rsidR="00050F86">
        <w:rPr>
          <w:rFonts w:ascii="Times New Roman" w:hAnsi="Times New Roman" w:cs="Times New Roman"/>
          <w:sz w:val="26"/>
          <w:szCs w:val="26"/>
        </w:rPr>
        <w:t>8</w:t>
      </w:r>
      <w:r w:rsidRPr="00E14A65">
        <w:rPr>
          <w:rFonts w:ascii="Times New Roman" w:hAnsi="Times New Roman" w:cs="Times New Roman"/>
          <w:sz w:val="26"/>
          <w:szCs w:val="26"/>
        </w:rPr>
        <w:t>)</w:t>
      </w:r>
    </w:p>
    <w:p w:rsidR="00591CB0" w:rsidRPr="00E14A65" w:rsidRDefault="00591CB0" w:rsidP="00591CB0">
      <w:pPr>
        <w:pStyle w:val="ConsPlusNormal"/>
        <w:jc w:val="both"/>
        <w:rPr>
          <w:rFonts w:ascii="Times New Roman" w:hAnsi="Times New Roman" w:cs="Times New Roman"/>
          <w:sz w:val="26"/>
          <w:szCs w:val="26"/>
        </w:rPr>
      </w:pPr>
    </w:p>
    <w:p w:rsidR="00591CB0" w:rsidRPr="00E14A65" w:rsidRDefault="00591CB0" w:rsidP="00591CB0">
      <w:pPr>
        <w:pStyle w:val="ConsPlusNormal"/>
        <w:ind w:left="567" w:hanging="567"/>
        <w:jc w:val="both"/>
        <w:rPr>
          <w:rFonts w:ascii="Times New Roman" w:hAnsi="Times New Roman" w:cs="Times New Roman"/>
          <w:sz w:val="26"/>
          <w:szCs w:val="26"/>
        </w:rPr>
      </w:pPr>
      <w:r w:rsidRPr="00E14A65">
        <w:rPr>
          <w:rFonts w:ascii="Times New Roman" w:hAnsi="Times New Roman" w:cs="Times New Roman"/>
          <w:sz w:val="26"/>
          <w:szCs w:val="26"/>
        </w:rPr>
        <w:t>где A - коэффициент, зависящий от температурной стратификации атмосферы, определяющий условия горизонтального и вертикального рассеивания ЗВ в атмосферном воздухе;</w:t>
      </w:r>
      <w:r>
        <w:rPr>
          <w:rFonts w:ascii="Times New Roman" w:hAnsi="Times New Roman" w:cs="Times New Roman"/>
          <w:sz w:val="26"/>
          <w:szCs w:val="26"/>
        </w:rPr>
        <w:t xml:space="preserve"> для Костромской области А=160.</w:t>
      </w:r>
    </w:p>
    <w:p w:rsidR="00591CB0" w:rsidRPr="00E14A65" w:rsidRDefault="00591CB0" w:rsidP="00591CB0">
      <w:pPr>
        <w:pStyle w:val="ConsPlusNormal"/>
        <w:ind w:left="567" w:hanging="27"/>
        <w:jc w:val="both"/>
        <w:rPr>
          <w:rFonts w:ascii="Times New Roman" w:hAnsi="Times New Roman" w:cs="Times New Roman"/>
          <w:sz w:val="26"/>
          <w:szCs w:val="26"/>
        </w:rPr>
      </w:pPr>
      <w:r w:rsidRPr="00E14A65">
        <w:rPr>
          <w:rFonts w:ascii="Times New Roman" w:hAnsi="Times New Roman" w:cs="Times New Roman"/>
          <w:sz w:val="26"/>
          <w:szCs w:val="26"/>
        </w:rPr>
        <w:t>M - масса ЗВ, выбрасываемого в атмосферный воздух в единицу времени (мощность выброса), г/с;</w:t>
      </w:r>
    </w:p>
    <w:p w:rsidR="00591CB0" w:rsidRPr="00E14A65" w:rsidRDefault="00591CB0" w:rsidP="00591CB0">
      <w:pPr>
        <w:pStyle w:val="ConsPlusNormal"/>
        <w:ind w:left="567" w:hanging="27"/>
        <w:jc w:val="both"/>
        <w:rPr>
          <w:rFonts w:ascii="Times New Roman" w:hAnsi="Times New Roman" w:cs="Times New Roman"/>
          <w:sz w:val="26"/>
          <w:szCs w:val="26"/>
        </w:rPr>
      </w:pPr>
      <w:r w:rsidRPr="00E14A65">
        <w:rPr>
          <w:rFonts w:ascii="Times New Roman" w:hAnsi="Times New Roman" w:cs="Times New Roman"/>
          <w:sz w:val="26"/>
          <w:szCs w:val="26"/>
        </w:rPr>
        <w:t>F - безразмерный коэффициент, учитывающий скорость оседания ЗВ (газообразных и аэрозолей, включая твердые частицы) в атмосферном воздухе;</w:t>
      </w:r>
    </w:p>
    <w:p w:rsidR="00591CB0" w:rsidRPr="00E14A65" w:rsidRDefault="00591CB0" w:rsidP="00591CB0">
      <w:pPr>
        <w:pStyle w:val="ConsPlusNormal"/>
        <w:ind w:left="567" w:hanging="27"/>
        <w:jc w:val="both"/>
        <w:rPr>
          <w:rFonts w:ascii="Times New Roman" w:hAnsi="Times New Roman" w:cs="Times New Roman"/>
          <w:sz w:val="26"/>
          <w:szCs w:val="26"/>
        </w:rPr>
      </w:pPr>
      <w:r w:rsidRPr="00E14A65">
        <w:rPr>
          <w:rFonts w:ascii="Times New Roman" w:hAnsi="Times New Roman" w:cs="Times New Roman"/>
          <w:sz w:val="26"/>
          <w:szCs w:val="26"/>
        </w:rPr>
        <w:t>m и n - безразмерные коэффициенты, учитывающие условия выброса из устья источника выброса;</w:t>
      </w:r>
    </w:p>
    <w:p w:rsidR="00591CB0" w:rsidRPr="00E14A65" w:rsidRDefault="00591CB0" w:rsidP="00591CB0">
      <w:pPr>
        <w:pStyle w:val="ConsPlusNormal"/>
        <w:ind w:left="567" w:hanging="27"/>
        <w:jc w:val="both"/>
        <w:rPr>
          <w:rFonts w:ascii="Times New Roman" w:hAnsi="Times New Roman" w:cs="Times New Roman"/>
          <w:sz w:val="26"/>
          <w:szCs w:val="26"/>
        </w:rPr>
      </w:pPr>
      <w:r w:rsidRPr="00E14A65">
        <w:rPr>
          <w:rFonts w:ascii="Times New Roman" w:hAnsi="Times New Roman" w:cs="Times New Roman"/>
          <w:noProof/>
          <w:position w:val="-3"/>
          <w:sz w:val="26"/>
          <w:szCs w:val="26"/>
          <w:lang w:eastAsia="ru-RU"/>
        </w:rPr>
        <w:drawing>
          <wp:inline distT="0" distB="0" distL="0" distR="0" wp14:anchorId="3F35FA89" wp14:editId="14D93D47">
            <wp:extent cx="152400" cy="2000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E14A65">
        <w:rPr>
          <w:rFonts w:ascii="Times New Roman" w:hAnsi="Times New Roman" w:cs="Times New Roman"/>
          <w:sz w:val="26"/>
          <w:szCs w:val="26"/>
        </w:rPr>
        <w:t xml:space="preserve"> - безразмерный коэффициент, учитывающий влияние рельефа местности;</w:t>
      </w:r>
      <w:r>
        <w:rPr>
          <w:rFonts w:ascii="Times New Roman" w:hAnsi="Times New Roman" w:cs="Times New Roman"/>
          <w:sz w:val="26"/>
          <w:szCs w:val="26"/>
        </w:rPr>
        <w:t xml:space="preserve"> для зоны теплоснабжения </w:t>
      </w:r>
      <w:proofErr w:type="spellStart"/>
      <w:r w:rsidRPr="00F310D0">
        <w:rPr>
          <w:rFonts w:ascii="Times New Roman" w:hAnsi="Times New Roman" w:cs="Times New Roman"/>
          <w:sz w:val="26"/>
          <w:szCs w:val="26"/>
        </w:rPr>
        <w:t>Шарьнской</w:t>
      </w:r>
      <w:proofErr w:type="spellEnd"/>
      <w:r w:rsidRPr="00F310D0">
        <w:rPr>
          <w:rFonts w:ascii="Times New Roman" w:hAnsi="Times New Roman" w:cs="Times New Roman"/>
          <w:sz w:val="26"/>
          <w:szCs w:val="26"/>
        </w:rPr>
        <w:t xml:space="preserve"> ТЭЦ</w:t>
      </w:r>
      <w:r>
        <w:rPr>
          <w:rFonts w:ascii="Times New Roman" w:hAnsi="Times New Roman" w:cs="Times New Roman"/>
          <w:sz w:val="26"/>
          <w:szCs w:val="26"/>
        </w:rPr>
        <w:t xml:space="preserve"> с перепадом высот менее 50 м </w:t>
      </w:r>
      <w:r w:rsidRPr="00F310D0">
        <w:rPr>
          <w:rFonts w:ascii="Times New Roman" w:hAnsi="Times New Roman" w:cs="Times New Roman"/>
          <w:sz w:val="26"/>
          <w:szCs w:val="26"/>
        </w:rPr>
        <w:t xml:space="preserve"> </w:t>
      </w:r>
      <w:r w:rsidRPr="00F310D0">
        <w:rPr>
          <w:rFonts w:ascii="Times New Roman" w:hAnsi="Times New Roman" w:cs="Times New Roman"/>
          <w:noProof/>
          <w:position w:val="-3"/>
          <w:sz w:val="26"/>
          <w:szCs w:val="26"/>
          <w:lang w:eastAsia="ru-RU"/>
        </w:rPr>
        <w:drawing>
          <wp:inline distT="0" distB="0" distL="0" distR="0" wp14:anchorId="6D1088A9" wp14:editId="2E579A41">
            <wp:extent cx="152400" cy="200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F310D0">
        <w:rPr>
          <w:rFonts w:ascii="Times New Roman" w:hAnsi="Times New Roman" w:cs="Times New Roman"/>
          <w:sz w:val="26"/>
          <w:szCs w:val="26"/>
        </w:rPr>
        <w:t>=1</w:t>
      </w:r>
      <w:r>
        <w:rPr>
          <w:sz w:val="26"/>
          <w:szCs w:val="26"/>
        </w:rPr>
        <w:t>.</w:t>
      </w:r>
    </w:p>
    <w:p w:rsidR="00591CB0" w:rsidRPr="00E14A65" w:rsidRDefault="00591CB0" w:rsidP="00591CB0">
      <w:pPr>
        <w:pStyle w:val="ConsPlusNormal"/>
        <w:ind w:firstLine="540"/>
        <w:jc w:val="both"/>
        <w:rPr>
          <w:rFonts w:ascii="Times New Roman" w:hAnsi="Times New Roman" w:cs="Times New Roman"/>
          <w:sz w:val="26"/>
          <w:szCs w:val="26"/>
        </w:rPr>
      </w:pPr>
      <w:r w:rsidRPr="00E14A65">
        <w:rPr>
          <w:rFonts w:ascii="Times New Roman" w:hAnsi="Times New Roman" w:cs="Times New Roman"/>
          <w:sz w:val="26"/>
          <w:szCs w:val="26"/>
        </w:rPr>
        <w:t>H - высота источника выброса</w:t>
      </w:r>
      <w:r>
        <w:rPr>
          <w:rFonts w:ascii="Times New Roman" w:hAnsi="Times New Roman" w:cs="Times New Roman"/>
          <w:sz w:val="26"/>
          <w:szCs w:val="26"/>
        </w:rPr>
        <w:t xml:space="preserve"> (дымовой трубы)</w:t>
      </w:r>
      <w:r w:rsidRPr="00E14A65">
        <w:rPr>
          <w:rFonts w:ascii="Times New Roman" w:hAnsi="Times New Roman" w:cs="Times New Roman"/>
          <w:sz w:val="26"/>
          <w:szCs w:val="26"/>
        </w:rPr>
        <w:t>, м;</w:t>
      </w:r>
    </w:p>
    <w:p w:rsidR="00591CB0" w:rsidRPr="00E14A65" w:rsidRDefault="00591CB0" w:rsidP="00591CB0">
      <w:pPr>
        <w:pStyle w:val="ConsPlusNormal"/>
        <w:ind w:left="567" w:hanging="27"/>
        <w:jc w:val="both"/>
        <w:rPr>
          <w:rFonts w:ascii="Times New Roman" w:hAnsi="Times New Roman" w:cs="Times New Roman"/>
          <w:sz w:val="26"/>
          <w:szCs w:val="26"/>
        </w:rPr>
      </w:pPr>
      <w:r w:rsidRPr="00E14A65">
        <w:rPr>
          <w:rFonts w:ascii="Times New Roman" w:hAnsi="Times New Roman" w:cs="Times New Roman"/>
          <w:sz w:val="26"/>
          <w:szCs w:val="26"/>
        </w:rPr>
        <w:t>V</w:t>
      </w:r>
      <w:r w:rsidRPr="00E14A65">
        <w:rPr>
          <w:rFonts w:ascii="Times New Roman" w:hAnsi="Times New Roman" w:cs="Times New Roman"/>
          <w:sz w:val="26"/>
          <w:szCs w:val="26"/>
          <w:vertAlign w:val="subscript"/>
        </w:rPr>
        <w:t>1</w:t>
      </w:r>
      <w:r w:rsidRPr="00E14A65">
        <w:rPr>
          <w:rFonts w:ascii="Times New Roman" w:hAnsi="Times New Roman" w:cs="Times New Roman"/>
          <w:sz w:val="26"/>
          <w:szCs w:val="26"/>
        </w:rPr>
        <w:t xml:space="preserve"> - расход </w:t>
      </w:r>
      <w:r>
        <w:rPr>
          <w:rFonts w:ascii="Times New Roman" w:hAnsi="Times New Roman" w:cs="Times New Roman"/>
          <w:sz w:val="26"/>
          <w:szCs w:val="26"/>
        </w:rPr>
        <w:t>газовоздушной смеси</w:t>
      </w:r>
      <w:r w:rsidRPr="00E14A65">
        <w:rPr>
          <w:rFonts w:ascii="Times New Roman" w:hAnsi="Times New Roman" w:cs="Times New Roman"/>
          <w:sz w:val="26"/>
          <w:szCs w:val="26"/>
        </w:rPr>
        <w:t>, м</w:t>
      </w:r>
      <w:r w:rsidRPr="00E14A65">
        <w:rPr>
          <w:rFonts w:ascii="Times New Roman" w:hAnsi="Times New Roman" w:cs="Times New Roman"/>
          <w:sz w:val="26"/>
          <w:szCs w:val="26"/>
          <w:vertAlign w:val="superscript"/>
        </w:rPr>
        <w:t>3</w:t>
      </w:r>
      <w:r w:rsidRPr="00E14A65">
        <w:rPr>
          <w:rFonts w:ascii="Times New Roman" w:hAnsi="Times New Roman" w:cs="Times New Roman"/>
          <w:sz w:val="26"/>
          <w:szCs w:val="26"/>
        </w:rPr>
        <w:t>/с</w:t>
      </w:r>
      <w:r>
        <w:rPr>
          <w:rFonts w:ascii="Times New Roman" w:hAnsi="Times New Roman" w:cs="Times New Roman"/>
          <w:sz w:val="26"/>
          <w:szCs w:val="26"/>
        </w:rPr>
        <w:t>,</w:t>
      </w:r>
      <w:r w:rsidRPr="00E14A65">
        <w:rPr>
          <w:rFonts w:ascii="Times New Roman" w:hAnsi="Times New Roman" w:cs="Times New Roman"/>
          <w:sz w:val="26"/>
          <w:szCs w:val="26"/>
        </w:rPr>
        <w:t xml:space="preserve"> определяемый </w:t>
      </w:r>
      <w:r>
        <w:rPr>
          <w:rFonts w:ascii="Times New Roman" w:hAnsi="Times New Roman" w:cs="Times New Roman"/>
          <w:sz w:val="26"/>
          <w:szCs w:val="26"/>
        </w:rPr>
        <w:t>по расходу дымовых газов через дымовую трубу</w:t>
      </w:r>
      <w:r w:rsidRPr="00E14A65">
        <w:rPr>
          <w:rFonts w:ascii="Times New Roman" w:hAnsi="Times New Roman" w:cs="Times New Roman"/>
          <w:sz w:val="26"/>
          <w:szCs w:val="26"/>
        </w:rPr>
        <w:t>;</w:t>
      </w:r>
    </w:p>
    <w:p w:rsidR="00591CB0" w:rsidRPr="00E14A65" w:rsidRDefault="00591CB0" w:rsidP="00591CB0">
      <w:pPr>
        <w:pStyle w:val="ConsPlusNormal"/>
        <w:ind w:left="567" w:hanging="27"/>
        <w:jc w:val="both"/>
        <w:rPr>
          <w:rFonts w:ascii="Times New Roman" w:hAnsi="Times New Roman" w:cs="Times New Roman"/>
          <w:sz w:val="26"/>
          <w:szCs w:val="26"/>
        </w:rPr>
      </w:pPr>
      <w:r w:rsidRPr="00E14A65">
        <w:rPr>
          <w:rFonts w:ascii="Times New Roman" w:hAnsi="Times New Roman" w:cs="Times New Roman"/>
          <w:noProof/>
          <w:position w:val="-3"/>
          <w:sz w:val="26"/>
          <w:szCs w:val="26"/>
          <w:lang w:eastAsia="ru-RU"/>
        </w:rPr>
        <w:drawing>
          <wp:inline distT="0" distB="0" distL="0" distR="0" wp14:anchorId="71C587F3" wp14:editId="41FD7B66">
            <wp:extent cx="285750" cy="2000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Pr>
          <w:rFonts w:ascii="Times New Roman" w:hAnsi="Times New Roman" w:cs="Times New Roman"/>
          <w:sz w:val="26"/>
          <w:szCs w:val="26"/>
        </w:rPr>
        <w:t xml:space="preserve"> - разность </w:t>
      </w:r>
      <w:proofErr w:type="gramStart"/>
      <w:r>
        <w:rPr>
          <w:rFonts w:ascii="Times New Roman" w:hAnsi="Times New Roman" w:cs="Times New Roman"/>
          <w:sz w:val="26"/>
          <w:szCs w:val="26"/>
        </w:rPr>
        <w:t xml:space="preserve">между </w:t>
      </w:r>
      <w:r w:rsidRPr="00E14A65">
        <w:rPr>
          <w:rFonts w:ascii="Times New Roman" w:hAnsi="Times New Roman" w:cs="Times New Roman"/>
          <w:sz w:val="26"/>
          <w:szCs w:val="26"/>
        </w:rPr>
        <w:t>температурой</w:t>
      </w:r>
      <w:proofErr w:type="gramEnd"/>
      <w:r w:rsidRPr="00E14A65">
        <w:rPr>
          <w:rFonts w:ascii="Times New Roman" w:hAnsi="Times New Roman" w:cs="Times New Roman"/>
          <w:sz w:val="26"/>
          <w:szCs w:val="26"/>
        </w:rPr>
        <w:t xml:space="preserve"> выбрасываемой </w:t>
      </w:r>
      <w:r>
        <w:rPr>
          <w:rFonts w:ascii="Times New Roman" w:hAnsi="Times New Roman" w:cs="Times New Roman"/>
          <w:sz w:val="26"/>
          <w:szCs w:val="26"/>
        </w:rPr>
        <w:t>газовоздушной смеси</w:t>
      </w:r>
      <w:r w:rsidRPr="00E14A65">
        <w:rPr>
          <w:rFonts w:ascii="Times New Roman" w:hAnsi="Times New Roman" w:cs="Times New Roman"/>
          <w:sz w:val="26"/>
          <w:szCs w:val="26"/>
        </w:rPr>
        <w:t xml:space="preserve"> </w:t>
      </w:r>
      <w:proofErr w:type="spellStart"/>
      <w:r w:rsidRPr="00E14A65">
        <w:rPr>
          <w:rFonts w:ascii="Times New Roman" w:hAnsi="Times New Roman" w:cs="Times New Roman"/>
          <w:sz w:val="26"/>
          <w:szCs w:val="26"/>
        </w:rPr>
        <w:t>T</w:t>
      </w:r>
      <w:r w:rsidRPr="00E14A65">
        <w:rPr>
          <w:rFonts w:ascii="Times New Roman" w:hAnsi="Times New Roman" w:cs="Times New Roman"/>
          <w:sz w:val="26"/>
          <w:szCs w:val="26"/>
          <w:vertAlign w:val="subscript"/>
        </w:rPr>
        <w:t>г</w:t>
      </w:r>
      <w:proofErr w:type="spellEnd"/>
      <w:r w:rsidRPr="00E14A65">
        <w:rPr>
          <w:rFonts w:ascii="Times New Roman" w:hAnsi="Times New Roman" w:cs="Times New Roman"/>
          <w:sz w:val="26"/>
          <w:szCs w:val="26"/>
        </w:rPr>
        <w:t xml:space="preserve"> и температурой атмосферного воздуха </w:t>
      </w:r>
      <w:proofErr w:type="spellStart"/>
      <w:r w:rsidRPr="00E14A65">
        <w:rPr>
          <w:rFonts w:ascii="Times New Roman" w:hAnsi="Times New Roman" w:cs="Times New Roman"/>
          <w:sz w:val="26"/>
          <w:szCs w:val="26"/>
        </w:rPr>
        <w:t>T</w:t>
      </w:r>
      <w:r w:rsidRPr="00E14A65">
        <w:rPr>
          <w:rFonts w:ascii="Times New Roman" w:hAnsi="Times New Roman" w:cs="Times New Roman"/>
          <w:sz w:val="26"/>
          <w:szCs w:val="26"/>
          <w:vertAlign w:val="subscript"/>
        </w:rPr>
        <w:t>в</w:t>
      </w:r>
      <w:proofErr w:type="spellEnd"/>
      <w:r w:rsidRPr="00E14A65">
        <w:rPr>
          <w:rFonts w:ascii="Times New Roman" w:hAnsi="Times New Roman" w:cs="Times New Roman"/>
          <w:sz w:val="26"/>
          <w:szCs w:val="26"/>
        </w:rPr>
        <w:t>, °C.</w:t>
      </w:r>
      <w:r>
        <w:rPr>
          <w:rFonts w:ascii="Times New Roman" w:hAnsi="Times New Roman" w:cs="Times New Roman"/>
          <w:sz w:val="26"/>
          <w:szCs w:val="26"/>
        </w:rPr>
        <w:t xml:space="preserve"> Для января 2021 г. </w:t>
      </w:r>
      <w:r w:rsidRPr="00E14A65">
        <w:rPr>
          <w:rFonts w:ascii="Times New Roman" w:hAnsi="Times New Roman" w:cs="Times New Roman"/>
          <w:noProof/>
          <w:position w:val="-3"/>
          <w:sz w:val="26"/>
          <w:szCs w:val="26"/>
          <w:lang w:eastAsia="ru-RU"/>
        </w:rPr>
        <w:drawing>
          <wp:inline distT="0" distB="0" distL="0" distR="0" wp14:anchorId="3473D74A" wp14:editId="5B17068D">
            <wp:extent cx="285750" cy="2000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Pr>
          <w:rFonts w:ascii="Times New Roman" w:hAnsi="Times New Roman" w:cs="Times New Roman"/>
          <w:sz w:val="26"/>
          <w:szCs w:val="26"/>
        </w:rPr>
        <w:t>= 150-(-10,6) = 160,6</w:t>
      </w:r>
      <w:r w:rsidRPr="00E14A65">
        <w:rPr>
          <w:rFonts w:ascii="Times New Roman" w:hAnsi="Times New Roman" w:cs="Times New Roman"/>
          <w:sz w:val="26"/>
          <w:szCs w:val="26"/>
        </w:rPr>
        <w:t>°C</w:t>
      </w:r>
      <w:r w:rsidR="0075528C">
        <w:rPr>
          <w:rFonts w:ascii="Times New Roman" w:hAnsi="Times New Roman" w:cs="Times New Roman"/>
          <w:sz w:val="26"/>
          <w:szCs w:val="26"/>
        </w:rPr>
        <w:t>.</w:t>
      </w:r>
    </w:p>
    <w:p w:rsidR="00591CB0" w:rsidRDefault="00591CB0" w:rsidP="00591CB0">
      <w:pPr>
        <w:suppressAutoHyphens w:val="0"/>
        <w:ind w:left="426" w:firstLine="425"/>
        <w:jc w:val="both"/>
        <w:rPr>
          <w:sz w:val="26"/>
          <w:szCs w:val="26"/>
        </w:rPr>
      </w:pPr>
      <w:bookmarkStart w:id="1" w:name="Par109"/>
      <w:bookmarkEnd w:id="1"/>
      <w:r w:rsidRPr="00E14A65">
        <w:rPr>
          <w:sz w:val="26"/>
          <w:szCs w:val="26"/>
        </w:rPr>
        <w:t>w</w:t>
      </w:r>
      <w:r w:rsidRPr="00E14A65">
        <w:rPr>
          <w:sz w:val="26"/>
          <w:szCs w:val="26"/>
          <w:vertAlign w:val="subscript"/>
        </w:rPr>
        <w:t>0</w:t>
      </w:r>
      <w:r w:rsidRPr="00E14A65">
        <w:rPr>
          <w:sz w:val="26"/>
          <w:szCs w:val="26"/>
        </w:rPr>
        <w:t xml:space="preserve"> - средняя скорость выхода </w:t>
      </w:r>
      <w:r>
        <w:rPr>
          <w:sz w:val="26"/>
          <w:szCs w:val="26"/>
        </w:rPr>
        <w:t>газовоздушной смеси</w:t>
      </w:r>
      <w:r w:rsidRPr="00E14A65">
        <w:rPr>
          <w:sz w:val="26"/>
          <w:szCs w:val="26"/>
        </w:rPr>
        <w:t xml:space="preserve"> из устья источника выброса, м/с</w:t>
      </w:r>
      <w:r>
        <w:rPr>
          <w:sz w:val="26"/>
          <w:szCs w:val="26"/>
        </w:rPr>
        <w:t xml:space="preserve">, определяемая по </w:t>
      </w:r>
      <w:hyperlink w:anchor="Par109" w:tooltip="_, (4)" w:history="1">
        <w:r w:rsidRPr="005A221B">
          <w:rPr>
            <w:sz w:val="26"/>
            <w:szCs w:val="26"/>
          </w:rPr>
          <w:t>формуле</w:t>
        </w:r>
      </w:hyperlink>
      <w:r>
        <w:rPr>
          <w:sz w:val="26"/>
          <w:szCs w:val="26"/>
        </w:rPr>
        <w:t>:</w:t>
      </w:r>
    </w:p>
    <w:p w:rsidR="00591CB0" w:rsidRDefault="00591CB0" w:rsidP="00591CB0">
      <w:pPr>
        <w:suppressAutoHyphens w:val="0"/>
        <w:ind w:left="426" w:firstLine="425"/>
        <w:jc w:val="right"/>
        <w:rPr>
          <w:sz w:val="26"/>
          <w:szCs w:val="26"/>
        </w:rPr>
      </w:pPr>
      <w:r w:rsidRPr="00E14A65">
        <w:rPr>
          <w:sz w:val="26"/>
          <w:szCs w:val="26"/>
        </w:rPr>
        <w:t>w</w:t>
      </w:r>
      <w:r w:rsidRPr="00E14A65">
        <w:rPr>
          <w:sz w:val="26"/>
          <w:szCs w:val="26"/>
          <w:vertAlign w:val="subscript"/>
        </w:rPr>
        <w:t>0</w:t>
      </w:r>
      <w:r>
        <w:rPr>
          <w:sz w:val="26"/>
          <w:szCs w:val="26"/>
        </w:rPr>
        <w:t xml:space="preserve"> = 4*</w:t>
      </w:r>
      <w:r w:rsidRPr="00E14A65">
        <w:rPr>
          <w:sz w:val="26"/>
          <w:szCs w:val="26"/>
        </w:rPr>
        <w:t>V</w:t>
      </w:r>
      <w:r w:rsidRPr="00E14A65">
        <w:rPr>
          <w:sz w:val="26"/>
          <w:szCs w:val="26"/>
          <w:vertAlign w:val="subscript"/>
        </w:rPr>
        <w:t>1</w:t>
      </w:r>
      <w:r>
        <w:rPr>
          <w:sz w:val="26"/>
          <w:szCs w:val="26"/>
        </w:rPr>
        <w:t>/π*</w:t>
      </w:r>
      <w:r>
        <w:rPr>
          <w:sz w:val="26"/>
          <w:szCs w:val="26"/>
          <w:lang w:val="en-US"/>
        </w:rPr>
        <w:t>D</w:t>
      </w:r>
      <w:r w:rsidRPr="007645DD">
        <w:rPr>
          <w:sz w:val="26"/>
          <w:szCs w:val="26"/>
          <w:vertAlign w:val="superscript"/>
        </w:rPr>
        <w:t xml:space="preserve">2  </w:t>
      </w:r>
      <w:r w:rsidRPr="007645DD">
        <w:rPr>
          <w:sz w:val="26"/>
          <w:szCs w:val="26"/>
        </w:rPr>
        <w:t xml:space="preserve">                                                                   </w:t>
      </w:r>
      <w:proofErr w:type="gramStart"/>
      <w:r w:rsidRPr="007645DD">
        <w:rPr>
          <w:sz w:val="26"/>
          <w:szCs w:val="26"/>
        </w:rPr>
        <w:t xml:space="preserve">   (</w:t>
      </w:r>
      <w:proofErr w:type="gramEnd"/>
      <w:r w:rsidR="00050F86">
        <w:rPr>
          <w:sz w:val="26"/>
          <w:szCs w:val="26"/>
        </w:rPr>
        <w:t>9</w:t>
      </w:r>
      <w:r w:rsidRPr="007645DD">
        <w:rPr>
          <w:sz w:val="26"/>
          <w:szCs w:val="26"/>
        </w:rPr>
        <w:t>)</w:t>
      </w:r>
    </w:p>
    <w:p w:rsidR="00591CB0" w:rsidRPr="007645DD" w:rsidRDefault="00591CB0" w:rsidP="00591CB0">
      <w:pPr>
        <w:suppressAutoHyphens w:val="0"/>
        <w:ind w:left="426" w:firstLine="425"/>
        <w:rPr>
          <w:sz w:val="26"/>
          <w:szCs w:val="26"/>
        </w:rPr>
      </w:pPr>
      <w:r w:rsidRPr="00E14A65">
        <w:rPr>
          <w:sz w:val="26"/>
          <w:szCs w:val="26"/>
        </w:rPr>
        <w:t>где D - диаметр устья источника выброса, м;</w:t>
      </w:r>
    </w:p>
    <w:p w:rsidR="00591CB0" w:rsidRPr="007645DD" w:rsidRDefault="00591CB0" w:rsidP="00591CB0">
      <w:pPr>
        <w:suppressAutoHyphens w:val="0"/>
        <w:ind w:left="426" w:firstLine="425"/>
        <w:jc w:val="both"/>
        <w:rPr>
          <w:sz w:val="26"/>
          <w:szCs w:val="26"/>
        </w:rPr>
      </w:pPr>
      <w:r>
        <w:rPr>
          <w:sz w:val="26"/>
          <w:szCs w:val="26"/>
        </w:rPr>
        <w:t xml:space="preserve">для труб паровой котельной </w:t>
      </w:r>
      <w:r w:rsidRPr="00E14A65">
        <w:rPr>
          <w:sz w:val="26"/>
          <w:szCs w:val="26"/>
        </w:rPr>
        <w:t>w</w:t>
      </w:r>
      <w:r w:rsidRPr="00E14A65">
        <w:rPr>
          <w:sz w:val="26"/>
          <w:szCs w:val="26"/>
          <w:vertAlign w:val="subscript"/>
        </w:rPr>
        <w:t>0</w:t>
      </w:r>
      <w:r>
        <w:rPr>
          <w:sz w:val="26"/>
          <w:szCs w:val="26"/>
        </w:rPr>
        <w:t xml:space="preserve"> = 4*30,124</w:t>
      </w:r>
      <w:proofErr w:type="gramStart"/>
      <w:r>
        <w:rPr>
          <w:sz w:val="26"/>
          <w:szCs w:val="26"/>
        </w:rPr>
        <w:t>/(</w:t>
      </w:r>
      <w:proofErr w:type="gramEnd"/>
      <w:r>
        <w:rPr>
          <w:sz w:val="26"/>
          <w:szCs w:val="26"/>
        </w:rPr>
        <w:t>3,14*3</w:t>
      </w:r>
      <w:r w:rsidRPr="007645DD">
        <w:rPr>
          <w:sz w:val="26"/>
          <w:szCs w:val="26"/>
        </w:rPr>
        <w:t xml:space="preserve">^2) = </w:t>
      </w:r>
      <w:r>
        <w:rPr>
          <w:sz w:val="26"/>
          <w:szCs w:val="26"/>
        </w:rPr>
        <w:t>4,264</w:t>
      </w:r>
      <w:r w:rsidRPr="007645DD">
        <w:rPr>
          <w:sz w:val="26"/>
          <w:szCs w:val="26"/>
        </w:rPr>
        <w:t xml:space="preserve"> </w:t>
      </w:r>
      <w:r>
        <w:rPr>
          <w:sz w:val="26"/>
          <w:szCs w:val="26"/>
        </w:rPr>
        <w:t>м</w:t>
      </w:r>
      <w:r w:rsidRPr="007645DD">
        <w:rPr>
          <w:sz w:val="26"/>
          <w:szCs w:val="26"/>
        </w:rPr>
        <w:t>/</w:t>
      </w:r>
      <w:r>
        <w:rPr>
          <w:sz w:val="26"/>
          <w:szCs w:val="26"/>
          <w:lang w:val="en-US"/>
        </w:rPr>
        <w:t>c</w:t>
      </w:r>
    </w:p>
    <w:p w:rsidR="00591CB0" w:rsidRDefault="00591CB0" w:rsidP="00591CB0">
      <w:pPr>
        <w:suppressAutoHyphens w:val="0"/>
        <w:ind w:left="426" w:firstLine="425"/>
        <w:jc w:val="both"/>
        <w:rPr>
          <w:sz w:val="26"/>
          <w:szCs w:val="26"/>
        </w:rPr>
      </w:pPr>
      <w:r>
        <w:rPr>
          <w:sz w:val="26"/>
          <w:szCs w:val="26"/>
        </w:rPr>
        <w:t xml:space="preserve">для трубы водогрейной котельной </w:t>
      </w:r>
      <w:r w:rsidRPr="00E14A65">
        <w:rPr>
          <w:sz w:val="26"/>
          <w:szCs w:val="26"/>
        </w:rPr>
        <w:t>w</w:t>
      </w:r>
      <w:r w:rsidRPr="00E14A65">
        <w:rPr>
          <w:sz w:val="26"/>
          <w:szCs w:val="26"/>
          <w:vertAlign w:val="subscript"/>
        </w:rPr>
        <w:t>0</w:t>
      </w:r>
      <w:r>
        <w:rPr>
          <w:sz w:val="26"/>
          <w:szCs w:val="26"/>
        </w:rPr>
        <w:t xml:space="preserve"> = 4*5,491</w:t>
      </w:r>
      <w:proofErr w:type="gramStart"/>
      <w:r>
        <w:rPr>
          <w:sz w:val="26"/>
          <w:szCs w:val="26"/>
        </w:rPr>
        <w:t>/(</w:t>
      </w:r>
      <w:proofErr w:type="gramEnd"/>
      <w:r>
        <w:rPr>
          <w:sz w:val="26"/>
          <w:szCs w:val="26"/>
        </w:rPr>
        <w:t>3,14*4,8</w:t>
      </w:r>
      <w:r w:rsidRPr="007645DD">
        <w:rPr>
          <w:sz w:val="26"/>
          <w:szCs w:val="26"/>
        </w:rPr>
        <w:t>^2) = 0</w:t>
      </w:r>
      <w:r>
        <w:rPr>
          <w:sz w:val="26"/>
          <w:szCs w:val="26"/>
        </w:rPr>
        <w:t>,304</w:t>
      </w:r>
      <w:r w:rsidRPr="007645DD">
        <w:rPr>
          <w:sz w:val="26"/>
          <w:szCs w:val="26"/>
        </w:rPr>
        <w:t xml:space="preserve"> </w:t>
      </w:r>
      <w:r>
        <w:rPr>
          <w:sz w:val="26"/>
          <w:szCs w:val="26"/>
        </w:rPr>
        <w:t>м</w:t>
      </w:r>
      <w:r w:rsidRPr="007645DD">
        <w:rPr>
          <w:sz w:val="26"/>
          <w:szCs w:val="26"/>
        </w:rPr>
        <w:t>/</w:t>
      </w:r>
      <w:r>
        <w:rPr>
          <w:sz w:val="26"/>
          <w:szCs w:val="26"/>
          <w:lang w:val="en-US"/>
        </w:rPr>
        <w:t>c</w:t>
      </w:r>
    </w:p>
    <w:p w:rsidR="00591CB0" w:rsidRDefault="00591CB0" w:rsidP="00591CB0">
      <w:pPr>
        <w:suppressAutoHyphens w:val="0"/>
        <w:jc w:val="center"/>
        <w:rPr>
          <w:sz w:val="26"/>
          <w:szCs w:val="26"/>
        </w:rPr>
      </w:pPr>
    </w:p>
    <w:p w:rsidR="00591CB0" w:rsidRPr="00C9027F" w:rsidRDefault="00591CB0" w:rsidP="00591CB0">
      <w:pPr>
        <w:suppressAutoHyphens w:val="0"/>
        <w:jc w:val="both"/>
        <w:rPr>
          <w:sz w:val="26"/>
          <w:szCs w:val="26"/>
          <w:u w:val="single"/>
        </w:rPr>
      </w:pPr>
      <w:r w:rsidRPr="00E06E0D">
        <w:rPr>
          <w:sz w:val="26"/>
          <w:szCs w:val="26"/>
          <w:u w:val="single"/>
        </w:rPr>
        <w:t>Расчет мощности выброса ЗВ</w:t>
      </w:r>
      <w:r w:rsidRPr="00C9027F">
        <w:rPr>
          <w:sz w:val="26"/>
          <w:szCs w:val="26"/>
          <w:u w:val="single"/>
        </w:rPr>
        <w:t xml:space="preserve"> (</w:t>
      </w:r>
      <w:r>
        <w:rPr>
          <w:sz w:val="26"/>
          <w:szCs w:val="26"/>
          <w:u w:val="single"/>
        </w:rPr>
        <w:t>показатель М</w:t>
      </w:r>
      <w:r w:rsidRPr="00C9027F">
        <w:rPr>
          <w:sz w:val="26"/>
          <w:szCs w:val="26"/>
          <w:u w:val="single"/>
        </w:rPr>
        <w:t>)</w:t>
      </w:r>
    </w:p>
    <w:p w:rsidR="00591CB0" w:rsidRDefault="00591CB0" w:rsidP="00591CB0">
      <w:pPr>
        <w:suppressAutoHyphens w:val="0"/>
        <w:jc w:val="both"/>
        <w:rPr>
          <w:sz w:val="26"/>
          <w:szCs w:val="26"/>
        </w:rPr>
      </w:pPr>
      <w:r>
        <w:rPr>
          <w:sz w:val="26"/>
          <w:szCs w:val="26"/>
        </w:rPr>
        <w:t>На трубы паровой котельной работают по 2 котла типа ТП-35У, Т-35-40, топливо -  каменный уголь. На трубу высотой 120 м работает котел КВГМ-100-150, топливо - мазут.</w:t>
      </w:r>
    </w:p>
    <w:p w:rsidR="00591CB0" w:rsidRDefault="00591CB0" w:rsidP="00591CB0">
      <w:pPr>
        <w:suppressAutoHyphens w:val="0"/>
        <w:jc w:val="both"/>
        <w:rPr>
          <w:sz w:val="26"/>
          <w:szCs w:val="26"/>
        </w:rPr>
      </w:pPr>
      <w:r>
        <w:rPr>
          <w:sz w:val="26"/>
          <w:szCs w:val="26"/>
        </w:rPr>
        <w:t xml:space="preserve">Вредными ЗВ является сера </w:t>
      </w:r>
      <w:r>
        <w:rPr>
          <w:sz w:val="26"/>
          <w:szCs w:val="26"/>
          <w:lang w:val="en-US"/>
        </w:rPr>
        <w:t>S</w:t>
      </w:r>
      <w:r>
        <w:rPr>
          <w:sz w:val="26"/>
          <w:szCs w:val="26"/>
        </w:rPr>
        <w:t xml:space="preserve"> и ее окись </w:t>
      </w:r>
      <w:r>
        <w:rPr>
          <w:sz w:val="26"/>
          <w:szCs w:val="26"/>
          <w:lang w:val="en-US"/>
        </w:rPr>
        <w:t>SO</w:t>
      </w:r>
      <w:r w:rsidRPr="00853695">
        <w:rPr>
          <w:sz w:val="26"/>
          <w:szCs w:val="26"/>
          <w:vertAlign w:val="subscript"/>
        </w:rPr>
        <w:t>2</w:t>
      </w:r>
      <w:r>
        <w:rPr>
          <w:sz w:val="26"/>
          <w:szCs w:val="26"/>
        </w:rPr>
        <w:t xml:space="preserve">. В соответствии с паспортами качества топлива содержание серы в угле составляет 0,25%, содержание серы в мазуте 2,64%. </w:t>
      </w:r>
    </w:p>
    <w:p w:rsidR="00591CB0" w:rsidRDefault="00591CB0" w:rsidP="00591CB0">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Д</w:t>
      </w:r>
      <w:r w:rsidRPr="00CD08ED">
        <w:rPr>
          <w:rFonts w:ascii="Times New Roman" w:hAnsi="Times New Roman" w:cs="Times New Roman"/>
          <w:sz w:val="26"/>
          <w:szCs w:val="26"/>
        </w:rPr>
        <w:t>ля газообразных ЗВ и мелкодисперсных аэрозолей диаметром не более 10 мкм F = 1</w:t>
      </w:r>
      <w:r>
        <w:rPr>
          <w:rFonts w:ascii="Times New Roman" w:hAnsi="Times New Roman" w:cs="Times New Roman"/>
          <w:sz w:val="26"/>
          <w:szCs w:val="26"/>
        </w:rPr>
        <w:t>.</w:t>
      </w:r>
    </w:p>
    <w:p w:rsidR="00591CB0" w:rsidRDefault="00591CB0" w:rsidP="00591CB0">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Расход газовоздушной смеси определяется из норм расхода воздуха для сжигания 1 кг топлива. Объем дымовых газов составляет: для мазута – 11 м</w:t>
      </w:r>
      <w:r w:rsidRPr="005A221B">
        <w:rPr>
          <w:rFonts w:ascii="Times New Roman" w:hAnsi="Times New Roman" w:cs="Times New Roman"/>
          <w:sz w:val="26"/>
          <w:szCs w:val="26"/>
          <w:vertAlign w:val="superscript"/>
        </w:rPr>
        <w:t>3</w:t>
      </w:r>
      <w:r>
        <w:rPr>
          <w:rFonts w:ascii="Times New Roman" w:hAnsi="Times New Roman" w:cs="Times New Roman"/>
          <w:sz w:val="26"/>
          <w:szCs w:val="26"/>
        </w:rPr>
        <w:t>/кг, для угля – 7,2 м</w:t>
      </w:r>
      <w:r w:rsidRPr="005A221B">
        <w:rPr>
          <w:rFonts w:ascii="Times New Roman" w:hAnsi="Times New Roman" w:cs="Times New Roman"/>
          <w:sz w:val="26"/>
          <w:szCs w:val="26"/>
          <w:vertAlign w:val="superscript"/>
        </w:rPr>
        <w:t>3</w:t>
      </w:r>
      <w:r>
        <w:rPr>
          <w:rFonts w:ascii="Times New Roman" w:hAnsi="Times New Roman" w:cs="Times New Roman"/>
          <w:sz w:val="26"/>
          <w:szCs w:val="26"/>
        </w:rPr>
        <w:t>/кг.</w:t>
      </w:r>
    </w:p>
    <w:p w:rsidR="00591CB0" w:rsidRDefault="00591CB0" w:rsidP="00591CB0">
      <w:pPr>
        <w:pStyle w:val="ConsPlusNormal"/>
        <w:ind w:firstLine="539"/>
        <w:jc w:val="both"/>
        <w:rPr>
          <w:rFonts w:ascii="Times New Roman" w:hAnsi="Times New Roman" w:cs="Times New Roman"/>
          <w:sz w:val="26"/>
          <w:szCs w:val="26"/>
        </w:rPr>
      </w:pPr>
      <w:r>
        <w:rPr>
          <w:rFonts w:ascii="Times New Roman" w:hAnsi="Times New Roman" w:cs="Times New Roman"/>
          <w:sz w:val="26"/>
          <w:szCs w:val="26"/>
        </w:rPr>
        <w:t>Максимальный часовой расход угля составляет: 30,124 т/ч = 30124 кг/ч=8367,8 г/с.</w:t>
      </w:r>
    </w:p>
    <w:p w:rsidR="00591CB0" w:rsidRDefault="00591CB0" w:rsidP="00591CB0">
      <w:pPr>
        <w:pStyle w:val="ConsPlusNormal"/>
        <w:ind w:firstLine="539"/>
        <w:jc w:val="both"/>
        <w:rPr>
          <w:rFonts w:ascii="Times New Roman" w:hAnsi="Times New Roman" w:cs="Times New Roman"/>
          <w:sz w:val="26"/>
          <w:szCs w:val="26"/>
        </w:rPr>
      </w:pPr>
      <w:r>
        <w:rPr>
          <w:rFonts w:ascii="Times New Roman" w:hAnsi="Times New Roman" w:cs="Times New Roman"/>
          <w:sz w:val="26"/>
          <w:szCs w:val="26"/>
        </w:rPr>
        <w:lastRenderedPageBreak/>
        <w:t xml:space="preserve"> Максимальный часовой расход мазута составляет: 1,797 т/ч = 1797 кг/ч = 499,2 г/с.</w:t>
      </w:r>
    </w:p>
    <w:p w:rsidR="00591CB0" w:rsidRDefault="00591CB0" w:rsidP="00591CB0">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 xml:space="preserve">Для труб высотой 60 и 80 м и диаметром устья 3,0 м </w:t>
      </w:r>
      <w:r w:rsidRPr="00E14A65">
        <w:rPr>
          <w:rFonts w:ascii="Times New Roman" w:hAnsi="Times New Roman" w:cs="Times New Roman"/>
          <w:sz w:val="26"/>
          <w:szCs w:val="26"/>
        </w:rPr>
        <w:t>V</w:t>
      </w:r>
      <w:r w:rsidRPr="00E14A65">
        <w:rPr>
          <w:rFonts w:ascii="Times New Roman" w:hAnsi="Times New Roman" w:cs="Times New Roman"/>
          <w:sz w:val="26"/>
          <w:szCs w:val="26"/>
          <w:vertAlign w:val="subscript"/>
        </w:rPr>
        <w:t>1</w:t>
      </w:r>
      <w:r>
        <w:rPr>
          <w:rFonts w:ascii="Times New Roman" w:hAnsi="Times New Roman" w:cs="Times New Roman"/>
          <w:sz w:val="26"/>
          <w:szCs w:val="26"/>
          <w:vertAlign w:val="subscript"/>
        </w:rPr>
        <w:t xml:space="preserve"> </w:t>
      </w:r>
      <w:r>
        <w:rPr>
          <w:rFonts w:ascii="Times New Roman" w:hAnsi="Times New Roman" w:cs="Times New Roman"/>
          <w:sz w:val="26"/>
          <w:szCs w:val="26"/>
        </w:rPr>
        <w:t>= 30124*7,2</w:t>
      </w:r>
      <w:proofErr w:type="gramStart"/>
      <w:r>
        <w:rPr>
          <w:rFonts w:ascii="Times New Roman" w:hAnsi="Times New Roman" w:cs="Times New Roman"/>
          <w:sz w:val="26"/>
          <w:szCs w:val="26"/>
        </w:rPr>
        <w:t>/(</w:t>
      </w:r>
      <w:proofErr w:type="gramEnd"/>
      <w:r>
        <w:rPr>
          <w:rFonts w:ascii="Times New Roman" w:hAnsi="Times New Roman" w:cs="Times New Roman"/>
          <w:sz w:val="26"/>
          <w:szCs w:val="26"/>
        </w:rPr>
        <w:t>2*3600) = 30,124 м</w:t>
      </w:r>
      <w:r w:rsidRPr="00660C47">
        <w:rPr>
          <w:rFonts w:ascii="Times New Roman" w:hAnsi="Times New Roman" w:cs="Times New Roman"/>
          <w:sz w:val="26"/>
          <w:szCs w:val="26"/>
          <w:vertAlign w:val="superscript"/>
        </w:rPr>
        <w:t>3</w:t>
      </w:r>
      <w:r>
        <w:rPr>
          <w:rFonts w:ascii="Times New Roman" w:hAnsi="Times New Roman" w:cs="Times New Roman"/>
          <w:sz w:val="26"/>
          <w:szCs w:val="26"/>
        </w:rPr>
        <w:t>/с.</w:t>
      </w:r>
    </w:p>
    <w:p w:rsidR="00591CB0" w:rsidRDefault="00591CB0" w:rsidP="00591CB0">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 xml:space="preserve">Для трубы высотой 120 м и диаметром устья 4,8 м </w:t>
      </w:r>
      <w:r w:rsidRPr="00E14A65">
        <w:rPr>
          <w:rFonts w:ascii="Times New Roman" w:hAnsi="Times New Roman" w:cs="Times New Roman"/>
          <w:sz w:val="26"/>
          <w:szCs w:val="26"/>
        </w:rPr>
        <w:t>V</w:t>
      </w:r>
      <w:r w:rsidRPr="00E14A65">
        <w:rPr>
          <w:rFonts w:ascii="Times New Roman" w:hAnsi="Times New Roman" w:cs="Times New Roman"/>
          <w:sz w:val="26"/>
          <w:szCs w:val="26"/>
          <w:vertAlign w:val="subscript"/>
        </w:rPr>
        <w:t>1</w:t>
      </w:r>
      <w:r>
        <w:rPr>
          <w:rFonts w:ascii="Times New Roman" w:hAnsi="Times New Roman" w:cs="Times New Roman"/>
          <w:sz w:val="26"/>
          <w:szCs w:val="26"/>
          <w:vertAlign w:val="subscript"/>
        </w:rPr>
        <w:t xml:space="preserve"> </w:t>
      </w:r>
      <w:r>
        <w:rPr>
          <w:rFonts w:ascii="Times New Roman" w:hAnsi="Times New Roman" w:cs="Times New Roman"/>
          <w:sz w:val="26"/>
          <w:szCs w:val="26"/>
        </w:rPr>
        <w:t>= 1797*11/3600 = 5,491 м</w:t>
      </w:r>
      <w:r w:rsidRPr="00660C47">
        <w:rPr>
          <w:rFonts w:ascii="Times New Roman" w:hAnsi="Times New Roman" w:cs="Times New Roman"/>
          <w:sz w:val="26"/>
          <w:szCs w:val="26"/>
          <w:vertAlign w:val="superscript"/>
        </w:rPr>
        <w:t>3</w:t>
      </w:r>
      <w:r>
        <w:rPr>
          <w:rFonts w:ascii="Times New Roman" w:hAnsi="Times New Roman" w:cs="Times New Roman"/>
          <w:sz w:val="26"/>
          <w:szCs w:val="26"/>
        </w:rPr>
        <w:t>/с.</w:t>
      </w:r>
    </w:p>
    <w:p w:rsidR="00591CB0" w:rsidRDefault="00591CB0" w:rsidP="00591CB0">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М</w:t>
      </w:r>
      <w:r w:rsidRPr="00E14A65">
        <w:rPr>
          <w:rFonts w:ascii="Times New Roman" w:hAnsi="Times New Roman" w:cs="Times New Roman"/>
          <w:sz w:val="26"/>
          <w:szCs w:val="26"/>
        </w:rPr>
        <w:t>ощность выброса</w:t>
      </w:r>
      <w:r>
        <w:rPr>
          <w:rFonts w:ascii="Times New Roman" w:hAnsi="Times New Roman" w:cs="Times New Roman"/>
          <w:sz w:val="26"/>
          <w:szCs w:val="26"/>
        </w:rPr>
        <w:t xml:space="preserve"> ЗВ составляет:</w:t>
      </w:r>
    </w:p>
    <w:p w:rsidR="00591CB0" w:rsidRDefault="00591CB0" w:rsidP="00591CB0">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Для труб высотой 60 и 80 м угольной котельной М</w:t>
      </w:r>
      <w:r w:rsidRPr="00D1280B">
        <w:rPr>
          <w:rFonts w:ascii="Times New Roman" w:hAnsi="Times New Roman" w:cs="Times New Roman"/>
          <w:sz w:val="26"/>
          <w:szCs w:val="26"/>
          <w:vertAlign w:val="subscript"/>
        </w:rPr>
        <w:t>1</w:t>
      </w:r>
      <w:r>
        <w:rPr>
          <w:rFonts w:ascii="Times New Roman" w:hAnsi="Times New Roman" w:cs="Times New Roman"/>
          <w:sz w:val="26"/>
          <w:szCs w:val="26"/>
        </w:rPr>
        <w:t xml:space="preserve"> = 0,25*8367,8/100 = 20,92 г/с;</w:t>
      </w:r>
    </w:p>
    <w:p w:rsidR="00591CB0" w:rsidRPr="00CD08ED" w:rsidRDefault="00591CB0" w:rsidP="00591CB0">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Для трубы высотой 120 м мазутной котельной М</w:t>
      </w:r>
      <w:r w:rsidRPr="00D1280B">
        <w:rPr>
          <w:rFonts w:ascii="Times New Roman" w:hAnsi="Times New Roman" w:cs="Times New Roman"/>
          <w:sz w:val="26"/>
          <w:szCs w:val="26"/>
          <w:vertAlign w:val="subscript"/>
        </w:rPr>
        <w:t>2</w:t>
      </w:r>
      <w:r>
        <w:rPr>
          <w:rFonts w:ascii="Times New Roman" w:hAnsi="Times New Roman" w:cs="Times New Roman"/>
          <w:sz w:val="26"/>
          <w:szCs w:val="26"/>
        </w:rPr>
        <w:t xml:space="preserve"> = 2,64*499,2/100 = 13,18 г/с.</w:t>
      </w:r>
    </w:p>
    <w:p w:rsidR="00591CB0" w:rsidRPr="001F1DE4" w:rsidRDefault="00591CB0" w:rsidP="00591CB0">
      <w:pPr>
        <w:pStyle w:val="ConsPlusNormal"/>
        <w:spacing w:before="240"/>
        <w:ind w:firstLine="540"/>
        <w:jc w:val="both"/>
        <w:rPr>
          <w:rFonts w:ascii="Times New Roman" w:hAnsi="Times New Roman" w:cs="Times New Roman"/>
          <w:sz w:val="26"/>
          <w:szCs w:val="26"/>
        </w:rPr>
      </w:pPr>
      <w:r w:rsidRPr="001F1DE4">
        <w:rPr>
          <w:rFonts w:ascii="Times New Roman" w:hAnsi="Times New Roman" w:cs="Times New Roman"/>
          <w:sz w:val="26"/>
          <w:szCs w:val="26"/>
        </w:rPr>
        <w:t xml:space="preserve">Коэффициенты m и n определяются в зависимости от характеризующих свойства источника выброса параметров </w:t>
      </w: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sidRPr="001F1DE4">
        <w:rPr>
          <w:rFonts w:ascii="Times New Roman" w:hAnsi="Times New Roman" w:cs="Times New Roman"/>
          <w:sz w:val="26"/>
          <w:szCs w:val="26"/>
        </w:rPr>
        <w:t xml:space="preserve">, </w:t>
      </w: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sidRPr="001F1DE4">
        <w:rPr>
          <w:rFonts w:ascii="Times New Roman" w:hAnsi="Times New Roman" w:cs="Times New Roman"/>
          <w:sz w:val="26"/>
          <w:szCs w:val="26"/>
        </w:rPr>
        <w:t xml:space="preserve">, f и </w:t>
      </w:r>
      <w:proofErr w:type="spellStart"/>
      <w:r w:rsidRPr="001F1DE4">
        <w:rPr>
          <w:rFonts w:ascii="Times New Roman" w:hAnsi="Times New Roman" w:cs="Times New Roman"/>
          <w:sz w:val="26"/>
          <w:szCs w:val="26"/>
        </w:rPr>
        <w:t>f</w:t>
      </w:r>
      <w:r w:rsidRPr="001F1DE4">
        <w:rPr>
          <w:rFonts w:ascii="Times New Roman" w:hAnsi="Times New Roman" w:cs="Times New Roman"/>
          <w:sz w:val="26"/>
          <w:szCs w:val="26"/>
          <w:vertAlign w:val="subscript"/>
        </w:rPr>
        <w:t>е</w:t>
      </w:r>
      <w:proofErr w:type="spellEnd"/>
      <w:r w:rsidRPr="001F1DE4">
        <w:rPr>
          <w:rFonts w:ascii="Times New Roman" w:hAnsi="Times New Roman" w:cs="Times New Roman"/>
          <w:sz w:val="26"/>
          <w:szCs w:val="26"/>
        </w:rPr>
        <w:t>:</w:t>
      </w:r>
    </w:p>
    <w:p w:rsidR="00591CB0" w:rsidRPr="00CD08ED" w:rsidRDefault="00591CB0" w:rsidP="00591CB0">
      <w:pPr>
        <w:pStyle w:val="ConsPlusNormal"/>
        <w:jc w:val="right"/>
        <w:rPr>
          <w:rFonts w:ascii="Times New Roman" w:hAnsi="Times New Roman" w:cs="Times New Roman"/>
          <w:sz w:val="26"/>
          <w:szCs w:val="26"/>
        </w:rPr>
      </w:pPr>
      <w:bookmarkStart w:id="2" w:name="Par129"/>
      <w:bookmarkEnd w:id="2"/>
      <w:r w:rsidRPr="00CD08ED">
        <w:rPr>
          <w:rFonts w:ascii="Times New Roman" w:hAnsi="Times New Roman" w:cs="Times New Roman"/>
          <w:noProof/>
          <w:position w:val="-30"/>
          <w:sz w:val="26"/>
          <w:szCs w:val="26"/>
          <w:lang w:eastAsia="ru-RU"/>
        </w:rPr>
        <w:drawing>
          <wp:inline distT="0" distB="0" distL="0" distR="0" wp14:anchorId="1D6332CE" wp14:editId="01A0CBAD">
            <wp:extent cx="1463040" cy="548640"/>
            <wp:effectExtent l="0" t="0" r="381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63040" cy="548640"/>
                    </a:xfrm>
                    <a:prstGeom prst="rect">
                      <a:avLst/>
                    </a:prstGeom>
                    <a:noFill/>
                    <a:ln>
                      <a:noFill/>
                    </a:ln>
                  </pic:spPr>
                </pic:pic>
              </a:graphicData>
            </a:graphic>
          </wp:inline>
        </w:drawing>
      </w:r>
      <w:r>
        <w:rPr>
          <w:rFonts w:ascii="Times New Roman" w:hAnsi="Times New Roman" w:cs="Times New Roman"/>
          <w:sz w:val="26"/>
          <w:szCs w:val="26"/>
        </w:rPr>
        <w:t xml:space="preserve">                                                    (</w:t>
      </w:r>
      <w:r w:rsidR="00050F86">
        <w:rPr>
          <w:rFonts w:ascii="Times New Roman" w:hAnsi="Times New Roman" w:cs="Times New Roman"/>
          <w:sz w:val="26"/>
          <w:szCs w:val="26"/>
        </w:rPr>
        <w:t>10</w:t>
      </w:r>
      <w:r>
        <w:rPr>
          <w:rFonts w:ascii="Times New Roman" w:hAnsi="Times New Roman" w:cs="Times New Roman"/>
          <w:sz w:val="26"/>
          <w:szCs w:val="26"/>
        </w:rPr>
        <w:t>)</w:t>
      </w:r>
    </w:p>
    <w:p w:rsidR="00591CB0" w:rsidRPr="00CD08ED" w:rsidRDefault="00591CB0" w:rsidP="00591CB0">
      <w:pPr>
        <w:suppressAutoHyphens w:val="0"/>
        <w:jc w:val="right"/>
        <w:rPr>
          <w:sz w:val="26"/>
          <w:szCs w:val="26"/>
        </w:rPr>
      </w:pPr>
      <w:r w:rsidRPr="00CD08ED">
        <w:rPr>
          <w:noProof/>
          <w:position w:val="-24"/>
          <w:sz w:val="26"/>
          <w:szCs w:val="26"/>
          <w:lang w:eastAsia="ru-RU"/>
        </w:rPr>
        <w:drawing>
          <wp:inline distT="0" distB="0" distL="0" distR="0" wp14:anchorId="10B2603A" wp14:editId="26224346">
            <wp:extent cx="1188720" cy="4572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88720" cy="457200"/>
                    </a:xfrm>
                    <a:prstGeom prst="rect">
                      <a:avLst/>
                    </a:prstGeom>
                    <a:noFill/>
                    <a:ln>
                      <a:noFill/>
                    </a:ln>
                  </pic:spPr>
                </pic:pic>
              </a:graphicData>
            </a:graphic>
          </wp:inline>
        </w:drawing>
      </w:r>
      <w:r w:rsidRPr="00CD08ED">
        <w:rPr>
          <w:sz w:val="26"/>
          <w:szCs w:val="26"/>
        </w:rPr>
        <w:t xml:space="preserve"> </w:t>
      </w:r>
      <w:r>
        <w:rPr>
          <w:sz w:val="26"/>
          <w:szCs w:val="26"/>
        </w:rPr>
        <w:t xml:space="preserve">                                                    </w:t>
      </w:r>
      <w:r w:rsidRPr="00CD08ED">
        <w:rPr>
          <w:sz w:val="26"/>
          <w:szCs w:val="26"/>
        </w:rPr>
        <w:t>(</w:t>
      </w:r>
      <w:r w:rsidR="00050F86">
        <w:rPr>
          <w:sz w:val="26"/>
          <w:szCs w:val="26"/>
        </w:rPr>
        <w:t>11</w:t>
      </w:r>
      <w:r w:rsidRPr="00CD08ED">
        <w:rPr>
          <w:sz w:val="26"/>
          <w:szCs w:val="26"/>
        </w:rPr>
        <w:t>)</w:t>
      </w:r>
    </w:p>
    <w:p w:rsidR="00591CB0" w:rsidRPr="00CD08ED" w:rsidRDefault="00591CB0" w:rsidP="00591CB0">
      <w:pPr>
        <w:pStyle w:val="ConsPlusNormal"/>
        <w:jc w:val="right"/>
        <w:rPr>
          <w:rFonts w:ascii="Times New Roman" w:hAnsi="Times New Roman" w:cs="Times New Roman"/>
          <w:sz w:val="26"/>
          <w:szCs w:val="26"/>
        </w:rPr>
      </w:pPr>
      <w:r w:rsidRPr="00CD08ED">
        <w:rPr>
          <w:rFonts w:ascii="Times New Roman" w:hAnsi="Times New Roman" w:cs="Times New Roman"/>
          <w:noProof/>
          <w:position w:val="-27"/>
          <w:sz w:val="26"/>
          <w:szCs w:val="26"/>
          <w:lang w:eastAsia="ru-RU"/>
        </w:rPr>
        <w:drawing>
          <wp:inline distT="0" distB="0" distL="0" distR="0" wp14:anchorId="0B7BAE3C" wp14:editId="22D7EECE">
            <wp:extent cx="1409700" cy="50482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09700" cy="504825"/>
                    </a:xfrm>
                    <a:prstGeom prst="rect">
                      <a:avLst/>
                    </a:prstGeom>
                    <a:noFill/>
                    <a:ln>
                      <a:noFill/>
                    </a:ln>
                  </pic:spPr>
                </pic:pic>
              </a:graphicData>
            </a:graphic>
          </wp:inline>
        </w:drawing>
      </w:r>
      <w:r w:rsidRPr="00CD08ED">
        <w:rPr>
          <w:rFonts w:ascii="Times New Roman" w:hAnsi="Times New Roman" w:cs="Times New Roman"/>
          <w:sz w:val="26"/>
          <w:szCs w:val="26"/>
        </w:rPr>
        <w:t xml:space="preserve"> </w:t>
      </w:r>
      <w:r>
        <w:rPr>
          <w:rFonts w:ascii="Times New Roman" w:hAnsi="Times New Roman" w:cs="Times New Roman"/>
          <w:sz w:val="26"/>
          <w:szCs w:val="26"/>
        </w:rPr>
        <w:t xml:space="preserve">                                                      </w:t>
      </w:r>
      <w:r w:rsidRPr="00CD08ED">
        <w:rPr>
          <w:rFonts w:ascii="Times New Roman" w:hAnsi="Times New Roman" w:cs="Times New Roman"/>
          <w:sz w:val="26"/>
          <w:szCs w:val="26"/>
        </w:rPr>
        <w:t>(</w:t>
      </w:r>
      <w:r w:rsidR="00050F86">
        <w:rPr>
          <w:rFonts w:ascii="Times New Roman" w:hAnsi="Times New Roman" w:cs="Times New Roman"/>
          <w:sz w:val="26"/>
          <w:szCs w:val="26"/>
        </w:rPr>
        <w:t>12</w:t>
      </w:r>
      <w:r>
        <w:rPr>
          <w:rFonts w:ascii="Times New Roman" w:hAnsi="Times New Roman" w:cs="Times New Roman"/>
          <w:sz w:val="26"/>
          <w:szCs w:val="26"/>
        </w:rPr>
        <w:t>)</w:t>
      </w:r>
    </w:p>
    <w:p w:rsidR="00591CB0" w:rsidRPr="00CD08ED" w:rsidRDefault="00591CB0" w:rsidP="00591CB0">
      <w:pPr>
        <w:pStyle w:val="ConsPlusNormal"/>
        <w:jc w:val="right"/>
        <w:rPr>
          <w:rFonts w:ascii="Times New Roman" w:hAnsi="Times New Roman" w:cs="Times New Roman"/>
          <w:sz w:val="26"/>
          <w:szCs w:val="26"/>
        </w:rPr>
      </w:pPr>
      <w:r w:rsidRPr="00CD08ED">
        <w:rPr>
          <w:rFonts w:ascii="Times New Roman" w:hAnsi="Times New Roman" w:cs="Times New Roman"/>
          <w:noProof/>
          <w:position w:val="-14"/>
          <w:sz w:val="26"/>
          <w:szCs w:val="26"/>
          <w:lang w:eastAsia="ru-RU"/>
        </w:rPr>
        <w:drawing>
          <wp:inline distT="0" distB="0" distL="0" distR="0" wp14:anchorId="50F11D1B" wp14:editId="4CF662D9">
            <wp:extent cx="1104900" cy="33337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04900" cy="333375"/>
                    </a:xfrm>
                    <a:prstGeom prst="rect">
                      <a:avLst/>
                    </a:prstGeom>
                    <a:noFill/>
                    <a:ln>
                      <a:noFill/>
                    </a:ln>
                  </pic:spPr>
                </pic:pic>
              </a:graphicData>
            </a:graphic>
          </wp:inline>
        </w:drawing>
      </w:r>
      <w:r>
        <w:rPr>
          <w:rFonts w:ascii="Times New Roman" w:hAnsi="Times New Roman" w:cs="Times New Roman"/>
          <w:sz w:val="26"/>
          <w:szCs w:val="26"/>
        </w:rPr>
        <w:t xml:space="preserve">                                                          (</w:t>
      </w:r>
      <w:r w:rsidR="00050F86">
        <w:rPr>
          <w:rFonts w:ascii="Times New Roman" w:hAnsi="Times New Roman" w:cs="Times New Roman"/>
          <w:sz w:val="26"/>
          <w:szCs w:val="26"/>
        </w:rPr>
        <w:t>13</w:t>
      </w:r>
      <w:r>
        <w:rPr>
          <w:rFonts w:ascii="Times New Roman" w:hAnsi="Times New Roman" w:cs="Times New Roman"/>
          <w:sz w:val="26"/>
          <w:szCs w:val="26"/>
        </w:rPr>
        <w:t>)</w:t>
      </w:r>
    </w:p>
    <w:p w:rsidR="00591CB0" w:rsidRDefault="00591CB0" w:rsidP="00591CB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60 </w:t>
      </w:r>
      <w:r>
        <w:rPr>
          <w:rFonts w:ascii="Times New Roman" w:hAnsi="Times New Roman" w:cs="Times New Roman"/>
          <w:sz w:val="26"/>
          <w:szCs w:val="26"/>
        </w:rPr>
        <w:t>м</w:t>
      </w:r>
      <w:r w:rsidRPr="00251F01">
        <w:rPr>
          <w:rFonts w:ascii="Times New Roman" w:hAnsi="Times New Roman" w:cs="Times New Roman"/>
          <w:sz w:val="26"/>
          <w:szCs w:val="26"/>
        </w:rPr>
        <w:t xml:space="preserve"> </w:t>
      </w:r>
      <w:r w:rsidRPr="00251F01">
        <w:rPr>
          <w:rFonts w:ascii="Times New Roman" w:hAnsi="Times New Roman" w:cs="Times New Roman"/>
          <w:sz w:val="26"/>
          <w:szCs w:val="26"/>
          <w:lang w:val="en-US"/>
        </w:rPr>
        <w:t>v</w:t>
      </w:r>
      <w:r w:rsidRPr="001F1DE4">
        <w:rPr>
          <w:rFonts w:ascii="Times New Roman" w:hAnsi="Times New Roman" w:cs="Times New Roman"/>
          <w:sz w:val="26"/>
          <w:szCs w:val="26"/>
          <w:vertAlign w:val="subscript"/>
        </w:rPr>
        <w:t>м</w:t>
      </w:r>
      <w:r w:rsidRPr="00251F01">
        <w:rPr>
          <w:rFonts w:ascii="Times New Roman" w:hAnsi="Times New Roman" w:cs="Times New Roman"/>
          <w:sz w:val="26"/>
          <w:szCs w:val="26"/>
        </w:rPr>
        <w:t xml:space="preserve"> = 0,65*(</w:t>
      </w:r>
      <w:r>
        <w:rPr>
          <w:rFonts w:ascii="Times New Roman" w:hAnsi="Times New Roman" w:cs="Times New Roman"/>
          <w:sz w:val="26"/>
          <w:szCs w:val="26"/>
        </w:rPr>
        <w:t>30,124</w:t>
      </w:r>
      <w:r w:rsidRPr="00251F01">
        <w:rPr>
          <w:rFonts w:ascii="Times New Roman" w:hAnsi="Times New Roman" w:cs="Times New Roman"/>
          <w:sz w:val="26"/>
          <w:szCs w:val="26"/>
        </w:rPr>
        <w:t>*161/</w:t>
      </w:r>
      <w:proofErr w:type="gramStart"/>
      <w:r w:rsidRPr="00251F01">
        <w:rPr>
          <w:rFonts w:ascii="Times New Roman" w:hAnsi="Times New Roman" w:cs="Times New Roman"/>
          <w:sz w:val="26"/>
          <w:szCs w:val="26"/>
        </w:rPr>
        <w:t>60)^</w:t>
      </w:r>
      <w:proofErr w:type="gramEnd"/>
      <w:r w:rsidRPr="00251F01">
        <w:rPr>
          <w:rFonts w:ascii="Times New Roman" w:hAnsi="Times New Roman" w:cs="Times New Roman"/>
          <w:sz w:val="26"/>
          <w:szCs w:val="26"/>
        </w:rPr>
        <w:t xml:space="preserve">(1/3) = </w:t>
      </w:r>
      <w:r>
        <w:rPr>
          <w:rFonts w:ascii="Times New Roman" w:hAnsi="Times New Roman" w:cs="Times New Roman"/>
          <w:sz w:val="26"/>
          <w:szCs w:val="26"/>
        </w:rPr>
        <w:t>2,81</w:t>
      </w:r>
    </w:p>
    <w:p w:rsidR="00591CB0" w:rsidRDefault="00591CB0" w:rsidP="00591CB0">
      <w:pPr>
        <w:pStyle w:val="ConsPlusNormal"/>
        <w:ind w:firstLine="540"/>
        <w:jc w:val="both"/>
        <w:rPr>
          <w:rFonts w:ascii="Times New Roman" w:hAnsi="Times New Roman" w:cs="Times New Roman"/>
          <w:sz w:val="26"/>
          <w:szCs w:val="26"/>
        </w:rPr>
      </w:pP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Pr>
          <w:rFonts w:ascii="Times New Roman" w:hAnsi="Times New Roman" w:cs="Times New Roman"/>
          <w:sz w:val="26"/>
          <w:szCs w:val="26"/>
          <w:vertAlign w:val="subscript"/>
        </w:rPr>
        <w:t xml:space="preserve"> </w:t>
      </w:r>
      <w:r>
        <w:rPr>
          <w:rFonts w:ascii="Times New Roman" w:hAnsi="Times New Roman" w:cs="Times New Roman"/>
          <w:sz w:val="26"/>
          <w:szCs w:val="26"/>
        </w:rPr>
        <w:t xml:space="preserve">= 1,3*4,264*3/60 = 0,277; </w:t>
      </w:r>
    </w:p>
    <w:p w:rsidR="00591CB0" w:rsidRPr="002C3655" w:rsidRDefault="00591CB0" w:rsidP="00591CB0">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Pr>
          <w:rFonts w:ascii="Times New Roman" w:hAnsi="Times New Roman" w:cs="Times New Roman"/>
          <w:sz w:val="26"/>
          <w:szCs w:val="26"/>
        </w:rPr>
        <w:t xml:space="preserve"> = </w:t>
      </w:r>
      <w:r w:rsidRPr="00251F01">
        <w:rPr>
          <w:rFonts w:ascii="Times New Roman" w:hAnsi="Times New Roman" w:cs="Times New Roman"/>
          <w:sz w:val="26"/>
          <w:szCs w:val="26"/>
        </w:rPr>
        <w:t>(</w:t>
      </w:r>
      <w:r>
        <w:rPr>
          <w:rFonts w:ascii="Times New Roman" w:hAnsi="Times New Roman" w:cs="Times New Roman"/>
          <w:sz w:val="26"/>
          <w:szCs w:val="26"/>
        </w:rPr>
        <w:t>1000*</w:t>
      </w:r>
      <w:r w:rsidRPr="00251F01">
        <w:rPr>
          <w:rFonts w:ascii="Times New Roman" w:hAnsi="Times New Roman" w:cs="Times New Roman"/>
          <w:sz w:val="26"/>
          <w:szCs w:val="26"/>
        </w:rPr>
        <w:t>3*</w:t>
      </w:r>
      <w:r>
        <w:rPr>
          <w:rFonts w:ascii="Times New Roman" w:hAnsi="Times New Roman" w:cs="Times New Roman"/>
          <w:sz w:val="26"/>
          <w:szCs w:val="26"/>
        </w:rPr>
        <w:t>4,264</w:t>
      </w:r>
      <w:r w:rsidRPr="00251F01">
        <w:rPr>
          <w:rFonts w:ascii="Times New Roman" w:hAnsi="Times New Roman" w:cs="Times New Roman"/>
          <w:sz w:val="26"/>
          <w:szCs w:val="26"/>
        </w:rPr>
        <w:t>^2)</w:t>
      </w:r>
      <w:proofErr w:type="gramStart"/>
      <w:r w:rsidRPr="00251F01">
        <w:rPr>
          <w:rFonts w:ascii="Times New Roman" w:hAnsi="Times New Roman" w:cs="Times New Roman"/>
          <w:sz w:val="26"/>
          <w:szCs w:val="26"/>
        </w:rPr>
        <w:t>/(</w:t>
      </w:r>
      <w:proofErr w:type="gramEnd"/>
      <w:r w:rsidRPr="00251F01">
        <w:rPr>
          <w:rFonts w:ascii="Times New Roman" w:hAnsi="Times New Roman" w:cs="Times New Roman"/>
          <w:sz w:val="26"/>
          <w:szCs w:val="26"/>
        </w:rPr>
        <w:t>161*60^2) = 0</w:t>
      </w:r>
      <w:r w:rsidRPr="002C3655">
        <w:rPr>
          <w:rFonts w:ascii="Times New Roman" w:hAnsi="Times New Roman" w:cs="Times New Roman"/>
          <w:sz w:val="26"/>
          <w:szCs w:val="26"/>
        </w:rPr>
        <w:t>,</w:t>
      </w:r>
      <w:r>
        <w:rPr>
          <w:rFonts w:ascii="Times New Roman" w:hAnsi="Times New Roman" w:cs="Times New Roman"/>
          <w:sz w:val="26"/>
          <w:szCs w:val="26"/>
        </w:rPr>
        <w:t>0941</w:t>
      </w:r>
    </w:p>
    <w:p w:rsidR="00591CB0" w:rsidRPr="002C3655" w:rsidRDefault="00591CB0" w:rsidP="00591CB0">
      <w:pPr>
        <w:pStyle w:val="ConsPlusNormal"/>
        <w:ind w:firstLine="540"/>
        <w:jc w:val="both"/>
        <w:rPr>
          <w:rFonts w:ascii="Times New Roman" w:hAnsi="Times New Roman" w:cs="Times New Roman"/>
          <w:sz w:val="26"/>
          <w:szCs w:val="26"/>
        </w:rPr>
      </w:pPr>
      <w:proofErr w:type="spellStart"/>
      <w:r w:rsidRPr="001F1DE4">
        <w:rPr>
          <w:rFonts w:ascii="Times New Roman" w:hAnsi="Times New Roman" w:cs="Times New Roman"/>
          <w:sz w:val="26"/>
          <w:szCs w:val="26"/>
        </w:rPr>
        <w:t>f</w:t>
      </w:r>
      <w:r w:rsidRPr="001F1DE4">
        <w:rPr>
          <w:rFonts w:ascii="Times New Roman" w:hAnsi="Times New Roman" w:cs="Times New Roman"/>
          <w:sz w:val="26"/>
          <w:szCs w:val="26"/>
          <w:vertAlign w:val="subscript"/>
        </w:rPr>
        <w:t>е</w:t>
      </w:r>
      <w:proofErr w:type="spellEnd"/>
      <w:r w:rsidRPr="002C3655">
        <w:rPr>
          <w:rFonts w:ascii="Times New Roman" w:hAnsi="Times New Roman" w:cs="Times New Roman"/>
          <w:sz w:val="26"/>
          <w:szCs w:val="26"/>
        </w:rPr>
        <w:t xml:space="preserve"> = 800*0,</w:t>
      </w:r>
      <w:r>
        <w:rPr>
          <w:rFonts w:ascii="Times New Roman" w:hAnsi="Times New Roman" w:cs="Times New Roman"/>
          <w:sz w:val="26"/>
          <w:szCs w:val="26"/>
        </w:rPr>
        <w:t>277</w:t>
      </w:r>
      <w:r w:rsidRPr="002C3655">
        <w:rPr>
          <w:rFonts w:ascii="Times New Roman" w:hAnsi="Times New Roman" w:cs="Times New Roman"/>
          <w:sz w:val="26"/>
          <w:szCs w:val="26"/>
        </w:rPr>
        <w:t xml:space="preserve">^3 = </w:t>
      </w:r>
      <w:r>
        <w:rPr>
          <w:rFonts w:ascii="Times New Roman" w:hAnsi="Times New Roman" w:cs="Times New Roman"/>
          <w:sz w:val="26"/>
          <w:szCs w:val="26"/>
        </w:rPr>
        <w:t>17,0</w:t>
      </w:r>
    </w:p>
    <w:p w:rsidR="00591CB0" w:rsidRDefault="00591CB0" w:rsidP="00591CB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80</w:t>
      </w:r>
      <w:r w:rsidRPr="00251F01">
        <w:rPr>
          <w:rFonts w:ascii="Times New Roman" w:hAnsi="Times New Roman" w:cs="Times New Roman"/>
          <w:sz w:val="26"/>
          <w:szCs w:val="26"/>
        </w:rPr>
        <w:t xml:space="preserve"> </w:t>
      </w:r>
      <w:r>
        <w:rPr>
          <w:rFonts w:ascii="Times New Roman" w:hAnsi="Times New Roman" w:cs="Times New Roman"/>
          <w:sz w:val="26"/>
          <w:szCs w:val="26"/>
        </w:rPr>
        <w:t>м</w:t>
      </w:r>
      <w:r w:rsidRPr="00251F01">
        <w:rPr>
          <w:rFonts w:ascii="Times New Roman" w:hAnsi="Times New Roman" w:cs="Times New Roman"/>
          <w:sz w:val="26"/>
          <w:szCs w:val="26"/>
        </w:rPr>
        <w:t xml:space="preserve"> </w:t>
      </w:r>
      <w:r w:rsidRPr="00251F01">
        <w:rPr>
          <w:rFonts w:ascii="Times New Roman" w:hAnsi="Times New Roman" w:cs="Times New Roman"/>
          <w:sz w:val="26"/>
          <w:szCs w:val="26"/>
          <w:lang w:val="en-US"/>
        </w:rPr>
        <w:t>v</w:t>
      </w:r>
      <w:r w:rsidRPr="001F1DE4">
        <w:rPr>
          <w:rFonts w:ascii="Times New Roman" w:hAnsi="Times New Roman" w:cs="Times New Roman"/>
          <w:sz w:val="26"/>
          <w:szCs w:val="26"/>
          <w:vertAlign w:val="subscript"/>
        </w:rPr>
        <w:t>м</w:t>
      </w:r>
      <w:r w:rsidRPr="00251F01">
        <w:rPr>
          <w:rFonts w:ascii="Times New Roman" w:hAnsi="Times New Roman" w:cs="Times New Roman"/>
          <w:sz w:val="26"/>
          <w:szCs w:val="26"/>
        </w:rPr>
        <w:t xml:space="preserve"> = 0,65*(</w:t>
      </w:r>
      <w:r>
        <w:rPr>
          <w:rFonts w:ascii="Times New Roman" w:hAnsi="Times New Roman" w:cs="Times New Roman"/>
          <w:sz w:val="26"/>
          <w:szCs w:val="26"/>
        </w:rPr>
        <w:t>30,124</w:t>
      </w:r>
      <w:r w:rsidRPr="00251F01">
        <w:rPr>
          <w:rFonts w:ascii="Times New Roman" w:hAnsi="Times New Roman" w:cs="Times New Roman"/>
          <w:sz w:val="26"/>
          <w:szCs w:val="26"/>
        </w:rPr>
        <w:t>*161/</w:t>
      </w:r>
      <w:proofErr w:type="gramStart"/>
      <w:r>
        <w:rPr>
          <w:rFonts w:ascii="Times New Roman" w:hAnsi="Times New Roman" w:cs="Times New Roman"/>
          <w:sz w:val="26"/>
          <w:szCs w:val="26"/>
        </w:rPr>
        <w:t>8</w:t>
      </w:r>
      <w:r w:rsidRPr="00251F01">
        <w:rPr>
          <w:rFonts w:ascii="Times New Roman" w:hAnsi="Times New Roman" w:cs="Times New Roman"/>
          <w:sz w:val="26"/>
          <w:szCs w:val="26"/>
        </w:rPr>
        <w:t>0)^</w:t>
      </w:r>
      <w:proofErr w:type="gramEnd"/>
      <w:r w:rsidRPr="00251F01">
        <w:rPr>
          <w:rFonts w:ascii="Times New Roman" w:hAnsi="Times New Roman" w:cs="Times New Roman"/>
          <w:sz w:val="26"/>
          <w:szCs w:val="26"/>
        </w:rPr>
        <w:t xml:space="preserve">(1/3) = </w:t>
      </w:r>
      <w:r>
        <w:rPr>
          <w:rFonts w:ascii="Times New Roman" w:hAnsi="Times New Roman" w:cs="Times New Roman"/>
          <w:sz w:val="26"/>
          <w:szCs w:val="26"/>
        </w:rPr>
        <w:t>2,554</w:t>
      </w:r>
    </w:p>
    <w:p w:rsidR="00591CB0" w:rsidRDefault="00591CB0" w:rsidP="00591CB0">
      <w:pPr>
        <w:pStyle w:val="ConsPlusNormal"/>
        <w:ind w:firstLine="540"/>
        <w:jc w:val="both"/>
        <w:rPr>
          <w:rFonts w:ascii="Times New Roman" w:hAnsi="Times New Roman" w:cs="Times New Roman"/>
          <w:sz w:val="26"/>
          <w:szCs w:val="26"/>
        </w:rPr>
      </w:pP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Pr>
          <w:rFonts w:ascii="Times New Roman" w:hAnsi="Times New Roman" w:cs="Times New Roman"/>
          <w:sz w:val="26"/>
          <w:szCs w:val="26"/>
          <w:vertAlign w:val="subscript"/>
        </w:rPr>
        <w:t xml:space="preserve"> </w:t>
      </w:r>
      <w:r>
        <w:rPr>
          <w:rFonts w:ascii="Times New Roman" w:hAnsi="Times New Roman" w:cs="Times New Roman"/>
          <w:sz w:val="26"/>
          <w:szCs w:val="26"/>
        </w:rPr>
        <w:t>= 1,3*4,264*3/</w:t>
      </w:r>
      <w:r w:rsidRPr="002C3655">
        <w:rPr>
          <w:rFonts w:ascii="Times New Roman" w:hAnsi="Times New Roman" w:cs="Times New Roman"/>
          <w:sz w:val="26"/>
          <w:szCs w:val="26"/>
        </w:rPr>
        <w:t>8</w:t>
      </w:r>
      <w:r>
        <w:rPr>
          <w:rFonts w:ascii="Times New Roman" w:hAnsi="Times New Roman" w:cs="Times New Roman"/>
          <w:sz w:val="26"/>
          <w:szCs w:val="26"/>
        </w:rPr>
        <w:t xml:space="preserve">0 = 0,208; </w:t>
      </w:r>
    </w:p>
    <w:p w:rsidR="00591CB0" w:rsidRPr="002C3655" w:rsidRDefault="00591CB0" w:rsidP="00591CB0">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Pr>
          <w:rFonts w:ascii="Times New Roman" w:hAnsi="Times New Roman" w:cs="Times New Roman"/>
          <w:sz w:val="26"/>
          <w:szCs w:val="26"/>
        </w:rPr>
        <w:t xml:space="preserve"> = </w:t>
      </w:r>
      <w:r w:rsidRPr="00251F01">
        <w:rPr>
          <w:rFonts w:ascii="Times New Roman" w:hAnsi="Times New Roman" w:cs="Times New Roman"/>
          <w:sz w:val="26"/>
          <w:szCs w:val="26"/>
        </w:rPr>
        <w:t>(</w:t>
      </w:r>
      <w:r>
        <w:rPr>
          <w:rFonts w:ascii="Times New Roman" w:hAnsi="Times New Roman" w:cs="Times New Roman"/>
          <w:sz w:val="26"/>
          <w:szCs w:val="26"/>
        </w:rPr>
        <w:t>1000*</w:t>
      </w:r>
      <w:r w:rsidRPr="00251F01">
        <w:rPr>
          <w:rFonts w:ascii="Times New Roman" w:hAnsi="Times New Roman" w:cs="Times New Roman"/>
          <w:sz w:val="26"/>
          <w:szCs w:val="26"/>
        </w:rPr>
        <w:t>3*</w:t>
      </w:r>
      <w:r>
        <w:rPr>
          <w:rFonts w:ascii="Times New Roman" w:hAnsi="Times New Roman" w:cs="Times New Roman"/>
          <w:sz w:val="26"/>
          <w:szCs w:val="26"/>
        </w:rPr>
        <w:t>4,264</w:t>
      </w:r>
      <w:r w:rsidRPr="00251F01">
        <w:rPr>
          <w:rFonts w:ascii="Times New Roman" w:hAnsi="Times New Roman" w:cs="Times New Roman"/>
          <w:sz w:val="26"/>
          <w:szCs w:val="26"/>
        </w:rPr>
        <w:t>^2)</w:t>
      </w:r>
      <w:proofErr w:type="gramStart"/>
      <w:r w:rsidRPr="00251F01">
        <w:rPr>
          <w:rFonts w:ascii="Times New Roman" w:hAnsi="Times New Roman" w:cs="Times New Roman"/>
          <w:sz w:val="26"/>
          <w:szCs w:val="26"/>
        </w:rPr>
        <w:t>/(</w:t>
      </w:r>
      <w:proofErr w:type="gramEnd"/>
      <w:r w:rsidRPr="00251F01">
        <w:rPr>
          <w:rFonts w:ascii="Times New Roman" w:hAnsi="Times New Roman" w:cs="Times New Roman"/>
          <w:sz w:val="26"/>
          <w:szCs w:val="26"/>
        </w:rPr>
        <w:t>161*</w:t>
      </w:r>
      <w:r w:rsidRPr="002C3655">
        <w:rPr>
          <w:rFonts w:ascii="Times New Roman" w:hAnsi="Times New Roman" w:cs="Times New Roman"/>
          <w:sz w:val="26"/>
          <w:szCs w:val="26"/>
        </w:rPr>
        <w:t>8</w:t>
      </w:r>
      <w:r w:rsidRPr="00251F01">
        <w:rPr>
          <w:rFonts w:ascii="Times New Roman" w:hAnsi="Times New Roman" w:cs="Times New Roman"/>
          <w:sz w:val="26"/>
          <w:szCs w:val="26"/>
        </w:rPr>
        <w:t>0^2) = 0</w:t>
      </w:r>
      <w:r w:rsidRPr="002C3655">
        <w:rPr>
          <w:rFonts w:ascii="Times New Roman" w:hAnsi="Times New Roman" w:cs="Times New Roman"/>
          <w:sz w:val="26"/>
          <w:szCs w:val="26"/>
        </w:rPr>
        <w:t>,</w:t>
      </w:r>
      <w:r w:rsidRPr="00251F01">
        <w:rPr>
          <w:rFonts w:ascii="Times New Roman" w:hAnsi="Times New Roman" w:cs="Times New Roman"/>
          <w:sz w:val="26"/>
          <w:szCs w:val="26"/>
        </w:rPr>
        <w:t>0</w:t>
      </w:r>
      <w:r>
        <w:rPr>
          <w:rFonts w:ascii="Times New Roman" w:hAnsi="Times New Roman" w:cs="Times New Roman"/>
          <w:sz w:val="26"/>
          <w:szCs w:val="26"/>
        </w:rPr>
        <w:t>53</w:t>
      </w:r>
    </w:p>
    <w:p w:rsidR="00591CB0" w:rsidRPr="00251F01" w:rsidRDefault="00591CB0" w:rsidP="00591CB0">
      <w:pPr>
        <w:pStyle w:val="ConsPlusNormal"/>
        <w:ind w:firstLine="540"/>
        <w:jc w:val="both"/>
        <w:rPr>
          <w:rFonts w:ascii="Times New Roman" w:hAnsi="Times New Roman" w:cs="Times New Roman"/>
          <w:sz w:val="26"/>
          <w:szCs w:val="26"/>
        </w:rPr>
      </w:pPr>
      <w:proofErr w:type="spellStart"/>
      <w:r w:rsidRPr="001F1DE4">
        <w:rPr>
          <w:rFonts w:ascii="Times New Roman" w:hAnsi="Times New Roman" w:cs="Times New Roman"/>
          <w:sz w:val="26"/>
          <w:szCs w:val="26"/>
        </w:rPr>
        <w:t>f</w:t>
      </w:r>
      <w:r w:rsidRPr="001F1DE4">
        <w:rPr>
          <w:rFonts w:ascii="Times New Roman" w:hAnsi="Times New Roman" w:cs="Times New Roman"/>
          <w:sz w:val="26"/>
          <w:szCs w:val="26"/>
          <w:vertAlign w:val="subscript"/>
        </w:rPr>
        <w:t>е</w:t>
      </w:r>
      <w:proofErr w:type="spellEnd"/>
      <w:r w:rsidRPr="002C3655">
        <w:rPr>
          <w:rFonts w:ascii="Times New Roman" w:hAnsi="Times New Roman" w:cs="Times New Roman"/>
          <w:sz w:val="26"/>
          <w:szCs w:val="26"/>
        </w:rPr>
        <w:t xml:space="preserve"> = 800*0,</w:t>
      </w:r>
      <w:r>
        <w:rPr>
          <w:rFonts w:ascii="Times New Roman" w:hAnsi="Times New Roman" w:cs="Times New Roman"/>
          <w:sz w:val="26"/>
          <w:szCs w:val="26"/>
        </w:rPr>
        <w:t>208</w:t>
      </w:r>
      <w:r w:rsidRPr="002C3655">
        <w:rPr>
          <w:rFonts w:ascii="Times New Roman" w:hAnsi="Times New Roman" w:cs="Times New Roman"/>
          <w:sz w:val="26"/>
          <w:szCs w:val="26"/>
        </w:rPr>
        <w:t xml:space="preserve">^3 = </w:t>
      </w:r>
      <w:r>
        <w:rPr>
          <w:rFonts w:ascii="Times New Roman" w:hAnsi="Times New Roman" w:cs="Times New Roman"/>
          <w:sz w:val="26"/>
          <w:szCs w:val="26"/>
        </w:rPr>
        <w:t>7,199</w:t>
      </w:r>
    </w:p>
    <w:p w:rsidR="00591CB0" w:rsidRPr="00251F01" w:rsidRDefault="00591CB0" w:rsidP="00591CB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120</w:t>
      </w:r>
      <w:r w:rsidRPr="00251F01">
        <w:rPr>
          <w:rFonts w:ascii="Times New Roman" w:hAnsi="Times New Roman" w:cs="Times New Roman"/>
          <w:sz w:val="26"/>
          <w:szCs w:val="26"/>
        </w:rPr>
        <w:t xml:space="preserve"> </w:t>
      </w:r>
      <w:r>
        <w:rPr>
          <w:rFonts w:ascii="Times New Roman" w:hAnsi="Times New Roman" w:cs="Times New Roman"/>
          <w:sz w:val="26"/>
          <w:szCs w:val="26"/>
        </w:rPr>
        <w:t>м</w:t>
      </w:r>
      <w:r w:rsidRPr="00251F01">
        <w:rPr>
          <w:rFonts w:ascii="Times New Roman" w:hAnsi="Times New Roman" w:cs="Times New Roman"/>
          <w:sz w:val="26"/>
          <w:szCs w:val="26"/>
        </w:rPr>
        <w:t xml:space="preserve"> </w:t>
      </w:r>
      <w:r w:rsidRPr="00251F01">
        <w:rPr>
          <w:rFonts w:ascii="Times New Roman" w:hAnsi="Times New Roman" w:cs="Times New Roman"/>
          <w:sz w:val="26"/>
          <w:szCs w:val="26"/>
          <w:lang w:val="en-US"/>
        </w:rPr>
        <w:t>v</w:t>
      </w:r>
      <w:r w:rsidRPr="001F1DE4">
        <w:rPr>
          <w:rFonts w:ascii="Times New Roman" w:hAnsi="Times New Roman" w:cs="Times New Roman"/>
          <w:sz w:val="26"/>
          <w:szCs w:val="26"/>
          <w:vertAlign w:val="subscript"/>
        </w:rPr>
        <w:t>м</w:t>
      </w:r>
      <w:r w:rsidRPr="00251F01">
        <w:rPr>
          <w:rFonts w:ascii="Times New Roman" w:hAnsi="Times New Roman" w:cs="Times New Roman"/>
          <w:sz w:val="26"/>
          <w:szCs w:val="26"/>
        </w:rPr>
        <w:t xml:space="preserve"> = 0,65*(</w:t>
      </w:r>
      <w:r>
        <w:rPr>
          <w:rFonts w:ascii="Times New Roman" w:hAnsi="Times New Roman" w:cs="Times New Roman"/>
          <w:sz w:val="26"/>
          <w:szCs w:val="26"/>
        </w:rPr>
        <w:t>5,491</w:t>
      </w:r>
      <w:r w:rsidRPr="00251F01">
        <w:rPr>
          <w:rFonts w:ascii="Times New Roman" w:hAnsi="Times New Roman" w:cs="Times New Roman"/>
          <w:sz w:val="26"/>
          <w:szCs w:val="26"/>
        </w:rPr>
        <w:t>*161/</w:t>
      </w:r>
      <w:proofErr w:type="gramStart"/>
      <w:r>
        <w:rPr>
          <w:rFonts w:ascii="Times New Roman" w:hAnsi="Times New Roman" w:cs="Times New Roman"/>
          <w:sz w:val="26"/>
          <w:szCs w:val="26"/>
        </w:rPr>
        <w:t>12</w:t>
      </w:r>
      <w:r w:rsidRPr="00251F01">
        <w:rPr>
          <w:rFonts w:ascii="Times New Roman" w:hAnsi="Times New Roman" w:cs="Times New Roman"/>
          <w:sz w:val="26"/>
          <w:szCs w:val="26"/>
        </w:rPr>
        <w:t>0)^</w:t>
      </w:r>
      <w:proofErr w:type="gramEnd"/>
      <w:r w:rsidRPr="00251F01">
        <w:rPr>
          <w:rFonts w:ascii="Times New Roman" w:hAnsi="Times New Roman" w:cs="Times New Roman"/>
          <w:sz w:val="26"/>
          <w:szCs w:val="26"/>
        </w:rPr>
        <w:t xml:space="preserve">(1/3) = </w:t>
      </w:r>
      <w:r>
        <w:rPr>
          <w:rFonts w:ascii="Times New Roman" w:hAnsi="Times New Roman" w:cs="Times New Roman"/>
          <w:sz w:val="26"/>
          <w:szCs w:val="26"/>
        </w:rPr>
        <w:t>1,265</w:t>
      </w:r>
    </w:p>
    <w:p w:rsidR="00591CB0" w:rsidRDefault="00591CB0" w:rsidP="00591CB0">
      <w:pPr>
        <w:pStyle w:val="ConsPlusNormal"/>
        <w:ind w:firstLine="540"/>
        <w:jc w:val="both"/>
        <w:rPr>
          <w:rFonts w:ascii="Times New Roman" w:hAnsi="Times New Roman" w:cs="Times New Roman"/>
          <w:sz w:val="26"/>
          <w:szCs w:val="26"/>
        </w:rPr>
      </w:pP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Pr>
          <w:rFonts w:ascii="Times New Roman" w:hAnsi="Times New Roman" w:cs="Times New Roman"/>
          <w:sz w:val="26"/>
          <w:szCs w:val="26"/>
          <w:vertAlign w:val="subscript"/>
        </w:rPr>
        <w:t xml:space="preserve"> </w:t>
      </w:r>
      <w:r>
        <w:rPr>
          <w:rFonts w:ascii="Times New Roman" w:hAnsi="Times New Roman" w:cs="Times New Roman"/>
          <w:sz w:val="26"/>
          <w:szCs w:val="26"/>
        </w:rPr>
        <w:t>= 1,3*</w:t>
      </w:r>
      <w:r w:rsidRPr="009D360E">
        <w:rPr>
          <w:rFonts w:ascii="Times New Roman" w:hAnsi="Times New Roman" w:cs="Times New Roman"/>
          <w:sz w:val="26"/>
          <w:szCs w:val="26"/>
        </w:rPr>
        <w:t>0,</w:t>
      </w:r>
      <w:r>
        <w:rPr>
          <w:rFonts w:ascii="Times New Roman" w:hAnsi="Times New Roman" w:cs="Times New Roman"/>
          <w:sz w:val="26"/>
          <w:szCs w:val="26"/>
        </w:rPr>
        <w:t>304*4,</w:t>
      </w:r>
      <w:r w:rsidRPr="009D360E">
        <w:rPr>
          <w:rFonts w:ascii="Times New Roman" w:hAnsi="Times New Roman" w:cs="Times New Roman"/>
          <w:sz w:val="26"/>
          <w:szCs w:val="26"/>
        </w:rPr>
        <w:t>8</w:t>
      </w:r>
      <w:r>
        <w:rPr>
          <w:rFonts w:ascii="Times New Roman" w:hAnsi="Times New Roman" w:cs="Times New Roman"/>
          <w:sz w:val="26"/>
          <w:szCs w:val="26"/>
        </w:rPr>
        <w:t>/120 = 0,</w:t>
      </w:r>
      <w:r w:rsidRPr="009D360E">
        <w:rPr>
          <w:rFonts w:ascii="Times New Roman" w:hAnsi="Times New Roman" w:cs="Times New Roman"/>
          <w:sz w:val="26"/>
          <w:szCs w:val="26"/>
        </w:rPr>
        <w:t>01</w:t>
      </w:r>
      <w:r>
        <w:rPr>
          <w:rFonts w:ascii="Times New Roman" w:hAnsi="Times New Roman" w:cs="Times New Roman"/>
          <w:sz w:val="26"/>
          <w:szCs w:val="26"/>
        </w:rPr>
        <w:t xml:space="preserve">6; </w:t>
      </w:r>
    </w:p>
    <w:p w:rsidR="00591CB0" w:rsidRPr="00155FDA" w:rsidRDefault="00591CB0" w:rsidP="00591CB0">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f</w:t>
      </w:r>
      <w:r>
        <w:rPr>
          <w:rFonts w:ascii="Times New Roman" w:hAnsi="Times New Roman" w:cs="Times New Roman"/>
          <w:sz w:val="26"/>
          <w:szCs w:val="26"/>
        </w:rPr>
        <w:t xml:space="preserve"> = </w:t>
      </w:r>
      <w:r w:rsidRPr="00251F01">
        <w:rPr>
          <w:rFonts w:ascii="Times New Roman" w:hAnsi="Times New Roman" w:cs="Times New Roman"/>
          <w:sz w:val="26"/>
          <w:szCs w:val="26"/>
        </w:rPr>
        <w:t>(</w:t>
      </w:r>
      <w:r>
        <w:rPr>
          <w:rFonts w:ascii="Times New Roman" w:hAnsi="Times New Roman" w:cs="Times New Roman"/>
          <w:sz w:val="26"/>
          <w:szCs w:val="26"/>
        </w:rPr>
        <w:t>1000*4,</w:t>
      </w:r>
      <w:r w:rsidRPr="00155FDA">
        <w:rPr>
          <w:rFonts w:ascii="Times New Roman" w:hAnsi="Times New Roman" w:cs="Times New Roman"/>
          <w:sz w:val="26"/>
          <w:szCs w:val="26"/>
        </w:rPr>
        <w:t>8</w:t>
      </w:r>
      <w:r w:rsidRPr="00251F01">
        <w:rPr>
          <w:rFonts w:ascii="Times New Roman" w:hAnsi="Times New Roman" w:cs="Times New Roman"/>
          <w:sz w:val="26"/>
          <w:szCs w:val="26"/>
        </w:rPr>
        <w:t>*</w:t>
      </w:r>
      <w:r w:rsidRPr="00155FDA">
        <w:rPr>
          <w:rFonts w:ascii="Times New Roman" w:hAnsi="Times New Roman" w:cs="Times New Roman"/>
          <w:sz w:val="26"/>
          <w:szCs w:val="26"/>
        </w:rPr>
        <w:t>0,</w:t>
      </w:r>
      <w:r>
        <w:rPr>
          <w:rFonts w:ascii="Times New Roman" w:hAnsi="Times New Roman" w:cs="Times New Roman"/>
          <w:sz w:val="26"/>
          <w:szCs w:val="26"/>
        </w:rPr>
        <w:t>304</w:t>
      </w:r>
      <w:r w:rsidRPr="00251F01">
        <w:rPr>
          <w:rFonts w:ascii="Times New Roman" w:hAnsi="Times New Roman" w:cs="Times New Roman"/>
          <w:sz w:val="26"/>
          <w:szCs w:val="26"/>
        </w:rPr>
        <w:t>^2)</w:t>
      </w:r>
      <w:proofErr w:type="gramStart"/>
      <w:r w:rsidRPr="00251F01">
        <w:rPr>
          <w:rFonts w:ascii="Times New Roman" w:hAnsi="Times New Roman" w:cs="Times New Roman"/>
          <w:sz w:val="26"/>
          <w:szCs w:val="26"/>
        </w:rPr>
        <w:t>/(</w:t>
      </w:r>
      <w:proofErr w:type="gramEnd"/>
      <w:r w:rsidRPr="00251F01">
        <w:rPr>
          <w:rFonts w:ascii="Times New Roman" w:hAnsi="Times New Roman" w:cs="Times New Roman"/>
          <w:sz w:val="26"/>
          <w:szCs w:val="26"/>
        </w:rPr>
        <w:t>161*</w:t>
      </w:r>
      <w:r>
        <w:rPr>
          <w:rFonts w:ascii="Times New Roman" w:hAnsi="Times New Roman" w:cs="Times New Roman"/>
          <w:sz w:val="26"/>
          <w:szCs w:val="26"/>
        </w:rPr>
        <w:t>12</w:t>
      </w:r>
      <w:r w:rsidRPr="00251F01">
        <w:rPr>
          <w:rFonts w:ascii="Times New Roman" w:hAnsi="Times New Roman" w:cs="Times New Roman"/>
          <w:sz w:val="26"/>
          <w:szCs w:val="26"/>
        </w:rPr>
        <w:t xml:space="preserve">0^2) = </w:t>
      </w:r>
      <w:r w:rsidRPr="00155FDA">
        <w:rPr>
          <w:rFonts w:ascii="Times New Roman" w:hAnsi="Times New Roman" w:cs="Times New Roman"/>
          <w:sz w:val="26"/>
          <w:szCs w:val="26"/>
        </w:rPr>
        <w:t>0,000</w:t>
      </w:r>
      <w:r>
        <w:rPr>
          <w:rFonts w:ascii="Times New Roman" w:hAnsi="Times New Roman" w:cs="Times New Roman"/>
          <w:sz w:val="26"/>
          <w:szCs w:val="26"/>
        </w:rPr>
        <w:t>2</w:t>
      </w:r>
    </w:p>
    <w:p w:rsidR="00591CB0" w:rsidRPr="002C3655" w:rsidRDefault="00591CB0" w:rsidP="00591CB0">
      <w:pPr>
        <w:pStyle w:val="ConsPlusNormal"/>
        <w:ind w:firstLine="540"/>
        <w:jc w:val="both"/>
        <w:rPr>
          <w:rFonts w:ascii="Times New Roman" w:hAnsi="Times New Roman" w:cs="Times New Roman"/>
          <w:sz w:val="26"/>
          <w:szCs w:val="26"/>
        </w:rPr>
      </w:pPr>
      <w:proofErr w:type="spellStart"/>
      <w:r w:rsidRPr="001F1DE4">
        <w:rPr>
          <w:rFonts w:ascii="Times New Roman" w:hAnsi="Times New Roman" w:cs="Times New Roman"/>
          <w:sz w:val="26"/>
          <w:szCs w:val="26"/>
        </w:rPr>
        <w:t>f</w:t>
      </w:r>
      <w:r w:rsidRPr="001F1DE4">
        <w:rPr>
          <w:rFonts w:ascii="Times New Roman" w:hAnsi="Times New Roman" w:cs="Times New Roman"/>
          <w:sz w:val="26"/>
          <w:szCs w:val="26"/>
          <w:vertAlign w:val="subscript"/>
        </w:rPr>
        <w:t>е</w:t>
      </w:r>
      <w:proofErr w:type="spellEnd"/>
      <w:r w:rsidRPr="009D360E">
        <w:rPr>
          <w:rFonts w:ascii="Times New Roman" w:hAnsi="Times New Roman" w:cs="Times New Roman"/>
          <w:sz w:val="26"/>
          <w:szCs w:val="26"/>
        </w:rPr>
        <w:t xml:space="preserve"> = 800*0,</w:t>
      </w:r>
      <w:r w:rsidRPr="00155FDA">
        <w:rPr>
          <w:rFonts w:ascii="Times New Roman" w:hAnsi="Times New Roman" w:cs="Times New Roman"/>
          <w:sz w:val="26"/>
          <w:szCs w:val="26"/>
        </w:rPr>
        <w:t>01</w:t>
      </w:r>
      <w:r>
        <w:rPr>
          <w:rFonts w:ascii="Times New Roman" w:hAnsi="Times New Roman" w:cs="Times New Roman"/>
          <w:sz w:val="26"/>
          <w:szCs w:val="26"/>
        </w:rPr>
        <w:t>6</w:t>
      </w:r>
      <w:r w:rsidRPr="009D360E">
        <w:rPr>
          <w:rFonts w:ascii="Times New Roman" w:hAnsi="Times New Roman" w:cs="Times New Roman"/>
          <w:sz w:val="26"/>
          <w:szCs w:val="26"/>
        </w:rPr>
        <w:t xml:space="preserve">^3 = </w:t>
      </w:r>
      <w:r w:rsidRPr="00155FDA">
        <w:rPr>
          <w:rFonts w:ascii="Times New Roman" w:hAnsi="Times New Roman" w:cs="Times New Roman"/>
          <w:sz w:val="26"/>
          <w:szCs w:val="26"/>
        </w:rPr>
        <w:t>0</w:t>
      </w:r>
      <w:r w:rsidRPr="002C3655">
        <w:rPr>
          <w:rFonts w:ascii="Times New Roman" w:hAnsi="Times New Roman" w:cs="Times New Roman"/>
          <w:sz w:val="26"/>
          <w:szCs w:val="26"/>
        </w:rPr>
        <w:t>,</w:t>
      </w:r>
      <w:r w:rsidRPr="00155FDA">
        <w:rPr>
          <w:rFonts w:ascii="Times New Roman" w:hAnsi="Times New Roman" w:cs="Times New Roman"/>
          <w:sz w:val="26"/>
          <w:szCs w:val="26"/>
        </w:rPr>
        <w:t>0</w:t>
      </w:r>
      <w:r w:rsidRPr="002C3655">
        <w:rPr>
          <w:rFonts w:ascii="Times New Roman" w:hAnsi="Times New Roman" w:cs="Times New Roman"/>
          <w:sz w:val="26"/>
          <w:szCs w:val="26"/>
        </w:rPr>
        <w:t>0</w:t>
      </w:r>
      <w:r>
        <w:rPr>
          <w:rFonts w:ascii="Times New Roman" w:hAnsi="Times New Roman" w:cs="Times New Roman"/>
          <w:sz w:val="26"/>
          <w:szCs w:val="26"/>
        </w:rPr>
        <w:t>33</w:t>
      </w:r>
    </w:p>
    <w:p w:rsidR="00591CB0" w:rsidRDefault="00591CB0" w:rsidP="00591CB0">
      <w:pPr>
        <w:pStyle w:val="ConsPlusNormal"/>
        <w:ind w:firstLine="540"/>
        <w:jc w:val="both"/>
        <w:rPr>
          <w:rFonts w:ascii="Times New Roman" w:hAnsi="Times New Roman" w:cs="Times New Roman"/>
          <w:sz w:val="26"/>
          <w:szCs w:val="26"/>
        </w:rPr>
      </w:pPr>
    </w:p>
    <w:p w:rsidR="00591CB0" w:rsidRPr="00CD08ED" w:rsidRDefault="00591CB0" w:rsidP="00591CB0">
      <w:pPr>
        <w:pStyle w:val="ConsPlusNormal"/>
        <w:ind w:firstLine="540"/>
        <w:jc w:val="both"/>
        <w:rPr>
          <w:rFonts w:ascii="Times New Roman" w:hAnsi="Times New Roman" w:cs="Times New Roman"/>
          <w:sz w:val="26"/>
          <w:szCs w:val="26"/>
        </w:rPr>
      </w:pPr>
      <w:r w:rsidRPr="00CD08ED">
        <w:rPr>
          <w:rFonts w:ascii="Times New Roman" w:hAnsi="Times New Roman" w:cs="Times New Roman"/>
          <w:sz w:val="26"/>
          <w:szCs w:val="26"/>
        </w:rPr>
        <w:t xml:space="preserve">Коэффициент m </w:t>
      </w:r>
      <w:r>
        <w:rPr>
          <w:rFonts w:ascii="Times New Roman" w:hAnsi="Times New Roman" w:cs="Times New Roman"/>
          <w:sz w:val="26"/>
          <w:szCs w:val="26"/>
        </w:rPr>
        <w:t xml:space="preserve">при </w:t>
      </w:r>
      <w:r w:rsidRPr="001F1DE4">
        <w:rPr>
          <w:rFonts w:ascii="Times New Roman" w:hAnsi="Times New Roman" w:cs="Times New Roman"/>
          <w:sz w:val="26"/>
          <w:szCs w:val="26"/>
        </w:rPr>
        <w:t>f</w:t>
      </w:r>
      <w:r>
        <w:rPr>
          <w:rFonts w:ascii="Times New Roman" w:hAnsi="Times New Roman" w:cs="Times New Roman"/>
          <w:sz w:val="26"/>
          <w:szCs w:val="26"/>
        </w:rPr>
        <w:t xml:space="preserve"> &lt;100 </w:t>
      </w:r>
      <w:r w:rsidRPr="00CD08ED">
        <w:rPr>
          <w:rFonts w:ascii="Times New Roman" w:hAnsi="Times New Roman" w:cs="Times New Roman"/>
          <w:sz w:val="26"/>
          <w:szCs w:val="26"/>
        </w:rPr>
        <w:t>определяется по формул</w:t>
      </w:r>
      <w:r>
        <w:rPr>
          <w:rFonts w:ascii="Times New Roman" w:hAnsi="Times New Roman" w:cs="Times New Roman"/>
          <w:sz w:val="26"/>
          <w:szCs w:val="26"/>
        </w:rPr>
        <w:t>е:</w:t>
      </w:r>
    </w:p>
    <w:p w:rsidR="00591CB0" w:rsidRPr="00CD08ED" w:rsidRDefault="00591CB0" w:rsidP="00591CB0">
      <w:pPr>
        <w:pStyle w:val="ConsPlusNormal"/>
        <w:jc w:val="right"/>
        <w:rPr>
          <w:rFonts w:ascii="Times New Roman" w:hAnsi="Times New Roman" w:cs="Times New Roman"/>
          <w:sz w:val="26"/>
          <w:szCs w:val="26"/>
        </w:rPr>
      </w:pPr>
      <w:r w:rsidRPr="00CD08ED">
        <w:rPr>
          <w:rFonts w:ascii="Times New Roman" w:hAnsi="Times New Roman" w:cs="Times New Roman"/>
          <w:noProof/>
          <w:position w:val="-30"/>
          <w:sz w:val="26"/>
          <w:szCs w:val="26"/>
          <w:lang w:eastAsia="ru-RU"/>
        </w:rPr>
        <w:drawing>
          <wp:inline distT="0" distB="0" distL="0" distR="0" wp14:anchorId="233AEC4F" wp14:editId="2688657F">
            <wp:extent cx="3248025" cy="542925"/>
            <wp:effectExtent l="0" t="0" r="9525"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48025" cy="542925"/>
                    </a:xfrm>
                    <a:prstGeom prst="rect">
                      <a:avLst/>
                    </a:prstGeom>
                    <a:noFill/>
                    <a:ln>
                      <a:noFill/>
                    </a:ln>
                  </pic:spPr>
                </pic:pic>
              </a:graphicData>
            </a:graphic>
          </wp:inline>
        </w:drawing>
      </w:r>
      <w:r>
        <w:rPr>
          <w:rFonts w:ascii="Times New Roman" w:hAnsi="Times New Roman" w:cs="Times New Roman"/>
          <w:sz w:val="26"/>
          <w:szCs w:val="26"/>
        </w:rPr>
        <w:t xml:space="preserve">                              </w:t>
      </w:r>
      <w:r w:rsidRPr="00CD08ED">
        <w:rPr>
          <w:rFonts w:ascii="Times New Roman" w:hAnsi="Times New Roman" w:cs="Times New Roman"/>
          <w:sz w:val="26"/>
          <w:szCs w:val="26"/>
        </w:rPr>
        <w:t>(</w:t>
      </w:r>
      <w:r w:rsidR="00050F86">
        <w:rPr>
          <w:rFonts w:ascii="Times New Roman" w:hAnsi="Times New Roman" w:cs="Times New Roman"/>
          <w:sz w:val="26"/>
          <w:szCs w:val="26"/>
        </w:rPr>
        <w:t>14</w:t>
      </w:r>
      <w:r>
        <w:rPr>
          <w:rFonts w:ascii="Times New Roman" w:hAnsi="Times New Roman" w:cs="Times New Roman"/>
          <w:sz w:val="26"/>
          <w:szCs w:val="26"/>
        </w:rPr>
        <w:t>)</w:t>
      </w:r>
    </w:p>
    <w:p w:rsidR="00591CB0" w:rsidRPr="00062D7A" w:rsidRDefault="00591CB0" w:rsidP="00591CB0">
      <w:pPr>
        <w:pStyle w:val="ConsPlusNormal"/>
        <w:jc w:val="both"/>
        <w:rPr>
          <w:rFonts w:ascii="Times New Roman" w:hAnsi="Times New Roman" w:cs="Times New Roman"/>
          <w:sz w:val="26"/>
          <w:szCs w:val="26"/>
        </w:rPr>
      </w:pPr>
      <w:bookmarkStart w:id="3" w:name="Par141"/>
      <w:bookmarkEnd w:id="3"/>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60 </w:t>
      </w:r>
      <w:r>
        <w:rPr>
          <w:rFonts w:ascii="Times New Roman" w:hAnsi="Times New Roman" w:cs="Times New Roman"/>
          <w:sz w:val="26"/>
          <w:szCs w:val="26"/>
        </w:rPr>
        <w:t>м</w:t>
      </w:r>
      <w:r w:rsidRPr="00062D7A">
        <w:rPr>
          <w:rFonts w:ascii="Times New Roman" w:hAnsi="Times New Roman" w:cs="Times New Roman"/>
          <w:sz w:val="26"/>
          <w:szCs w:val="26"/>
        </w:rPr>
        <w:t xml:space="preserve"> </w:t>
      </w:r>
    </w:p>
    <w:p w:rsidR="00591CB0" w:rsidRPr="00062D7A" w:rsidRDefault="00591CB0" w:rsidP="00591CB0">
      <w:pPr>
        <w:pStyle w:val="ConsPlusNormal"/>
        <w:jc w:val="both"/>
        <w:rPr>
          <w:rFonts w:ascii="Times New Roman" w:hAnsi="Times New Roman" w:cs="Times New Roman"/>
          <w:sz w:val="26"/>
          <w:szCs w:val="26"/>
        </w:rPr>
      </w:pPr>
      <w:r w:rsidRPr="00062D7A">
        <w:rPr>
          <w:rFonts w:ascii="Times New Roman" w:hAnsi="Times New Roman" w:cs="Times New Roman"/>
          <w:sz w:val="26"/>
          <w:szCs w:val="26"/>
          <w:lang w:val="en-US"/>
        </w:rPr>
        <w:t>m</w:t>
      </w:r>
      <w:r w:rsidRPr="00062D7A">
        <w:rPr>
          <w:rFonts w:ascii="Times New Roman" w:hAnsi="Times New Roman" w:cs="Times New Roman"/>
          <w:sz w:val="26"/>
          <w:szCs w:val="26"/>
        </w:rPr>
        <w:t xml:space="preserve"> = 1</w:t>
      </w:r>
      <w:proofErr w:type="gramStart"/>
      <w:r w:rsidRPr="00062D7A">
        <w:rPr>
          <w:rFonts w:ascii="Times New Roman" w:hAnsi="Times New Roman" w:cs="Times New Roman"/>
          <w:sz w:val="26"/>
          <w:szCs w:val="26"/>
        </w:rPr>
        <w:t>/(</w:t>
      </w:r>
      <w:proofErr w:type="gramEnd"/>
      <w:r>
        <w:rPr>
          <w:rFonts w:ascii="Times New Roman" w:hAnsi="Times New Roman" w:cs="Times New Roman"/>
          <w:sz w:val="26"/>
          <w:szCs w:val="26"/>
        </w:rPr>
        <w:t>0,67+0,1*</w:t>
      </w:r>
      <w:r w:rsidRPr="00062D7A">
        <w:rPr>
          <w:rFonts w:ascii="Times New Roman" w:hAnsi="Times New Roman" w:cs="Times New Roman"/>
          <w:sz w:val="26"/>
          <w:szCs w:val="26"/>
        </w:rPr>
        <w:t>(</w:t>
      </w:r>
      <w:r>
        <w:rPr>
          <w:rFonts w:ascii="Times New Roman" w:hAnsi="Times New Roman" w:cs="Times New Roman"/>
          <w:sz w:val="26"/>
          <w:szCs w:val="26"/>
        </w:rPr>
        <w:t>0,0941</w:t>
      </w:r>
      <w:r w:rsidRPr="00062D7A">
        <w:rPr>
          <w:rFonts w:ascii="Times New Roman" w:hAnsi="Times New Roman" w:cs="Times New Roman"/>
          <w:sz w:val="26"/>
          <w:szCs w:val="26"/>
        </w:rPr>
        <w:t>^(1/2))+0,34*(0,</w:t>
      </w:r>
      <w:r>
        <w:rPr>
          <w:rFonts w:ascii="Times New Roman" w:hAnsi="Times New Roman" w:cs="Times New Roman"/>
          <w:sz w:val="26"/>
          <w:szCs w:val="26"/>
        </w:rPr>
        <w:t>0941</w:t>
      </w:r>
      <w:r w:rsidRPr="00062D7A">
        <w:rPr>
          <w:rFonts w:ascii="Times New Roman" w:hAnsi="Times New Roman" w:cs="Times New Roman"/>
          <w:sz w:val="26"/>
          <w:szCs w:val="26"/>
        </w:rPr>
        <w:t>^(1/3))) = 1,</w:t>
      </w:r>
      <w:r>
        <w:rPr>
          <w:rFonts w:ascii="Times New Roman" w:hAnsi="Times New Roman" w:cs="Times New Roman"/>
          <w:sz w:val="26"/>
          <w:szCs w:val="26"/>
        </w:rPr>
        <w:t>169</w:t>
      </w:r>
    </w:p>
    <w:p w:rsidR="00591CB0" w:rsidRDefault="00591CB0" w:rsidP="00591CB0">
      <w:pPr>
        <w:pStyle w:val="ConsPlusNormal"/>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80</w:t>
      </w:r>
      <w:r w:rsidRPr="00251F01">
        <w:rPr>
          <w:rFonts w:ascii="Times New Roman" w:hAnsi="Times New Roman" w:cs="Times New Roman"/>
          <w:sz w:val="26"/>
          <w:szCs w:val="26"/>
        </w:rPr>
        <w:t xml:space="preserve"> </w:t>
      </w:r>
      <w:r>
        <w:rPr>
          <w:rFonts w:ascii="Times New Roman" w:hAnsi="Times New Roman" w:cs="Times New Roman"/>
          <w:sz w:val="26"/>
          <w:szCs w:val="26"/>
        </w:rPr>
        <w:t>м</w:t>
      </w:r>
    </w:p>
    <w:p w:rsidR="00591CB0" w:rsidRPr="002C3655" w:rsidRDefault="00591CB0" w:rsidP="00591CB0">
      <w:pPr>
        <w:pStyle w:val="ConsPlusNormal"/>
        <w:jc w:val="both"/>
        <w:rPr>
          <w:rFonts w:ascii="Times New Roman" w:hAnsi="Times New Roman" w:cs="Times New Roman"/>
          <w:sz w:val="26"/>
          <w:szCs w:val="26"/>
        </w:rPr>
      </w:pPr>
      <w:r w:rsidRPr="00062D7A">
        <w:rPr>
          <w:rFonts w:ascii="Times New Roman" w:hAnsi="Times New Roman" w:cs="Times New Roman"/>
          <w:sz w:val="26"/>
          <w:szCs w:val="26"/>
        </w:rPr>
        <w:t xml:space="preserve"> </w:t>
      </w:r>
      <w:r w:rsidRPr="00062D7A">
        <w:rPr>
          <w:rFonts w:ascii="Times New Roman" w:hAnsi="Times New Roman" w:cs="Times New Roman"/>
          <w:sz w:val="26"/>
          <w:szCs w:val="26"/>
          <w:lang w:val="en-US"/>
        </w:rPr>
        <w:t>m</w:t>
      </w:r>
      <w:r w:rsidRPr="00062D7A">
        <w:rPr>
          <w:rFonts w:ascii="Times New Roman" w:hAnsi="Times New Roman" w:cs="Times New Roman"/>
          <w:sz w:val="26"/>
          <w:szCs w:val="26"/>
        </w:rPr>
        <w:t xml:space="preserve"> = 1</w:t>
      </w:r>
      <w:proofErr w:type="gramStart"/>
      <w:r w:rsidRPr="00062D7A">
        <w:rPr>
          <w:rFonts w:ascii="Times New Roman" w:hAnsi="Times New Roman" w:cs="Times New Roman"/>
          <w:sz w:val="26"/>
          <w:szCs w:val="26"/>
        </w:rPr>
        <w:t>/(</w:t>
      </w:r>
      <w:proofErr w:type="gramEnd"/>
      <w:r>
        <w:rPr>
          <w:rFonts w:ascii="Times New Roman" w:hAnsi="Times New Roman" w:cs="Times New Roman"/>
          <w:sz w:val="26"/>
          <w:szCs w:val="26"/>
        </w:rPr>
        <w:t>0,67+0,1*</w:t>
      </w:r>
      <w:r w:rsidRPr="00062D7A">
        <w:rPr>
          <w:rFonts w:ascii="Times New Roman" w:hAnsi="Times New Roman" w:cs="Times New Roman"/>
          <w:sz w:val="26"/>
          <w:szCs w:val="26"/>
        </w:rPr>
        <w:t>(</w:t>
      </w:r>
      <w:r>
        <w:rPr>
          <w:rFonts w:ascii="Times New Roman" w:hAnsi="Times New Roman" w:cs="Times New Roman"/>
          <w:sz w:val="26"/>
          <w:szCs w:val="26"/>
        </w:rPr>
        <w:t>0,053</w:t>
      </w:r>
      <w:r w:rsidRPr="00062D7A">
        <w:rPr>
          <w:rFonts w:ascii="Times New Roman" w:hAnsi="Times New Roman" w:cs="Times New Roman"/>
          <w:sz w:val="26"/>
          <w:szCs w:val="26"/>
        </w:rPr>
        <w:t>^(1/2))+0,34*(0,0</w:t>
      </w:r>
      <w:r>
        <w:rPr>
          <w:rFonts w:ascii="Times New Roman" w:hAnsi="Times New Roman" w:cs="Times New Roman"/>
          <w:sz w:val="26"/>
          <w:szCs w:val="26"/>
        </w:rPr>
        <w:t>53</w:t>
      </w:r>
      <w:r w:rsidRPr="00062D7A">
        <w:rPr>
          <w:rFonts w:ascii="Times New Roman" w:hAnsi="Times New Roman" w:cs="Times New Roman"/>
          <w:sz w:val="26"/>
          <w:szCs w:val="26"/>
        </w:rPr>
        <w:t>^(1/3))) =</w:t>
      </w:r>
      <w:r w:rsidRPr="002C3655">
        <w:rPr>
          <w:rFonts w:ascii="Times New Roman" w:hAnsi="Times New Roman" w:cs="Times New Roman"/>
          <w:sz w:val="26"/>
          <w:szCs w:val="26"/>
        </w:rPr>
        <w:t xml:space="preserve"> 1,2</w:t>
      </w:r>
      <w:r>
        <w:rPr>
          <w:rFonts w:ascii="Times New Roman" w:hAnsi="Times New Roman" w:cs="Times New Roman"/>
          <w:sz w:val="26"/>
          <w:szCs w:val="26"/>
        </w:rPr>
        <w:t>184</w:t>
      </w:r>
    </w:p>
    <w:p w:rsidR="00591CB0" w:rsidRDefault="00591CB0" w:rsidP="00591CB0">
      <w:pPr>
        <w:pStyle w:val="ConsPlusNormal"/>
        <w:jc w:val="both"/>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120</w:t>
      </w:r>
      <w:r w:rsidRPr="00251F01">
        <w:rPr>
          <w:rFonts w:ascii="Times New Roman" w:hAnsi="Times New Roman" w:cs="Times New Roman"/>
          <w:sz w:val="26"/>
          <w:szCs w:val="26"/>
        </w:rPr>
        <w:t xml:space="preserve"> </w:t>
      </w:r>
      <w:r>
        <w:rPr>
          <w:rFonts w:ascii="Times New Roman" w:hAnsi="Times New Roman" w:cs="Times New Roman"/>
          <w:sz w:val="26"/>
          <w:szCs w:val="26"/>
        </w:rPr>
        <w:t>м</w:t>
      </w:r>
    </w:p>
    <w:p w:rsidR="00591CB0" w:rsidRPr="00062D7A" w:rsidRDefault="00591CB0" w:rsidP="00591CB0">
      <w:pPr>
        <w:pStyle w:val="ConsPlusNormal"/>
        <w:jc w:val="both"/>
        <w:rPr>
          <w:rFonts w:ascii="Times New Roman" w:hAnsi="Times New Roman" w:cs="Times New Roman"/>
          <w:sz w:val="26"/>
          <w:szCs w:val="26"/>
        </w:rPr>
      </w:pPr>
      <w:r w:rsidRPr="00062D7A">
        <w:rPr>
          <w:rFonts w:ascii="Times New Roman" w:hAnsi="Times New Roman" w:cs="Times New Roman"/>
          <w:sz w:val="26"/>
          <w:szCs w:val="26"/>
          <w:lang w:val="en-US"/>
        </w:rPr>
        <w:t>m</w:t>
      </w:r>
      <w:r w:rsidRPr="00062D7A">
        <w:rPr>
          <w:rFonts w:ascii="Times New Roman" w:hAnsi="Times New Roman" w:cs="Times New Roman"/>
          <w:sz w:val="26"/>
          <w:szCs w:val="26"/>
        </w:rPr>
        <w:t xml:space="preserve"> = 1</w:t>
      </w:r>
      <w:proofErr w:type="gramStart"/>
      <w:r w:rsidRPr="00062D7A">
        <w:rPr>
          <w:rFonts w:ascii="Times New Roman" w:hAnsi="Times New Roman" w:cs="Times New Roman"/>
          <w:sz w:val="26"/>
          <w:szCs w:val="26"/>
        </w:rPr>
        <w:t>/(</w:t>
      </w:r>
      <w:proofErr w:type="gramEnd"/>
      <w:r>
        <w:rPr>
          <w:rFonts w:ascii="Times New Roman" w:hAnsi="Times New Roman" w:cs="Times New Roman"/>
          <w:sz w:val="26"/>
          <w:szCs w:val="26"/>
        </w:rPr>
        <w:t>0,67+0,1*</w:t>
      </w:r>
      <w:r w:rsidRPr="00062D7A">
        <w:rPr>
          <w:rFonts w:ascii="Times New Roman" w:hAnsi="Times New Roman" w:cs="Times New Roman"/>
          <w:sz w:val="26"/>
          <w:szCs w:val="26"/>
        </w:rPr>
        <w:t>(</w:t>
      </w:r>
      <w:r>
        <w:rPr>
          <w:rFonts w:ascii="Times New Roman" w:hAnsi="Times New Roman" w:cs="Times New Roman"/>
          <w:sz w:val="26"/>
          <w:szCs w:val="26"/>
        </w:rPr>
        <w:t>0,0</w:t>
      </w:r>
      <w:r w:rsidRPr="00062D7A">
        <w:rPr>
          <w:rFonts w:ascii="Times New Roman" w:hAnsi="Times New Roman" w:cs="Times New Roman"/>
          <w:sz w:val="26"/>
          <w:szCs w:val="26"/>
        </w:rPr>
        <w:t>00</w:t>
      </w:r>
      <w:r>
        <w:rPr>
          <w:rFonts w:ascii="Times New Roman" w:hAnsi="Times New Roman" w:cs="Times New Roman"/>
          <w:sz w:val="26"/>
          <w:szCs w:val="26"/>
        </w:rPr>
        <w:t>2</w:t>
      </w:r>
      <w:r w:rsidRPr="00062D7A">
        <w:rPr>
          <w:rFonts w:ascii="Times New Roman" w:hAnsi="Times New Roman" w:cs="Times New Roman"/>
          <w:sz w:val="26"/>
          <w:szCs w:val="26"/>
        </w:rPr>
        <w:t>^(1/2))+0,34*(0,000</w:t>
      </w:r>
      <w:r>
        <w:rPr>
          <w:rFonts w:ascii="Times New Roman" w:hAnsi="Times New Roman" w:cs="Times New Roman"/>
          <w:sz w:val="26"/>
          <w:szCs w:val="26"/>
        </w:rPr>
        <w:t>2</w:t>
      </w:r>
      <w:r w:rsidRPr="00062D7A">
        <w:rPr>
          <w:rFonts w:ascii="Times New Roman" w:hAnsi="Times New Roman" w:cs="Times New Roman"/>
          <w:sz w:val="26"/>
          <w:szCs w:val="26"/>
        </w:rPr>
        <w:t>^(1/3))) = 1,4</w:t>
      </w:r>
      <w:r>
        <w:rPr>
          <w:rFonts w:ascii="Times New Roman" w:hAnsi="Times New Roman" w:cs="Times New Roman"/>
          <w:sz w:val="26"/>
          <w:szCs w:val="26"/>
        </w:rPr>
        <w:t>466</w:t>
      </w:r>
    </w:p>
    <w:p w:rsidR="00591CB0" w:rsidRDefault="00591CB0" w:rsidP="00591CB0">
      <w:pPr>
        <w:pStyle w:val="ConsPlusNormal"/>
        <w:ind w:firstLine="540"/>
        <w:jc w:val="both"/>
        <w:rPr>
          <w:rFonts w:ascii="Times New Roman" w:hAnsi="Times New Roman" w:cs="Times New Roman"/>
          <w:sz w:val="26"/>
          <w:szCs w:val="26"/>
        </w:rPr>
      </w:pPr>
    </w:p>
    <w:p w:rsidR="00591CB0" w:rsidRPr="001F1DE4" w:rsidRDefault="00591CB0" w:rsidP="00591CB0">
      <w:pPr>
        <w:pStyle w:val="ConsPlusNormal"/>
        <w:ind w:firstLine="540"/>
        <w:jc w:val="both"/>
        <w:rPr>
          <w:rFonts w:ascii="Times New Roman" w:hAnsi="Times New Roman" w:cs="Times New Roman"/>
          <w:sz w:val="26"/>
          <w:szCs w:val="26"/>
        </w:rPr>
      </w:pPr>
      <w:r w:rsidRPr="001F1DE4">
        <w:rPr>
          <w:rFonts w:ascii="Times New Roman" w:hAnsi="Times New Roman" w:cs="Times New Roman"/>
          <w:sz w:val="26"/>
          <w:szCs w:val="26"/>
        </w:rPr>
        <w:t xml:space="preserve">Коэффициент n при f &lt; 100 определяется по формулам </w:t>
      </w:r>
      <w:r>
        <w:rPr>
          <w:rFonts w:ascii="Times New Roman" w:hAnsi="Times New Roman" w:cs="Times New Roman"/>
          <w:sz w:val="26"/>
          <w:szCs w:val="26"/>
        </w:rPr>
        <w:t>36</w:t>
      </w:r>
      <w:r w:rsidRPr="001F1DE4">
        <w:rPr>
          <w:rFonts w:ascii="Times New Roman" w:hAnsi="Times New Roman" w:cs="Times New Roman"/>
          <w:sz w:val="26"/>
          <w:szCs w:val="26"/>
        </w:rPr>
        <w:t xml:space="preserve"> - </w:t>
      </w:r>
      <w:hyperlink w:anchor="Par150" w:tooltip="n = 1 при vм _ 2. (10в)" w:history="1">
        <w:r>
          <w:rPr>
            <w:rFonts w:ascii="Times New Roman" w:hAnsi="Times New Roman" w:cs="Times New Roman"/>
            <w:color w:val="0000FF"/>
            <w:sz w:val="26"/>
            <w:szCs w:val="26"/>
          </w:rPr>
          <w:t>37</w:t>
        </w:r>
      </w:hyperlink>
      <w:r>
        <w:rPr>
          <w:rFonts w:ascii="Times New Roman" w:hAnsi="Times New Roman" w:cs="Times New Roman"/>
          <w:sz w:val="26"/>
          <w:szCs w:val="26"/>
        </w:rPr>
        <w:t>:</w:t>
      </w:r>
    </w:p>
    <w:p w:rsidR="00591CB0" w:rsidRPr="001F1DE4" w:rsidRDefault="00591CB0" w:rsidP="00591CB0">
      <w:pPr>
        <w:pStyle w:val="ConsPlusNormal"/>
        <w:jc w:val="right"/>
        <w:rPr>
          <w:rFonts w:ascii="Times New Roman" w:hAnsi="Times New Roman" w:cs="Times New Roman"/>
          <w:sz w:val="26"/>
          <w:szCs w:val="26"/>
        </w:rPr>
      </w:pPr>
      <w:bookmarkStart w:id="4" w:name="Par146"/>
      <w:bookmarkEnd w:id="4"/>
      <w:r w:rsidRPr="001F1DE4">
        <w:rPr>
          <w:rFonts w:ascii="Times New Roman" w:hAnsi="Times New Roman" w:cs="Times New Roman"/>
          <w:sz w:val="26"/>
          <w:szCs w:val="26"/>
        </w:rPr>
        <w:t>n = 4,4</w:t>
      </w:r>
      <w:r>
        <w:rPr>
          <w:rFonts w:ascii="Times New Roman" w:hAnsi="Times New Roman" w:cs="Times New Roman"/>
          <w:sz w:val="26"/>
          <w:szCs w:val="26"/>
        </w:rPr>
        <w:t>*</w:t>
      </w: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sidRPr="001F1DE4">
        <w:rPr>
          <w:rFonts w:ascii="Times New Roman" w:hAnsi="Times New Roman" w:cs="Times New Roman"/>
          <w:sz w:val="26"/>
          <w:szCs w:val="26"/>
        </w:rPr>
        <w:t xml:space="preserve"> при </w:t>
      </w: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Pr>
          <w:rFonts w:ascii="Times New Roman" w:hAnsi="Times New Roman" w:cs="Times New Roman"/>
          <w:sz w:val="26"/>
          <w:szCs w:val="26"/>
        </w:rPr>
        <w:t xml:space="preserve"> </w:t>
      </w:r>
      <w:proofErr w:type="gramStart"/>
      <w:r>
        <w:rPr>
          <w:rFonts w:ascii="Times New Roman" w:hAnsi="Times New Roman" w:cs="Times New Roman"/>
          <w:sz w:val="26"/>
          <w:szCs w:val="26"/>
        </w:rPr>
        <w:t>&lt; 0</w:t>
      </w:r>
      <w:proofErr w:type="gramEnd"/>
      <w:r>
        <w:rPr>
          <w:rFonts w:ascii="Times New Roman" w:hAnsi="Times New Roman" w:cs="Times New Roman"/>
          <w:sz w:val="26"/>
          <w:szCs w:val="26"/>
        </w:rPr>
        <w:t>,5                                                       (</w:t>
      </w:r>
      <w:r w:rsidR="00050F86">
        <w:rPr>
          <w:rFonts w:ascii="Times New Roman" w:hAnsi="Times New Roman" w:cs="Times New Roman"/>
          <w:sz w:val="26"/>
          <w:szCs w:val="26"/>
        </w:rPr>
        <w:t>15</w:t>
      </w:r>
      <w:r>
        <w:rPr>
          <w:rFonts w:ascii="Times New Roman" w:hAnsi="Times New Roman" w:cs="Times New Roman"/>
          <w:sz w:val="26"/>
          <w:szCs w:val="26"/>
        </w:rPr>
        <w:t>)</w:t>
      </w:r>
    </w:p>
    <w:p w:rsidR="00591CB0" w:rsidRPr="001F1DE4" w:rsidRDefault="00591CB0" w:rsidP="00591CB0">
      <w:pPr>
        <w:pStyle w:val="ConsPlusNormal"/>
        <w:jc w:val="right"/>
        <w:rPr>
          <w:rFonts w:ascii="Times New Roman" w:hAnsi="Times New Roman" w:cs="Times New Roman"/>
          <w:sz w:val="26"/>
          <w:szCs w:val="26"/>
        </w:rPr>
      </w:pPr>
      <w:r w:rsidRPr="001F1DE4">
        <w:rPr>
          <w:rFonts w:ascii="Times New Roman" w:hAnsi="Times New Roman" w:cs="Times New Roman"/>
          <w:noProof/>
          <w:position w:val="-10"/>
          <w:sz w:val="26"/>
          <w:szCs w:val="26"/>
          <w:lang w:eastAsia="ru-RU"/>
        </w:rPr>
        <w:drawing>
          <wp:inline distT="0" distB="0" distL="0" distR="0" wp14:anchorId="59AA87F6" wp14:editId="7E2EC580">
            <wp:extent cx="3467100" cy="2857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467100" cy="285750"/>
                    </a:xfrm>
                    <a:prstGeom prst="rect">
                      <a:avLst/>
                    </a:prstGeom>
                    <a:noFill/>
                    <a:ln>
                      <a:noFill/>
                    </a:ln>
                  </pic:spPr>
                </pic:pic>
              </a:graphicData>
            </a:graphic>
          </wp:inline>
        </w:drawing>
      </w:r>
      <w:r>
        <w:rPr>
          <w:rFonts w:ascii="Times New Roman" w:hAnsi="Times New Roman" w:cs="Times New Roman"/>
          <w:sz w:val="26"/>
          <w:szCs w:val="26"/>
        </w:rPr>
        <w:t xml:space="preserve">                                       (</w:t>
      </w:r>
      <w:r w:rsidR="00050F86">
        <w:rPr>
          <w:rFonts w:ascii="Times New Roman" w:hAnsi="Times New Roman" w:cs="Times New Roman"/>
          <w:sz w:val="26"/>
          <w:szCs w:val="26"/>
        </w:rPr>
        <w:t>16</w:t>
      </w:r>
      <w:r>
        <w:rPr>
          <w:rFonts w:ascii="Times New Roman" w:hAnsi="Times New Roman" w:cs="Times New Roman"/>
          <w:sz w:val="26"/>
          <w:szCs w:val="26"/>
        </w:rPr>
        <w:t>)</w:t>
      </w:r>
    </w:p>
    <w:p w:rsidR="00591CB0" w:rsidRPr="00987C93" w:rsidRDefault="00591CB0" w:rsidP="00591CB0">
      <w:pPr>
        <w:pStyle w:val="ConsPlusNormal"/>
        <w:ind w:firstLine="0"/>
        <w:jc w:val="center"/>
        <w:rPr>
          <w:rFonts w:ascii="Times New Roman" w:hAnsi="Times New Roman" w:cs="Times New Roman"/>
          <w:sz w:val="26"/>
          <w:szCs w:val="26"/>
        </w:rPr>
      </w:pPr>
      <w:bookmarkStart w:id="5" w:name="Par150"/>
      <w:bookmarkEnd w:id="5"/>
      <w:r>
        <w:rPr>
          <w:rFonts w:ascii="Times New Roman" w:hAnsi="Times New Roman" w:cs="Times New Roman"/>
          <w:sz w:val="26"/>
          <w:szCs w:val="26"/>
          <w:lang w:val="en-US"/>
        </w:rPr>
        <w:t>N</w:t>
      </w:r>
      <w:r w:rsidRPr="00987C93">
        <w:rPr>
          <w:rFonts w:ascii="Times New Roman" w:hAnsi="Times New Roman" w:cs="Times New Roman"/>
          <w:sz w:val="26"/>
          <w:szCs w:val="26"/>
        </w:rPr>
        <w:t>=0,532*</w:t>
      </w: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sidRPr="00987C93">
        <w:rPr>
          <w:rFonts w:ascii="Times New Roman" w:hAnsi="Times New Roman" w:cs="Times New Roman"/>
          <w:sz w:val="26"/>
          <w:szCs w:val="26"/>
          <w:vertAlign w:val="superscript"/>
        </w:rPr>
        <w:t>2</w:t>
      </w:r>
      <w:r w:rsidRPr="00987C93">
        <w:rPr>
          <w:rFonts w:ascii="Times New Roman" w:hAnsi="Times New Roman" w:cs="Times New Roman"/>
          <w:sz w:val="26"/>
          <w:szCs w:val="26"/>
        </w:rPr>
        <w:t xml:space="preserve"> – </w:t>
      </w:r>
      <w:proofErr w:type="gramStart"/>
      <w:r w:rsidRPr="00987C93">
        <w:rPr>
          <w:rFonts w:ascii="Times New Roman" w:hAnsi="Times New Roman" w:cs="Times New Roman"/>
          <w:sz w:val="26"/>
          <w:szCs w:val="26"/>
        </w:rPr>
        <w:t>2,?</w:t>
      </w:r>
      <w:proofErr w:type="gramEnd"/>
      <w:r w:rsidRPr="00987C93">
        <w:rPr>
          <w:rFonts w:ascii="Times New Roman" w:hAnsi="Times New Roman" w:cs="Times New Roman"/>
          <w:sz w:val="26"/>
          <w:szCs w:val="26"/>
        </w:rPr>
        <w:t xml:space="preserve">13* </w:t>
      </w:r>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r w:rsidRPr="00A5138A">
        <w:rPr>
          <w:rFonts w:ascii="Times New Roman" w:hAnsi="Times New Roman" w:cs="Times New Roman"/>
          <w:sz w:val="26"/>
          <w:szCs w:val="26"/>
        </w:rPr>
        <w:t>+3,13</w:t>
      </w:r>
    </w:p>
    <w:p w:rsidR="00591CB0" w:rsidRDefault="00591CB0" w:rsidP="00591CB0">
      <w:pPr>
        <w:pStyle w:val="ConsPlusNormal"/>
        <w:jc w:val="center"/>
        <w:rPr>
          <w:rFonts w:ascii="Times New Roman" w:hAnsi="Times New Roman" w:cs="Times New Roman"/>
          <w:sz w:val="26"/>
          <w:szCs w:val="26"/>
        </w:rPr>
      </w:pPr>
      <w:r w:rsidRPr="001F1DE4">
        <w:rPr>
          <w:rFonts w:ascii="Times New Roman" w:hAnsi="Times New Roman" w:cs="Times New Roman"/>
          <w:sz w:val="26"/>
          <w:szCs w:val="26"/>
        </w:rPr>
        <w:t xml:space="preserve">n = 1 при </w:t>
      </w: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sidRPr="001F1DE4">
        <w:rPr>
          <w:rFonts w:ascii="Times New Roman" w:hAnsi="Times New Roman" w:cs="Times New Roman"/>
          <w:sz w:val="26"/>
          <w:szCs w:val="26"/>
        </w:rPr>
        <w:t xml:space="preserve"> </w:t>
      </w:r>
      <w:r w:rsidRPr="001F1DE4">
        <w:rPr>
          <w:rFonts w:ascii="Times New Roman" w:hAnsi="Times New Roman" w:cs="Times New Roman"/>
          <w:noProof/>
          <w:position w:val="-2"/>
          <w:sz w:val="26"/>
          <w:szCs w:val="26"/>
          <w:lang w:eastAsia="ru-RU"/>
        </w:rPr>
        <w:drawing>
          <wp:inline distT="0" distB="0" distL="0" distR="0" wp14:anchorId="635BB73C" wp14:editId="50915CD3">
            <wp:extent cx="152400" cy="180975"/>
            <wp:effectExtent l="0" t="0" r="0" b="952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Pr>
          <w:rFonts w:ascii="Times New Roman" w:hAnsi="Times New Roman" w:cs="Times New Roman"/>
          <w:sz w:val="26"/>
          <w:szCs w:val="26"/>
        </w:rPr>
        <w:t xml:space="preserve"> 2.</w:t>
      </w:r>
    </w:p>
    <w:p w:rsidR="00591CB0" w:rsidRPr="00D2093F" w:rsidRDefault="00591CB0" w:rsidP="00591CB0">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60 </w:t>
      </w:r>
      <w:r>
        <w:rPr>
          <w:rFonts w:ascii="Times New Roman" w:hAnsi="Times New Roman" w:cs="Times New Roman"/>
          <w:sz w:val="26"/>
          <w:szCs w:val="26"/>
        </w:rPr>
        <w:t>м</w:t>
      </w:r>
      <w:r w:rsidRPr="00D2093F">
        <w:rPr>
          <w:rFonts w:ascii="Times New Roman" w:hAnsi="Times New Roman" w:cs="Times New Roman"/>
          <w:sz w:val="26"/>
          <w:szCs w:val="26"/>
        </w:rPr>
        <w:t xml:space="preserve"> (</w:t>
      </w: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sidRPr="00D2093F">
        <w:rPr>
          <w:rFonts w:ascii="Times New Roman" w:hAnsi="Times New Roman" w:cs="Times New Roman"/>
          <w:sz w:val="26"/>
          <w:szCs w:val="26"/>
        </w:rPr>
        <w:t xml:space="preserve"> = </w:t>
      </w:r>
      <w:r>
        <w:rPr>
          <w:rFonts w:ascii="Times New Roman" w:hAnsi="Times New Roman" w:cs="Times New Roman"/>
          <w:sz w:val="26"/>
          <w:szCs w:val="26"/>
        </w:rPr>
        <w:t>2</w:t>
      </w:r>
      <w:r w:rsidRPr="00D2093F">
        <w:rPr>
          <w:rFonts w:ascii="Times New Roman" w:hAnsi="Times New Roman" w:cs="Times New Roman"/>
          <w:sz w:val="26"/>
          <w:szCs w:val="26"/>
        </w:rPr>
        <w:t>,</w:t>
      </w:r>
      <w:r>
        <w:rPr>
          <w:rFonts w:ascii="Times New Roman" w:hAnsi="Times New Roman" w:cs="Times New Roman"/>
          <w:sz w:val="26"/>
          <w:szCs w:val="26"/>
        </w:rPr>
        <w:t>81</w:t>
      </w:r>
      <w:r w:rsidRPr="00D2093F">
        <w:rPr>
          <w:rFonts w:ascii="Times New Roman" w:hAnsi="Times New Roman" w:cs="Times New Roman"/>
          <w:sz w:val="26"/>
          <w:szCs w:val="26"/>
        </w:rPr>
        <w:t>)</w:t>
      </w:r>
    </w:p>
    <w:p w:rsidR="00591CB0" w:rsidRPr="00D2093F" w:rsidRDefault="00591CB0" w:rsidP="00591CB0">
      <w:pPr>
        <w:pStyle w:val="ConsPlusNormal"/>
        <w:rPr>
          <w:rFonts w:ascii="Times New Roman" w:hAnsi="Times New Roman" w:cs="Times New Roman"/>
          <w:sz w:val="26"/>
          <w:szCs w:val="26"/>
        </w:rPr>
      </w:pPr>
      <w:r w:rsidRPr="001F1DE4">
        <w:rPr>
          <w:rFonts w:ascii="Times New Roman" w:hAnsi="Times New Roman" w:cs="Times New Roman"/>
          <w:sz w:val="26"/>
          <w:szCs w:val="26"/>
        </w:rPr>
        <w:t>n</w:t>
      </w:r>
      <w:r w:rsidRPr="00D2093F">
        <w:rPr>
          <w:rFonts w:ascii="Times New Roman" w:hAnsi="Times New Roman" w:cs="Times New Roman"/>
          <w:sz w:val="26"/>
          <w:szCs w:val="26"/>
        </w:rPr>
        <w:t xml:space="preserve"> = 1</w:t>
      </w:r>
    </w:p>
    <w:p w:rsidR="00591CB0" w:rsidRPr="00D2093F" w:rsidRDefault="00591CB0" w:rsidP="00591CB0">
      <w:pPr>
        <w:pStyle w:val="ConsPlusNormal"/>
        <w:rPr>
          <w:rFonts w:ascii="Times New Roman" w:hAnsi="Times New Roman" w:cs="Times New Roman"/>
          <w:sz w:val="26"/>
          <w:szCs w:val="26"/>
        </w:rPr>
      </w:pPr>
      <w:r>
        <w:rPr>
          <w:rFonts w:ascii="Times New Roman" w:hAnsi="Times New Roman" w:cs="Times New Roman"/>
          <w:sz w:val="26"/>
          <w:szCs w:val="26"/>
        </w:rPr>
        <w:lastRenderedPageBreak/>
        <w:t>Для трубы высотой</w:t>
      </w:r>
      <w:r w:rsidRPr="00251F01">
        <w:rPr>
          <w:rFonts w:ascii="Times New Roman" w:hAnsi="Times New Roman" w:cs="Times New Roman"/>
          <w:sz w:val="26"/>
          <w:szCs w:val="26"/>
        </w:rPr>
        <w:t xml:space="preserve"> </w:t>
      </w:r>
      <w:r w:rsidRPr="00D2093F">
        <w:rPr>
          <w:rFonts w:ascii="Times New Roman" w:hAnsi="Times New Roman" w:cs="Times New Roman"/>
          <w:sz w:val="26"/>
          <w:szCs w:val="26"/>
        </w:rPr>
        <w:t>8</w:t>
      </w:r>
      <w:r w:rsidRPr="00251F01">
        <w:rPr>
          <w:rFonts w:ascii="Times New Roman" w:hAnsi="Times New Roman" w:cs="Times New Roman"/>
          <w:sz w:val="26"/>
          <w:szCs w:val="26"/>
        </w:rPr>
        <w:t xml:space="preserve">0 </w:t>
      </w:r>
      <w:r>
        <w:rPr>
          <w:rFonts w:ascii="Times New Roman" w:hAnsi="Times New Roman" w:cs="Times New Roman"/>
          <w:sz w:val="26"/>
          <w:szCs w:val="26"/>
        </w:rPr>
        <w:t>м</w:t>
      </w:r>
      <w:r w:rsidRPr="00D2093F">
        <w:rPr>
          <w:rFonts w:ascii="Times New Roman" w:hAnsi="Times New Roman" w:cs="Times New Roman"/>
          <w:sz w:val="26"/>
          <w:szCs w:val="26"/>
        </w:rPr>
        <w:t xml:space="preserve"> (</w:t>
      </w: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sidRPr="00D2093F">
        <w:rPr>
          <w:rFonts w:ascii="Times New Roman" w:hAnsi="Times New Roman" w:cs="Times New Roman"/>
          <w:sz w:val="26"/>
          <w:szCs w:val="26"/>
        </w:rPr>
        <w:t xml:space="preserve"> = 2,</w:t>
      </w:r>
      <w:r>
        <w:rPr>
          <w:rFonts w:ascii="Times New Roman" w:hAnsi="Times New Roman" w:cs="Times New Roman"/>
          <w:sz w:val="26"/>
          <w:szCs w:val="26"/>
        </w:rPr>
        <w:t>554</w:t>
      </w:r>
      <w:r w:rsidRPr="00D2093F">
        <w:rPr>
          <w:rFonts w:ascii="Times New Roman" w:hAnsi="Times New Roman" w:cs="Times New Roman"/>
          <w:sz w:val="26"/>
          <w:szCs w:val="26"/>
        </w:rPr>
        <w:t>)</w:t>
      </w:r>
    </w:p>
    <w:p w:rsidR="00591CB0" w:rsidRPr="00D2093F" w:rsidRDefault="00591CB0" w:rsidP="00591CB0">
      <w:pPr>
        <w:pStyle w:val="ConsPlusNormal"/>
        <w:rPr>
          <w:rFonts w:ascii="Times New Roman" w:hAnsi="Times New Roman" w:cs="Times New Roman"/>
          <w:sz w:val="26"/>
          <w:szCs w:val="26"/>
        </w:rPr>
      </w:pPr>
      <w:r w:rsidRPr="001F1DE4">
        <w:rPr>
          <w:rFonts w:ascii="Times New Roman" w:hAnsi="Times New Roman" w:cs="Times New Roman"/>
          <w:sz w:val="26"/>
          <w:szCs w:val="26"/>
        </w:rPr>
        <w:t>n</w:t>
      </w:r>
      <w:r w:rsidRPr="00D2093F">
        <w:rPr>
          <w:rFonts w:ascii="Times New Roman" w:hAnsi="Times New Roman" w:cs="Times New Roman"/>
          <w:sz w:val="26"/>
          <w:szCs w:val="26"/>
        </w:rPr>
        <w:t xml:space="preserve"> = 1</w:t>
      </w:r>
    </w:p>
    <w:p w:rsidR="00591CB0" w:rsidRPr="00D2093F" w:rsidRDefault="00591CB0" w:rsidP="00591CB0">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 12</w:t>
      </w:r>
      <w:r w:rsidRPr="00251F01">
        <w:rPr>
          <w:rFonts w:ascii="Times New Roman" w:hAnsi="Times New Roman" w:cs="Times New Roman"/>
          <w:sz w:val="26"/>
          <w:szCs w:val="26"/>
        </w:rPr>
        <w:t xml:space="preserve">0 </w:t>
      </w:r>
      <w:r>
        <w:rPr>
          <w:rFonts w:ascii="Times New Roman" w:hAnsi="Times New Roman" w:cs="Times New Roman"/>
          <w:sz w:val="26"/>
          <w:szCs w:val="26"/>
        </w:rPr>
        <w:t>м</w:t>
      </w:r>
      <w:r w:rsidRPr="00D2093F">
        <w:rPr>
          <w:rFonts w:ascii="Times New Roman" w:hAnsi="Times New Roman" w:cs="Times New Roman"/>
          <w:sz w:val="26"/>
          <w:szCs w:val="26"/>
        </w:rPr>
        <w:t xml:space="preserve"> (</w:t>
      </w:r>
      <w:proofErr w:type="spellStart"/>
      <w:r w:rsidRPr="001F1DE4">
        <w:rPr>
          <w:rFonts w:ascii="Times New Roman" w:hAnsi="Times New Roman" w:cs="Times New Roman"/>
          <w:sz w:val="26"/>
          <w:szCs w:val="26"/>
        </w:rPr>
        <w:t>v</w:t>
      </w:r>
      <w:r w:rsidRPr="001F1DE4">
        <w:rPr>
          <w:rFonts w:ascii="Times New Roman" w:hAnsi="Times New Roman" w:cs="Times New Roman"/>
          <w:sz w:val="26"/>
          <w:szCs w:val="26"/>
          <w:vertAlign w:val="subscript"/>
        </w:rPr>
        <w:t>м</w:t>
      </w:r>
      <w:proofErr w:type="spellEnd"/>
      <w:r w:rsidRPr="00D2093F">
        <w:rPr>
          <w:rFonts w:ascii="Times New Roman" w:hAnsi="Times New Roman" w:cs="Times New Roman"/>
          <w:sz w:val="26"/>
          <w:szCs w:val="26"/>
        </w:rPr>
        <w:t xml:space="preserve"> = 1,</w:t>
      </w:r>
      <w:r>
        <w:rPr>
          <w:rFonts w:ascii="Times New Roman" w:hAnsi="Times New Roman" w:cs="Times New Roman"/>
          <w:sz w:val="26"/>
          <w:szCs w:val="26"/>
        </w:rPr>
        <w:t>265</w:t>
      </w:r>
      <w:r w:rsidRPr="00D2093F">
        <w:rPr>
          <w:rFonts w:ascii="Times New Roman" w:hAnsi="Times New Roman" w:cs="Times New Roman"/>
          <w:sz w:val="26"/>
          <w:szCs w:val="26"/>
        </w:rPr>
        <w:t>)</w:t>
      </w:r>
    </w:p>
    <w:p w:rsidR="00591CB0" w:rsidRPr="00C9027F" w:rsidRDefault="00591CB0" w:rsidP="00591CB0">
      <w:pPr>
        <w:pStyle w:val="ConsPlusNormal"/>
        <w:rPr>
          <w:rFonts w:ascii="Times New Roman" w:hAnsi="Times New Roman" w:cs="Times New Roman"/>
          <w:sz w:val="26"/>
          <w:szCs w:val="26"/>
        </w:rPr>
      </w:pPr>
      <w:r w:rsidRPr="001F1DE4">
        <w:rPr>
          <w:rFonts w:ascii="Times New Roman" w:hAnsi="Times New Roman" w:cs="Times New Roman"/>
          <w:sz w:val="26"/>
          <w:szCs w:val="26"/>
        </w:rPr>
        <w:t>n</w:t>
      </w:r>
      <w:r w:rsidRPr="00D2093F">
        <w:rPr>
          <w:rFonts w:ascii="Times New Roman" w:hAnsi="Times New Roman" w:cs="Times New Roman"/>
          <w:sz w:val="26"/>
          <w:szCs w:val="26"/>
        </w:rPr>
        <w:t xml:space="preserve"> = </w:t>
      </w:r>
      <w:r w:rsidRPr="00C9027F">
        <w:rPr>
          <w:rFonts w:ascii="Times New Roman" w:hAnsi="Times New Roman" w:cs="Times New Roman"/>
          <w:sz w:val="26"/>
          <w:szCs w:val="26"/>
        </w:rPr>
        <w:t>0,532*(</w:t>
      </w:r>
      <w:r w:rsidRPr="00D2093F">
        <w:rPr>
          <w:rFonts w:ascii="Times New Roman" w:hAnsi="Times New Roman" w:cs="Times New Roman"/>
          <w:sz w:val="26"/>
          <w:szCs w:val="26"/>
        </w:rPr>
        <w:t>1,</w:t>
      </w:r>
      <w:r>
        <w:rPr>
          <w:rFonts w:ascii="Times New Roman" w:hAnsi="Times New Roman" w:cs="Times New Roman"/>
          <w:sz w:val="26"/>
          <w:szCs w:val="26"/>
        </w:rPr>
        <w:t>265</w:t>
      </w:r>
      <w:r w:rsidRPr="00C9027F">
        <w:rPr>
          <w:rFonts w:ascii="Times New Roman" w:hAnsi="Times New Roman" w:cs="Times New Roman"/>
          <w:sz w:val="26"/>
          <w:szCs w:val="26"/>
        </w:rPr>
        <w:t>^2)-2,13*1,</w:t>
      </w:r>
      <w:r>
        <w:rPr>
          <w:rFonts w:ascii="Times New Roman" w:hAnsi="Times New Roman" w:cs="Times New Roman"/>
          <w:sz w:val="26"/>
          <w:szCs w:val="26"/>
        </w:rPr>
        <w:t>265</w:t>
      </w:r>
      <w:r w:rsidRPr="00C9027F">
        <w:rPr>
          <w:rFonts w:ascii="Times New Roman" w:hAnsi="Times New Roman" w:cs="Times New Roman"/>
          <w:sz w:val="26"/>
          <w:szCs w:val="26"/>
        </w:rPr>
        <w:t>+3,13 = 1,</w:t>
      </w:r>
      <w:r>
        <w:rPr>
          <w:rFonts w:ascii="Times New Roman" w:hAnsi="Times New Roman" w:cs="Times New Roman"/>
          <w:sz w:val="26"/>
          <w:szCs w:val="26"/>
        </w:rPr>
        <w:t>287</w:t>
      </w:r>
    </w:p>
    <w:p w:rsidR="00591CB0" w:rsidRDefault="00591CB0" w:rsidP="00591CB0">
      <w:pPr>
        <w:pStyle w:val="ConsPlusNormal"/>
        <w:rPr>
          <w:rFonts w:ascii="Times New Roman" w:hAnsi="Times New Roman" w:cs="Times New Roman"/>
          <w:sz w:val="26"/>
          <w:szCs w:val="26"/>
        </w:rPr>
      </w:pPr>
    </w:p>
    <w:p w:rsidR="00591CB0" w:rsidRDefault="00591CB0" w:rsidP="00591CB0">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60 </w:t>
      </w:r>
      <w:r>
        <w:rPr>
          <w:rFonts w:ascii="Times New Roman" w:hAnsi="Times New Roman" w:cs="Times New Roman"/>
          <w:sz w:val="26"/>
          <w:szCs w:val="26"/>
        </w:rPr>
        <w:t>м</w:t>
      </w:r>
    </w:p>
    <w:p w:rsidR="00591CB0" w:rsidRPr="00620FE0" w:rsidRDefault="00591CB0" w:rsidP="00591CB0">
      <w:pPr>
        <w:pStyle w:val="ConsPlusNormal"/>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1</w:t>
      </w:r>
      <w:r w:rsidRPr="00C9027F">
        <w:rPr>
          <w:rFonts w:ascii="Times New Roman" w:hAnsi="Times New Roman" w:cs="Times New Roman"/>
          <w:sz w:val="26"/>
          <w:szCs w:val="26"/>
        </w:rPr>
        <w:t xml:space="preserve"> = (160*</w:t>
      </w:r>
      <w:r>
        <w:rPr>
          <w:rFonts w:ascii="Times New Roman" w:hAnsi="Times New Roman" w:cs="Times New Roman"/>
          <w:sz w:val="26"/>
          <w:szCs w:val="26"/>
        </w:rPr>
        <w:t>20,92*1*1,169*1*1)</w:t>
      </w:r>
      <w:proofErr w:type="gramStart"/>
      <w:r>
        <w:rPr>
          <w:rFonts w:ascii="Times New Roman" w:hAnsi="Times New Roman" w:cs="Times New Roman"/>
          <w:sz w:val="26"/>
          <w:szCs w:val="26"/>
        </w:rPr>
        <w:t>/(</w:t>
      </w:r>
      <w:proofErr w:type="gramEnd"/>
      <w:r>
        <w:rPr>
          <w:rFonts w:ascii="Times New Roman" w:hAnsi="Times New Roman" w:cs="Times New Roman"/>
          <w:sz w:val="26"/>
          <w:szCs w:val="26"/>
        </w:rPr>
        <w:t>(60^2)*(30,124</w:t>
      </w:r>
      <w:r w:rsidRPr="00620FE0">
        <w:rPr>
          <w:rFonts w:ascii="Times New Roman" w:hAnsi="Times New Roman" w:cs="Times New Roman"/>
          <w:sz w:val="26"/>
          <w:szCs w:val="26"/>
        </w:rPr>
        <w:t>*16</w:t>
      </w:r>
      <w:r>
        <w:rPr>
          <w:rFonts w:ascii="Times New Roman" w:hAnsi="Times New Roman" w:cs="Times New Roman"/>
          <w:sz w:val="26"/>
          <w:szCs w:val="26"/>
        </w:rPr>
        <w:t>0,6</w:t>
      </w:r>
      <w:r w:rsidRPr="00620FE0">
        <w:rPr>
          <w:rFonts w:ascii="Times New Roman" w:hAnsi="Times New Roman" w:cs="Times New Roman"/>
          <w:sz w:val="26"/>
          <w:szCs w:val="26"/>
        </w:rPr>
        <w:t>)^(1/3)) = 0,0</w:t>
      </w:r>
      <w:r>
        <w:rPr>
          <w:rFonts w:ascii="Times New Roman" w:hAnsi="Times New Roman" w:cs="Times New Roman"/>
          <w:sz w:val="26"/>
          <w:szCs w:val="26"/>
        </w:rPr>
        <w:t>643</w:t>
      </w:r>
      <w:r w:rsidRPr="00620FE0">
        <w:rPr>
          <w:rFonts w:ascii="Times New Roman" w:hAnsi="Times New Roman" w:cs="Times New Roman"/>
          <w:sz w:val="26"/>
          <w:szCs w:val="26"/>
        </w:rPr>
        <w:t xml:space="preserve"> </w:t>
      </w:r>
      <w:r>
        <w:rPr>
          <w:rFonts w:ascii="Times New Roman" w:hAnsi="Times New Roman" w:cs="Times New Roman"/>
          <w:sz w:val="26"/>
          <w:szCs w:val="26"/>
        </w:rPr>
        <w:t>мг/м</w:t>
      </w:r>
      <w:r w:rsidRPr="00620FE0">
        <w:rPr>
          <w:rFonts w:ascii="Times New Roman" w:hAnsi="Times New Roman" w:cs="Times New Roman"/>
          <w:sz w:val="26"/>
          <w:szCs w:val="26"/>
          <w:vertAlign w:val="superscript"/>
        </w:rPr>
        <w:t>3</w:t>
      </w:r>
    </w:p>
    <w:p w:rsidR="00591CB0" w:rsidRDefault="00591CB0" w:rsidP="00591CB0">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8</w:t>
      </w:r>
      <w:r w:rsidRPr="00251F01">
        <w:rPr>
          <w:rFonts w:ascii="Times New Roman" w:hAnsi="Times New Roman" w:cs="Times New Roman"/>
          <w:sz w:val="26"/>
          <w:szCs w:val="26"/>
        </w:rPr>
        <w:t xml:space="preserve">0 </w:t>
      </w:r>
      <w:r>
        <w:rPr>
          <w:rFonts w:ascii="Times New Roman" w:hAnsi="Times New Roman" w:cs="Times New Roman"/>
          <w:sz w:val="26"/>
          <w:szCs w:val="26"/>
        </w:rPr>
        <w:t>м</w:t>
      </w:r>
    </w:p>
    <w:p w:rsidR="00591CB0" w:rsidRPr="00620FE0" w:rsidRDefault="00591CB0" w:rsidP="00591CB0">
      <w:pPr>
        <w:pStyle w:val="ConsPlusNormal"/>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2</w:t>
      </w:r>
      <w:r w:rsidRPr="00C9027F">
        <w:rPr>
          <w:rFonts w:ascii="Times New Roman" w:hAnsi="Times New Roman" w:cs="Times New Roman"/>
          <w:sz w:val="26"/>
          <w:szCs w:val="26"/>
        </w:rPr>
        <w:t xml:space="preserve"> = (160*</w:t>
      </w:r>
      <w:r>
        <w:rPr>
          <w:rFonts w:ascii="Times New Roman" w:hAnsi="Times New Roman" w:cs="Times New Roman"/>
          <w:sz w:val="26"/>
          <w:szCs w:val="26"/>
        </w:rPr>
        <w:t>20,92*1*1,2184*1*1)</w:t>
      </w:r>
      <w:proofErr w:type="gramStart"/>
      <w:r>
        <w:rPr>
          <w:rFonts w:ascii="Times New Roman" w:hAnsi="Times New Roman" w:cs="Times New Roman"/>
          <w:sz w:val="26"/>
          <w:szCs w:val="26"/>
        </w:rPr>
        <w:t>/(</w:t>
      </w:r>
      <w:proofErr w:type="gramEnd"/>
      <w:r>
        <w:rPr>
          <w:rFonts w:ascii="Times New Roman" w:hAnsi="Times New Roman" w:cs="Times New Roman"/>
          <w:sz w:val="26"/>
          <w:szCs w:val="26"/>
        </w:rPr>
        <w:t>(80^2)*(30,124</w:t>
      </w:r>
      <w:r w:rsidRPr="00620FE0">
        <w:rPr>
          <w:rFonts w:ascii="Times New Roman" w:hAnsi="Times New Roman" w:cs="Times New Roman"/>
          <w:sz w:val="26"/>
          <w:szCs w:val="26"/>
        </w:rPr>
        <w:t>*16</w:t>
      </w:r>
      <w:r>
        <w:rPr>
          <w:rFonts w:ascii="Times New Roman" w:hAnsi="Times New Roman" w:cs="Times New Roman"/>
          <w:sz w:val="26"/>
          <w:szCs w:val="26"/>
        </w:rPr>
        <w:t>0,6</w:t>
      </w:r>
      <w:r w:rsidRPr="00620FE0">
        <w:rPr>
          <w:rFonts w:ascii="Times New Roman" w:hAnsi="Times New Roman" w:cs="Times New Roman"/>
          <w:sz w:val="26"/>
          <w:szCs w:val="26"/>
        </w:rPr>
        <w:t>)^(1/3)) = 0,0</w:t>
      </w:r>
      <w:r>
        <w:rPr>
          <w:rFonts w:ascii="Times New Roman" w:hAnsi="Times New Roman" w:cs="Times New Roman"/>
          <w:sz w:val="26"/>
          <w:szCs w:val="26"/>
        </w:rPr>
        <w:t>377</w:t>
      </w:r>
      <w:r w:rsidRPr="00620FE0">
        <w:rPr>
          <w:rFonts w:ascii="Times New Roman" w:hAnsi="Times New Roman" w:cs="Times New Roman"/>
          <w:sz w:val="26"/>
          <w:szCs w:val="26"/>
        </w:rPr>
        <w:t xml:space="preserve"> </w:t>
      </w:r>
      <w:r>
        <w:rPr>
          <w:rFonts w:ascii="Times New Roman" w:hAnsi="Times New Roman" w:cs="Times New Roman"/>
          <w:sz w:val="26"/>
          <w:szCs w:val="26"/>
        </w:rPr>
        <w:t>мг/м</w:t>
      </w:r>
      <w:r w:rsidRPr="00620FE0">
        <w:rPr>
          <w:rFonts w:ascii="Times New Roman" w:hAnsi="Times New Roman" w:cs="Times New Roman"/>
          <w:sz w:val="26"/>
          <w:szCs w:val="26"/>
          <w:vertAlign w:val="superscript"/>
        </w:rPr>
        <w:t>3</w:t>
      </w:r>
    </w:p>
    <w:p w:rsidR="00591CB0" w:rsidRDefault="00591CB0" w:rsidP="00591CB0">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12</w:t>
      </w:r>
      <w:r w:rsidRPr="00251F01">
        <w:rPr>
          <w:rFonts w:ascii="Times New Roman" w:hAnsi="Times New Roman" w:cs="Times New Roman"/>
          <w:sz w:val="26"/>
          <w:szCs w:val="26"/>
        </w:rPr>
        <w:t xml:space="preserve">0 </w:t>
      </w:r>
      <w:r>
        <w:rPr>
          <w:rFonts w:ascii="Times New Roman" w:hAnsi="Times New Roman" w:cs="Times New Roman"/>
          <w:sz w:val="26"/>
          <w:szCs w:val="26"/>
        </w:rPr>
        <w:t>м</w:t>
      </w:r>
    </w:p>
    <w:p w:rsidR="00591CB0" w:rsidRDefault="00591CB0" w:rsidP="00591CB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3</w:t>
      </w:r>
      <w:r w:rsidRPr="00C9027F">
        <w:rPr>
          <w:rFonts w:ascii="Times New Roman" w:hAnsi="Times New Roman" w:cs="Times New Roman"/>
          <w:sz w:val="26"/>
          <w:szCs w:val="26"/>
        </w:rPr>
        <w:t xml:space="preserve"> = (160*</w:t>
      </w:r>
      <w:r>
        <w:rPr>
          <w:rFonts w:ascii="Times New Roman" w:hAnsi="Times New Roman" w:cs="Times New Roman"/>
          <w:sz w:val="26"/>
          <w:szCs w:val="26"/>
        </w:rPr>
        <w:t>13,18*1*1,265*1*1)</w:t>
      </w:r>
      <w:proofErr w:type="gramStart"/>
      <w:r>
        <w:rPr>
          <w:rFonts w:ascii="Times New Roman" w:hAnsi="Times New Roman" w:cs="Times New Roman"/>
          <w:sz w:val="26"/>
          <w:szCs w:val="26"/>
        </w:rPr>
        <w:t>/(</w:t>
      </w:r>
      <w:proofErr w:type="gramEnd"/>
      <w:r>
        <w:rPr>
          <w:rFonts w:ascii="Times New Roman" w:hAnsi="Times New Roman" w:cs="Times New Roman"/>
          <w:sz w:val="26"/>
          <w:szCs w:val="26"/>
        </w:rPr>
        <w:t>(120^2)*(5,491</w:t>
      </w:r>
      <w:r w:rsidRPr="00620FE0">
        <w:rPr>
          <w:rFonts w:ascii="Times New Roman" w:hAnsi="Times New Roman" w:cs="Times New Roman"/>
          <w:sz w:val="26"/>
          <w:szCs w:val="26"/>
        </w:rPr>
        <w:t>*16</w:t>
      </w:r>
      <w:r>
        <w:rPr>
          <w:rFonts w:ascii="Times New Roman" w:hAnsi="Times New Roman" w:cs="Times New Roman"/>
          <w:sz w:val="26"/>
          <w:szCs w:val="26"/>
        </w:rPr>
        <w:t>0,6</w:t>
      </w:r>
      <w:r w:rsidRPr="00620FE0">
        <w:rPr>
          <w:rFonts w:ascii="Times New Roman" w:hAnsi="Times New Roman" w:cs="Times New Roman"/>
          <w:sz w:val="26"/>
          <w:szCs w:val="26"/>
        </w:rPr>
        <w:t>)^(1/3)) = 0,0</w:t>
      </w:r>
      <w:r>
        <w:rPr>
          <w:rFonts w:ascii="Times New Roman" w:hAnsi="Times New Roman" w:cs="Times New Roman"/>
          <w:sz w:val="26"/>
          <w:szCs w:val="26"/>
        </w:rPr>
        <w:t>193</w:t>
      </w:r>
      <w:r w:rsidRPr="00620FE0">
        <w:rPr>
          <w:rFonts w:ascii="Times New Roman" w:hAnsi="Times New Roman" w:cs="Times New Roman"/>
          <w:sz w:val="26"/>
          <w:szCs w:val="26"/>
        </w:rPr>
        <w:t xml:space="preserve"> </w:t>
      </w:r>
      <w:r>
        <w:rPr>
          <w:rFonts w:ascii="Times New Roman" w:hAnsi="Times New Roman" w:cs="Times New Roman"/>
          <w:sz w:val="26"/>
          <w:szCs w:val="26"/>
        </w:rPr>
        <w:t>мг/м</w:t>
      </w:r>
      <w:r w:rsidRPr="00620FE0">
        <w:rPr>
          <w:rFonts w:ascii="Times New Roman" w:hAnsi="Times New Roman" w:cs="Times New Roman"/>
          <w:sz w:val="26"/>
          <w:szCs w:val="26"/>
          <w:vertAlign w:val="superscript"/>
        </w:rPr>
        <w:t>3</w:t>
      </w:r>
    </w:p>
    <w:p w:rsidR="00591CB0" w:rsidRDefault="0075528C" w:rsidP="00591CB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Суммарная ма</w:t>
      </w:r>
      <w:r w:rsidR="00591CB0" w:rsidRPr="00E14A65">
        <w:rPr>
          <w:rFonts w:ascii="Times New Roman" w:hAnsi="Times New Roman" w:cs="Times New Roman"/>
          <w:sz w:val="26"/>
          <w:szCs w:val="26"/>
        </w:rPr>
        <w:t>ксимальная приземная разовая концентрация ЗВ</w:t>
      </w:r>
      <w:r w:rsidR="00591CB0">
        <w:rPr>
          <w:rFonts w:ascii="Times New Roman" w:hAnsi="Times New Roman" w:cs="Times New Roman"/>
          <w:sz w:val="26"/>
          <w:szCs w:val="26"/>
        </w:rPr>
        <w:t xml:space="preserve"> (серы)</w:t>
      </w:r>
      <w:r w:rsidR="00591CB0" w:rsidRPr="00E14A65">
        <w:rPr>
          <w:rFonts w:ascii="Times New Roman" w:hAnsi="Times New Roman" w:cs="Times New Roman"/>
          <w:sz w:val="26"/>
          <w:szCs w:val="26"/>
        </w:rPr>
        <w:t xml:space="preserve"> </w:t>
      </w:r>
      <w:proofErr w:type="spellStart"/>
      <w:r w:rsidR="00591CB0" w:rsidRPr="00E14A65">
        <w:rPr>
          <w:rFonts w:ascii="Times New Roman" w:hAnsi="Times New Roman" w:cs="Times New Roman"/>
          <w:sz w:val="26"/>
          <w:szCs w:val="26"/>
        </w:rPr>
        <w:t>c</w:t>
      </w:r>
      <w:r w:rsidR="00591CB0" w:rsidRPr="00E14A65">
        <w:rPr>
          <w:rFonts w:ascii="Times New Roman" w:hAnsi="Times New Roman" w:cs="Times New Roman"/>
          <w:sz w:val="26"/>
          <w:szCs w:val="26"/>
          <w:vertAlign w:val="subscript"/>
        </w:rPr>
        <w:t>м</w:t>
      </w:r>
      <w:proofErr w:type="spellEnd"/>
      <w:r w:rsidR="00591CB0" w:rsidRPr="00E14A65">
        <w:rPr>
          <w:rFonts w:ascii="Times New Roman" w:hAnsi="Times New Roman" w:cs="Times New Roman"/>
          <w:sz w:val="26"/>
          <w:szCs w:val="26"/>
        </w:rPr>
        <w:t>, мг/м</w:t>
      </w:r>
      <w:r w:rsidR="00591CB0" w:rsidRPr="00E14A65">
        <w:rPr>
          <w:rFonts w:ascii="Times New Roman" w:hAnsi="Times New Roman" w:cs="Times New Roman"/>
          <w:sz w:val="26"/>
          <w:szCs w:val="26"/>
          <w:vertAlign w:val="superscript"/>
        </w:rPr>
        <w:t>3</w:t>
      </w:r>
      <w:r w:rsidR="00591CB0" w:rsidRPr="00E14A65">
        <w:rPr>
          <w:rFonts w:ascii="Times New Roman" w:hAnsi="Times New Roman" w:cs="Times New Roman"/>
          <w:sz w:val="26"/>
          <w:szCs w:val="26"/>
        </w:rPr>
        <w:t xml:space="preserve">, при выбросе </w:t>
      </w:r>
      <w:r w:rsidR="00591CB0">
        <w:rPr>
          <w:rFonts w:ascii="Times New Roman" w:hAnsi="Times New Roman" w:cs="Times New Roman"/>
          <w:sz w:val="26"/>
          <w:szCs w:val="26"/>
        </w:rPr>
        <w:t>газовоздушной смеси</w:t>
      </w:r>
      <w:r w:rsidR="00591CB0" w:rsidRPr="00E14A65">
        <w:rPr>
          <w:rFonts w:ascii="Times New Roman" w:hAnsi="Times New Roman" w:cs="Times New Roman"/>
          <w:sz w:val="26"/>
          <w:szCs w:val="26"/>
        </w:rPr>
        <w:t xml:space="preserve"> из одиночного точечного источника с круглым устьем</w:t>
      </w:r>
    </w:p>
    <w:p w:rsidR="00591CB0" w:rsidRPr="0050467A" w:rsidRDefault="00591CB0" w:rsidP="00591CB0">
      <w:pPr>
        <w:pStyle w:val="ConsPlusNormal"/>
        <w:spacing w:before="120" w:after="120"/>
        <w:ind w:firstLine="539"/>
        <w:jc w:val="right"/>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rPr>
        <w:t xml:space="preserve"> =</w:t>
      </w:r>
      <w:r w:rsidRPr="0050467A">
        <w:rPr>
          <w:rFonts w:ascii="Times New Roman" w:hAnsi="Times New Roman" w:cs="Times New Roman"/>
          <w:sz w:val="26"/>
          <w:szCs w:val="26"/>
        </w:rPr>
        <w:t xml:space="preserve"> </w:t>
      </w: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1</w:t>
      </w:r>
      <w:r>
        <w:rPr>
          <w:rFonts w:ascii="Times New Roman" w:hAnsi="Times New Roman" w:cs="Times New Roman"/>
          <w:sz w:val="26"/>
          <w:szCs w:val="26"/>
        </w:rPr>
        <w:t>+</w:t>
      </w: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2</w:t>
      </w:r>
      <w:r>
        <w:rPr>
          <w:rFonts w:ascii="Times New Roman" w:hAnsi="Times New Roman" w:cs="Times New Roman"/>
          <w:sz w:val="26"/>
          <w:szCs w:val="26"/>
        </w:rPr>
        <w:t>+</w:t>
      </w:r>
      <w:r w:rsidRPr="0050467A">
        <w:rPr>
          <w:rFonts w:ascii="Times New Roman" w:hAnsi="Times New Roman" w:cs="Times New Roman"/>
          <w:sz w:val="26"/>
          <w:szCs w:val="26"/>
        </w:rPr>
        <w:t xml:space="preserve"> </w:t>
      </w: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3</w:t>
      </w:r>
      <w:r>
        <w:rPr>
          <w:rFonts w:ascii="Times New Roman" w:hAnsi="Times New Roman" w:cs="Times New Roman"/>
          <w:sz w:val="26"/>
          <w:szCs w:val="26"/>
        </w:rPr>
        <w:t xml:space="preserve">                                                                             </w:t>
      </w:r>
      <w:proofErr w:type="gramStart"/>
      <w:r>
        <w:rPr>
          <w:rFonts w:ascii="Times New Roman" w:hAnsi="Times New Roman" w:cs="Times New Roman"/>
          <w:sz w:val="26"/>
          <w:szCs w:val="26"/>
        </w:rPr>
        <w:t xml:space="preserve">   (</w:t>
      </w:r>
      <w:proofErr w:type="gramEnd"/>
      <w:r w:rsidR="00050F86">
        <w:rPr>
          <w:rFonts w:ascii="Times New Roman" w:hAnsi="Times New Roman" w:cs="Times New Roman"/>
          <w:sz w:val="26"/>
          <w:szCs w:val="26"/>
        </w:rPr>
        <w:t>17</w:t>
      </w:r>
      <w:r>
        <w:rPr>
          <w:rFonts w:ascii="Times New Roman" w:hAnsi="Times New Roman" w:cs="Times New Roman"/>
          <w:sz w:val="26"/>
          <w:szCs w:val="26"/>
        </w:rPr>
        <w:t>)</w:t>
      </w:r>
    </w:p>
    <w:p w:rsidR="00591CB0" w:rsidRDefault="00591CB0" w:rsidP="00591CB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rPr>
        <w:t xml:space="preserve"> = 0,0643+0,0377+0,0193 = 0,1213 </w:t>
      </w:r>
      <w:r w:rsidRPr="00E14A65">
        <w:rPr>
          <w:rFonts w:ascii="Times New Roman" w:hAnsi="Times New Roman" w:cs="Times New Roman"/>
          <w:sz w:val="26"/>
          <w:szCs w:val="26"/>
        </w:rPr>
        <w:t>мг/м</w:t>
      </w:r>
      <w:r w:rsidRPr="00E14A65">
        <w:rPr>
          <w:rFonts w:ascii="Times New Roman" w:hAnsi="Times New Roman" w:cs="Times New Roman"/>
          <w:sz w:val="26"/>
          <w:szCs w:val="26"/>
          <w:vertAlign w:val="superscript"/>
        </w:rPr>
        <w:t>3</w:t>
      </w:r>
    </w:p>
    <w:p w:rsidR="00591CB0" w:rsidRPr="001B0E74" w:rsidRDefault="00591CB0" w:rsidP="00591CB0">
      <w:pPr>
        <w:pStyle w:val="ConsPlusNormal"/>
        <w:ind w:firstLine="540"/>
        <w:jc w:val="both"/>
        <w:rPr>
          <w:rFonts w:ascii="Times New Roman" w:hAnsi="Times New Roman" w:cs="Times New Roman"/>
          <w:sz w:val="26"/>
          <w:szCs w:val="26"/>
        </w:rPr>
      </w:pPr>
      <w:r w:rsidRPr="001B0E74">
        <w:rPr>
          <w:rFonts w:ascii="Times New Roman" w:hAnsi="Times New Roman" w:cs="Times New Roman"/>
          <w:sz w:val="26"/>
          <w:szCs w:val="26"/>
        </w:rPr>
        <w:t>Преде</w:t>
      </w:r>
      <w:r>
        <w:rPr>
          <w:rFonts w:ascii="Times New Roman" w:hAnsi="Times New Roman" w:cs="Times New Roman"/>
          <w:sz w:val="26"/>
          <w:szCs w:val="26"/>
        </w:rPr>
        <w:t>ль</w:t>
      </w:r>
      <w:r w:rsidR="0075528C">
        <w:rPr>
          <w:rFonts w:ascii="Times New Roman" w:hAnsi="Times New Roman" w:cs="Times New Roman"/>
          <w:sz w:val="26"/>
          <w:szCs w:val="26"/>
        </w:rPr>
        <w:t>но допустимая ма</w:t>
      </w:r>
      <w:r>
        <w:rPr>
          <w:rFonts w:ascii="Times New Roman" w:hAnsi="Times New Roman" w:cs="Times New Roman"/>
          <w:sz w:val="26"/>
          <w:szCs w:val="26"/>
        </w:rPr>
        <w:t xml:space="preserve">ксимальная </w:t>
      </w:r>
      <w:r w:rsidRPr="001B0E74">
        <w:rPr>
          <w:rFonts w:ascii="Times New Roman" w:hAnsi="Times New Roman" w:cs="Times New Roman"/>
          <w:sz w:val="26"/>
          <w:szCs w:val="26"/>
        </w:rPr>
        <w:t>концентрация (ПДК) диоксида серы в соответствии с ГН 2.1.6.1338-03 [18] составляет 0,5 мг/м</w:t>
      </w:r>
      <w:r w:rsidRPr="001B0E74">
        <w:rPr>
          <w:rFonts w:ascii="Times New Roman" w:hAnsi="Times New Roman" w:cs="Times New Roman"/>
          <w:sz w:val="26"/>
          <w:szCs w:val="26"/>
          <w:vertAlign w:val="superscript"/>
        </w:rPr>
        <w:t>3</w:t>
      </w:r>
      <w:r w:rsidRPr="001B0E74">
        <w:rPr>
          <w:rFonts w:ascii="Times New Roman" w:hAnsi="Times New Roman" w:cs="Times New Roman"/>
          <w:sz w:val="26"/>
          <w:szCs w:val="26"/>
        </w:rPr>
        <w:t>.</w:t>
      </w:r>
    </w:p>
    <w:p w:rsidR="00591CB0" w:rsidRDefault="00591CB0" w:rsidP="00591CB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Б</w:t>
      </w:r>
      <w:r w:rsidRPr="001B0E74">
        <w:rPr>
          <w:rFonts w:ascii="Times New Roman" w:hAnsi="Times New Roman" w:cs="Times New Roman"/>
          <w:sz w:val="26"/>
          <w:szCs w:val="26"/>
        </w:rPr>
        <w:t xml:space="preserve">езразмерная концентрация ЗВ диоксида серы в атмосферном воздухе </w:t>
      </w:r>
      <w:proofErr w:type="spellStart"/>
      <w:r w:rsidRPr="001B0E74">
        <w:rPr>
          <w:rFonts w:ascii="Times New Roman" w:hAnsi="Times New Roman" w:cs="Times New Roman"/>
          <w:sz w:val="26"/>
          <w:szCs w:val="26"/>
        </w:rPr>
        <w:t>q</w:t>
      </w:r>
      <w:r w:rsidRPr="001B0E74">
        <w:rPr>
          <w:rFonts w:ascii="Times New Roman" w:hAnsi="Times New Roman" w:cs="Times New Roman"/>
          <w:sz w:val="26"/>
          <w:szCs w:val="26"/>
          <w:vertAlign w:val="subscript"/>
        </w:rPr>
        <w:t>к</w:t>
      </w:r>
      <w:proofErr w:type="spellEnd"/>
      <w:r>
        <w:rPr>
          <w:rFonts w:ascii="Times New Roman" w:hAnsi="Times New Roman" w:cs="Times New Roman"/>
          <w:sz w:val="26"/>
          <w:szCs w:val="26"/>
          <w:vertAlign w:val="subscript"/>
        </w:rPr>
        <w:t xml:space="preserve"> </w:t>
      </w:r>
      <w:r>
        <w:rPr>
          <w:rFonts w:ascii="Times New Roman" w:hAnsi="Times New Roman" w:cs="Times New Roman"/>
          <w:sz w:val="26"/>
          <w:szCs w:val="26"/>
        </w:rPr>
        <w:t>составляет:</w:t>
      </w:r>
    </w:p>
    <w:p w:rsidR="00591CB0" w:rsidRPr="000E7DC6" w:rsidRDefault="00591CB0" w:rsidP="00591CB0">
      <w:pPr>
        <w:pStyle w:val="ConsPlusNormal"/>
        <w:spacing w:before="120" w:after="120"/>
        <w:ind w:firstLine="539"/>
        <w:jc w:val="right"/>
        <w:rPr>
          <w:rFonts w:ascii="Times New Roman" w:hAnsi="Times New Roman" w:cs="Times New Roman"/>
          <w:sz w:val="26"/>
          <w:szCs w:val="26"/>
        </w:rPr>
      </w:pPr>
      <w:proofErr w:type="spellStart"/>
      <w:r w:rsidRPr="001B0E74">
        <w:rPr>
          <w:rFonts w:ascii="Times New Roman" w:hAnsi="Times New Roman" w:cs="Times New Roman"/>
          <w:sz w:val="26"/>
          <w:szCs w:val="26"/>
        </w:rPr>
        <w:t>q</w:t>
      </w:r>
      <w:r w:rsidRPr="001B0E74">
        <w:rPr>
          <w:rFonts w:ascii="Times New Roman" w:hAnsi="Times New Roman" w:cs="Times New Roman"/>
          <w:sz w:val="26"/>
          <w:szCs w:val="26"/>
          <w:vertAlign w:val="subscript"/>
        </w:rPr>
        <w:t>к</w:t>
      </w:r>
      <w:proofErr w:type="spellEnd"/>
      <w:r>
        <w:rPr>
          <w:rFonts w:ascii="Times New Roman" w:hAnsi="Times New Roman" w:cs="Times New Roman"/>
          <w:sz w:val="26"/>
          <w:szCs w:val="26"/>
        </w:rPr>
        <w:t xml:space="preserve"> = </w:t>
      </w: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rPr>
        <w:t>/ПДК</w:t>
      </w:r>
      <w:r w:rsidRPr="000E7DC6">
        <w:rPr>
          <w:sz w:val="26"/>
          <w:szCs w:val="26"/>
          <w:vertAlign w:val="subscript"/>
          <w:lang w:val="en-US"/>
        </w:rPr>
        <w:t>SO</w:t>
      </w:r>
      <w:r w:rsidRPr="000E7DC6">
        <w:rPr>
          <w:sz w:val="26"/>
          <w:szCs w:val="26"/>
          <w:vertAlign w:val="subscript"/>
        </w:rPr>
        <w:t>2</w:t>
      </w:r>
      <w:r>
        <w:rPr>
          <w:sz w:val="26"/>
          <w:szCs w:val="26"/>
        </w:rPr>
        <w:t xml:space="preserve">                                                            </w:t>
      </w:r>
      <w:proofErr w:type="gramStart"/>
      <w:r>
        <w:rPr>
          <w:sz w:val="26"/>
          <w:szCs w:val="26"/>
        </w:rPr>
        <w:t xml:space="preserve">   </w:t>
      </w:r>
      <w:r w:rsidRPr="00B615F5">
        <w:rPr>
          <w:rFonts w:ascii="Times New Roman" w:hAnsi="Times New Roman" w:cs="Times New Roman"/>
          <w:sz w:val="26"/>
          <w:szCs w:val="26"/>
        </w:rPr>
        <w:t>(</w:t>
      </w:r>
      <w:proofErr w:type="gramEnd"/>
      <w:r w:rsidR="00050F86">
        <w:rPr>
          <w:rFonts w:ascii="Times New Roman" w:hAnsi="Times New Roman" w:cs="Times New Roman"/>
          <w:sz w:val="26"/>
          <w:szCs w:val="26"/>
        </w:rPr>
        <w:t>18</w:t>
      </w:r>
      <w:r w:rsidRPr="00B615F5">
        <w:rPr>
          <w:rFonts w:ascii="Times New Roman" w:hAnsi="Times New Roman" w:cs="Times New Roman"/>
          <w:sz w:val="26"/>
          <w:szCs w:val="26"/>
        </w:rPr>
        <w:t>)</w:t>
      </w:r>
    </w:p>
    <w:p w:rsidR="00591CB0" w:rsidRPr="001B0E74" w:rsidRDefault="00591CB0" w:rsidP="00591CB0">
      <w:pPr>
        <w:pStyle w:val="ConsPlusNormal"/>
        <w:ind w:firstLine="540"/>
        <w:jc w:val="both"/>
        <w:rPr>
          <w:rFonts w:ascii="Times New Roman" w:hAnsi="Times New Roman" w:cs="Times New Roman"/>
          <w:sz w:val="26"/>
          <w:szCs w:val="26"/>
        </w:rPr>
      </w:pPr>
      <w:proofErr w:type="spellStart"/>
      <w:r w:rsidRPr="001B0E74">
        <w:rPr>
          <w:rFonts w:ascii="Times New Roman" w:hAnsi="Times New Roman" w:cs="Times New Roman"/>
          <w:sz w:val="26"/>
          <w:szCs w:val="26"/>
        </w:rPr>
        <w:t>q</w:t>
      </w:r>
      <w:r w:rsidRPr="001B0E74">
        <w:rPr>
          <w:rFonts w:ascii="Times New Roman" w:hAnsi="Times New Roman" w:cs="Times New Roman"/>
          <w:sz w:val="26"/>
          <w:szCs w:val="26"/>
          <w:vertAlign w:val="subscript"/>
        </w:rPr>
        <w:t>к</w:t>
      </w:r>
      <w:proofErr w:type="spellEnd"/>
      <w:r>
        <w:rPr>
          <w:rFonts w:ascii="Times New Roman" w:hAnsi="Times New Roman" w:cs="Times New Roman"/>
          <w:sz w:val="26"/>
          <w:szCs w:val="26"/>
        </w:rPr>
        <w:t xml:space="preserve"> = 0,1213/0,5 = 0,061.</w:t>
      </w:r>
    </w:p>
    <w:p w:rsidR="00591CB0" w:rsidRDefault="00591CB0" w:rsidP="00591CB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Вывод: за счет большой высоты дымовых труб и их большого диаметра в приземной воздушной зоне максимальная концентрация загрязняющего вещества диоксида серы составляет 24,3% от ПДК.</w:t>
      </w:r>
    </w:p>
    <w:p w:rsidR="00591CB0" w:rsidRPr="008F4B52" w:rsidRDefault="00591CB0" w:rsidP="00591CB0">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С</w:t>
      </w:r>
      <w:r w:rsidRPr="008F4B52">
        <w:rPr>
          <w:rFonts w:ascii="Times New Roman" w:hAnsi="Times New Roman" w:cs="Times New Roman"/>
          <w:sz w:val="26"/>
          <w:szCs w:val="26"/>
        </w:rPr>
        <w:t>реднегодов</w:t>
      </w:r>
      <w:r>
        <w:rPr>
          <w:rFonts w:ascii="Times New Roman" w:hAnsi="Times New Roman" w:cs="Times New Roman"/>
          <w:sz w:val="26"/>
          <w:szCs w:val="26"/>
        </w:rPr>
        <w:t>ая</w:t>
      </w:r>
      <w:r w:rsidRPr="008F4B52">
        <w:rPr>
          <w:rFonts w:ascii="Times New Roman" w:hAnsi="Times New Roman" w:cs="Times New Roman"/>
          <w:sz w:val="26"/>
          <w:szCs w:val="26"/>
        </w:rPr>
        <w:t xml:space="preserve"> концентраци</w:t>
      </w:r>
      <w:r>
        <w:rPr>
          <w:rFonts w:ascii="Times New Roman" w:hAnsi="Times New Roman" w:cs="Times New Roman"/>
          <w:sz w:val="26"/>
          <w:szCs w:val="26"/>
        </w:rPr>
        <w:t>я</w:t>
      </w:r>
      <w:r w:rsidRPr="008F4B52">
        <w:rPr>
          <w:rFonts w:ascii="Times New Roman" w:hAnsi="Times New Roman" w:cs="Times New Roman"/>
          <w:sz w:val="26"/>
          <w:szCs w:val="26"/>
        </w:rPr>
        <w:t xml:space="preserve"> ЗВ </w:t>
      </w:r>
      <w:r>
        <w:rPr>
          <w:rFonts w:ascii="Times New Roman" w:hAnsi="Times New Roman" w:cs="Times New Roman"/>
          <w:sz w:val="26"/>
          <w:szCs w:val="26"/>
        </w:rPr>
        <w:t xml:space="preserve">определяется </w:t>
      </w:r>
      <w:r w:rsidRPr="008F4B52">
        <w:rPr>
          <w:rFonts w:ascii="Times New Roman" w:hAnsi="Times New Roman" w:cs="Times New Roman"/>
          <w:sz w:val="26"/>
          <w:szCs w:val="26"/>
        </w:rPr>
        <w:t xml:space="preserve">по формуле: </w:t>
      </w:r>
    </w:p>
    <w:p w:rsidR="00591CB0" w:rsidRPr="008F4B52" w:rsidRDefault="00591CB0" w:rsidP="00591CB0">
      <w:pPr>
        <w:pStyle w:val="ConsPlusNormal"/>
        <w:jc w:val="both"/>
        <w:rPr>
          <w:rFonts w:ascii="Times New Roman" w:hAnsi="Times New Roman" w:cs="Times New Roman"/>
          <w:sz w:val="26"/>
          <w:szCs w:val="26"/>
        </w:rPr>
      </w:pPr>
    </w:p>
    <w:p w:rsidR="00591CB0" w:rsidRPr="008F4B52" w:rsidRDefault="00591CB0" w:rsidP="00591CB0">
      <w:pPr>
        <w:pStyle w:val="ConsPlusNormal"/>
        <w:jc w:val="right"/>
        <w:rPr>
          <w:rFonts w:ascii="Times New Roman" w:hAnsi="Times New Roman" w:cs="Times New Roman"/>
          <w:sz w:val="26"/>
          <w:szCs w:val="26"/>
        </w:rPr>
      </w:pPr>
      <w:bookmarkStart w:id="6" w:name="Par1189"/>
      <w:bookmarkEnd w:id="6"/>
      <w:r w:rsidRPr="008F4B52">
        <w:rPr>
          <w:rFonts w:ascii="Times New Roman" w:hAnsi="Times New Roman" w:cs="Times New Roman"/>
          <w:sz w:val="26"/>
          <w:szCs w:val="26"/>
        </w:rPr>
        <w:t>C = 0,1</w:t>
      </w:r>
      <w:r>
        <w:rPr>
          <w:rFonts w:ascii="Times New Roman" w:hAnsi="Times New Roman" w:cs="Times New Roman"/>
          <w:sz w:val="26"/>
          <w:szCs w:val="26"/>
        </w:rPr>
        <w:t>*</w:t>
      </w:r>
      <w:r w:rsidRPr="008F4B52">
        <w:rPr>
          <w:rFonts w:ascii="Times New Roman" w:hAnsi="Times New Roman" w:cs="Times New Roman"/>
          <w:sz w:val="26"/>
          <w:szCs w:val="26"/>
        </w:rPr>
        <w:t xml:space="preserve"> c </w:t>
      </w:r>
      <w:r>
        <w:rPr>
          <w:rFonts w:ascii="Times New Roman" w:hAnsi="Times New Roman" w:cs="Times New Roman"/>
          <w:sz w:val="26"/>
          <w:szCs w:val="26"/>
        </w:rPr>
        <w:t>*</w:t>
      </w:r>
      <w:r w:rsidRPr="008F4B52">
        <w:rPr>
          <w:rFonts w:ascii="Times New Roman" w:hAnsi="Times New Roman" w:cs="Times New Roman"/>
          <w:sz w:val="26"/>
          <w:szCs w:val="26"/>
        </w:rPr>
        <w:t>P / P</w:t>
      </w:r>
      <w:r w:rsidRPr="008F4B52">
        <w:rPr>
          <w:rFonts w:ascii="Times New Roman" w:hAnsi="Times New Roman" w:cs="Times New Roman"/>
          <w:sz w:val="26"/>
          <w:szCs w:val="26"/>
          <w:vertAlign w:val="subscript"/>
        </w:rPr>
        <w:t>0</w:t>
      </w:r>
      <w:r w:rsidRPr="008F4B52">
        <w:rPr>
          <w:rFonts w:ascii="Times New Roman" w:hAnsi="Times New Roman" w:cs="Times New Roman"/>
          <w:sz w:val="26"/>
          <w:szCs w:val="26"/>
        </w:rPr>
        <w:t xml:space="preserve"> </w:t>
      </w:r>
      <w:r>
        <w:rPr>
          <w:rFonts w:ascii="Times New Roman" w:hAnsi="Times New Roman" w:cs="Times New Roman"/>
          <w:sz w:val="26"/>
          <w:szCs w:val="26"/>
        </w:rPr>
        <w:t xml:space="preserve">                                                       </w:t>
      </w:r>
      <w:proofErr w:type="gramStart"/>
      <w:r>
        <w:rPr>
          <w:rFonts w:ascii="Times New Roman" w:hAnsi="Times New Roman" w:cs="Times New Roman"/>
          <w:sz w:val="26"/>
          <w:szCs w:val="26"/>
        </w:rPr>
        <w:t xml:space="preserve">   </w:t>
      </w:r>
      <w:r w:rsidRPr="008F4B52">
        <w:rPr>
          <w:rFonts w:ascii="Times New Roman" w:hAnsi="Times New Roman" w:cs="Times New Roman"/>
          <w:sz w:val="26"/>
          <w:szCs w:val="26"/>
        </w:rPr>
        <w:t>(</w:t>
      </w:r>
      <w:proofErr w:type="gramEnd"/>
      <w:r w:rsidR="00050F86">
        <w:rPr>
          <w:rFonts w:ascii="Times New Roman" w:hAnsi="Times New Roman" w:cs="Times New Roman"/>
          <w:sz w:val="26"/>
          <w:szCs w:val="26"/>
        </w:rPr>
        <w:t>19</w:t>
      </w:r>
      <w:bookmarkStart w:id="7" w:name="_GoBack"/>
      <w:bookmarkEnd w:id="7"/>
      <w:r w:rsidRPr="008F4B52">
        <w:rPr>
          <w:rFonts w:ascii="Times New Roman" w:hAnsi="Times New Roman" w:cs="Times New Roman"/>
          <w:sz w:val="26"/>
          <w:szCs w:val="26"/>
        </w:rPr>
        <w:t>)</w:t>
      </w:r>
    </w:p>
    <w:p w:rsidR="00591CB0" w:rsidRPr="008F4B52" w:rsidRDefault="00591CB0" w:rsidP="00591CB0">
      <w:pPr>
        <w:pStyle w:val="ConsPlusNormal"/>
        <w:jc w:val="both"/>
        <w:rPr>
          <w:rFonts w:ascii="Times New Roman" w:hAnsi="Times New Roman" w:cs="Times New Roman"/>
          <w:sz w:val="26"/>
          <w:szCs w:val="26"/>
        </w:rPr>
      </w:pPr>
    </w:p>
    <w:p w:rsidR="00591CB0" w:rsidRDefault="00591CB0" w:rsidP="00591CB0">
      <w:pPr>
        <w:pStyle w:val="ConsPlusNormal"/>
        <w:ind w:firstLine="540"/>
        <w:jc w:val="both"/>
        <w:rPr>
          <w:rFonts w:ascii="Times New Roman" w:hAnsi="Times New Roman" w:cs="Times New Roman"/>
          <w:sz w:val="26"/>
          <w:szCs w:val="26"/>
        </w:rPr>
      </w:pPr>
      <w:r w:rsidRPr="008F4B52">
        <w:rPr>
          <w:rFonts w:ascii="Times New Roman" w:hAnsi="Times New Roman" w:cs="Times New Roman"/>
          <w:sz w:val="26"/>
          <w:szCs w:val="26"/>
        </w:rPr>
        <w:t>где C и c - соответственно, средне</w:t>
      </w:r>
      <w:r>
        <w:rPr>
          <w:rFonts w:ascii="Times New Roman" w:hAnsi="Times New Roman" w:cs="Times New Roman"/>
          <w:sz w:val="26"/>
          <w:szCs w:val="26"/>
        </w:rPr>
        <w:t xml:space="preserve">годовая и максимальная разовая </w:t>
      </w:r>
      <w:r w:rsidRPr="008F4B52">
        <w:rPr>
          <w:rFonts w:ascii="Times New Roman" w:hAnsi="Times New Roman" w:cs="Times New Roman"/>
          <w:sz w:val="26"/>
          <w:szCs w:val="26"/>
        </w:rPr>
        <w:t xml:space="preserve">концентрация от точечного источника выброса в рассматриваемой расчетной точке, </w:t>
      </w:r>
    </w:p>
    <w:p w:rsidR="00591CB0" w:rsidRPr="008F4B52" w:rsidRDefault="00591CB0" w:rsidP="00591CB0">
      <w:pPr>
        <w:pStyle w:val="ConsPlusNormal"/>
        <w:ind w:firstLine="540"/>
        <w:jc w:val="both"/>
        <w:rPr>
          <w:rFonts w:ascii="Times New Roman" w:hAnsi="Times New Roman" w:cs="Times New Roman"/>
          <w:sz w:val="26"/>
          <w:szCs w:val="26"/>
        </w:rPr>
      </w:pPr>
      <w:r w:rsidRPr="008F4B52">
        <w:rPr>
          <w:rFonts w:ascii="Times New Roman" w:hAnsi="Times New Roman" w:cs="Times New Roman"/>
          <w:sz w:val="26"/>
          <w:szCs w:val="26"/>
        </w:rPr>
        <w:t>P (%) - среднегодовая повторяемость ветров румба, соответствующего переносу ЗВ от источника выброса в расчетную точку,</w:t>
      </w:r>
      <w:r>
        <w:rPr>
          <w:rFonts w:ascii="Times New Roman" w:hAnsi="Times New Roman" w:cs="Times New Roman"/>
          <w:sz w:val="26"/>
          <w:szCs w:val="26"/>
        </w:rPr>
        <w:t xml:space="preserve"> в соответствии с </w:t>
      </w:r>
      <w:r w:rsidRPr="008F4B52">
        <w:rPr>
          <w:rFonts w:ascii="Times New Roman" w:hAnsi="Times New Roman" w:cs="Times New Roman"/>
          <w:sz w:val="26"/>
          <w:szCs w:val="26"/>
        </w:rPr>
        <w:t xml:space="preserve">СП 131.13330.2018 </w:t>
      </w:r>
      <w:r>
        <w:rPr>
          <w:rFonts w:ascii="Times New Roman" w:hAnsi="Times New Roman" w:cs="Times New Roman"/>
          <w:sz w:val="26"/>
          <w:szCs w:val="26"/>
        </w:rPr>
        <w:t>для наиболее холодного месяца января составляет 16%.</w:t>
      </w:r>
    </w:p>
    <w:p w:rsidR="00591CB0" w:rsidRDefault="00591CB0" w:rsidP="00591CB0">
      <w:pPr>
        <w:pStyle w:val="ConsPlusNormal"/>
        <w:ind w:firstLine="540"/>
        <w:jc w:val="both"/>
        <w:rPr>
          <w:rFonts w:ascii="Times New Roman" w:hAnsi="Times New Roman" w:cs="Times New Roman"/>
          <w:sz w:val="26"/>
          <w:szCs w:val="26"/>
        </w:rPr>
      </w:pPr>
      <w:r w:rsidRPr="008F4B52">
        <w:rPr>
          <w:rFonts w:ascii="Times New Roman" w:hAnsi="Times New Roman" w:cs="Times New Roman"/>
          <w:sz w:val="26"/>
          <w:szCs w:val="26"/>
        </w:rPr>
        <w:t>P</w:t>
      </w:r>
      <w:r w:rsidRPr="008F4B52">
        <w:rPr>
          <w:rFonts w:ascii="Times New Roman" w:hAnsi="Times New Roman" w:cs="Times New Roman"/>
          <w:sz w:val="26"/>
          <w:szCs w:val="26"/>
          <w:vertAlign w:val="subscript"/>
        </w:rPr>
        <w:t>0</w:t>
      </w:r>
      <w:r w:rsidRPr="008F4B52">
        <w:rPr>
          <w:rFonts w:ascii="Times New Roman" w:hAnsi="Times New Roman" w:cs="Times New Roman"/>
          <w:sz w:val="26"/>
          <w:szCs w:val="26"/>
        </w:rPr>
        <w:t xml:space="preserve"> (%) - повторяемость направлений ветров одного румба при круговой розе ветров (для восьмирумбовой розы ветров P</w:t>
      </w:r>
      <w:r w:rsidRPr="008F4B52">
        <w:rPr>
          <w:rFonts w:ascii="Times New Roman" w:hAnsi="Times New Roman" w:cs="Times New Roman"/>
          <w:sz w:val="26"/>
          <w:szCs w:val="26"/>
          <w:vertAlign w:val="subscript"/>
        </w:rPr>
        <w:t>0</w:t>
      </w:r>
      <w:r w:rsidRPr="008F4B52">
        <w:rPr>
          <w:rFonts w:ascii="Times New Roman" w:hAnsi="Times New Roman" w:cs="Times New Roman"/>
          <w:sz w:val="26"/>
          <w:szCs w:val="26"/>
        </w:rPr>
        <w:t xml:space="preserve"> = 12,5%).</w:t>
      </w:r>
    </w:p>
    <w:p w:rsidR="00591CB0" w:rsidRDefault="00591CB0" w:rsidP="00591CB0">
      <w:pPr>
        <w:pStyle w:val="ConsPlusNormal"/>
        <w:spacing w:before="120" w:after="120"/>
        <w:ind w:firstLine="539"/>
        <w:jc w:val="both"/>
        <w:rPr>
          <w:rFonts w:ascii="Times New Roman" w:hAnsi="Times New Roman" w:cs="Times New Roman"/>
          <w:sz w:val="26"/>
          <w:szCs w:val="26"/>
        </w:rPr>
      </w:pPr>
      <w:r w:rsidRPr="008F4B52">
        <w:rPr>
          <w:rFonts w:ascii="Times New Roman" w:hAnsi="Times New Roman" w:cs="Times New Roman"/>
          <w:sz w:val="26"/>
          <w:szCs w:val="26"/>
        </w:rPr>
        <w:t xml:space="preserve"> C</w:t>
      </w:r>
      <w:r w:rsidRPr="008F4B52">
        <w:rPr>
          <w:rFonts w:ascii="Times New Roman" w:hAnsi="Times New Roman" w:cs="Times New Roman"/>
          <w:sz w:val="26"/>
          <w:szCs w:val="26"/>
          <w:vertAlign w:val="subscript"/>
          <w:lang w:val="en-US"/>
        </w:rPr>
        <w:t>SO</w:t>
      </w:r>
      <w:r w:rsidRPr="008F4B52">
        <w:rPr>
          <w:rFonts w:ascii="Times New Roman" w:hAnsi="Times New Roman" w:cs="Times New Roman"/>
          <w:sz w:val="26"/>
          <w:szCs w:val="26"/>
          <w:vertAlign w:val="subscript"/>
        </w:rPr>
        <w:t>2</w:t>
      </w:r>
      <w:r w:rsidRPr="008F4B52">
        <w:rPr>
          <w:rFonts w:ascii="Times New Roman" w:hAnsi="Times New Roman" w:cs="Times New Roman"/>
          <w:sz w:val="26"/>
          <w:szCs w:val="26"/>
        </w:rPr>
        <w:t xml:space="preserve"> = 0,1</w:t>
      </w:r>
      <w:r>
        <w:rPr>
          <w:rFonts w:ascii="Times New Roman" w:hAnsi="Times New Roman" w:cs="Times New Roman"/>
          <w:sz w:val="26"/>
          <w:szCs w:val="26"/>
        </w:rPr>
        <w:t xml:space="preserve">*0,1213*16/12,5 = 0,0155 </w:t>
      </w:r>
      <w:r w:rsidRPr="001B0E74">
        <w:rPr>
          <w:rFonts w:ascii="Times New Roman" w:hAnsi="Times New Roman" w:cs="Times New Roman"/>
          <w:sz w:val="26"/>
          <w:szCs w:val="26"/>
        </w:rPr>
        <w:t>мг/м</w:t>
      </w:r>
      <w:r w:rsidRPr="001B0E74">
        <w:rPr>
          <w:rFonts w:ascii="Times New Roman" w:hAnsi="Times New Roman" w:cs="Times New Roman"/>
          <w:sz w:val="26"/>
          <w:szCs w:val="26"/>
          <w:vertAlign w:val="superscript"/>
        </w:rPr>
        <w:t>3</w:t>
      </w:r>
      <w:r>
        <w:rPr>
          <w:rFonts w:ascii="Times New Roman" w:hAnsi="Times New Roman" w:cs="Times New Roman"/>
          <w:sz w:val="26"/>
          <w:szCs w:val="26"/>
        </w:rPr>
        <w:t xml:space="preserve"> при ПДК</w:t>
      </w:r>
      <w:r w:rsidRPr="008F4B52">
        <w:rPr>
          <w:rFonts w:ascii="Times New Roman" w:hAnsi="Times New Roman" w:cs="Times New Roman"/>
          <w:sz w:val="26"/>
          <w:szCs w:val="26"/>
          <w:vertAlign w:val="subscript"/>
          <w:lang w:val="en-US"/>
        </w:rPr>
        <w:t>SO</w:t>
      </w:r>
      <w:r w:rsidRPr="008F4B52">
        <w:rPr>
          <w:rFonts w:ascii="Times New Roman" w:hAnsi="Times New Roman" w:cs="Times New Roman"/>
          <w:sz w:val="26"/>
          <w:szCs w:val="26"/>
          <w:vertAlign w:val="subscript"/>
        </w:rPr>
        <w:t>2</w:t>
      </w:r>
      <w:r w:rsidRPr="008F4B52">
        <w:rPr>
          <w:rFonts w:ascii="Times New Roman" w:hAnsi="Times New Roman" w:cs="Times New Roman"/>
          <w:sz w:val="26"/>
          <w:szCs w:val="26"/>
        </w:rPr>
        <w:t xml:space="preserve"> = 0,05</w:t>
      </w:r>
      <w:r>
        <w:rPr>
          <w:rFonts w:ascii="Times New Roman" w:hAnsi="Times New Roman" w:cs="Times New Roman"/>
          <w:sz w:val="26"/>
          <w:szCs w:val="26"/>
        </w:rPr>
        <w:t xml:space="preserve"> </w:t>
      </w:r>
      <w:r w:rsidRPr="001B0E74">
        <w:rPr>
          <w:rFonts w:ascii="Times New Roman" w:hAnsi="Times New Roman" w:cs="Times New Roman"/>
          <w:sz w:val="26"/>
          <w:szCs w:val="26"/>
        </w:rPr>
        <w:t>мг/м</w:t>
      </w:r>
      <w:r w:rsidRPr="001B0E74">
        <w:rPr>
          <w:rFonts w:ascii="Times New Roman" w:hAnsi="Times New Roman" w:cs="Times New Roman"/>
          <w:sz w:val="26"/>
          <w:szCs w:val="26"/>
          <w:vertAlign w:val="superscript"/>
        </w:rPr>
        <w:t>3</w:t>
      </w:r>
      <w:r>
        <w:rPr>
          <w:sz w:val="26"/>
          <w:szCs w:val="26"/>
        </w:rPr>
        <w:t xml:space="preserve"> </w:t>
      </w:r>
      <w:r>
        <w:rPr>
          <w:rFonts w:ascii="Times New Roman" w:hAnsi="Times New Roman" w:cs="Times New Roman"/>
          <w:sz w:val="26"/>
          <w:szCs w:val="26"/>
        </w:rPr>
        <w:t xml:space="preserve"> </w:t>
      </w:r>
    </w:p>
    <w:p w:rsidR="00591CB0" w:rsidRPr="008F4B52" w:rsidRDefault="00591CB0" w:rsidP="00591CB0">
      <w:pPr>
        <w:pStyle w:val="ConsPlusNormal"/>
        <w:spacing w:before="120" w:after="120"/>
        <w:ind w:firstLine="539"/>
        <w:jc w:val="both"/>
        <w:rPr>
          <w:rFonts w:ascii="Times New Roman" w:hAnsi="Times New Roman" w:cs="Times New Roman"/>
          <w:sz w:val="26"/>
          <w:szCs w:val="26"/>
        </w:rPr>
      </w:pPr>
      <w:r>
        <w:rPr>
          <w:rFonts w:ascii="Times New Roman" w:hAnsi="Times New Roman" w:cs="Times New Roman"/>
          <w:sz w:val="26"/>
          <w:szCs w:val="26"/>
        </w:rPr>
        <w:t xml:space="preserve">Вывод: </w:t>
      </w:r>
      <w:r w:rsidRPr="008F4B52">
        <w:rPr>
          <w:rFonts w:ascii="Times New Roman" w:hAnsi="Times New Roman" w:cs="Times New Roman"/>
          <w:sz w:val="26"/>
          <w:szCs w:val="26"/>
        </w:rPr>
        <w:t>C</w:t>
      </w:r>
      <w:r w:rsidRPr="008F4B52">
        <w:rPr>
          <w:rFonts w:ascii="Times New Roman" w:hAnsi="Times New Roman" w:cs="Times New Roman"/>
          <w:sz w:val="26"/>
          <w:szCs w:val="26"/>
          <w:vertAlign w:val="subscript"/>
          <w:lang w:val="en-US"/>
        </w:rPr>
        <w:t>SO</w:t>
      </w:r>
      <w:r w:rsidRPr="008F4B52">
        <w:rPr>
          <w:rFonts w:ascii="Times New Roman" w:hAnsi="Times New Roman" w:cs="Times New Roman"/>
          <w:sz w:val="26"/>
          <w:szCs w:val="26"/>
          <w:vertAlign w:val="subscript"/>
        </w:rPr>
        <w:t>2</w:t>
      </w:r>
      <w:r>
        <w:rPr>
          <w:rFonts w:ascii="Times New Roman" w:hAnsi="Times New Roman" w:cs="Times New Roman"/>
          <w:sz w:val="26"/>
          <w:szCs w:val="26"/>
        </w:rPr>
        <w:t xml:space="preserve"> </w:t>
      </w:r>
      <w:proofErr w:type="gramStart"/>
      <w:r>
        <w:rPr>
          <w:rFonts w:ascii="Times New Roman" w:hAnsi="Times New Roman" w:cs="Times New Roman"/>
          <w:sz w:val="26"/>
          <w:szCs w:val="26"/>
        </w:rPr>
        <w:t>&lt; ПДК</w:t>
      </w:r>
      <w:proofErr w:type="gramEnd"/>
      <w:r w:rsidRPr="008F4B52">
        <w:rPr>
          <w:rFonts w:ascii="Times New Roman" w:hAnsi="Times New Roman" w:cs="Times New Roman"/>
          <w:sz w:val="26"/>
          <w:szCs w:val="26"/>
          <w:vertAlign w:val="subscript"/>
          <w:lang w:val="en-US"/>
        </w:rPr>
        <w:t>SO</w:t>
      </w:r>
      <w:r w:rsidRPr="008F4B52">
        <w:rPr>
          <w:rFonts w:ascii="Times New Roman" w:hAnsi="Times New Roman" w:cs="Times New Roman"/>
          <w:sz w:val="26"/>
          <w:szCs w:val="26"/>
          <w:vertAlign w:val="subscript"/>
        </w:rPr>
        <w:t>2</w:t>
      </w:r>
    </w:p>
    <w:p w:rsidR="00591CB0" w:rsidRDefault="00591CB0" w:rsidP="00591CB0">
      <w:pPr>
        <w:pStyle w:val="ConsPlusNormal"/>
        <w:spacing w:before="120" w:after="120"/>
        <w:ind w:firstLine="539"/>
        <w:jc w:val="both"/>
        <w:rPr>
          <w:rFonts w:ascii="Times New Roman" w:hAnsi="Times New Roman" w:cs="Times New Roman"/>
          <w:sz w:val="26"/>
          <w:szCs w:val="26"/>
        </w:rPr>
      </w:pPr>
    </w:p>
    <w:p w:rsidR="00591CB0" w:rsidRDefault="00591CB0" w:rsidP="00591CB0">
      <w:pPr>
        <w:pStyle w:val="ConsPlusNormal"/>
        <w:spacing w:before="120" w:after="120"/>
        <w:ind w:firstLine="539"/>
        <w:jc w:val="both"/>
        <w:rPr>
          <w:rFonts w:ascii="Times New Roman" w:hAnsi="Times New Roman" w:cs="Times New Roman"/>
          <w:sz w:val="26"/>
          <w:szCs w:val="26"/>
        </w:rPr>
      </w:pPr>
    </w:p>
    <w:p w:rsidR="00591CB0" w:rsidRDefault="00591CB0" w:rsidP="00591CB0">
      <w:pPr>
        <w:pStyle w:val="ConsPlusNormal"/>
        <w:spacing w:before="120" w:after="120"/>
        <w:ind w:firstLine="539"/>
        <w:jc w:val="both"/>
        <w:rPr>
          <w:rFonts w:ascii="Times New Roman" w:hAnsi="Times New Roman" w:cs="Times New Roman"/>
          <w:sz w:val="26"/>
          <w:szCs w:val="26"/>
        </w:rPr>
      </w:pPr>
    </w:p>
    <w:p w:rsidR="00591CB0" w:rsidRDefault="00591CB0" w:rsidP="00591CB0">
      <w:pPr>
        <w:pStyle w:val="ConsPlusNormal"/>
        <w:spacing w:before="120" w:after="120"/>
        <w:ind w:firstLine="539"/>
        <w:jc w:val="both"/>
        <w:rPr>
          <w:rFonts w:ascii="Times New Roman" w:hAnsi="Times New Roman" w:cs="Times New Roman"/>
          <w:sz w:val="26"/>
          <w:szCs w:val="26"/>
        </w:rPr>
      </w:pPr>
    </w:p>
    <w:p w:rsidR="00591CB0" w:rsidRDefault="00591CB0" w:rsidP="00591CB0">
      <w:pPr>
        <w:pStyle w:val="ConsPlusNormal"/>
        <w:spacing w:before="120" w:after="120"/>
        <w:ind w:firstLine="539"/>
        <w:jc w:val="both"/>
        <w:rPr>
          <w:rFonts w:ascii="Times New Roman" w:hAnsi="Times New Roman" w:cs="Times New Roman"/>
          <w:sz w:val="26"/>
          <w:szCs w:val="26"/>
        </w:rPr>
      </w:pPr>
    </w:p>
    <w:p w:rsidR="00591CB0" w:rsidRDefault="00591CB0" w:rsidP="00591CB0">
      <w:pPr>
        <w:pStyle w:val="ConsPlusNormal"/>
        <w:spacing w:before="120" w:after="120"/>
        <w:ind w:firstLine="539"/>
        <w:jc w:val="both"/>
        <w:rPr>
          <w:rFonts w:ascii="Times New Roman" w:hAnsi="Times New Roman" w:cs="Times New Roman"/>
          <w:sz w:val="26"/>
          <w:szCs w:val="26"/>
        </w:rPr>
      </w:pPr>
    </w:p>
    <w:p w:rsidR="00591CB0" w:rsidRDefault="00591CB0" w:rsidP="00591CB0">
      <w:pPr>
        <w:pStyle w:val="ConsPlusNormal"/>
        <w:spacing w:before="120" w:after="120"/>
        <w:ind w:firstLine="539"/>
        <w:jc w:val="both"/>
        <w:rPr>
          <w:rFonts w:ascii="Times New Roman" w:hAnsi="Times New Roman" w:cs="Times New Roman"/>
          <w:sz w:val="26"/>
          <w:szCs w:val="26"/>
        </w:rPr>
      </w:pPr>
    </w:p>
    <w:p w:rsidR="00591CB0" w:rsidRDefault="00591CB0" w:rsidP="00591CB0">
      <w:pPr>
        <w:pStyle w:val="ConsPlusNormal"/>
        <w:spacing w:before="120" w:after="120"/>
        <w:ind w:firstLine="539"/>
        <w:jc w:val="both"/>
        <w:rPr>
          <w:rFonts w:ascii="Times New Roman" w:hAnsi="Times New Roman" w:cs="Times New Roman"/>
          <w:sz w:val="26"/>
          <w:szCs w:val="26"/>
        </w:rPr>
      </w:pPr>
    </w:p>
    <w:p w:rsidR="00591CB0" w:rsidRDefault="00591CB0" w:rsidP="00591CB0">
      <w:pPr>
        <w:spacing w:before="120" w:line="100" w:lineRule="atLeast"/>
        <w:jc w:val="both"/>
        <w:rPr>
          <w:sz w:val="26"/>
          <w:szCs w:val="26"/>
        </w:rPr>
      </w:pPr>
      <w:r>
        <w:rPr>
          <w:b/>
          <w:sz w:val="26"/>
          <w:szCs w:val="26"/>
        </w:rPr>
        <w:lastRenderedPageBreak/>
        <w:t>1</w:t>
      </w:r>
      <w:r>
        <w:rPr>
          <w:b/>
          <w:sz w:val="26"/>
          <w:szCs w:val="26"/>
        </w:rPr>
        <w:t>9</w:t>
      </w:r>
      <w:r w:rsidRPr="00E55F46">
        <w:rPr>
          <w:b/>
          <w:sz w:val="26"/>
          <w:szCs w:val="26"/>
        </w:rPr>
        <w:t xml:space="preserve">.3 </w:t>
      </w:r>
      <w:r w:rsidRPr="001A311D">
        <w:rPr>
          <w:b/>
          <w:sz w:val="26"/>
          <w:szCs w:val="26"/>
        </w:rPr>
        <w:t>Мероприятия, проводимые теплоснабжающими организациями, по повышению</w:t>
      </w:r>
      <w:r w:rsidRPr="001A311D">
        <w:rPr>
          <w:sz w:val="26"/>
          <w:szCs w:val="26"/>
        </w:rPr>
        <w:t xml:space="preserve"> </w:t>
      </w:r>
      <w:r w:rsidRPr="001A311D">
        <w:rPr>
          <w:b/>
          <w:sz w:val="26"/>
          <w:szCs w:val="26"/>
        </w:rPr>
        <w:t>экологической безопасности теплоснабжения городского округа</w:t>
      </w:r>
      <w:r>
        <w:rPr>
          <w:sz w:val="26"/>
          <w:szCs w:val="26"/>
        </w:rPr>
        <w:t xml:space="preserve"> </w:t>
      </w:r>
    </w:p>
    <w:p w:rsidR="00591CB0" w:rsidRPr="00B65A7F" w:rsidRDefault="00591CB0" w:rsidP="00591CB0">
      <w:pPr>
        <w:spacing w:before="120" w:after="120" w:line="100" w:lineRule="atLeast"/>
        <w:ind w:firstLine="567"/>
        <w:jc w:val="both"/>
        <w:rPr>
          <w:sz w:val="26"/>
          <w:szCs w:val="26"/>
        </w:rPr>
      </w:pPr>
      <w:r w:rsidRPr="00B65A7F">
        <w:rPr>
          <w:sz w:val="26"/>
          <w:szCs w:val="26"/>
        </w:rPr>
        <w:t>Отчет МУП «Шарьинская ТЭЦ» по выполнению инвестиционной программы в части снижения негативного воздействия на окружающую среду приведен в таблице 16.3.1.</w:t>
      </w:r>
    </w:p>
    <w:p w:rsidR="00591CB0" w:rsidRDefault="00591CB0" w:rsidP="00591CB0">
      <w:pPr>
        <w:spacing w:before="120" w:after="120" w:line="100" w:lineRule="atLeast"/>
        <w:jc w:val="center"/>
        <w:rPr>
          <w:sz w:val="26"/>
          <w:szCs w:val="26"/>
        </w:rPr>
      </w:pPr>
      <w:r>
        <w:rPr>
          <w:sz w:val="26"/>
          <w:szCs w:val="26"/>
        </w:rPr>
        <w:t>Таблица 1</w:t>
      </w:r>
      <w:r>
        <w:rPr>
          <w:sz w:val="26"/>
          <w:szCs w:val="26"/>
        </w:rPr>
        <w:t>9</w:t>
      </w:r>
      <w:r>
        <w:rPr>
          <w:sz w:val="26"/>
          <w:szCs w:val="26"/>
        </w:rPr>
        <w:t>.3.1. Работы, проведенные МУП «Шарьинская ТЭЦ» в 2021 г., по повышению экологической безопасности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49"/>
        <w:gridCol w:w="6209"/>
        <w:gridCol w:w="1837"/>
      </w:tblGrid>
      <w:tr w:rsidR="00591CB0" w:rsidTr="009958CF">
        <w:tc>
          <w:tcPr>
            <w:tcW w:w="2155" w:type="dxa"/>
            <w:vAlign w:val="center"/>
          </w:tcPr>
          <w:p w:rsidR="00591CB0" w:rsidRPr="00B304BB" w:rsidRDefault="00591CB0" w:rsidP="009958CF">
            <w:pPr>
              <w:spacing w:line="100" w:lineRule="atLeast"/>
              <w:jc w:val="center"/>
              <w:rPr>
                <w:szCs w:val="24"/>
              </w:rPr>
            </w:pPr>
            <w:r w:rsidRPr="00B304BB">
              <w:rPr>
                <w:szCs w:val="24"/>
              </w:rPr>
              <w:t>Место проведения работ</w:t>
            </w:r>
          </w:p>
        </w:tc>
        <w:tc>
          <w:tcPr>
            <w:tcW w:w="6237" w:type="dxa"/>
            <w:vAlign w:val="center"/>
          </w:tcPr>
          <w:p w:rsidR="00591CB0" w:rsidRPr="00B304BB" w:rsidRDefault="00591CB0" w:rsidP="009958CF">
            <w:pPr>
              <w:spacing w:line="100" w:lineRule="atLeast"/>
              <w:jc w:val="center"/>
              <w:rPr>
                <w:szCs w:val="24"/>
              </w:rPr>
            </w:pPr>
            <w:r w:rsidRPr="00B304BB">
              <w:rPr>
                <w:szCs w:val="24"/>
              </w:rPr>
              <w:t>Содержание работ</w:t>
            </w:r>
          </w:p>
        </w:tc>
        <w:tc>
          <w:tcPr>
            <w:tcW w:w="1842" w:type="dxa"/>
            <w:vAlign w:val="center"/>
          </w:tcPr>
          <w:p w:rsidR="00591CB0" w:rsidRPr="00B304BB" w:rsidRDefault="00591CB0" w:rsidP="009958CF">
            <w:pPr>
              <w:spacing w:line="100" w:lineRule="atLeast"/>
              <w:jc w:val="center"/>
              <w:rPr>
                <w:szCs w:val="24"/>
              </w:rPr>
            </w:pPr>
            <w:r w:rsidRPr="00B304BB">
              <w:rPr>
                <w:szCs w:val="24"/>
              </w:rPr>
              <w:t>Стоимость работ, тыс. руб.</w:t>
            </w:r>
          </w:p>
        </w:tc>
      </w:tr>
      <w:tr w:rsidR="00591CB0" w:rsidTr="009958CF">
        <w:tc>
          <w:tcPr>
            <w:tcW w:w="2155" w:type="dxa"/>
            <w:vAlign w:val="center"/>
          </w:tcPr>
          <w:p w:rsidR="00591CB0" w:rsidRPr="00B304BB" w:rsidRDefault="00591CB0" w:rsidP="009958CF">
            <w:pPr>
              <w:spacing w:line="100" w:lineRule="atLeast"/>
              <w:rPr>
                <w:szCs w:val="24"/>
              </w:rPr>
            </w:pPr>
          </w:p>
        </w:tc>
        <w:tc>
          <w:tcPr>
            <w:tcW w:w="6237" w:type="dxa"/>
            <w:vAlign w:val="center"/>
          </w:tcPr>
          <w:p w:rsidR="00591CB0" w:rsidRPr="00B304BB" w:rsidRDefault="00591CB0" w:rsidP="009958CF">
            <w:pPr>
              <w:suppressAutoHyphens w:val="0"/>
              <w:rPr>
                <w:color w:val="000000"/>
                <w:szCs w:val="24"/>
              </w:rPr>
            </w:pPr>
          </w:p>
        </w:tc>
        <w:tc>
          <w:tcPr>
            <w:tcW w:w="1842" w:type="dxa"/>
            <w:vAlign w:val="bottom"/>
          </w:tcPr>
          <w:p w:rsidR="00591CB0" w:rsidRPr="00B304BB" w:rsidRDefault="00591CB0" w:rsidP="009958CF">
            <w:pPr>
              <w:jc w:val="right"/>
              <w:rPr>
                <w:rFonts w:ascii="Arial CYR" w:hAnsi="Arial CYR" w:cs="Arial CYR"/>
                <w:szCs w:val="24"/>
              </w:rPr>
            </w:pPr>
          </w:p>
        </w:tc>
      </w:tr>
      <w:tr w:rsidR="00591CB0" w:rsidTr="009958CF">
        <w:tc>
          <w:tcPr>
            <w:tcW w:w="2155" w:type="dxa"/>
            <w:vAlign w:val="center"/>
          </w:tcPr>
          <w:p w:rsidR="00591CB0" w:rsidRPr="00B304BB" w:rsidRDefault="00591CB0" w:rsidP="009958CF">
            <w:pPr>
              <w:spacing w:line="100" w:lineRule="atLeast"/>
              <w:rPr>
                <w:szCs w:val="24"/>
              </w:rPr>
            </w:pPr>
            <w:r w:rsidRPr="00B304BB">
              <w:rPr>
                <w:szCs w:val="24"/>
              </w:rPr>
              <w:t>Паровая котельная</w:t>
            </w:r>
          </w:p>
        </w:tc>
        <w:tc>
          <w:tcPr>
            <w:tcW w:w="6237" w:type="dxa"/>
            <w:vAlign w:val="center"/>
          </w:tcPr>
          <w:p w:rsidR="00591CB0" w:rsidRPr="00B304BB" w:rsidRDefault="00591CB0" w:rsidP="009958CF">
            <w:pPr>
              <w:suppressAutoHyphens w:val="0"/>
              <w:rPr>
                <w:rFonts w:eastAsia="Times New Roman"/>
                <w:color w:val="000000"/>
                <w:szCs w:val="24"/>
                <w:lang w:eastAsia="ru-RU"/>
              </w:rPr>
            </w:pPr>
            <w:r w:rsidRPr="00B304BB">
              <w:rPr>
                <w:color w:val="000000"/>
                <w:szCs w:val="24"/>
              </w:rPr>
              <w:t xml:space="preserve">Реконструкция шахты </w:t>
            </w:r>
            <w:proofErr w:type="spellStart"/>
            <w:r w:rsidRPr="00B304BB">
              <w:rPr>
                <w:color w:val="000000"/>
                <w:szCs w:val="24"/>
              </w:rPr>
              <w:t>аэросмеси</w:t>
            </w:r>
            <w:proofErr w:type="spellEnd"/>
            <w:r w:rsidRPr="00B304BB">
              <w:rPr>
                <w:color w:val="000000"/>
                <w:szCs w:val="24"/>
              </w:rPr>
              <w:t xml:space="preserve"> на </w:t>
            </w:r>
            <w:proofErr w:type="spellStart"/>
            <w:r w:rsidRPr="00B304BB">
              <w:rPr>
                <w:color w:val="000000"/>
                <w:szCs w:val="24"/>
              </w:rPr>
              <w:t>котлоагрегатах</w:t>
            </w:r>
            <w:proofErr w:type="spellEnd"/>
            <w:r w:rsidRPr="00B304BB">
              <w:rPr>
                <w:color w:val="000000"/>
                <w:szCs w:val="24"/>
              </w:rPr>
              <w:t xml:space="preserve"> ст.№ 1,2,3,4 для работы на угле (сепарационные устройства)</w:t>
            </w:r>
          </w:p>
        </w:tc>
        <w:tc>
          <w:tcPr>
            <w:tcW w:w="1842" w:type="dxa"/>
            <w:vAlign w:val="center"/>
          </w:tcPr>
          <w:p w:rsidR="00591CB0" w:rsidRPr="00B304BB" w:rsidRDefault="00591CB0" w:rsidP="009958CF">
            <w:pPr>
              <w:jc w:val="center"/>
              <w:rPr>
                <w:szCs w:val="24"/>
              </w:rPr>
            </w:pPr>
            <w:r w:rsidRPr="00B304BB">
              <w:rPr>
                <w:szCs w:val="24"/>
              </w:rPr>
              <w:t>10795,7</w:t>
            </w:r>
          </w:p>
        </w:tc>
      </w:tr>
      <w:tr w:rsidR="00591CB0" w:rsidTr="009958CF">
        <w:tc>
          <w:tcPr>
            <w:tcW w:w="2155" w:type="dxa"/>
            <w:vAlign w:val="center"/>
          </w:tcPr>
          <w:p w:rsidR="00591CB0" w:rsidRPr="00B304BB" w:rsidRDefault="00591CB0" w:rsidP="009958CF">
            <w:pPr>
              <w:rPr>
                <w:szCs w:val="24"/>
              </w:rPr>
            </w:pPr>
            <w:r w:rsidRPr="00B304BB">
              <w:rPr>
                <w:szCs w:val="24"/>
              </w:rPr>
              <w:t>Паровая котельная</w:t>
            </w:r>
          </w:p>
        </w:tc>
        <w:tc>
          <w:tcPr>
            <w:tcW w:w="6237" w:type="dxa"/>
            <w:vAlign w:val="center"/>
          </w:tcPr>
          <w:p w:rsidR="00591CB0" w:rsidRPr="00B304BB" w:rsidRDefault="00591CB0" w:rsidP="009958CF">
            <w:pPr>
              <w:suppressAutoHyphens w:val="0"/>
              <w:rPr>
                <w:rFonts w:eastAsia="Times New Roman"/>
                <w:color w:val="000000"/>
                <w:szCs w:val="24"/>
                <w:lang w:eastAsia="ru-RU"/>
              </w:rPr>
            </w:pPr>
            <w:r w:rsidRPr="00B304BB">
              <w:rPr>
                <w:color w:val="000000"/>
                <w:szCs w:val="24"/>
              </w:rPr>
              <w:t>Реконструкция системы топливоподачи. Приобретение и установка системы аспирации.</w:t>
            </w:r>
          </w:p>
        </w:tc>
        <w:tc>
          <w:tcPr>
            <w:tcW w:w="1842" w:type="dxa"/>
            <w:vAlign w:val="center"/>
          </w:tcPr>
          <w:p w:rsidR="00591CB0" w:rsidRPr="00B304BB" w:rsidRDefault="00591CB0" w:rsidP="009958CF">
            <w:pPr>
              <w:jc w:val="center"/>
              <w:rPr>
                <w:szCs w:val="24"/>
              </w:rPr>
            </w:pPr>
            <w:r w:rsidRPr="00B304BB">
              <w:rPr>
                <w:szCs w:val="24"/>
              </w:rPr>
              <w:t>2540,3</w:t>
            </w:r>
          </w:p>
        </w:tc>
      </w:tr>
      <w:tr w:rsidR="00591CB0" w:rsidTr="009958CF">
        <w:tc>
          <w:tcPr>
            <w:tcW w:w="2155" w:type="dxa"/>
            <w:vAlign w:val="center"/>
          </w:tcPr>
          <w:p w:rsidR="00591CB0" w:rsidRPr="00B304BB" w:rsidRDefault="00591CB0" w:rsidP="009958CF">
            <w:pPr>
              <w:rPr>
                <w:szCs w:val="24"/>
              </w:rPr>
            </w:pPr>
            <w:r w:rsidRPr="00B304BB">
              <w:rPr>
                <w:szCs w:val="24"/>
              </w:rPr>
              <w:t>Паровая котельная</w:t>
            </w:r>
          </w:p>
        </w:tc>
        <w:tc>
          <w:tcPr>
            <w:tcW w:w="6237" w:type="dxa"/>
            <w:vAlign w:val="center"/>
          </w:tcPr>
          <w:p w:rsidR="00591CB0" w:rsidRPr="00B304BB" w:rsidRDefault="00591CB0" w:rsidP="009958CF">
            <w:pPr>
              <w:suppressAutoHyphens w:val="0"/>
              <w:rPr>
                <w:rFonts w:eastAsia="Times New Roman"/>
                <w:color w:val="000000"/>
                <w:szCs w:val="24"/>
                <w:lang w:eastAsia="ru-RU"/>
              </w:rPr>
            </w:pPr>
            <w:r w:rsidRPr="00B304BB">
              <w:rPr>
                <w:color w:val="000000"/>
                <w:szCs w:val="24"/>
              </w:rPr>
              <w:t>Разработка ПСД и строительство открытого склада топлива. Устройство площадки для хранения угля</w:t>
            </w:r>
          </w:p>
        </w:tc>
        <w:tc>
          <w:tcPr>
            <w:tcW w:w="1842" w:type="dxa"/>
            <w:vAlign w:val="center"/>
          </w:tcPr>
          <w:p w:rsidR="00591CB0" w:rsidRPr="00B304BB" w:rsidRDefault="00591CB0" w:rsidP="009958CF">
            <w:pPr>
              <w:jc w:val="center"/>
              <w:rPr>
                <w:szCs w:val="24"/>
              </w:rPr>
            </w:pPr>
            <w:r w:rsidRPr="00B304BB">
              <w:rPr>
                <w:szCs w:val="24"/>
              </w:rPr>
              <w:t>12790,6</w:t>
            </w:r>
          </w:p>
        </w:tc>
      </w:tr>
      <w:tr w:rsidR="00591CB0" w:rsidTr="009958CF">
        <w:tc>
          <w:tcPr>
            <w:tcW w:w="2155" w:type="dxa"/>
            <w:vAlign w:val="center"/>
          </w:tcPr>
          <w:p w:rsidR="00591CB0" w:rsidRPr="00B304BB" w:rsidRDefault="00591CB0" w:rsidP="009958CF">
            <w:pPr>
              <w:spacing w:line="100" w:lineRule="atLeast"/>
              <w:rPr>
                <w:szCs w:val="24"/>
              </w:rPr>
            </w:pPr>
            <w:r w:rsidRPr="00B304BB">
              <w:rPr>
                <w:color w:val="000000"/>
                <w:szCs w:val="24"/>
              </w:rPr>
              <w:t>Угольные котельные</w:t>
            </w:r>
          </w:p>
        </w:tc>
        <w:tc>
          <w:tcPr>
            <w:tcW w:w="6237" w:type="dxa"/>
            <w:vAlign w:val="center"/>
          </w:tcPr>
          <w:p w:rsidR="00591CB0" w:rsidRPr="00B304BB" w:rsidRDefault="00591CB0" w:rsidP="009958CF">
            <w:pPr>
              <w:suppressAutoHyphens w:val="0"/>
              <w:rPr>
                <w:rFonts w:eastAsia="Times New Roman"/>
                <w:color w:val="000000"/>
                <w:szCs w:val="24"/>
                <w:lang w:eastAsia="ru-RU"/>
              </w:rPr>
            </w:pPr>
            <w:r w:rsidRPr="00B304BB">
              <w:rPr>
                <w:color w:val="000000"/>
                <w:szCs w:val="24"/>
              </w:rPr>
              <w:t xml:space="preserve">Реконструкция угольных котельных с заменой старого оборудования. Приобретение и установка более эффективных </w:t>
            </w:r>
            <w:proofErr w:type="spellStart"/>
            <w:r w:rsidRPr="00B304BB">
              <w:rPr>
                <w:color w:val="000000"/>
                <w:szCs w:val="24"/>
              </w:rPr>
              <w:t>котлоагрегатов</w:t>
            </w:r>
            <w:proofErr w:type="spellEnd"/>
            <w:r w:rsidRPr="00B304BB">
              <w:rPr>
                <w:color w:val="000000"/>
                <w:szCs w:val="24"/>
              </w:rPr>
              <w:t>.</w:t>
            </w:r>
          </w:p>
        </w:tc>
        <w:tc>
          <w:tcPr>
            <w:tcW w:w="1842" w:type="dxa"/>
            <w:vAlign w:val="center"/>
          </w:tcPr>
          <w:p w:rsidR="00591CB0" w:rsidRPr="00B304BB" w:rsidRDefault="00591CB0" w:rsidP="009958CF">
            <w:pPr>
              <w:jc w:val="center"/>
              <w:rPr>
                <w:szCs w:val="24"/>
              </w:rPr>
            </w:pPr>
            <w:r w:rsidRPr="00B304BB">
              <w:rPr>
                <w:szCs w:val="24"/>
              </w:rPr>
              <w:t>1220,391</w:t>
            </w:r>
          </w:p>
        </w:tc>
      </w:tr>
      <w:tr w:rsidR="00591CB0" w:rsidTr="009958CF">
        <w:tc>
          <w:tcPr>
            <w:tcW w:w="2155" w:type="dxa"/>
            <w:vAlign w:val="center"/>
          </w:tcPr>
          <w:p w:rsidR="00591CB0" w:rsidRPr="00B304BB" w:rsidRDefault="00591CB0" w:rsidP="009958CF">
            <w:pPr>
              <w:spacing w:line="100" w:lineRule="atLeast"/>
              <w:rPr>
                <w:szCs w:val="24"/>
              </w:rPr>
            </w:pPr>
            <w:r w:rsidRPr="00B304BB">
              <w:rPr>
                <w:color w:val="000000"/>
                <w:szCs w:val="24"/>
              </w:rPr>
              <w:t>Угольные котел</w:t>
            </w:r>
          </w:p>
        </w:tc>
        <w:tc>
          <w:tcPr>
            <w:tcW w:w="6237" w:type="dxa"/>
            <w:vAlign w:val="center"/>
          </w:tcPr>
          <w:p w:rsidR="00591CB0" w:rsidRPr="00B304BB" w:rsidRDefault="00591CB0" w:rsidP="009958CF">
            <w:pPr>
              <w:suppressAutoHyphens w:val="0"/>
              <w:rPr>
                <w:rFonts w:eastAsia="Times New Roman"/>
                <w:color w:val="000000"/>
                <w:szCs w:val="24"/>
                <w:lang w:eastAsia="ru-RU"/>
              </w:rPr>
            </w:pPr>
            <w:r w:rsidRPr="00B304BB">
              <w:rPr>
                <w:color w:val="000000"/>
                <w:szCs w:val="24"/>
              </w:rPr>
              <w:t xml:space="preserve">Реконструкция угольных котельных. Приобретение и установка электрокотлов. (перевод малых котельных на </w:t>
            </w:r>
            <w:proofErr w:type="spellStart"/>
            <w:r w:rsidRPr="00B304BB">
              <w:rPr>
                <w:color w:val="000000"/>
                <w:szCs w:val="24"/>
              </w:rPr>
              <w:t>электроотопление</w:t>
            </w:r>
            <w:proofErr w:type="spellEnd"/>
            <w:r w:rsidRPr="00B304BB">
              <w:rPr>
                <w:color w:val="000000"/>
                <w:szCs w:val="24"/>
              </w:rPr>
              <w:t>).</w:t>
            </w:r>
          </w:p>
        </w:tc>
        <w:tc>
          <w:tcPr>
            <w:tcW w:w="1842" w:type="dxa"/>
            <w:vAlign w:val="center"/>
          </w:tcPr>
          <w:p w:rsidR="00591CB0" w:rsidRPr="00B304BB" w:rsidRDefault="00591CB0" w:rsidP="009958CF">
            <w:pPr>
              <w:jc w:val="center"/>
              <w:rPr>
                <w:szCs w:val="24"/>
              </w:rPr>
            </w:pPr>
            <w:r w:rsidRPr="00B304BB">
              <w:rPr>
                <w:szCs w:val="24"/>
              </w:rPr>
              <w:t>2569,088</w:t>
            </w:r>
          </w:p>
        </w:tc>
      </w:tr>
      <w:tr w:rsidR="00591CB0" w:rsidTr="009958CF">
        <w:tc>
          <w:tcPr>
            <w:tcW w:w="2155" w:type="dxa"/>
            <w:vAlign w:val="center"/>
          </w:tcPr>
          <w:p w:rsidR="00591CB0" w:rsidRPr="00B304BB" w:rsidRDefault="00591CB0" w:rsidP="009958CF">
            <w:pPr>
              <w:spacing w:line="100" w:lineRule="atLeast"/>
              <w:rPr>
                <w:szCs w:val="24"/>
              </w:rPr>
            </w:pPr>
          </w:p>
        </w:tc>
        <w:tc>
          <w:tcPr>
            <w:tcW w:w="6237" w:type="dxa"/>
          </w:tcPr>
          <w:p w:rsidR="00591CB0" w:rsidRPr="00B304BB" w:rsidRDefault="00591CB0" w:rsidP="009958CF">
            <w:pPr>
              <w:spacing w:line="100" w:lineRule="atLeast"/>
              <w:jc w:val="both"/>
              <w:rPr>
                <w:rFonts w:eastAsia="Times New Roman"/>
                <w:szCs w:val="24"/>
                <w:lang w:eastAsia="ru-RU"/>
              </w:rPr>
            </w:pPr>
            <w:r>
              <w:rPr>
                <w:rFonts w:eastAsia="Times New Roman"/>
                <w:szCs w:val="24"/>
                <w:lang w:eastAsia="ru-RU"/>
              </w:rPr>
              <w:t xml:space="preserve">Итого </w:t>
            </w:r>
          </w:p>
        </w:tc>
        <w:tc>
          <w:tcPr>
            <w:tcW w:w="1842" w:type="dxa"/>
            <w:vAlign w:val="center"/>
          </w:tcPr>
          <w:p w:rsidR="00591CB0" w:rsidRPr="00B304BB" w:rsidRDefault="00591CB0" w:rsidP="009958CF">
            <w:pPr>
              <w:spacing w:line="100" w:lineRule="atLeast"/>
              <w:jc w:val="center"/>
              <w:rPr>
                <w:rFonts w:eastAsia="Times New Roman"/>
                <w:b/>
                <w:szCs w:val="24"/>
                <w:lang w:eastAsia="ru-RU"/>
              </w:rPr>
            </w:pPr>
            <w:r w:rsidRPr="00B304BB">
              <w:rPr>
                <w:rFonts w:eastAsia="Times New Roman"/>
                <w:b/>
                <w:szCs w:val="24"/>
                <w:lang w:eastAsia="ru-RU"/>
              </w:rPr>
              <w:fldChar w:fldCharType="begin"/>
            </w:r>
            <w:r w:rsidRPr="00B304BB">
              <w:rPr>
                <w:rFonts w:eastAsia="Times New Roman"/>
                <w:b/>
                <w:szCs w:val="24"/>
                <w:lang w:eastAsia="ru-RU"/>
              </w:rPr>
              <w:instrText xml:space="preserve"> =SUM(ABOVE) </w:instrText>
            </w:r>
            <w:r w:rsidRPr="00B304BB">
              <w:rPr>
                <w:rFonts w:eastAsia="Times New Roman"/>
                <w:b/>
                <w:szCs w:val="24"/>
                <w:lang w:eastAsia="ru-RU"/>
              </w:rPr>
              <w:fldChar w:fldCharType="separate"/>
            </w:r>
            <w:r w:rsidRPr="00B304BB">
              <w:rPr>
                <w:rFonts w:eastAsia="Times New Roman"/>
                <w:b/>
                <w:noProof/>
                <w:szCs w:val="24"/>
                <w:lang w:eastAsia="ru-RU"/>
              </w:rPr>
              <w:t>29916,048</w:t>
            </w:r>
            <w:r w:rsidRPr="00B304BB">
              <w:rPr>
                <w:rFonts w:eastAsia="Times New Roman"/>
                <w:b/>
                <w:szCs w:val="24"/>
                <w:lang w:eastAsia="ru-RU"/>
              </w:rPr>
              <w:fldChar w:fldCharType="end"/>
            </w:r>
          </w:p>
        </w:tc>
      </w:tr>
    </w:tbl>
    <w:p w:rsidR="00581E97" w:rsidRDefault="00581E97" w:rsidP="001844C6">
      <w:pPr>
        <w:spacing w:before="120" w:after="120" w:line="100" w:lineRule="atLeast"/>
        <w:jc w:val="center"/>
        <w:rPr>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Default="00581E97" w:rsidP="00581E97">
      <w:pPr>
        <w:pStyle w:val="afa"/>
        <w:ind w:left="0" w:firstLine="567"/>
        <w:jc w:val="both"/>
        <w:rPr>
          <w:rFonts w:ascii="Times New Roman" w:hAnsi="Times New Roman" w:cs="Times New Roman"/>
          <w:sz w:val="26"/>
          <w:szCs w:val="26"/>
        </w:rPr>
      </w:pPr>
    </w:p>
    <w:p w:rsidR="00581E97" w:rsidRPr="00581E97" w:rsidRDefault="00581E97" w:rsidP="00581E97">
      <w:pPr>
        <w:pStyle w:val="afa"/>
        <w:ind w:left="0" w:firstLine="567"/>
        <w:jc w:val="both"/>
        <w:rPr>
          <w:rFonts w:ascii="Times New Roman" w:hAnsi="Times New Roman" w:cs="Times New Roman"/>
          <w:sz w:val="26"/>
          <w:szCs w:val="26"/>
        </w:rPr>
      </w:pPr>
    </w:p>
    <w:p w:rsidR="003E1078" w:rsidRDefault="003E1078" w:rsidP="00D60B66">
      <w:pPr>
        <w:pStyle w:val="ConsPlusNormal"/>
        <w:widowControl/>
        <w:tabs>
          <w:tab w:val="left" w:pos="0"/>
        </w:tabs>
        <w:ind w:firstLine="0"/>
        <w:jc w:val="both"/>
        <w:rPr>
          <w:rFonts w:ascii="Times New Roman" w:hAnsi="Times New Roman" w:cs="Times New Roman"/>
          <w:sz w:val="26"/>
          <w:szCs w:val="26"/>
        </w:rPr>
      </w:pPr>
    </w:p>
    <w:p w:rsidR="001844C6" w:rsidRDefault="001844C6" w:rsidP="00D60B66">
      <w:pPr>
        <w:pStyle w:val="ConsPlusNormal"/>
        <w:widowControl/>
        <w:tabs>
          <w:tab w:val="left" w:pos="0"/>
        </w:tabs>
        <w:ind w:firstLine="0"/>
        <w:jc w:val="both"/>
        <w:rPr>
          <w:rFonts w:ascii="Times New Roman" w:hAnsi="Times New Roman" w:cs="Times New Roman"/>
          <w:sz w:val="26"/>
          <w:szCs w:val="26"/>
        </w:rPr>
      </w:pPr>
    </w:p>
    <w:p w:rsidR="001844C6" w:rsidRDefault="001844C6" w:rsidP="00D60B66">
      <w:pPr>
        <w:pStyle w:val="ConsPlusNormal"/>
        <w:widowControl/>
        <w:tabs>
          <w:tab w:val="left" w:pos="0"/>
        </w:tabs>
        <w:ind w:firstLine="0"/>
        <w:jc w:val="both"/>
        <w:rPr>
          <w:rFonts w:ascii="Times New Roman" w:hAnsi="Times New Roman" w:cs="Times New Roman"/>
          <w:sz w:val="26"/>
          <w:szCs w:val="26"/>
        </w:rPr>
      </w:pPr>
    </w:p>
    <w:p w:rsidR="00591CB0" w:rsidRPr="00CC7D56" w:rsidRDefault="00591CB0" w:rsidP="00D60B66">
      <w:pPr>
        <w:pStyle w:val="ConsPlusNormal"/>
        <w:widowControl/>
        <w:tabs>
          <w:tab w:val="left" w:pos="0"/>
        </w:tabs>
        <w:ind w:firstLine="0"/>
        <w:jc w:val="both"/>
        <w:rPr>
          <w:rFonts w:ascii="Times New Roman" w:hAnsi="Times New Roman" w:cs="Times New Roman"/>
          <w:sz w:val="26"/>
          <w:szCs w:val="26"/>
        </w:rPr>
      </w:pPr>
    </w:p>
    <w:p w:rsidR="0064374B" w:rsidRPr="00A45278" w:rsidRDefault="0064374B" w:rsidP="0064374B">
      <w:pPr>
        <w:suppressAutoHyphens w:val="0"/>
        <w:spacing w:after="120"/>
        <w:jc w:val="center"/>
        <w:rPr>
          <w:b/>
          <w:sz w:val="26"/>
          <w:szCs w:val="26"/>
        </w:rPr>
      </w:pPr>
      <w:r w:rsidRPr="00A45278">
        <w:rPr>
          <w:b/>
          <w:color w:val="000000"/>
          <w:sz w:val="26"/>
          <w:szCs w:val="26"/>
        </w:rPr>
        <w:lastRenderedPageBreak/>
        <w:t>Перечень использованных федеральных законов</w:t>
      </w:r>
      <w:r>
        <w:rPr>
          <w:b/>
          <w:color w:val="000000"/>
          <w:sz w:val="26"/>
          <w:szCs w:val="26"/>
        </w:rPr>
        <w:t>,</w:t>
      </w:r>
      <w:r w:rsidRPr="00A45278">
        <w:rPr>
          <w:b/>
          <w:color w:val="000000"/>
          <w:sz w:val="26"/>
          <w:szCs w:val="26"/>
        </w:rPr>
        <w:t xml:space="preserve"> нормативно-правовых актов</w:t>
      </w:r>
      <w:r w:rsidRPr="00416513">
        <w:rPr>
          <w:b/>
          <w:color w:val="000000"/>
          <w:sz w:val="26"/>
          <w:szCs w:val="26"/>
        </w:rPr>
        <w:t xml:space="preserve"> </w:t>
      </w:r>
      <w:r w:rsidRPr="00A45278">
        <w:rPr>
          <w:b/>
          <w:color w:val="000000"/>
          <w:sz w:val="26"/>
          <w:szCs w:val="26"/>
        </w:rPr>
        <w:t>и</w:t>
      </w:r>
      <w:r>
        <w:rPr>
          <w:b/>
          <w:color w:val="000000"/>
          <w:sz w:val="26"/>
          <w:szCs w:val="26"/>
        </w:rPr>
        <w:t xml:space="preserve"> справочной литературы</w:t>
      </w:r>
    </w:p>
    <w:p w:rsidR="0064374B" w:rsidRPr="0029496B" w:rsidRDefault="0064374B" w:rsidP="009D4B67">
      <w:pPr>
        <w:numPr>
          <w:ilvl w:val="0"/>
          <w:numId w:val="12"/>
        </w:numPr>
        <w:tabs>
          <w:tab w:val="clear" w:pos="480"/>
        </w:tabs>
        <w:suppressAutoHyphens w:val="0"/>
        <w:ind w:left="426"/>
        <w:jc w:val="both"/>
        <w:rPr>
          <w:sz w:val="26"/>
          <w:szCs w:val="26"/>
        </w:rPr>
      </w:pPr>
      <w:r w:rsidRPr="0029496B">
        <w:rPr>
          <w:sz w:val="26"/>
          <w:szCs w:val="26"/>
        </w:rPr>
        <w:t xml:space="preserve">Федеральный закон от 23.11.2009г. N 261-ФЗ </w:t>
      </w:r>
      <w:r>
        <w:rPr>
          <w:sz w:val="26"/>
          <w:szCs w:val="26"/>
        </w:rPr>
        <w:t xml:space="preserve">(в ред. от 03.08.2018) </w:t>
      </w:r>
      <w:r w:rsidRPr="0029496B">
        <w:rPr>
          <w:sz w:val="26"/>
          <w:szCs w:val="26"/>
        </w:rPr>
        <w:t>«Об энергосбережен</w:t>
      </w:r>
      <w:r>
        <w:rPr>
          <w:sz w:val="26"/>
          <w:szCs w:val="26"/>
        </w:rPr>
        <w:t xml:space="preserve">ии и о повышении </w:t>
      </w:r>
      <w:proofErr w:type="gramStart"/>
      <w:r>
        <w:rPr>
          <w:sz w:val="26"/>
          <w:szCs w:val="26"/>
        </w:rPr>
        <w:t xml:space="preserve">энергетической </w:t>
      </w:r>
      <w:r w:rsidRPr="0029496B">
        <w:rPr>
          <w:sz w:val="26"/>
          <w:szCs w:val="26"/>
        </w:rPr>
        <w:t>эффективности</w:t>
      </w:r>
      <w:proofErr w:type="gramEnd"/>
      <w:r w:rsidRPr="0029496B">
        <w:rPr>
          <w:sz w:val="26"/>
          <w:szCs w:val="26"/>
        </w:rPr>
        <w:t xml:space="preserve"> и о внесении изменений в отдельные законодательные акты Российской Федерации».</w:t>
      </w:r>
    </w:p>
    <w:p w:rsidR="0064374B" w:rsidRPr="008C4577" w:rsidRDefault="0064374B" w:rsidP="009D4B67">
      <w:pPr>
        <w:numPr>
          <w:ilvl w:val="0"/>
          <w:numId w:val="12"/>
        </w:numPr>
        <w:tabs>
          <w:tab w:val="clear" w:pos="480"/>
        </w:tabs>
        <w:suppressAutoHyphens w:val="0"/>
        <w:ind w:left="426"/>
        <w:jc w:val="both"/>
        <w:rPr>
          <w:sz w:val="26"/>
          <w:szCs w:val="26"/>
        </w:rPr>
      </w:pPr>
      <w:r w:rsidRPr="0029496B">
        <w:rPr>
          <w:sz w:val="26"/>
          <w:szCs w:val="26"/>
        </w:rPr>
        <w:t>Федеральный закон от 27</w:t>
      </w:r>
      <w:r>
        <w:rPr>
          <w:sz w:val="26"/>
          <w:szCs w:val="26"/>
        </w:rPr>
        <w:t>.07.</w:t>
      </w:r>
      <w:r w:rsidRPr="0029496B">
        <w:rPr>
          <w:sz w:val="26"/>
          <w:szCs w:val="26"/>
        </w:rPr>
        <w:t>2010 года № 190-ФЗ</w:t>
      </w:r>
      <w:r>
        <w:rPr>
          <w:sz w:val="26"/>
          <w:szCs w:val="26"/>
        </w:rPr>
        <w:t xml:space="preserve"> </w:t>
      </w:r>
      <w:r w:rsidRPr="0029496B">
        <w:rPr>
          <w:sz w:val="26"/>
          <w:szCs w:val="26"/>
        </w:rPr>
        <w:t>«</w:t>
      </w:r>
      <w:hyperlink r:id="rId50" w:history="1">
        <w:r w:rsidRPr="001E19C7">
          <w:rPr>
            <w:rStyle w:val="a5"/>
            <w:color w:val="auto"/>
            <w:sz w:val="26"/>
            <w:szCs w:val="26"/>
            <w:u w:val="none"/>
          </w:rPr>
          <w:t>О теплоснабжении</w:t>
        </w:r>
        <w:r w:rsidRPr="008C4577">
          <w:rPr>
            <w:sz w:val="26"/>
            <w:szCs w:val="26"/>
          </w:rPr>
          <w:t>»</w:t>
        </w:r>
        <w:r w:rsidRPr="008C4577">
          <w:rPr>
            <w:rStyle w:val="a5"/>
            <w:sz w:val="26"/>
            <w:szCs w:val="26"/>
          </w:rPr>
          <w:t>.</w:t>
        </w:r>
      </w:hyperlink>
    </w:p>
    <w:p w:rsidR="0064374B" w:rsidRPr="0029496B" w:rsidRDefault="0064374B" w:rsidP="009D4B67">
      <w:pPr>
        <w:numPr>
          <w:ilvl w:val="0"/>
          <w:numId w:val="12"/>
        </w:numPr>
        <w:tabs>
          <w:tab w:val="clear" w:pos="480"/>
        </w:tabs>
        <w:suppressAutoHyphens w:val="0"/>
        <w:ind w:left="426"/>
        <w:jc w:val="both"/>
        <w:rPr>
          <w:sz w:val="26"/>
          <w:szCs w:val="26"/>
        </w:rPr>
      </w:pPr>
      <w:r w:rsidRPr="0029496B">
        <w:rPr>
          <w:sz w:val="26"/>
          <w:szCs w:val="26"/>
        </w:rPr>
        <w:t>Постановление Правительства Р</w:t>
      </w:r>
      <w:r>
        <w:rPr>
          <w:sz w:val="26"/>
          <w:szCs w:val="26"/>
        </w:rPr>
        <w:t xml:space="preserve">Ф </w:t>
      </w:r>
      <w:r w:rsidRPr="0029496B">
        <w:rPr>
          <w:sz w:val="26"/>
          <w:szCs w:val="26"/>
        </w:rPr>
        <w:t>от 22</w:t>
      </w:r>
      <w:r>
        <w:rPr>
          <w:sz w:val="26"/>
          <w:szCs w:val="26"/>
        </w:rPr>
        <w:t>.02.</w:t>
      </w:r>
      <w:r w:rsidRPr="0029496B">
        <w:rPr>
          <w:sz w:val="26"/>
          <w:szCs w:val="26"/>
        </w:rPr>
        <w:t>2012 г. № 154 «О требованиях к схемам теплоснабжения, порядку разработки и утверждения»</w:t>
      </w:r>
      <w:r>
        <w:rPr>
          <w:sz w:val="26"/>
          <w:szCs w:val="26"/>
        </w:rPr>
        <w:t xml:space="preserve"> </w:t>
      </w:r>
      <w:r w:rsidRPr="004E4209">
        <w:rPr>
          <w:color w:val="323232"/>
          <w:sz w:val="26"/>
          <w:szCs w:val="26"/>
          <w:shd w:val="clear" w:color="auto" w:fill="FFFFFF"/>
        </w:rPr>
        <w:t>(ред. от 16.03.2019)</w:t>
      </w:r>
      <w:r w:rsidRPr="004E4209">
        <w:rPr>
          <w:sz w:val="26"/>
          <w:szCs w:val="26"/>
        </w:rPr>
        <w:t>.</w:t>
      </w:r>
    </w:p>
    <w:p w:rsidR="0064374B" w:rsidRPr="0029496B" w:rsidRDefault="0064374B" w:rsidP="009D4B67">
      <w:pPr>
        <w:numPr>
          <w:ilvl w:val="0"/>
          <w:numId w:val="12"/>
        </w:numPr>
        <w:tabs>
          <w:tab w:val="clear" w:pos="480"/>
        </w:tabs>
        <w:suppressAutoHyphens w:val="0"/>
        <w:ind w:left="426"/>
        <w:jc w:val="both"/>
        <w:rPr>
          <w:sz w:val="26"/>
          <w:szCs w:val="26"/>
        </w:rPr>
      </w:pPr>
      <w:r w:rsidRPr="0029496B">
        <w:rPr>
          <w:sz w:val="26"/>
          <w:szCs w:val="26"/>
        </w:rPr>
        <w:t>СНиП 2.04.05-91 «Отопление, вентиляция и кондиционирование воздуха».</w:t>
      </w:r>
    </w:p>
    <w:p w:rsidR="0064374B" w:rsidRDefault="0064374B" w:rsidP="009D4B67">
      <w:pPr>
        <w:numPr>
          <w:ilvl w:val="0"/>
          <w:numId w:val="12"/>
        </w:numPr>
        <w:tabs>
          <w:tab w:val="clear" w:pos="480"/>
        </w:tabs>
        <w:suppressAutoHyphens w:val="0"/>
        <w:ind w:left="426"/>
        <w:jc w:val="both"/>
        <w:rPr>
          <w:sz w:val="26"/>
          <w:szCs w:val="26"/>
        </w:rPr>
      </w:pPr>
      <w:r w:rsidRPr="0077103E">
        <w:rPr>
          <w:sz w:val="26"/>
          <w:szCs w:val="26"/>
        </w:rPr>
        <w:t>СП 131.13330.20</w:t>
      </w:r>
      <w:r>
        <w:rPr>
          <w:sz w:val="26"/>
          <w:szCs w:val="26"/>
        </w:rPr>
        <w:t>20</w:t>
      </w:r>
      <w:r w:rsidRPr="0077103E">
        <w:rPr>
          <w:sz w:val="26"/>
          <w:szCs w:val="26"/>
        </w:rPr>
        <w:t xml:space="preserve"> «Строительная климатология».</w:t>
      </w:r>
      <w:r w:rsidRPr="000B330C">
        <w:rPr>
          <w:sz w:val="26"/>
          <w:szCs w:val="26"/>
        </w:rPr>
        <w:t xml:space="preserve"> </w:t>
      </w:r>
      <w:r>
        <w:rPr>
          <w:sz w:val="26"/>
          <w:szCs w:val="26"/>
        </w:rPr>
        <w:t>(а</w:t>
      </w:r>
      <w:r w:rsidRPr="00A4058A">
        <w:rPr>
          <w:sz w:val="26"/>
          <w:szCs w:val="26"/>
        </w:rPr>
        <w:t>ктуализ</w:t>
      </w:r>
      <w:r>
        <w:rPr>
          <w:sz w:val="26"/>
          <w:szCs w:val="26"/>
        </w:rPr>
        <w:t>ация</w:t>
      </w:r>
      <w:r w:rsidRPr="0077103E">
        <w:rPr>
          <w:sz w:val="26"/>
          <w:szCs w:val="26"/>
        </w:rPr>
        <w:t xml:space="preserve"> СНиП 23.01.99</w:t>
      </w:r>
      <w:r>
        <w:rPr>
          <w:sz w:val="26"/>
          <w:szCs w:val="26"/>
        </w:rPr>
        <w:t>).</w:t>
      </w:r>
    </w:p>
    <w:p w:rsidR="0064374B" w:rsidRPr="00A4058A" w:rsidRDefault="0064374B" w:rsidP="009D4B67">
      <w:pPr>
        <w:numPr>
          <w:ilvl w:val="0"/>
          <w:numId w:val="12"/>
        </w:numPr>
        <w:tabs>
          <w:tab w:val="clear" w:pos="480"/>
        </w:tabs>
        <w:suppressAutoHyphens w:val="0"/>
        <w:ind w:left="426"/>
        <w:jc w:val="both"/>
        <w:rPr>
          <w:sz w:val="26"/>
          <w:szCs w:val="26"/>
        </w:rPr>
      </w:pPr>
      <w:r w:rsidRPr="00A4058A">
        <w:rPr>
          <w:sz w:val="26"/>
          <w:szCs w:val="26"/>
        </w:rPr>
        <w:t xml:space="preserve">СП 89.13330.2016. Свод правил. Котельные установки </w:t>
      </w:r>
      <w:r>
        <w:rPr>
          <w:sz w:val="26"/>
          <w:szCs w:val="26"/>
        </w:rPr>
        <w:t>(а</w:t>
      </w:r>
      <w:r w:rsidRPr="00A4058A">
        <w:rPr>
          <w:sz w:val="26"/>
          <w:szCs w:val="26"/>
        </w:rPr>
        <w:t>ктуализ</w:t>
      </w:r>
      <w:r>
        <w:rPr>
          <w:sz w:val="26"/>
          <w:szCs w:val="26"/>
        </w:rPr>
        <w:t>ация СНиП II-35-76)</w:t>
      </w:r>
      <w:r w:rsidRPr="00A4058A">
        <w:rPr>
          <w:sz w:val="26"/>
          <w:szCs w:val="26"/>
        </w:rPr>
        <w:t>.</w:t>
      </w:r>
    </w:p>
    <w:p w:rsidR="0064374B" w:rsidRPr="00A4058A" w:rsidRDefault="0064374B" w:rsidP="009D4B67">
      <w:pPr>
        <w:numPr>
          <w:ilvl w:val="0"/>
          <w:numId w:val="12"/>
        </w:numPr>
        <w:tabs>
          <w:tab w:val="clear" w:pos="480"/>
          <w:tab w:val="num" w:pos="426"/>
        </w:tabs>
        <w:suppressAutoHyphens w:val="0"/>
        <w:ind w:left="426"/>
        <w:jc w:val="both"/>
        <w:rPr>
          <w:sz w:val="26"/>
          <w:szCs w:val="26"/>
        </w:rPr>
      </w:pPr>
      <w:r w:rsidRPr="00A4058A">
        <w:rPr>
          <w:sz w:val="26"/>
          <w:szCs w:val="26"/>
        </w:rPr>
        <w:t>СП 124.13330.2012. Свод правил. Тепловые сети.</w:t>
      </w:r>
      <w:r w:rsidRPr="006639F2">
        <w:t xml:space="preserve"> </w:t>
      </w:r>
      <w:r>
        <w:t>(</w:t>
      </w:r>
      <w:r>
        <w:rPr>
          <w:sz w:val="26"/>
          <w:szCs w:val="26"/>
        </w:rPr>
        <w:t>а</w:t>
      </w:r>
      <w:r w:rsidRPr="00A4058A">
        <w:rPr>
          <w:sz w:val="26"/>
          <w:szCs w:val="26"/>
        </w:rPr>
        <w:t>ктуализ</w:t>
      </w:r>
      <w:r>
        <w:rPr>
          <w:sz w:val="26"/>
          <w:szCs w:val="26"/>
        </w:rPr>
        <w:t>ация</w:t>
      </w:r>
      <w:r w:rsidRPr="006639F2">
        <w:rPr>
          <w:sz w:val="26"/>
          <w:szCs w:val="26"/>
        </w:rPr>
        <w:t xml:space="preserve"> СНиП 41-02-2003</w:t>
      </w:r>
      <w:r>
        <w:rPr>
          <w:sz w:val="26"/>
          <w:szCs w:val="26"/>
        </w:rPr>
        <w:t>).</w:t>
      </w:r>
      <w:r w:rsidRPr="00A4058A">
        <w:rPr>
          <w:sz w:val="26"/>
          <w:szCs w:val="26"/>
        </w:rPr>
        <w:t xml:space="preserve"> </w:t>
      </w:r>
    </w:p>
    <w:p w:rsidR="0064374B" w:rsidRPr="00975910" w:rsidRDefault="0064374B" w:rsidP="009D4B67">
      <w:pPr>
        <w:numPr>
          <w:ilvl w:val="0"/>
          <w:numId w:val="12"/>
        </w:numPr>
        <w:tabs>
          <w:tab w:val="clear" w:pos="480"/>
        </w:tabs>
        <w:suppressAutoHyphens w:val="0"/>
        <w:ind w:left="426"/>
        <w:jc w:val="both"/>
        <w:rPr>
          <w:sz w:val="26"/>
          <w:szCs w:val="26"/>
        </w:rPr>
      </w:pPr>
      <w:r w:rsidRPr="00975910">
        <w:rPr>
          <w:sz w:val="26"/>
          <w:szCs w:val="26"/>
        </w:rPr>
        <w:t>СП 61.13330.2012. Свод правил. Тепловая изоляц</w:t>
      </w:r>
      <w:r>
        <w:rPr>
          <w:sz w:val="26"/>
          <w:szCs w:val="26"/>
        </w:rPr>
        <w:t>ия оборудования и трубопроводов</w:t>
      </w:r>
      <w:r w:rsidRPr="00975910">
        <w:rPr>
          <w:sz w:val="26"/>
          <w:szCs w:val="26"/>
        </w:rPr>
        <w:t xml:space="preserve"> </w:t>
      </w:r>
      <w:r>
        <w:rPr>
          <w:sz w:val="26"/>
          <w:szCs w:val="26"/>
        </w:rPr>
        <w:t>(а</w:t>
      </w:r>
      <w:r w:rsidRPr="00975910">
        <w:rPr>
          <w:sz w:val="26"/>
          <w:szCs w:val="26"/>
        </w:rPr>
        <w:t>ктуализированная редакция СНиП 41-03-2003</w:t>
      </w:r>
      <w:r>
        <w:rPr>
          <w:sz w:val="26"/>
          <w:szCs w:val="26"/>
        </w:rPr>
        <w:t>)</w:t>
      </w:r>
      <w:r w:rsidRPr="00975910">
        <w:rPr>
          <w:sz w:val="26"/>
          <w:szCs w:val="26"/>
        </w:rPr>
        <w:t>.</w:t>
      </w:r>
    </w:p>
    <w:p w:rsidR="0064374B" w:rsidRDefault="0064374B" w:rsidP="009D4B67">
      <w:pPr>
        <w:numPr>
          <w:ilvl w:val="0"/>
          <w:numId w:val="12"/>
        </w:numPr>
        <w:tabs>
          <w:tab w:val="clear" w:pos="480"/>
        </w:tabs>
        <w:suppressAutoHyphens w:val="0"/>
        <w:ind w:left="426"/>
        <w:jc w:val="both"/>
        <w:rPr>
          <w:sz w:val="26"/>
          <w:szCs w:val="26"/>
        </w:rPr>
      </w:pPr>
      <w:r>
        <w:rPr>
          <w:sz w:val="26"/>
          <w:szCs w:val="26"/>
        </w:rPr>
        <w:t>СП5</w:t>
      </w:r>
      <w:r w:rsidRPr="00F879F4">
        <w:rPr>
          <w:sz w:val="26"/>
          <w:szCs w:val="26"/>
        </w:rPr>
        <w:t>0.13330.2012</w:t>
      </w:r>
      <w:r>
        <w:rPr>
          <w:sz w:val="26"/>
          <w:szCs w:val="26"/>
        </w:rPr>
        <w:t>.</w:t>
      </w:r>
      <w:r w:rsidRPr="006246DB">
        <w:rPr>
          <w:sz w:val="26"/>
          <w:szCs w:val="26"/>
        </w:rPr>
        <w:t xml:space="preserve"> </w:t>
      </w:r>
      <w:r w:rsidRPr="00A4058A">
        <w:rPr>
          <w:sz w:val="26"/>
          <w:szCs w:val="26"/>
        </w:rPr>
        <w:t xml:space="preserve">Свод правил. </w:t>
      </w:r>
      <w:r>
        <w:rPr>
          <w:sz w:val="26"/>
          <w:szCs w:val="26"/>
        </w:rPr>
        <w:t>Тепловая защита зданий</w:t>
      </w:r>
      <w:r w:rsidRPr="00F879F4">
        <w:rPr>
          <w:sz w:val="26"/>
          <w:szCs w:val="26"/>
        </w:rPr>
        <w:t xml:space="preserve"> (</w:t>
      </w:r>
      <w:r>
        <w:rPr>
          <w:sz w:val="26"/>
          <w:szCs w:val="26"/>
        </w:rPr>
        <w:t>а</w:t>
      </w:r>
      <w:r w:rsidRPr="00975910">
        <w:rPr>
          <w:sz w:val="26"/>
          <w:szCs w:val="26"/>
        </w:rPr>
        <w:t>ктуализированная редакция</w:t>
      </w:r>
      <w:r w:rsidRPr="00F879F4">
        <w:rPr>
          <w:sz w:val="26"/>
          <w:szCs w:val="26"/>
        </w:rPr>
        <w:t xml:space="preserve"> СНиП </w:t>
      </w:r>
      <w:r>
        <w:rPr>
          <w:sz w:val="26"/>
          <w:szCs w:val="26"/>
        </w:rPr>
        <w:t>23-02-2003</w:t>
      </w:r>
      <w:r w:rsidRPr="00F879F4">
        <w:rPr>
          <w:sz w:val="26"/>
          <w:szCs w:val="26"/>
        </w:rPr>
        <w:t>).</w:t>
      </w:r>
    </w:p>
    <w:p w:rsidR="0064374B" w:rsidRPr="0077103E" w:rsidRDefault="0064374B" w:rsidP="009D4B67">
      <w:pPr>
        <w:numPr>
          <w:ilvl w:val="0"/>
          <w:numId w:val="12"/>
        </w:numPr>
        <w:tabs>
          <w:tab w:val="clear" w:pos="480"/>
        </w:tabs>
        <w:suppressAutoHyphens w:val="0"/>
        <w:ind w:left="426"/>
        <w:jc w:val="both"/>
        <w:rPr>
          <w:sz w:val="26"/>
          <w:szCs w:val="26"/>
        </w:rPr>
      </w:pPr>
      <w:r w:rsidRPr="00F731C5">
        <w:rPr>
          <w:sz w:val="26"/>
          <w:szCs w:val="26"/>
        </w:rPr>
        <w:t xml:space="preserve">Правила предоставления коммунальных услуг собственникам и пользователям помещений в многоквартирных домах и жилых домов. Утверждены постановлением Правительства РФ </w:t>
      </w:r>
      <w:r w:rsidRPr="00F731C5">
        <w:rPr>
          <w:rFonts w:eastAsia="Times New Roman"/>
          <w:sz w:val="26"/>
          <w:szCs w:val="26"/>
        </w:rPr>
        <w:t xml:space="preserve">от </w:t>
      </w:r>
      <w:r w:rsidRPr="00F731C5">
        <w:rPr>
          <w:sz w:val="26"/>
          <w:szCs w:val="26"/>
        </w:rPr>
        <w:t>06.05.2011</w:t>
      </w:r>
      <w:r w:rsidRPr="00F731C5">
        <w:rPr>
          <w:rFonts w:eastAsia="Times New Roman"/>
          <w:sz w:val="26"/>
          <w:szCs w:val="26"/>
        </w:rPr>
        <w:t xml:space="preserve"> №354 (в ред. от 13.07.2019г.),</w:t>
      </w:r>
    </w:p>
    <w:p w:rsidR="0064374B" w:rsidRPr="00D17F42" w:rsidRDefault="0064374B" w:rsidP="009D4B67">
      <w:pPr>
        <w:numPr>
          <w:ilvl w:val="0"/>
          <w:numId w:val="12"/>
        </w:numPr>
        <w:tabs>
          <w:tab w:val="clear" w:pos="480"/>
          <w:tab w:val="num" w:pos="360"/>
        </w:tabs>
        <w:suppressAutoHyphens w:val="0"/>
        <w:ind w:left="426"/>
        <w:jc w:val="both"/>
        <w:rPr>
          <w:sz w:val="26"/>
          <w:szCs w:val="26"/>
        </w:rPr>
      </w:pPr>
      <w:r w:rsidRPr="0029496B">
        <w:rPr>
          <w:sz w:val="26"/>
          <w:szCs w:val="26"/>
        </w:rPr>
        <w:t>Правила вывода в ремонт и из эксплуатации источников тепловой энергии и те</w:t>
      </w:r>
      <w:r>
        <w:rPr>
          <w:sz w:val="26"/>
          <w:szCs w:val="26"/>
        </w:rPr>
        <w:t>пловых сетей</w:t>
      </w:r>
      <w:r w:rsidRPr="0029496B">
        <w:rPr>
          <w:sz w:val="26"/>
          <w:szCs w:val="26"/>
        </w:rPr>
        <w:t xml:space="preserve">. Утверждены постановлением Правительства РФ </w:t>
      </w:r>
      <w:r w:rsidRPr="0029496B">
        <w:rPr>
          <w:rFonts w:eastAsia="Times New Roman"/>
          <w:sz w:val="26"/>
          <w:szCs w:val="26"/>
        </w:rPr>
        <w:t>от 6</w:t>
      </w:r>
      <w:r>
        <w:rPr>
          <w:rFonts w:eastAsia="Times New Roman"/>
          <w:sz w:val="26"/>
          <w:szCs w:val="26"/>
        </w:rPr>
        <w:t>.09.</w:t>
      </w:r>
      <w:r w:rsidRPr="0029496B">
        <w:rPr>
          <w:rFonts w:eastAsia="Times New Roman"/>
          <w:sz w:val="26"/>
          <w:szCs w:val="26"/>
        </w:rPr>
        <w:t>2012 г. №889,</w:t>
      </w:r>
    </w:p>
    <w:p w:rsidR="0064374B" w:rsidRPr="0029496B" w:rsidRDefault="0064374B" w:rsidP="009D4B67">
      <w:pPr>
        <w:numPr>
          <w:ilvl w:val="0"/>
          <w:numId w:val="12"/>
        </w:numPr>
        <w:tabs>
          <w:tab w:val="clear" w:pos="480"/>
          <w:tab w:val="num" w:pos="360"/>
        </w:tabs>
        <w:suppressAutoHyphens w:val="0"/>
        <w:ind w:left="426"/>
        <w:jc w:val="both"/>
        <w:rPr>
          <w:sz w:val="26"/>
          <w:szCs w:val="26"/>
        </w:rPr>
      </w:pPr>
      <w:r w:rsidRPr="00677872">
        <w:rPr>
          <w:sz w:val="26"/>
          <w:szCs w:val="26"/>
        </w:rPr>
        <w:t>Порядок определения нормативов технологических потерь при передаче тепловой энергии, теплоносителя. Утвержден Приказом Минэнерго РФ №323 от 30.12.2008 г.</w:t>
      </w:r>
    </w:p>
    <w:p w:rsidR="0064374B" w:rsidRPr="0077103E" w:rsidRDefault="0064374B" w:rsidP="009D4B67">
      <w:pPr>
        <w:numPr>
          <w:ilvl w:val="0"/>
          <w:numId w:val="12"/>
        </w:numPr>
        <w:tabs>
          <w:tab w:val="clear" w:pos="480"/>
          <w:tab w:val="num" w:pos="360"/>
        </w:tabs>
        <w:suppressAutoHyphens w:val="0"/>
        <w:ind w:left="426"/>
        <w:jc w:val="both"/>
        <w:rPr>
          <w:sz w:val="26"/>
          <w:szCs w:val="26"/>
        </w:rPr>
      </w:pPr>
      <w:r w:rsidRPr="0077103E">
        <w:rPr>
          <w:sz w:val="26"/>
          <w:szCs w:val="26"/>
        </w:rPr>
        <w:t>Порядок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w:t>
      </w:r>
      <w:r>
        <w:rPr>
          <w:sz w:val="26"/>
          <w:szCs w:val="26"/>
        </w:rPr>
        <w:t>ектрической и тепловой энергии)</w:t>
      </w:r>
      <w:r w:rsidRPr="0077103E">
        <w:rPr>
          <w:sz w:val="26"/>
          <w:szCs w:val="26"/>
        </w:rPr>
        <w:t>.</w:t>
      </w:r>
      <w:r>
        <w:rPr>
          <w:sz w:val="26"/>
          <w:szCs w:val="26"/>
        </w:rPr>
        <w:t xml:space="preserve"> </w:t>
      </w:r>
      <w:r w:rsidRPr="0077103E">
        <w:rPr>
          <w:sz w:val="26"/>
          <w:szCs w:val="26"/>
        </w:rPr>
        <w:t xml:space="preserve">Утвержден </w:t>
      </w:r>
      <w:r w:rsidRPr="0077103E">
        <w:rPr>
          <w:color w:val="000000"/>
          <w:sz w:val="26"/>
          <w:szCs w:val="26"/>
        </w:rPr>
        <w:t xml:space="preserve">приказом Министерства энергетики Российской Федерации </w:t>
      </w:r>
      <w:r>
        <w:rPr>
          <w:color w:val="000000"/>
          <w:sz w:val="26"/>
          <w:szCs w:val="26"/>
        </w:rPr>
        <w:t>от 10.08.2012 г. N</w:t>
      </w:r>
      <w:r w:rsidRPr="0077103E">
        <w:rPr>
          <w:color w:val="000000"/>
          <w:sz w:val="26"/>
          <w:szCs w:val="26"/>
        </w:rPr>
        <w:t>377 г.</w:t>
      </w:r>
    </w:p>
    <w:p w:rsidR="0064374B" w:rsidRPr="0029496B" w:rsidRDefault="0064374B" w:rsidP="009D4B67">
      <w:pPr>
        <w:numPr>
          <w:ilvl w:val="0"/>
          <w:numId w:val="12"/>
        </w:numPr>
        <w:tabs>
          <w:tab w:val="clear" w:pos="480"/>
          <w:tab w:val="num" w:pos="360"/>
        </w:tabs>
        <w:suppressAutoHyphens w:val="0"/>
        <w:ind w:left="426"/>
        <w:jc w:val="both"/>
        <w:rPr>
          <w:sz w:val="26"/>
          <w:szCs w:val="26"/>
        </w:rPr>
      </w:pPr>
      <w:r>
        <w:rPr>
          <w:sz w:val="26"/>
          <w:szCs w:val="26"/>
        </w:rPr>
        <w:t>Порядок</w:t>
      </w:r>
      <w:r w:rsidRPr="006C320C">
        <w:rPr>
          <w:sz w:val="26"/>
          <w:szCs w:val="26"/>
        </w:rPr>
        <w:t xml:space="preserve"> создания и использования тепловыми электростанциями запасов топлива, в</w:t>
      </w:r>
      <w:r>
        <w:rPr>
          <w:sz w:val="26"/>
          <w:szCs w:val="26"/>
        </w:rPr>
        <w:t xml:space="preserve"> том числе в отопительный сезон.</w:t>
      </w:r>
      <w:r w:rsidRPr="006C320C">
        <w:rPr>
          <w:sz w:val="26"/>
          <w:szCs w:val="26"/>
        </w:rPr>
        <w:t xml:space="preserve"> </w:t>
      </w:r>
      <w:r>
        <w:rPr>
          <w:sz w:val="26"/>
          <w:szCs w:val="26"/>
        </w:rPr>
        <w:t>У</w:t>
      </w:r>
      <w:r w:rsidRPr="006C320C">
        <w:rPr>
          <w:sz w:val="26"/>
          <w:szCs w:val="26"/>
        </w:rPr>
        <w:t>твержден</w:t>
      </w:r>
      <w:r>
        <w:rPr>
          <w:sz w:val="26"/>
          <w:szCs w:val="26"/>
        </w:rPr>
        <w:t>ы П</w:t>
      </w:r>
      <w:r w:rsidRPr="006C320C">
        <w:rPr>
          <w:sz w:val="26"/>
          <w:szCs w:val="26"/>
        </w:rPr>
        <w:t>риказом Минэнерго Р</w:t>
      </w:r>
      <w:r>
        <w:rPr>
          <w:sz w:val="26"/>
          <w:szCs w:val="26"/>
        </w:rPr>
        <w:t>Ф от 22.08.</w:t>
      </w:r>
      <w:r w:rsidRPr="006C320C">
        <w:rPr>
          <w:sz w:val="26"/>
          <w:szCs w:val="26"/>
        </w:rPr>
        <w:t>2013 г. N 46</w:t>
      </w:r>
      <w:r>
        <w:rPr>
          <w:sz w:val="26"/>
          <w:szCs w:val="26"/>
        </w:rPr>
        <w:t>9.</w:t>
      </w:r>
    </w:p>
    <w:p w:rsidR="0064374B" w:rsidRPr="00F879F4" w:rsidRDefault="0064374B" w:rsidP="009D4B67">
      <w:pPr>
        <w:numPr>
          <w:ilvl w:val="0"/>
          <w:numId w:val="12"/>
        </w:numPr>
        <w:tabs>
          <w:tab w:val="clear" w:pos="480"/>
        </w:tabs>
        <w:suppressAutoHyphens w:val="0"/>
        <w:ind w:left="426"/>
        <w:jc w:val="both"/>
        <w:rPr>
          <w:sz w:val="26"/>
          <w:szCs w:val="26"/>
        </w:rPr>
      </w:pPr>
      <w:r>
        <w:rPr>
          <w:sz w:val="26"/>
          <w:szCs w:val="26"/>
        </w:rPr>
        <w:t xml:space="preserve">Правила организации теплоснабжения в </w:t>
      </w:r>
      <w:r w:rsidRPr="00F879F4">
        <w:rPr>
          <w:sz w:val="26"/>
          <w:szCs w:val="26"/>
        </w:rPr>
        <w:t>Российской Федерации</w:t>
      </w:r>
      <w:r>
        <w:rPr>
          <w:sz w:val="26"/>
          <w:szCs w:val="26"/>
        </w:rPr>
        <w:t xml:space="preserve">. Утверждены </w:t>
      </w:r>
      <w:r w:rsidRPr="00F879F4">
        <w:rPr>
          <w:sz w:val="26"/>
          <w:szCs w:val="26"/>
        </w:rPr>
        <w:t>Постановление</w:t>
      </w:r>
      <w:r>
        <w:rPr>
          <w:sz w:val="26"/>
          <w:szCs w:val="26"/>
        </w:rPr>
        <w:t>м</w:t>
      </w:r>
      <w:r w:rsidRPr="00F879F4">
        <w:rPr>
          <w:sz w:val="26"/>
          <w:szCs w:val="26"/>
        </w:rPr>
        <w:t xml:space="preserve"> Правительства </w:t>
      </w:r>
      <w:r>
        <w:rPr>
          <w:sz w:val="26"/>
          <w:szCs w:val="26"/>
        </w:rPr>
        <w:t>РФ</w:t>
      </w:r>
      <w:r w:rsidRPr="00CB5339">
        <w:rPr>
          <w:rFonts w:eastAsia="Times New Roman"/>
          <w:sz w:val="26"/>
          <w:szCs w:val="26"/>
        </w:rPr>
        <w:t xml:space="preserve"> от 08.08.2012г.  № 808.</w:t>
      </w:r>
    </w:p>
    <w:p w:rsidR="0064374B" w:rsidRDefault="0064374B" w:rsidP="009D4B67">
      <w:pPr>
        <w:numPr>
          <w:ilvl w:val="0"/>
          <w:numId w:val="12"/>
        </w:numPr>
        <w:tabs>
          <w:tab w:val="clear" w:pos="480"/>
          <w:tab w:val="num" w:pos="360"/>
          <w:tab w:val="num" w:pos="435"/>
        </w:tabs>
        <w:suppressAutoHyphens w:val="0"/>
        <w:ind w:left="426"/>
        <w:jc w:val="both"/>
        <w:rPr>
          <w:sz w:val="26"/>
          <w:szCs w:val="26"/>
        </w:rPr>
      </w:pPr>
      <w:r w:rsidRPr="00F879F4">
        <w:rPr>
          <w:sz w:val="26"/>
          <w:szCs w:val="26"/>
        </w:rPr>
        <w:t>Правила технической эксплуатации тепловых энергоустановок. Утверждены Приказом Министерства энергетики РФ от 24</w:t>
      </w:r>
      <w:r>
        <w:rPr>
          <w:sz w:val="26"/>
          <w:szCs w:val="26"/>
        </w:rPr>
        <w:t>.03.</w:t>
      </w:r>
      <w:r w:rsidRPr="00F879F4">
        <w:rPr>
          <w:sz w:val="26"/>
          <w:szCs w:val="26"/>
        </w:rPr>
        <w:t>2003 г. № 115.</w:t>
      </w:r>
    </w:p>
    <w:p w:rsidR="0064374B" w:rsidRDefault="00444C20" w:rsidP="009D4B67">
      <w:pPr>
        <w:numPr>
          <w:ilvl w:val="0"/>
          <w:numId w:val="12"/>
        </w:numPr>
        <w:tabs>
          <w:tab w:val="clear" w:pos="480"/>
          <w:tab w:val="num" w:pos="360"/>
          <w:tab w:val="num" w:pos="435"/>
        </w:tabs>
        <w:suppressAutoHyphens w:val="0"/>
        <w:ind w:left="426"/>
        <w:jc w:val="both"/>
        <w:rPr>
          <w:sz w:val="26"/>
          <w:szCs w:val="26"/>
        </w:rPr>
      </w:pPr>
      <w:hyperlink w:anchor="Par26" w:tooltip="Ссылка на текущий документ" w:history="1">
        <w:r w:rsidR="0064374B" w:rsidRPr="00045351">
          <w:rPr>
            <w:sz w:val="26"/>
            <w:szCs w:val="26"/>
          </w:rPr>
          <w:t>Правила</w:t>
        </w:r>
      </w:hyperlink>
      <w:r w:rsidR="0064374B" w:rsidRPr="00045351">
        <w:rPr>
          <w:sz w:val="26"/>
          <w:szCs w:val="26"/>
        </w:rPr>
        <w:t xml:space="preserve"> коммерческого учета тепловой энергии, теплоносителя. Утверждены Постановлением Правительства РФ от 18.</w:t>
      </w:r>
      <w:r w:rsidR="0064374B">
        <w:rPr>
          <w:sz w:val="26"/>
          <w:szCs w:val="26"/>
        </w:rPr>
        <w:t>0</w:t>
      </w:r>
      <w:r w:rsidR="0064374B" w:rsidRPr="00045351">
        <w:rPr>
          <w:sz w:val="26"/>
          <w:szCs w:val="26"/>
        </w:rPr>
        <w:t>1.2013г. №1034</w:t>
      </w:r>
      <w:r w:rsidR="0064374B">
        <w:rPr>
          <w:sz w:val="26"/>
          <w:szCs w:val="26"/>
        </w:rPr>
        <w:t>.</w:t>
      </w:r>
    </w:p>
    <w:p w:rsidR="0064374B" w:rsidRPr="001B0E74" w:rsidRDefault="0064374B" w:rsidP="009D4B67">
      <w:pPr>
        <w:numPr>
          <w:ilvl w:val="0"/>
          <w:numId w:val="12"/>
        </w:numPr>
        <w:tabs>
          <w:tab w:val="clear" w:pos="480"/>
          <w:tab w:val="num" w:pos="360"/>
          <w:tab w:val="num" w:pos="435"/>
        </w:tabs>
        <w:suppressAutoHyphens w:val="0"/>
        <w:ind w:left="426"/>
        <w:jc w:val="both"/>
        <w:rPr>
          <w:sz w:val="26"/>
          <w:szCs w:val="26"/>
        </w:rPr>
      </w:pPr>
      <w:r w:rsidRPr="001B0E74">
        <w:rPr>
          <w:sz w:val="26"/>
          <w:szCs w:val="26"/>
        </w:rPr>
        <w:t xml:space="preserve">Предельно допустимые концентрации (ПДК) загрязняющих веществ в атмосферном воздухе населенных мест. </w:t>
      </w:r>
      <w:hyperlink w:anchor="Par62" w:tooltip="ПРЕДЕЛЬНО ДОПУСТИМЫЕ КОНЦЕНТРАЦИИ (ПДК)" w:history="1">
        <w:r w:rsidRPr="001B0E74">
          <w:rPr>
            <w:sz w:val="26"/>
            <w:szCs w:val="26"/>
          </w:rPr>
          <w:t>ГН 2.1.6.1338-03</w:t>
        </w:r>
        <w:r w:rsidRPr="001B0E74">
          <w:rPr>
            <w:color w:val="0000FF"/>
            <w:sz w:val="26"/>
            <w:szCs w:val="26"/>
          </w:rPr>
          <w:t>.</w:t>
        </w:r>
      </w:hyperlink>
      <w:r w:rsidRPr="001B0E74">
        <w:rPr>
          <w:sz w:val="26"/>
          <w:szCs w:val="26"/>
        </w:rPr>
        <w:t xml:space="preserve"> Утверждены Главным государственным санитарным врачом РФ 21.05.2003г.</w:t>
      </w:r>
    </w:p>
    <w:p w:rsidR="0064374B" w:rsidRPr="008A17D3" w:rsidRDefault="0064374B" w:rsidP="009D4B67">
      <w:pPr>
        <w:numPr>
          <w:ilvl w:val="0"/>
          <w:numId w:val="12"/>
        </w:numPr>
        <w:tabs>
          <w:tab w:val="clear" w:pos="480"/>
          <w:tab w:val="num" w:pos="0"/>
        </w:tabs>
        <w:suppressAutoHyphens w:val="0"/>
        <w:ind w:left="426"/>
        <w:jc w:val="both"/>
      </w:pPr>
      <w:r w:rsidRPr="003E4C94">
        <w:rPr>
          <w:sz w:val="26"/>
          <w:szCs w:val="26"/>
        </w:rPr>
        <w:t>Методические указания по анализу показателей, используемых для оценки надежности систем теплоснабжения</w:t>
      </w:r>
      <w:r w:rsidRPr="00AF128D">
        <w:rPr>
          <w:sz w:val="26"/>
          <w:szCs w:val="26"/>
        </w:rPr>
        <w:t>.</w:t>
      </w:r>
      <w:r>
        <w:rPr>
          <w:sz w:val="26"/>
          <w:szCs w:val="26"/>
        </w:rPr>
        <w:t xml:space="preserve"> </w:t>
      </w:r>
      <w:r w:rsidRPr="003E4C94">
        <w:rPr>
          <w:sz w:val="26"/>
          <w:szCs w:val="26"/>
        </w:rPr>
        <w:t>Утверждены</w:t>
      </w:r>
      <w:r>
        <w:rPr>
          <w:sz w:val="26"/>
          <w:szCs w:val="26"/>
        </w:rPr>
        <w:t xml:space="preserve"> </w:t>
      </w:r>
      <w:r w:rsidRPr="003E4C94">
        <w:rPr>
          <w:sz w:val="26"/>
          <w:szCs w:val="26"/>
        </w:rPr>
        <w:t>приказом Министерства регионального</w:t>
      </w:r>
      <w:r>
        <w:rPr>
          <w:sz w:val="26"/>
          <w:szCs w:val="26"/>
        </w:rPr>
        <w:t xml:space="preserve"> </w:t>
      </w:r>
      <w:r w:rsidRPr="003E4C94">
        <w:rPr>
          <w:sz w:val="26"/>
          <w:szCs w:val="26"/>
        </w:rPr>
        <w:t>развития Р</w:t>
      </w:r>
      <w:r>
        <w:rPr>
          <w:sz w:val="26"/>
          <w:szCs w:val="26"/>
        </w:rPr>
        <w:t xml:space="preserve">Ф </w:t>
      </w:r>
      <w:r w:rsidRPr="003E4C94">
        <w:rPr>
          <w:sz w:val="26"/>
          <w:szCs w:val="26"/>
        </w:rPr>
        <w:t>от 26</w:t>
      </w:r>
      <w:r>
        <w:rPr>
          <w:sz w:val="26"/>
          <w:szCs w:val="26"/>
        </w:rPr>
        <w:t>.07</w:t>
      </w:r>
      <w:r w:rsidRPr="003E4C94">
        <w:rPr>
          <w:sz w:val="26"/>
          <w:szCs w:val="26"/>
        </w:rPr>
        <w:t xml:space="preserve"> 2013 г. N 310</w:t>
      </w:r>
      <w:r>
        <w:rPr>
          <w:sz w:val="26"/>
          <w:szCs w:val="26"/>
        </w:rPr>
        <w:t>.</w:t>
      </w:r>
    </w:p>
    <w:p w:rsidR="0064374B" w:rsidRPr="00A8064D" w:rsidRDefault="0064374B" w:rsidP="009D4B67">
      <w:pPr>
        <w:numPr>
          <w:ilvl w:val="0"/>
          <w:numId w:val="12"/>
        </w:numPr>
        <w:tabs>
          <w:tab w:val="clear" w:pos="480"/>
          <w:tab w:val="num" w:pos="0"/>
        </w:tabs>
        <w:suppressAutoHyphens w:val="0"/>
        <w:ind w:left="426"/>
        <w:jc w:val="both"/>
      </w:pPr>
      <w:r w:rsidRPr="006639F2">
        <w:rPr>
          <w:sz w:val="26"/>
          <w:szCs w:val="26"/>
        </w:rPr>
        <w:t xml:space="preserve">Методические </w:t>
      </w:r>
      <w:hyperlink w:anchor="Par36" w:tooltip="МЕТОДИЧЕСКИЕ РЕКОМЕНДАЦИИ" w:history="1">
        <w:r w:rsidRPr="006639F2">
          <w:rPr>
            <w:sz w:val="26"/>
            <w:szCs w:val="26"/>
          </w:rPr>
          <w:t>указания</w:t>
        </w:r>
      </w:hyperlink>
      <w:r w:rsidRPr="006639F2">
        <w:rPr>
          <w:sz w:val="26"/>
          <w:szCs w:val="26"/>
        </w:rPr>
        <w:t xml:space="preserve"> по разработке схем теплоснабжения. Утверждены Приказом Министерства энергетики РФ от 5.03.2019 г. №212</w:t>
      </w:r>
      <w:r>
        <w:rPr>
          <w:sz w:val="26"/>
          <w:szCs w:val="26"/>
        </w:rPr>
        <w:t>.</w:t>
      </w:r>
    </w:p>
    <w:p w:rsidR="0064374B" w:rsidRPr="006639F2" w:rsidRDefault="0064374B" w:rsidP="009D4B67">
      <w:pPr>
        <w:numPr>
          <w:ilvl w:val="0"/>
          <w:numId w:val="12"/>
        </w:numPr>
        <w:tabs>
          <w:tab w:val="clear" w:pos="480"/>
          <w:tab w:val="num" w:pos="0"/>
        </w:tabs>
        <w:suppressAutoHyphens w:val="0"/>
        <w:ind w:left="426"/>
        <w:jc w:val="both"/>
      </w:pPr>
      <w:r w:rsidRPr="006246DB">
        <w:rPr>
          <w:sz w:val="26"/>
          <w:szCs w:val="26"/>
        </w:rPr>
        <w:t>Методы расчетов рассеивания выбросов вредных (загрязняющих) веществ в атмосферном воздухе</w:t>
      </w:r>
      <w:r>
        <w:rPr>
          <w:sz w:val="26"/>
          <w:szCs w:val="26"/>
        </w:rPr>
        <w:t xml:space="preserve">. Утверждены </w:t>
      </w:r>
      <w:r w:rsidRPr="006246DB">
        <w:rPr>
          <w:sz w:val="26"/>
          <w:szCs w:val="26"/>
        </w:rPr>
        <w:t>приказом Минприроды Р</w:t>
      </w:r>
      <w:r>
        <w:rPr>
          <w:sz w:val="26"/>
          <w:szCs w:val="26"/>
        </w:rPr>
        <w:t>Ф</w:t>
      </w:r>
      <w:r w:rsidRPr="006246DB">
        <w:rPr>
          <w:sz w:val="26"/>
          <w:szCs w:val="26"/>
        </w:rPr>
        <w:t xml:space="preserve"> от 06.06.2017 N 273.</w:t>
      </w:r>
      <w:r w:rsidRPr="006639F2">
        <w:rPr>
          <w:sz w:val="26"/>
          <w:szCs w:val="26"/>
        </w:rPr>
        <w:t xml:space="preserve"> </w:t>
      </w:r>
    </w:p>
    <w:p w:rsidR="0064374B" w:rsidRPr="000F44F1" w:rsidRDefault="0064374B" w:rsidP="009D4B67">
      <w:pPr>
        <w:numPr>
          <w:ilvl w:val="0"/>
          <w:numId w:val="12"/>
        </w:numPr>
        <w:tabs>
          <w:tab w:val="clear" w:pos="480"/>
          <w:tab w:val="num" w:pos="0"/>
        </w:tabs>
        <w:suppressAutoHyphens w:val="0"/>
        <w:ind w:left="426"/>
        <w:jc w:val="both"/>
      </w:pPr>
      <w:r w:rsidRPr="008A17D3">
        <w:rPr>
          <w:sz w:val="26"/>
          <w:szCs w:val="26"/>
        </w:rPr>
        <w:t xml:space="preserve">Наладка и эксплуатация водяных тепловых сетей: Справочник. В.И. </w:t>
      </w:r>
      <w:proofErr w:type="spellStart"/>
      <w:r w:rsidRPr="008A17D3">
        <w:rPr>
          <w:sz w:val="26"/>
          <w:szCs w:val="26"/>
        </w:rPr>
        <w:t>Манюк</w:t>
      </w:r>
      <w:proofErr w:type="spellEnd"/>
      <w:r w:rsidRPr="008A17D3">
        <w:rPr>
          <w:sz w:val="26"/>
          <w:szCs w:val="26"/>
        </w:rPr>
        <w:t xml:space="preserve">, Я.И. </w:t>
      </w:r>
      <w:proofErr w:type="spellStart"/>
      <w:r w:rsidRPr="008A17D3">
        <w:rPr>
          <w:sz w:val="26"/>
          <w:szCs w:val="26"/>
        </w:rPr>
        <w:t>Каплинский</w:t>
      </w:r>
      <w:proofErr w:type="spellEnd"/>
      <w:r w:rsidRPr="008A17D3">
        <w:rPr>
          <w:sz w:val="26"/>
          <w:szCs w:val="26"/>
        </w:rPr>
        <w:t xml:space="preserve">, Э.Б. </w:t>
      </w:r>
      <w:proofErr w:type="spellStart"/>
      <w:r w:rsidRPr="008A17D3">
        <w:rPr>
          <w:sz w:val="26"/>
          <w:szCs w:val="26"/>
        </w:rPr>
        <w:t>Хиж</w:t>
      </w:r>
      <w:proofErr w:type="spellEnd"/>
      <w:r w:rsidRPr="008A17D3">
        <w:rPr>
          <w:sz w:val="26"/>
          <w:szCs w:val="26"/>
        </w:rPr>
        <w:t xml:space="preserve"> и др. -3-е изд., М.: </w:t>
      </w:r>
      <w:proofErr w:type="spellStart"/>
      <w:r w:rsidRPr="008A17D3">
        <w:rPr>
          <w:sz w:val="26"/>
          <w:szCs w:val="26"/>
        </w:rPr>
        <w:t>Стройиздат</w:t>
      </w:r>
      <w:proofErr w:type="spellEnd"/>
      <w:r w:rsidRPr="008A17D3">
        <w:rPr>
          <w:sz w:val="26"/>
          <w:szCs w:val="26"/>
        </w:rPr>
        <w:t>, 1988</w:t>
      </w:r>
      <w:r>
        <w:rPr>
          <w:sz w:val="26"/>
          <w:szCs w:val="26"/>
        </w:rPr>
        <w:t>.</w:t>
      </w:r>
    </w:p>
    <w:p w:rsidR="004A776A" w:rsidRPr="009D4B67" w:rsidRDefault="0064374B" w:rsidP="009D4B67">
      <w:pPr>
        <w:numPr>
          <w:ilvl w:val="0"/>
          <w:numId w:val="12"/>
        </w:numPr>
        <w:tabs>
          <w:tab w:val="clear" w:pos="480"/>
          <w:tab w:val="num" w:pos="0"/>
        </w:tabs>
        <w:suppressAutoHyphens w:val="0"/>
        <w:ind w:left="426" w:hanging="426"/>
        <w:rPr>
          <w:szCs w:val="24"/>
        </w:rPr>
      </w:pPr>
      <w:r w:rsidRPr="009D4B67">
        <w:rPr>
          <w:sz w:val="26"/>
          <w:szCs w:val="26"/>
        </w:rPr>
        <w:t xml:space="preserve">Справочник по котельным установкам малой производительности. К.Ф. </w:t>
      </w:r>
      <w:proofErr w:type="spellStart"/>
      <w:r w:rsidRPr="009D4B67">
        <w:rPr>
          <w:sz w:val="26"/>
          <w:szCs w:val="26"/>
        </w:rPr>
        <w:t>Роддатис</w:t>
      </w:r>
      <w:proofErr w:type="spellEnd"/>
      <w:r w:rsidRPr="009D4B67">
        <w:rPr>
          <w:sz w:val="26"/>
          <w:szCs w:val="26"/>
        </w:rPr>
        <w:t xml:space="preserve">, А.Н. </w:t>
      </w:r>
      <w:proofErr w:type="spellStart"/>
      <w:r w:rsidRPr="009D4B67">
        <w:rPr>
          <w:sz w:val="26"/>
          <w:szCs w:val="26"/>
        </w:rPr>
        <w:t>Полтарецкий</w:t>
      </w:r>
      <w:proofErr w:type="spellEnd"/>
      <w:r w:rsidRPr="009D4B67">
        <w:rPr>
          <w:sz w:val="26"/>
          <w:szCs w:val="26"/>
        </w:rPr>
        <w:t xml:space="preserve">. </w:t>
      </w:r>
      <w:proofErr w:type="spellStart"/>
      <w:r w:rsidRPr="009D4B67">
        <w:rPr>
          <w:sz w:val="26"/>
          <w:szCs w:val="26"/>
        </w:rPr>
        <w:t>Энергоатомиздат</w:t>
      </w:r>
      <w:proofErr w:type="spellEnd"/>
      <w:r w:rsidRPr="009D4B67">
        <w:rPr>
          <w:sz w:val="26"/>
          <w:szCs w:val="26"/>
        </w:rPr>
        <w:t>. 1989.</w:t>
      </w:r>
    </w:p>
    <w:sectPr w:rsidR="004A776A" w:rsidRPr="009D4B67" w:rsidSect="002C3582">
      <w:pgSz w:w="11906" w:h="16838"/>
      <w:pgMar w:top="851" w:right="567" w:bottom="709" w:left="1134" w:header="568" w:footer="567"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D2592" w:rsidRDefault="00CD2592">
      <w:r>
        <w:separator/>
      </w:r>
    </w:p>
  </w:endnote>
  <w:endnote w:type="continuationSeparator" w:id="0">
    <w:p w:rsidR="00CD2592" w:rsidRDefault="00CD25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ourier New"/>
    <w:charset w:val="00"/>
    <w:family w:val="auto"/>
    <w:pitch w:val="variable"/>
    <w:sig w:usb0="800000AF" w:usb1="1001ECEA"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agmaticaC">
    <w:altName w:val="Yu Gothic UI"/>
    <w:panose1 w:val="00000000000000000000"/>
    <w:charset w:val="80"/>
    <w:family w:val="auto"/>
    <w:notTrueType/>
    <w:pitch w:val="default"/>
    <w:sig w:usb0="00000001" w:usb1="08070000" w:usb2="00000010" w:usb3="00000000" w:csb0="00020000"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43" w:usb2="00000009" w:usb3="00000000" w:csb0="000001FF" w:csb1="00000000"/>
  </w:font>
  <w:font w:name="Microsoft YaHei">
    <w:panose1 w:val="020B0503020204020204"/>
    <w:charset w:val="86"/>
    <w:family w:val="swiss"/>
    <w:pitch w:val="variable"/>
    <w:sig w:usb0="80000287" w:usb1="28CF3C50" w:usb2="00000016" w:usb3="00000000" w:csb0="0004001F" w:csb1="00000000"/>
  </w:font>
  <w:font w:name="Mangal">
    <w:altName w:val="Courier New"/>
    <w:panose1 w:val="00000400000000000000"/>
    <w:charset w:val="00"/>
    <w:family w:val="roman"/>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font225">
    <w:altName w:val="Times New Roman"/>
    <w:charset w:val="CC"/>
    <w:family w:val="auto"/>
    <w:pitch w:val="variable"/>
  </w:font>
  <w:font w:name="Cambria">
    <w:panose1 w:val="02040503050406030204"/>
    <w:charset w:val="CC"/>
    <w:family w:val="roman"/>
    <w:pitch w:val="variable"/>
    <w:sig w:usb0="E00002FF" w:usb1="400004FF" w:usb2="00000000" w:usb3="00000000" w:csb0="0000019F" w:csb1="00000000"/>
  </w:font>
  <w:font w:name="Andale Sans UI">
    <w:altName w:val="Calibri"/>
    <w:charset w:val="CC"/>
    <w:family w:val="auto"/>
    <w:pitch w:val="variable"/>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D2592" w:rsidRDefault="00CD2592">
      <w:r>
        <w:separator/>
      </w:r>
    </w:p>
  </w:footnote>
  <w:footnote w:type="continuationSeparator" w:id="0">
    <w:p w:rsidR="00CD2592" w:rsidRDefault="00CD259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pPr>
      <w:pStyle w:val="ad"/>
      <w:ind w:right="360"/>
      <w:rPr>
        <w:sz w:val="20"/>
        <w:szCs w:val="20"/>
      </w:rPr>
    </w:pPr>
    <w:r>
      <w:rPr>
        <w:noProof/>
        <w:lang w:eastAsia="ru-RU"/>
      </w:rPr>
      <mc:AlternateContent>
        <mc:Choice Requires="wps">
          <w:drawing>
            <wp:anchor distT="0" distB="0" distL="0" distR="0" simplePos="0" relativeHeight="251660288" behindDoc="0" locked="0" layoutInCell="1" allowOverlap="1">
              <wp:simplePos x="0" y="0"/>
              <wp:positionH relativeFrom="page">
                <wp:posOffset>7139940</wp:posOffset>
              </wp:positionH>
              <wp:positionV relativeFrom="paragraph">
                <wp:posOffset>635</wp:posOffset>
              </wp:positionV>
              <wp:extent cx="56515" cy="139065"/>
              <wp:effectExtent l="0" t="0" r="0" b="0"/>
              <wp:wrapSquare wrapText="largest"/>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 cy="1390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61FA" w:rsidRPr="00D16468" w:rsidRDefault="001061FA" w:rsidP="006D1FC9">
                          <w:pPr>
                            <w:rPr>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562.2pt;margin-top:.05pt;width:4.45pt;height:10.95pt;z-index:2516602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" stroked="f">
              <v:fill opacity="0"/>
              <v:textbox inset="0,0,0,0">
                <w:txbxContent>
                  <w:p w:rsidR="001061FA" w:rsidRPr="00D16468" w:rsidRDefault="001061FA" w:rsidP="006D1FC9">
                    <w:pPr>
                      <w:rPr>
                        <w:szCs w:val="20"/>
                      </w:rPr>
                    </w:pPr>
                  </w:p>
                </w:txbxContent>
              </v:textbox>
              <w10:wrap type="square" side="largest" anchorx="page"/>
            </v:shape>
          </w:pict>
        </mc:Fallback>
      </mc:AlternateContent>
    </w:r>
    <w:r>
      <w:rPr>
        <w:noProof/>
        <w:lang w:eastAsia="ru-RU"/>
      </w:rPr>
      <mc:AlternateContent>
        <mc:Choice Requires="wps">
          <w:drawing>
            <wp:anchor distT="0" distB="0" distL="0" distR="0" simplePos="0" relativeHeight="251659264" behindDoc="0" locked="0" layoutInCell="1" allowOverlap="1">
              <wp:simplePos x="0" y="0"/>
              <wp:positionH relativeFrom="page">
                <wp:posOffset>7136130</wp:posOffset>
              </wp:positionH>
              <wp:positionV relativeFrom="paragraph">
                <wp:posOffset>635</wp:posOffset>
              </wp:positionV>
              <wp:extent cx="60325" cy="142875"/>
              <wp:effectExtent l="0" t="0" r="0" b="0"/>
              <wp:wrapSquare wrapText="largest"/>
              <wp:docPr id="9"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25" cy="14287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061FA" w:rsidRDefault="001061FA">
                          <w:pPr>
                            <w:pStyle w:val="ad"/>
                          </w:pPr>
                          <w:r>
                            <w:rPr>
                              <w:rStyle w:val="a4"/>
                              <w:sz w:val="20"/>
                              <w:szCs w:val="20"/>
                            </w:rPr>
                            <w:fldChar w:fldCharType="begin"/>
                          </w:r>
                          <w:r>
                            <w:rPr>
                              <w:rStyle w:val="a4"/>
                              <w:sz w:val="20"/>
                              <w:szCs w:val="20"/>
                            </w:rPr>
                            <w:instrText xml:space="preserve"> PAGE </w:instrText>
                          </w:r>
                          <w:r>
                            <w:rPr>
                              <w:rStyle w:val="a4"/>
                              <w:sz w:val="20"/>
                              <w:szCs w:val="20"/>
                            </w:rPr>
                            <w:fldChar w:fldCharType="separate"/>
                          </w:r>
                          <w:r w:rsidR="00CC5578">
                            <w:rPr>
                              <w:rStyle w:val="a4"/>
                              <w:noProof/>
                              <w:sz w:val="20"/>
                              <w:szCs w:val="20"/>
                            </w:rPr>
                            <w:t>9</w:t>
                          </w:r>
                          <w:r>
                            <w:rPr>
                              <w:rStyle w:val="a4"/>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 o:spid="_x0000_s1027" type="#_x0000_t202" style="position:absolute;margin-left:561.9pt;margin-top:.05pt;width:4.75pt;height:11.2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" stroked="f">
              <v:fill opacity="0"/>
              <v:textbox inset="0,0,0,0">
                <w:txbxContent>
                  <w:p w:rsidR="001061FA" w:rsidRDefault="001061FA">
                    <w:pPr>
                      <w:pStyle w:val="ad"/>
                    </w:pPr>
                    <w:r>
                      <w:rPr>
                        <w:rStyle w:val="a4"/>
                        <w:sz w:val="20"/>
                        <w:szCs w:val="20"/>
                      </w:rPr>
                      <w:fldChar w:fldCharType="begin"/>
                    </w:r>
                    <w:r>
                      <w:rPr>
                        <w:rStyle w:val="a4"/>
                        <w:sz w:val="20"/>
                        <w:szCs w:val="20"/>
                      </w:rPr>
                      <w:instrText xml:space="preserve"> PAGE </w:instrText>
                    </w:r>
                    <w:r>
                      <w:rPr>
                        <w:rStyle w:val="a4"/>
                        <w:sz w:val="20"/>
                        <w:szCs w:val="20"/>
                      </w:rPr>
                      <w:fldChar w:fldCharType="separate"/>
                    </w:r>
                    <w:r w:rsidR="00CC5578">
                      <w:rPr>
                        <w:rStyle w:val="a4"/>
                        <w:noProof/>
                        <w:sz w:val="20"/>
                        <w:szCs w:val="20"/>
                      </w:rPr>
                      <w:t>9</w:t>
                    </w:r>
                    <w:r>
                      <w:rPr>
                        <w:rStyle w:val="a4"/>
                        <w:sz w:val="20"/>
                        <w:szCs w:val="20"/>
                      </w:rPr>
                      <w:fldChar w:fldCharType="end"/>
                    </w:r>
                  </w:p>
                </w:txbxContent>
              </v:textbox>
              <w10:wrap type="square" side="largest" anchorx="page"/>
            </v:shape>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Pr="00D044ED" w:rsidRDefault="001061FA" w:rsidP="00D044ED">
    <w:pPr>
      <w:pStyle w:val="ad"/>
      <w:jc w:val="right"/>
      <w:rPr>
        <w:sz w:val="20"/>
        <w:szCs w:val="20"/>
      </w:rPr>
    </w:pPr>
    <w:r w:rsidRPr="00D044ED">
      <w:rPr>
        <w:sz w:val="20"/>
        <w:szCs w:val="20"/>
      </w:rPr>
      <w:fldChar w:fldCharType="begin"/>
    </w:r>
    <w:r w:rsidRPr="00D044ED">
      <w:rPr>
        <w:sz w:val="20"/>
        <w:szCs w:val="20"/>
      </w:rPr>
      <w:instrText>PAGE   \* MERGEFORMAT</w:instrText>
    </w:r>
    <w:r w:rsidRPr="00D044ED">
      <w:rPr>
        <w:sz w:val="20"/>
        <w:szCs w:val="20"/>
      </w:rPr>
      <w:fldChar w:fldCharType="separate"/>
    </w:r>
    <w:r w:rsidR="00050F86">
      <w:rPr>
        <w:noProof/>
        <w:sz w:val="20"/>
        <w:szCs w:val="20"/>
      </w:rPr>
      <w:t>96</w:t>
    </w:r>
    <w:r w:rsidRPr="00D044ED">
      <w:rPr>
        <w:sz w:val="20"/>
        <w:szCs w:val="20"/>
      </w:rPr>
      <w:fldChar w:fldCharType="end"/>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Pr="00D044ED" w:rsidRDefault="001061FA" w:rsidP="00D044ED">
    <w:pPr>
      <w:pStyle w:val="ad"/>
      <w:jc w:val="right"/>
      <w:rPr>
        <w:sz w:val="20"/>
        <w:szCs w:val="20"/>
      </w:rPr>
    </w:pPr>
    <w:r w:rsidRPr="00D044ED">
      <w:rPr>
        <w:sz w:val="20"/>
        <w:szCs w:val="20"/>
      </w:rPr>
      <w:fldChar w:fldCharType="begin"/>
    </w:r>
    <w:r w:rsidRPr="00D044ED">
      <w:rPr>
        <w:sz w:val="20"/>
        <w:szCs w:val="20"/>
      </w:rPr>
      <w:instrText>PAGE   \* MERGEFORMAT</w:instrText>
    </w:r>
    <w:r w:rsidRPr="00D044ED">
      <w:rPr>
        <w:sz w:val="20"/>
        <w:szCs w:val="20"/>
      </w:rPr>
      <w:fldChar w:fldCharType="separate"/>
    </w:r>
    <w:r w:rsidR="00CC5578">
      <w:rPr>
        <w:noProof/>
        <w:sz w:val="20"/>
        <w:szCs w:val="20"/>
      </w:rPr>
      <w:t>12</w:t>
    </w:r>
    <w:r w:rsidRPr="00D044ED">
      <w:rPr>
        <w:sz w:val="20"/>
        <w:szCs w:val="20"/>
      </w:rPr>
      <w:fldChar w:fldCharType="end"/>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rsidP="00D044ED">
    <w:pPr>
      <w:pStyle w:val="ad"/>
      <w:jc w:val="right"/>
    </w:pPr>
    <w:r w:rsidRPr="00D044ED">
      <w:rPr>
        <w:sz w:val="20"/>
        <w:szCs w:val="20"/>
      </w:rPr>
      <w:fldChar w:fldCharType="begin"/>
    </w:r>
    <w:r w:rsidRPr="00D044ED">
      <w:rPr>
        <w:sz w:val="20"/>
        <w:szCs w:val="20"/>
      </w:rPr>
      <w:instrText>PAGE   \* MERGEFORMAT</w:instrText>
    </w:r>
    <w:r w:rsidRPr="00D044ED">
      <w:rPr>
        <w:sz w:val="20"/>
        <w:szCs w:val="20"/>
      </w:rPr>
      <w:fldChar w:fldCharType="separate"/>
    </w:r>
    <w:r w:rsidR="00CC5578">
      <w:rPr>
        <w:noProof/>
        <w:sz w:val="20"/>
        <w:szCs w:val="20"/>
      </w:rPr>
      <w:t>16</w:t>
    </w:r>
    <w:r w:rsidRPr="00D044ED">
      <w:rPr>
        <w:sz w:val="20"/>
        <w:szCs w:val="20"/>
      </w:rPr>
      <w:fldChar w:fldCharType="end"/>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rsidP="00D044ED">
    <w:pPr>
      <w:pStyle w:val="ad"/>
      <w:jc w:val="right"/>
    </w:pPr>
    <w:r w:rsidRPr="00D044ED">
      <w:rPr>
        <w:sz w:val="20"/>
        <w:szCs w:val="20"/>
      </w:rPr>
      <w:fldChar w:fldCharType="begin"/>
    </w:r>
    <w:r w:rsidRPr="00D044ED">
      <w:rPr>
        <w:sz w:val="20"/>
        <w:szCs w:val="20"/>
      </w:rPr>
      <w:instrText>PAGE   \* MERGEFORMAT</w:instrText>
    </w:r>
    <w:r w:rsidRPr="00D044ED">
      <w:rPr>
        <w:sz w:val="20"/>
        <w:szCs w:val="20"/>
      </w:rPr>
      <w:fldChar w:fldCharType="separate"/>
    </w:r>
    <w:r w:rsidR="00050F86">
      <w:rPr>
        <w:noProof/>
        <w:sz w:val="20"/>
        <w:szCs w:val="20"/>
      </w:rPr>
      <w:t>71</w:t>
    </w:r>
    <w:r w:rsidRPr="00D044ED">
      <w:rPr>
        <w:sz w:val="20"/>
        <w:szCs w:val="20"/>
      </w:rPr>
      <w:fldChar w:fldCharType="end"/>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61FA" w:rsidRDefault="001061FA"/>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1"/>
    <w:name w:val="WW8Num1"/>
    <w:lvl w:ilvl="0">
      <w:start w:val="1"/>
      <w:numFmt w:val="decimal"/>
      <w:lvlText w:val="%1)"/>
      <w:lvlJc w:val="left"/>
      <w:pPr>
        <w:tabs>
          <w:tab w:val="num" w:pos="720"/>
        </w:tabs>
        <w:ind w:left="720" w:hanging="360"/>
      </w:pPr>
      <w:rPr>
        <w:color w:val="000000"/>
      </w:rPr>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72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644" w:hanging="360"/>
      </w:p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15:restartNumberingAfterBreak="0">
    <w:nsid w:val="00000007"/>
    <w:multiLevelType w:val="singleLevel"/>
    <w:tmpl w:val="00000007"/>
    <w:name w:val="WW8Num7"/>
    <w:lvl w:ilvl="0">
      <w:start w:val="1"/>
      <w:numFmt w:val="decimal"/>
      <w:lvlText w:val="%1)"/>
      <w:lvlJc w:val="left"/>
      <w:pPr>
        <w:tabs>
          <w:tab w:val="num" w:pos="326"/>
        </w:tabs>
        <w:ind w:left="326" w:hanging="360"/>
      </w:pPr>
    </w:lvl>
  </w:abstractNum>
  <w:abstractNum w:abstractNumId="7" w15:restartNumberingAfterBreak="0">
    <w:nsid w:val="00000008"/>
    <w:multiLevelType w:val="multilevel"/>
    <w:tmpl w:val="0000000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8" w15:restartNumberingAfterBreak="0">
    <w:nsid w:val="00000402"/>
    <w:multiLevelType w:val="multilevel"/>
    <w:tmpl w:val="00000885"/>
    <w:lvl w:ilvl="0">
      <w:numFmt w:val="bullet"/>
      <w:lvlText w:val="-"/>
      <w:lvlJc w:val="left"/>
      <w:pPr>
        <w:ind w:hanging="198"/>
      </w:pPr>
      <w:rPr>
        <w:rFonts w:ascii="Times New Roman" w:hAnsi="Times New Roman" w:cs="Times New Roman"/>
        <w:b w:val="0"/>
        <w:bCs w:val="0"/>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9" w15:restartNumberingAfterBreak="0">
    <w:nsid w:val="00DF0CE1"/>
    <w:multiLevelType w:val="hybridMultilevel"/>
    <w:tmpl w:val="9B3CF51E"/>
    <w:lvl w:ilvl="0" w:tplc="02142786">
      <w:start w:val="1"/>
      <w:numFmt w:val="bullet"/>
      <w:lvlText w:val="­"/>
      <w:lvlJc w:val="left"/>
      <w:pPr>
        <w:tabs>
          <w:tab w:val="num" w:pos="0"/>
        </w:tabs>
        <w:ind w:left="170" w:hanging="170"/>
      </w:pPr>
      <w:rPr>
        <w:rFonts w:ascii="Courier New" w:hAnsi="Courier New" w:hint="default"/>
      </w:rPr>
    </w:lvl>
    <w:lvl w:ilvl="1" w:tplc="04190003" w:tentative="1">
      <w:start w:val="1"/>
      <w:numFmt w:val="bullet"/>
      <w:lvlText w:val="o"/>
      <w:lvlJc w:val="left"/>
      <w:pPr>
        <w:tabs>
          <w:tab w:val="num" w:pos="589"/>
        </w:tabs>
        <w:ind w:left="589" w:hanging="360"/>
      </w:pPr>
      <w:rPr>
        <w:rFonts w:ascii="Courier New" w:hAnsi="Courier New" w:cs="Courier New" w:hint="default"/>
      </w:rPr>
    </w:lvl>
    <w:lvl w:ilvl="2" w:tplc="04190005" w:tentative="1">
      <w:start w:val="1"/>
      <w:numFmt w:val="bullet"/>
      <w:lvlText w:val=""/>
      <w:lvlJc w:val="left"/>
      <w:pPr>
        <w:tabs>
          <w:tab w:val="num" w:pos="1309"/>
        </w:tabs>
        <w:ind w:left="1309" w:hanging="360"/>
      </w:pPr>
      <w:rPr>
        <w:rFonts w:ascii="Wingdings" w:hAnsi="Wingdings" w:hint="default"/>
      </w:rPr>
    </w:lvl>
    <w:lvl w:ilvl="3" w:tplc="04190001" w:tentative="1">
      <w:start w:val="1"/>
      <w:numFmt w:val="bullet"/>
      <w:lvlText w:val=""/>
      <w:lvlJc w:val="left"/>
      <w:pPr>
        <w:tabs>
          <w:tab w:val="num" w:pos="2029"/>
        </w:tabs>
        <w:ind w:left="2029" w:hanging="360"/>
      </w:pPr>
      <w:rPr>
        <w:rFonts w:ascii="Symbol" w:hAnsi="Symbol" w:hint="default"/>
      </w:rPr>
    </w:lvl>
    <w:lvl w:ilvl="4" w:tplc="04190003" w:tentative="1">
      <w:start w:val="1"/>
      <w:numFmt w:val="bullet"/>
      <w:lvlText w:val="o"/>
      <w:lvlJc w:val="left"/>
      <w:pPr>
        <w:tabs>
          <w:tab w:val="num" w:pos="2749"/>
        </w:tabs>
        <w:ind w:left="2749" w:hanging="360"/>
      </w:pPr>
      <w:rPr>
        <w:rFonts w:ascii="Courier New" w:hAnsi="Courier New" w:cs="Courier New" w:hint="default"/>
      </w:rPr>
    </w:lvl>
    <w:lvl w:ilvl="5" w:tplc="04190005" w:tentative="1">
      <w:start w:val="1"/>
      <w:numFmt w:val="bullet"/>
      <w:lvlText w:val=""/>
      <w:lvlJc w:val="left"/>
      <w:pPr>
        <w:tabs>
          <w:tab w:val="num" w:pos="3469"/>
        </w:tabs>
        <w:ind w:left="3469" w:hanging="360"/>
      </w:pPr>
      <w:rPr>
        <w:rFonts w:ascii="Wingdings" w:hAnsi="Wingdings" w:hint="default"/>
      </w:rPr>
    </w:lvl>
    <w:lvl w:ilvl="6" w:tplc="04190001" w:tentative="1">
      <w:start w:val="1"/>
      <w:numFmt w:val="bullet"/>
      <w:lvlText w:val=""/>
      <w:lvlJc w:val="left"/>
      <w:pPr>
        <w:tabs>
          <w:tab w:val="num" w:pos="4189"/>
        </w:tabs>
        <w:ind w:left="4189" w:hanging="360"/>
      </w:pPr>
      <w:rPr>
        <w:rFonts w:ascii="Symbol" w:hAnsi="Symbol" w:hint="default"/>
      </w:rPr>
    </w:lvl>
    <w:lvl w:ilvl="7" w:tplc="04190003" w:tentative="1">
      <w:start w:val="1"/>
      <w:numFmt w:val="bullet"/>
      <w:lvlText w:val="o"/>
      <w:lvlJc w:val="left"/>
      <w:pPr>
        <w:tabs>
          <w:tab w:val="num" w:pos="4909"/>
        </w:tabs>
        <w:ind w:left="4909" w:hanging="360"/>
      </w:pPr>
      <w:rPr>
        <w:rFonts w:ascii="Courier New" w:hAnsi="Courier New" w:cs="Courier New" w:hint="default"/>
      </w:rPr>
    </w:lvl>
    <w:lvl w:ilvl="8" w:tplc="04190005" w:tentative="1">
      <w:start w:val="1"/>
      <w:numFmt w:val="bullet"/>
      <w:lvlText w:val=""/>
      <w:lvlJc w:val="left"/>
      <w:pPr>
        <w:tabs>
          <w:tab w:val="num" w:pos="5629"/>
        </w:tabs>
        <w:ind w:left="5629" w:hanging="360"/>
      </w:pPr>
      <w:rPr>
        <w:rFonts w:ascii="Wingdings" w:hAnsi="Wingdings" w:hint="default"/>
      </w:rPr>
    </w:lvl>
  </w:abstractNum>
  <w:abstractNum w:abstractNumId="10" w15:restartNumberingAfterBreak="0">
    <w:nsid w:val="038124FF"/>
    <w:multiLevelType w:val="singleLevel"/>
    <w:tmpl w:val="00000002"/>
    <w:lvl w:ilvl="0">
      <w:start w:val="1"/>
      <w:numFmt w:val="decimal"/>
      <w:lvlText w:val="%1)"/>
      <w:lvlJc w:val="left"/>
      <w:pPr>
        <w:tabs>
          <w:tab w:val="num" w:pos="208"/>
        </w:tabs>
        <w:ind w:left="928" w:hanging="360"/>
      </w:pPr>
    </w:lvl>
  </w:abstractNum>
  <w:abstractNum w:abstractNumId="11" w15:restartNumberingAfterBreak="0">
    <w:nsid w:val="09E71C16"/>
    <w:multiLevelType w:val="hybridMultilevel"/>
    <w:tmpl w:val="36BC515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B1604D1"/>
    <w:multiLevelType w:val="hybridMultilevel"/>
    <w:tmpl w:val="1ABCFA22"/>
    <w:lvl w:ilvl="0" w:tplc="2C8AFB74">
      <w:start w:val="1"/>
      <w:numFmt w:val="decimal"/>
      <w:lvlText w:val="%1."/>
      <w:lvlJc w:val="left"/>
      <w:pPr>
        <w:ind w:left="585" w:hanging="360"/>
      </w:pPr>
      <w:rPr>
        <w:rFonts w:hint="default"/>
        <w:color w:val="auto"/>
      </w:rPr>
    </w:lvl>
    <w:lvl w:ilvl="1" w:tplc="04190019" w:tentative="1">
      <w:start w:val="1"/>
      <w:numFmt w:val="lowerLetter"/>
      <w:lvlText w:val="%2."/>
      <w:lvlJc w:val="left"/>
      <w:pPr>
        <w:ind w:left="1305" w:hanging="360"/>
      </w:pPr>
    </w:lvl>
    <w:lvl w:ilvl="2" w:tplc="0419001B" w:tentative="1">
      <w:start w:val="1"/>
      <w:numFmt w:val="lowerRoman"/>
      <w:lvlText w:val="%3."/>
      <w:lvlJc w:val="right"/>
      <w:pPr>
        <w:ind w:left="2025" w:hanging="180"/>
      </w:pPr>
    </w:lvl>
    <w:lvl w:ilvl="3" w:tplc="0419000F" w:tentative="1">
      <w:start w:val="1"/>
      <w:numFmt w:val="decimal"/>
      <w:lvlText w:val="%4."/>
      <w:lvlJc w:val="left"/>
      <w:pPr>
        <w:ind w:left="2745" w:hanging="360"/>
      </w:pPr>
    </w:lvl>
    <w:lvl w:ilvl="4" w:tplc="04190019" w:tentative="1">
      <w:start w:val="1"/>
      <w:numFmt w:val="lowerLetter"/>
      <w:lvlText w:val="%5."/>
      <w:lvlJc w:val="left"/>
      <w:pPr>
        <w:ind w:left="3465" w:hanging="360"/>
      </w:pPr>
    </w:lvl>
    <w:lvl w:ilvl="5" w:tplc="0419001B" w:tentative="1">
      <w:start w:val="1"/>
      <w:numFmt w:val="lowerRoman"/>
      <w:lvlText w:val="%6."/>
      <w:lvlJc w:val="right"/>
      <w:pPr>
        <w:ind w:left="4185" w:hanging="180"/>
      </w:pPr>
    </w:lvl>
    <w:lvl w:ilvl="6" w:tplc="0419000F" w:tentative="1">
      <w:start w:val="1"/>
      <w:numFmt w:val="decimal"/>
      <w:lvlText w:val="%7."/>
      <w:lvlJc w:val="left"/>
      <w:pPr>
        <w:ind w:left="4905" w:hanging="360"/>
      </w:pPr>
    </w:lvl>
    <w:lvl w:ilvl="7" w:tplc="04190019" w:tentative="1">
      <w:start w:val="1"/>
      <w:numFmt w:val="lowerLetter"/>
      <w:lvlText w:val="%8."/>
      <w:lvlJc w:val="left"/>
      <w:pPr>
        <w:ind w:left="5625" w:hanging="360"/>
      </w:pPr>
    </w:lvl>
    <w:lvl w:ilvl="8" w:tplc="0419001B" w:tentative="1">
      <w:start w:val="1"/>
      <w:numFmt w:val="lowerRoman"/>
      <w:lvlText w:val="%9."/>
      <w:lvlJc w:val="right"/>
      <w:pPr>
        <w:ind w:left="6345" w:hanging="180"/>
      </w:pPr>
    </w:lvl>
  </w:abstractNum>
  <w:abstractNum w:abstractNumId="13" w15:restartNumberingAfterBreak="0">
    <w:nsid w:val="0DC61DE4"/>
    <w:multiLevelType w:val="hybridMultilevel"/>
    <w:tmpl w:val="0D749464"/>
    <w:lvl w:ilvl="0" w:tplc="EE7CC16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15:restartNumberingAfterBreak="0">
    <w:nsid w:val="120745B3"/>
    <w:multiLevelType w:val="hybridMultilevel"/>
    <w:tmpl w:val="D8B060A2"/>
    <w:lvl w:ilvl="0" w:tplc="DAAEC7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15:restartNumberingAfterBreak="0">
    <w:nsid w:val="17DB63AB"/>
    <w:multiLevelType w:val="hybridMultilevel"/>
    <w:tmpl w:val="063696B6"/>
    <w:lvl w:ilvl="0" w:tplc="BFC439E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6" w15:restartNumberingAfterBreak="0">
    <w:nsid w:val="1A403A89"/>
    <w:multiLevelType w:val="hybridMultilevel"/>
    <w:tmpl w:val="B7A6E076"/>
    <w:lvl w:ilvl="0" w:tplc="7CBA66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1BAD77B9"/>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E9A3EDD"/>
    <w:multiLevelType w:val="hybridMultilevel"/>
    <w:tmpl w:val="F3827934"/>
    <w:lvl w:ilvl="0" w:tplc="1FC400EA">
      <w:start w:val="1"/>
      <w:numFmt w:val="decimal"/>
      <w:lvlText w:val="%1."/>
      <w:lvlJc w:val="left"/>
      <w:pPr>
        <w:tabs>
          <w:tab w:val="num" w:pos="480"/>
        </w:tabs>
        <w:ind w:left="480" w:hanging="360"/>
      </w:pPr>
      <w:rPr>
        <w:rFonts w:hint="default"/>
        <w:sz w:val="26"/>
        <w:szCs w:val="26"/>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19" w15:restartNumberingAfterBreak="0">
    <w:nsid w:val="30171B8F"/>
    <w:multiLevelType w:val="hybridMultilevel"/>
    <w:tmpl w:val="71F42D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8A9764E"/>
    <w:multiLevelType w:val="multilevel"/>
    <w:tmpl w:val="E5D01BA2"/>
    <w:lvl w:ilvl="0">
      <w:start w:val="1"/>
      <w:numFmt w:val="decimal"/>
      <w:lvlText w:val="%1"/>
      <w:lvlJc w:val="left"/>
      <w:pPr>
        <w:ind w:left="360" w:hanging="360"/>
      </w:pPr>
      <w:rPr>
        <w:rFonts w:hint="default"/>
        <w:color w:val="auto"/>
      </w:rPr>
    </w:lvl>
    <w:lvl w:ilvl="1">
      <w:start w:val="9"/>
      <w:numFmt w:val="decimal"/>
      <w:lvlText w:val="%1.%2"/>
      <w:lvlJc w:val="left"/>
      <w:pPr>
        <w:ind w:left="945" w:hanging="360"/>
      </w:pPr>
      <w:rPr>
        <w:rFonts w:hint="default"/>
        <w:color w:val="auto"/>
      </w:rPr>
    </w:lvl>
    <w:lvl w:ilvl="2">
      <w:start w:val="1"/>
      <w:numFmt w:val="decimal"/>
      <w:lvlText w:val="%1.%2.%3"/>
      <w:lvlJc w:val="left"/>
      <w:pPr>
        <w:ind w:left="1890" w:hanging="720"/>
      </w:pPr>
      <w:rPr>
        <w:rFonts w:hint="default"/>
        <w:color w:val="auto"/>
      </w:rPr>
    </w:lvl>
    <w:lvl w:ilvl="3">
      <w:start w:val="1"/>
      <w:numFmt w:val="decimal"/>
      <w:lvlText w:val="%1.%2.%3.%4"/>
      <w:lvlJc w:val="left"/>
      <w:pPr>
        <w:ind w:left="2475" w:hanging="720"/>
      </w:pPr>
      <w:rPr>
        <w:rFonts w:hint="default"/>
        <w:color w:val="auto"/>
      </w:rPr>
    </w:lvl>
    <w:lvl w:ilvl="4">
      <w:start w:val="1"/>
      <w:numFmt w:val="decimal"/>
      <w:lvlText w:val="%1.%2.%3.%4.%5"/>
      <w:lvlJc w:val="left"/>
      <w:pPr>
        <w:ind w:left="3420" w:hanging="1080"/>
      </w:pPr>
      <w:rPr>
        <w:rFonts w:hint="default"/>
        <w:color w:val="auto"/>
      </w:rPr>
    </w:lvl>
    <w:lvl w:ilvl="5">
      <w:start w:val="1"/>
      <w:numFmt w:val="decimal"/>
      <w:lvlText w:val="%1.%2.%3.%4.%5.%6"/>
      <w:lvlJc w:val="left"/>
      <w:pPr>
        <w:ind w:left="4005" w:hanging="1080"/>
      </w:pPr>
      <w:rPr>
        <w:rFonts w:hint="default"/>
        <w:color w:val="auto"/>
      </w:rPr>
    </w:lvl>
    <w:lvl w:ilvl="6">
      <w:start w:val="1"/>
      <w:numFmt w:val="decimal"/>
      <w:lvlText w:val="%1.%2.%3.%4.%5.%6.%7"/>
      <w:lvlJc w:val="left"/>
      <w:pPr>
        <w:ind w:left="4950" w:hanging="1440"/>
      </w:pPr>
      <w:rPr>
        <w:rFonts w:hint="default"/>
        <w:color w:val="auto"/>
      </w:rPr>
    </w:lvl>
    <w:lvl w:ilvl="7">
      <w:start w:val="1"/>
      <w:numFmt w:val="decimal"/>
      <w:lvlText w:val="%1.%2.%3.%4.%5.%6.%7.%8"/>
      <w:lvlJc w:val="left"/>
      <w:pPr>
        <w:ind w:left="5535" w:hanging="1440"/>
      </w:pPr>
      <w:rPr>
        <w:rFonts w:hint="default"/>
        <w:color w:val="auto"/>
      </w:rPr>
    </w:lvl>
    <w:lvl w:ilvl="8">
      <w:start w:val="1"/>
      <w:numFmt w:val="decimal"/>
      <w:lvlText w:val="%1.%2.%3.%4.%5.%6.%7.%8.%9"/>
      <w:lvlJc w:val="left"/>
      <w:pPr>
        <w:ind w:left="6480" w:hanging="1800"/>
      </w:pPr>
      <w:rPr>
        <w:rFonts w:hint="default"/>
        <w:color w:val="auto"/>
      </w:rPr>
    </w:lvl>
  </w:abstractNum>
  <w:abstractNum w:abstractNumId="21" w15:restartNumberingAfterBreak="0">
    <w:nsid w:val="3EE813E2"/>
    <w:multiLevelType w:val="hybridMultilevel"/>
    <w:tmpl w:val="6D82761A"/>
    <w:lvl w:ilvl="0" w:tplc="52166B5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411A574C"/>
    <w:multiLevelType w:val="hybridMultilevel"/>
    <w:tmpl w:val="D7EAD6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2D404DE"/>
    <w:multiLevelType w:val="hybridMultilevel"/>
    <w:tmpl w:val="9E4AF5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3736609"/>
    <w:multiLevelType w:val="hybridMultilevel"/>
    <w:tmpl w:val="DF72DA06"/>
    <w:lvl w:ilvl="0" w:tplc="E092E56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5" w15:restartNumberingAfterBreak="0">
    <w:nsid w:val="47D87DDD"/>
    <w:multiLevelType w:val="hybridMultilevel"/>
    <w:tmpl w:val="F132CCD6"/>
    <w:lvl w:ilvl="0" w:tplc="1528DDB4">
      <w:start w:val="1"/>
      <w:numFmt w:val="decimal"/>
      <w:lvlText w:val="%1."/>
      <w:lvlJc w:val="left"/>
      <w:pPr>
        <w:ind w:left="927" w:hanging="360"/>
      </w:pPr>
      <w:rPr>
        <w:rFonts w:eastAsia="PragmaticaC" w:hint="default"/>
        <w:b w:val="0"/>
        <w:color w:val="231F2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15:restartNumberingAfterBreak="0">
    <w:nsid w:val="48F513AF"/>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A0B5578"/>
    <w:multiLevelType w:val="hybridMultilevel"/>
    <w:tmpl w:val="C3286B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CAA5608"/>
    <w:multiLevelType w:val="hybridMultilevel"/>
    <w:tmpl w:val="D0BC47A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504E1802"/>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7B62299"/>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EE9504E"/>
    <w:multiLevelType w:val="hybridMultilevel"/>
    <w:tmpl w:val="FDFA0B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F365F98"/>
    <w:multiLevelType w:val="hybridMultilevel"/>
    <w:tmpl w:val="D7F0B394"/>
    <w:lvl w:ilvl="0" w:tplc="427CEE5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15:restartNumberingAfterBreak="0">
    <w:nsid w:val="6048655C"/>
    <w:multiLevelType w:val="hybridMultilevel"/>
    <w:tmpl w:val="489276F8"/>
    <w:lvl w:ilvl="0" w:tplc="A96E8ED6">
      <w:start w:val="9"/>
      <w:numFmt w:val="decimal"/>
      <w:lvlText w:val="%1"/>
      <w:lvlJc w:val="left"/>
      <w:pPr>
        <w:ind w:left="945" w:hanging="360"/>
      </w:pPr>
      <w:rPr>
        <w:rFonts w:hint="default"/>
        <w:color w:val="auto"/>
      </w:r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abstractNum w:abstractNumId="34" w15:restartNumberingAfterBreak="0">
    <w:nsid w:val="70EB31FA"/>
    <w:multiLevelType w:val="hybridMultilevel"/>
    <w:tmpl w:val="E2A8D5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35B2A7B"/>
    <w:multiLevelType w:val="hybridMultilevel"/>
    <w:tmpl w:val="19D8E6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6C37AA4"/>
    <w:multiLevelType w:val="hybridMultilevel"/>
    <w:tmpl w:val="DE642D60"/>
    <w:lvl w:ilvl="0" w:tplc="7D54951C">
      <w:start w:val="1"/>
      <w:numFmt w:val="decimal"/>
      <w:lvlText w:val="%1)"/>
      <w:lvlJc w:val="left"/>
      <w:pPr>
        <w:ind w:left="310" w:hanging="360"/>
      </w:pPr>
      <w:rPr>
        <w:rFonts w:hint="default"/>
      </w:rPr>
    </w:lvl>
    <w:lvl w:ilvl="1" w:tplc="04190019" w:tentative="1">
      <w:start w:val="1"/>
      <w:numFmt w:val="lowerLetter"/>
      <w:lvlText w:val="%2."/>
      <w:lvlJc w:val="left"/>
      <w:pPr>
        <w:ind w:left="1030" w:hanging="360"/>
      </w:pPr>
    </w:lvl>
    <w:lvl w:ilvl="2" w:tplc="0419001B" w:tentative="1">
      <w:start w:val="1"/>
      <w:numFmt w:val="lowerRoman"/>
      <w:lvlText w:val="%3."/>
      <w:lvlJc w:val="right"/>
      <w:pPr>
        <w:ind w:left="1750" w:hanging="180"/>
      </w:pPr>
    </w:lvl>
    <w:lvl w:ilvl="3" w:tplc="0419000F" w:tentative="1">
      <w:start w:val="1"/>
      <w:numFmt w:val="decimal"/>
      <w:lvlText w:val="%4."/>
      <w:lvlJc w:val="left"/>
      <w:pPr>
        <w:ind w:left="2470" w:hanging="360"/>
      </w:pPr>
    </w:lvl>
    <w:lvl w:ilvl="4" w:tplc="04190019" w:tentative="1">
      <w:start w:val="1"/>
      <w:numFmt w:val="lowerLetter"/>
      <w:lvlText w:val="%5."/>
      <w:lvlJc w:val="left"/>
      <w:pPr>
        <w:ind w:left="3190" w:hanging="360"/>
      </w:pPr>
    </w:lvl>
    <w:lvl w:ilvl="5" w:tplc="0419001B" w:tentative="1">
      <w:start w:val="1"/>
      <w:numFmt w:val="lowerRoman"/>
      <w:lvlText w:val="%6."/>
      <w:lvlJc w:val="right"/>
      <w:pPr>
        <w:ind w:left="3910" w:hanging="180"/>
      </w:pPr>
    </w:lvl>
    <w:lvl w:ilvl="6" w:tplc="0419000F" w:tentative="1">
      <w:start w:val="1"/>
      <w:numFmt w:val="decimal"/>
      <w:lvlText w:val="%7."/>
      <w:lvlJc w:val="left"/>
      <w:pPr>
        <w:ind w:left="4630" w:hanging="360"/>
      </w:pPr>
    </w:lvl>
    <w:lvl w:ilvl="7" w:tplc="04190019" w:tentative="1">
      <w:start w:val="1"/>
      <w:numFmt w:val="lowerLetter"/>
      <w:lvlText w:val="%8."/>
      <w:lvlJc w:val="left"/>
      <w:pPr>
        <w:ind w:left="5350" w:hanging="360"/>
      </w:pPr>
    </w:lvl>
    <w:lvl w:ilvl="8" w:tplc="0419001B" w:tentative="1">
      <w:start w:val="1"/>
      <w:numFmt w:val="lowerRoman"/>
      <w:lvlText w:val="%9."/>
      <w:lvlJc w:val="right"/>
      <w:pPr>
        <w:ind w:left="6070" w:hanging="180"/>
      </w:pPr>
    </w:lvl>
  </w:abstractNum>
  <w:abstractNum w:abstractNumId="37" w15:restartNumberingAfterBreak="0">
    <w:nsid w:val="77BD6586"/>
    <w:multiLevelType w:val="hybridMultilevel"/>
    <w:tmpl w:val="1DDCED22"/>
    <w:lvl w:ilvl="0" w:tplc="39A0137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15:restartNumberingAfterBreak="0">
    <w:nsid w:val="78FD6336"/>
    <w:multiLevelType w:val="hybridMultilevel"/>
    <w:tmpl w:val="3298828C"/>
    <w:lvl w:ilvl="0" w:tplc="A0D0FCD6">
      <w:start w:val="1"/>
      <w:numFmt w:val="decimal"/>
      <w:lvlText w:val="%1)"/>
      <w:lvlJc w:val="left"/>
      <w:pPr>
        <w:ind w:left="326" w:hanging="360"/>
      </w:pPr>
      <w:rPr>
        <w:rFonts w:hint="default"/>
      </w:rPr>
    </w:lvl>
    <w:lvl w:ilvl="1" w:tplc="04190019" w:tentative="1">
      <w:start w:val="1"/>
      <w:numFmt w:val="lowerLetter"/>
      <w:lvlText w:val="%2."/>
      <w:lvlJc w:val="left"/>
      <w:pPr>
        <w:ind w:left="1046" w:hanging="360"/>
      </w:pPr>
    </w:lvl>
    <w:lvl w:ilvl="2" w:tplc="0419001B" w:tentative="1">
      <w:start w:val="1"/>
      <w:numFmt w:val="lowerRoman"/>
      <w:lvlText w:val="%3."/>
      <w:lvlJc w:val="right"/>
      <w:pPr>
        <w:ind w:left="1766" w:hanging="180"/>
      </w:pPr>
    </w:lvl>
    <w:lvl w:ilvl="3" w:tplc="0419000F" w:tentative="1">
      <w:start w:val="1"/>
      <w:numFmt w:val="decimal"/>
      <w:lvlText w:val="%4."/>
      <w:lvlJc w:val="left"/>
      <w:pPr>
        <w:ind w:left="2486" w:hanging="360"/>
      </w:pPr>
    </w:lvl>
    <w:lvl w:ilvl="4" w:tplc="04190019" w:tentative="1">
      <w:start w:val="1"/>
      <w:numFmt w:val="lowerLetter"/>
      <w:lvlText w:val="%5."/>
      <w:lvlJc w:val="left"/>
      <w:pPr>
        <w:ind w:left="3206" w:hanging="360"/>
      </w:pPr>
    </w:lvl>
    <w:lvl w:ilvl="5" w:tplc="0419001B" w:tentative="1">
      <w:start w:val="1"/>
      <w:numFmt w:val="lowerRoman"/>
      <w:lvlText w:val="%6."/>
      <w:lvlJc w:val="right"/>
      <w:pPr>
        <w:ind w:left="3926" w:hanging="180"/>
      </w:pPr>
    </w:lvl>
    <w:lvl w:ilvl="6" w:tplc="0419000F" w:tentative="1">
      <w:start w:val="1"/>
      <w:numFmt w:val="decimal"/>
      <w:lvlText w:val="%7."/>
      <w:lvlJc w:val="left"/>
      <w:pPr>
        <w:ind w:left="4646" w:hanging="360"/>
      </w:pPr>
    </w:lvl>
    <w:lvl w:ilvl="7" w:tplc="04190019" w:tentative="1">
      <w:start w:val="1"/>
      <w:numFmt w:val="lowerLetter"/>
      <w:lvlText w:val="%8."/>
      <w:lvlJc w:val="left"/>
      <w:pPr>
        <w:ind w:left="5366" w:hanging="360"/>
      </w:pPr>
    </w:lvl>
    <w:lvl w:ilvl="8" w:tplc="0419001B" w:tentative="1">
      <w:start w:val="1"/>
      <w:numFmt w:val="lowerRoman"/>
      <w:lvlText w:val="%9."/>
      <w:lvlJc w:val="right"/>
      <w:pPr>
        <w:ind w:left="6086" w:hanging="180"/>
      </w:pPr>
    </w:lvl>
  </w:abstractNum>
  <w:abstractNum w:abstractNumId="39" w15:restartNumberingAfterBreak="0">
    <w:nsid w:val="7DC364D1"/>
    <w:multiLevelType w:val="hybridMultilevel"/>
    <w:tmpl w:val="4AB0B148"/>
    <w:lvl w:ilvl="0" w:tplc="92044D4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12"/>
  </w:num>
  <w:num w:numId="10">
    <w:abstractNumId w:val="20"/>
  </w:num>
  <w:num w:numId="11">
    <w:abstractNumId w:val="38"/>
  </w:num>
  <w:num w:numId="12">
    <w:abstractNumId w:val="18"/>
  </w:num>
  <w:num w:numId="13">
    <w:abstractNumId w:val="19"/>
  </w:num>
  <w:num w:numId="14">
    <w:abstractNumId w:val="33"/>
  </w:num>
  <w:num w:numId="15">
    <w:abstractNumId w:val="11"/>
  </w:num>
  <w:num w:numId="16">
    <w:abstractNumId w:val="13"/>
  </w:num>
  <w:num w:numId="17">
    <w:abstractNumId w:val="31"/>
  </w:num>
  <w:num w:numId="18">
    <w:abstractNumId w:val="8"/>
  </w:num>
  <w:num w:numId="19">
    <w:abstractNumId w:val="6"/>
    <w:lvlOverride w:ilvl="0">
      <w:startOverride w:val="1"/>
    </w:lvlOverride>
  </w:num>
  <w:num w:numId="20">
    <w:abstractNumId w:val="22"/>
  </w:num>
  <w:num w:numId="21">
    <w:abstractNumId w:val="39"/>
  </w:num>
  <w:num w:numId="22">
    <w:abstractNumId w:val="21"/>
  </w:num>
  <w:num w:numId="23">
    <w:abstractNumId w:val="29"/>
  </w:num>
  <w:num w:numId="24">
    <w:abstractNumId w:val="30"/>
  </w:num>
  <w:num w:numId="25">
    <w:abstractNumId w:val="26"/>
  </w:num>
  <w:num w:numId="26">
    <w:abstractNumId w:val="37"/>
  </w:num>
  <w:num w:numId="27">
    <w:abstractNumId w:val="17"/>
  </w:num>
  <w:num w:numId="28">
    <w:abstractNumId w:val="24"/>
  </w:num>
  <w:num w:numId="29">
    <w:abstractNumId w:val="36"/>
  </w:num>
  <w:num w:numId="30">
    <w:abstractNumId w:val="35"/>
  </w:num>
  <w:num w:numId="31">
    <w:abstractNumId w:val="34"/>
  </w:num>
  <w:num w:numId="32">
    <w:abstractNumId w:val="9"/>
  </w:num>
  <w:num w:numId="33">
    <w:abstractNumId w:val="15"/>
  </w:num>
  <w:num w:numId="34">
    <w:abstractNumId w:val="10"/>
  </w:num>
  <w:num w:numId="35">
    <w:abstractNumId w:val="25"/>
  </w:num>
  <w:num w:numId="36">
    <w:abstractNumId w:val="32"/>
  </w:num>
  <w:num w:numId="37">
    <w:abstractNumId w:val="27"/>
  </w:num>
  <w:num w:numId="38">
    <w:abstractNumId w:val="23"/>
  </w:num>
  <w:num w:numId="39">
    <w:abstractNumId w:val="28"/>
  </w:num>
  <w:num w:numId="40">
    <w:abstractNumId w:val="14"/>
  </w:num>
  <w:num w:numId="4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4DFA"/>
    <w:rsid w:val="00016523"/>
    <w:rsid w:val="000247D1"/>
    <w:rsid w:val="00030FA4"/>
    <w:rsid w:val="000330A9"/>
    <w:rsid w:val="00034EF7"/>
    <w:rsid w:val="00036F0E"/>
    <w:rsid w:val="00037EBB"/>
    <w:rsid w:val="00040C6A"/>
    <w:rsid w:val="00043EA1"/>
    <w:rsid w:val="00050312"/>
    <w:rsid w:val="00050F86"/>
    <w:rsid w:val="00054C7B"/>
    <w:rsid w:val="0006163E"/>
    <w:rsid w:val="0006195B"/>
    <w:rsid w:val="00066297"/>
    <w:rsid w:val="0007011B"/>
    <w:rsid w:val="00071C4B"/>
    <w:rsid w:val="00073485"/>
    <w:rsid w:val="00073761"/>
    <w:rsid w:val="00081410"/>
    <w:rsid w:val="000903B9"/>
    <w:rsid w:val="000A4DFA"/>
    <w:rsid w:val="000A5EE0"/>
    <w:rsid w:val="000A7E43"/>
    <w:rsid w:val="000B78DB"/>
    <w:rsid w:val="000C118B"/>
    <w:rsid w:val="000C2A90"/>
    <w:rsid w:val="000C2BFA"/>
    <w:rsid w:val="000C7740"/>
    <w:rsid w:val="000D457C"/>
    <w:rsid w:val="000D45BA"/>
    <w:rsid w:val="000D4F02"/>
    <w:rsid w:val="000E5825"/>
    <w:rsid w:val="000E5E18"/>
    <w:rsid w:val="000F1C61"/>
    <w:rsid w:val="000F59F3"/>
    <w:rsid w:val="000F732C"/>
    <w:rsid w:val="001012A8"/>
    <w:rsid w:val="001042BD"/>
    <w:rsid w:val="00104C1B"/>
    <w:rsid w:val="001061FA"/>
    <w:rsid w:val="001072C4"/>
    <w:rsid w:val="00112341"/>
    <w:rsid w:val="00112BB5"/>
    <w:rsid w:val="001156EB"/>
    <w:rsid w:val="00115DD1"/>
    <w:rsid w:val="00117DD3"/>
    <w:rsid w:val="00123F54"/>
    <w:rsid w:val="00125FDD"/>
    <w:rsid w:val="00131595"/>
    <w:rsid w:val="0013702D"/>
    <w:rsid w:val="00143D0D"/>
    <w:rsid w:val="00143DCA"/>
    <w:rsid w:val="0015007B"/>
    <w:rsid w:val="00150775"/>
    <w:rsid w:val="001559F6"/>
    <w:rsid w:val="00157C1B"/>
    <w:rsid w:val="00157F5A"/>
    <w:rsid w:val="001662C0"/>
    <w:rsid w:val="00170FF4"/>
    <w:rsid w:val="00171F41"/>
    <w:rsid w:val="00172149"/>
    <w:rsid w:val="00175C9E"/>
    <w:rsid w:val="00175E71"/>
    <w:rsid w:val="00176B8F"/>
    <w:rsid w:val="00181255"/>
    <w:rsid w:val="001824A6"/>
    <w:rsid w:val="00183DC0"/>
    <w:rsid w:val="001844C6"/>
    <w:rsid w:val="00185ED0"/>
    <w:rsid w:val="00191EF3"/>
    <w:rsid w:val="00193E96"/>
    <w:rsid w:val="0019411B"/>
    <w:rsid w:val="0019442A"/>
    <w:rsid w:val="001978FF"/>
    <w:rsid w:val="001A7CB1"/>
    <w:rsid w:val="001B199A"/>
    <w:rsid w:val="001B2893"/>
    <w:rsid w:val="001B39D9"/>
    <w:rsid w:val="001B4914"/>
    <w:rsid w:val="001B5A4A"/>
    <w:rsid w:val="001D23A4"/>
    <w:rsid w:val="001D49B6"/>
    <w:rsid w:val="001D69CB"/>
    <w:rsid w:val="001D71DE"/>
    <w:rsid w:val="001D7854"/>
    <w:rsid w:val="001F6A92"/>
    <w:rsid w:val="002012D1"/>
    <w:rsid w:val="00202E6C"/>
    <w:rsid w:val="00204EDE"/>
    <w:rsid w:val="00206A6F"/>
    <w:rsid w:val="00210752"/>
    <w:rsid w:val="00211743"/>
    <w:rsid w:val="002118BA"/>
    <w:rsid w:val="0021198D"/>
    <w:rsid w:val="002151AA"/>
    <w:rsid w:val="002178AC"/>
    <w:rsid w:val="0022551F"/>
    <w:rsid w:val="00227EBF"/>
    <w:rsid w:val="00232D6E"/>
    <w:rsid w:val="00234A4C"/>
    <w:rsid w:val="002364CB"/>
    <w:rsid w:val="00237748"/>
    <w:rsid w:val="00246A35"/>
    <w:rsid w:val="002506C4"/>
    <w:rsid w:val="00252952"/>
    <w:rsid w:val="00253B62"/>
    <w:rsid w:val="002602DF"/>
    <w:rsid w:val="00260772"/>
    <w:rsid w:val="00263680"/>
    <w:rsid w:val="002664D8"/>
    <w:rsid w:val="00272D65"/>
    <w:rsid w:val="002748A4"/>
    <w:rsid w:val="00275092"/>
    <w:rsid w:val="0027726F"/>
    <w:rsid w:val="00277F2B"/>
    <w:rsid w:val="002820D2"/>
    <w:rsid w:val="002866C1"/>
    <w:rsid w:val="00290731"/>
    <w:rsid w:val="00290791"/>
    <w:rsid w:val="00291820"/>
    <w:rsid w:val="00293FFA"/>
    <w:rsid w:val="002A0394"/>
    <w:rsid w:val="002A1E74"/>
    <w:rsid w:val="002A2A3B"/>
    <w:rsid w:val="002A64D7"/>
    <w:rsid w:val="002A72E5"/>
    <w:rsid w:val="002A7721"/>
    <w:rsid w:val="002B02F1"/>
    <w:rsid w:val="002B7C17"/>
    <w:rsid w:val="002C3582"/>
    <w:rsid w:val="002C4505"/>
    <w:rsid w:val="002C5FC4"/>
    <w:rsid w:val="002C7A30"/>
    <w:rsid w:val="002D1975"/>
    <w:rsid w:val="002D3E89"/>
    <w:rsid w:val="002D43E1"/>
    <w:rsid w:val="002E0DAD"/>
    <w:rsid w:val="002E601E"/>
    <w:rsid w:val="002F4293"/>
    <w:rsid w:val="002F73E5"/>
    <w:rsid w:val="002F7E47"/>
    <w:rsid w:val="0030589B"/>
    <w:rsid w:val="00307198"/>
    <w:rsid w:val="00307554"/>
    <w:rsid w:val="00310E9A"/>
    <w:rsid w:val="00311CAC"/>
    <w:rsid w:val="00317AD6"/>
    <w:rsid w:val="00320B9B"/>
    <w:rsid w:val="00321D40"/>
    <w:rsid w:val="00322BBF"/>
    <w:rsid w:val="00324080"/>
    <w:rsid w:val="003246FA"/>
    <w:rsid w:val="003359EE"/>
    <w:rsid w:val="00340FE9"/>
    <w:rsid w:val="00340FEE"/>
    <w:rsid w:val="003422A3"/>
    <w:rsid w:val="00343B03"/>
    <w:rsid w:val="003508A4"/>
    <w:rsid w:val="00350BC6"/>
    <w:rsid w:val="00350F81"/>
    <w:rsid w:val="0035158F"/>
    <w:rsid w:val="00352697"/>
    <w:rsid w:val="003650F8"/>
    <w:rsid w:val="003654E3"/>
    <w:rsid w:val="00372038"/>
    <w:rsid w:val="00380950"/>
    <w:rsid w:val="0038158D"/>
    <w:rsid w:val="00383559"/>
    <w:rsid w:val="003852A0"/>
    <w:rsid w:val="003853F2"/>
    <w:rsid w:val="00385D26"/>
    <w:rsid w:val="0039216A"/>
    <w:rsid w:val="0039406A"/>
    <w:rsid w:val="003A0206"/>
    <w:rsid w:val="003A640A"/>
    <w:rsid w:val="003B2994"/>
    <w:rsid w:val="003B383F"/>
    <w:rsid w:val="003B3E76"/>
    <w:rsid w:val="003B546F"/>
    <w:rsid w:val="003B7FE0"/>
    <w:rsid w:val="003C0797"/>
    <w:rsid w:val="003C0AF1"/>
    <w:rsid w:val="003C0E93"/>
    <w:rsid w:val="003C455F"/>
    <w:rsid w:val="003C79A1"/>
    <w:rsid w:val="003D2D2C"/>
    <w:rsid w:val="003D6A74"/>
    <w:rsid w:val="003D70FE"/>
    <w:rsid w:val="003E00AE"/>
    <w:rsid w:val="003E1078"/>
    <w:rsid w:val="003E17CC"/>
    <w:rsid w:val="003E315D"/>
    <w:rsid w:val="003E4750"/>
    <w:rsid w:val="003F1127"/>
    <w:rsid w:val="003F7AB0"/>
    <w:rsid w:val="00400C4B"/>
    <w:rsid w:val="00400E37"/>
    <w:rsid w:val="004027BB"/>
    <w:rsid w:val="00404B05"/>
    <w:rsid w:val="00405EE4"/>
    <w:rsid w:val="00412808"/>
    <w:rsid w:val="004149DD"/>
    <w:rsid w:val="004200FD"/>
    <w:rsid w:val="00425D33"/>
    <w:rsid w:val="00444C20"/>
    <w:rsid w:val="00450E09"/>
    <w:rsid w:val="00460CE8"/>
    <w:rsid w:val="00464168"/>
    <w:rsid w:val="00465842"/>
    <w:rsid w:val="00466263"/>
    <w:rsid w:val="004667A2"/>
    <w:rsid w:val="004679F2"/>
    <w:rsid w:val="00476DE9"/>
    <w:rsid w:val="00480D80"/>
    <w:rsid w:val="00483033"/>
    <w:rsid w:val="00484036"/>
    <w:rsid w:val="00485370"/>
    <w:rsid w:val="00485FE4"/>
    <w:rsid w:val="0048629B"/>
    <w:rsid w:val="0049000A"/>
    <w:rsid w:val="004931CC"/>
    <w:rsid w:val="00493983"/>
    <w:rsid w:val="004A06A6"/>
    <w:rsid w:val="004A3836"/>
    <w:rsid w:val="004A776A"/>
    <w:rsid w:val="004B19E7"/>
    <w:rsid w:val="004B2439"/>
    <w:rsid w:val="004C0AC2"/>
    <w:rsid w:val="004C7FD6"/>
    <w:rsid w:val="004D0A2F"/>
    <w:rsid w:val="004D4FEF"/>
    <w:rsid w:val="004D6949"/>
    <w:rsid w:val="004E5F23"/>
    <w:rsid w:val="004F58DD"/>
    <w:rsid w:val="004F5F3D"/>
    <w:rsid w:val="00504C49"/>
    <w:rsid w:val="005064A8"/>
    <w:rsid w:val="00510279"/>
    <w:rsid w:val="0051449C"/>
    <w:rsid w:val="00514A3A"/>
    <w:rsid w:val="00515629"/>
    <w:rsid w:val="00520769"/>
    <w:rsid w:val="00521F2F"/>
    <w:rsid w:val="0052328D"/>
    <w:rsid w:val="00524DF1"/>
    <w:rsid w:val="00531279"/>
    <w:rsid w:val="00533B53"/>
    <w:rsid w:val="005345FB"/>
    <w:rsid w:val="005358EA"/>
    <w:rsid w:val="005361CD"/>
    <w:rsid w:val="00540057"/>
    <w:rsid w:val="00541C83"/>
    <w:rsid w:val="00544C59"/>
    <w:rsid w:val="00555EE8"/>
    <w:rsid w:val="0056143E"/>
    <w:rsid w:val="00562DF6"/>
    <w:rsid w:val="0056347D"/>
    <w:rsid w:val="0056487C"/>
    <w:rsid w:val="00565345"/>
    <w:rsid w:val="005715A8"/>
    <w:rsid w:val="00574F76"/>
    <w:rsid w:val="005759DE"/>
    <w:rsid w:val="0057687C"/>
    <w:rsid w:val="00580561"/>
    <w:rsid w:val="00581E97"/>
    <w:rsid w:val="00582579"/>
    <w:rsid w:val="00591CB0"/>
    <w:rsid w:val="00595855"/>
    <w:rsid w:val="005A0E38"/>
    <w:rsid w:val="005A3864"/>
    <w:rsid w:val="005A6781"/>
    <w:rsid w:val="005B5E1D"/>
    <w:rsid w:val="005B60B4"/>
    <w:rsid w:val="005B791E"/>
    <w:rsid w:val="005C22B0"/>
    <w:rsid w:val="005C34C5"/>
    <w:rsid w:val="005C6414"/>
    <w:rsid w:val="005D10E2"/>
    <w:rsid w:val="005D2CFC"/>
    <w:rsid w:val="005D4911"/>
    <w:rsid w:val="005D5178"/>
    <w:rsid w:val="005D711C"/>
    <w:rsid w:val="005E0352"/>
    <w:rsid w:val="005E10CD"/>
    <w:rsid w:val="005F020E"/>
    <w:rsid w:val="00601E7E"/>
    <w:rsid w:val="00602645"/>
    <w:rsid w:val="00604594"/>
    <w:rsid w:val="00606367"/>
    <w:rsid w:val="006139FE"/>
    <w:rsid w:val="00613D2C"/>
    <w:rsid w:val="0061468E"/>
    <w:rsid w:val="00614822"/>
    <w:rsid w:val="00615F0D"/>
    <w:rsid w:val="0063029E"/>
    <w:rsid w:val="00631054"/>
    <w:rsid w:val="0063179C"/>
    <w:rsid w:val="00635850"/>
    <w:rsid w:val="00641EC5"/>
    <w:rsid w:val="006426E5"/>
    <w:rsid w:val="0064374B"/>
    <w:rsid w:val="0065444C"/>
    <w:rsid w:val="00660883"/>
    <w:rsid w:val="00661D7E"/>
    <w:rsid w:val="00670A30"/>
    <w:rsid w:val="00673132"/>
    <w:rsid w:val="0067423F"/>
    <w:rsid w:val="00675EE7"/>
    <w:rsid w:val="006777ED"/>
    <w:rsid w:val="006831F5"/>
    <w:rsid w:val="00684939"/>
    <w:rsid w:val="006A27F9"/>
    <w:rsid w:val="006A3383"/>
    <w:rsid w:val="006A385B"/>
    <w:rsid w:val="006A6930"/>
    <w:rsid w:val="006B015B"/>
    <w:rsid w:val="006B3581"/>
    <w:rsid w:val="006C0AF1"/>
    <w:rsid w:val="006D1E64"/>
    <w:rsid w:val="006D1FC9"/>
    <w:rsid w:val="006D20B3"/>
    <w:rsid w:val="006D2D7E"/>
    <w:rsid w:val="006D2FBB"/>
    <w:rsid w:val="006D4AEC"/>
    <w:rsid w:val="006D7995"/>
    <w:rsid w:val="006E30B9"/>
    <w:rsid w:val="006E675B"/>
    <w:rsid w:val="006E7F08"/>
    <w:rsid w:val="006F3382"/>
    <w:rsid w:val="00702906"/>
    <w:rsid w:val="00705579"/>
    <w:rsid w:val="00707760"/>
    <w:rsid w:val="00716BAE"/>
    <w:rsid w:val="007172CD"/>
    <w:rsid w:val="007213E1"/>
    <w:rsid w:val="007214E9"/>
    <w:rsid w:val="00725C06"/>
    <w:rsid w:val="00730100"/>
    <w:rsid w:val="00732345"/>
    <w:rsid w:val="00736290"/>
    <w:rsid w:val="00741723"/>
    <w:rsid w:val="00744BE5"/>
    <w:rsid w:val="00751DF2"/>
    <w:rsid w:val="00752FE9"/>
    <w:rsid w:val="007531C2"/>
    <w:rsid w:val="0075528C"/>
    <w:rsid w:val="00760FAE"/>
    <w:rsid w:val="00764AB5"/>
    <w:rsid w:val="00765629"/>
    <w:rsid w:val="007659FE"/>
    <w:rsid w:val="00770079"/>
    <w:rsid w:val="00771328"/>
    <w:rsid w:val="0077143C"/>
    <w:rsid w:val="007719B3"/>
    <w:rsid w:val="00772B67"/>
    <w:rsid w:val="00774EAA"/>
    <w:rsid w:val="007804A4"/>
    <w:rsid w:val="00780993"/>
    <w:rsid w:val="00782690"/>
    <w:rsid w:val="0078319A"/>
    <w:rsid w:val="00787A18"/>
    <w:rsid w:val="0079293E"/>
    <w:rsid w:val="00796350"/>
    <w:rsid w:val="00796BDA"/>
    <w:rsid w:val="007A0E82"/>
    <w:rsid w:val="007A5CEB"/>
    <w:rsid w:val="007B1ED7"/>
    <w:rsid w:val="007B2470"/>
    <w:rsid w:val="007B2BD6"/>
    <w:rsid w:val="007B5AF7"/>
    <w:rsid w:val="007B7824"/>
    <w:rsid w:val="007C03C2"/>
    <w:rsid w:val="007C398C"/>
    <w:rsid w:val="007D1CB4"/>
    <w:rsid w:val="007D3860"/>
    <w:rsid w:val="007D4A5C"/>
    <w:rsid w:val="007D4DC7"/>
    <w:rsid w:val="007E207C"/>
    <w:rsid w:val="007E25AE"/>
    <w:rsid w:val="007E30D0"/>
    <w:rsid w:val="007E3CF6"/>
    <w:rsid w:val="007E41B3"/>
    <w:rsid w:val="007E44AB"/>
    <w:rsid w:val="007E5A22"/>
    <w:rsid w:val="007E5A9C"/>
    <w:rsid w:val="007F2DCA"/>
    <w:rsid w:val="007F3147"/>
    <w:rsid w:val="007F52CB"/>
    <w:rsid w:val="007F5487"/>
    <w:rsid w:val="007F6903"/>
    <w:rsid w:val="0081386A"/>
    <w:rsid w:val="008150DB"/>
    <w:rsid w:val="0081609B"/>
    <w:rsid w:val="00820835"/>
    <w:rsid w:val="008224BE"/>
    <w:rsid w:val="00825899"/>
    <w:rsid w:val="00834FC6"/>
    <w:rsid w:val="00837FD6"/>
    <w:rsid w:val="008417EC"/>
    <w:rsid w:val="00844FE2"/>
    <w:rsid w:val="008549FE"/>
    <w:rsid w:val="00857C47"/>
    <w:rsid w:val="0087069A"/>
    <w:rsid w:val="008748CC"/>
    <w:rsid w:val="00877AA1"/>
    <w:rsid w:val="00882BC3"/>
    <w:rsid w:val="00883E6C"/>
    <w:rsid w:val="0088529F"/>
    <w:rsid w:val="00896C7C"/>
    <w:rsid w:val="008A0B4E"/>
    <w:rsid w:val="008A0E98"/>
    <w:rsid w:val="008B4322"/>
    <w:rsid w:val="008B48BB"/>
    <w:rsid w:val="008C0D71"/>
    <w:rsid w:val="008C74CB"/>
    <w:rsid w:val="008D315C"/>
    <w:rsid w:val="008D3A97"/>
    <w:rsid w:val="008D4847"/>
    <w:rsid w:val="008E2592"/>
    <w:rsid w:val="008E78D9"/>
    <w:rsid w:val="008F5DD2"/>
    <w:rsid w:val="00902C3E"/>
    <w:rsid w:val="0090315B"/>
    <w:rsid w:val="00907F99"/>
    <w:rsid w:val="00916D67"/>
    <w:rsid w:val="00917061"/>
    <w:rsid w:val="00923A58"/>
    <w:rsid w:val="00924311"/>
    <w:rsid w:val="00925BD8"/>
    <w:rsid w:val="00933514"/>
    <w:rsid w:val="00933DB3"/>
    <w:rsid w:val="0093596C"/>
    <w:rsid w:val="00935CA0"/>
    <w:rsid w:val="00935DAF"/>
    <w:rsid w:val="0094036B"/>
    <w:rsid w:val="009419AA"/>
    <w:rsid w:val="00950822"/>
    <w:rsid w:val="00952559"/>
    <w:rsid w:val="00954AB5"/>
    <w:rsid w:val="0096005D"/>
    <w:rsid w:val="00962097"/>
    <w:rsid w:val="0096716D"/>
    <w:rsid w:val="009723E7"/>
    <w:rsid w:val="009770CE"/>
    <w:rsid w:val="009773FB"/>
    <w:rsid w:val="009830CF"/>
    <w:rsid w:val="00984D6A"/>
    <w:rsid w:val="009863C0"/>
    <w:rsid w:val="009A0005"/>
    <w:rsid w:val="009A1BF9"/>
    <w:rsid w:val="009A1C09"/>
    <w:rsid w:val="009A2DF5"/>
    <w:rsid w:val="009A58EF"/>
    <w:rsid w:val="009B0028"/>
    <w:rsid w:val="009B2054"/>
    <w:rsid w:val="009B4AD4"/>
    <w:rsid w:val="009B6C29"/>
    <w:rsid w:val="009B74E8"/>
    <w:rsid w:val="009B7F7E"/>
    <w:rsid w:val="009D4B67"/>
    <w:rsid w:val="009E376A"/>
    <w:rsid w:val="009E4E9D"/>
    <w:rsid w:val="009E685B"/>
    <w:rsid w:val="009F289A"/>
    <w:rsid w:val="009F4C25"/>
    <w:rsid w:val="009F5964"/>
    <w:rsid w:val="00A00E91"/>
    <w:rsid w:val="00A074EE"/>
    <w:rsid w:val="00A13D10"/>
    <w:rsid w:val="00A20983"/>
    <w:rsid w:val="00A21E6B"/>
    <w:rsid w:val="00A22598"/>
    <w:rsid w:val="00A23BE0"/>
    <w:rsid w:val="00A2419F"/>
    <w:rsid w:val="00A27F22"/>
    <w:rsid w:val="00A348AC"/>
    <w:rsid w:val="00A3705E"/>
    <w:rsid w:val="00A3739F"/>
    <w:rsid w:val="00A47E60"/>
    <w:rsid w:val="00A5152F"/>
    <w:rsid w:val="00A57118"/>
    <w:rsid w:val="00A81114"/>
    <w:rsid w:val="00A82266"/>
    <w:rsid w:val="00A82CAD"/>
    <w:rsid w:val="00A842A3"/>
    <w:rsid w:val="00A9066A"/>
    <w:rsid w:val="00A91C1C"/>
    <w:rsid w:val="00A932C8"/>
    <w:rsid w:val="00A952AA"/>
    <w:rsid w:val="00A96851"/>
    <w:rsid w:val="00AA2E3E"/>
    <w:rsid w:val="00AA61EA"/>
    <w:rsid w:val="00AB3C99"/>
    <w:rsid w:val="00AB443D"/>
    <w:rsid w:val="00AB4D37"/>
    <w:rsid w:val="00AB5D7E"/>
    <w:rsid w:val="00AB6DBD"/>
    <w:rsid w:val="00AB77AC"/>
    <w:rsid w:val="00AC6211"/>
    <w:rsid w:val="00AC6331"/>
    <w:rsid w:val="00AC79E0"/>
    <w:rsid w:val="00AD6E0B"/>
    <w:rsid w:val="00AD741C"/>
    <w:rsid w:val="00AF506D"/>
    <w:rsid w:val="00B00058"/>
    <w:rsid w:val="00B00541"/>
    <w:rsid w:val="00B00CF9"/>
    <w:rsid w:val="00B00D9E"/>
    <w:rsid w:val="00B02895"/>
    <w:rsid w:val="00B0561A"/>
    <w:rsid w:val="00B067F8"/>
    <w:rsid w:val="00B12E2F"/>
    <w:rsid w:val="00B137B1"/>
    <w:rsid w:val="00B169C3"/>
    <w:rsid w:val="00B17010"/>
    <w:rsid w:val="00B21E7F"/>
    <w:rsid w:val="00B30F83"/>
    <w:rsid w:val="00B33240"/>
    <w:rsid w:val="00B447C1"/>
    <w:rsid w:val="00B45732"/>
    <w:rsid w:val="00B468C2"/>
    <w:rsid w:val="00B50BF0"/>
    <w:rsid w:val="00B526F4"/>
    <w:rsid w:val="00B52F66"/>
    <w:rsid w:val="00B540D1"/>
    <w:rsid w:val="00B56CF8"/>
    <w:rsid w:val="00B7062E"/>
    <w:rsid w:val="00B70ACA"/>
    <w:rsid w:val="00B75B8F"/>
    <w:rsid w:val="00B846A5"/>
    <w:rsid w:val="00B860B1"/>
    <w:rsid w:val="00B91176"/>
    <w:rsid w:val="00B93C89"/>
    <w:rsid w:val="00BA0C5C"/>
    <w:rsid w:val="00BA149C"/>
    <w:rsid w:val="00BA3A8D"/>
    <w:rsid w:val="00BA6DC1"/>
    <w:rsid w:val="00BA774E"/>
    <w:rsid w:val="00BB016A"/>
    <w:rsid w:val="00BB12FB"/>
    <w:rsid w:val="00BB252F"/>
    <w:rsid w:val="00BB602F"/>
    <w:rsid w:val="00BC627B"/>
    <w:rsid w:val="00BD10CB"/>
    <w:rsid w:val="00BD3EC7"/>
    <w:rsid w:val="00BD6AFB"/>
    <w:rsid w:val="00BE12C0"/>
    <w:rsid w:val="00BE3A57"/>
    <w:rsid w:val="00BE53DF"/>
    <w:rsid w:val="00BE7A6C"/>
    <w:rsid w:val="00BF0585"/>
    <w:rsid w:val="00BF0C5E"/>
    <w:rsid w:val="00BF0EFC"/>
    <w:rsid w:val="00BF0FFA"/>
    <w:rsid w:val="00BF39D0"/>
    <w:rsid w:val="00BF55FC"/>
    <w:rsid w:val="00BF59AF"/>
    <w:rsid w:val="00C01DF0"/>
    <w:rsid w:val="00C02678"/>
    <w:rsid w:val="00C039A0"/>
    <w:rsid w:val="00C0545A"/>
    <w:rsid w:val="00C06BBD"/>
    <w:rsid w:val="00C11FBB"/>
    <w:rsid w:val="00C13C64"/>
    <w:rsid w:val="00C1734C"/>
    <w:rsid w:val="00C2220F"/>
    <w:rsid w:val="00C22B71"/>
    <w:rsid w:val="00C315B5"/>
    <w:rsid w:val="00C32419"/>
    <w:rsid w:val="00C3370F"/>
    <w:rsid w:val="00C33CF0"/>
    <w:rsid w:val="00C426A6"/>
    <w:rsid w:val="00C434E8"/>
    <w:rsid w:val="00C538EA"/>
    <w:rsid w:val="00C615BE"/>
    <w:rsid w:val="00C66FC4"/>
    <w:rsid w:val="00C739B2"/>
    <w:rsid w:val="00C75FDE"/>
    <w:rsid w:val="00C82E5D"/>
    <w:rsid w:val="00C840BE"/>
    <w:rsid w:val="00C91AF3"/>
    <w:rsid w:val="00C91D3D"/>
    <w:rsid w:val="00C947EB"/>
    <w:rsid w:val="00C9576E"/>
    <w:rsid w:val="00C95860"/>
    <w:rsid w:val="00CA0B12"/>
    <w:rsid w:val="00CA294C"/>
    <w:rsid w:val="00CA34EC"/>
    <w:rsid w:val="00CA52ED"/>
    <w:rsid w:val="00CA69E1"/>
    <w:rsid w:val="00CB5291"/>
    <w:rsid w:val="00CB542A"/>
    <w:rsid w:val="00CB675F"/>
    <w:rsid w:val="00CC0A42"/>
    <w:rsid w:val="00CC3A37"/>
    <w:rsid w:val="00CC5578"/>
    <w:rsid w:val="00CC6339"/>
    <w:rsid w:val="00CC70E6"/>
    <w:rsid w:val="00CC72C0"/>
    <w:rsid w:val="00CC7D56"/>
    <w:rsid w:val="00CD0E4C"/>
    <w:rsid w:val="00CD2592"/>
    <w:rsid w:val="00CD2996"/>
    <w:rsid w:val="00CD55B3"/>
    <w:rsid w:val="00CD65D1"/>
    <w:rsid w:val="00CE7ECA"/>
    <w:rsid w:val="00D01C8F"/>
    <w:rsid w:val="00D03CF9"/>
    <w:rsid w:val="00D040FE"/>
    <w:rsid w:val="00D044ED"/>
    <w:rsid w:val="00D05266"/>
    <w:rsid w:val="00D053D2"/>
    <w:rsid w:val="00D11BAE"/>
    <w:rsid w:val="00D15D79"/>
    <w:rsid w:val="00D17837"/>
    <w:rsid w:val="00D20FAD"/>
    <w:rsid w:val="00D25561"/>
    <w:rsid w:val="00D3360B"/>
    <w:rsid w:val="00D34A93"/>
    <w:rsid w:val="00D34AB0"/>
    <w:rsid w:val="00D369BD"/>
    <w:rsid w:val="00D41E2D"/>
    <w:rsid w:val="00D44E2D"/>
    <w:rsid w:val="00D45CC5"/>
    <w:rsid w:val="00D47C02"/>
    <w:rsid w:val="00D50F57"/>
    <w:rsid w:val="00D57495"/>
    <w:rsid w:val="00D60B66"/>
    <w:rsid w:val="00D62CA5"/>
    <w:rsid w:val="00D64269"/>
    <w:rsid w:val="00D66333"/>
    <w:rsid w:val="00D81327"/>
    <w:rsid w:val="00D830AA"/>
    <w:rsid w:val="00D91902"/>
    <w:rsid w:val="00D92985"/>
    <w:rsid w:val="00D933A1"/>
    <w:rsid w:val="00D9367D"/>
    <w:rsid w:val="00D93FCD"/>
    <w:rsid w:val="00D96972"/>
    <w:rsid w:val="00DA026D"/>
    <w:rsid w:val="00DA061F"/>
    <w:rsid w:val="00DA3D73"/>
    <w:rsid w:val="00DA4FEC"/>
    <w:rsid w:val="00DB4B25"/>
    <w:rsid w:val="00DB507A"/>
    <w:rsid w:val="00DB56B9"/>
    <w:rsid w:val="00DB596D"/>
    <w:rsid w:val="00DB6367"/>
    <w:rsid w:val="00DD2C71"/>
    <w:rsid w:val="00DD7660"/>
    <w:rsid w:val="00DE35EE"/>
    <w:rsid w:val="00DE4A14"/>
    <w:rsid w:val="00DF2F97"/>
    <w:rsid w:val="00DF3E63"/>
    <w:rsid w:val="00DF5583"/>
    <w:rsid w:val="00DF5938"/>
    <w:rsid w:val="00E06899"/>
    <w:rsid w:val="00E073DB"/>
    <w:rsid w:val="00E07665"/>
    <w:rsid w:val="00E109A4"/>
    <w:rsid w:val="00E10FCA"/>
    <w:rsid w:val="00E11418"/>
    <w:rsid w:val="00E15F29"/>
    <w:rsid w:val="00E27DC2"/>
    <w:rsid w:val="00E30F06"/>
    <w:rsid w:val="00E335DD"/>
    <w:rsid w:val="00E342DA"/>
    <w:rsid w:val="00E366AC"/>
    <w:rsid w:val="00E37649"/>
    <w:rsid w:val="00E43A5B"/>
    <w:rsid w:val="00E44A9E"/>
    <w:rsid w:val="00E50071"/>
    <w:rsid w:val="00E61501"/>
    <w:rsid w:val="00E654EF"/>
    <w:rsid w:val="00E66E3A"/>
    <w:rsid w:val="00E7608E"/>
    <w:rsid w:val="00E80A4A"/>
    <w:rsid w:val="00E81778"/>
    <w:rsid w:val="00E82A03"/>
    <w:rsid w:val="00E840FF"/>
    <w:rsid w:val="00E85D67"/>
    <w:rsid w:val="00E91150"/>
    <w:rsid w:val="00E9282D"/>
    <w:rsid w:val="00E92F65"/>
    <w:rsid w:val="00E93576"/>
    <w:rsid w:val="00E95E9E"/>
    <w:rsid w:val="00E96DC7"/>
    <w:rsid w:val="00EA2183"/>
    <w:rsid w:val="00EA575A"/>
    <w:rsid w:val="00EA7A6D"/>
    <w:rsid w:val="00EB03C5"/>
    <w:rsid w:val="00EB10DC"/>
    <w:rsid w:val="00EB226F"/>
    <w:rsid w:val="00EB3F1B"/>
    <w:rsid w:val="00EC5A41"/>
    <w:rsid w:val="00EC6475"/>
    <w:rsid w:val="00EC76C7"/>
    <w:rsid w:val="00ED1C50"/>
    <w:rsid w:val="00ED71E6"/>
    <w:rsid w:val="00EF09DE"/>
    <w:rsid w:val="00EF3F1B"/>
    <w:rsid w:val="00EF5A0E"/>
    <w:rsid w:val="00F0010D"/>
    <w:rsid w:val="00F0312F"/>
    <w:rsid w:val="00F04864"/>
    <w:rsid w:val="00F058B9"/>
    <w:rsid w:val="00F07037"/>
    <w:rsid w:val="00F146DA"/>
    <w:rsid w:val="00F16889"/>
    <w:rsid w:val="00F20118"/>
    <w:rsid w:val="00F20A6E"/>
    <w:rsid w:val="00F21633"/>
    <w:rsid w:val="00F254A9"/>
    <w:rsid w:val="00F255AB"/>
    <w:rsid w:val="00F31B1B"/>
    <w:rsid w:val="00F36FB1"/>
    <w:rsid w:val="00F37F33"/>
    <w:rsid w:val="00F405C2"/>
    <w:rsid w:val="00F40A8A"/>
    <w:rsid w:val="00F44AAE"/>
    <w:rsid w:val="00F47955"/>
    <w:rsid w:val="00F60A02"/>
    <w:rsid w:val="00F63E1F"/>
    <w:rsid w:val="00F64E43"/>
    <w:rsid w:val="00F64EB9"/>
    <w:rsid w:val="00F657BC"/>
    <w:rsid w:val="00F70294"/>
    <w:rsid w:val="00F7600E"/>
    <w:rsid w:val="00F76B81"/>
    <w:rsid w:val="00F76C61"/>
    <w:rsid w:val="00F774FB"/>
    <w:rsid w:val="00F77CF0"/>
    <w:rsid w:val="00F8205E"/>
    <w:rsid w:val="00F83CF3"/>
    <w:rsid w:val="00F871C9"/>
    <w:rsid w:val="00F91BAE"/>
    <w:rsid w:val="00F91CE1"/>
    <w:rsid w:val="00F95E0B"/>
    <w:rsid w:val="00FA03AE"/>
    <w:rsid w:val="00FA3225"/>
    <w:rsid w:val="00FA3BCC"/>
    <w:rsid w:val="00FA52E4"/>
    <w:rsid w:val="00FA5FD3"/>
    <w:rsid w:val="00FA679E"/>
    <w:rsid w:val="00FA7103"/>
    <w:rsid w:val="00FB0738"/>
    <w:rsid w:val="00FB2278"/>
    <w:rsid w:val="00FB56F4"/>
    <w:rsid w:val="00FC07C5"/>
    <w:rsid w:val="00FC1E2F"/>
    <w:rsid w:val="00FC5905"/>
    <w:rsid w:val="00FD218C"/>
    <w:rsid w:val="00FD3CCC"/>
    <w:rsid w:val="00FD3E5E"/>
    <w:rsid w:val="00FD546E"/>
    <w:rsid w:val="00FD785D"/>
    <w:rsid w:val="00FE036B"/>
    <w:rsid w:val="00FE047B"/>
    <w:rsid w:val="00FE7812"/>
    <w:rsid w:val="00FF27FE"/>
    <w:rsid w:val="00FF3EC8"/>
    <w:rsid w:val="00FF79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26FA40F1"/>
  <w15:docId w15:val="{2FF6817F-1759-42CD-B615-138B8AA15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7AD6"/>
    <w:pPr>
      <w:suppressAutoHyphens/>
    </w:pPr>
    <w:rPr>
      <w:rFonts w:eastAsia="Calibri"/>
      <w:sz w:val="24"/>
      <w:szCs w:val="22"/>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61468E"/>
    <w:rPr>
      <w:color w:val="000000"/>
    </w:rPr>
  </w:style>
  <w:style w:type="character" w:customStyle="1" w:styleId="WW8Num5z0">
    <w:name w:val="WW8Num5z0"/>
    <w:rsid w:val="0061468E"/>
    <w:rPr>
      <w:rFonts w:ascii="Symbol" w:hAnsi="Symbol" w:cs="OpenSymbol"/>
    </w:rPr>
  </w:style>
  <w:style w:type="character" w:customStyle="1" w:styleId="WW8Num6z0">
    <w:name w:val="WW8Num6z0"/>
    <w:rsid w:val="0061468E"/>
    <w:rPr>
      <w:rFonts w:ascii="Symbol" w:hAnsi="Symbol" w:cs="OpenSymbol"/>
    </w:rPr>
  </w:style>
  <w:style w:type="character" w:customStyle="1" w:styleId="8">
    <w:name w:val="Основной шрифт абзаца8"/>
    <w:rsid w:val="0061468E"/>
  </w:style>
  <w:style w:type="character" w:customStyle="1" w:styleId="7">
    <w:name w:val="Основной шрифт абзаца7"/>
    <w:rsid w:val="0061468E"/>
  </w:style>
  <w:style w:type="character" w:customStyle="1" w:styleId="6">
    <w:name w:val="Основной шрифт абзаца6"/>
    <w:rsid w:val="0061468E"/>
  </w:style>
  <w:style w:type="character" w:customStyle="1" w:styleId="5">
    <w:name w:val="Основной шрифт абзаца5"/>
    <w:rsid w:val="0061468E"/>
  </w:style>
  <w:style w:type="character" w:customStyle="1" w:styleId="4">
    <w:name w:val="Основной шрифт абзаца4"/>
    <w:rsid w:val="0061468E"/>
  </w:style>
  <w:style w:type="character" w:customStyle="1" w:styleId="3">
    <w:name w:val="Основной шрифт абзаца3"/>
    <w:rsid w:val="0061468E"/>
  </w:style>
  <w:style w:type="character" w:customStyle="1" w:styleId="2">
    <w:name w:val="Основной шрифт абзаца2"/>
    <w:rsid w:val="0061468E"/>
  </w:style>
  <w:style w:type="character" w:customStyle="1" w:styleId="WW8Num2z0">
    <w:name w:val="WW8Num2z0"/>
    <w:rsid w:val="0061468E"/>
    <w:rPr>
      <w:sz w:val="24"/>
      <w:szCs w:val="24"/>
    </w:rPr>
  </w:style>
  <w:style w:type="character" w:customStyle="1" w:styleId="1">
    <w:name w:val="Основной шрифт абзаца1"/>
    <w:rsid w:val="0061468E"/>
  </w:style>
  <w:style w:type="character" w:customStyle="1" w:styleId="a3">
    <w:name w:val="Знак"/>
    <w:rsid w:val="0061468E"/>
    <w:rPr>
      <w:rFonts w:ascii="Times New Roman" w:eastAsia="SimSun" w:hAnsi="Times New Roman" w:cs="Times New Roman"/>
      <w:sz w:val="28"/>
      <w:szCs w:val="28"/>
    </w:rPr>
  </w:style>
  <w:style w:type="character" w:customStyle="1" w:styleId="WW-">
    <w:name w:val="WW- Знак"/>
    <w:rsid w:val="0061468E"/>
    <w:rPr>
      <w:rFonts w:ascii="Times New Roman" w:hAnsi="Times New Roman" w:cs="Times New Roman"/>
      <w:sz w:val="24"/>
      <w:szCs w:val="22"/>
    </w:rPr>
  </w:style>
  <w:style w:type="character" w:styleId="a4">
    <w:name w:val="page number"/>
    <w:basedOn w:val="1"/>
    <w:rsid w:val="0061468E"/>
  </w:style>
  <w:style w:type="character" w:styleId="a5">
    <w:name w:val="Hyperlink"/>
    <w:uiPriority w:val="99"/>
    <w:rsid w:val="0061468E"/>
    <w:rPr>
      <w:color w:val="0000FF"/>
      <w:u w:val="single"/>
    </w:rPr>
  </w:style>
  <w:style w:type="character" w:styleId="a6">
    <w:name w:val="FollowedHyperlink"/>
    <w:uiPriority w:val="99"/>
    <w:rsid w:val="0061468E"/>
    <w:rPr>
      <w:color w:val="800080"/>
      <w:u w:val="single"/>
    </w:rPr>
  </w:style>
  <w:style w:type="character" w:customStyle="1" w:styleId="a7">
    <w:name w:val="Символ нумерации"/>
    <w:rsid w:val="0061468E"/>
  </w:style>
  <w:style w:type="character" w:customStyle="1" w:styleId="a8">
    <w:name w:val="Маркеры списка"/>
    <w:rsid w:val="0061468E"/>
    <w:rPr>
      <w:rFonts w:ascii="OpenSymbol" w:eastAsia="OpenSymbol" w:hAnsi="OpenSymbol" w:cs="OpenSymbol"/>
    </w:rPr>
  </w:style>
  <w:style w:type="paragraph" w:customStyle="1" w:styleId="10">
    <w:name w:val="Заголовок1"/>
    <w:basedOn w:val="a"/>
    <w:next w:val="a9"/>
    <w:rsid w:val="0061468E"/>
    <w:pPr>
      <w:keepNext/>
      <w:spacing w:before="240" w:after="120"/>
    </w:pPr>
    <w:rPr>
      <w:rFonts w:ascii="Arial" w:eastAsia="Microsoft YaHei" w:hAnsi="Arial" w:cs="Mangal"/>
      <w:sz w:val="28"/>
      <w:szCs w:val="28"/>
    </w:rPr>
  </w:style>
  <w:style w:type="paragraph" w:styleId="a9">
    <w:name w:val="Body Text"/>
    <w:basedOn w:val="a"/>
    <w:link w:val="aa"/>
    <w:rsid w:val="0061468E"/>
    <w:pPr>
      <w:spacing w:after="120"/>
    </w:pPr>
  </w:style>
  <w:style w:type="paragraph" w:styleId="ab">
    <w:name w:val="List"/>
    <w:basedOn w:val="a9"/>
    <w:rsid w:val="0061468E"/>
    <w:rPr>
      <w:rFonts w:cs="Mangal"/>
    </w:rPr>
  </w:style>
  <w:style w:type="paragraph" w:customStyle="1" w:styleId="80">
    <w:name w:val="Название8"/>
    <w:basedOn w:val="a"/>
    <w:rsid w:val="0061468E"/>
    <w:pPr>
      <w:suppressLineNumbers/>
      <w:spacing w:before="120" w:after="120"/>
    </w:pPr>
    <w:rPr>
      <w:rFonts w:cs="Mangal"/>
      <w:i/>
      <w:iCs/>
      <w:szCs w:val="24"/>
    </w:rPr>
  </w:style>
  <w:style w:type="paragraph" w:customStyle="1" w:styleId="81">
    <w:name w:val="Указатель8"/>
    <w:basedOn w:val="a"/>
    <w:rsid w:val="0061468E"/>
    <w:pPr>
      <w:suppressLineNumbers/>
    </w:pPr>
    <w:rPr>
      <w:rFonts w:cs="Mangal"/>
    </w:rPr>
  </w:style>
  <w:style w:type="paragraph" w:customStyle="1" w:styleId="70">
    <w:name w:val="Название7"/>
    <w:basedOn w:val="a"/>
    <w:rsid w:val="0061468E"/>
    <w:pPr>
      <w:suppressLineNumbers/>
      <w:spacing w:before="120" w:after="120"/>
    </w:pPr>
    <w:rPr>
      <w:rFonts w:cs="Mangal"/>
      <w:i/>
      <w:iCs/>
      <w:szCs w:val="24"/>
    </w:rPr>
  </w:style>
  <w:style w:type="paragraph" w:customStyle="1" w:styleId="71">
    <w:name w:val="Указатель7"/>
    <w:basedOn w:val="a"/>
    <w:rsid w:val="0061468E"/>
    <w:pPr>
      <w:suppressLineNumbers/>
    </w:pPr>
    <w:rPr>
      <w:rFonts w:cs="Mangal"/>
    </w:rPr>
  </w:style>
  <w:style w:type="paragraph" w:customStyle="1" w:styleId="60">
    <w:name w:val="Название6"/>
    <w:basedOn w:val="a"/>
    <w:rsid w:val="0061468E"/>
    <w:pPr>
      <w:suppressLineNumbers/>
      <w:spacing w:before="120" w:after="120"/>
    </w:pPr>
    <w:rPr>
      <w:rFonts w:cs="Mangal"/>
      <w:i/>
      <w:iCs/>
      <w:szCs w:val="24"/>
    </w:rPr>
  </w:style>
  <w:style w:type="paragraph" w:customStyle="1" w:styleId="61">
    <w:name w:val="Указатель6"/>
    <w:basedOn w:val="a"/>
    <w:rsid w:val="0061468E"/>
    <w:pPr>
      <w:suppressLineNumbers/>
    </w:pPr>
    <w:rPr>
      <w:rFonts w:cs="Mangal"/>
    </w:rPr>
  </w:style>
  <w:style w:type="paragraph" w:customStyle="1" w:styleId="50">
    <w:name w:val="Название5"/>
    <w:basedOn w:val="a"/>
    <w:rsid w:val="0061468E"/>
    <w:pPr>
      <w:suppressLineNumbers/>
      <w:spacing w:before="120" w:after="120"/>
    </w:pPr>
    <w:rPr>
      <w:rFonts w:cs="Mangal"/>
      <w:i/>
      <w:iCs/>
      <w:szCs w:val="24"/>
    </w:rPr>
  </w:style>
  <w:style w:type="paragraph" w:customStyle="1" w:styleId="51">
    <w:name w:val="Указатель5"/>
    <w:basedOn w:val="a"/>
    <w:rsid w:val="0061468E"/>
    <w:pPr>
      <w:suppressLineNumbers/>
    </w:pPr>
    <w:rPr>
      <w:rFonts w:cs="Mangal"/>
    </w:rPr>
  </w:style>
  <w:style w:type="paragraph" w:customStyle="1" w:styleId="40">
    <w:name w:val="Название4"/>
    <w:basedOn w:val="a"/>
    <w:rsid w:val="0061468E"/>
    <w:pPr>
      <w:suppressLineNumbers/>
      <w:spacing w:before="120" w:after="120"/>
    </w:pPr>
    <w:rPr>
      <w:rFonts w:cs="Mangal"/>
      <w:i/>
      <w:iCs/>
      <w:szCs w:val="24"/>
    </w:rPr>
  </w:style>
  <w:style w:type="paragraph" w:customStyle="1" w:styleId="41">
    <w:name w:val="Указатель4"/>
    <w:basedOn w:val="a"/>
    <w:rsid w:val="0061468E"/>
    <w:pPr>
      <w:suppressLineNumbers/>
    </w:pPr>
    <w:rPr>
      <w:rFonts w:cs="Mangal"/>
    </w:rPr>
  </w:style>
  <w:style w:type="paragraph" w:customStyle="1" w:styleId="30">
    <w:name w:val="Название3"/>
    <w:basedOn w:val="a"/>
    <w:rsid w:val="0061468E"/>
    <w:pPr>
      <w:suppressLineNumbers/>
      <w:spacing w:before="120" w:after="120"/>
    </w:pPr>
    <w:rPr>
      <w:rFonts w:cs="Mangal"/>
      <w:i/>
      <w:iCs/>
      <w:szCs w:val="24"/>
    </w:rPr>
  </w:style>
  <w:style w:type="paragraph" w:customStyle="1" w:styleId="31">
    <w:name w:val="Указатель3"/>
    <w:basedOn w:val="a"/>
    <w:rsid w:val="0061468E"/>
    <w:pPr>
      <w:suppressLineNumbers/>
    </w:pPr>
    <w:rPr>
      <w:rFonts w:cs="Mangal"/>
    </w:rPr>
  </w:style>
  <w:style w:type="paragraph" w:customStyle="1" w:styleId="20">
    <w:name w:val="Название2"/>
    <w:basedOn w:val="a"/>
    <w:rsid w:val="0061468E"/>
    <w:pPr>
      <w:suppressLineNumbers/>
      <w:spacing w:before="120" w:after="120"/>
    </w:pPr>
    <w:rPr>
      <w:rFonts w:cs="Mangal"/>
      <w:i/>
      <w:iCs/>
      <w:szCs w:val="24"/>
    </w:rPr>
  </w:style>
  <w:style w:type="paragraph" w:customStyle="1" w:styleId="21">
    <w:name w:val="Указатель2"/>
    <w:basedOn w:val="a"/>
    <w:rsid w:val="0061468E"/>
    <w:pPr>
      <w:suppressLineNumbers/>
    </w:pPr>
    <w:rPr>
      <w:rFonts w:cs="Mangal"/>
    </w:rPr>
  </w:style>
  <w:style w:type="paragraph" w:customStyle="1" w:styleId="11">
    <w:name w:val="Название1"/>
    <w:basedOn w:val="a"/>
    <w:rsid w:val="0061468E"/>
    <w:pPr>
      <w:suppressLineNumbers/>
      <w:spacing w:before="120" w:after="120"/>
    </w:pPr>
    <w:rPr>
      <w:rFonts w:cs="Mangal"/>
      <w:i/>
      <w:iCs/>
      <w:szCs w:val="24"/>
    </w:rPr>
  </w:style>
  <w:style w:type="paragraph" w:customStyle="1" w:styleId="12">
    <w:name w:val="Указатель1"/>
    <w:basedOn w:val="a"/>
    <w:rsid w:val="0061468E"/>
    <w:pPr>
      <w:suppressLineNumbers/>
    </w:pPr>
    <w:rPr>
      <w:rFonts w:cs="Mangal"/>
    </w:rPr>
  </w:style>
  <w:style w:type="paragraph" w:customStyle="1" w:styleId="ConsPlusNormal">
    <w:name w:val="ConsPlusNormal"/>
    <w:link w:val="ConsPlusNormal0"/>
    <w:qFormat/>
    <w:rsid w:val="0061468E"/>
    <w:pPr>
      <w:widowControl w:val="0"/>
      <w:suppressAutoHyphens/>
      <w:autoSpaceDE w:val="0"/>
      <w:ind w:firstLine="720"/>
    </w:pPr>
    <w:rPr>
      <w:rFonts w:ascii="Arial" w:hAnsi="Arial" w:cs="Arial"/>
      <w:lang w:eastAsia="ar-SA"/>
    </w:rPr>
  </w:style>
  <w:style w:type="character" w:customStyle="1" w:styleId="ConsPlusNormal0">
    <w:name w:val="ConsPlusNormal Знак"/>
    <w:basedOn w:val="a0"/>
    <w:link w:val="ConsPlusNormal"/>
    <w:uiPriority w:val="99"/>
    <w:rsid w:val="004D4FEF"/>
    <w:rPr>
      <w:rFonts w:ascii="Arial" w:hAnsi="Arial" w:cs="Arial"/>
      <w:lang w:eastAsia="ar-SA"/>
    </w:rPr>
  </w:style>
  <w:style w:type="paragraph" w:customStyle="1" w:styleId="ConsPlusNonformat">
    <w:name w:val="ConsPlusNonformat"/>
    <w:uiPriority w:val="99"/>
    <w:rsid w:val="0061468E"/>
    <w:pPr>
      <w:widowControl w:val="0"/>
      <w:suppressAutoHyphens/>
      <w:autoSpaceDE w:val="0"/>
    </w:pPr>
    <w:rPr>
      <w:rFonts w:ascii="Courier New" w:hAnsi="Courier New" w:cs="Courier New"/>
      <w:lang w:eastAsia="ar-SA"/>
    </w:rPr>
  </w:style>
  <w:style w:type="paragraph" w:customStyle="1" w:styleId="310">
    <w:name w:val="Основной текст 31"/>
    <w:basedOn w:val="a"/>
    <w:rsid w:val="0061468E"/>
    <w:rPr>
      <w:rFonts w:eastAsia="SimSun"/>
      <w:sz w:val="28"/>
      <w:szCs w:val="28"/>
    </w:rPr>
  </w:style>
  <w:style w:type="paragraph" w:customStyle="1" w:styleId="210">
    <w:name w:val="Основной текст с отступом 21"/>
    <w:basedOn w:val="a"/>
    <w:rsid w:val="0061468E"/>
    <w:pPr>
      <w:spacing w:after="120" w:line="480" w:lineRule="auto"/>
      <w:ind w:left="283"/>
    </w:pPr>
  </w:style>
  <w:style w:type="paragraph" w:customStyle="1" w:styleId="ac">
    <w:name w:val="Таблицы (моноширинный)"/>
    <w:basedOn w:val="a"/>
    <w:next w:val="a"/>
    <w:rsid w:val="0061468E"/>
    <w:pPr>
      <w:widowControl w:val="0"/>
      <w:autoSpaceDE w:val="0"/>
      <w:jc w:val="both"/>
    </w:pPr>
    <w:rPr>
      <w:rFonts w:ascii="Courier New" w:eastAsia="Times New Roman" w:hAnsi="Courier New" w:cs="Courier New"/>
      <w:sz w:val="20"/>
      <w:szCs w:val="20"/>
    </w:rPr>
  </w:style>
  <w:style w:type="paragraph" w:customStyle="1" w:styleId="ConsNormal">
    <w:name w:val="ConsNormal"/>
    <w:rsid w:val="0061468E"/>
    <w:pPr>
      <w:widowControl w:val="0"/>
      <w:suppressAutoHyphens/>
      <w:autoSpaceDE w:val="0"/>
      <w:ind w:right="19772" w:firstLine="720"/>
    </w:pPr>
    <w:rPr>
      <w:rFonts w:ascii="Arial" w:hAnsi="Arial" w:cs="Arial"/>
      <w:lang w:eastAsia="ar-SA"/>
    </w:rPr>
  </w:style>
  <w:style w:type="paragraph" w:styleId="ad">
    <w:name w:val="header"/>
    <w:basedOn w:val="a"/>
    <w:link w:val="ae"/>
    <w:uiPriority w:val="99"/>
    <w:rsid w:val="0061468E"/>
    <w:pPr>
      <w:tabs>
        <w:tab w:val="center" w:pos="4677"/>
        <w:tab w:val="right" w:pos="9355"/>
      </w:tabs>
    </w:pPr>
  </w:style>
  <w:style w:type="character" w:customStyle="1" w:styleId="ae">
    <w:name w:val="Верхний колонтитул Знак"/>
    <w:link w:val="ad"/>
    <w:uiPriority w:val="99"/>
    <w:rsid w:val="00D044ED"/>
    <w:rPr>
      <w:rFonts w:eastAsia="Calibri"/>
      <w:sz w:val="24"/>
      <w:szCs w:val="22"/>
      <w:lang w:eastAsia="ar-SA"/>
    </w:rPr>
  </w:style>
  <w:style w:type="paragraph" w:styleId="af">
    <w:name w:val="footer"/>
    <w:basedOn w:val="a"/>
    <w:link w:val="af0"/>
    <w:rsid w:val="0061468E"/>
    <w:pPr>
      <w:tabs>
        <w:tab w:val="center" w:pos="4677"/>
        <w:tab w:val="right" w:pos="9355"/>
      </w:tabs>
    </w:pPr>
  </w:style>
  <w:style w:type="paragraph" w:customStyle="1" w:styleId="af1">
    <w:name w:val="Содержимое таблицы"/>
    <w:basedOn w:val="a"/>
    <w:rsid w:val="0061468E"/>
    <w:pPr>
      <w:suppressLineNumbers/>
    </w:pPr>
  </w:style>
  <w:style w:type="paragraph" w:customStyle="1" w:styleId="af2">
    <w:name w:val="Заголовок таблицы"/>
    <w:basedOn w:val="af1"/>
    <w:rsid w:val="0061468E"/>
    <w:pPr>
      <w:jc w:val="center"/>
    </w:pPr>
    <w:rPr>
      <w:b/>
      <w:bCs/>
    </w:rPr>
  </w:style>
  <w:style w:type="paragraph" w:customStyle="1" w:styleId="af3">
    <w:name w:val="Содержимое врезки"/>
    <w:basedOn w:val="a9"/>
    <w:rsid w:val="0061468E"/>
  </w:style>
  <w:style w:type="paragraph" w:customStyle="1" w:styleId="22">
    <w:name w:val="Основной текст с отступом 22"/>
    <w:basedOn w:val="a"/>
    <w:rsid w:val="0061468E"/>
    <w:pPr>
      <w:ind w:firstLine="561"/>
      <w:jc w:val="both"/>
    </w:pPr>
  </w:style>
  <w:style w:type="paragraph" w:customStyle="1" w:styleId="23">
    <w:name w:val="Основной текст с отступом 23"/>
    <w:basedOn w:val="a"/>
    <w:uiPriority w:val="99"/>
    <w:rsid w:val="0061468E"/>
    <w:pPr>
      <w:ind w:firstLine="561"/>
      <w:jc w:val="both"/>
    </w:pPr>
  </w:style>
  <w:style w:type="paragraph" w:customStyle="1" w:styleId="Heading">
    <w:name w:val="Heading"/>
    <w:rsid w:val="0061468E"/>
    <w:pPr>
      <w:widowControl w:val="0"/>
      <w:suppressAutoHyphens/>
      <w:autoSpaceDE w:val="0"/>
    </w:pPr>
    <w:rPr>
      <w:rFonts w:ascii="Arial" w:hAnsi="Arial" w:cs="Arial"/>
      <w:b/>
      <w:bCs/>
      <w:sz w:val="22"/>
      <w:szCs w:val="22"/>
      <w:lang w:eastAsia="ar-SA"/>
    </w:rPr>
  </w:style>
  <w:style w:type="paragraph" w:customStyle="1" w:styleId="Preformat">
    <w:name w:val="Preformat"/>
    <w:rsid w:val="00CA52ED"/>
    <w:pPr>
      <w:overflowPunct w:val="0"/>
      <w:autoSpaceDE w:val="0"/>
      <w:autoSpaceDN w:val="0"/>
      <w:adjustRightInd w:val="0"/>
      <w:textAlignment w:val="baseline"/>
    </w:pPr>
    <w:rPr>
      <w:rFonts w:ascii="Courier New" w:hAnsi="Courier New"/>
    </w:rPr>
  </w:style>
  <w:style w:type="paragraph" w:styleId="af4">
    <w:name w:val="footnote text"/>
    <w:basedOn w:val="a"/>
    <w:link w:val="af5"/>
    <w:uiPriority w:val="99"/>
    <w:semiHidden/>
    <w:unhideWhenUsed/>
    <w:rsid w:val="002D3E89"/>
    <w:rPr>
      <w:sz w:val="20"/>
      <w:szCs w:val="20"/>
    </w:rPr>
  </w:style>
  <w:style w:type="character" w:customStyle="1" w:styleId="af5">
    <w:name w:val="Текст сноски Знак"/>
    <w:link w:val="af4"/>
    <w:uiPriority w:val="99"/>
    <w:semiHidden/>
    <w:rsid w:val="002D3E89"/>
    <w:rPr>
      <w:rFonts w:eastAsia="Calibri"/>
      <w:lang w:eastAsia="ar-SA"/>
    </w:rPr>
  </w:style>
  <w:style w:type="character" w:styleId="af6">
    <w:name w:val="footnote reference"/>
    <w:uiPriority w:val="99"/>
    <w:semiHidden/>
    <w:unhideWhenUsed/>
    <w:rsid w:val="002D3E89"/>
    <w:rPr>
      <w:vertAlign w:val="superscript"/>
    </w:rPr>
  </w:style>
  <w:style w:type="table" w:styleId="af7">
    <w:name w:val="Table Grid"/>
    <w:basedOn w:val="a1"/>
    <w:uiPriority w:val="59"/>
    <w:rsid w:val="002A77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Balloon Text"/>
    <w:basedOn w:val="a"/>
    <w:link w:val="af9"/>
    <w:semiHidden/>
    <w:rsid w:val="008B48BB"/>
    <w:rPr>
      <w:rFonts w:ascii="Tahoma" w:hAnsi="Tahoma" w:cs="Tahoma"/>
      <w:sz w:val="16"/>
      <w:szCs w:val="16"/>
    </w:rPr>
  </w:style>
  <w:style w:type="paragraph" w:styleId="afa">
    <w:name w:val="List Paragraph"/>
    <w:aliases w:val="3_Абзац списка,Введение"/>
    <w:basedOn w:val="a"/>
    <w:link w:val="afb"/>
    <w:uiPriority w:val="34"/>
    <w:qFormat/>
    <w:rsid w:val="00EA7A6D"/>
    <w:pPr>
      <w:suppressAutoHyphens w:val="0"/>
      <w:ind w:left="720"/>
      <w:contextualSpacing/>
    </w:pPr>
    <w:rPr>
      <w:rFonts w:asciiTheme="minorHAnsi" w:eastAsiaTheme="minorHAnsi" w:hAnsiTheme="minorHAnsi" w:cstheme="minorBidi"/>
      <w:sz w:val="22"/>
      <w:lang w:eastAsia="en-US"/>
    </w:rPr>
  </w:style>
  <w:style w:type="character" w:customStyle="1" w:styleId="afb">
    <w:name w:val="Абзац списка Знак"/>
    <w:aliases w:val="3_Абзац списка Знак,Введение Знак"/>
    <w:link w:val="afa"/>
    <w:uiPriority w:val="34"/>
    <w:locked/>
    <w:rsid w:val="00FB56F4"/>
    <w:rPr>
      <w:rFonts w:asciiTheme="minorHAnsi" w:eastAsiaTheme="minorHAnsi" w:hAnsiTheme="minorHAnsi" w:cstheme="minorBidi"/>
      <w:sz w:val="22"/>
      <w:szCs w:val="22"/>
      <w:lang w:eastAsia="en-US"/>
    </w:rPr>
  </w:style>
  <w:style w:type="paragraph" w:customStyle="1" w:styleId="Default">
    <w:name w:val="Default"/>
    <w:rsid w:val="00D47C02"/>
    <w:pPr>
      <w:autoSpaceDE w:val="0"/>
      <w:autoSpaceDN w:val="0"/>
      <w:adjustRightInd w:val="0"/>
    </w:pPr>
    <w:rPr>
      <w:color w:val="000000"/>
      <w:sz w:val="24"/>
      <w:szCs w:val="24"/>
    </w:rPr>
  </w:style>
  <w:style w:type="paragraph" w:customStyle="1" w:styleId="13">
    <w:name w:val="Знак1"/>
    <w:basedOn w:val="a"/>
    <w:rsid w:val="00D47C02"/>
    <w:pPr>
      <w:suppressAutoHyphens w:val="0"/>
      <w:spacing w:after="160" w:line="240" w:lineRule="exact"/>
    </w:pPr>
    <w:rPr>
      <w:rFonts w:ascii="Verdana" w:eastAsia="Times New Roman" w:hAnsi="Verdana" w:cs="Verdana"/>
      <w:sz w:val="20"/>
      <w:szCs w:val="20"/>
      <w:lang w:val="en-US" w:eastAsia="en-US"/>
    </w:rPr>
  </w:style>
  <w:style w:type="paragraph" w:styleId="afc">
    <w:name w:val="Body Text Indent"/>
    <w:basedOn w:val="a"/>
    <w:link w:val="afd"/>
    <w:rsid w:val="00D47C02"/>
    <w:pPr>
      <w:suppressAutoHyphens w:val="0"/>
      <w:spacing w:after="120"/>
      <w:ind w:left="283"/>
    </w:pPr>
    <w:rPr>
      <w:rFonts w:eastAsia="Times New Roman"/>
      <w:szCs w:val="24"/>
      <w:lang w:eastAsia="ru-RU"/>
    </w:rPr>
  </w:style>
  <w:style w:type="character" w:customStyle="1" w:styleId="afd">
    <w:name w:val="Основной текст с отступом Знак"/>
    <w:basedOn w:val="a0"/>
    <w:link w:val="afc"/>
    <w:rsid w:val="00D47C02"/>
    <w:rPr>
      <w:sz w:val="24"/>
      <w:szCs w:val="24"/>
    </w:rPr>
  </w:style>
  <w:style w:type="paragraph" w:customStyle="1" w:styleId="Iiiaeuiue">
    <w:name w:val="Ii?iaeuiue"/>
    <w:rsid w:val="00D47C02"/>
  </w:style>
  <w:style w:type="paragraph" w:styleId="afe">
    <w:name w:val="Normal (Web)"/>
    <w:basedOn w:val="a"/>
    <w:uiPriority w:val="99"/>
    <w:unhideWhenUsed/>
    <w:rsid w:val="00D47C02"/>
    <w:pPr>
      <w:suppressAutoHyphens w:val="0"/>
      <w:spacing w:before="100" w:beforeAutospacing="1" w:after="100" w:afterAutospacing="1"/>
    </w:pPr>
    <w:rPr>
      <w:rFonts w:eastAsia="Times New Roman"/>
      <w:szCs w:val="24"/>
      <w:lang w:eastAsia="ru-RU"/>
    </w:rPr>
  </w:style>
  <w:style w:type="character" w:styleId="aff">
    <w:name w:val="Placeholder Text"/>
    <w:basedOn w:val="a0"/>
    <w:uiPriority w:val="99"/>
    <w:semiHidden/>
    <w:rsid w:val="00D47C02"/>
    <w:rPr>
      <w:color w:val="808080"/>
    </w:rPr>
  </w:style>
  <w:style w:type="paragraph" w:customStyle="1" w:styleId="TableParagraph">
    <w:name w:val="Table Paragraph"/>
    <w:basedOn w:val="a"/>
    <w:uiPriority w:val="1"/>
    <w:qFormat/>
    <w:rsid w:val="00D47C02"/>
    <w:pPr>
      <w:widowControl w:val="0"/>
      <w:suppressAutoHyphens w:val="0"/>
      <w:autoSpaceDE w:val="0"/>
      <w:autoSpaceDN w:val="0"/>
      <w:adjustRightInd w:val="0"/>
    </w:pPr>
    <w:rPr>
      <w:rFonts w:eastAsia="Times New Roman"/>
      <w:szCs w:val="24"/>
      <w:lang w:eastAsia="ru-RU"/>
    </w:rPr>
  </w:style>
  <w:style w:type="paragraph" w:styleId="HTML">
    <w:name w:val="HTML Preformatted"/>
    <w:basedOn w:val="a"/>
    <w:link w:val="HTML0"/>
    <w:uiPriority w:val="99"/>
    <w:unhideWhenUsed/>
    <w:rsid w:val="006D1F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heme="minorEastAsia" w:hAnsi="Courier New" w:cs="Courier New"/>
      <w:sz w:val="20"/>
      <w:szCs w:val="20"/>
      <w:lang w:eastAsia="ru-RU"/>
    </w:rPr>
  </w:style>
  <w:style w:type="character" w:customStyle="1" w:styleId="HTML0">
    <w:name w:val="Стандартный HTML Знак"/>
    <w:basedOn w:val="a0"/>
    <w:link w:val="HTML"/>
    <w:uiPriority w:val="99"/>
    <w:rsid w:val="006D1FC9"/>
    <w:rPr>
      <w:rFonts w:ascii="Courier New" w:eastAsiaTheme="minorEastAsia" w:hAnsi="Courier New" w:cs="Courier New"/>
    </w:rPr>
  </w:style>
  <w:style w:type="character" w:customStyle="1" w:styleId="nowrap">
    <w:name w:val="nowrap"/>
    <w:basedOn w:val="a0"/>
    <w:rsid w:val="00036F0E"/>
  </w:style>
  <w:style w:type="character" w:customStyle="1" w:styleId="aff0">
    <w:name w:val="Текст примечания Знак"/>
    <w:basedOn w:val="a0"/>
    <w:link w:val="aff1"/>
    <w:uiPriority w:val="99"/>
    <w:semiHidden/>
    <w:rsid w:val="00036F0E"/>
    <w:rPr>
      <w:rFonts w:eastAsia="Calibri"/>
      <w:lang w:eastAsia="ar-SA"/>
    </w:rPr>
  </w:style>
  <w:style w:type="paragraph" w:styleId="aff1">
    <w:name w:val="annotation text"/>
    <w:basedOn w:val="a"/>
    <w:link w:val="aff0"/>
    <w:uiPriority w:val="99"/>
    <w:semiHidden/>
    <w:unhideWhenUsed/>
    <w:rsid w:val="00036F0E"/>
    <w:rPr>
      <w:sz w:val="20"/>
      <w:szCs w:val="20"/>
    </w:rPr>
  </w:style>
  <w:style w:type="character" w:customStyle="1" w:styleId="aff2">
    <w:name w:val="Тема примечания Знак"/>
    <w:basedOn w:val="aff0"/>
    <w:link w:val="aff3"/>
    <w:uiPriority w:val="99"/>
    <w:semiHidden/>
    <w:rsid w:val="00036F0E"/>
    <w:rPr>
      <w:rFonts w:eastAsia="Calibri"/>
      <w:b/>
      <w:bCs/>
      <w:lang w:eastAsia="ar-SA"/>
    </w:rPr>
  </w:style>
  <w:style w:type="paragraph" w:styleId="aff3">
    <w:name w:val="annotation subject"/>
    <w:basedOn w:val="aff1"/>
    <w:next w:val="aff1"/>
    <w:link w:val="aff2"/>
    <w:uiPriority w:val="99"/>
    <w:semiHidden/>
    <w:unhideWhenUsed/>
    <w:rsid w:val="00036F0E"/>
    <w:rPr>
      <w:b/>
      <w:bCs/>
    </w:rPr>
  </w:style>
  <w:style w:type="character" w:customStyle="1" w:styleId="24">
    <w:name w:val="Основной текст (2)_"/>
    <w:basedOn w:val="a0"/>
    <w:link w:val="25"/>
    <w:rsid w:val="00036F0E"/>
    <w:rPr>
      <w:shd w:val="clear" w:color="auto" w:fill="FFFFFF"/>
    </w:rPr>
  </w:style>
  <w:style w:type="paragraph" w:customStyle="1" w:styleId="25">
    <w:name w:val="Основной текст (2)"/>
    <w:basedOn w:val="a"/>
    <w:link w:val="24"/>
    <w:rsid w:val="00036F0E"/>
    <w:pPr>
      <w:widowControl w:val="0"/>
      <w:shd w:val="clear" w:color="auto" w:fill="FFFFFF"/>
      <w:suppressAutoHyphens w:val="0"/>
      <w:spacing w:line="259" w:lineRule="exact"/>
      <w:jc w:val="both"/>
    </w:pPr>
    <w:rPr>
      <w:rFonts w:eastAsia="Times New Roman"/>
      <w:sz w:val="20"/>
      <w:szCs w:val="20"/>
      <w:lang w:eastAsia="ru-RU"/>
    </w:rPr>
  </w:style>
  <w:style w:type="character" w:styleId="aff4">
    <w:name w:val="Strong"/>
    <w:basedOn w:val="a0"/>
    <w:uiPriority w:val="22"/>
    <w:qFormat/>
    <w:rsid w:val="00036F0E"/>
    <w:rPr>
      <w:b/>
      <w:bCs/>
    </w:rPr>
  </w:style>
  <w:style w:type="paragraph" w:styleId="aff5">
    <w:name w:val="Subtitle"/>
    <w:basedOn w:val="10"/>
    <w:next w:val="a9"/>
    <w:link w:val="aff6"/>
    <w:qFormat/>
    <w:rsid w:val="00036F0E"/>
    <w:pPr>
      <w:spacing w:line="276" w:lineRule="auto"/>
      <w:jc w:val="center"/>
    </w:pPr>
    <w:rPr>
      <w:i/>
      <w:iCs/>
      <w:kern w:val="1"/>
    </w:rPr>
  </w:style>
  <w:style w:type="character" w:customStyle="1" w:styleId="aff6">
    <w:name w:val="Подзаголовок Знак"/>
    <w:basedOn w:val="a0"/>
    <w:link w:val="aff5"/>
    <w:rsid w:val="00036F0E"/>
    <w:rPr>
      <w:rFonts w:ascii="Arial" w:eastAsia="Microsoft YaHei" w:hAnsi="Arial" w:cs="Mangal"/>
      <w:i/>
      <w:iCs/>
      <w:kern w:val="1"/>
      <w:sz w:val="28"/>
      <w:szCs w:val="28"/>
      <w:lang w:eastAsia="ar-SA"/>
    </w:rPr>
  </w:style>
  <w:style w:type="character" w:styleId="aff7">
    <w:name w:val="annotation reference"/>
    <w:basedOn w:val="a0"/>
    <w:uiPriority w:val="99"/>
    <w:semiHidden/>
    <w:unhideWhenUsed/>
    <w:rsid w:val="00E30F06"/>
    <w:rPr>
      <w:sz w:val="16"/>
      <w:szCs w:val="16"/>
    </w:rPr>
  </w:style>
  <w:style w:type="paragraph" w:customStyle="1" w:styleId="Standard">
    <w:name w:val="Standard"/>
    <w:rsid w:val="00E30F06"/>
    <w:pPr>
      <w:suppressAutoHyphens/>
      <w:autoSpaceDN w:val="0"/>
      <w:textAlignment w:val="baseline"/>
    </w:pPr>
    <w:rPr>
      <w:kern w:val="3"/>
      <w:lang w:eastAsia="zh-CN"/>
    </w:rPr>
  </w:style>
  <w:style w:type="paragraph" w:customStyle="1" w:styleId="14">
    <w:name w:val="Абзац списка1"/>
    <w:basedOn w:val="a"/>
    <w:rsid w:val="00E30F06"/>
    <w:pPr>
      <w:spacing w:after="200" w:line="276" w:lineRule="auto"/>
      <w:ind w:left="720"/>
    </w:pPr>
    <w:rPr>
      <w:rFonts w:ascii="Calibri" w:eastAsia="SimSun" w:hAnsi="Calibri" w:cs="font225"/>
      <w:kern w:val="1"/>
      <w:sz w:val="22"/>
    </w:rPr>
  </w:style>
  <w:style w:type="character" w:customStyle="1" w:styleId="aa">
    <w:name w:val="Основной текст Знак"/>
    <w:basedOn w:val="a0"/>
    <w:link w:val="a9"/>
    <w:rsid w:val="00B540D1"/>
    <w:rPr>
      <w:rFonts w:eastAsia="Calibri"/>
      <w:sz w:val="24"/>
      <w:szCs w:val="22"/>
      <w:lang w:eastAsia="ar-SA"/>
    </w:rPr>
  </w:style>
  <w:style w:type="character" w:customStyle="1" w:styleId="af0">
    <w:name w:val="Нижний колонтитул Знак"/>
    <w:basedOn w:val="a0"/>
    <w:link w:val="af"/>
    <w:rsid w:val="00B540D1"/>
    <w:rPr>
      <w:rFonts w:eastAsia="Calibri"/>
      <w:sz w:val="24"/>
      <w:szCs w:val="22"/>
      <w:lang w:eastAsia="ar-SA"/>
    </w:rPr>
  </w:style>
  <w:style w:type="character" w:customStyle="1" w:styleId="af9">
    <w:name w:val="Текст выноски Знак"/>
    <w:basedOn w:val="a0"/>
    <w:link w:val="af8"/>
    <w:semiHidden/>
    <w:rsid w:val="00B540D1"/>
    <w:rPr>
      <w:rFonts w:ascii="Tahoma" w:eastAsia="Calibri" w:hAnsi="Tahoma" w:cs="Tahoma"/>
      <w:sz w:val="16"/>
      <w:szCs w:val="16"/>
      <w:lang w:eastAsia="ar-SA"/>
    </w:rPr>
  </w:style>
  <w:style w:type="paragraph" w:customStyle="1" w:styleId="aff8">
    <w:name w:val="Базовый"/>
    <w:rsid w:val="00B540D1"/>
    <w:pPr>
      <w:tabs>
        <w:tab w:val="left" w:pos="708"/>
      </w:tabs>
      <w:suppressAutoHyphens/>
      <w:spacing w:line="100" w:lineRule="atLeast"/>
    </w:pPr>
    <w:rPr>
      <w:sz w:val="24"/>
      <w:szCs w:val="24"/>
    </w:rPr>
  </w:style>
  <w:style w:type="paragraph" w:customStyle="1" w:styleId="msonormal0">
    <w:name w:val="msonormal"/>
    <w:basedOn w:val="a"/>
    <w:rsid w:val="00B540D1"/>
    <w:pPr>
      <w:suppressAutoHyphens w:val="0"/>
      <w:spacing w:before="100" w:beforeAutospacing="1" w:after="100" w:afterAutospacing="1"/>
    </w:pPr>
    <w:rPr>
      <w:rFonts w:eastAsia="Times New Roman"/>
      <w:szCs w:val="24"/>
      <w:lang w:eastAsia="ru-RU"/>
    </w:rPr>
  </w:style>
  <w:style w:type="paragraph" w:customStyle="1" w:styleId="font5">
    <w:name w:val="font5"/>
    <w:basedOn w:val="a"/>
    <w:rsid w:val="00B540D1"/>
    <w:pPr>
      <w:suppressAutoHyphens w:val="0"/>
      <w:spacing w:before="100" w:beforeAutospacing="1" w:after="100" w:afterAutospacing="1"/>
    </w:pPr>
    <w:rPr>
      <w:rFonts w:eastAsia="Times New Roman"/>
      <w:color w:val="000000"/>
      <w:sz w:val="26"/>
      <w:szCs w:val="26"/>
      <w:lang w:eastAsia="ru-RU"/>
    </w:rPr>
  </w:style>
  <w:style w:type="paragraph" w:customStyle="1" w:styleId="font6">
    <w:name w:val="font6"/>
    <w:basedOn w:val="a"/>
    <w:rsid w:val="00B540D1"/>
    <w:pPr>
      <w:suppressAutoHyphens w:val="0"/>
      <w:spacing w:before="100" w:beforeAutospacing="1" w:after="100" w:afterAutospacing="1"/>
    </w:pPr>
    <w:rPr>
      <w:rFonts w:eastAsia="Times New Roman"/>
      <w:color w:val="000000"/>
      <w:sz w:val="22"/>
      <w:lang w:eastAsia="ru-RU"/>
    </w:rPr>
  </w:style>
  <w:style w:type="paragraph" w:customStyle="1" w:styleId="font7">
    <w:name w:val="font7"/>
    <w:basedOn w:val="a"/>
    <w:rsid w:val="00B540D1"/>
    <w:pPr>
      <w:suppressAutoHyphens w:val="0"/>
      <w:spacing w:before="100" w:beforeAutospacing="1" w:after="100" w:afterAutospacing="1"/>
    </w:pPr>
    <w:rPr>
      <w:rFonts w:eastAsia="Times New Roman"/>
      <w:color w:val="000000"/>
      <w:sz w:val="22"/>
      <w:lang w:eastAsia="ru-RU"/>
    </w:rPr>
  </w:style>
  <w:style w:type="paragraph" w:customStyle="1" w:styleId="font8">
    <w:name w:val="font8"/>
    <w:basedOn w:val="a"/>
    <w:rsid w:val="00B540D1"/>
    <w:pPr>
      <w:suppressAutoHyphens w:val="0"/>
      <w:spacing w:before="100" w:beforeAutospacing="1" w:after="100" w:afterAutospacing="1"/>
    </w:pPr>
    <w:rPr>
      <w:rFonts w:eastAsia="Times New Roman"/>
      <w:color w:val="000000"/>
      <w:sz w:val="26"/>
      <w:szCs w:val="26"/>
      <w:lang w:eastAsia="ru-RU"/>
    </w:rPr>
  </w:style>
  <w:style w:type="paragraph" w:customStyle="1" w:styleId="xl65">
    <w:name w:val="xl65"/>
    <w:basedOn w:val="a"/>
    <w:rsid w:val="00B540D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color w:val="000000"/>
      <w:sz w:val="18"/>
      <w:szCs w:val="18"/>
      <w:lang w:eastAsia="ru-RU"/>
    </w:rPr>
  </w:style>
  <w:style w:type="paragraph" w:customStyle="1" w:styleId="xl66">
    <w:name w:val="xl66"/>
    <w:basedOn w:val="a"/>
    <w:rsid w:val="00B540D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67">
    <w:name w:val="xl67"/>
    <w:basedOn w:val="a"/>
    <w:rsid w:val="00B540D1"/>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68">
    <w:name w:val="xl68"/>
    <w:basedOn w:val="a"/>
    <w:rsid w:val="00B540D1"/>
    <w:pPr>
      <w:pBdr>
        <w:top w:val="single" w:sz="4" w:space="0" w:color="auto"/>
        <w:bottom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69">
    <w:name w:val="xl69"/>
    <w:basedOn w:val="a"/>
    <w:rsid w:val="00B540D1"/>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70">
    <w:name w:val="xl70"/>
    <w:basedOn w:val="a"/>
    <w:rsid w:val="00B540D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1">
    <w:name w:val="xl71"/>
    <w:basedOn w:val="a"/>
    <w:rsid w:val="00B540D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2">
    <w:name w:val="xl72"/>
    <w:basedOn w:val="a"/>
    <w:rsid w:val="00B540D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3">
    <w:name w:val="xl73"/>
    <w:basedOn w:val="a"/>
    <w:rsid w:val="00B540D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4">
    <w:name w:val="xl74"/>
    <w:basedOn w:val="a"/>
    <w:rsid w:val="00B540D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5">
    <w:name w:val="xl75"/>
    <w:basedOn w:val="a"/>
    <w:rsid w:val="00B540D1"/>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6">
    <w:name w:val="xl76"/>
    <w:basedOn w:val="a"/>
    <w:rsid w:val="00B540D1"/>
    <w:pPr>
      <w:pBdr>
        <w:left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7">
    <w:name w:val="xl77"/>
    <w:basedOn w:val="a"/>
    <w:rsid w:val="00B540D1"/>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b/>
      <w:bCs/>
      <w:szCs w:val="24"/>
      <w:lang w:eastAsia="ru-RU"/>
    </w:rPr>
  </w:style>
  <w:style w:type="paragraph" w:customStyle="1" w:styleId="xl79">
    <w:name w:val="xl79"/>
    <w:basedOn w:val="a"/>
    <w:rsid w:val="00B540D1"/>
    <w:pPr>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character" w:customStyle="1" w:styleId="aff9">
    <w:name w:val="Текст концевой сноски Знак"/>
    <w:basedOn w:val="a0"/>
    <w:link w:val="affa"/>
    <w:uiPriority w:val="99"/>
    <w:semiHidden/>
    <w:rsid w:val="00B540D1"/>
    <w:rPr>
      <w:rFonts w:eastAsia="Calibri"/>
      <w:lang w:eastAsia="ar-SA"/>
    </w:rPr>
  </w:style>
  <w:style w:type="paragraph" w:styleId="affa">
    <w:name w:val="endnote text"/>
    <w:basedOn w:val="a"/>
    <w:link w:val="aff9"/>
    <w:uiPriority w:val="99"/>
    <w:semiHidden/>
    <w:unhideWhenUsed/>
    <w:rsid w:val="00B540D1"/>
    <w:rPr>
      <w:sz w:val="20"/>
      <w:szCs w:val="20"/>
    </w:rPr>
  </w:style>
  <w:style w:type="character" w:customStyle="1" w:styleId="15">
    <w:name w:val="Текст концевой сноски Знак1"/>
    <w:basedOn w:val="a0"/>
    <w:uiPriority w:val="99"/>
    <w:semiHidden/>
    <w:rsid w:val="00B540D1"/>
    <w:rPr>
      <w:rFonts w:eastAsia="Calibri"/>
      <w:lang w:eastAsia="ar-SA"/>
    </w:rPr>
  </w:style>
  <w:style w:type="paragraph" w:customStyle="1" w:styleId="ConsPlusCell">
    <w:name w:val="ConsPlusCell"/>
    <w:uiPriority w:val="99"/>
    <w:rsid w:val="0013702D"/>
    <w:pPr>
      <w:widowControl w:val="0"/>
      <w:autoSpaceDE w:val="0"/>
      <w:autoSpaceDN w:val="0"/>
      <w:adjustRightInd w:val="0"/>
    </w:pPr>
    <w:rPr>
      <w:rFonts w:ascii="Courier New" w:eastAsiaTheme="minorEastAsia"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5001651">
      <w:bodyDiv w:val="1"/>
      <w:marLeft w:val="0"/>
      <w:marRight w:val="0"/>
      <w:marTop w:val="0"/>
      <w:marBottom w:val="0"/>
      <w:divBdr>
        <w:top w:val="none" w:sz="0" w:space="0" w:color="auto"/>
        <w:left w:val="none" w:sz="0" w:space="0" w:color="auto"/>
        <w:bottom w:val="none" w:sz="0" w:space="0" w:color="auto"/>
        <w:right w:val="none" w:sz="0" w:space="0" w:color="auto"/>
      </w:divBdr>
    </w:div>
    <w:div w:id="189102732">
      <w:bodyDiv w:val="1"/>
      <w:marLeft w:val="0"/>
      <w:marRight w:val="0"/>
      <w:marTop w:val="0"/>
      <w:marBottom w:val="0"/>
      <w:divBdr>
        <w:top w:val="none" w:sz="0" w:space="0" w:color="auto"/>
        <w:left w:val="none" w:sz="0" w:space="0" w:color="auto"/>
        <w:bottom w:val="none" w:sz="0" w:space="0" w:color="auto"/>
        <w:right w:val="none" w:sz="0" w:space="0" w:color="auto"/>
      </w:divBdr>
    </w:div>
    <w:div w:id="213276252">
      <w:bodyDiv w:val="1"/>
      <w:marLeft w:val="0"/>
      <w:marRight w:val="0"/>
      <w:marTop w:val="0"/>
      <w:marBottom w:val="0"/>
      <w:divBdr>
        <w:top w:val="none" w:sz="0" w:space="0" w:color="auto"/>
        <w:left w:val="none" w:sz="0" w:space="0" w:color="auto"/>
        <w:bottom w:val="none" w:sz="0" w:space="0" w:color="auto"/>
        <w:right w:val="none" w:sz="0" w:space="0" w:color="auto"/>
      </w:divBdr>
    </w:div>
    <w:div w:id="320043563">
      <w:bodyDiv w:val="1"/>
      <w:marLeft w:val="0"/>
      <w:marRight w:val="0"/>
      <w:marTop w:val="0"/>
      <w:marBottom w:val="0"/>
      <w:divBdr>
        <w:top w:val="none" w:sz="0" w:space="0" w:color="auto"/>
        <w:left w:val="none" w:sz="0" w:space="0" w:color="auto"/>
        <w:bottom w:val="none" w:sz="0" w:space="0" w:color="auto"/>
        <w:right w:val="none" w:sz="0" w:space="0" w:color="auto"/>
      </w:divBdr>
    </w:div>
    <w:div w:id="331496258">
      <w:bodyDiv w:val="1"/>
      <w:marLeft w:val="0"/>
      <w:marRight w:val="0"/>
      <w:marTop w:val="0"/>
      <w:marBottom w:val="0"/>
      <w:divBdr>
        <w:top w:val="none" w:sz="0" w:space="0" w:color="auto"/>
        <w:left w:val="none" w:sz="0" w:space="0" w:color="auto"/>
        <w:bottom w:val="none" w:sz="0" w:space="0" w:color="auto"/>
        <w:right w:val="none" w:sz="0" w:space="0" w:color="auto"/>
      </w:divBdr>
    </w:div>
    <w:div w:id="977805048">
      <w:bodyDiv w:val="1"/>
      <w:marLeft w:val="0"/>
      <w:marRight w:val="0"/>
      <w:marTop w:val="0"/>
      <w:marBottom w:val="0"/>
      <w:divBdr>
        <w:top w:val="none" w:sz="0" w:space="0" w:color="auto"/>
        <w:left w:val="none" w:sz="0" w:space="0" w:color="auto"/>
        <w:bottom w:val="none" w:sz="0" w:space="0" w:color="auto"/>
        <w:right w:val="none" w:sz="0" w:space="0" w:color="auto"/>
      </w:divBdr>
    </w:div>
    <w:div w:id="1133449933">
      <w:bodyDiv w:val="1"/>
      <w:marLeft w:val="0"/>
      <w:marRight w:val="0"/>
      <w:marTop w:val="0"/>
      <w:marBottom w:val="0"/>
      <w:divBdr>
        <w:top w:val="none" w:sz="0" w:space="0" w:color="auto"/>
        <w:left w:val="none" w:sz="0" w:space="0" w:color="auto"/>
        <w:bottom w:val="none" w:sz="0" w:space="0" w:color="auto"/>
        <w:right w:val="none" w:sz="0" w:space="0" w:color="auto"/>
      </w:divBdr>
    </w:div>
    <w:div w:id="1428384433">
      <w:bodyDiv w:val="1"/>
      <w:marLeft w:val="0"/>
      <w:marRight w:val="0"/>
      <w:marTop w:val="0"/>
      <w:marBottom w:val="0"/>
      <w:divBdr>
        <w:top w:val="none" w:sz="0" w:space="0" w:color="auto"/>
        <w:left w:val="none" w:sz="0" w:space="0" w:color="auto"/>
        <w:bottom w:val="none" w:sz="0" w:space="0" w:color="auto"/>
        <w:right w:val="none" w:sz="0" w:space="0" w:color="auto"/>
      </w:divBdr>
    </w:div>
    <w:div w:id="1468009502">
      <w:bodyDiv w:val="1"/>
      <w:marLeft w:val="0"/>
      <w:marRight w:val="0"/>
      <w:marTop w:val="0"/>
      <w:marBottom w:val="0"/>
      <w:divBdr>
        <w:top w:val="none" w:sz="0" w:space="0" w:color="auto"/>
        <w:left w:val="none" w:sz="0" w:space="0" w:color="auto"/>
        <w:bottom w:val="none" w:sz="0" w:space="0" w:color="auto"/>
        <w:right w:val="none" w:sz="0" w:space="0" w:color="auto"/>
      </w:divBdr>
    </w:div>
    <w:div w:id="1625186574">
      <w:bodyDiv w:val="1"/>
      <w:marLeft w:val="0"/>
      <w:marRight w:val="0"/>
      <w:marTop w:val="0"/>
      <w:marBottom w:val="0"/>
      <w:divBdr>
        <w:top w:val="none" w:sz="0" w:space="0" w:color="auto"/>
        <w:left w:val="none" w:sz="0" w:space="0" w:color="auto"/>
        <w:bottom w:val="none" w:sz="0" w:space="0" w:color="auto"/>
        <w:right w:val="none" w:sz="0" w:space="0" w:color="auto"/>
      </w:divBdr>
    </w:div>
    <w:div w:id="1636251435">
      <w:bodyDiv w:val="1"/>
      <w:marLeft w:val="0"/>
      <w:marRight w:val="0"/>
      <w:marTop w:val="0"/>
      <w:marBottom w:val="0"/>
      <w:divBdr>
        <w:top w:val="none" w:sz="0" w:space="0" w:color="auto"/>
        <w:left w:val="none" w:sz="0" w:space="0" w:color="auto"/>
        <w:bottom w:val="none" w:sz="0" w:space="0" w:color="auto"/>
        <w:right w:val="none" w:sz="0" w:space="0" w:color="auto"/>
      </w:divBdr>
    </w:div>
    <w:div w:id="2016611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4.xml"/><Relationship Id="rId26" Type="http://schemas.openxmlformats.org/officeDocument/2006/relationships/header" Target="header7.xml"/><Relationship Id="rId39" Type="http://schemas.openxmlformats.org/officeDocument/2006/relationships/footer" Target="footer9.xml"/><Relationship Id="rId3" Type="http://schemas.openxmlformats.org/officeDocument/2006/relationships/styles" Target="styles.xml"/><Relationship Id="rId21" Type="http://schemas.openxmlformats.org/officeDocument/2006/relationships/image" Target="media/image2.emf"/><Relationship Id="rId34" Type="http://schemas.openxmlformats.org/officeDocument/2006/relationships/header" Target="header9.xml"/><Relationship Id="rId42" Type="http://schemas.openxmlformats.org/officeDocument/2006/relationships/image" Target="media/image9.wmf"/><Relationship Id="rId47" Type="http://schemas.openxmlformats.org/officeDocument/2006/relationships/image" Target="media/image14.wmf"/><Relationship Id="rId50" Type="http://schemas.openxmlformats.org/officeDocument/2006/relationships/hyperlink" Target="file:///C:\Documents%20and%20Settings\Documents%20and%20Settings\&#1070;&#1088;&#1072;\Application%20Data\Microsoft\Word\federal\GD_41FZ.htm" TargetMode="External"/><Relationship Id="rId7" Type="http://schemas.openxmlformats.org/officeDocument/2006/relationships/endnotes" Target="endnotes.xml"/><Relationship Id="rId12" Type="http://schemas.openxmlformats.org/officeDocument/2006/relationships/hyperlink" Target="https://ru.wikipedia.org/wiki/%D0%A8%D0%B0%D1%80%D1%8C%D1%8F" TargetMode="External"/><Relationship Id="rId17" Type="http://schemas.openxmlformats.org/officeDocument/2006/relationships/footer" Target="footer2.xml"/><Relationship Id="rId25" Type="http://schemas.openxmlformats.org/officeDocument/2006/relationships/footer" Target="footer5.xml"/><Relationship Id="rId33" Type="http://schemas.openxmlformats.org/officeDocument/2006/relationships/image" Target="media/image6.png"/><Relationship Id="rId38" Type="http://schemas.openxmlformats.org/officeDocument/2006/relationships/header" Target="header11.xml"/><Relationship Id="rId46" Type="http://schemas.openxmlformats.org/officeDocument/2006/relationships/image" Target="media/image13.wmf"/><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1.emf"/><Relationship Id="rId29" Type="http://schemas.openxmlformats.org/officeDocument/2006/relationships/header" Target="header8.xml"/><Relationship Id="rId41"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ndex.php?title=%D0%9C%D0%B8%D1%85%D0%B0%D0%BB%D0%BA%D0%B8%D0%BD%D0%BE_(%D0%9A%D0%BE%D1%81%D1%82%D1%80%D0%BE%D0%BC%D1%81%D0%BA%D0%B0%D1%8F_%D0%BE%D0%B1%D0%BB%D0%B0%D1%81%D1%82%D1%8C)&amp;action=edit&amp;redlink=1" TargetMode="External"/><Relationship Id="rId24" Type="http://schemas.openxmlformats.org/officeDocument/2006/relationships/footer" Target="footer4.xml"/><Relationship Id="rId32" Type="http://schemas.openxmlformats.org/officeDocument/2006/relationships/image" Target="media/image5.png"/><Relationship Id="rId37" Type="http://schemas.openxmlformats.org/officeDocument/2006/relationships/footer" Target="footer8.xml"/><Relationship Id="rId40" Type="http://schemas.openxmlformats.org/officeDocument/2006/relationships/image" Target="media/image7.wmf"/><Relationship Id="rId45" Type="http://schemas.openxmlformats.org/officeDocument/2006/relationships/image" Target="media/image12.wmf"/><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6.xml"/><Relationship Id="rId28" Type="http://schemas.openxmlformats.org/officeDocument/2006/relationships/chart" Target="charts/chart1.xml"/><Relationship Id="rId36" Type="http://schemas.openxmlformats.org/officeDocument/2006/relationships/footer" Target="footer7.xml"/><Relationship Id="rId49" Type="http://schemas.openxmlformats.org/officeDocument/2006/relationships/image" Target="media/image16.wmf"/><Relationship Id="rId10" Type="http://schemas.openxmlformats.org/officeDocument/2006/relationships/hyperlink" Target="https://ru.wikipedia.org/w/index.php?title=%D0%9A%D0%BE%D1%80%D0%B5%D0%B3%D0%B8%D0%BD%D0%BE&amp;action=edit&amp;redlink=1" TargetMode="External"/><Relationship Id="rId19" Type="http://schemas.openxmlformats.org/officeDocument/2006/relationships/footer" Target="footer3.xml"/><Relationship Id="rId31" Type="http://schemas.openxmlformats.org/officeDocument/2006/relationships/image" Target="media/image4.png"/><Relationship Id="rId44" Type="http://schemas.openxmlformats.org/officeDocument/2006/relationships/image" Target="media/image11.w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ru.wikipedia.org/wiki/%D0%92%D0%B5%D1%82%D0%BB%D1%83%D0%B6%D1%81%D0%BA%D0%B8%D0%B9_(%D0%9A%D0%BE%D1%81%D1%82%D1%80%D0%BE%D0%BC%D1%81%D0%BA%D0%B0%D1%8F_%D0%BE%D0%B1%D0%BB%D0%B0%D1%81%D1%82%D1%8C)" TargetMode="External"/><Relationship Id="rId14" Type="http://schemas.openxmlformats.org/officeDocument/2006/relationships/header" Target="header2.xml"/><Relationship Id="rId22" Type="http://schemas.openxmlformats.org/officeDocument/2006/relationships/header" Target="header5.xml"/><Relationship Id="rId27" Type="http://schemas.openxmlformats.org/officeDocument/2006/relationships/footer" Target="footer6.xml"/><Relationship Id="rId30" Type="http://schemas.openxmlformats.org/officeDocument/2006/relationships/image" Target="media/image3.png"/><Relationship Id="rId35" Type="http://schemas.openxmlformats.org/officeDocument/2006/relationships/header" Target="header10.xml"/><Relationship Id="rId43" Type="http://schemas.openxmlformats.org/officeDocument/2006/relationships/image" Target="media/image10.wmf"/><Relationship Id="rId48" Type="http://schemas.openxmlformats.org/officeDocument/2006/relationships/image" Target="media/image15.wmf"/><Relationship Id="rId8" Type="http://schemas.openxmlformats.org/officeDocument/2006/relationships/hyperlink" Target="https://ru.wikipedia.org/w/index.php?title=%D0%90%D0%BB%D0%B5%D1%88%D1%83%D0%BD%D0%B8%D0%BD%D0%BE_(%D0%9A%D0%BE%D1%81%D1%82%D1%80%D0%BE%D0%BC%D1%81%D0%BA%D0%B0%D1%8F_%D0%BE%D0%B1%D0%BB%D0%B0%D1%81%D1%82%D1%8C)&amp;action=edit&amp;redlink=1" TargetMode="Externa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1057;&#1093;&#1077;&#1084;&#1099;%20&#1090;&#1077;&#1087;&#1083;&#1086;&#1089;&#1085;&#1072;&#1073;&#1078;&#1077;&#1085;&#1080;&#1103;\&#1064;&#1072;&#1088;&#1100;&#1103;%20&#1089;&#1093;&#1077;&#1084;&#1072;%20&#1090;&#1077;&#1087;&#1083;&#1086;&#1089;&#1085;&#1072;&#1073;&#1078;&#1077;&#1085;&#1080;&#1103;\&#1057;&#1093;&#1077;&#1084;&#1072;%20&#1090;&#1077;&#1087;&#1083;&#1086;&#1089;&#1085;&#1072;&#1073;&#1078;&#1077;&#1085;&#1080;&#1103;%20&#1043;&#1054;%20&#1075;.%20&#1064;&#1072;&#1088;&#1100;&#1103;%20&#1050;&#1085;&#1080;&#1075;&#1072;%202.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1057;&#1093;&#1077;&#1084;&#1099;%20&#1090;&#1077;&#1087;&#1083;&#1086;&#1089;&#1085;&#1072;&#1073;&#1078;&#1077;&#1085;&#1080;&#1103;\&#1057;&#1093;&#1077;&#1084;&#1072;%20&#1090;&#1077;&#1087;&#1083;&#1086;&#1089;&#1085;&#1072;&#1073;&#1078;&#1077;&#1085;&#1080;&#1103;%20&#1043;&#1054;%20&#1075;.&#1064;&#1072;&#1088;&#1100;&#1103;\&#1057;&#1093;&#1077;&#1084;&#1072;%20&#1090;&#1077;&#1087;&#1083;&#1086;&#1089;&#1085;&#1072;&#1073;&#1078;&#1077;&#1085;&#1080;&#1103;%20&#1043;&#1054;%20&#1075;.%20&#1064;&#1072;&#1088;&#1100;&#1103;-2020\&#1048;&#1089;&#1093;.%20&#1080;&#1085;&#1092;&#1086;&#1088;&#1084;&#1072;&#1094;&#1080;&#1103;%20&#1086;&#1090;%20&#1054;&#1040;&#1054;%20&#1056;&#1046;&#1044;\&#1058;&#1043;%20&#1050;&#1086;&#1090;&#1077;&#1083;&#1100;&#1085;&#1072;&#1103;%20&#1089;&#1090;%20&#1064;&#1072;&#1088;&#1100;&#1103;%20&#1083;&#1086;&#1082;.%20&#1076;&#1077;&#1087;&#1086;.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5.9970445890795435E-2"/>
          <c:y val="4.5606975184439971E-2"/>
          <c:w val="0.74332820536161304"/>
          <c:h val="0.85697745528287839"/>
        </c:manualLayout>
      </c:layout>
      <c:scatterChart>
        <c:scatterStyle val="lineMarker"/>
        <c:varyColors val="0"/>
        <c:ser>
          <c:idx val="0"/>
          <c:order val="0"/>
          <c:tx>
            <c:strRef>
              <c:f>'ТГ var.1'!$C$9</c:f>
              <c:strCache>
                <c:ptCount val="1"/>
                <c:pt idx="0">
                  <c:v>Т1</c:v>
                </c:pt>
              </c:strCache>
            </c:strRef>
          </c:tx>
          <c:marker>
            <c:symbol val="square"/>
            <c:size val="5"/>
          </c:marker>
          <c:xVal>
            <c:numRef>
              <c:f>'ТГ var.1'!$B$10:$B$52</c:f>
              <c:numCache>
                <c:formatCode>#,##0</c:formatCode>
                <c:ptCount val="43"/>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pt idx="42">
                  <c:v>-32</c:v>
                </c:pt>
              </c:numCache>
            </c:numRef>
          </c:xVal>
          <c:yVal>
            <c:numRef>
              <c:f>'ТГ var.1'!$C$10:$C$52</c:f>
              <c:numCache>
                <c:formatCode>#,##0.0</c:formatCode>
                <c:ptCount val="43"/>
                <c:pt idx="0">
                  <c:v>61.5</c:v>
                </c:pt>
                <c:pt idx="1">
                  <c:v>61.5</c:v>
                </c:pt>
                <c:pt idx="2">
                  <c:v>61.5</c:v>
                </c:pt>
                <c:pt idx="3">
                  <c:v>61.5</c:v>
                </c:pt>
                <c:pt idx="4">
                  <c:v>61.5</c:v>
                </c:pt>
                <c:pt idx="5">
                  <c:v>61.5</c:v>
                </c:pt>
                <c:pt idx="6">
                  <c:v>61.5</c:v>
                </c:pt>
                <c:pt idx="7">
                  <c:v>61.5</c:v>
                </c:pt>
                <c:pt idx="8">
                  <c:v>61.5</c:v>
                </c:pt>
                <c:pt idx="9">
                  <c:v>61.5</c:v>
                </c:pt>
                <c:pt idx="10">
                  <c:v>61.5</c:v>
                </c:pt>
                <c:pt idx="11">
                  <c:v>61.5</c:v>
                </c:pt>
                <c:pt idx="12">
                  <c:v>61.5</c:v>
                </c:pt>
                <c:pt idx="13">
                  <c:v>61.5</c:v>
                </c:pt>
                <c:pt idx="14">
                  <c:v>61.5</c:v>
                </c:pt>
                <c:pt idx="15">
                  <c:v>61.5</c:v>
                </c:pt>
                <c:pt idx="16">
                  <c:v>62.1</c:v>
                </c:pt>
                <c:pt idx="17">
                  <c:v>63.5</c:v>
                </c:pt>
                <c:pt idx="18">
                  <c:v>64.8</c:v>
                </c:pt>
                <c:pt idx="19">
                  <c:v>66.099999999999994</c:v>
                </c:pt>
                <c:pt idx="20">
                  <c:v>67.5</c:v>
                </c:pt>
                <c:pt idx="21">
                  <c:v>68.8</c:v>
                </c:pt>
                <c:pt idx="22">
                  <c:v>70.099999999999994</c:v>
                </c:pt>
                <c:pt idx="23">
                  <c:v>71.400000000000006</c:v>
                </c:pt>
                <c:pt idx="24">
                  <c:v>72.7</c:v>
                </c:pt>
                <c:pt idx="25">
                  <c:v>73.900000000000006</c:v>
                </c:pt>
                <c:pt idx="26">
                  <c:v>75.2</c:v>
                </c:pt>
                <c:pt idx="27">
                  <c:v>76.5</c:v>
                </c:pt>
                <c:pt idx="28">
                  <c:v>77.8</c:v>
                </c:pt>
                <c:pt idx="29">
                  <c:v>79</c:v>
                </c:pt>
                <c:pt idx="30">
                  <c:v>80.3</c:v>
                </c:pt>
                <c:pt idx="31">
                  <c:v>81.5</c:v>
                </c:pt>
                <c:pt idx="32">
                  <c:v>82.8</c:v>
                </c:pt>
                <c:pt idx="33">
                  <c:v>84</c:v>
                </c:pt>
                <c:pt idx="34">
                  <c:v>85.3</c:v>
                </c:pt>
                <c:pt idx="35">
                  <c:v>86.5</c:v>
                </c:pt>
                <c:pt idx="36">
                  <c:v>87.7</c:v>
                </c:pt>
                <c:pt idx="37">
                  <c:v>88.9</c:v>
                </c:pt>
                <c:pt idx="38">
                  <c:v>90.2</c:v>
                </c:pt>
                <c:pt idx="39">
                  <c:v>91.4</c:v>
                </c:pt>
                <c:pt idx="40">
                  <c:v>92.6</c:v>
                </c:pt>
                <c:pt idx="41">
                  <c:v>93.8</c:v>
                </c:pt>
                <c:pt idx="42">
                  <c:v>95</c:v>
                </c:pt>
              </c:numCache>
            </c:numRef>
          </c:yVal>
          <c:smooth val="0"/>
          <c:extLst>
            <c:ext xmlns:c16="http://schemas.microsoft.com/office/drawing/2014/chart" uri="{C3380CC4-5D6E-409C-BE32-E72D297353CC}">
              <c16:uniqueId val="{00000000-A197-455F-B35F-F3D77BC5A155}"/>
            </c:ext>
          </c:extLst>
        </c:ser>
        <c:ser>
          <c:idx val="1"/>
          <c:order val="1"/>
          <c:tx>
            <c:strRef>
              <c:f>'ТГ var.1'!$D$9</c:f>
              <c:strCache>
                <c:ptCount val="1"/>
                <c:pt idx="0">
                  <c:v>Т2</c:v>
                </c:pt>
              </c:strCache>
            </c:strRef>
          </c:tx>
          <c:marker>
            <c:symbol val="square"/>
            <c:size val="5"/>
          </c:marker>
          <c:xVal>
            <c:numRef>
              <c:f>'ТГ var.1'!$B$10:$B$52</c:f>
              <c:numCache>
                <c:formatCode>#,##0</c:formatCode>
                <c:ptCount val="43"/>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pt idx="42">
                  <c:v>-32</c:v>
                </c:pt>
              </c:numCache>
            </c:numRef>
          </c:xVal>
          <c:yVal>
            <c:numRef>
              <c:f>'ТГ var.1'!$D$10:$D$52</c:f>
              <c:numCache>
                <c:formatCode>#,##0.0</c:formatCode>
                <c:ptCount val="43"/>
                <c:pt idx="0">
                  <c:v>49.5</c:v>
                </c:pt>
                <c:pt idx="1">
                  <c:v>49.5</c:v>
                </c:pt>
                <c:pt idx="2">
                  <c:v>49.5</c:v>
                </c:pt>
                <c:pt idx="3">
                  <c:v>49.5</c:v>
                </c:pt>
                <c:pt idx="4">
                  <c:v>49.5</c:v>
                </c:pt>
                <c:pt idx="5">
                  <c:v>49.5</c:v>
                </c:pt>
                <c:pt idx="6">
                  <c:v>49.5</c:v>
                </c:pt>
                <c:pt idx="7">
                  <c:v>49.5</c:v>
                </c:pt>
                <c:pt idx="8">
                  <c:v>49.5</c:v>
                </c:pt>
                <c:pt idx="9">
                  <c:v>49.5</c:v>
                </c:pt>
                <c:pt idx="10">
                  <c:v>49.5</c:v>
                </c:pt>
                <c:pt idx="11">
                  <c:v>49.5</c:v>
                </c:pt>
                <c:pt idx="12">
                  <c:v>49.5</c:v>
                </c:pt>
                <c:pt idx="13">
                  <c:v>49.5</c:v>
                </c:pt>
                <c:pt idx="14">
                  <c:v>49.5</c:v>
                </c:pt>
                <c:pt idx="15">
                  <c:v>49.5</c:v>
                </c:pt>
                <c:pt idx="16">
                  <c:v>49.6</c:v>
                </c:pt>
                <c:pt idx="17">
                  <c:v>50.5</c:v>
                </c:pt>
                <c:pt idx="18">
                  <c:v>51.4</c:v>
                </c:pt>
                <c:pt idx="19">
                  <c:v>52.2</c:v>
                </c:pt>
                <c:pt idx="20">
                  <c:v>53</c:v>
                </c:pt>
                <c:pt idx="21">
                  <c:v>53.9</c:v>
                </c:pt>
                <c:pt idx="22">
                  <c:v>54.7</c:v>
                </c:pt>
                <c:pt idx="23">
                  <c:v>55.5</c:v>
                </c:pt>
                <c:pt idx="24">
                  <c:v>56.3</c:v>
                </c:pt>
                <c:pt idx="25">
                  <c:v>57.1</c:v>
                </c:pt>
                <c:pt idx="26">
                  <c:v>57.9</c:v>
                </c:pt>
                <c:pt idx="27">
                  <c:v>58.7</c:v>
                </c:pt>
                <c:pt idx="28">
                  <c:v>59.5</c:v>
                </c:pt>
                <c:pt idx="29">
                  <c:v>60.3</c:v>
                </c:pt>
                <c:pt idx="30">
                  <c:v>61.1</c:v>
                </c:pt>
                <c:pt idx="31">
                  <c:v>61.8</c:v>
                </c:pt>
                <c:pt idx="32">
                  <c:v>62.6</c:v>
                </c:pt>
                <c:pt idx="33">
                  <c:v>63.3</c:v>
                </c:pt>
                <c:pt idx="34">
                  <c:v>64.099999999999994</c:v>
                </c:pt>
                <c:pt idx="35">
                  <c:v>64.900000000000006</c:v>
                </c:pt>
                <c:pt idx="36">
                  <c:v>65.599999999999994</c:v>
                </c:pt>
                <c:pt idx="37">
                  <c:v>66.3</c:v>
                </c:pt>
                <c:pt idx="38">
                  <c:v>67.099999999999994</c:v>
                </c:pt>
                <c:pt idx="39">
                  <c:v>67.8</c:v>
                </c:pt>
                <c:pt idx="40">
                  <c:v>68.599999999999994</c:v>
                </c:pt>
                <c:pt idx="41">
                  <c:v>69.3</c:v>
                </c:pt>
                <c:pt idx="42">
                  <c:v>70</c:v>
                </c:pt>
              </c:numCache>
            </c:numRef>
          </c:yVal>
          <c:smooth val="0"/>
          <c:extLst>
            <c:ext xmlns:c16="http://schemas.microsoft.com/office/drawing/2014/chart" uri="{C3380CC4-5D6E-409C-BE32-E72D297353CC}">
              <c16:uniqueId val="{00000001-A197-455F-B35F-F3D77BC5A155}"/>
            </c:ext>
          </c:extLst>
        </c:ser>
        <c:ser>
          <c:idx val="2"/>
          <c:order val="2"/>
          <c:tx>
            <c:strRef>
              <c:f>'ТГ var.1'!$T$9</c:f>
              <c:strCache>
                <c:ptCount val="1"/>
              </c:strCache>
            </c:strRef>
          </c:tx>
          <c:spPr>
            <a:ln w="28575">
              <a:noFill/>
            </a:ln>
          </c:spPr>
          <c:marker>
            <c:symbol val="circle"/>
            <c:size val="4"/>
            <c:spPr>
              <a:solidFill>
                <a:schemeClr val="tx2">
                  <a:lumMod val="60000"/>
                  <a:lumOff val="40000"/>
                </a:schemeClr>
              </a:solidFill>
              <a:ln>
                <a:noFill/>
              </a:ln>
            </c:spPr>
          </c:marker>
          <c:xVal>
            <c:numRef>
              <c:f>'ТГ var.1'!$B$10:$B$52</c:f>
              <c:numCache>
                <c:formatCode>#,##0</c:formatCode>
                <c:ptCount val="43"/>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pt idx="42">
                  <c:v>-32</c:v>
                </c:pt>
              </c:numCache>
            </c:numRef>
          </c:xVal>
          <c:yVal>
            <c:numRef>
              <c:f>'ТГ var.1'!$T$10:$T$52</c:f>
              <c:numCache>
                <c:formatCode>General</c:formatCode>
                <c:ptCount val="43"/>
                <c:pt idx="0">
                  <c:v>39.1</c:v>
                </c:pt>
                <c:pt idx="1">
                  <c:v>40.700000000000003</c:v>
                </c:pt>
                <c:pt idx="2">
                  <c:v>42.2</c:v>
                </c:pt>
                <c:pt idx="3">
                  <c:v>43.7</c:v>
                </c:pt>
                <c:pt idx="4">
                  <c:v>45.2</c:v>
                </c:pt>
                <c:pt idx="5">
                  <c:v>46.7</c:v>
                </c:pt>
                <c:pt idx="6">
                  <c:v>48.2</c:v>
                </c:pt>
                <c:pt idx="7">
                  <c:v>49.6</c:v>
                </c:pt>
                <c:pt idx="8">
                  <c:v>51.1</c:v>
                </c:pt>
                <c:pt idx="9">
                  <c:v>52.5</c:v>
                </c:pt>
                <c:pt idx="10">
                  <c:v>53.9</c:v>
                </c:pt>
                <c:pt idx="11">
                  <c:v>55.3</c:v>
                </c:pt>
                <c:pt idx="12">
                  <c:v>56.7</c:v>
                </c:pt>
                <c:pt idx="13">
                  <c:v>58.1</c:v>
                </c:pt>
                <c:pt idx="14">
                  <c:v>59.4</c:v>
                </c:pt>
                <c:pt idx="15">
                  <c:v>60.8</c:v>
                </c:pt>
                <c:pt idx="16">
                  <c:v>62.1</c:v>
                </c:pt>
                <c:pt idx="17">
                  <c:v>63.5</c:v>
                </c:pt>
                <c:pt idx="18">
                  <c:v>64.8</c:v>
                </c:pt>
                <c:pt idx="19">
                  <c:v>66.099999999999994</c:v>
                </c:pt>
                <c:pt idx="20">
                  <c:v>67.5</c:v>
                </c:pt>
                <c:pt idx="21">
                  <c:v>68.8</c:v>
                </c:pt>
                <c:pt idx="22">
                  <c:v>70.099999999999994</c:v>
                </c:pt>
                <c:pt idx="23">
                  <c:v>71.400000000000006</c:v>
                </c:pt>
                <c:pt idx="24">
                  <c:v>72.7</c:v>
                </c:pt>
                <c:pt idx="25">
                  <c:v>73.900000000000006</c:v>
                </c:pt>
                <c:pt idx="26">
                  <c:v>75.2</c:v>
                </c:pt>
                <c:pt idx="27">
                  <c:v>76.5</c:v>
                </c:pt>
                <c:pt idx="28">
                  <c:v>77.8</c:v>
                </c:pt>
                <c:pt idx="29">
                  <c:v>79</c:v>
                </c:pt>
                <c:pt idx="30">
                  <c:v>80.3</c:v>
                </c:pt>
                <c:pt idx="31">
                  <c:v>81.5</c:v>
                </c:pt>
                <c:pt idx="32">
                  <c:v>82.8</c:v>
                </c:pt>
                <c:pt idx="33">
                  <c:v>84</c:v>
                </c:pt>
                <c:pt idx="34">
                  <c:v>85.3</c:v>
                </c:pt>
                <c:pt idx="35">
                  <c:v>86.5</c:v>
                </c:pt>
                <c:pt idx="36">
                  <c:v>87.7</c:v>
                </c:pt>
                <c:pt idx="37">
                  <c:v>88.9</c:v>
                </c:pt>
                <c:pt idx="38">
                  <c:v>90.2</c:v>
                </c:pt>
                <c:pt idx="39">
                  <c:v>91.4</c:v>
                </c:pt>
                <c:pt idx="40">
                  <c:v>92.6</c:v>
                </c:pt>
                <c:pt idx="41">
                  <c:v>93.8</c:v>
                </c:pt>
                <c:pt idx="42">
                  <c:v>95</c:v>
                </c:pt>
              </c:numCache>
            </c:numRef>
          </c:yVal>
          <c:smooth val="0"/>
          <c:extLst>
            <c:ext xmlns:c16="http://schemas.microsoft.com/office/drawing/2014/chart" uri="{C3380CC4-5D6E-409C-BE32-E72D297353CC}">
              <c16:uniqueId val="{00000002-A197-455F-B35F-F3D77BC5A155}"/>
            </c:ext>
          </c:extLst>
        </c:ser>
        <c:ser>
          <c:idx val="3"/>
          <c:order val="3"/>
          <c:tx>
            <c:strRef>
              <c:f>'ТГ var.1'!$U$9</c:f>
              <c:strCache>
                <c:ptCount val="1"/>
              </c:strCache>
            </c:strRef>
          </c:tx>
          <c:spPr>
            <a:ln w="28575">
              <a:noFill/>
            </a:ln>
          </c:spPr>
          <c:marker>
            <c:symbol val="circle"/>
            <c:size val="4"/>
            <c:spPr>
              <a:solidFill>
                <a:srgbClr val="FF0000"/>
              </a:solidFill>
              <a:ln>
                <a:noFill/>
              </a:ln>
            </c:spPr>
          </c:marker>
          <c:xVal>
            <c:numRef>
              <c:f>'ТГ var.1'!$B$10:$B$52</c:f>
              <c:numCache>
                <c:formatCode>#,##0</c:formatCode>
                <c:ptCount val="43"/>
                <c:pt idx="0">
                  <c:v>10</c:v>
                </c:pt>
                <c:pt idx="1">
                  <c:v>9</c:v>
                </c:pt>
                <c:pt idx="2">
                  <c:v>8</c:v>
                </c:pt>
                <c:pt idx="3">
                  <c:v>7</c:v>
                </c:pt>
                <c:pt idx="4">
                  <c:v>6</c:v>
                </c:pt>
                <c:pt idx="5">
                  <c:v>5</c:v>
                </c:pt>
                <c:pt idx="6">
                  <c:v>4</c:v>
                </c:pt>
                <c:pt idx="7">
                  <c:v>3</c:v>
                </c:pt>
                <c:pt idx="8">
                  <c:v>2</c:v>
                </c:pt>
                <c:pt idx="9">
                  <c:v>1</c:v>
                </c:pt>
                <c:pt idx="10">
                  <c:v>0</c:v>
                </c:pt>
                <c:pt idx="11">
                  <c:v>-1</c:v>
                </c:pt>
                <c:pt idx="12">
                  <c:v>-2</c:v>
                </c:pt>
                <c:pt idx="13">
                  <c:v>-3</c:v>
                </c:pt>
                <c:pt idx="14">
                  <c:v>-4</c:v>
                </c:pt>
                <c:pt idx="15">
                  <c:v>-5</c:v>
                </c:pt>
                <c:pt idx="16">
                  <c:v>-6</c:v>
                </c:pt>
                <c:pt idx="17">
                  <c:v>-7</c:v>
                </c:pt>
                <c:pt idx="18">
                  <c:v>-8</c:v>
                </c:pt>
                <c:pt idx="19">
                  <c:v>-9</c:v>
                </c:pt>
                <c:pt idx="20">
                  <c:v>-10</c:v>
                </c:pt>
                <c:pt idx="21">
                  <c:v>-11</c:v>
                </c:pt>
                <c:pt idx="22">
                  <c:v>-12</c:v>
                </c:pt>
                <c:pt idx="23">
                  <c:v>-13</c:v>
                </c:pt>
                <c:pt idx="24">
                  <c:v>-14</c:v>
                </c:pt>
                <c:pt idx="25">
                  <c:v>-15</c:v>
                </c:pt>
                <c:pt idx="26">
                  <c:v>-16</c:v>
                </c:pt>
                <c:pt idx="27">
                  <c:v>-17</c:v>
                </c:pt>
                <c:pt idx="28">
                  <c:v>-18</c:v>
                </c:pt>
                <c:pt idx="29">
                  <c:v>-19</c:v>
                </c:pt>
                <c:pt idx="30">
                  <c:v>-20</c:v>
                </c:pt>
                <c:pt idx="31">
                  <c:v>-21</c:v>
                </c:pt>
                <c:pt idx="32">
                  <c:v>-22</c:v>
                </c:pt>
                <c:pt idx="33">
                  <c:v>-23</c:v>
                </c:pt>
                <c:pt idx="34">
                  <c:v>-24</c:v>
                </c:pt>
                <c:pt idx="35">
                  <c:v>-25</c:v>
                </c:pt>
                <c:pt idx="36">
                  <c:v>-26</c:v>
                </c:pt>
                <c:pt idx="37">
                  <c:v>-27</c:v>
                </c:pt>
                <c:pt idx="38">
                  <c:v>-28</c:v>
                </c:pt>
                <c:pt idx="39">
                  <c:v>-29</c:v>
                </c:pt>
                <c:pt idx="40">
                  <c:v>-30</c:v>
                </c:pt>
                <c:pt idx="41">
                  <c:v>-31</c:v>
                </c:pt>
                <c:pt idx="42">
                  <c:v>-32</c:v>
                </c:pt>
              </c:numCache>
            </c:numRef>
          </c:xVal>
          <c:yVal>
            <c:numRef>
              <c:f>'ТГ var.1'!$U$10:$U$52</c:f>
              <c:numCache>
                <c:formatCode>General</c:formatCode>
                <c:ptCount val="43"/>
                <c:pt idx="0">
                  <c:v>34.299999999999997</c:v>
                </c:pt>
                <c:pt idx="1">
                  <c:v>35.4</c:v>
                </c:pt>
                <c:pt idx="2">
                  <c:v>36.5</c:v>
                </c:pt>
                <c:pt idx="3">
                  <c:v>37.5</c:v>
                </c:pt>
                <c:pt idx="4">
                  <c:v>38.5</c:v>
                </c:pt>
                <c:pt idx="5">
                  <c:v>39.5</c:v>
                </c:pt>
                <c:pt idx="6">
                  <c:v>40.5</c:v>
                </c:pt>
                <c:pt idx="7">
                  <c:v>41.5</c:v>
                </c:pt>
                <c:pt idx="8">
                  <c:v>42.4</c:v>
                </c:pt>
                <c:pt idx="9">
                  <c:v>43.4</c:v>
                </c:pt>
                <c:pt idx="10">
                  <c:v>44.3</c:v>
                </c:pt>
                <c:pt idx="11">
                  <c:v>45.2</c:v>
                </c:pt>
                <c:pt idx="12">
                  <c:v>46.1</c:v>
                </c:pt>
                <c:pt idx="13">
                  <c:v>47</c:v>
                </c:pt>
                <c:pt idx="14">
                  <c:v>47.9</c:v>
                </c:pt>
                <c:pt idx="15">
                  <c:v>48.8</c:v>
                </c:pt>
                <c:pt idx="16">
                  <c:v>49.6</c:v>
                </c:pt>
                <c:pt idx="17">
                  <c:v>50.5</c:v>
                </c:pt>
                <c:pt idx="18">
                  <c:v>51.4</c:v>
                </c:pt>
                <c:pt idx="19">
                  <c:v>52.2</c:v>
                </c:pt>
                <c:pt idx="20">
                  <c:v>53</c:v>
                </c:pt>
                <c:pt idx="21">
                  <c:v>53.9</c:v>
                </c:pt>
                <c:pt idx="22">
                  <c:v>54.7</c:v>
                </c:pt>
                <c:pt idx="23">
                  <c:v>55.5</c:v>
                </c:pt>
                <c:pt idx="24">
                  <c:v>56.3</c:v>
                </c:pt>
                <c:pt idx="25">
                  <c:v>57.1</c:v>
                </c:pt>
                <c:pt idx="26">
                  <c:v>57.9</c:v>
                </c:pt>
                <c:pt idx="27">
                  <c:v>58.7</c:v>
                </c:pt>
                <c:pt idx="28">
                  <c:v>59.5</c:v>
                </c:pt>
                <c:pt idx="29">
                  <c:v>60.3</c:v>
                </c:pt>
                <c:pt idx="30">
                  <c:v>61.1</c:v>
                </c:pt>
                <c:pt idx="31">
                  <c:v>61.8</c:v>
                </c:pt>
                <c:pt idx="32">
                  <c:v>62.6</c:v>
                </c:pt>
                <c:pt idx="33">
                  <c:v>63.3</c:v>
                </c:pt>
                <c:pt idx="34">
                  <c:v>64.099999999999994</c:v>
                </c:pt>
                <c:pt idx="35">
                  <c:v>64.900000000000006</c:v>
                </c:pt>
                <c:pt idx="36">
                  <c:v>65.599999999999994</c:v>
                </c:pt>
                <c:pt idx="37">
                  <c:v>66.3</c:v>
                </c:pt>
                <c:pt idx="38">
                  <c:v>67.099999999999994</c:v>
                </c:pt>
                <c:pt idx="39">
                  <c:v>67.8</c:v>
                </c:pt>
                <c:pt idx="40">
                  <c:v>68.599999999999994</c:v>
                </c:pt>
                <c:pt idx="41">
                  <c:v>69.3</c:v>
                </c:pt>
                <c:pt idx="42">
                  <c:v>70</c:v>
                </c:pt>
              </c:numCache>
            </c:numRef>
          </c:yVal>
          <c:smooth val="0"/>
          <c:extLst>
            <c:ext xmlns:c16="http://schemas.microsoft.com/office/drawing/2014/chart" uri="{C3380CC4-5D6E-409C-BE32-E72D297353CC}">
              <c16:uniqueId val="{00000003-A197-455F-B35F-F3D77BC5A155}"/>
            </c:ext>
          </c:extLst>
        </c:ser>
        <c:dLbls>
          <c:showLegendKey val="0"/>
          <c:showVal val="0"/>
          <c:showCatName val="0"/>
          <c:showSerName val="0"/>
          <c:showPercent val="0"/>
          <c:showBubbleSize val="0"/>
        </c:dLbls>
        <c:axId val="68232320"/>
        <c:axId val="91346816"/>
      </c:scatterChart>
      <c:valAx>
        <c:axId val="68232320"/>
        <c:scaling>
          <c:orientation val="maxMin"/>
          <c:max val="10"/>
          <c:min val="-32"/>
        </c:scaling>
        <c:delete val="0"/>
        <c:axPos val="b"/>
        <c:majorGridlines/>
        <c:title>
          <c:tx>
            <c:rich>
              <a:bodyPr/>
              <a:lstStyle/>
              <a:p>
                <a:pPr>
                  <a:defRPr b="0">
                    <a:latin typeface="Times New Roman" pitchFamily="18" charset="0"/>
                    <a:cs typeface="Times New Roman" pitchFamily="18" charset="0"/>
                  </a:defRPr>
                </a:pPr>
                <a:r>
                  <a:rPr lang="ru-RU" b="0">
                    <a:latin typeface="Times New Roman" pitchFamily="18" charset="0"/>
                    <a:cs typeface="Times New Roman" pitchFamily="18" charset="0"/>
                  </a:rPr>
                  <a:t>Температура наружного воздуха, град.</a:t>
                </a:r>
                <a:r>
                  <a:rPr lang="ru-RU" b="0" baseline="0">
                    <a:latin typeface="Times New Roman" pitchFamily="18" charset="0"/>
                    <a:cs typeface="Times New Roman" pitchFamily="18" charset="0"/>
                  </a:rPr>
                  <a:t> С</a:t>
                </a:r>
                <a:endParaRPr lang="ru-RU" b="0">
                  <a:latin typeface="Times New Roman" pitchFamily="18" charset="0"/>
                  <a:cs typeface="Times New Roman" pitchFamily="18" charset="0"/>
                </a:endParaRPr>
              </a:p>
            </c:rich>
          </c:tx>
          <c:overlay val="0"/>
          <c:spPr>
            <a:noFill/>
            <a:ln w="25400">
              <a:noFill/>
            </a:ln>
          </c:spPr>
        </c:title>
        <c:numFmt formatCode="#,##0" sourceLinked="1"/>
        <c:majorTickMark val="out"/>
        <c:minorTickMark val="none"/>
        <c:tickLblPos val="nextTo"/>
        <c:txPr>
          <a:bodyPr rot="0" vert="horz"/>
          <a:lstStyle/>
          <a:p>
            <a:pPr>
              <a:defRPr sz="900" b="0" i="0" u="none" strike="noStrike" baseline="0">
                <a:solidFill>
                  <a:srgbClr val="000000"/>
                </a:solidFill>
                <a:latin typeface="Times New Roman"/>
                <a:ea typeface="Times New Roman"/>
                <a:cs typeface="Times New Roman"/>
              </a:defRPr>
            </a:pPr>
            <a:endParaRPr lang="ru-RU"/>
          </a:p>
        </c:txPr>
        <c:crossAx val="91346816"/>
        <c:crossesAt val="0"/>
        <c:crossBetween val="midCat"/>
        <c:majorUnit val="1"/>
      </c:valAx>
      <c:valAx>
        <c:axId val="91346816"/>
        <c:scaling>
          <c:orientation val="minMax"/>
          <c:max val="96"/>
          <c:min val="30"/>
        </c:scaling>
        <c:delete val="0"/>
        <c:axPos val="r"/>
        <c:majorGridlines/>
        <c:title>
          <c:tx>
            <c:rich>
              <a:bodyPr/>
              <a:lstStyle/>
              <a:p>
                <a:pPr>
                  <a:defRPr b="0">
                    <a:latin typeface="Times New Roman" pitchFamily="18" charset="0"/>
                    <a:cs typeface="Times New Roman" pitchFamily="18" charset="0"/>
                  </a:defRPr>
                </a:pPr>
                <a:r>
                  <a:rPr lang="ru-RU" b="0">
                    <a:latin typeface="Times New Roman" pitchFamily="18" charset="0"/>
                    <a:cs typeface="Times New Roman" pitchFamily="18" charset="0"/>
                  </a:rPr>
                  <a:t>Температура теплоносителя, град. С</a:t>
                </a:r>
              </a:p>
            </c:rich>
          </c:tx>
          <c:overlay val="0"/>
          <c:spPr>
            <a:noFill/>
            <a:ln w="25400">
              <a:noFill/>
            </a:ln>
          </c:spPr>
        </c:title>
        <c:numFmt formatCode="#,##0.0" sourceLinked="1"/>
        <c:majorTickMark val="out"/>
        <c:minorTickMark val="none"/>
        <c:tickLblPos val="high"/>
        <c:txPr>
          <a:bodyPr/>
          <a:lstStyle/>
          <a:p>
            <a:pPr>
              <a:defRPr sz="900">
                <a:latin typeface="Times New Roman" pitchFamily="18" charset="0"/>
                <a:cs typeface="Times New Roman" pitchFamily="18" charset="0"/>
              </a:defRPr>
            </a:pPr>
            <a:endParaRPr lang="ru-RU"/>
          </a:p>
        </c:txPr>
        <c:crossAx val="68232320"/>
        <c:crosses val="autoZero"/>
        <c:crossBetween val="midCat"/>
        <c:majorUnit val="5"/>
      </c:valAx>
    </c:plotArea>
    <c:legend>
      <c:legendPos val="r"/>
      <c:legendEntry>
        <c:idx val="2"/>
        <c:delete val="1"/>
      </c:legendEntry>
      <c:legendEntry>
        <c:idx val="3"/>
        <c:delete val="1"/>
      </c:legendEntry>
      <c:layout>
        <c:manualLayout>
          <c:xMode val="edge"/>
          <c:yMode val="edge"/>
          <c:x val="0.90117006265581701"/>
          <c:y val="0.45271629778672035"/>
          <c:w val="8.9582026480673205E-2"/>
          <c:h val="9.0543259557344033E-2"/>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noFill/>
    <a:ln w="9525">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6C316A-E51C-4195-A2A5-98084E79A0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Схема теплоснабжения ГО г. Шарья Книга 2</Template>
  <TotalTime>530</TotalTime>
  <Pages>96</Pages>
  <Words>33311</Words>
  <Characters>189873</Characters>
  <Application>Microsoft Office Word</Application>
  <DocSecurity>0</DocSecurity>
  <Lines>1582</Lines>
  <Paragraphs>445</Paragraphs>
  <ScaleCrop>false</ScaleCrop>
  <HeadingPairs>
    <vt:vector size="2" baseType="variant">
      <vt:variant>
        <vt:lpstr>Название</vt:lpstr>
      </vt:variant>
      <vt:variant>
        <vt:i4>1</vt:i4>
      </vt:variant>
    </vt:vector>
  </HeadingPairs>
  <TitlesOfParts>
    <vt:vector size="1" baseType="lpstr">
      <vt:lpstr>ООО «НП ЭнергоЭксперт»</vt:lpstr>
    </vt:vector>
  </TitlesOfParts>
  <Company>Microsoft</Company>
  <LinksUpToDate>false</LinksUpToDate>
  <CharactersWithSpaces>222739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«НП ЭнергоЭксперт»</dc:title>
  <dc:creator>Хохлов</dc:creator>
  <cp:lastModifiedBy>Uriy</cp:lastModifiedBy>
  <cp:revision>27</cp:revision>
  <cp:lastPrinted>2017-03-21T11:36:00Z</cp:lastPrinted>
  <dcterms:created xsi:type="dcterms:W3CDTF">2021-05-27T07:33:00Z</dcterms:created>
  <dcterms:modified xsi:type="dcterms:W3CDTF">2022-04-28T10:38:00Z</dcterms:modified>
</cp:coreProperties>
</file>